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7825" w:rsidRPr="001A7817" w:rsidRDefault="001A7817" w:rsidP="00716578">
      <w:pPr>
        <w:widowControl w:val="0"/>
        <w:autoSpaceDE w:val="0"/>
        <w:autoSpaceDN w:val="0"/>
        <w:adjustRightInd w:val="0"/>
        <w:spacing w:after="0" w:line="240" w:lineRule="auto"/>
        <w:ind w:firstLine="283"/>
        <w:jc w:val="center"/>
        <w:textAlignment w:val="center"/>
        <w:rPr>
          <w:rFonts w:ascii="Times New Roman" w:eastAsia="Times New Roman" w:hAnsi="Times New Roman"/>
          <w:b/>
          <w:bCs/>
          <w:color w:val="000000"/>
          <w:sz w:val="28"/>
          <w:szCs w:val="28"/>
          <w:lang w:eastAsia="ru-RU"/>
        </w:rPr>
      </w:pPr>
      <w:r w:rsidRPr="001A7817">
        <w:rPr>
          <w:rFonts w:ascii="Times New Roman" w:eastAsia="Times New Roman" w:hAnsi="Times New Roman"/>
          <w:b/>
          <w:bCs/>
          <w:color w:val="000000"/>
          <w:sz w:val="28"/>
          <w:szCs w:val="28"/>
          <w:lang w:eastAsia="ru-RU"/>
        </w:rPr>
        <w:t>МОУ «Жарковская СОШ №1»</w:t>
      </w:r>
    </w:p>
    <w:p w:rsidR="00C27825" w:rsidRDefault="00C27825" w:rsidP="008C50F6">
      <w:pPr>
        <w:rPr>
          <w:sz w:val="48"/>
          <w:szCs w:val="48"/>
        </w:rPr>
      </w:pPr>
      <w:r>
        <w:rPr>
          <w:sz w:val="48"/>
          <w:szCs w:val="48"/>
        </w:rPr>
        <w:t xml:space="preserve">                  </w:t>
      </w:r>
    </w:p>
    <w:p w:rsidR="00A43CA4" w:rsidRDefault="00A43CA4" w:rsidP="008C50F6">
      <w:pPr>
        <w:rPr>
          <w:sz w:val="48"/>
          <w:szCs w:val="48"/>
        </w:rPr>
      </w:pPr>
    </w:p>
    <w:p w:rsidR="00A43CA4" w:rsidRDefault="00A43CA4" w:rsidP="008C50F6">
      <w:pPr>
        <w:rPr>
          <w:rFonts w:ascii="Times New Roman" w:eastAsia="Times New Roman" w:hAnsi="Times New Roman"/>
          <w:b/>
          <w:bCs/>
          <w:color w:val="000000"/>
          <w:sz w:val="48"/>
          <w:szCs w:val="48"/>
          <w:lang w:eastAsia="ru-RU"/>
        </w:rPr>
      </w:pPr>
    </w:p>
    <w:p w:rsidR="00A43CA4" w:rsidRPr="00044D84" w:rsidRDefault="00A43CA4" w:rsidP="00A43CA4">
      <w:pPr>
        <w:jc w:val="center"/>
        <w:rPr>
          <w:rFonts w:ascii="Times New Roman" w:hAnsi="Times New Roman"/>
          <w:sz w:val="56"/>
          <w:szCs w:val="56"/>
        </w:rPr>
      </w:pPr>
      <w:r w:rsidRPr="00044D84">
        <w:rPr>
          <w:rFonts w:ascii="Times New Roman" w:hAnsi="Times New Roman"/>
          <w:sz w:val="56"/>
          <w:szCs w:val="56"/>
        </w:rPr>
        <w:t>РАБОЧАЯ ПРОГРАММА</w:t>
      </w:r>
    </w:p>
    <w:p w:rsidR="00A43CA4" w:rsidRPr="00044D84" w:rsidRDefault="00171E77" w:rsidP="00A43CA4">
      <w:pPr>
        <w:jc w:val="center"/>
        <w:rPr>
          <w:rFonts w:ascii="Times New Roman" w:hAnsi="Times New Roman"/>
          <w:sz w:val="56"/>
          <w:szCs w:val="56"/>
        </w:rPr>
      </w:pPr>
      <w:r>
        <w:rPr>
          <w:rFonts w:ascii="Times New Roman" w:hAnsi="Times New Roman"/>
          <w:sz w:val="56"/>
          <w:szCs w:val="56"/>
        </w:rPr>
        <w:t>по предмету</w:t>
      </w:r>
    </w:p>
    <w:p w:rsidR="00A43CA4" w:rsidRPr="00044D84" w:rsidRDefault="00A43CA4" w:rsidP="00A43CA4">
      <w:pPr>
        <w:jc w:val="center"/>
        <w:rPr>
          <w:rFonts w:ascii="Times New Roman" w:hAnsi="Times New Roman"/>
          <w:sz w:val="56"/>
          <w:szCs w:val="56"/>
        </w:rPr>
      </w:pPr>
      <w:r>
        <w:rPr>
          <w:rFonts w:ascii="Times New Roman" w:hAnsi="Times New Roman"/>
          <w:sz w:val="56"/>
          <w:szCs w:val="56"/>
        </w:rPr>
        <w:t>«Русский  язык</w:t>
      </w:r>
      <w:r w:rsidRPr="00044D84">
        <w:rPr>
          <w:rFonts w:ascii="Times New Roman" w:hAnsi="Times New Roman"/>
          <w:sz w:val="56"/>
          <w:szCs w:val="56"/>
        </w:rPr>
        <w:t>»</w:t>
      </w:r>
    </w:p>
    <w:p w:rsidR="00A43CA4" w:rsidRDefault="00A43CA4" w:rsidP="00A43CA4">
      <w:pPr>
        <w:jc w:val="center"/>
        <w:rPr>
          <w:rFonts w:ascii="Times New Roman" w:hAnsi="Times New Roman"/>
          <w:sz w:val="56"/>
          <w:szCs w:val="56"/>
        </w:rPr>
      </w:pPr>
      <w:r>
        <w:rPr>
          <w:rFonts w:ascii="Times New Roman" w:hAnsi="Times New Roman"/>
          <w:sz w:val="56"/>
          <w:szCs w:val="56"/>
        </w:rPr>
        <w:t xml:space="preserve"> 5 - 9 класс </w:t>
      </w:r>
    </w:p>
    <w:p w:rsidR="00C27825" w:rsidRDefault="00C27825" w:rsidP="00716578">
      <w:pPr>
        <w:widowControl w:val="0"/>
        <w:autoSpaceDE w:val="0"/>
        <w:autoSpaceDN w:val="0"/>
        <w:adjustRightInd w:val="0"/>
        <w:spacing w:after="0" w:line="240" w:lineRule="auto"/>
        <w:ind w:firstLine="283"/>
        <w:jc w:val="center"/>
        <w:textAlignment w:val="center"/>
        <w:rPr>
          <w:rFonts w:ascii="Times New Roman" w:eastAsia="Times New Roman" w:hAnsi="Times New Roman"/>
          <w:b/>
          <w:bCs/>
          <w:color w:val="000000"/>
          <w:sz w:val="48"/>
          <w:szCs w:val="48"/>
          <w:lang w:eastAsia="ru-RU"/>
        </w:rPr>
      </w:pPr>
    </w:p>
    <w:p w:rsidR="00C27825" w:rsidRDefault="00C27825" w:rsidP="00BA2BE9">
      <w:pPr>
        <w:widowControl w:val="0"/>
        <w:autoSpaceDE w:val="0"/>
        <w:autoSpaceDN w:val="0"/>
        <w:adjustRightInd w:val="0"/>
        <w:spacing w:after="0" w:line="240" w:lineRule="auto"/>
        <w:ind w:firstLine="283"/>
        <w:jc w:val="center"/>
        <w:textAlignment w:val="center"/>
        <w:rPr>
          <w:rFonts w:ascii="Times New Roman" w:eastAsia="Times New Roman" w:hAnsi="Times New Roman"/>
          <w:b/>
          <w:bCs/>
          <w:color w:val="000000"/>
          <w:sz w:val="48"/>
          <w:szCs w:val="48"/>
          <w:lang w:eastAsia="ru-RU"/>
        </w:rPr>
      </w:pPr>
    </w:p>
    <w:p w:rsidR="008C50F6" w:rsidRPr="008C50F6" w:rsidRDefault="008C50F6" w:rsidP="00BA2BE9">
      <w:pPr>
        <w:spacing w:line="240" w:lineRule="auto"/>
        <w:jc w:val="center"/>
        <w:rPr>
          <w:rFonts w:ascii="Times New Roman" w:hAnsi="Times New Roman"/>
          <w:b/>
          <w:sz w:val="28"/>
          <w:szCs w:val="28"/>
        </w:rPr>
      </w:pPr>
    </w:p>
    <w:p w:rsidR="008C50F6" w:rsidRPr="008C50F6" w:rsidRDefault="008C50F6" w:rsidP="00BA2BE9">
      <w:pPr>
        <w:spacing w:line="240" w:lineRule="auto"/>
        <w:jc w:val="center"/>
        <w:rPr>
          <w:rFonts w:ascii="Times New Roman" w:hAnsi="Times New Roman"/>
          <w:b/>
          <w:sz w:val="28"/>
          <w:szCs w:val="28"/>
        </w:rPr>
      </w:pPr>
    </w:p>
    <w:p w:rsidR="008C50F6" w:rsidRPr="008C50F6" w:rsidRDefault="00DF2F39" w:rsidP="00DF2F39">
      <w:pPr>
        <w:spacing w:line="240" w:lineRule="auto"/>
        <w:jc w:val="right"/>
        <w:rPr>
          <w:rFonts w:ascii="Times New Roman" w:hAnsi="Times New Roman"/>
          <w:b/>
          <w:sz w:val="28"/>
          <w:szCs w:val="28"/>
        </w:rPr>
      </w:pPr>
      <w:r>
        <w:rPr>
          <w:rFonts w:ascii="Times New Roman" w:hAnsi="Times New Roman"/>
          <w:b/>
          <w:sz w:val="28"/>
          <w:szCs w:val="28"/>
        </w:rPr>
        <w:t xml:space="preserve"> Составители </w:t>
      </w:r>
      <w:r w:rsidR="00A43CA4">
        <w:rPr>
          <w:rFonts w:ascii="Times New Roman" w:hAnsi="Times New Roman"/>
          <w:b/>
          <w:sz w:val="28"/>
          <w:szCs w:val="28"/>
        </w:rPr>
        <w:t>учителя русского языка и литературы</w:t>
      </w:r>
      <w:r w:rsidR="008C50F6" w:rsidRPr="008C50F6">
        <w:rPr>
          <w:rFonts w:ascii="Times New Roman" w:hAnsi="Times New Roman"/>
          <w:b/>
          <w:sz w:val="28"/>
          <w:szCs w:val="28"/>
        </w:rPr>
        <w:t>:</w:t>
      </w:r>
    </w:p>
    <w:p w:rsidR="004C1E35" w:rsidRDefault="008C50F6" w:rsidP="00A43CA4">
      <w:pPr>
        <w:spacing w:line="240" w:lineRule="auto"/>
        <w:jc w:val="right"/>
        <w:rPr>
          <w:rFonts w:ascii="Times New Roman" w:hAnsi="Times New Roman"/>
          <w:b/>
          <w:sz w:val="28"/>
          <w:szCs w:val="28"/>
        </w:rPr>
      </w:pPr>
      <w:r w:rsidRPr="008C50F6">
        <w:rPr>
          <w:rFonts w:ascii="Times New Roman" w:hAnsi="Times New Roman"/>
          <w:b/>
          <w:sz w:val="28"/>
          <w:szCs w:val="28"/>
        </w:rPr>
        <w:t>Константинова</w:t>
      </w:r>
      <w:r w:rsidR="008F4C1A">
        <w:rPr>
          <w:rFonts w:ascii="Times New Roman" w:hAnsi="Times New Roman"/>
          <w:b/>
          <w:sz w:val="28"/>
          <w:szCs w:val="28"/>
        </w:rPr>
        <w:t xml:space="preserve"> И.Е.,</w:t>
      </w:r>
      <w:r w:rsidR="00DF2F39" w:rsidRPr="00DF2F39">
        <w:rPr>
          <w:rFonts w:ascii="Times New Roman" w:hAnsi="Times New Roman"/>
          <w:b/>
          <w:sz w:val="28"/>
          <w:szCs w:val="28"/>
        </w:rPr>
        <w:t xml:space="preserve"> </w:t>
      </w:r>
      <w:r w:rsidR="00DF2F39">
        <w:rPr>
          <w:rFonts w:ascii="Times New Roman" w:hAnsi="Times New Roman"/>
          <w:b/>
          <w:sz w:val="28"/>
          <w:szCs w:val="28"/>
        </w:rPr>
        <w:t xml:space="preserve">высшая </w:t>
      </w:r>
      <w:r w:rsidR="004C1E35">
        <w:rPr>
          <w:rFonts w:ascii="Times New Roman" w:hAnsi="Times New Roman"/>
          <w:b/>
          <w:sz w:val="28"/>
          <w:szCs w:val="28"/>
        </w:rPr>
        <w:t xml:space="preserve"> категория,</w:t>
      </w:r>
    </w:p>
    <w:p w:rsidR="004C1E35" w:rsidRDefault="008F4C1A" w:rsidP="00A43CA4">
      <w:pPr>
        <w:spacing w:line="240" w:lineRule="auto"/>
        <w:jc w:val="right"/>
        <w:rPr>
          <w:rFonts w:ascii="Times New Roman" w:hAnsi="Times New Roman"/>
          <w:b/>
          <w:sz w:val="28"/>
          <w:szCs w:val="28"/>
        </w:rPr>
      </w:pPr>
      <w:r>
        <w:rPr>
          <w:rFonts w:ascii="Times New Roman" w:hAnsi="Times New Roman"/>
          <w:b/>
          <w:sz w:val="28"/>
          <w:szCs w:val="28"/>
        </w:rPr>
        <w:t xml:space="preserve"> Титова Е.Ю</w:t>
      </w:r>
      <w:r w:rsidR="00BC327B">
        <w:rPr>
          <w:rFonts w:ascii="Times New Roman" w:hAnsi="Times New Roman"/>
          <w:b/>
          <w:sz w:val="28"/>
          <w:szCs w:val="28"/>
        </w:rPr>
        <w:t xml:space="preserve">, </w:t>
      </w:r>
      <w:r w:rsidR="00803B36">
        <w:rPr>
          <w:rFonts w:ascii="Times New Roman" w:hAnsi="Times New Roman"/>
          <w:b/>
          <w:sz w:val="28"/>
          <w:szCs w:val="28"/>
        </w:rPr>
        <w:t>первая</w:t>
      </w:r>
      <w:r w:rsidR="00DF2F39">
        <w:rPr>
          <w:rFonts w:ascii="Times New Roman" w:hAnsi="Times New Roman"/>
          <w:b/>
          <w:sz w:val="28"/>
          <w:szCs w:val="28"/>
        </w:rPr>
        <w:t xml:space="preserve"> </w:t>
      </w:r>
      <w:r w:rsidR="004C1E35">
        <w:rPr>
          <w:rFonts w:ascii="Times New Roman" w:hAnsi="Times New Roman"/>
          <w:b/>
          <w:sz w:val="28"/>
          <w:szCs w:val="28"/>
        </w:rPr>
        <w:t xml:space="preserve"> категория,</w:t>
      </w:r>
    </w:p>
    <w:p w:rsidR="004C1E35" w:rsidRDefault="00BC327B" w:rsidP="00A43CA4">
      <w:pPr>
        <w:spacing w:line="240" w:lineRule="auto"/>
        <w:jc w:val="right"/>
        <w:rPr>
          <w:rFonts w:ascii="Times New Roman" w:hAnsi="Times New Roman"/>
          <w:b/>
          <w:sz w:val="28"/>
          <w:szCs w:val="28"/>
        </w:rPr>
      </w:pPr>
      <w:r>
        <w:rPr>
          <w:rFonts w:ascii="Times New Roman" w:hAnsi="Times New Roman"/>
          <w:b/>
          <w:sz w:val="28"/>
          <w:szCs w:val="28"/>
        </w:rPr>
        <w:t>Курелёва Л.П.</w:t>
      </w:r>
      <w:r w:rsidR="004C1E35">
        <w:rPr>
          <w:rFonts w:ascii="Times New Roman" w:hAnsi="Times New Roman"/>
          <w:b/>
          <w:sz w:val="28"/>
          <w:szCs w:val="28"/>
        </w:rPr>
        <w:t>,</w:t>
      </w:r>
      <w:r w:rsidR="00DF2F39">
        <w:rPr>
          <w:rFonts w:ascii="Times New Roman" w:hAnsi="Times New Roman"/>
          <w:b/>
          <w:sz w:val="28"/>
          <w:szCs w:val="28"/>
        </w:rPr>
        <w:t xml:space="preserve">высшая </w:t>
      </w:r>
      <w:r w:rsidR="004C1E35">
        <w:rPr>
          <w:rFonts w:ascii="Times New Roman" w:hAnsi="Times New Roman"/>
          <w:b/>
          <w:sz w:val="28"/>
          <w:szCs w:val="28"/>
        </w:rPr>
        <w:t xml:space="preserve"> категория,</w:t>
      </w:r>
    </w:p>
    <w:p w:rsidR="00DF2F39" w:rsidRDefault="00DF2F39" w:rsidP="00A43CA4">
      <w:pPr>
        <w:spacing w:line="240" w:lineRule="auto"/>
        <w:jc w:val="right"/>
        <w:rPr>
          <w:rFonts w:ascii="Times New Roman" w:hAnsi="Times New Roman"/>
          <w:b/>
          <w:sz w:val="28"/>
          <w:szCs w:val="28"/>
        </w:rPr>
      </w:pPr>
      <w:r>
        <w:rPr>
          <w:rFonts w:ascii="Times New Roman" w:hAnsi="Times New Roman"/>
          <w:b/>
          <w:sz w:val="28"/>
          <w:szCs w:val="28"/>
        </w:rPr>
        <w:t>Иванова Г. В.,</w:t>
      </w:r>
      <w:r w:rsidRPr="00DF2F39">
        <w:rPr>
          <w:rFonts w:ascii="Times New Roman" w:hAnsi="Times New Roman"/>
          <w:b/>
          <w:sz w:val="28"/>
          <w:szCs w:val="28"/>
        </w:rPr>
        <w:t xml:space="preserve"> </w:t>
      </w:r>
      <w:r>
        <w:rPr>
          <w:rFonts w:ascii="Times New Roman" w:hAnsi="Times New Roman"/>
          <w:b/>
          <w:sz w:val="28"/>
          <w:szCs w:val="28"/>
        </w:rPr>
        <w:t xml:space="preserve"> первая категория.</w:t>
      </w:r>
      <w:r w:rsidRPr="008C50F6">
        <w:rPr>
          <w:rFonts w:ascii="Times New Roman" w:hAnsi="Times New Roman"/>
          <w:b/>
          <w:sz w:val="28"/>
          <w:szCs w:val="28"/>
        </w:rPr>
        <w:t xml:space="preserve"> </w:t>
      </w:r>
    </w:p>
    <w:p w:rsidR="00DF2F39" w:rsidRDefault="00DF2F39" w:rsidP="00DF2F39">
      <w:pPr>
        <w:spacing w:line="240" w:lineRule="auto"/>
        <w:jc w:val="right"/>
        <w:rPr>
          <w:rFonts w:ascii="Times New Roman" w:hAnsi="Times New Roman"/>
          <w:b/>
          <w:sz w:val="28"/>
          <w:szCs w:val="28"/>
        </w:rPr>
      </w:pPr>
    </w:p>
    <w:p w:rsidR="008C50F6" w:rsidRPr="008C50F6" w:rsidRDefault="008C50F6" w:rsidP="00DF2F39">
      <w:pPr>
        <w:spacing w:line="240" w:lineRule="auto"/>
        <w:jc w:val="right"/>
        <w:rPr>
          <w:rFonts w:ascii="Times New Roman" w:hAnsi="Times New Roman"/>
          <w:b/>
          <w:sz w:val="28"/>
          <w:szCs w:val="28"/>
        </w:rPr>
      </w:pPr>
    </w:p>
    <w:p w:rsidR="008C50F6" w:rsidRPr="008C50F6" w:rsidRDefault="008C50F6" w:rsidP="008C50F6">
      <w:pPr>
        <w:spacing w:line="240" w:lineRule="auto"/>
        <w:jc w:val="center"/>
        <w:rPr>
          <w:rFonts w:ascii="Times New Roman" w:hAnsi="Times New Roman"/>
          <w:b/>
          <w:sz w:val="28"/>
          <w:szCs w:val="28"/>
        </w:rPr>
      </w:pPr>
    </w:p>
    <w:p w:rsidR="008C50F6" w:rsidRPr="008C50F6" w:rsidRDefault="008C50F6" w:rsidP="008C50F6">
      <w:pPr>
        <w:spacing w:line="240" w:lineRule="auto"/>
        <w:jc w:val="center"/>
        <w:rPr>
          <w:rFonts w:ascii="Times New Roman" w:hAnsi="Times New Roman"/>
          <w:b/>
          <w:sz w:val="28"/>
          <w:szCs w:val="28"/>
        </w:rPr>
      </w:pPr>
    </w:p>
    <w:p w:rsidR="008C50F6" w:rsidRPr="008C50F6" w:rsidRDefault="008C50F6" w:rsidP="008C50F6">
      <w:pPr>
        <w:spacing w:line="240" w:lineRule="auto"/>
        <w:jc w:val="center"/>
        <w:rPr>
          <w:rFonts w:ascii="Times New Roman" w:hAnsi="Times New Roman"/>
          <w:b/>
          <w:sz w:val="28"/>
          <w:szCs w:val="28"/>
        </w:rPr>
      </w:pPr>
    </w:p>
    <w:p w:rsidR="004C1E35" w:rsidRDefault="004C1E35" w:rsidP="00A43CA4">
      <w:pPr>
        <w:spacing w:line="240" w:lineRule="auto"/>
        <w:rPr>
          <w:rFonts w:ascii="Times New Roman" w:hAnsi="Times New Roman"/>
          <w:b/>
          <w:sz w:val="28"/>
          <w:szCs w:val="28"/>
        </w:rPr>
      </w:pPr>
    </w:p>
    <w:p w:rsidR="004C1E35" w:rsidRDefault="004C1E35" w:rsidP="008C50F6">
      <w:pPr>
        <w:spacing w:line="240" w:lineRule="auto"/>
        <w:jc w:val="center"/>
        <w:rPr>
          <w:rFonts w:ascii="Times New Roman" w:hAnsi="Times New Roman"/>
          <w:b/>
          <w:sz w:val="28"/>
          <w:szCs w:val="28"/>
        </w:rPr>
      </w:pPr>
    </w:p>
    <w:p w:rsidR="004C1E35" w:rsidRPr="008C50F6" w:rsidRDefault="00DF2F39" w:rsidP="00DF2F39">
      <w:pPr>
        <w:spacing w:line="240" w:lineRule="auto"/>
        <w:jc w:val="center"/>
        <w:rPr>
          <w:rFonts w:ascii="Times New Roman" w:hAnsi="Times New Roman"/>
          <w:b/>
          <w:sz w:val="28"/>
          <w:szCs w:val="28"/>
        </w:rPr>
      </w:pPr>
      <w:r>
        <w:rPr>
          <w:rFonts w:ascii="Times New Roman" w:hAnsi="Times New Roman"/>
          <w:b/>
          <w:sz w:val="28"/>
          <w:szCs w:val="28"/>
        </w:rPr>
        <w:t>п. Жарковский</w:t>
      </w:r>
    </w:p>
    <w:p w:rsidR="00B07C0C" w:rsidRPr="00A43CA4" w:rsidRDefault="000E0976" w:rsidP="00A43CA4">
      <w:pPr>
        <w:spacing w:line="240" w:lineRule="auto"/>
        <w:jc w:val="center"/>
        <w:rPr>
          <w:rFonts w:ascii="Times New Roman" w:hAnsi="Times New Roman"/>
          <w:b/>
          <w:sz w:val="28"/>
          <w:szCs w:val="28"/>
        </w:rPr>
      </w:pPr>
      <w:r>
        <w:rPr>
          <w:rFonts w:ascii="Times New Roman" w:hAnsi="Times New Roman"/>
          <w:b/>
          <w:sz w:val="28"/>
          <w:szCs w:val="28"/>
        </w:rPr>
        <w:t>2020 -2021</w:t>
      </w:r>
      <w:r w:rsidR="00A43CA4">
        <w:rPr>
          <w:rFonts w:ascii="Times New Roman" w:hAnsi="Times New Roman"/>
          <w:b/>
          <w:sz w:val="28"/>
          <w:szCs w:val="28"/>
        </w:rPr>
        <w:t xml:space="preserve"> уч. год</w:t>
      </w:r>
    </w:p>
    <w:p w:rsidR="00716578" w:rsidRPr="00BA2BE9" w:rsidRDefault="00BA2BE9" w:rsidP="00BA2BE9">
      <w:pPr>
        <w:spacing w:after="0" w:line="240" w:lineRule="auto"/>
        <w:rPr>
          <w:rFonts w:ascii="Times New Roman" w:hAnsi="Times New Roman"/>
          <w:b/>
          <w:sz w:val="24"/>
          <w:szCs w:val="24"/>
        </w:rPr>
      </w:pPr>
      <w:r>
        <w:rPr>
          <w:rFonts w:ascii="Times New Roman" w:hAnsi="Times New Roman"/>
          <w:b/>
          <w:sz w:val="24"/>
          <w:szCs w:val="24"/>
        </w:rPr>
        <w:lastRenderedPageBreak/>
        <w:t xml:space="preserve">                                                                 </w:t>
      </w:r>
      <w:r w:rsidR="00716578" w:rsidRPr="00BA2BE9">
        <w:rPr>
          <w:rFonts w:ascii="Times New Roman" w:hAnsi="Times New Roman"/>
          <w:b/>
          <w:sz w:val="24"/>
          <w:szCs w:val="24"/>
        </w:rPr>
        <w:t>Пояснительная записка</w:t>
      </w:r>
    </w:p>
    <w:p w:rsidR="00716578" w:rsidRPr="008C50F6" w:rsidRDefault="00716578" w:rsidP="00716578">
      <w:pPr>
        <w:pStyle w:val="a7"/>
        <w:spacing w:after="0" w:line="240" w:lineRule="auto"/>
        <w:ind w:left="0"/>
        <w:jc w:val="both"/>
        <w:rPr>
          <w:rFonts w:ascii="Times New Roman" w:hAnsi="Times New Roman"/>
          <w:b/>
          <w:sz w:val="24"/>
          <w:szCs w:val="24"/>
        </w:rPr>
      </w:pPr>
    </w:p>
    <w:p w:rsidR="00B07C0C" w:rsidRDefault="00B07C0C" w:rsidP="00B07C0C">
      <w:pPr>
        <w:pStyle w:val="a7"/>
        <w:spacing w:after="0"/>
        <w:rPr>
          <w:rFonts w:ascii="Times New Roman" w:eastAsia="Times New Roman" w:hAnsi="Times New Roman"/>
          <w:sz w:val="24"/>
          <w:szCs w:val="24"/>
          <w:lang w:eastAsia="ru-RU"/>
        </w:rPr>
      </w:pPr>
      <w:r>
        <w:rPr>
          <w:rFonts w:ascii="Times New Roman" w:hAnsi="Times New Roman"/>
          <w:sz w:val="24"/>
          <w:szCs w:val="24"/>
        </w:rPr>
        <w:t xml:space="preserve">  </w:t>
      </w:r>
      <w:r w:rsidR="00716578" w:rsidRPr="008C50F6">
        <w:rPr>
          <w:rFonts w:ascii="Times New Roman" w:hAnsi="Times New Roman"/>
          <w:sz w:val="24"/>
          <w:szCs w:val="24"/>
        </w:rPr>
        <w:t xml:space="preserve">Данная программа по русскому языку для основной школы </w:t>
      </w:r>
      <w:r w:rsidR="00716578" w:rsidRPr="008C50F6">
        <w:rPr>
          <w:rFonts w:ascii="Times New Roman" w:eastAsia="Times New Roman" w:hAnsi="Times New Roman"/>
          <w:sz w:val="24"/>
          <w:szCs w:val="24"/>
          <w:lang w:eastAsia="ru-RU"/>
        </w:rPr>
        <w:t>обеспечивает преемственность обучения с подготовкой учащихся в начальной школе и разработана на основе</w:t>
      </w:r>
      <w:r>
        <w:rPr>
          <w:rFonts w:ascii="Times New Roman" w:eastAsia="Times New Roman" w:hAnsi="Times New Roman"/>
          <w:sz w:val="24"/>
          <w:szCs w:val="24"/>
          <w:lang w:eastAsia="ru-RU"/>
        </w:rPr>
        <w:t>:</w:t>
      </w:r>
    </w:p>
    <w:p w:rsidR="00B07C0C" w:rsidRPr="00B07C0C" w:rsidRDefault="00716578" w:rsidP="00DC0A2A">
      <w:pPr>
        <w:pStyle w:val="a7"/>
        <w:numPr>
          <w:ilvl w:val="0"/>
          <w:numId w:val="49"/>
        </w:numPr>
        <w:spacing w:after="0"/>
        <w:rPr>
          <w:rFonts w:ascii="Times New Roman" w:eastAsia="Newton-Regular" w:hAnsi="Times New Roman"/>
        </w:rPr>
      </w:pPr>
      <w:r w:rsidRPr="008C50F6">
        <w:rPr>
          <w:rFonts w:ascii="Times New Roman" w:eastAsia="Times New Roman" w:hAnsi="Times New Roman"/>
          <w:sz w:val="24"/>
          <w:szCs w:val="24"/>
          <w:lang w:eastAsia="ru-RU"/>
        </w:rPr>
        <w:t xml:space="preserve"> Примерной программы основного общего образования</w:t>
      </w:r>
      <w:r w:rsidR="00CD0728" w:rsidRPr="008C50F6">
        <w:rPr>
          <w:rFonts w:ascii="Times New Roman" w:eastAsia="Times New Roman" w:hAnsi="Times New Roman"/>
          <w:sz w:val="24"/>
          <w:szCs w:val="24"/>
          <w:lang w:eastAsia="ru-RU"/>
        </w:rPr>
        <w:t xml:space="preserve"> ФГОС </w:t>
      </w:r>
      <w:r w:rsidRPr="008C50F6">
        <w:rPr>
          <w:rFonts w:ascii="Times New Roman" w:eastAsia="Times New Roman" w:hAnsi="Times New Roman"/>
          <w:sz w:val="24"/>
          <w:szCs w:val="24"/>
          <w:lang w:eastAsia="ru-RU"/>
        </w:rPr>
        <w:t xml:space="preserve"> по русскому языку</w:t>
      </w:r>
      <w:r w:rsidR="00B07C0C">
        <w:rPr>
          <w:rFonts w:ascii="Times New Roman" w:eastAsia="Times New Roman" w:hAnsi="Times New Roman"/>
          <w:sz w:val="24"/>
          <w:szCs w:val="24"/>
          <w:lang w:eastAsia="ru-RU"/>
        </w:rPr>
        <w:t>;</w:t>
      </w:r>
    </w:p>
    <w:p w:rsidR="00B07C0C" w:rsidRDefault="00B07C0C" w:rsidP="00DC0A2A">
      <w:pPr>
        <w:pStyle w:val="a7"/>
        <w:numPr>
          <w:ilvl w:val="0"/>
          <w:numId w:val="49"/>
        </w:numPr>
        <w:spacing w:after="0"/>
        <w:rPr>
          <w:rFonts w:ascii="Times New Roman" w:eastAsia="Newton-Regular" w:hAnsi="Times New Roman"/>
        </w:rPr>
      </w:pPr>
      <w:r w:rsidRPr="00B07C0C">
        <w:rPr>
          <w:rFonts w:ascii="Times New Roman" w:eastAsia="Newton-Regular" w:hAnsi="Times New Roman"/>
        </w:rPr>
        <w:t>ООП ООО МОУ «Жарковская СОШ №1»</w:t>
      </w:r>
      <w:r>
        <w:rPr>
          <w:rFonts w:ascii="Times New Roman" w:eastAsia="Newton-Regular" w:hAnsi="Times New Roman"/>
        </w:rPr>
        <w:t>;</w:t>
      </w:r>
    </w:p>
    <w:p w:rsidR="00B07C0C" w:rsidRDefault="00B07C0C" w:rsidP="00DC0A2A">
      <w:pPr>
        <w:pStyle w:val="a7"/>
        <w:numPr>
          <w:ilvl w:val="0"/>
          <w:numId w:val="49"/>
        </w:numPr>
        <w:spacing w:after="0"/>
        <w:rPr>
          <w:rFonts w:ascii="Times New Roman" w:eastAsia="Newton-Regular" w:hAnsi="Times New Roman"/>
        </w:rPr>
      </w:pPr>
      <w:r w:rsidRPr="00B07C0C">
        <w:rPr>
          <w:rFonts w:ascii="Times New Roman" w:eastAsia="Newton-Regular" w:hAnsi="Times New Roman"/>
        </w:rPr>
        <w:t>Федерального перечня учебников, рекомендованных или допущенных к использованию в образовательном процесс</w:t>
      </w:r>
      <w:r>
        <w:rPr>
          <w:rFonts w:ascii="Times New Roman" w:eastAsia="Newton-Regular" w:hAnsi="Times New Roman"/>
        </w:rPr>
        <w:t>е в образовательных учреждениях.</w:t>
      </w:r>
    </w:p>
    <w:p w:rsidR="00B07C0C" w:rsidRPr="001746C1" w:rsidRDefault="00B07C0C" w:rsidP="00DC0A2A">
      <w:pPr>
        <w:pStyle w:val="a7"/>
        <w:numPr>
          <w:ilvl w:val="0"/>
          <w:numId w:val="49"/>
        </w:numPr>
        <w:spacing w:after="0"/>
        <w:rPr>
          <w:rFonts w:ascii="Times New Roman" w:eastAsia="Newton-Regular" w:hAnsi="Times New Roman"/>
        </w:rPr>
      </w:pPr>
      <w:r w:rsidRPr="001746C1">
        <w:rPr>
          <w:rFonts w:ascii="Times New Roman" w:hAnsi="Times New Roman"/>
        </w:rPr>
        <w:t>закон Российской Федерации «Об образовании в Российской</w:t>
      </w:r>
      <w:r w:rsidRPr="001746C1">
        <w:rPr>
          <w:rFonts w:ascii="Times New Roman" w:hAnsi="Times New Roman"/>
          <w:spacing w:val="-20"/>
        </w:rPr>
        <w:t xml:space="preserve"> </w:t>
      </w:r>
      <w:r w:rsidRPr="001746C1">
        <w:rPr>
          <w:rFonts w:ascii="Times New Roman" w:hAnsi="Times New Roman"/>
        </w:rPr>
        <w:t>Федерации»;</w:t>
      </w:r>
    </w:p>
    <w:p w:rsidR="00B07C0C" w:rsidRPr="001746C1" w:rsidRDefault="00B07C0C" w:rsidP="00DC0A2A">
      <w:pPr>
        <w:pStyle w:val="a7"/>
        <w:numPr>
          <w:ilvl w:val="0"/>
          <w:numId w:val="49"/>
        </w:numPr>
        <w:spacing w:after="0"/>
        <w:rPr>
          <w:rFonts w:ascii="Times New Roman" w:eastAsia="Newton-Regular" w:hAnsi="Times New Roman"/>
        </w:rPr>
      </w:pPr>
      <w:r w:rsidRPr="001746C1">
        <w:rPr>
          <w:rFonts w:ascii="Times New Roman" w:hAnsi="Times New Roman"/>
          <w:sz w:val="25"/>
        </w:rPr>
        <w:t>ФГОС</w:t>
      </w:r>
      <w:r w:rsidRPr="001746C1">
        <w:rPr>
          <w:rFonts w:ascii="Times New Roman" w:hAnsi="Times New Roman"/>
          <w:spacing w:val="1"/>
          <w:sz w:val="25"/>
        </w:rPr>
        <w:t xml:space="preserve"> </w:t>
      </w:r>
      <w:r w:rsidRPr="001746C1">
        <w:rPr>
          <w:rFonts w:ascii="Times New Roman" w:hAnsi="Times New Roman"/>
          <w:sz w:val="25"/>
        </w:rPr>
        <w:t>COO</w:t>
      </w:r>
    </w:p>
    <w:p w:rsidR="00B07C0C" w:rsidRPr="001746C1" w:rsidRDefault="00B07C0C" w:rsidP="001746C1">
      <w:pPr>
        <w:shd w:val="clear" w:color="auto" w:fill="FFFFFF"/>
        <w:spacing w:line="360" w:lineRule="auto"/>
        <w:ind w:firstLine="709"/>
        <w:jc w:val="both"/>
        <w:rPr>
          <w:rFonts w:ascii="Times New Roman" w:hAnsi="Times New Roman"/>
          <w:bCs/>
          <w:color w:val="000000"/>
          <w:spacing w:val="5"/>
          <w:sz w:val="48"/>
          <w:szCs w:val="48"/>
        </w:rPr>
      </w:pPr>
      <w:r w:rsidRPr="001746C1">
        <w:rPr>
          <w:rFonts w:ascii="Times New Roman" w:hAnsi="Times New Roman"/>
          <w:sz w:val="25"/>
        </w:rPr>
        <w:t>УMK:</w:t>
      </w:r>
      <w:r w:rsidR="001746C1" w:rsidRPr="001746C1">
        <w:rPr>
          <w:rFonts w:ascii="Times New Roman" w:hAnsi="Times New Roman"/>
          <w:bCs/>
          <w:color w:val="000000"/>
          <w:spacing w:val="5"/>
          <w:sz w:val="48"/>
          <w:szCs w:val="48"/>
        </w:rPr>
        <w:t xml:space="preserve"> </w:t>
      </w:r>
      <w:r w:rsidR="001746C1" w:rsidRPr="001746C1">
        <w:rPr>
          <w:rFonts w:ascii="Times New Roman" w:hAnsi="Times New Roman"/>
          <w:bCs/>
          <w:color w:val="000000"/>
          <w:spacing w:val="5"/>
          <w:sz w:val="24"/>
          <w:szCs w:val="24"/>
        </w:rPr>
        <w:t>Предметная линия учебников Т.А. Ладыженской, М.Т. Баранова, Л.А. Тростенцовой</w:t>
      </w:r>
    </w:p>
    <w:p w:rsidR="00716578" w:rsidRPr="008C50F6" w:rsidRDefault="003F6530" w:rsidP="0071657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Программа   создана </w:t>
      </w:r>
      <w:r w:rsidR="00716578" w:rsidRPr="008C50F6">
        <w:rPr>
          <w:rFonts w:ascii="Times New Roman" w:eastAsia="Times New Roman" w:hAnsi="Times New Roman"/>
          <w:sz w:val="24"/>
          <w:szCs w:val="24"/>
          <w:lang w:eastAsia="ru-RU"/>
        </w:rPr>
        <w:t xml:space="preserve"> с учётом:</w:t>
      </w:r>
    </w:p>
    <w:p w:rsidR="00716578" w:rsidRPr="008C50F6" w:rsidRDefault="00716578" w:rsidP="00716578">
      <w:pPr>
        <w:numPr>
          <w:ilvl w:val="0"/>
          <w:numId w:val="2"/>
        </w:num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программы духовно-нравственного развития и воспитания личности гражданина России;</w:t>
      </w:r>
    </w:p>
    <w:p w:rsidR="00716578" w:rsidRPr="008C50F6" w:rsidRDefault="00716578" w:rsidP="00716578">
      <w:pPr>
        <w:numPr>
          <w:ilvl w:val="0"/>
          <w:numId w:val="2"/>
        </w:num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фундаментального ядра содержания общего образования по русскому языку;</w:t>
      </w:r>
    </w:p>
    <w:p w:rsidR="00716578" w:rsidRPr="008C50F6" w:rsidRDefault="00716578" w:rsidP="00716578">
      <w:pPr>
        <w:numPr>
          <w:ilvl w:val="0"/>
          <w:numId w:val="2"/>
        </w:num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требований к результатам освоения основной образовательной программы основного общего образования;</w:t>
      </w:r>
    </w:p>
    <w:p w:rsidR="00716578" w:rsidRPr="008C50F6" w:rsidRDefault="00716578" w:rsidP="00716578">
      <w:pPr>
        <w:numPr>
          <w:ilvl w:val="0"/>
          <w:numId w:val="2"/>
        </w:num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программы развития универсальных учебных действий.</w:t>
      </w:r>
    </w:p>
    <w:p w:rsidR="00716578" w:rsidRPr="008C50F6" w:rsidRDefault="00716578" w:rsidP="00716578">
      <w:pPr>
        <w:autoSpaceDE w:val="0"/>
        <w:autoSpaceDN w:val="0"/>
        <w:adjustRightInd w:val="0"/>
        <w:spacing w:after="0" w:line="240" w:lineRule="auto"/>
        <w:jc w:val="both"/>
        <w:rPr>
          <w:rFonts w:ascii="Times New Roman" w:hAnsi="Times New Roman"/>
          <w:sz w:val="24"/>
          <w:szCs w:val="24"/>
        </w:rPr>
      </w:pPr>
      <w:r w:rsidRPr="008C50F6">
        <w:rPr>
          <w:rFonts w:ascii="Times New Roman" w:hAnsi="Times New Roman"/>
          <w:sz w:val="24"/>
          <w:szCs w:val="24"/>
        </w:rPr>
        <w:t>Программа  реализует следующие основные функции:</w:t>
      </w:r>
    </w:p>
    <w:p w:rsidR="00716578" w:rsidRPr="008C50F6" w:rsidRDefault="00716578" w:rsidP="00716578">
      <w:pPr>
        <w:autoSpaceDE w:val="0"/>
        <w:autoSpaceDN w:val="0"/>
        <w:adjustRightInd w:val="0"/>
        <w:spacing w:after="0" w:line="240" w:lineRule="auto"/>
        <w:jc w:val="both"/>
        <w:rPr>
          <w:rFonts w:ascii="Times New Roman" w:hAnsi="Times New Roman"/>
          <w:sz w:val="24"/>
          <w:szCs w:val="24"/>
        </w:rPr>
      </w:pPr>
      <w:r w:rsidRPr="008C50F6">
        <w:rPr>
          <w:rFonts w:ascii="Times New Roman" w:hAnsi="Times New Roman"/>
          <w:sz w:val="24"/>
          <w:szCs w:val="24"/>
        </w:rPr>
        <w:t>- информационно-методическую;</w:t>
      </w:r>
    </w:p>
    <w:p w:rsidR="00716578" w:rsidRPr="008C50F6" w:rsidRDefault="00716578" w:rsidP="00716578">
      <w:pPr>
        <w:autoSpaceDE w:val="0"/>
        <w:autoSpaceDN w:val="0"/>
        <w:adjustRightInd w:val="0"/>
        <w:spacing w:after="0" w:line="240" w:lineRule="auto"/>
        <w:jc w:val="both"/>
        <w:rPr>
          <w:rFonts w:ascii="Times New Roman" w:hAnsi="Times New Roman"/>
          <w:sz w:val="24"/>
          <w:szCs w:val="24"/>
        </w:rPr>
      </w:pPr>
      <w:r w:rsidRPr="008C50F6">
        <w:rPr>
          <w:rFonts w:ascii="Times New Roman" w:hAnsi="Times New Roman"/>
          <w:sz w:val="24"/>
          <w:szCs w:val="24"/>
        </w:rPr>
        <w:t>- организационно-планирующую;</w:t>
      </w:r>
    </w:p>
    <w:p w:rsidR="00716578" w:rsidRPr="008C50F6" w:rsidRDefault="00716578" w:rsidP="00716578">
      <w:pPr>
        <w:autoSpaceDE w:val="0"/>
        <w:autoSpaceDN w:val="0"/>
        <w:adjustRightInd w:val="0"/>
        <w:spacing w:after="0" w:line="240" w:lineRule="auto"/>
        <w:jc w:val="both"/>
        <w:rPr>
          <w:rFonts w:ascii="Times New Roman" w:hAnsi="Times New Roman"/>
          <w:sz w:val="24"/>
          <w:szCs w:val="24"/>
        </w:rPr>
      </w:pPr>
      <w:r w:rsidRPr="008C50F6">
        <w:rPr>
          <w:rFonts w:ascii="Times New Roman" w:hAnsi="Times New Roman"/>
          <w:sz w:val="24"/>
          <w:szCs w:val="24"/>
        </w:rPr>
        <w:t>- контролирующую.</w:t>
      </w:r>
    </w:p>
    <w:p w:rsidR="00716578" w:rsidRPr="008C50F6" w:rsidRDefault="00716578" w:rsidP="00716578">
      <w:pPr>
        <w:autoSpaceDE w:val="0"/>
        <w:autoSpaceDN w:val="0"/>
        <w:adjustRightInd w:val="0"/>
        <w:spacing w:after="0" w:line="240" w:lineRule="auto"/>
        <w:jc w:val="both"/>
        <w:rPr>
          <w:rFonts w:ascii="Times New Roman" w:hAnsi="Times New Roman"/>
          <w:sz w:val="24"/>
          <w:szCs w:val="24"/>
        </w:rPr>
      </w:pPr>
      <w:r w:rsidRPr="008C50F6">
        <w:rPr>
          <w:rFonts w:ascii="Times New Roman" w:hAnsi="Times New Roman"/>
          <w:i/>
          <w:sz w:val="24"/>
          <w:szCs w:val="24"/>
        </w:rPr>
        <w:t>Информационно-методическая функция</w:t>
      </w:r>
      <w:r w:rsidRPr="008C50F6">
        <w:rPr>
          <w:rFonts w:ascii="Times New Roman" w:hAnsi="Times New Roman"/>
          <w:sz w:val="24"/>
          <w:szCs w:val="24"/>
        </w:rPr>
        <w:t xml:space="preserve"> позволяет всем участникам учебно-воспитательного процесса получить представление о целях, содержании, общей стратегии образования, воспитания и развития школьников средствами учебного предмета, о специфике каждого этапа обучения.</w:t>
      </w:r>
    </w:p>
    <w:p w:rsidR="00716578" w:rsidRPr="008C50F6" w:rsidRDefault="00716578" w:rsidP="00716578">
      <w:pPr>
        <w:autoSpaceDE w:val="0"/>
        <w:autoSpaceDN w:val="0"/>
        <w:adjustRightInd w:val="0"/>
        <w:spacing w:after="0" w:line="240" w:lineRule="auto"/>
        <w:jc w:val="both"/>
        <w:rPr>
          <w:rFonts w:ascii="Times New Roman" w:hAnsi="Times New Roman"/>
          <w:sz w:val="24"/>
          <w:szCs w:val="24"/>
        </w:rPr>
      </w:pPr>
      <w:r w:rsidRPr="008C50F6">
        <w:rPr>
          <w:rFonts w:ascii="Times New Roman" w:hAnsi="Times New Roman"/>
          <w:i/>
          <w:sz w:val="24"/>
          <w:szCs w:val="24"/>
        </w:rPr>
        <w:t>Организационно-планирующая функция</w:t>
      </w:r>
      <w:r w:rsidRPr="008C50F6">
        <w:rPr>
          <w:rFonts w:ascii="Times New Roman" w:hAnsi="Times New Roman"/>
          <w:sz w:val="24"/>
          <w:szCs w:val="24"/>
        </w:rPr>
        <w:t xml:space="preserve"> предусматривает выделение этапов обучения, определение количественных и качественных характеристик учебного материала и уровня подготовки учащихся по иностранному языку на каждом этапе.</w:t>
      </w:r>
    </w:p>
    <w:p w:rsidR="00716578" w:rsidRPr="008C50F6" w:rsidRDefault="00716578" w:rsidP="00716578">
      <w:pPr>
        <w:autoSpaceDE w:val="0"/>
        <w:autoSpaceDN w:val="0"/>
        <w:adjustRightInd w:val="0"/>
        <w:spacing w:after="0" w:line="240" w:lineRule="auto"/>
        <w:jc w:val="both"/>
        <w:rPr>
          <w:rFonts w:ascii="Times New Roman" w:hAnsi="Times New Roman"/>
          <w:sz w:val="24"/>
          <w:szCs w:val="24"/>
        </w:rPr>
      </w:pPr>
      <w:r w:rsidRPr="008C50F6">
        <w:rPr>
          <w:rFonts w:ascii="Times New Roman" w:hAnsi="Times New Roman"/>
          <w:i/>
          <w:sz w:val="24"/>
          <w:szCs w:val="24"/>
        </w:rPr>
        <w:t>Контролирующая функция</w:t>
      </w:r>
      <w:r w:rsidRPr="008C50F6">
        <w:rPr>
          <w:rFonts w:ascii="Times New Roman" w:hAnsi="Times New Roman"/>
          <w:sz w:val="24"/>
          <w:szCs w:val="24"/>
        </w:rPr>
        <w:t xml:space="preserve"> заключается в том, что программа, задавая требования к содержанию речи, коммуникативным умениям, к отбору языкового материала и к уровню обученности школьников на каждом этапе обучения, может служить основой для сравнения полученных в ходе контроля результатов.</w:t>
      </w:r>
    </w:p>
    <w:p w:rsidR="00716578" w:rsidRPr="008C50F6" w:rsidRDefault="00716578" w:rsidP="00716578">
      <w:pPr>
        <w:autoSpaceDE w:val="0"/>
        <w:autoSpaceDN w:val="0"/>
        <w:adjustRightInd w:val="0"/>
        <w:spacing w:after="0" w:line="240" w:lineRule="auto"/>
        <w:jc w:val="both"/>
        <w:rPr>
          <w:rFonts w:ascii="Times New Roman" w:hAnsi="Times New Roman"/>
          <w:sz w:val="24"/>
          <w:szCs w:val="24"/>
        </w:rPr>
      </w:pPr>
      <w:r w:rsidRPr="008C50F6">
        <w:rPr>
          <w:rFonts w:ascii="Times New Roman" w:hAnsi="Times New Roman"/>
          <w:sz w:val="24"/>
          <w:szCs w:val="24"/>
        </w:rPr>
        <w:t>Программа  служит ориентиром при тематическом планировании курса. Программа определяет инвариантную (обязательную) часть учебного курса, за пределами которого остается возможность выбора вариативной составляющей содержания образования. При этом  собственный подход в части структурирования учебного материала, определения последовательности изучения этого материала, а также путей формирования системы знаний, умений и способов деятельности, развития и социализации учащихся остается за учителем.</w:t>
      </w:r>
    </w:p>
    <w:p w:rsidR="00716578" w:rsidRPr="008C50F6" w:rsidRDefault="00716578" w:rsidP="00716578">
      <w:pPr>
        <w:spacing w:after="0" w:line="240" w:lineRule="auto"/>
        <w:jc w:val="both"/>
        <w:rPr>
          <w:rFonts w:ascii="Times New Roman" w:hAnsi="Times New Roman"/>
          <w:sz w:val="24"/>
          <w:szCs w:val="24"/>
        </w:rPr>
      </w:pPr>
    </w:p>
    <w:p w:rsidR="00716578" w:rsidRPr="008C50F6" w:rsidRDefault="00716578" w:rsidP="00716578">
      <w:pPr>
        <w:spacing w:after="0" w:line="240" w:lineRule="auto"/>
        <w:jc w:val="both"/>
        <w:rPr>
          <w:rFonts w:ascii="Times New Roman" w:hAnsi="Times New Roman"/>
          <w:sz w:val="24"/>
          <w:szCs w:val="24"/>
        </w:rPr>
      </w:pPr>
    </w:p>
    <w:p w:rsidR="00716578" w:rsidRPr="008C50F6" w:rsidRDefault="00716578" w:rsidP="00716578">
      <w:pPr>
        <w:spacing w:after="0" w:line="240" w:lineRule="auto"/>
        <w:jc w:val="both"/>
        <w:rPr>
          <w:rFonts w:ascii="Times New Roman" w:hAnsi="Times New Roman"/>
          <w:b/>
          <w:sz w:val="24"/>
          <w:szCs w:val="24"/>
        </w:rPr>
      </w:pPr>
      <w:r w:rsidRPr="008C50F6">
        <w:rPr>
          <w:rFonts w:ascii="Times New Roman" w:hAnsi="Times New Roman"/>
          <w:sz w:val="24"/>
          <w:szCs w:val="24"/>
        </w:rPr>
        <w:t xml:space="preserve"> </w:t>
      </w:r>
      <w:r w:rsidRPr="008C50F6">
        <w:rPr>
          <w:rFonts w:ascii="Times New Roman" w:hAnsi="Times New Roman"/>
          <w:b/>
          <w:sz w:val="24"/>
          <w:szCs w:val="24"/>
        </w:rPr>
        <w:t>Вклад предмета «Русский язык» в достижение целей основного общего образования</w:t>
      </w:r>
    </w:p>
    <w:p w:rsidR="00716578" w:rsidRPr="008C50F6" w:rsidRDefault="00716578" w:rsidP="00716578">
      <w:pPr>
        <w:spacing w:after="0" w:line="240" w:lineRule="auto"/>
        <w:ind w:firstLine="283"/>
        <w:jc w:val="both"/>
        <w:rPr>
          <w:rFonts w:ascii="Times New Roman" w:hAnsi="Times New Roman"/>
          <w:sz w:val="24"/>
          <w:szCs w:val="24"/>
        </w:rPr>
      </w:pPr>
      <w:r w:rsidRPr="008C50F6">
        <w:rPr>
          <w:rFonts w:ascii="Times New Roman" w:hAnsi="Times New Roman"/>
          <w:sz w:val="24"/>
          <w:szCs w:val="24"/>
        </w:rPr>
        <w:t>Русский язык — это родной язык русского народа, государственный язык Российской Федерации; средство межнационального общения, консолидации и единения народов России; основа формирования гражданской идентичности и толерантности в поликультурном обществе.</w:t>
      </w:r>
    </w:p>
    <w:p w:rsidR="00716578" w:rsidRPr="008C50F6" w:rsidRDefault="00716578" w:rsidP="00716578">
      <w:pPr>
        <w:spacing w:after="0" w:line="240" w:lineRule="auto"/>
        <w:ind w:firstLine="283"/>
        <w:jc w:val="both"/>
        <w:rPr>
          <w:rFonts w:ascii="Times New Roman" w:hAnsi="Times New Roman"/>
          <w:sz w:val="24"/>
          <w:szCs w:val="24"/>
        </w:rPr>
      </w:pPr>
      <w:r w:rsidRPr="008C50F6">
        <w:rPr>
          <w:rFonts w:ascii="Times New Roman" w:hAnsi="Times New Roman"/>
          <w:sz w:val="24"/>
          <w:szCs w:val="24"/>
        </w:rPr>
        <w:t xml:space="preserve"> Метапредметные образовательные функции родного языка определяют универсальный, обобщающий характер воздействия предмета «Русский (родной) язык» на формирование личности ребенка в процессе его обучения в школе. Русский (родной) язык является основой развития мышления, воображения, интеллектуальных и творческих способностей учащихся; основой самореализации личности, развития способности к самостоятельному усвоению новых знаний и умений, включая организацию учебной деятельности. Родной язык является средством приобщения к духовному богатству русской культуры и литературы, основным каналом социализации личности, приобщения ее к культурно-историческому опыту человечества. Будучи формой хранения и усвоения различных знаний, русский язык неразрывно связан со всеми школьными предметами, влияет на качество их усвоения, а в дальнейшем на качество овладения профессиональными навыками. Умение общаться, добиваться успеха в процессе коммуникации, высокая социальная и профессиональная активность являются теми характеристиками личности, которые во многом определяют достижения человека практически во всех областях жизни, способствуют его социальной адаптации к </w:t>
      </w:r>
      <w:r w:rsidRPr="008C50F6">
        <w:rPr>
          <w:rFonts w:ascii="Times New Roman" w:hAnsi="Times New Roman"/>
          <w:sz w:val="24"/>
          <w:szCs w:val="24"/>
        </w:rPr>
        <w:lastRenderedPageBreak/>
        <w:t>изменяющимся условиям современного мира. Родной язык является основой формирования этических норм поведения ребенка в разных жизненных ситуациях, развития способности давать аргументированную оценку поступкам с позиций моральных норм.</w:t>
      </w:r>
    </w:p>
    <w:p w:rsidR="00716578" w:rsidRPr="008C50F6" w:rsidRDefault="00716578" w:rsidP="00716578">
      <w:pPr>
        <w:pStyle w:val="21"/>
        <w:spacing w:after="0" w:line="240" w:lineRule="auto"/>
        <w:ind w:left="0"/>
        <w:jc w:val="both"/>
        <w:rPr>
          <w:rFonts w:ascii="Times New Roman" w:hAnsi="Times New Roman"/>
          <w:b/>
          <w:bCs/>
          <w:iCs/>
          <w:sz w:val="24"/>
          <w:szCs w:val="24"/>
        </w:rPr>
      </w:pPr>
      <w:r w:rsidRPr="008C50F6">
        <w:rPr>
          <w:rFonts w:ascii="Times New Roman" w:hAnsi="Times New Roman"/>
          <w:bCs/>
          <w:iCs/>
          <w:sz w:val="24"/>
          <w:szCs w:val="24"/>
        </w:rPr>
        <w:t xml:space="preserve">    </w:t>
      </w:r>
      <w:r w:rsidRPr="008C50F6">
        <w:rPr>
          <w:rFonts w:ascii="Times New Roman" w:hAnsi="Times New Roman"/>
          <w:b/>
          <w:bCs/>
          <w:iCs/>
          <w:sz w:val="24"/>
          <w:szCs w:val="24"/>
        </w:rPr>
        <w:t>Изучение русского языка в основной школе направлено на достижение следующих</w:t>
      </w:r>
      <w:r w:rsidRPr="003F6530">
        <w:rPr>
          <w:rFonts w:ascii="Times New Roman" w:hAnsi="Times New Roman"/>
          <w:b/>
          <w:bCs/>
          <w:iCs/>
          <w:sz w:val="24"/>
          <w:szCs w:val="24"/>
          <w:u w:val="single"/>
        </w:rPr>
        <w:t xml:space="preserve"> целей</w:t>
      </w:r>
      <w:r w:rsidRPr="008C50F6">
        <w:rPr>
          <w:rFonts w:ascii="Times New Roman" w:hAnsi="Times New Roman"/>
          <w:b/>
          <w:bCs/>
          <w:iCs/>
          <w:sz w:val="24"/>
          <w:szCs w:val="24"/>
        </w:rPr>
        <w:t>:</w:t>
      </w:r>
    </w:p>
    <w:p w:rsidR="00716578" w:rsidRPr="008C50F6" w:rsidRDefault="00716578" w:rsidP="00716578">
      <w:pPr>
        <w:numPr>
          <w:ilvl w:val="0"/>
          <w:numId w:val="1"/>
        </w:numPr>
        <w:tabs>
          <w:tab w:val="clear" w:pos="567"/>
        </w:tabs>
        <w:spacing w:after="0" w:line="240" w:lineRule="auto"/>
        <w:ind w:left="0"/>
        <w:jc w:val="both"/>
        <w:rPr>
          <w:rFonts w:ascii="Times New Roman" w:hAnsi="Times New Roman"/>
          <w:sz w:val="24"/>
          <w:szCs w:val="24"/>
        </w:rPr>
      </w:pPr>
      <w:r w:rsidRPr="008C50F6">
        <w:rPr>
          <w:rFonts w:ascii="Times New Roman" w:hAnsi="Times New Roman"/>
          <w:b/>
          <w:sz w:val="24"/>
          <w:szCs w:val="24"/>
        </w:rPr>
        <w:t xml:space="preserve">воспитание </w:t>
      </w:r>
      <w:r w:rsidRPr="008C50F6">
        <w:rPr>
          <w:rFonts w:ascii="Times New Roman" w:hAnsi="Times New Roman"/>
          <w:sz w:val="24"/>
          <w:szCs w:val="24"/>
        </w:rPr>
        <w:t>гражданственности и патриотизма, сознательного отношения к языку как явлению культуры, основному средству общения и получения знаний в разных сферах человеческой деятельности; воспитание интереса и любви к русскому языку;</w:t>
      </w:r>
    </w:p>
    <w:p w:rsidR="00716578" w:rsidRPr="008C50F6" w:rsidRDefault="00716578" w:rsidP="00716578">
      <w:pPr>
        <w:numPr>
          <w:ilvl w:val="0"/>
          <w:numId w:val="1"/>
        </w:numPr>
        <w:tabs>
          <w:tab w:val="clear" w:pos="567"/>
        </w:tabs>
        <w:spacing w:after="0" w:line="240" w:lineRule="auto"/>
        <w:ind w:left="0"/>
        <w:jc w:val="both"/>
        <w:rPr>
          <w:rFonts w:ascii="Times New Roman" w:hAnsi="Times New Roman"/>
          <w:sz w:val="24"/>
          <w:szCs w:val="24"/>
        </w:rPr>
      </w:pPr>
      <w:r w:rsidRPr="008C50F6">
        <w:rPr>
          <w:rFonts w:ascii="Times New Roman" w:hAnsi="Times New Roman"/>
          <w:b/>
          <w:sz w:val="24"/>
          <w:szCs w:val="24"/>
        </w:rPr>
        <w:t>совершенствование</w:t>
      </w:r>
      <w:r w:rsidRPr="008C50F6">
        <w:rPr>
          <w:rFonts w:ascii="Times New Roman" w:hAnsi="Times New Roman"/>
          <w:sz w:val="24"/>
          <w:szCs w:val="24"/>
        </w:rPr>
        <w:t xml:space="preserve"> речемыслительной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716578" w:rsidRPr="008C50F6" w:rsidRDefault="00716578" w:rsidP="00716578">
      <w:pPr>
        <w:numPr>
          <w:ilvl w:val="0"/>
          <w:numId w:val="1"/>
        </w:numPr>
        <w:tabs>
          <w:tab w:val="clear" w:pos="567"/>
        </w:tabs>
        <w:spacing w:after="0" w:line="240" w:lineRule="auto"/>
        <w:ind w:left="0"/>
        <w:jc w:val="both"/>
        <w:rPr>
          <w:rFonts w:ascii="Times New Roman" w:hAnsi="Times New Roman"/>
          <w:sz w:val="24"/>
          <w:szCs w:val="24"/>
        </w:rPr>
      </w:pPr>
      <w:r w:rsidRPr="008C50F6">
        <w:rPr>
          <w:rFonts w:ascii="Times New Roman" w:hAnsi="Times New Roman"/>
          <w:b/>
          <w:sz w:val="24"/>
          <w:szCs w:val="24"/>
        </w:rPr>
        <w:t xml:space="preserve">освоение </w:t>
      </w:r>
      <w:r w:rsidRPr="008C50F6">
        <w:rPr>
          <w:rFonts w:ascii="Times New Roman" w:hAnsi="Times New Roman"/>
          <w:sz w:val="24"/>
          <w:szCs w:val="24"/>
        </w:rPr>
        <w:t>знаний о русском языке, его устройстве; об особенностях функционирования русского языка в различных сферах и ситуациях общения; о стилистических ресурсах русского языка; об основных нормах русского литературного языка; об особенностях русского речевого этикета;</w:t>
      </w:r>
    </w:p>
    <w:p w:rsidR="00716578" w:rsidRPr="008C50F6" w:rsidRDefault="00716578" w:rsidP="00716578">
      <w:pPr>
        <w:numPr>
          <w:ilvl w:val="0"/>
          <w:numId w:val="1"/>
        </w:numPr>
        <w:tabs>
          <w:tab w:val="clear" w:pos="567"/>
        </w:tabs>
        <w:spacing w:after="0" w:line="240" w:lineRule="auto"/>
        <w:ind w:left="0"/>
        <w:jc w:val="both"/>
        <w:rPr>
          <w:rFonts w:ascii="Times New Roman" w:hAnsi="Times New Roman"/>
          <w:b/>
          <w:sz w:val="24"/>
          <w:szCs w:val="24"/>
        </w:rPr>
      </w:pPr>
      <w:r w:rsidRPr="008C50F6">
        <w:rPr>
          <w:rFonts w:ascii="Times New Roman" w:hAnsi="Times New Roman"/>
          <w:b/>
          <w:sz w:val="24"/>
          <w:szCs w:val="24"/>
        </w:rPr>
        <w:t xml:space="preserve">формирование </w:t>
      </w:r>
      <w:r w:rsidRPr="008C50F6">
        <w:rPr>
          <w:rFonts w:ascii="Times New Roman" w:hAnsi="Times New Roman"/>
          <w:sz w:val="24"/>
          <w:szCs w:val="24"/>
        </w:rPr>
        <w:t>умений</w:t>
      </w:r>
      <w:r w:rsidRPr="008C50F6">
        <w:rPr>
          <w:rFonts w:ascii="Times New Roman" w:hAnsi="Times New Roman"/>
          <w:b/>
          <w:sz w:val="24"/>
          <w:szCs w:val="24"/>
        </w:rPr>
        <w:t xml:space="preserve"> </w:t>
      </w:r>
      <w:r w:rsidRPr="008C50F6">
        <w:rPr>
          <w:rFonts w:ascii="Times New Roman" w:hAnsi="Times New Roman"/>
          <w:sz w:val="24"/>
          <w:szCs w:val="24"/>
        </w:rPr>
        <w:t>опознавать, анализировать, сопоставлять, классифицировать языковые факты, оценивать их с точки зрения нормативности, соответствия ситуации, сфере общения; умений работать с текстом, осуществлять информационный поиск, извлекать и преобразовывать необходимую информацию.</w:t>
      </w:r>
    </w:p>
    <w:p w:rsidR="00716578" w:rsidRPr="008C50F6" w:rsidRDefault="00716578" w:rsidP="00716578">
      <w:pPr>
        <w:spacing w:after="0" w:line="240" w:lineRule="auto"/>
        <w:jc w:val="both"/>
        <w:rPr>
          <w:rFonts w:ascii="Times New Roman" w:hAnsi="Times New Roman"/>
          <w:b/>
          <w:sz w:val="24"/>
          <w:szCs w:val="24"/>
        </w:rPr>
      </w:pPr>
    </w:p>
    <w:p w:rsidR="00716578" w:rsidRPr="008C50F6" w:rsidRDefault="00716578" w:rsidP="00716578">
      <w:pPr>
        <w:spacing w:after="0" w:line="240" w:lineRule="auto"/>
        <w:jc w:val="both"/>
        <w:rPr>
          <w:rFonts w:ascii="Times New Roman" w:hAnsi="Times New Roman"/>
          <w:b/>
          <w:sz w:val="24"/>
          <w:szCs w:val="24"/>
        </w:rPr>
      </w:pPr>
      <w:r w:rsidRPr="008C50F6">
        <w:rPr>
          <w:rFonts w:ascii="Times New Roman" w:hAnsi="Times New Roman"/>
          <w:b/>
          <w:sz w:val="24"/>
          <w:szCs w:val="24"/>
        </w:rPr>
        <w:t>Общая характеристика учебного предмета</w:t>
      </w:r>
    </w:p>
    <w:p w:rsidR="00716578" w:rsidRPr="008C50F6" w:rsidRDefault="00716578" w:rsidP="00716578">
      <w:pPr>
        <w:spacing w:after="0" w:line="240" w:lineRule="auto"/>
        <w:ind w:firstLine="708"/>
        <w:jc w:val="both"/>
        <w:rPr>
          <w:rFonts w:ascii="Times New Roman" w:hAnsi="Times New Roman"/>
          <w:sz w:val="24"/>
          <w:szCs w:val="24"/>
        </w:rPr>
      </w:pPr>
      <w:r w:rsidRPr="008C50F6">
        <w:rPr>
          <w:rFonts w:ascii="Times New Roman" w:hAnsi="Times New Roman"/>
          <w:sz w:val="24"/>
          <w:szCs w:val="24"/>
        </w:rPr>
        <w:t xml:space="preserve">Содержание курса русского (родного) языка в основной школе обусловлено общей нацеленностью образовательного процесса на достижение </w:t>
      </w:r>
      <w:r w:rsidRPr="008C50F6">
        <w:rPr>
          <w:rFonts w:ascii="Times New Roman" w:hAnsi="Times New Roman"/>
          <w:b/>
          <w:sz w:val="24"/>
          <w:szCs w:val="24"/>
        </w:rPr>
        <w:t>метапредметных и предметных</w:t>
      </w:r>
      <w:r w:rsidRPr="008C50F6">
        <w:rPr>
          <w:rFonts w:ascii="Times New Roman" w:hAnsi="Times New Roman"/>
          <w:sz w:val="24"/>
          <w:szCs w:val="24"/>
        </w:rPr>
        <w:t xml:space="preserve"> целей обучения, что возможно на основе </w:t>
      </w:r>
      <w:r w:rsidRPr="008C50F6">
        <w:rPr>
          <w:rFonts w:ascii="Times New Roman" w:hAnsi="Times New Roman"/>
          <w:b/>
          <w:sz w:val="24"/>
          <w:szCs w:val="24"/>
        </w:rPr>
        <w:t>компетентностного подхода,</w:t>
      </w:r>
      <w:r w:rsidRPr="008C50F6">
        <w:rPr>
          <w:rFonts w:ascii="Times New Roman" w:hAnsi="Times New Roman"/>
          <w:sz w:val="24"/>
          <w:szCs w:val="24"/>
        </w:rPr>
        <w:t xml:space="preserve"> который обеспечивает формирование и развитие </w:t>
      </w:r>
      <w:r w:rsidRPr="008C50F6">
        <w:rPr>
          <w:rFonts w:ascii="Times New Roman" w:hAnsi="Times New Roman"/>
          <w:b/>
          <w:sz w:val="24"/>
          <w:szCs w:val="24"/>
        </w:rPr>
        <w:t>коммуникативной, языковой и лингвистической (языковедческой) и культуроведческой компетенций.</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 xml:space="preserve"> </w:t>
      </w:r>
      <w:r w:rsidRPr="008C50F6">
        <w:rPr>
          <w:rFonts w:ascii="Times New Roman" w:hAnsi="Times New Roman"/>
          <w:sz w:val="24"/>
          <w:szCs w:val="24"/>
        </w:rPr>
        <w:tab/>
        <w:t>Коммуникативная компетенция предполагает овладение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 Коммуникативная компетентность проявляется в умении определять цели коммуникации, оценивать речевую ситуацию, учитывать намерения и способы коммуникации партнера, выбирать адекватные стратегии коммуникации, быть готовым к осмысленному изменению собственного речевого поведения.</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 xml:space="preserve"> </w:t>
      </w:r>
      <w:r w:rsidRPr="008C50F6">
        <w:rPr>
          <w:rFonts w:ascii="Times New Roman" w:hAnsi="Times New Roman"/>
          <w:sz w:val="24"/>
          <w:szCs w:val="24"/>
        </w:rPr>
        <w:tab/>
        <w:t>Языковая и лингвистическая (языковедческая) компетенции формируются на основе овладения необходимыми знаниями о языке как знаковой системе и общественном явлении, его устройстве, развитии и функционировании; освоения основных норм русского литературного языка; обогащения словарного запаса и грамматического строя речи учащихся; формирования способности к анализу и оценке языковых явлений и фактов, необходимых знаний о лингвистике как науке, ее основных разделах и базовых понятиях; умения пользоваться различными видами лингвистических словарей.</w:t>
      </w:r>
    </w:p>
    <w:p w:rsidR="00716578" w:rsidRPr="008C50F6" w:rsidRDefault="00716578" w:rsidP="00716578">
      <w:pPr>
        <w:spacing w:after="0" w:line="240" w:lineRule="auto"/>
        <w:ind w:firstLine="708"/>
        <w:jc w:val="both"/>
        <w:rPr>
          <w:rFonts w:ascii="Times New Roman" w:hAnsi="Times New Roman"/>
          <w:sz w:val="24"/>
          <w:szCs w:val="24"/>
        </w:rPr>
      </w:pPr>
      <w:r w:rsidRPr="008C50F6">
        <w:rPr>
          <w:rFonts w:ascii="Times New Roman" w:hAnsi="Times New Roman"/>
          <w:sz w:val="24"/>
          <w:szCs w:val="24"/>
        </w:rPr>
        <w:t xml:space="preserve"> Культуроведческая компетенция предполагает осознание родного языка как формы выражения национальной культуры, понимание взаимосвязи языка и истории народа, национально-культурной специфики русского языка, освоение норм русского речевого этикета, культуры межнационального общения; способность объяснять значения слов с национально-культурным компонентом.</w:t>
      </w:r>
    </w:p>
    <w:p w:rsidR="00716578" w:rsidRPr="008C50F6" w:rsidRDefault="00716578" w:rsidP="00716578">
      <w:pPr>
        <w:spacing w:after="0" w:line="240" w:lineRule="auto"/>
        <w:ind w:firstLine="708"/>
        <w:jc w:val="both"/>
        <w:rPr>
          <w:rFonts w:ascii="Times New Roman" w:hAnsi="Times New Roman"/>
          <w:sz w:val="24"/>
          <w:szCs w:val="24"/>
        </w:rPr>
      </w:pPr>
      <w:r w:rsidRPr="008C50F6">
        <w:rPr>
          <w:rFonts w:ascii="Times New Roman" w:hAnsi="Times New Roman"/>
          <w:sz w:val="24"/>
          <w:szCs w:val="24"/>
        </w:rPr>
        <w:t>Усиление коммуникативно-деятельностной направленности курса русского (родного) языка, нацеленность его на метапредметные результаты обучения являются важнейшими условиями формирования функциональной грамотности как способности человека максимально быстро адаптироваться во внешней среде и активно в ней функционировать.</w:t>
      </w:r>
    </w:p>
    <w:p w:rsidR="00716578" w:rsidRPr="008C50F6" w:rsidRDefault="00716578" w:rsidP="00716578">
      <w:pPr>
        <w:spacing w:after="0" w:line="240" w:lineRule="auto"/>
        <w:ind w:firstLine="708"/>
        <w:jc w:val="both"/>
        <w:rPr>
          <w:rFonts w:ascii="Times New Roman" w:hAnsi="Times New Roman"/>
          <w:sz w:val="24"/>
          <w:szCs w:val="24"/>
        </w:rPr>
      </w:pPr>
      <w:r w:rsidRPr="008C50F6">
        <w:rPr>
          <w:rFonts w:ascii="Times New Roman" w:hAnsi="Times New Roman"/>
          <w:sz w:val="24"/>
          <w:szCs w:val="24"/>
        </w:rPr>
        <w:t xml:space="preserve"> Основными индикаторами функциональной грамотности, имеющей метапредметный статус, являются: </w:t>
      </w:r>
    </w:p>
    <w:p w:rsidR="00716578" w:rsidRPr="008C50F6" w:rsidRDefault="00716578" w:rsidP="00716578">
      <w:pPr>
        <w:spacing w:after="0" w:line="240" w:lineRule="auto"/>
        <w:ind w:firstLine="708"/>
        <w:jc w:val="both"/>
        <w:rPr>
          <w:rFonts w:ascii="Times New Roman" w:hAnsi="Times New Roman"/>
          <w:sz w:val="24"/>
          <w:szCs w:val="24"/>
        </w:rPr>
      </w:pPr>
      <w:r w:rsidRPr="008C50F6">
        <w:rPr>
          <w:rFonts w:ascii="Times New Roman" w:hAnsi="Times New Roman"/>
          <w:b/>
          <w:sz w:val="24"/>
          <w:szCs w:val="24"/>
        </w:rPr>
        <w:t>коммуникативные универсальные учебные действия</w:t>
      </w:r>
      <w:r w:rsidRPr="008C50F6">
        <w:rPr>
          <w:rFonts w:ascii="Times New Roman" w:hAnsi="Times New Roman"/>
          <w:sz w:val="24"/>
          <w:szCs w:val="24"/>
        </w:rPr>
        <w:t xml:space="preserve">: владеть всеми видами речевой деятельности, строить продуктивное речевое взаимодействие со сверстниками и взрослыми; адекватно воспринимать устную и письменную речь; точно, правильно, логично и выразительно излагать свою точку зрения по поставленной проблеме; соблюдать в процессе коммуникации основные нормы устной и письменной речи и правила русского речевого этикета; </w:t>
      </w:r>
    </w:p>
    <w:p w:rsidR="00716578" w:rsidRPr="008C50F6" w:rsidRDefault="00716578" w:rsidP="00716578">
      <w:pPr>
        <w:spacing w:after="0" w:line="240" w:lineRule="auto"/>
        <w:ind w:firstLine="708"/>
        <w:jc w:val="both"/>
        <w:rPr>
          <w:rFonts w:ascii="Times New Roman" w:hAnsi="Times New Roman"/>
          <w:sz w:val="24"/>
          <w:szCs w:val="24"/>
        </w:rPr>
      </w:pPr>
      <w:r w:rsidRPr="008C50F6">
        <w:rPr>
          <w:rFonts w:ascii="Times New Roman" w:hAnsi="Times New Roman"/>
          <w:b/>
          <w:sz w:val="24"/>
          <w:szCs w:val="24"/>
        </w:rPr>
        <w:t>познавательные универсальные учебные действия</w:t>
      </w:r>
      <w:r w:rsidRPr="008C50F6">
        <w:rPr>
          <w:rFonts w:ascii="Times New Roman" w:hAnsi="Times New Roman"/>
          <w:sz w:val="24"/>
          <w:szCs w:val="24"/>
        </w:rPr>
        <w:t xml:space="preserve">: формулировать проблему, выдвигать аргументы, строить логическую цепь рассуждения, находить доказательства, подтверждающие или опровергающие тезис; осуществлять библиографический поиск, извлекать необходимую информацию из различных источников; определять основную и второстепенную информацию, осмысливать цель чтения, выбирая вид чтения в зависимости от коммуникативной цели; применять методы </w:t>
      </w:r>
      <w:r w:rsidRPr="008C50F6">
        <w:rPr>
          <w:rFonts w:ascii="Times New Roman" w:hAnsi="Times New Roman"/>
          <w:sz w:val="24"/>
          <w:szCs w:val="24"/>
        </w:rPr>
        <w:lastRenderedPageBreak/>
        <w:t xml:space="preserve">информационного поиска, в том числе с помощью компьютерных средств; перерабатывать, систематизировать информацию и предъявлять ее разными способами; </w:t>
      </w:r>
    </w:p>
    <w:p w:rsidR="00716578" w:rsidRPr="008C50F6" w:rsidRDefault="00716578" w:rsidP="00716578">
      <w:pPr>
        <w:spacing w:after="0" w:line="240" w:lineRule="auto"/>
        <w:ind w:firstLine="708"/>
        <w:jc w:val="both"/>
        <w:rPr>
          <w:rFonts w:ascii="Times New Roman" w:hAnsi="Times New Roman"/>
          <w:sz w:val="24"/>
          <w:szCs w:val="24"/>
        </w:rPr>
      </w:pPr>
      <w:r w:rsidRPr="008C50F6">
        <w:rPr>
          <w:rFonts w:ascii="Times New Roman" w:hAnsi="Times New Roman"/>
          <w:b/>
          <w:sz w:val="24"/>
          <w:szCs w:val="24"/>
        </w:rPr>
        <w:t>регулятивные универсальные учебные действия:</w:t>
      </w:r>
      <w:r w:rsidRPr="008C50F6">
        <w:rPr>
          <w:rFonts w:ascii="Times New Roman" w:hAnsi="Times New Roman"/>
          <w:sz w:val="24"/>
          <w:szCs w:val="24"/>
        </w:rPr>
        <w:t xml:space="preserve"> ставить и адекватно формулировать цель деятельности, планировать последовательность действий и при необходимости изменять ее; осуществлять самоконтроль, самооценку, самокоррекцию . </w:t>
      </w:r>
    </w:p>
    <w:p w:rsidR="00716578" w:rsidRPr="008C50F6" w:rsidRDefault="00716578" w:rsidP="00716578">
      <w:pPr>
        <w:spacing w:after="0" w:line="240" w:lineRule="auto"/>
        <w:ind w:firstLine="708"/>
        <w:jc w:val="both"/>
        <w:rPr>
          <w:rFonts w:ascii="Times New Roman" w:hAnsi="Times New Roman"/>
          <w:sz w:val="24"/>
          <w:szCs w:val="24"/>
        </w:rPr>
      </w:pPr>
      <w:r w:rsidRPr="008C50F6">
        <w:rPr>
          <w:rFonts w:ascii="Times New Roman" w:hAnsi="Times New Roman"/>
          <w:sz w:val="24"/>
          <w:szCs w:val="24"/>
        </w:rPr>
        <w:t xml:space="preserve">Процесс обучения должен быть ориентирован не только на формирование навыков анализа языка, способности классифицировать языковые явления и факты, но и на воспитание речевой культуры, формирование таких жизненно важных умений, как использование различных видов чтения, информационная переработка текстов, различные формы поиска информации и разные способы передачи ее. Таким образом, обучение русскому (родному) языку в основной школе должно обеспечить общекультурный уровень человека. </w:t>
      </w:r>
    </w:p>
    <w:p w:rsidR="00716578" w:rsidRPr="008C50F6" w:rsidRDefault="00716578" w:rsidP="00716578">
      <w:pPr>
        <w:spacing w:after="0" w:line="240" w:lineRule="auto"/>
        <w:jc w:val="both"/>
        <w:rPr>
          <w:rFonts w:ascii="Times New Roman" w:hAnsi="Times New Roman"/>
          <w:b/>
          <w:sz w:val="24"/>
          <w:szCs w:val="24"/>
        </w:rPr>
      </w:pPr>
      <w:r w:rsidRPr="008C50F6">
        <w:rPr>
          <w:rFonts w:ascii="Times New Roman" w:hAnsi="Times New Roman"/>
          <w:sz w:val="24"/>
          <w:szCs w:val="24"/>
        </w:rPr>
        <w:t xml:space="preserve">    </w:t>
      </w:r>
      <w:r w:rsidRPr="008C50F6">
        <w:rPr>
          <w:rFonts w:ascii="Times New Roman" w:hAnsi="Times New Roman"/>
          <w:b/>
          <w:sz w:val="24"/>
          <w:szCs w:val="24"/>
        </w:rPr>
        <w:t>Основные содержательные линии</w:t>
      </w:r>
    </w:p>
    <w:p w:rsidR="00716578" w:rsidRPr="008C50F6" w:rsidRDefault="00716578" w:rsidP="00716578">
      <w:pPr>
        <w:spacing w:after="0" w:line="240" w:lineRule="auto"/>
        <w:ind w:firstLine="708"/>
        <w:jc w:val="both"/>
        <w:rPr>
          <w:rFonts w:ascii="Times New Roman" w:hAnsi="Times New Roman"/>
          <w:sz w:val="24"/>
          <w:szCs w:val="24"/>
        </w:rPr>
      </w:pPr>
      <w:r w:rsidRPr="008C50F6">
        <w:rPr>
          <w:rFonts w:ascii="Times New Roman" w:hAnsi="Times New Roman"/>
          <w:sz w:val="24"/>
          <w:szCs w:val="24"/>
        </w:rPr>
        <w:t>Направленность курса русского (родного) языка на формирование коммуникативной, языковой и лингвистической (языковедческой) и культуроведческой компетенций нашла отражение в структуре программы. В ней выделяются три сквозные содержательные линии, обеспечивающие формирование указанных компетенций:</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 xml:space="preserve"> • содержание, обеспечивающее формирование коммуникативной компетенции;</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 xml:space="preserve"> • содержание, обеспечивающее формирование языковой и лингвистической (языковедческой) компетенций;</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 xml:space="preserve"> • содержание, обеспечивающее формирование культуроведческой компетенции.</w:t>
      </w:r>
    </w:p>
    <w:p w:rsidR="00716578" w:rsidRPr="008C50F6" w:rsidRDefault="00716578" w:rsidP="00716578">
      <w:pPr>
        <w:spacing w:after="0" w:line="240" w:lineRule="auto"/>
        <w:jc w:val="both"/>
        <w:rPr>
          <w:rFonts w:ascii="Times New Roman" w:hAnsi="Times New Roman"/>
          <w:sz w:val="24"/>
          <w:szCs w:val="24"/>
        </w:rPr>
      </w:pPr>
    </w:p>
    <w:p w:rsidR="00716578" w:rsidRPr="008C50F6" w:rsidRDefault="00716578" w:rsidP="00716578">
      <w:pPr>
        <w:spacing w:after="0" w:line="240" w:lineRule="auto"/>
        <w:jc w:val="both"/>
        <w:rPr>
          <w:rFonts w:ascii="Times New Roman" w:hAnsi="Times New Roman"/>
          <w:b/>
          <w:sz w:val="24"/>
          <w:szCs w:val="24"/>
        </w:rPr>
      </w:pPr>
      <w:r w:rsidRPr="008C50F6">
        <w:rPr>
          <w:rFonts w:ascii="Times New Roman" w:hAnsi="Times New Roman"/>
          <w:sz w:val="24"/>
          <w:szCs w:val="24"/>
        </w:rPr>
        <w:t xml:space="preserve"> Первая содержательная линия представлена в программе разделами, изучение которых направлено на сознательное формирование навыков речевого общения: </w:t>
      </w:r>
      <w:r w:rsidRPr="008C50F6">
        <w:rPr>
          <w:rFonts w:ascii="Times New Roman" w:hAnsi="Times New Roman"/>
          <w:b/>
          <w:sz w:val="24"/>
          <w:szCs w:val="24"/>
        </w:rPr>
        <w:t>«Речь и речевое общение», «Речевая деятельность», «Текст», «Функциональные разновидности языка».</w:t>
      </w:r>
    </w:p>
    <w:p w:rsidR="00716578" w:rsidRPr="008C50F6" w:rsidRDefault="00716578" w:rsidP="00716578">
      <w:pPr>
        <w:spacing w:after="0" w:line="240" w:lineRule="auto"/>
        <w:jc w:val="both"/>
        <w:rPr>
          <w:rFonts w:ascii="Times New Roman" w:hAnsi="Times New Roman"/>
          <w:b/>
          <w:sz w:val="24"/>
          <w:szCs w:val="24"/>
        </w:rPr>
      </w:pPr>
      <w:r w:rsidRPr="008C50F6">
        <w:rPr>
          <w:rFonts w:ascii="Times New Roman" w:hAnsi="Times New Roman"/>
          <w:sz w:val="24"/>
          <w:szCs w:val="24"/>
        </w:rPr>
        <w:t xml:space="preserve"> Вторая содержательная линия включает разделы, отражающие устройство языка и особенности функционирования языковых единиц: </w:t>
      </w:r>
      <w:r w:rsidRPr="008C50F6">
        <w:rPr>
          <w:rFonts w:ascii="Times New Roman" w:hAnsi="Times New Roman"/>
          <w:b/>
          <w:sz w:val="24"/>
          <w:szCs w:val="24"/>
        </w:rPr>
        <w:t>«Общие сведения о языке», «Фонетика и орфоэпия», «Графика», «Морфемика и словообразование», «Лексикология и фразеология», «Морфология», «Синтаксис», «Культура речи», «Правописание: орфография и пунктуация».</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 xml:space="preserve"> Третья содержательная линия представлена в программе разделом </w:t>
      </w:r>
      <w:r w:rsidRPr="008C50F6">
        <w:rPr>
          <w:rFonts w:ascii="Times New Roman" w:hAnsi="Times New Roman"/>
          <w:b/>
          <w:sz w:val="24"/>
          <w:szCs w:val="24"/>
        </w:rPr>
        <w:t>«Язык и культура»,</w:t>
      </w:r>
      <w:r w:rsidRPr="008C50F6">
        <w:rPr>
          <w:rFonts w:ascii="Times New Roman" w:hAnsi="Times New Roman"/>
          <w:sz w:val="24"/>
          <w:szCs w:val="24"/>
        </w:rPr>
        <w:t xml:space="preserve"> изучение которого позволит раскрыть связь языка с историей и культурой народа.</w:t>
      </w:r>
    </w:p>
    <w:p w:rsidR="00716578" w:rsidRPr="008C50F6" w:rsidRDefault="00716578" w:rsidP="00716578">
      <w:pPr>
        <w:spacing w:after="0" w:line="240" w:lineRule="auto"/>
        <w:ind w:firstLine="708"/>
        <w:jc w:val="both"/>
        <w:rPr>
          <w:rFonts w:ascii="Times New Roman" w:hAnsi="Times New Roman"/>
          <w:sz w:val="24"/>
          <w:szCs w:val="24"/>
        </w:rPr>
      </w:pPr>
      <w:r w:rsidRPr="008C50F6">
        <w:rPr>
          <w:rFonts w:ascii="Times New Roman" w:hAnsi="Times New Roman"/>
          <w:sz w:val="24"/>
          <w:szCs w:val="24"/>
        </w:rPr>
        <w:t xml:space="preserve"> В учебном процессе указанные содержательные линии неразрывно взаимосвязаны и интегрированы. При изучении каждого раздела курса учащиеся не только получают соответствующие знания и овладевают необходимыми умениями и навыками, но и совершенствуют виды речевой деятельности, развивают различные коммуникативные умения, а также углубляют представление о родном языке как национально-культурном феномене. </w:t>
      </w:r>
    </w:p>
    <w:p w:rsidR="00716578" w:rsidRPr="008C50F6" w:rsidRDefault="00716578" w:rsidP="00716578">
      <w:pPr>
        <w:spacing w:after="0" w:line="240" w:lineRule="auto"/>
        <w:ind w:firstLine="708"/>
        <w:jc w:val="both"/>
        <w:rPr>
          <w:rFonts w:ascii="Times New Roman" w:hAnsi="Times New Roman"/>
          <w:sz w:val="24"/>
          <w:szCs w:val="24"/>
        </w:rPr>
      </w:pPr>
    </w:p>
    <w:p w:rsidR="00716578" w:rsidRPr="008C50F6" w:rsidRDefault="00716578" w:rsidP="00716578">
      <w:pPr>
        <w:spacing w:after="0" w:line="240" w:lineRule="auto"/>
        <w:rPr>
          <w:rFonts w:ascii="Times New Roman" w:hAnsi="Times New Roman"/>
          <w:b/>
          <w:bCs/>
          <w:sz w:val="24"/>
          <w:szCs w:val="24"/>
          <w:lang w:eastAsia="ru-RU"/>
        </w:rPr>
      </w:pPr>
      <w:r w:rsidRPr="008C50F6">
        <w:rPr>
          <w:rFonts w:ascii="Times New Roman" w:hAnsi="Times New Roman"/>
          <w:b/>
          <w:bCs/>
          <w:sz w:val="24"/>
          <w:szCs w:val="24"/>
          <w:lang w:eastAsia="ru-RU"/>
        </w:rPr>
        <w:t>Описание места учебного предмета «Русский язык» в учебном плане</w:t>
      </w:r>
    </w:p>
    <w:p w:rsidR="00716578" w:rsidRPr="008C50F6" w:rsidRDefault="00716578" w:rsidP="00716578">
      <w:pPr>
        <w:spacing w:after="0" w:line="240" w:lineRule="auto"/>
        <w:jc w:val="both"/>
        <w:rPr>
          <w:rFonts w:ascii="Times New Roman" w:hAnsi="Times New Roman"/>
          <w:sz w:val="24"/>
          <w:szCs w:val="24"/>
          <w:lang w:eastAsia="ru-RU"/>
        </w:rPr>
      </w:pPr>
      <w:r w:rsidRPr="008C50F6">
        <w:rPr>
          <w:rFonts w:ascii="Times New Roman" w:hAnsi="Times New Roman"/>
          <w:sz w:val="24"/>
          <w:szCs w:val="24"/>
          <w:lang w:eastAsia="ru-RU"/>
        </w:rPr>
        <w:t>В соответствии с требованиями Федерального государственного образовательного стандарта основного общего образования</w:t>
      </w:r>
      <w:r w:rsidR="003F6530">
        <w:rPr>
          <w:rFonts w:ascii="Times New Roman" w:hAnsi="Times New Roman"/>
          <w:sz w:val="24"/>
          <w:szCs w:val="24"/>
          <w:lang w:eastAsia="ru-RU"/>
        </w:rPr>
        <w:t>,</w:t>
      </w:r>
      <w:r w:rsidRPr="008C50F6">
        <w:rPr>
          <w:rFonts w:ascii="Times New Roman" w:hAnsi="Times New Roman"/>
          <w:sz w:val="24"/>
          <w:szCs w:val="24"/>
          <w:lang w:eastAsia="ru-RU"/>
        </w:rPr>
        <w:t xml:space="preserve"> </w:t>
      </w:r>
      <w:r w:rsidR="003F6530">
        <w:rPr>
          <w:rFonts w:ascii="Times New Roman" w:eastAsia="Times New Roman" w:hAnsi="Times New Roman"/>
          <w:sz w:val="24"/>
          <w:szCs w:val="24"/>
          <w:lang w:eastAsia="ru-RU"/>
        </w:rPr>
        <w:t xml:space="preserve">Образовательной программы основного общего образования МОУ «Жарковская СОШ №1». </w:t>
      </w:r>
      <w:r w:rsidRPr="008C50F6">
        <w:rPr>
          <w:rFonts w:ascii="Times New Roman" w:hAnsi="Times New Roman"/>
          <w:sz w:val="24"/>
          <w:szCs w:val="24"/>
          <w:lang w:eastAsia="ru-RU"/>
        </w:rPr>
        <w:t xml:space="preserve">предмет «Русский язык» изучается с 5-го по 9-й класс. </w:t>
      </w:r>
    </w:p>
    <w:p w:rsidR="00716578" w:rsidRPr="008C50F6" w:rsidRDefault="00716578" w:rsidP="00716578">
      <w:pPr>
        <w:widowControl w:val="0"/>
        <w:tabs>
          <w:tab w:val="left" w:pos="706"/>
        </w:tabs>
        <w:spacing w:after="0" w:line="240" w:lineRule="auto"/>
        <w:jc w:val="both"/>
        <w:rPr>
          <w:rFonts w:ascii="Times New Roman" w:eastAsia="Times New Roman" w:hAnsi="Times New Roman"/>
          <w:color w:val="000000"/>
          <w:sz w:val="24"/>
          <w:szCs w:val="24"/>
          <w:lang w:eastAsia="ru-RU"/>
        </w:rPr>
      </w:pPr>
      <w:r w:rsidRPr="008C50F6">
        <w:rPr>
          <w:rFonts w:ascii="Times New Roman" w:eastAsia="Times New Roman" w:hAnsi="Times New Roman"/>
          <w:color w:val="000000"/>
          <w:sz w:val="24"/>
          <w:szCs w:val="24"/>
          <w:lang w:eastAsia="ru-RU"/>
        </w:rPr>
        <w:t>Федеральный базисный (образовательный) учебный план для образовательных учреждений Рос</w:t>
      </w:r>
      <w:r w:rsidR="00CD0728" w:rsidRPr="008C50F6">
        <w:rPr>
          <w:rFonts w:ascii="Times New Roman" w:eastAsia="Times New Roman" w:hAnsi="Times New Roman"/>
          <w:color w:val="000000"/>
          <w:sz w:val="24"/>
          <w:szCs w:val="24"/>
          <w:lang w:eastAsia="ru-RU"/>
        </w:rPr>
        <w:t xml:space="preserve">сийской Федерации </w:t>
      </w:r>
      <w:r w:rsidRPr="008C50F6">
        <w:rPr>
          <w:rFonts w:ascii="Times New Roman" w:eastAsia="Times New Roman" w:hAnsi="Times New Roman"/>
          <w:color w:val="000000"/>
          <w:sz w:val="24"/>
          <w:szCs w:val="24"/>
          <w:lang w:eastAsia="ru-RU"/>
        </w:rPr>
        <w:t xml:space="preserve"> предусматривает обязательное изучение русского (родного) языка на этапе основного общего образования в объеме </w:t>
      </w:r>
      <w:r w:rsidR="00CD0728" w:rsidRPr="008C50F6">
        <w:rPr>
          <w:rFonts w:ascii="Times New Roman" w:eastAsia="Times New Roman" w:hAnsi="Times New Roman"/>
          <w:color w:val="000000"/>
          <w:sz w:val="24"/>
          <w:szCs w:val="24"/>
          <w:lang w:eastAsia="ru-RU"/>
        </w:rPr>
        <w:t xml:space="preserve"> </w:t>
      </w:r>
      <w:r w:rsidRPr="008C50F6">
        <w:rPr>
          <w:rFonts w:ascii="Times New Roman" w:eastAsia="Times New Roman" w:hAnsi="Times New Roman"/>
          <w:sz w:val="24"/>
          <w:szCs w:val="24"/>
          <w:lang w:eastAsia="ru-RU"/>
        </w:rPr>
        <w:t xml:space="preserve">714 ч. </w:t>
      </w:r>
      <w:r w:rsidR="001746C1">
        <w:rPr>
          <w:rFonts w:ascii="Times New Roman" w:eastAsia="Times New Roman" w:hAnsi="Times New Roman"/>
          <w:color w:val="000000"/>
          <w:sz w:val="24"/>
          <w:szCs w:val="24"/>
          <w:lang w:eastAsia="ru-RU"/>
        </w:rPr>
        <w:t>В том числе: в 5 классе — 175 ч, в 6 классе — 210</w:t>
      </w:r>
      <w:r w:rsidR="00BA7B83">
        <w:rPr>
          <w:rFonts w:ascii="Times New Roman" w:eastAsia="Times New Roman" w:hAnsi="Times New Roman"/>
          <w:color w:val="000000"/>
          <w:sz w:val="24"/>
          <w:szCs w:val="24"/>
          <w:lang w:eastAsia="ru-RU"/>
        </w:rPr>
        <w:t xml:space="preserve"> ч, в 7 классе — 140 ч, в 8 классе —105</w:t>
      </w:r>
      <w:r w:rsidRPr="008C50F6">
        <w:rPr>
          <w:rFonts w:ascii="Times New Roman" w:eastAsia="Times New Roman" w:hAnsi="Times New Roman"/>
          <w:color w:val="000000"/>
          <w:sz w:val="24"/>
          <w:szCs w:val="24"/>
          <w:lang w:eastAsia="ru-RU"/>
        </w:rPr>
        <w:t xml:space="preserve"> ч, в 9 классе — </w:t>
      </w:r>
      <w:r w:rsidR="00B4475C">
        <w:rPr>
          <w:rFonts w:ascii="Times New Roman" w:eastAsia="Times New Roman" w:hAnsi="Times New Roman"/>
          <w:color w:val="000000"/>
          <w:sz w:val="24"/>
          <w:szCs w:val="24"/>
          <w:lang w:eastAsia="ru-RU"/>
        </w:rPr>
        <w:t>102 ч.,</w:t>
      </w:r>
    </w:p>
    <w:p w:rsidR="00716578" w:rsidRPr="008C50F6" w:rsidRDefault="00716578" w:rsidP="00716578">
      <w:pPr>
        <w:spacing w:after="0" w:line="240" w:lineRule="auto"/>
        <w:jc w:val="both"/>
        <w:rPr>
          <w:rFonts w:ascii="Times New Roman" w:hAnsi="Times New Roman"/>
          <w:sz w:val="24"/>
          <w:szCs w:val="24"/>
        </w:rPr>
      </w:pPr>
    </w:p>
    <w:p w:rsidR="00716578" w:rsidRPr="008C50F6" w:rsidRDefault="00716578" w:rsidP="00716578">
      <w:pPr>
        <w:pStyle w:val="a7"/>
        <w:spacing w:after="0" w:line="240" w:lineRule="auto"/>
        <w:ind w:left="0"/>
        <w:jc w:val="both"/>
        <w:rPr>
          <w:rFonts w:ascii="Times New Roman" w:hAnsi="Times New Roman"/>
          <w:b/>
          <w:sz w:val="24"/>
          <w:szCs w:val="24"/>
        </w:rPr>
      </w:pPr>
      <w:r w:rsidRPr="008C50F6">
        <w:rPr>
          <w:rFonts w:ascii="Times New Roman" w:hAnsi="Times New Roman"/>
          <w:b/>
          <w:sz w:val="24"/>
          <w:szCs w:val="24"/>
        </w:rPr>
        <w:t>Результаты изучения предмета  «Русский  язык»</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b/>
          <w:sz w:val="24"/>
          <w:szCs w:val="24"/>
        </w:rPr>
        <w:t>Личностными результатами</w:t>
      </w:r>
      <w:r w:rsidRPr="008C50F6">
        <w:rPr>
          <w:rFonts w:ascii="Times New Roman" w:hAnsi="Times New Roman"/>
          <w:sz w:val="24"/>
          <w:szCs w:val="24"/>
        </w:rPr>
        <w:t xml:space="preserve"> освоения выпускниками основной школы программы по русскому (родному) языку являются:</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 xml:space="preserve"> 1) 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 xml:space="preserve"> 2) 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 xml:space="preserve"> 3) достаточный объем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lastRenderedPageBreak/>
        <w:t xml:space="preserve"> </w:t>
      </w:r>
      <w:r w:rsidRPr="008C50F6">
        <w:rPr>
          <w:rFonts w:ascii="Times New Roman" w:hAnsi="Times New Roman"/>
          <w:b/>
          <w:sz w:val="24"/>
          <w:szCs w:val="24"/>
        </w:rPr>
        <w:t>Метапредметными результатами</w:t>
      </w:r>
      <w:r w:rsidRPr="008C50F6">
        <w:rPr>
          <w:rFonts w:ascii="Times New Roman" w:hAnsi="Times New Roman"/>
          <w:sz w:val="24"/>
          <w:szCs w:val="24"/>
        </w:rPr>
        <w:t xml:space="preserve"> освоения выпускниками основной школы программы по русскому (родному) языку являются:</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b/>
          <w:sz w:val="24"/>
          <w:szCs w:val="24"/>
        </w:rPr>
        <w:t xml:space="preserve"> 1)</w:t>
      </w:r>
      <w:r w:rsidRPr="008C50F6">
        <w:rPr>
          <w:rFonts w:ascii="Times New Roman" w:hAnsi="Times New Roman"/>
          <w:sz w:val="24"/>
          <w:szCs w:val="24"/>
        </w:rPr>
        <w:t xml:space="preserve"> владение всеми видами речевой деятельности:</w:t>
      </w:r>
    </w:p>
    <w:p w:rsidR="00716578" w:rsidRPr="008C50F6" w:rsidRDefault="00716578" w:rsidP="00716578">
      <w:pPr>
        <w:spacing w:after="0" w:line="240" w:lineRule="auto"/>
        <w:jc w:val="both"/>
        <w:rPr>
          <w:rFonts w:ascii="Times New Roman" w:hAnsi="Times New Roman"/>
          <w:b/>
          <w:sz w:val="24"/>
          <w:szCs w:val="24"/>
        </w:rPr>
      </w:pPr>
      <w:r w:rsidRPr="008C50F6">
        <w:rPr>
          <w:rFonts w:ascii="Times New Roman" w:hAnsi="Times New Roman"/>
          <w:b/>
          <w:sz w:val="24"/>
          <w:szCs w:val="24"/>
        </w:rPr>
        <w:t xml:space="preserve"> Аудирование и чтение:</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 xml:space="preserve"> • адекватное понимание информации устного и письменного сообщения (коммуникативной установки, темы текста, основной мысли; основной и дополнительной информации);</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 xml:space="preserve"> • владение разными видами чтения (поисковым, просмотровым, ознакомительным, изучающим) текстов разных стилей и жанров;</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 xml:space="preserve"> • адекватное восприятие на слух текстов разных стилей и жанров; владение разными видами аудирования (выборочным, ознакомительным, детальным);</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 xml:space="preserve"> • способность извлекать информацию из различных источников, включая средства массовой информации, компакт-диски учебного назначения, ресурсы Интернета;  свободно пользоваться словарями различных типов, справочной литературой, в том числе и на электронных носителях;</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 xml:space="preserve"> • овладение приемами отбора и систематизации материала на определенную тему; умение вести самостоятельный поиск информации; способность к преобразованию, сохранению и передаче информации, полученной в результате чтения или аудирования;</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 xml:space="preserve"> • 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p w:rsidR="00716578" w:rsidRPr="008C50F6" w:rsidRDefault="00716578" w:rsidP="00716578">
      <w:pPr>
        <w:spacing w:after="0" w:line="240" w:lineRule="auto"/>
        <w:jc w:val="both"/>
        <w:rPr>
          <w:rFonts w:ascii="Times New Roman" w:hAnsi="Times New Roman"/>
          <w:b/>
          <w:sz w:val="24"/>
          <w:szCs w:val="24"/>
        </w:rPr>
      </w:pPr>
      <w:r w:rsidRPr="008C50F6">
        <w:rPr>
          <w:rFonts w:ascii="Times New Roman" w:hAnsi="Times New Roman"/>
          <w:b/>
          <w:sz w:val="24"/>
          <w:szCs w:val="24"/>
        </w:rPr>
        <w:t xml:space="preserve"> говорение и письмо:</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 xml:space="preserve"> • способность определять цели предстоящей учебной деятельности (индивидуальной и коллективной), последовательность действий, оценивать достигнутые результаты и адекватно формулировать их в устной и письменной форме;</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 xml:space="preserve"> • умение воспроизводить прослушанный или прочитанный текст с заданной степенью свернутости (план, пересказ, конспект, аннотация);</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 xml:space="preserve"> • умение создавать устные и письменные тексты разных типов, стилей речи и жанров с учетом замысла, адресата и ситуации общения;</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 xml:space="preserve"> • способность 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 и др.); адекватно выражать свое отношение к фактам и явлениям окружающей действительности, к прочитанному, услышанному, увиденному;</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 xml:space="preserve"> • владение различными видами монолога (повествование, описание, рассуждение; сочетание разных видов монолога) и диалога (этикетный, диалог-расспрос, диалог-побуждение, диалог — обмен мнениями и др.; сочетание разных видов диалога);</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 xml:space="preserve"> • 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 соблюдение основных правил орфографии и пунктуации в процессе письменного общения;</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 xml:space="preserve"> • способность участвовать в речевом общении, соблюдая нормы речевого этикета; адекватно использовать жесты, мимику в процессе речевого общения;</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 xml:space="preserve"> • способность осуществлять речевой самоконтроль в процессе учебной деятельности и в повседневной практике речевого общения; способность оценивать свою речь с точки зрения ее содержания, языкового оформления; умение находить грамматические и речевые ошибки, недочеты, исправлять их; совершенствовать и редактировать собственные тексты;</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 xml:space="preserve"> • умение выступать перед аудиторией сверстников с небольшими сообщениями, докладом, рефератом; участие в спорах, обсуждениях актуальных тем с использованием различных средств аргументации;</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b/>
          <w:sz w:val="24"/>
          <w:szCs w:val="24"/>
        </w:rPr>
        <w:t xml:space="preserve"> 2)</w:t>
      </w:r>
      <w:r w:rsidRPr="008C50F6">
        <w:rPr>
          <w:rFonts w:ascii="Times New Roman" w:hAnsi="Times New Roman"/>
          <w:sz w:val="24"/>
          <w:szCs w:val="24"/>
        </w:rPr>
        <w:t xml:space="preserve"> применение приобретенных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применение полученных знаний, умений и навыков анализа языковых явлений на межпредметном уровне.</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b/>
          <w:sz w:val="24"/>
          <w:szCs w:val="24"/>
        </w:rPr>
        <w:t xml:space="preserve"> 3)</w:t>
      </w:r>
      <w:r w:rsidRPr="008C50F6">
        <w:rPr>
          <w:rFonts w:ascii="Times New Roman" w:hAnsi="Times New Roman"/>
          <w:sz w:val="24"/>
          <w:szCs w:val="24"/>
        </w:rPr>
        <w:t xml:space="preserve"> коммуникативно целесообразное взаимодействие с окружающими людьми в процессе речевого общения, совместного выполнения какого-либо задания, участия в спорах, обсуждениях актуальных тем;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 xml:space="preserve"> </w:t>
      </w:r>
      <w:r w:rsidRPr="008C50F6">
        <w:rPr>
          <w:rFonts w:ascii="Times New Roman" w:hAnsi="Times New Roman"/>
          <w:b/>
          <w:sz w:val="24"/>
          <w:szCs w:val="24"/>
        </w:rPr>
        <w:t>Предметными результатами</w:t>
      </w:r>
      <w:r w:rsidRPr="008C50F6">
        <w:rPr>
          <w:rFonts w:ascii="Times New Roman" w:hAnsi="Times New Roman"/>
          <w:sz w:val="24"/>
          <w:szCs w:val="24"/>
        </w:rPr>
        <w:t xml:space="preserve"> освоения выпускниками основной школы программы по русскому (родному) языку являются:</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 xml:space="preserve"> 1) представление об основных функциях языка, о роли русского языка как национального языка русского народа, как государственного языка Российской Федерации и языка межнационального общения, о связи языка и культуры народа, о роли родного языка в жизни человека и общества;</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 xml:space="preserve"> 2) понимание места родного языка в системе гуманитарных наук и его роли в образовании в целом;</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lastRenderedPageBreak/>
        <w:t xml:space="preserve"> 3) усвоение основ научных знаний о родном языке; понимание взаимосвязи его уровней и единиц;</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 xml:space="preserve"> 4) освоение базовых понятий лингвистики: лингвистика и ее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публицистический, официально-деловой стили, язык художественной литературы; жанры научного, публицистического, официально-делового стилей и разговорной речи; функционально-смысловые типы речи (повествование, описание, рассуждение); текст, типы текста; основные единицы языка, их признаки и особенности употребления в речи;</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 xml:space="preserve"> 5) овладение основными стилистическими ресурсами лексики и фразеологии русского языка, основными нормами русского литературного языка (орфоэпическими, лексическими, грамматическими, орфографическими, пунктуационными), нормами речевого этикета и использование их в своей речевой практике при создании устных и письменных высказываний;</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 xml:space="preserve"> 6) опознавание и анализ основных единиц языка, грамматических категорий языка, уместное употребление языковых единиц адекватно ситуации речевого общения;</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 xml:space="preserve"> 7) проведение различных видов анализа слова (фонетический, морфемный, словообразовательный, лексический, морфологический), синтаксического анализа словосочетания и предложения, многоаспектного анализа текста с точки зрения его основных признаков и структуры, принадлежности к </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 xml:space="preserve"> определенным функциональным разновидностям языка, особенностей языкового оформления, использования выразительных средств языка;</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 xml:space="preserve"> 8) понимание коммуникативно-эстетических возможностей лексической и грамматической синонимии и использование их в собственной речевой практике;</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 xml:space="preserve"> 9) осознание эстетической функции родного языка, способность оценивать эстетическую сторону речевого высказывания при анализе текстов художественной литературы. </w:t>
      </w:r>
    </w:p>
    <w:p w:rsidR="00716578" w:rsidRPr="008C50F6" w:rsidRDefault="00716578" w:rsidP="00716578">
      <w:pPr>
        <w:spacing w:after="0" w:line="240" w:lineRule="auto"/>
        <w:jc w:val="both"/>
        <w:rPr>
          <w:rFonts w:ascii="Times New Roman" w:hAnsi="Times New Roman"/>
          <w:sz w:val="24"/>
          <w:szCs w:val="24"/>
        </w:rPr>
      </w:pPr>
    </w:p>
    <w:p w:rsidR="00716578" w:rsidRPr="008C50F6" w:rsidRDefault="00716578" w:rsidP="00716578">
      <w:pPr>
        <w:pStyle w:val="a7"/>
        <w:spacing w:after="0" w:line="240" w:lineRule="auto"/>
        <w:ind w:left="0"/>
        <w:jc w:val="both"/>
        <w:rPr>
          <w:rFonts w:ascii="Times New Roman" w:hAnsi="Times New Roman"/>
          <w:b/>
          <w:sz w:val="24"/>
          <w:szCs w:val="24"/>
        </w:rPr>
      </w:pPr>
      <w:r w:rsidRPr="008C50F6">
        <w:rPr>
          <w:rFonts w:ascii="Times New Roman" w:hAnsi="Times New Roman"/>
          <w:b/>
          <w:sz w:val="24"/>
          <w:szCs w:val="24"/>
        </w:rPr>
        <w:t>ОСНОВНОЕ СОДЕРЖАНИЕ УЧЕБНОГО ПРЕДМЕТА</w:t>
      </w:r>
    </w:p>
    <w:p w:rsidR="00716578" w:rsidRPr="008C50F6" w:rsidRDefault="00716578" w:rsidP="00716578">
      <w:pPr>
        <w:pStyle w:val="a5"/>
        <w:jc w:val="both"/>
        <w:rPr>
          <w:rFonts w:ascii="Times New Roman" w:hAnsi="Times New Roman"/>
          <w:b/>
          <w:bCs/>
          <w:iCs/>
          <w:caps/>
          <w:sz w:val="24"/>
          <w:szCs w:val="24"/>
        </w:rPr>
      </w:pPr>
      <w:r w:rsidRPr="008C50F6">
        <w:rPr>
          <w:rFonts w:ascii="Times New Roman" w:hAnsi="Times New Roman"/>
          <w:b/>
          <w:bCs/>
          <w:iCs/>
          <w:sz w:val="24"/>
          <w:szCs w:val="24"/>
        </w:rPr>
        <w:t>Коммуникативная  компетенция</w:t>
      </w:r>
    </w:p>
    <w:p w:rsidR="00716578" w:rsidRPr="008C50F6" w:rsidRDefault="00716578" w:rsidP="00716578">
      <w:pPr>
        <w:spacing w:after="0" w:line="240" w:lineRule="auto"/>
        <w:ind w:firstLine="567"/>
        <w:jc w:val="both"/>
        <w:rPr>
          <w:rFonts w:ascii="Times New Roman" w:hAnsi="Times New Roman"/>
          <w:sz w:val="24"/>
          <w:szCs w:val="24"/>
        </w:rPr>
      </w:pPr>
      <w:r w:rsidRPr="008C50F6">
        <w:rPr>
          <w:rFonts w:ascii="Times New Roman" w:hAnsi="Times New Roman"/>
          <w:sz w:val="24"/>
          <w:szCs w:val="24"/>
        </w:rPr>
        <w:t>Речь и речевое общение. Речь устная и письменная, диалогическая и монологическая.</w:t>
      </w:r>
    </w:p>
    <w:p w:rsidR="00716578" w:rsidRPr="008C50F6" w:rsidRDefault="00716578" w:rsidP="00716578">
      <w:pPr>
        <w:spacing w:after="0" w:line="240" w:lineRule="auto"/>
        <w:ind w:firstLine="567"/>
        <w:jc w:val="both"/>
        <w:rPr>
          <w:rFonts w:ascii="Times New Roman" w:hAnsi="Times New Roman"/>
          <w:sz w:val="24"/>
          <w:szCs w:val="24"/>
        </w:rPr>
      </w:pPr>
      <w:r w:rsidRPr="008C50F6">
        <w:rPr>
          <w:rFonts w:ascii="Times New Roman" w:hAnsi="Times New Roman"/>
          <w:i/>
          <w:sz w:val="24"/>
          <w:szCs w:val="24"/>
        </w:rPr>
        <w:t>Сферы речевого общения</w:t>
      </w:r>
      <w:r w:rsidRPr="008C50F6">
        <w:rPr>
          <w:rFonts w:ascii="Times New Roman" w:hAnsi="Times New Roman"/>
          <w:i/>
          <w:iCs/>
          <w:sz w:val="24"/>
          <w:szCs w:val="24"/>
        </w:rPr>
        <w:t>.</w:t>
      </w:r>
      <w:r w:rsidRPr="008C50F6">
        <w:rPr>
          <w:rFonts w:ascii="Times New Roman" w:hAnsi="Times New Roman"/>
          <w:sz w:val="24"/>
          <w:szCs w:val="24"/>
        </w:rPr>
        <w:t xml:space="preserve"> Функциональные разновидности языка (разговорная речь, функциональные стили: научный, публицистический, официально-деловой; язык художественной литературы), их основные особенности. Ситуации речевого общения.</w:t>
      </w:r>
    </w:p>
    <w:p w:rsidR="00716578" w:rsidRPr="008C50F6" w:rsidRDefault="00716578" w:rsidP="00716578">
      <w:pPr>
        <w:spacing w:after="0" w:line="240" w:lineRule="auto"/>
        <w:ind w:firstLine="567"/>
        <w:jc w:val="both"/>
        <w:rPr>
          <w:rFonts w:ascii="Times New Roman" w:hAnsi="Times New Roman"/>
          <w:sz w:val="24"/>
          <w:szCs w:val="24"/>
        </w:rPr>
      </w:pPr>
      <w:r w:rsidRPr="008C50F6">
        <w:rPr>
          <w:rFonts w:ascii="Times New Roman" w:hAnsi="Times New Roman"/>
          <w:sz w:val="24"/>
          <w:szCs w:val="24"/>
        </w:rPr>
        <w:t>Основные жанры научного</w:t>
      </w:r>
      <w:r w:rsidRPr="008C50F6">
        <w:rPr>
          <w:rFonts w:ascii="Times New Roman" w:hAnsi="Times New Roman"/>
          <w:i/>
          <w:sz w:val="24"/>
          <w:szCs w:val="24"/>
        </w:rPr>
        <w:t xml:space="preserve"> </w:t>
      </w:r>
      <w:r w:rsidRPr="008C50F6">
        <w:rPr>
          <w:rFonts w:ascii="Times New Roman" w:hAnsi="Times New Roman"/>
          <w:sz w:val="24"/>
          <w:szCs w:val="24"/>
        </w:rPr>
        <w:t>(отзыв, реферат, выступление,</w:t>
      </w:r>
      <w:r w:rsidRPr="008C50F6">
        <w:rPr>
          <w:rFonts w:ascii="Times New Roman" w:hAnsi="Times New Roman"/>
          <w:i/>
          <w:sz w:val="24"/>
          <w:szCs w:val="24"/>
        </w:rPr>
        <w:t xml:space="preserve"> доклад</w:t>
      </w:r>
      <w:r w:rsidRPr="008C50F6">
        <w:rPr>
          <w:rFonts w:ascii="Times New Roman" w:hAnsi="Times New Roman"/>
          <w:sz w:val="24"/>
          <w:szCs w:val="24"/>
        </w:rPr>
        <w:t xml:space="preserve">, </w:t>
      </w:r>
      <w:r w:rsidRPr="008C50F6">
        <w:rPr>
          <w:rFonts w:ascii="Times New Roman" w:hAnsi="Times New Roman"/>
          <w:i/>
          <w:sz w:val="24"/>
          <w:szCs w:val="24"/>
        </w:rPr>
        <w:t>статья, рецензия</w:t>
      </w:r>
      <w:r w:rsidRPr="008C50F6">
        <w:rPr>
          <w:rFonts w:ascii="Times New Roman" w:hAnsi="Times New Roman"/>
          <w:sz w:val="24"/>
          <w:szCs w:val="24"/>
        </w:rPr>
        <w:t>), публицистического</w:t>
      </w:r>
      <w:r w:rsidRPr="008C50F6">
        <w:rPr>
          <w:rFonts w:ascii="Times New Roman" w:hAnsi="Times New Roman"/>
          <w:i/>
          <w:sz w:val="24"/>
          <w:szCs w:val="24"/>
        </w:rPr>
        <w:t xml:space="preserve"> </w:t>
      </w:r>
      <w:r w:rsidRPr="008C50F6">
        <w:rPr>
          <w:rFonts w:ascii="Times New Roman" w:hAnsi="Times New Roman"/>
          <w:sz w:val="24"/>
          <w:szCs w:val="24"/>
        </w:rPr>
        <w:t>(выступление,</w:t>
      </w:r>
      <w:r w:rsidRPr="008C50F6">
        <w:rPr>
          <w:rFonts w:ascii="Times New Roman" w:hAnsi="Times New Roman"/>
          <w:i/>
          <w:sz w:val="24"/>
          <w:szCs w:val="24"/>
        </w:rPr>
        <w:t xml:space="preserve"> статья, интервью, очерк), </w:t>
      </w:r>
      <w:r w:rsidRPr="008C50F6">
        <w:rPr>
          <w:rFonts w:ascii="Times New Roman" w:hAnsi="Times New Roman"/>
          <w:sz w:val="24"/>
          <w:szCs w:val="24"/>
        </w:rPr>
        <w:t>официально-делового</w:t>
      </w:r>
      <w:r w:rsidRPr="008C50F6">
        <w:rPr>
          <w:rFonts w:ascii="Times New Roman" w:hAnsi="Times New Roman"/>
          <w:i/>
          <w:sz w:val="24"/>
          <w:szCs w:val="24"/>
        </w:rPr>
        <w:t xml:space="preserve"> </w:t>
      </w:r>
      <w:r w:rsidRPr="008C50F6">
        <w:rPr>
          <w:rFonts w:ascii="Times New Roman" w:hAnsi="Times New Roman"/>
          <w:sz w:val="24"/>
          <w:szCs w:val="24"/>
        </w:rPr>
        <w:t>(</w:t>
      </w:r>
      <w:r w:rsidRPr="008C50F6">
        <w:rPr>
          <w:rFonts w:ascii="Times New Roman" w:hAnsi="Times New Roman"/>
          <w:i/>
          <w:sz w:val="24"/>
          <w:szCs w:val="24"/>
        </w:rPr>
        <w:t>расписка, доверенность</w:t>
      </w:r>
      <w:r w:rsidRPr="008C50F6">
        <w:rPr>
          <w:rFonts w:ascii="Times New Roman" w:hAnsi="Times New Roman"/>
          <w:sz w:val="24"/>
          <w:szCs w:val="24"/>
        </w:rPr>
        <w:t xml:space="preserve">, заявление, </w:t>
      </w:r>
      <w:r w:rsidRPr="008C50F6">
        <w:rPr>
          <w:rFonts w:ascii="Times New Roman" w:hAnsi="Times New Roman"/>
          <w:i/>
          <w:sz w:val="24"/>
          <w:szCs w:val="24"/>
        </w:rPr>
        <w:t>резюме</w:t>
      </w:r>
      <w:r w:rsidRPr="008C50F6">
        <w:rPr>
          <w:rFonts w:ascii="Times New Roman" w:hAnsi="Times New Roman"/>
          <w:sz w:val="24"/>
          <w:szCs w:val="24"/>
        </w:rPr>
        <w:t>) стилей, разговорной (рассказ, беседа, спор) речи. Культура речи. Критерии культуры речи.</w:t>
      </w:r>
    </w:p>
    <w:p w:rsidR="00716578" w:rsidRPr="008C50F6" w:rsidRDefault="00716578" w:rsidP="00716578">
      <w:pPr>
        <w:spacing w:after="0" w:line="240" w:lineRule="auto"/>
        <w:ind w:firstLine="567"/>
        <w:jc w:val="both"/>
        <w:rPr>
          <w:rFonts w:ascii="Times New Roman" w:hAnsi="Times New Roman"/>
          <w:sz w:val="24"/>
          <w:szCs w:val="24"/>
        </w:rPr>
      </w:pPr>
      <w:r w:rsidRPr="008C50F6">
        <w:rPr>
          <w:rFonts w:ascii="Times New Roman" w:hAnsi="Times New Roman"/>
          <w:sz w:val="24"/>
          <w:szCs w:val="24"/>
        </w:rPr>
        <w:t xml:space="preserve">Текст как продукт речевой деятельности. Функционально-смысловые типы текста: повествование, описание, рассуждение. Структура текста. Основные виды информационной переработки текста: план, конспект, </w:t>
      </w:r>
      <w:r w:rsidRPr="008C50F6">
        <w:rPr>
          <w:rFonts w:ascii="Times New Roman" w:hAnsi="Times New Roman"/>
          <w:i/>
          <w:sz w:val="24"/>
          <w:szCs w:val="24"/>
        </w:rPr>
        <w:t>аннотация.</w:t>
      </w:r>
      <w:r w:rsidRPr="008C50F6">
        <w:rPr>
          <w:rFonts w:ascii="Times New Roman" w:hAnsi="Times New Roman"/>
          <w:sz w:val="24"/>
          <w:szCs w:val="24"/>
        </w:rPr>
        <w:t xml:space="preserve"> Анализ текста с точки зрения его темы, основной мысли, структуры, принадлежности к функционально-смысловому типу, определенной функциональной разновидности языка, определенному стилю.</w:t>
      </w:r>
    </w:p>
    <w:p w:rsidR="00716578" w:rsidRPr="008C50F6" w:rsidRDefault="00716578" w:rsidP="00716578">
      <w:pPr>
        <w:pStyle w:val="31"/>
        <w:spacing w:line="240" w:lineRule="auto"/>
        <w:ind w:firstLine="567"/>
        <w:rPr>
          <w:b w:val="0"/>
          <w:i w:val="0"/>
          <w:sz w:val="24"/>
        </w:rPr>
      </w:pPr>
      <w:r w:rsidRPr="008C50F6">
        <w:rPr>
          <w:b w:val="0"/>
          <w:i w:val="0"/>
          <w:sz w:val="24"/>
        </w:rPr>
        <w:t>Овладение основными видами речевой деятельности: аудированием (слушанием), говорением, чтением, письмом.</w:t>
      </w:r>
    </w:p>
    <w:p w:rsidR="00716578" w:rsidRPr="008C50F6" w:rsidRDefault="00716578" w:rsidP="00716578">
      <w:pPr>
        <w:spacing w:after="0" w:line="240" w:lineRule="auto"/>
        <w:ind w:firstLine="567"/>
        <w:jc w:val="both"/>
        <w:rPr>
          <w:rFonts w:ascii="Times New Roman" w:hAnsi="Times New Roman"/>
          <w:sz w:val="24"/>
          <w:szCs w:val="24"/>
        </w:rPr>
      </w:pPr>
      <w:r w:rsidRPr="008C50F6">
        <w:rPr>
          <w:rFonts w:ascii="Times New Roman" w:hAnsi="Times New Roman"/>
          <w:sz w:val="24"/>
          <w:szCs w:val="24"/>
        </w:rPr>
        <w:t>Адекватное восприятие устной и письменной речи в соответствии с ситуацией речевого общения. Создание устных монологических и диалогических высказываний на актуальные социально-культурные, нравственно-этические, бытовые, учебные темы в соответствии с целями и ситуацией общения.</w:t>
      </w:r>
    </w:p>
    <w:p w:rsidR="00716578" w:rsidRPr="008C50F6" w:rsidRDefault="00716578" w:rsidP="00716578">
      <w:pPr>
        <w:pStyle w:val="31"/>
        <w:spacing w:line="240" w:lineRule="auto"/>
        <w:ind w:firstLine="567"/>
        <w:rPr>
          <w:b w:val="0"/>
          <w:i w:val="0"/>
          <w:sz w:val="24"/>
        </w:rPr>
      </w:pPr>
      <w:r w:rsidRPr="008C50F6">
        <w:rPr>
          <w:b w:val="0"/>
          <w:i w:val="0"/>
          <w:sz w:val="24"/>
        </w:rPr>
        <w:t>Овладение различными видами чтения (ознакомительное, изучающее, просмотровое), приемами работы с учебной книгой и другими информационными источниками, включая ресурсы Интернета.</w:t>
      </w:r>
    </w:p>
    <w:p w:rsidR="00716578" w:rsidRPr="008C50F6" w:rsidRDefault="00716578" w:rsidP="00716578">
      <w:pPr>
        <w:widowControl w:val="0"/>
        <w:spacing w:after="0" w:line="240" w:lineRule="auto"/>
        <w:ind w:firstLine="567"/>
        <w:jc w:val="both"/>
        <w:rPr>
          <w:rFonts w:ascii="Times New Roman" w:hAnsi="Times New Roman"/>
          <w:sz w:val="24"/>
          <w:szCs w:val="24"/>
        </w:rPr>
      </w:pPr>
      <w:r w:rsidRPr="008C50F6">
        <w:rPr>
          <w:rFonts w:ascii="Times New Roman" w:hAnsi="Times New Roman"/>
          <w:sz w:val="24"/>
          <w:szCs w:val="24"/>
        </w:rPr>
        <w:t xml:space="preserve">Изложение содержания прослушанного или прочитанного текста (подробное, сжатое, выборочное). Написание сочинений различных видов; создание текстов разных стилей и жанров: </w:t>
      </w:r>
      <w:r w:rsidRPr="008C50F6">
        <w:rPr>
          <w:rFonts w:ascii="Times New Roman" w:hAnsi="Times New Roman"/>
          <w:i/>
          <w:sz w:val="24"/>
          <w:szCs w:val="24"/>
        </w:rPr>
        <w:t>тезисы,</w:t>
      </w:r>
      <w:r w:rsidRPr="008C50F6">
        <w:rPr>
          <w:rFonts w:ascii="Times New Roman" w:hAnsi="Times New Roman"/>
          <w:sz w:val="24"/>
          <w:szCs w:val="24"/>
        </w:rPr>
        <w:t xml:space="preserve"> конспект, отзыв, </w:t>
      </w:r>
      <w:r w:rsidRPr="008C50F6">
        <w:rPr>
          <w:rFonts w:ascii="Times New Roman" w:hAnsi="Times New Roman"/>
          <w:i/>
          <w:sz w:val="24"/>
          <w:szCs w:val="24"/>
        </w:rPr>
        <w:t>рецензия</w:t>
      </w:r>
      <w:r w:rsidRPr="008C50F6">
        <w:rPr>
          <w:rFonts w:ascii="Times New Roman" w:hAnsi="Times New Roman"/>
          <w:sz w:val="24"/>
          <w:szCs w:val="24"/>
        </w:rPr>
        <w:t xml:space="preserve">, </w:t>
      </w:r>
      <w:r w:rsidRPr="008C50F6">
        <w:rPr>
          <w:rFonts w:ascii="Times New Roman" w:hAnsi="Times New Roman"/>
          <w:i/>
          <w:sz w:val="24"/>
          <w:szCs w:val="24"/>
        </w:rPr>
        <w:t>аннотация;</w:t>
      </w:r>
      <w:r w:rsidRPr="008C50F6">
        <w:rPr>
          <w:rFonts w:ascii="Times New Roman" w:hAnsi="Times New Roman"/>
          <w:sz w:val="24"/>
          <w:szCs w:val="24"/>
        </w:rPr>
        <w:t xml:space="preserve"> письмо; </w:t>
      </w:r>
      <w:r w:rsidRPr="008C50F6">
        <w:rPr>
          <w:rFonts w:ascii="Times New Roman" w:hAnsi="Times New Roman"/>
          <w:i/>
          <w:sz w:val="24"/>
          <w:szCs w:val="24"/>
        </w:rPr>
        <w:t>расписка, доверенность</w:t>
      </w:r>
      <w:r w:rsidRPr="008C50F6">
        <w:rPr>
          <w:rFonts w:ascii="Times New Roman" w:hAnsi="Times New Roman"/>
          <w:sz w:val="24"/>
          <w:szCs w:val="24"/>
        </w:rPr>
        <w:t>, заявление.</w:t>
      </w:r>
    </w:p>
    <w:p w:rsidR="00716578" w:rsidRPr="008C50F6" w:rsidRDefault="00716578" w:rsidP="00716578">
      <w:pPr>
        <w:pStyle w:val="a5"/>
        <w:rPr>
          <w:rFonts w:ascii="Times New Roman" w:hAnsi="Times New Roman"/>
          <w:b/>
          <w:bCs/>
          <w:iCs/>
          <w:caps/>
          <w:sz w:val="24"/>
          <w:szCs w:val="24"/>
        </w:rPr>
      </w:pPr>
      <w:r w:rsidRPr="008C50F6">
        <w:rPr>
          <w:rFonts w:ascii="Times New Roman" w:hAnsi="Times New Roman"/>
          <w:b/>
          <w:bCs/>
          <w:iCs/>
          <w:sz w:val="24"/>
          <w:szCs w:val="24"/>
        </w:rPr>
        <w:t>Языковая и лингвистическая (языковедческая) компетенции</w:t>
      </w:r>
    </w:p>
    <w:p w:rsidR="00716578" w:rsidRPr="008C50F6" w:rsidRDefault="00716578" w:rsidP="00716578">
      <w:pPr>
        <w:spacing w:after="0" w:line="240" w:lineRule="auto"/>
        <w:jc w:val="both"/>
        <w:rPr>
          <w:rFonts w:ascii="Times New Roman" w:hAnsi="Times New Roman"/>
          <w:b/>
          <w:bCs/>
          <w:sz w:val="24"/>
          <w:szCs w:val="24"/>
        </w:rPr>
      </w:pPr>
      <w:r w:rsidRPr="008C50F6">
        <w:rPr>
          <w:rFonts w:ascii="Times New Roman" w:hAnsi="Times New Roman"/>
          <w:b/>
          <w:bCs/>
          <w:sz w:val="24"/>
          <w:szCs w:val="24"/>
        </w:rPr>
        <w:t>Общие сведения о языке</w:t>
      </w:r>
    </w:p>
    <w:p w:rsidR="00716578" w:rsidRPr="008C50F6" w:rsidRDefault="00716578" w:rsidP="00716578">
      <w:pPr>
        <w:spacing w:after="0" w:line="240" w:lineRule="auto"/>
        <w:ind w:firstLine="567"/>
        <w:jc w:val="both"/>
        <w:rPr>
          <w:rFonts w:ascii="Times New Roman" w:hAnsi="Times New Roman"/>
          <w:sz w:val="24"/>
          <w:szCs w:val="24"/>
        </w:rPr>
      </w:pPr>
      <w:r w:rsidRPr="008C50F6">
        <w:rPr>
          <w:rFonts w:ascii="Times New Roman" w:hAnsi="Times New Roman"/>
          <w:sz w:val="24"/>
          <w:szCs w:val="24"/>
        </w:rPr>
        <w:t>Роль языка в жизни человека и общества. Русский язык – национальный язык русского народа, государственный язык Российской Федерации и язык межнационального общения. Русский язык – язык русской художественной литературы. Русский язык как развивающееся явление. Лексические и фразеологические новации последних лет. Понятие о русском литературном языке и его нормах. Основные лингвистические словари. Извлечение необходимой информации из словарей.</w:t>
      </w:r>
    </w:p>
    <w:p w:rsidR="00716578" w:rsidRPr="008C50F6" w:rsidRDefault="00716578" w:rsidP="00716578">
      <w:pPr>
        <w:spacing w:after="0" w:line="240" w:lineRule="auto"/>
        <w:ind w:firstLine="567"/>
        <w:jc w:val="both"/>
        <w:rPr>
          <w:rFonts w:ascii="Times New Roman" w:hAnsi="Times New Roman"/>
          <w:b/>
          <w:sz w:val="24"/>
          <w:szCs w:val="24"/>
        </w:rPr>
      </w:pPr>
      <w:r w:rsidRPr="008C50F6">
        <w:rPr>
          <w:rFonts w:ascii="Times New Roman" w:hAnsi="Times New Roman"/>
          <w:sz w:val="24"/>
          <w:szCs w:val="24"/>
        </w:rPr>
        <w:lastRenderedPageBreak/>
        <w:t>Наука о русском языке и ее основные разделы. Краткие сведения о выдающихся отечественных лингвистах.</w:t>
      </w:r>
    </w:p>
    <w:p w:rsidR="00716578" w:rsidRPr="008C50F6" w:rsidRDefault="00716578" w:rsidP="00716578">
      <w:pPr>
        <w:spacing w:after="0" w:line="240" w:lineRule="auto"/>
        <w:jc w:val="both"/>
        <w:rPr>
          <w:rFonts w:ascii="Times New Roman" w:hAnsi="Times New Roman"/>
          <w:b/>
          <w:sz w:val="24"/>
          <w:szCs w:val="24"/>
        </w:rPr>
      </w:pPr>
      <w:r w:rsidRPr="008C50F6">
        <w:rPr>
          <w:rFonts w:ascii="Times New Roman" w:hAnsi="Times New Roman"/>
          <w:b/>
          <w:sz w:val="24"/>
          <w:szCs w:val="24"/>
        </w:rPr>
        <w:t>Система языка</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b/>
          <w:sz w:val="24"/>
          <w:szCs w:val="24"/>
        </w:rPr>
        <w:t>Фонетика. Орфоэпия</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Основные средства звуковой стороны речи: звуки речи, слог, ударение, интонация.</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Система гласных и согласных звуков. Изменение звуков в речевом потоке. Соотношение звука и буквы. Элементы фонетической транскрипции.</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Основные орфоэпические нормы русского литературного языка.</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Связь фонетики с графикой и орфографией.</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Основные выразительные средства фонетики.</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Правильное произношение слов и интонирование предложений. Оценка собственной и чужой речи с точки зрения орфоэпических и интонационных норм.</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Применение знаний и умений по фонетике в практике правописания.</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b/>
          <w:i/>
          <w:sz w:val="24"/>
          <w:szCs w:val="24"/>
        </w:rPr>
        <w:t>Состав слова (Морфемика) и словообразование</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Морфема – минимальная значимая единица языка. Виды морфем: корень, приставка, суффикс. Чередование звуков в морфемах. Основа слова.</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Основные способы образования слов.</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Основные выразительные средства морфемики и словообразования.</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Применение знаний и умений по морфемике и словообразованию в практике правописания.</w:t>
      </w:r>
    </w:p>
    <w:p w:rsidR="00716578" w:rsidRPr="008C50F6" w:rsidRDefault="00716578" w:rsidP="00716578">
      <w:pPr>
        <w:spacing w:after="0" w:line="240" w:lineRule="auto"/>
        <w:jc w:val="both"/>
        <w:rPr>
          <w:rFonts w:ascii="Times New Roman" w:hAnsi="Times New Roman"/>
          <w:b/>
          <w:sz w:val="24"/>
          <w:szCs w:val="24"/>
        </w:rPr>
      </w:pPr>
      <w:r w:rsidRPr="008C50F6">
        <w:rPr>
          <w:rFonts w:ascii="Times New Roman" w:hAnsi="Times New Roman"/>
          <w:b/>
          <w:sz w:val="24"/>
          <w:szCs w:val="24"/>
        </w:rPr>
        <w:t>Лексика и фразеология</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Слово – основная единица языка.</w:t>
      </w:r>
    </w:p>
    <w:p w:rsidR="00716578" w:rsidRPr="008C50F6" w:rsidRDefault="00716578" w:rsidP="00716578">
      <w:pPr>
        <w:widowControl w:val="0"/>
        <w:spacing w:after="0" w:line="240" w:lineRule="auto"/>
        <w:jc w:val="both"/>
        <w:rPr>
          <w:rFonts w:ascii="Times New Roman" w:hAnsi="Times New Roman"/>
          <w:sz w:val="24"/>
          <w:szCs w:val="24"/>
        </w:rPr>
      </w:pPr>
      <w:r w:rsidRPr="008C50F6">
        <w:rPr>
          <w:rFonts w:ascii="Times New Roman" w:hAnsi="Times New Roman"/>
          <w:sz w:val="24"/>
          <w:szCs w:val="24"/>
        </w:rPr>
        <w:t>Лексическое значение слова. Однозначные и многозначные слова; прямое и переносное значения слова.</w:t>
      </w:r>
    </w:p>
    <w:p w:rsidR="00716578" w:rsidRPr="008C50F6" w:rsidRDefault="00716578" w:rsidP="00716578">
      <w:pPr>
        <w:widowControl w:val="0"/>
        <w:spacing w:after="0" w:line="240" w:lineRule="auto"/>
        <w:jc w:val="both"/>
        <w:rPr>
          <w:rFonts w:ascii="Times New Roman" w:hAnsi="Times New Roman"/>
          <w:sz w:val="24"/>
          <w:szCs w:val="24"/>
        </w:rPr>
      </w:pPr>
      <w:r w:rsidRPr="008C50F6">
        <w:rPr>
          <w:rFonts w:ascii="Times New Roman" w:hAnsi="Times New Roman"/>
          <w:sz w:val="24"/>
          <w:szCs w:val="24"/>
        </w:rPr>
        <w:t>Синонимы. Антонимы. Омонимы.</w:t>
      </w:r>
    </w:p>
    <w:p w:rsidR="00716578" w:rsidRPr="008C50F6" w:rsidRDefault="00716578" w:rsidP="00716578">
      <w:pPr>
        <w:widowControl w:val="0"/>
        <w:spacing w:after="0" w:line="240" w:lineRule="auto"/>
        <w:jc w:val="both"/>
        <w:rPr>
          <w:rFonts w:ascii="Times New Roman" w:hAnsi="Times New Roman"/>
          <w:sz w:val="24"/>
          <w:szCs w:val="24"/>
        </w:rPr>
      </w:pPr>
      <w:r w:rsidRPr="008C50F6">
        <w:rPr>
          <w:rFonts w:ascii="Times New Roman" w:hAnsi="Times New Roman"/>
          <w:sz w:val="24"/>
          <w:szCs w:val="24"/>
        </w:rPr>
        <w:t>Стилистически окрашенная лексика русского языка.</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Исконно русские и заимствованные слова.</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Лексика общеупотребительная и лексика ограниченного употребления.</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Фразеологизмы; их значение и употребление. Пословицы, поговорки, афоризмы и крылатые слова как явления фразеологической системы.</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Понятие об этимологии, истории происхождения слов и фразеологизмов.</w:t>
      </w:r>
    </w:p>
    <w:p w:rsidR="00716578" w:rsidRPr="008C50F6" w:rsidRDefault="00716578" w:rsidP="00716578">
      <w:pPr>
        <w:pStyle w:val="31"/>
        <w:spacing w:line="240" w:lineRule="auto"/>
        <w:ind w:firstLine="0"/>
        <w:rPr>
          <w:i w:val="0"/>
          <w:sz w:val="24"/>
        </w:rPr>
      </w:pPr>
      <w:r w:rsidRPr="008C50F6">
        <w:rPr>
          <w:i w:val="0"/>
          <w:sz w:val="24"/>
        </w:rPr>
        <w:t>Основные лексические нормы современного русского литературного языка.</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Основные выразительные средства лексики и фразеологии.</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Употребление лексических средств в соответствии со значением, сферой и ситуацией общения. Оценка своей и чужой речи с точки зрения точного, уместного и выразительного словоупотребления.</w:t>
      </w:r>
    </w:p>
    <w:p w:rsidR="00716578" w:rsidRPr="008C50F6" w:rsidRDefault="00716578" w:rsidP="00716578">
      <w:pPr>
        <w:spacing w:after="0" w:line="240" w:lineRule="auto"/>
        <w:jc w:val="both"/>
        <w:rPr>
          <w:rFonts w:ascii="Times New Roman" w:hAnsi="Times New Roman"/>
          <w:b/>
          <w:sz w:val="24"/>
          <w:szCs w:val="24"/>
        </w:rPr>
      </w:pPr>
      <w:r w:rsidRPr="008C50F6">
        <w:rPr>
          <w:rFonts w:ascii="Times New Roman" w:hAnsi="Times New Roman"/>
          <w:b/>
          <w:sz w:val="24"/>
          <w:szCs w:val="24"/>
        </w:rPr>
        <w:t>Морфология</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Система частей речи в русском языке.</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Самостоятельные части речи, их грамматическое значение, морфологические признаки, синтаксическая роль.</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Служебные части речи.</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Междометия и звукоподражательные слова.</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Основные морфологические нормы русского литературного языка.</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 xml:space="preserve">Основные выразительные средства морфологии. </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Употребление форм слов различных частей речи в соответствии с нормами современного русского литературного языка.</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Применение знаний и умений по морфологии в практике правописания.</w:t>
      </w:r>
    </w:p>
    <w:p w:rsidR="00716578" w:rsidRPr="008C50F6" w:rsidRDefault="00716578" w:rsidP="00716578">
      <w:pPr>
        <w:spacing w:after="0" w:line="240" w:lineRule="auto"/>
        <w:jc w:val="both"/>
        <w:rPr>
          <w:rFonts w:ascii="Times New Roman" w:hAnsi="Times New Roman"/>
          <w:b/>
          <w:sz w:val="24"/>
          <w:szCs w:val="24"/>
        </w:rPr>
      </w:pPr>
      <w:r w:rsidRPr="008C50F6">
        <w:rPr>
          <w:rFonts w:ascii="Times New Roman" w:hAnsi="Times New Roman"/>
          <w:b/>
          <w:sz w:val="24"/>
          <w:szCs w:val="24"/>
        </w:rPr>
        <w:t>Синтаксис</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Словосочетание и предложение как основные единицы синтаксиса.</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 xml:space="preserve">Синтаксические связи слов в словосочетании и предложении. </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Виды предложений по цели высказывания и эмоциональной окраске.</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Грамматическая (предикативная) основа предложения. Предложения простые и сложные.</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Главные и второстепенные члены предложения и способы их выражения.</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Предложения двусоставные и односоставные, распространенные и нераспространенные, полные и неполные.</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Однородные члены предложения. Обособленные члены предложения.</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Обращения. Вводные, вставные слова и конструкции.</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Предложения сложносочиненные, сложноподчиненные, бессоюзные.</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Сложные предложения с различными видами связи.</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Способы передачи чужой речи.</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lastRenderedPageBreak/>
        <w:t>Текст. Деление текста на смысловые части и основные средства связи между ними.</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Основные синтаксические нормы современного русского литературного языка.</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Основные выразительные средства синтаксиса.</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 xml:space="preserve">Употребление синтаксических конструкций в соответствии с нормами русского литературного языка. </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Применение знаний и умений по синтаксису в практике правописания.</w:t>
      </w:r>
    </w:p>
    <w:p w:rsidR="00716578" w:rsidRPr="008C50F6" w:rsidRDefault="00716578" w:rsidP="00716578">
      <w:pPr>
        <w:spacing w:after="0" w:line="240" w:lineRule="auto"/>
        <w:jc w:val="both"/>
        <w:rPr>
          <w:rFonts w:ascii="Times New Roman" w:hAnsi="Times New Roman"/>
          <w:b/>
          <w:sz w:val="24"/>
          <w:szCs w:val="24"/>
        </w:rPr>
      </w:pPr>
      <w:r w:rsidRPr="008C50F6">
        <w:rPr>
          <w:rFonts w:ascii="Times New Roman" w:hAnsi="Times New Roman"/>
          <w:b/>
          <w:sz w:val="24"/>
          <w:szCs w:val="24"/>
        </w:rPr>
        <w:t>Правописание: орфография и пунктуация</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b/>
          <w:i/>
          <w:sz w:val="24"/>
          <w:szCs w:val="24"/>
        </w:rPr>
        <w:t>Орфография</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Правописание гласных и согласных в составе морфем.</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Правописание Ъ и Ь.</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Слитные, дефисные и раздельные написания.</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Прописная и строчная буквы.</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Перенос слов.</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 xml:space="preserve">Соблюдение основных орфографических норм. </w:t>
      </w:r>
    </w:p>
    <w:p w:rsidR="00716578" w:rsidRPr="008C50F6" w:rsidRDefault="00716578" w:rsidP="00716578">
      <w:pPr>
        <w:spacing w:after="0" w:line="240" w:lineRule="auto"/>
        <w:jc w:val="both"/>
        <w:rPr>
          <w:rFonts w:ascii="Times New Roman" w:hAnsi="Times New Roman"/>
          <w:i/>
          <w:sz w:val="24"/>
          <w:szCs w:val="24"/>
        </w:rPr>
      </w:pPr>
      <w:r w:rsidRPr="008C50F6">
        <w:rPr>
          <w:rFonts w:ascii="Times New Roman" w:hAnsi="Times New Roman"/>
          <w:b/>
          <w:i/>
          <w:sz w:val="24"/>
          <w:szCs w:val="24"/>
        </w:rPr>
        <w:t>Пунктуация</w:t>
      </w:r>
      <w:r w:rsidRPr="008C50F6">
        <w:rPr>
          <w:rFonts w:ascii="Times New Roman" w:hAnsi="Times New Roman"/>
          <w:i/>
          <w:sz w:val="24"/>
          <w:szCs w:val="24"/>
        </w:rPr>
        <w:t xml:space="preserve"> </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Знаки препинания, их функции. Одиночные и парные знаки препинания.</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Знаки препинания в конце предложения, в простом и в сложном предложениях, при прямой речи, цитировании, диалоге.</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Сочетание знаков препинания.</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Употребление пунктуационных знаков.</w:t>
      </w:r>
    </w:p>
    <w:p w:rsidR="00716578" w:rsidRPr="008C50F6" w:rsidRDefault="00716578" w:rsidP="00716578">
      <w:pPr>
        <w:pStyle w:val="a5"/>
        <w:jc w:val="both"/>
        <w:rPr>
          <w:rFonts w:ascii="Times New Roman" w:hAnsi="Times New Roman"/>
          <w:b/>
          <w:bCs/>
          <w:iCs/>
          <w:caps/>
          <w:sz w:val="24"/>
          <w:szCs w:val="24"/>
        </w:rPr>
      </w:pPr>
      <w:r w:rsidRPr="008C50F6">
        <w:rPr>
          <w:rFonts w:ascii="Times New Roman" w:hAnsi="Times New Roman"/>
          <w:b/>
          <w:bCs/>
          <w:iCs/>
          <w:sz w:val="24"/>
          <w:szCs w:val="24"/>
        </w:rPr>
        <w:t>Культуроведческая компетенция</w:t>
      </w:r>
    </w:p>
    <w:p w:rsidR="00716578" w:rsidRPr="008C50F6" w:rsidRDefault="00716578" w:rsidP="00716578">
      <w:pPr>
        <w:pStyle w:val="a3"/>
        <w:spacing w:line="240" w:lineRule="auto"/>
        <w:rPr>
          <w:sz w:val="24"/>
          <w:szCs w:val="24"/>
        </w:rPr>
      </w:pPr>
      <w:r w:rsidRPr="008C50F6">
        <w:rPr>
          <w:sz w:val="24"/>
          <w:szCs w:val="24"/>
        </w:rPr>
        <w:t>Отражение в языке культуры и истории народа.</w:t>
      </w:r>
    </w:p>
    <w:p w:rsidR="00716578" w:rsidRPr="008C50F6" w:rsidRDefault="00716578" w:rsidP="00716578">
      <w:pPr>
        <w:pStyle w:val="a3"/>
        <w:spacing w:line="240" w:lineRule="auto"/>
        <w:rPr>
          <w:sz w:val="24"/>
          <w:szCs w:val="24"/>
        </w:rPr>
      </w:pPr>
      <w:r w:rsidRPr="008C50F6">
        <w:rPr>
          <w:sz w:val="24"/>
          <w:szCs w:val="24"/>
        </w:rPr>
        <w:t>Русский речевой этикет.</w:t>
      </w:r>
    </w:p>
    <w:p w:rsidR="00716578" w:rsidRPr="008C50F6" w:rsidRDefault="00716578" w:rsidP="00716578">
      <w:pPr>
        <w:spacing w:after="0" w:line="240" w:lineRule="auto"/>
        <w:jc w:val="both"/>
        <w:rPr>
          <w:rFonts w:ascii="Times New Roman" w:hAnsi="Times New Roman"/>
          <w:sz w:val="24"/>
          <w:szCs w:val="24"/>
        </w:rPr>
      </w:pPr>
      <w:r w:rsidRPr="008C50F6">
        <w:rPr>
          <w:rFonts w:ascii="Times New Roman" w:hAnsi="Times New Roman"/>
          <w:sz w:val="24"/>
          <w:szCs w:val="24"/>
        </w:rPr>
        <w:t xml:space="preserve">Выявление единиц языка с национально-культурным компонентом значения в произведениях устного народного творчества, в художественной литературе и исторических текстах; объяснение их значения с помощью лингвистических словарей (толковых, этимологических и др.) </w:t>
      </w:r>
    </w:p>
    <w:p w:rsidR="00716578" w:rsidRPr="008C50F6" w:rsidRDefault="00716578" w:rsidP="00716578">
      <w:pPr>
        <w:pStyle w:val="a7"/>
        <w:spacing w:after="0" w:line="240" w:lineRule="auto"/>
        <w:ind w:left="0"/>
        <w:jc w:val="both"/>
        <w:rPr>
          <w:rFonts w:ascii="Times New Roman" w:hAnsi="Times New Roman"/>
          <w:sz w:val="24"/>
          <w:szCs w:val="24"/>
        </w:rPr>
      </w:pPr>
    </w:p>
    <w:p w:rsidR="00716578" w:rsidRPr="008C50F6" w:rsidRDefault="00716578" w:rsidP="00716578">
      <w:pPr>
        <w:pStyle w:val="a7"/>
        <w:spacing w:after="0" w:line="240" w:lineRule="auto"/>
        <w:ind w:left="0"/>
        <w:jc w:val="both"/>
        <w:rPr>
          <w:rFonts w:ascii="Times New Roman" w:hAnsi="Times New Roman"/>
          <w:sz w:val="24"/>
          <w:szCs w:val="24"/>
        </w:rPr>
      </w:pPr>
      <w:r w:rsidRPr="008C50F6">
        <w:rPr>
          <w:rFonts w:ascii="Times New Roman" w:eastAsia="Times New Roman" w:hAnsi="Times New Roman"/>
          <w:b/>
          <w:sz w:val="24"/>
          <w:szCs w:val="24"/>
          <w:lang w:eastAsia="ru-RU"/>
        </w:rPr>
        <w:t>ПЛАНИРУЕМЫЕ РЕЗУЛЬТАТЫ ИЗУЧЕНИЯ УЧЕБНОГО ПРЕДМЕТА.</w:t>
      </w:r>
    </w:p>
    <w:p w:rsidR="00716578" w:rsidRPr="00881B0F" w:rsidRDefault="00716578" w:rsidP="00716578">
      <w:pPr>
        <w:spacing w:after="0" w:line="240" w:lineRule="auto"/>
        <w:jc w:val="both"/>
        <w:rPr>
          <w:rFonts w:ascii="Times New Roman" w:eastAsia="Times New Roman" w:hAnsi="Times New Roman"/>
          <w:b/>
          <w:sz w:val="24"/>
          <w:szCs w:val="24"/>
          <w:u w:val="single"/>
          <w:lang w:eastAsia="ru-RU"/>
        </w:rPr>
      </w:pPr>
      <w:r w:rsidRPr="00881B0F">
        <w:rPr>
          <w:rFonts w:ascii="Times New Roman" w:eastAsia="Times New Roman" w:hAnsi="Times New Roman"/>
          <w:b/>
          <w:sz w:val="24"/>
          <w:szCs w:val="24"/>
          <w:u w:val="single"/>
          <w:lang w:eastAsia="ru-RU"/>
        </w:rPr>
        <w:t>Речь и речевое общение</w:t>
      </w:r>
    </w:p>
    <w:p w:rsidR="00716578" w:rsidRPr="008C50F6" w:rsidRDefault="00716578" w:rsidP="00716578">
      <w:pPr>
        <w:spacing w:after="0" w:line="240" w:lineRule="auto"/>
        <w:jc w:val="both"/>
        <w:rPr>
          <w:rFonts w:ascii="Times New Roman" w:eastAsia="Times New Roman" w:hAnsi="Times New Roman"/>
          <w:b/>
          <w:sz w:val="24"/>
          <w:szCs w:val="24"/>
          <w:lang w:eastAsia="ru-RU"/>
        </w:rPr>
      </w:pPr>
      <w:r w:rsidRPr="008C50F6">
        <w:rPr>
          <w:rFonts w:ascii="Times New Roman" w:eastAsia="Times New Roman" w:hAnsi="Times New Roman"/>
          <w:b/>
          <w:sz w:val="24"/>
          <w:szCs w:val="24"/>
          <w:lang w:eastAsia="ru-RU"/>
        </w:rPr>
        <w:t>Выпускник</w:t>
      </w:r>
      <w:r w:rsidR="000E0976" w:rsidRPr="000E0976">
        <w:rPr>
          <w:rFonts w:ascii="Times New Roman" w:eastAsia="Times New Roman" w:hAnsi="Times New Roman"/>
          <w:b/>
          <w:sz w:val="24"/>
          <w:szCs w:val="24"/>
          <w:lang w:eastAsia="ru-RU"/>
        </w:rPr>
        <w:t xml:space="preserve"> </w:t>
      </w:r>
      <w:r w:rsidRPr="008C50F6">
        <w:rPr>
          <w:rFonts w:ascii="Times New Roman" w:eastAsia="Times New Roman" w:hAnsi="Times New Roman"/>
          <w:b/>
          <w:sz w:val="24"/>
          <w:szCs w:val="24"/>
          <w:lang w:eastAsia="ru-RU"/>
        </w:rPr>
        <w:t xml:space="preserve"> научится:</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использовать различные виды монолога (повествование, описание, рассуждение; сочетание разных видов монолога) в различных ситуациях общения;</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использовать различные виды диалога в ситуациях формального и неформального, межличностного и межкультурного общения;</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соблюдать нормы речевого поведения в типичных ситуациях общения;</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оценивать образцы устной монологической и диалогической речи с точки зрения соответствия ситуации речевого общения, достижения коммуникативных целей речевого взаимодействия, уместности использованных языковых средств;</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предупреждать коммуникативные неудачи в процессе речевого общения.</w:t>
      </w:r>
    </w:p>
    <w:p w:rsidR="00716578" w:rsidRPr="008C50F6" w:rsidRDefault="00716578" w:rsidP="00716578">
      <w:pPr>
        <w:spacing w:after="0" w:line="240" w:lineRule="auto"/>
        <w:jc w:val="both"/>
        <w:rPr>
          <w:rFonts w:ascii="Times New Roman" w:eastAsia="Times New Roman" w:hAnsi="Times New Roman"/>
          <w:b/>
          <w:sz w:val="24"/>
          <w:szCs w:val="24"/>
          <w:lang w:eastAsia="ru-RU"/>
        </w:rPr>
      </w:pPr>
      <w:r w:rsidRPr="008C50F6">
        <w:rPr>
          <w:rFonts w:ascii="Times New Roman" w:eastAsia="Times New Roman" w:hAnsi="Times New Roman"/>
          <w:b/>
          <w:sz w:val="24"/>
          <w:szCs w:val="24"/>
          <w:lang w:eastAsia="ru-RU"/>
        </w:rPr>
        <w:t>Выпускник получит возможность научиться:</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выступать перед аудиторией с небольшим докладом; публично представлять проект, реферат; публично защищать свою позицию;</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участвовать в коллективном обсуждении проблем, аргументировать собственную позицию, доказывать её, убеждать;</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понимать основные причины коммуникативных неудач и объяснять их.</w:t>
      </w:r>
    </w:p>
    <w:p w:rsidR="00716578" w:rsidRPr="00881B0F" w:rsidRDefault="00716578" w:rsidP="00716578">
      <w:pPr>
        <w:spacing w:after="0" w:line="240" w:lineRule="auto"/>
        <w:jc w:val="both"/>
        <w:rPr>
          <w:rFonts w:ascii="Times New Roman" w:eastAsia="Times New Roman" w:hAnsi="Times New Roman"/>
          <w:b/>
          <w:sz w:val="24"/>
          <w:szCs w:val="24"/>
          <w:u w:val="single"/>
          <w:lang w:eastAsia="ru-RU"/>
        </w:rPr>
      </w:pPr>
      <w:r w:rsidRPr="00881B0F">
        <w:rPr>
          <w:rFonts w:ascii="Times New Roman" w:eastAsia="Times New Roman" w:hAnsi="Times New Roman"/>
          <w:b/>
          <w:sz w:val="24"/>
          <w:szCs w:val="24"/>
          <w:u w:val="single"/>
          <w:lang w:eastAsia="ru-RU"/>
        </w:rPr>
        <w:t>Речевая деятельность Аудирование</w:t>
      </w:r>
    </w:p>
    <w:p w:rsidR="00716578" w:rsidRPr="008C50F6" w:rsidRDefault="00716578" w:rsidP="00716578">
      <w:pPr>
        <w:spacing w:after="0" w:line="240" w:lineRule="auto"/>
        <w:jc w:val="both"/>
        <w:rPr>
          <w:rFonts w:ascii="Times New Roman" w:eastAsia="Times New Roman" w:hAnsi="Times New Roman"/>
          <w:b/>
          <w:sz w:val="24"/>
          <w:szCs w:val="24"/>
          <w:lang w:eastAsia="ru-RU"/>
        </w:rPr>
      </w:pPr>
      <w:r w:rsidRPr="008C50F6">
        <w:rPr>
          <w:rFonts w:ascii="Times New Roman" w:eastAsia="Times New Roman" w:hAnsi="Times New Roman"/>
          <w:b/>
          <w:sz w:val="24"/>
          <w:szCs w:val="24"/>
          <w:lang w:eastAsia="ru-RU"/>
        </w:rPr>
        <w:t>Выпускник</w:t>
      </w:r>
      <w:r w:rsidR="00C637B0">
        <w:rPr>
          <w:rFonts w:ascii="Times New Roman" w:eastAsia="Times New Roman" w:hAnsi="Times New Roman"/>
          <w:b/>
          <w:sz w:val="24"/>
          <w:szCs w:val="24"/>
          <w:lang w:eastAsia="ru-RU"/>
        </w:rPr>
        <w:t xml:space="preserve"> </w:t>
      </w:r>
      <w:r w:rsidRPr="008C50F6">
        <w:rPr>
          <w:rFonts w:ascii="Times New Roman" w:eastAsia="Times New Roman" w:hAnsi="Times New Roman"/>
          <w:b/>
          <w:sz w:val="24"/>
          <w:szCs w:val="24"/>
          <w:lang w:eastAsia="ru-RU"/>
        </w:rPr>
        <w:t xml:space="preserve"> научится:</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различным видам аудирования (с полным пониманием аудиотекста, с пониманием основного содержания, с выборочным извлечением информации); передавать содержание аудиотекста в соответствии с заданной коммуникативной задачей в устной форме;</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понимать и формулировать в устной форме тему, коммуникативную задачу, основную мысль, логику изложения учебно-научного, публицистического, официально-делового, художественного аудиотекстов, распознавать в них основную и дополнительную информацию, комментировать её в устной форме;</w:t>
      </w:r>
    </w:p>
    <w:p w:rsidR="00716578" w:rsidRPr="008C50F6" w:rsidRDefault="00716578" w:rsidP="00716578">
      <w:pPr>
        <w:spacing w:after="0" w:line="240" w:lineRule="auto"/>
        <w:jc w:val="both"/>
        <w:rPr>
          <w:rFonts w:ascii="Times New Roman" w:eastAsia="Times New Roman" w:hAnsi="Times New Roman"/>
          <w:b/>
          <w:sz w:val="24"/>
          <w:szCs w:val="24"/>
          <w:lang w:eastAsia="ru-RU"/>
        </w:rPr>
      </w:pPr>
      <w:r w:rsidRPr="008C50F6">
        <w:rPr>
          <w:rFonts w:ascii="Times New Roman" w:eastAsia="Times New Roman" w:hAnsi="Times New Roman"/>
          <w:b/>
          <w:sz w:val="24"/>
          <w:szCs w:val="24"/>
          <w:lang w:eastAsia="ru-RU"/>
        </w:rPr>
        <w:t>Выпускник получит возможность научиться:</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понимать явную и скрытую (подтекстовую) информацию публицистического текста (в том числе в СМИ), анализировать и комментировать её в устной форме.</w:t>
      </w:r>
    </w:p>
    <w:p w:rsidR="00716578" w:rsidRPr="00881B0F" w:rsidRDefault="00716578" w:rsidP="00716578">
      <w:pPr>
        <w:spacing w:after="0" w:line="240" w:lineRule="auto"/>
        <w:jc w:val="both"/>
        <w:rPr>
          <w:rFonts w:ascii="Times New Roman" w:eastAsia="Times New Roman" w:hAnsi="Times New Roman"/>
          <w:b/>
          <w:sz w:val="24"/>
          <w:szCs w:val="24"/>
          <w:u w:val="single"/>
          <w:lang w:eastAsia="ru-RU"/>
        </w:rPr>
      </w:pPr>
      <w:r w:rsidRPr="00881B0F">
        <w:rPr>
          <w:rFonts w:ascii="Times New Roman" w:eastAsia="Times New Roman" w:hAnsi="Times New Roman"/>
          <w:b/>
          <w:sz w:val="24"/>
          <w:szCs w:val="24"/>
          <w:u w:val="single"/>
          <w:lang w:eastAsia="ru-RU"/>
        </w:rPr>
        <w:t>Чтение</w:t>
      </w:r>
    </w:p>
    <w:p w:rsidR="00716578" w:rsidRPr="008C50F6" w:rsidRDefault="00716578" w:rsidP="00716578">
      <w:pPr>
        <w:spacing w:after="0" w:line="240" w:lineRule="auto"/>
        <w:jc w:val="both"/>
        <w:rPr>
          <w:rFonts w:ascii="Times New Roman" w:eastAsia="Times New Roman" w:hAnsi="Times New Roman"/>
          <w:b/>
          <w:sz w:val="24"/>
          <w:szCs w:val="24"/>
          <w:lang w:eastAsia="ru-RU"/>
        </w:rPr>
      </w:pPr>
      <w:r w:rsidRPr="008C50F6">
        <w:rPr>
          <w:rFonts w:ascii="Times New Roman" w:eastAsia="Times New Roman" w:hAnsi="Times New Roman"/>
          <w:b/>
          <w:sz w:val="24"/>
          <w:szCs w:val="24"/>
          <w:lang w:eastAsia="ru-RU"/>
        </w:rPr>
        <w:t xml:space="preserve">Выпускник </w:t>
      </w:r>
      <w:r w:rsidR="000E0976" w:rsidRPr="008C50F6">
        <w:rPr>
          <w:rFonts w:ascii="Times New Roman" w:eastAsia="Times New Roman" w:hAnsi="Times New Roman"/>
          <w:b/>
          <w:sz w:val="24"/>
          <w:szCs w:val="24"/>
          <w:lang w:eastAsia="ru-RU"/>
        </w:rPr>
        <w:t xml:space="preserve"> </w:t>
      </w:r>
      <w:r w:rsidRPr="008C50F6">
        <w:rPr>
          <w:rFonts w:ascii="Times New Roman" w:eastAsia="Times New Roman" w:hAnsi="Times New Roman"/>
          <w:b/>
          <w:sz w:val="24"/>
          <w:szCs w:val="24"/>
          <w:lang w:eastAsia="ru-RU"/>
        </w:rPr>
        <w:t>научится:</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lastRenderedPageBreak/>
        <w:t>• понимать содержание прочитанных учебно-научных, публицистических (информационных и аналитических, художественно-публицистического жанров), художественных текстов и воспроизводить их в устной форме в соответствии с ситуацией общения, а также в форме ученического изложения (подробного, выборочного, сжатого), в форме плана, тезисов (в устной и письменной форме);</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использовать практические умения ознакомительного, изучающего, просмотрового способов (видов) чтения в соответствии с поставленной коммуникативной задачей;</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передавать схематически представленную информацию в виде связного текста;</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использовать приёмы работы с учебной книгой, справочниками и другими информационными источниками, включая СМИ и ресурсы Интернета;</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отбирать и систематизировать материал на определённую тему, анализировать отобранную информацию и интерпретировать её в соответствии с поставленной коммуникативной задачей.</w:t>
      </w:r>
    </w:p>
    <w:p w:rsidR="00716578" w:rsidRPr="008C50F6" w:rsidRDefault="00716578" w:rsidP="00716578">
      <w:pPr>
        <w:spacing w:after="0" w:line="240" w:lineRule="auto"/>
        <w:jc w:val="both"/>
        <w:rPr>
          <w:rFonts w:ascii="Times New Roman" w:eastAsia="Times New Roman" w:hAnsi="Times New Roman"/>
          <w:b/>
          <w:sz w:val="24"/>
          <w:szCs w:val="24"/>
          <w:lang w:eastAsia="ru-RU"/>
        </w:rPr>
      </w:pPr>
      <w:r w:rsidRPr="008C50F6">
        <w:rPr>
          <w:rFonts w:ascii="Times New Roman" w:eastAsia="Times New Roman" w:hAnsi="Times New Roman"/>
          <w:b/>
          <w:sz w:val="24"/>
          <w:szCs w:val="24"/>
          <w:lang w:eastAsia="ru-RU"/>
        </w:rPr>
        <w:t>Выпускник получит возможность научиться:</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понимать, анализировать, оценивать явную и скрытую (подтекстовую) информацию в прочитанных текстах разной функционально-стилевой и жанровой принадлежности;</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извлекать информацию по заданной проблеме (включая противоположные точки зрения на её решение) из различных источников (учебно-научных текстов, текстов СМИ, в том числе представленных в электронном виде на различных информационных носителях, официально-деловых текстов), высказывать собственную точку зрения на решение проблемы.</w:t>
      </w:r>
    </w:p>
    <w:p w:rsidR="00716578" w:rsidRPr="00881B0F" w:rsidRDefault="00716578" w:rsidP="00716578">
      <w:pPr>
        <w:spacing w:after="0" w:line="240" w:lineRule="auto"/>
        <w:jc w:val="both"/>
        <w:rPr>
          <w:rFonts w:ascii="Times New Roman" w:eastAsia="Times New Roman" w:hAnsi="Times New Roman"/>
          <w:b/>
          <w:sz w:val="24"/>
          <w:szCs w:val="24"/>
          <w:u w:val="single"/>
          <w:lang w:eastAsia="ru-RU"/>
        </w:rPr>
      </w:pPr>
      <w:r w:rsidRPr="00881B0F">
        <w:rPr>
          <w:rFonts w:ascii="Times New Roman" w:eastAsia="Times New Roman" w:hAnsi="Times New Roman"/>
          <w:b/>
          <w:sz w:val="24"/>
          <w:szCs w:val="24"/>
          <w:u w:val="single"/>
          <w:lang w:eastAsia="ru-RU"/>
        </w:rPr>
        <w:t>Говорение</w:t>
      </w:r>
    </w:p>
    <w:p w:rsidR="00716578" w:rsidRPr="008C50F6" w:rsidRDefault="00716578" w:rsidP="00716578">
      <w:pPr>
        <w:spacing w:after="0" w:line="240" w:lineRule="auto"/>
        <w:jc w:val="both"/>
        <w:rPr>
          <w:rFonts w:ascii="Times New Roman" w:eastAsia="Times New Roman" w:hAnsi="Times New Roman"/>
          <w:b/>
          <w:sz w:val="24"/>
          <w:szCs w:val="24"/>
          <w:lang w:eastAsia="ru-RU"/>
        </w:rPr>
      </w:pPr>
      <w:r w:rsidRPr="008C50F6">
        <w:rPr>
          <w:rFonts w:ascii="Times New Roman" w:eastAsia="Times New Roman" w:hAnsi="Times New Roman"/>
          <w:b/>
          <w:sz w:val="24"/>
          <w:szCs w:val="24"/>
          <w:lang w:eastAsia="ru-RU"/>
        </w:rPr>
        <w:t>Выпускник</w:t>
      </w:r>
      <w:r w:rsidR="000E0976" w:rsidRPr="000E0976">
        <w:rPr>
          <w:rFonts w:ascii="Times New Roman" w:eastAsia="Times New Roman" w:hAnsi="Times New Roman"/>
          <w:b/>
          <w:sz w:val="24"/>
          <w:szCs w:val="24"/>
          <w:lang w:eastAsia="ru-RU"/>
        </w:rPr>
        <w:t xml:space="preserve"> </w:t>
      </w:r>
      <w:r w:rsidRPr="008C50F6">
        <w:rPr>
          <w:rFonts w:ascii="Times New Roman" w:eastAsia="Times New Roman" w:hAnsi="Times New Roman"/>
          <w:b/>
          <w:sz w:val="24"/>
          <w:szCs w:val="24"/>
          <w:lang w:eastAsia="ru-RU"/>
        </w:rPr>
        <w:t xml:space="preserve"> научится:</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создавать устные монологические и диалогические высказывания (в том числе оценочного характера) на актуальные социально-культурные, нравственно-этические, бытовые, учебные темы (в том числе лингвистические, а также темы, связанные с содержанием других изучаемых учебных предметов) разной коммуникативной направленности в соответствии с целями и ситуацией общения (сообщение, небольшой доклад в ситуации учебно-научного общения, бытовой рассказ о событии, история, участие в беседе, споре);</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обсуждать и чётко формулировать цели, план совместной групповой учебной деятельности, распределение частей работы;</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извлекать из различных источников, систематизировать и анализировать материал на определённую тему и передавать его в устной форме с учётом заданных условий общения;</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соблюдать в практике устного речевого общения основные орфоэпические, лексические, грамматические нормы современного русского литературного языка; стилистически корректно использовать лексику и фразеологию, правила речевого этикета.</w:t>
      </w:r>
    </w:p>
    <w:p w:rsidR="00716578" w:rsidRPr="008C50F6" w:rsidRDefault="00716578" w:rsidP="00716578">
      <w:pPr>
        <w:spacing w:after="0" w:line="240" w:lineRule="auto"/>
        <w:jc w:val="both"/>
        <w:rPr>
          <w:rFonts w:ascii="Times New Roman" w:eastAsia="Times New Roman" w:hAnsi="Times New Roman"/>
          <w:b/>
          <w:sz w:val="24"/>
          <w:szCs w:val="24"/>
          <w:lang w:eastAsia="ru-RU"/>
        </w:rPr>
      </w:pPr>
      <w:r w:rsidRPr="008C50F6">
        <w:rPr>
          <w:rFonts w:ascii="Times New Roman" w:eastAsia="Times New Roman" w:hAnsi="Times New Roman"/>
          <w:b/>
          <w:sz w:val="24"/>
          <w:szCs w:val="24"/>
          <w:lang w:eastAsia="ru-RU"/>
        </w:rPr>
        <w:t>Выпускник получит возможность научиться:</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создавать устные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выступать перед аудиторией с докладом; публично защищать проект, реферат;</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анализировать и оценивать речевые высказывания с точки зрения их успешности в достижении прогнозируемого результата.</w:t>
      </w:r>
    </w:p>
    <w:p w:rsidR="00716578" w:rsidRPr="00881B0F" w:rsidRDefault="00716578" w:rsidP="00716578">
      <w:pPr>
        <w:spacing w:after="0" w:line="240" w:lineRule="auto"/>
        <w:jc w:val="both"/>
        <w:rPr>
          <w:rFonts w:ascii="Times New Roman" w:eastAsia="Times New Roman" w:hAnsi="Times New Roman"/>
          <w:b/>
          <w:sz w:val="24"/>
          <w:szCs w:val="24"/>
          <w:u w:val="single"/>
          <w:lang w:eastAsia="ru-RU"/>
        </w:rPr>
      </w:pPr>
      <w:r w:rsidRPr="00881B0F">
        <w:rPr>
          <w:rFonts w:ascii="Times New Roman" w:eastAsia="Times New Roman" w:hAnsi="Times New Roman"/>
          <w:b/>
          <w:sz w:val="24"/>
          <w:szCs w:val="24"/>
          <w:u w:val="single"/>
          <w:lang w:eastAsia="ru-RU"/>
        </w:rPr>
        <w:t xml:space="preserve">Письмо </w:t>
      </w:r>
    </w:p>
    <w:p w:rsidR="00716578" w:rsidRPr="008C50F6" w:rsidRDefault="00716578" w:rsidP="00716578">
      <w:pPr>
        <w:spacing w:after="0" w:line="240" w:lineRule="auto"/>
        <w:jc w:val="both"/>
        <w:rPr>
          <w:rFonts w:ascii="Times New Roman" w:eastAsia="Times New Roman" w:hAnsi="Times New Roman"/>
          <w:b/>
          <w:sz w:val="24"/>
          <w:szCs w:val="24"/>
          <w:lang w:eastAsia="ru-RU"/>
        </w:rPr>
      </w:pPr>
      <w:r w:rsidRPr="008C50F6">
        <w:rPr>
          <w:rFonts w:ascii="Times New Roman" w:eastAsia="Times New Roman" w:hAnsi="Times New Roman"/>
          <w:b/>
          <w:sz w:val="24"/>
          <w:szCs w:val="24"/>
          <w:lang w:eastAsia="ru-RU"/>
        </w:rPr>
        <w:t xml:space="preserve">Выпускник </w:t>
      </w:r>
      <w:r w:rsidR="000E0976" w:rsidRPr="008C50F6">
        <w:rPr>
          <w:rFonts w:ascii="Times New Roman" w:eastAsia="Times New Roman" w:hAnsi="Times New Roman"/>
          <w:b/>
          <w:sz w:val="24"/>
          <w:szCs w:val="24"/>
          <w:lang w:eastAsia="ru-RU"/>
        </w:rPr>
        <w:t xml:space="preserve"> </w:t>
      </w:r>
      <w:r w:rsidRPr="008C50F6">
        <w:rPr>
          <w:rFonts w:ascii="Times New Roman" w:eastAsia="Times New Roman" w:hAnsi="Times New Roman"/>
          <w:b/>
          <w:sz w:val="24"/>
          <w:szCs w:val="24"/>
          <w:lang w:eastAsia="ru-RU"/>
        </w:rPr>
        <w:t>научится:</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создавать письменные монологические высказывания разной коммуникативной направленности с учётом целей и ситуации общения (ученическое сочинение на социально-культурные, нравственно-этические, бытовые и учебные темы, рассказ о событии, тезисы, неофициальное письмо, отзыв, расписка, доверенность, заявление);</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излагать содержание прослушанного или прочитанного текста (подробно, сжато, выборочно) в форме ученического изложения, а также тезисов, плана;</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соблюдать в практике письма основные лексические, грамматические, орфографические и пунктуационные нормы современного русского литературного языка; стилистически корректно использовать лексику и фразеологию.</w:t>
      </w:r>
    </w:p>
    <w:p w:rsidR="00716578" w:rsidRPr="008C50F6" w:rsidRDefault="00716578" w:rsidP="00716578">
      <w:pPr>
        <w:spacing w:after="0" w:line="240" w:lineRule="auto"/>
        <w:jc w:val="both"/>
        <w:rPr>
          <w:rFonts w:ascii="Times New Roman" w:eastAsia="Times New Roman" w:hAnsi="Times New Roman"/>
          <w:b/>
          <w:sz w:val="24"/>
          <w:szCs w:val="24"/>
          <w:lang w:eastAsia="ru-RU"/>
        </w:rPr>
      </w:pPr>
      <w:r w:rsidRPr="008C50F6">
        <w:rPr>
          <w:rFonts w:ascii="Times New Roman" w:eastAsia="Times New Roman" w:hAnsi="Times New Roman"/>
          <w:b/>
          <w:sz w:val="24"/>
          <w:szCs w:val="24"/>
          <w:lang w:eastAsia="ru-RU"/>
        </w:rPr>
        <w:t>Выпускник получит возможность научиться:</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писать рецензии, рефераты;</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составлять аннотации, тезисы выступления, конспекты;</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писать резюме, деловые письма, объявления с учётом внеязыковых требований, предъявляемых к ним, и в соответствии со спецификой употребления языковых средств.</w:t>
      </w:r>
    </w:p>
    <w:p w:rsidR="00716578" w:rsidRPr="00881B0F" w:rsidRDefault="00716578" w:rsidP="00716578">
      <w:pPr>
        <w:spacing w:after="0" w:line="240" w:lineRule="auto"/>
        <w:jc w:val="both"/>
        <w:rPr>
          <w:rFonts w:ascii="Times New Roman" w:eastAsia="Times New Roman" w:hAnsi="Times New Roman"/>
          <w:b/>
          <w:sz w:val="24"/>
          <w:szCs w:val="24"/>
          <w:u w:val="single"/>
          <w:lang w:eastAsia="ru-RU"/>
        </w:rPr>
      </w:pPr>
      <w:r w:rsidRPr="00881B0F">
        <w:rPr>
          <w:rFonts w:ascii="Times New Roman" w:eastAsia="Times New Roman" w:hAnsi="Times New Roman"/>
          <w:b/>
          <w:sz w:val="24"/>
          <w:szCs w:val="24"/>
          <w:u w:val="single"/>
          <w:lang w:eastAsia="ru-RU"/>
        </w:rPr>
        <w:t>Текст</w:t>
      </w:r>
    </w:p>
    <w:p w:rsidR="00716578" w:rsidRPr="008C50F6" w:rsidRDefault="00716578" w:rsidP="00716578">
      <w:pPr>
        <w:spacing w:after="0" w:line="240" w:lineRule="auto"/>
        <w:jc w:val="both"/>
        <w:rPr>
          <w:rFonts w:ascii="Times New Roman" w:eastAsia="Times New Roman" w:hAnsi="Times New Roman"/>
          <w:b/>
          <w:sz w:val="24"/>
          <w:szCs w:val="24"/>
          <w:lang w:eastAsia="ru-RU"/>
        </w:rPr>
      </w:pPr>
      <w:r w:rsidRPr="008C50F6">
        <w:rPr>
          <w:rFonts w:ascii="Times New Roman" w:eastAsia="Times New Roman" w:hAnsi="Times New Roman"/>
          <w:b/>
          <w:sz w:val="24"/>
          <w:szCs w:val="24"/>
          <w:lang w:eastAsia="ru-RU"/>
        </w:rPr>
        <w:lastRenderedPageBreak/>
        <w:t>Выпускник</w:t>
      </w:r>
      <w:r w:rsidR="000E0976" w:rsidRPr="000E0976">
        <w:rPr>
          <w:rFonts w:ascii="Times New Roman" w:eastAsia="Times New Roman" w:hAnsi="Times New Roman"/>
          <w:b/>
          <w:sz w:val="24"/>
          <w:szCs w:val="24"/>
          <w:lang w:eastAsia="ru-RU"/>
        </w:rPr>
        <w:t xml:space="preserve"> </w:t>
      </w:r>
      <w:r w:rsidRPr="008C50F6">
        <w:rPr>
          <w:rFonts w:ascii="Times New Roman" w:eastAsia="Times New Roman" w:hAnsi="Times New Roman"/>
          <w:b/>
          <w:sz w:val="24"/>
          <w:szCs w:val="24"/>
          <w:lang w:eastAsia="ru-RU"/>
        </w:rPr>
        <w:t xml:space="preserve"> научится:</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анализировать и характеризовать тексты различных типов речи, стилей, жанров с точки зрения смыслового содержания и структуры, а также требований, предъявляемых к тексту как речевому произведению;</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осуществлять информационную переработку текста, передавая его содержание в виде плана (простого, сложного), тезисов, схемы, таблицы и т. п.;</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создавать и редактировать собственные тексты различных типов речи, стилей, жанров с учётом требований к построению связного текста.</w:t>
      </w:r>
    </w:p>
    <w:p w:rsidR="00716578" w:rsidRPr="008C50F6" w:rsidRDefault="00716578" w:rsidP="00716578">
      <w:pPr>
        <w:spacing w:after="0" w:line="240" w:lineRule="auto"/>
        <w:jc w:val="both"/>
        <w:rPr>
          <w:rFonts w:ascii="Times New Roman" w:eastAsia="Times New Roman" w:hAnsi="Times New Roman"/>
          <w:b/>
          <w:sz w:val="24"/>
          <w:szCs w:val="24"/>
          <w:lang w:eastAsia="ru-RU"/>
        </w:rPr>
      </w:pPr>
      <w:r w:rsidRPr="008C50F6">
        <w:rPr>
          <w:rFonts w:ascii="Times New Roman" w:eastAsia="Times New Roman" w:hAnsi="Times New Roman"/>
          <w:b/>
          <w:sz w:val="24"/>
          <w:szCs w:val="24"/>
          <w:lang w:eastAsia="ru-RU"/>
        </w:rPr>
        <w:t>Выпускник получит возможность научиться:</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создавать в устной и письменной форме учебно-научные тексты с учётом внеязыковых требований, предъявляемых к ним, и в соответствии со спецификой употребления в них языковых средств.</w:t>
      </w:r>
    </w:p>
    <w:p w:rsidR="00716578" w:rsidRPr="00881B0F" w:rsidRDefault="00716578" w:rsidP="00716578">
      <w:pPr>
        <w:spacing w:after="0" w:line="240" w:lineRule="auto"/>
        <w:jc w:val="both"/>
        <w:rPr>
          <w:rFonts w:ascii="Times New Roman" w:eastAsia="Times New Roman" w:hAnsi="Times New Roman"/>
          <w:b/>
          <w:sz w:val="24"/>
          <w:szCs w:val="24"/>
          <w:u w:val="single"/>
          <w:lang w:eastAsia="ru-RU"/>
        </w:rPr>
      </w:pPr>
      <w:r w:rsidRPr="00881B0F">
        <w:rPr>
          <w:rFonts w:ascii="Times New Roman" w:eastAsia="Times New Roman" w:hAnsi="Times New Roman"/>
          <w:b/>
          <w:sz w:val="24"/>
          <w:szCs w:val="24"/>
          <w:u w:val="single"/>
          <w:lang w:eastAsia="ru-RU"/>
        </w:rPr>
        <w:t>Функциональные разновидности языка</w:t>
      </w:r>
    </w:p>
    <w:p w:rsidR="00716578" w:rsidRPr="008C50F6" w:rsidRDefault="00716578" w:rsidP="00716578">
      <w:pPr>
        <w:spacing w:after="0" w:line="240" w:lineRule="auto"/>
        <w:jc w:val="both"/>
        <w:rPr>
          <w:rFonts w:ascii="Times New Roman" w:eastAsia="Times New Roman" w:hAnsi="Times New Roman"/>
          <w:b/>
          <w:sz w:val="24"/>
          <w:szCs w:val="24"/>
          <w:lang w:eastAsia="ru-RU"/>
        </w:rPr>
      </w:pPr>
      <w:r w:rsidRPr="008C50F6">
        <w:rPr>
          <w:rFonts w:ascii="Times New Roman" w:eastAsia="Times New Roman" w:hAnsi="Times New Roman"/>
          <w:b/>
          <w:sz w:val="24"/>
          <w:szCs w:val="24"/>
          <w:lang w:eastAsia="ru-RU"/>
        </w:rPr>
        <w:t xml:space="preserve">Выпускник </w:t>
      </w:r>
      <w:r w:rsidR="000E0976" w:rsidRPr="008C50F6">
        <w:rPr>
          <w:rFonts w:ascii="Times New Roman" w:eastAsia="Times New Roman" w:hAnsi="Times New Roman"/>
          <w:b/>
          <w:sz w:val="24"/>
          <w:szCs w:val="24"/>
          <w:lang w:eastAsia="ru-RU"/>
        </w:rPr>
        <w:t xml:space="preserve"> </w:t>
      </w:r>
      <w:r w:rsidRPr="008C50F6">
        <w:rPr>
          <w:rFonts w:ascii="Times New Roman" w:eastAsia="Times New Roman" w:hAnsi="Times New Roman"/>
          <w:b/>
          <w:sz w:val="24"/>
          <w:szCs w:val="24"/>
          <w:lang w:eastAsia="ru-RU"/>
        </w:rPr>
        <w:t>научится:</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владеть практическими умениями различать тексты разговорного характера, научные, публицистические, официально-деловые, тексты художественной литературы (экстралингвистические особенности, лингвистические особенности на уровне употребления лексических средств, типичных синтаксических конструкций);</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xml:space="preserve">• различать и анализировать тексты разных жанров, </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создавать устные и письменные высказывания разных стилей, жанров и типов речи;</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исправлять речевые недостатки, редактировать текст;</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выступать перед аудиторией сверстников с небольшими информационными сообщениями, сообщением и небольшим докладом на учебно-научную тему.</w:t>
      </w:r>
    </w:p>
    <w:p w:rsidR="00716578" w:rsidRPr="008C50F6" w:rsidRDefault="00716578" w:rsidP="00716578">
      <w:pPr>
        <w:spacing w:after="0" w:line="240" w:lineRule="auto"/>
        <w:jc w:val="both"/>
        <w:rPr>
          <w:rFonts w:ascii="Times New Roman" w:eastAsia="Times New Roman" w:hAnsi="Times New Roman"/>
          <w:b/>
          <w:sz w:val="24"/>
          <w:szCs w:val="24"/>
          <w:lang w:eastAsia="ru-RU"/>
        </w:rPr>
      </w:pPr>
      <w:r w:rsidRPr="008C50F6">
        <w:rPr>
          <w:rFonts w:ascii="Times New Roman" w:eastAsia="Times New Roman" w:hAnsi="Times New Roman"/>
          <w:b/>
          <w:sz w:val="24"/>
          <w:szCs w:val="24"/>
          <w:lang w:eastAsia="ru-RU"/>
        </w:rPr>
        <w:t>Выпускник получит возможность научиться:</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различать и анализировать тексты разговорного характера, научные, публицистические, официально-деловые, тексты художественной литературы с точки зрения специфики использования в них лексических, морфологических, синтаксических средств;</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создавать тексты различных функциональных стилей и жанров, участвовать в дискуссиях на учебно-научные темы; составлять резюме, деловое письмо, объявление в официально-деловом стиле; готовить выступление, информационную заметку, сочинение-рассуждение в публицистическом стиле; принимать участие в беседах, разговорах, спорах в бытовой сфере общения, соблюдая нормы речевого поведения; создавать бытовые рассказы, истории, писать дружеские письма с учётом внеязыковых требований, предъявляемых к ним, и в соответствии со спецификой употребления языковых средств;</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анализировать образцы публичной речи с точки зрения её композиции, аргументации, языкового оформления, достижения поставленных коммуникативных задач;</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выступать перед аудиторией сверстников с небольшой протокольно-этикетной, развлекательной, убеждающей речью.</w:t>
      </w:r>
    </w:p>
    <w:p w:rsidR="00716578" w:rsidRPr="00881B0F" w:rsidRDefault="00716578" w:rsidP="00716578">
      <w:pPr>
        <w:spacing w:after="0" w:line="240" w:lineRule="auto"/>
        <w:jc w:val="both"/>
        <w:rPr>
          <w:rFonts w:ascii="Times New Roman" w:eastAsia="Times New Roman" w:hAnsi="Times New Roman"/>
          <w:b/>
          <w:sz w:val="24"/>
          <w:szCs w:val="24"/>
          <w:u w:val="single"/>
          <w:lang w:eastAsia="ru-RU"/>
        </w:rPr>
      </w:pPr>
      <w:r w:rsidRPr="00881B0F">
        <w:rPr>
          <w:rFonts w:ascii="Times New Roman" w:eastAsia="Times New Roman" w:hAnsi="Times New Roman"/>
          <w:b/>
          <w:sz w:val="24"/>
          <w:szCs w:val="24"/>
          <w:u w:val="single"/>
          <w:lang w:eastAsia="ru-RU"/>
        </w:rPr>
        <w:t>Общие сведения о языке</w:t>
      </w:r>
    </w:p>
    <w:p w:rsidR="00716578" w:rsidRPr="008C50F6" w:rsidRDefault="00716578" w:rsidP="00716578">
      <w:pPr>
        <w:spacing w:after="0" w:line="240" w:lineRule="auto"/>
        <w:jc w:val="both"/>
        <w:rPr>
          <w:rFonts w:ascii="Times New Roman" w:eastAsia="Times New Roman" w:hAnsi="Times New Roman"/>
          <w:b/>
          <w:sz w:val="24"/>
          <w:szCs w:val="24"/>
          <w:lang w:eastAsia="ru-RU"/>
        </w:rPr>
      </w:pPr>
      <w:r w:rsidRPr="008C50F6">
        <w:rPr>
          <w:rFonts w:ascii="Times New Roman" w:eastAsia="Times New Roman" w:hAnsi="Times New Roman"/>
          <w:b/>
          <w:sz w:val="24"/>
          <w:szCs w:val="24"/>
          <w:lang w:eastAsia="ru-RU"/>
        </w:rPr>
        <w:t xml:space="preserve">Выпускник </w:t>
      </w:r>
      <w:r w:rsidR="000E0976" w:rsidRPr="008C50F6">
        <w:rPr>
          <w:rFonts w:ascii="Times New Roman" w:eastAsia="Times New Roman" w:hAnsi="Times New Roman"/>
          <w:b/>
          <w:sz w:val="24"/>
          <w:szCs w:val="24"/>
          <w:lang w:eastAsia="ru-RU"/>
        </w:rPr>
        <w:t xml:space="preserve"> </w:t>
      </w:r>
      <w:r w:rsidRPr="008C50F6">
        <w:rPr>
          <w:rFonts w:ascii="Times New Roman" w:eastAsia="Times New Roman" w:hAnsi="Times New Roman"/>
          <w:b/>
          <w:sz w:val="24"/>
          <w:szCs w:val="24"/>
          <w:lang w:eastAsia="ru-RU"/>
        </w:rPr>
        <w:t>научится:</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характеризовать основные социальные функции русского языка в России и мире, место русского языка среди славянских языков, роль старославянского (церковнославянского) языка в развитии русского языка;</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определять различия между литературным языком и диалектами, просторечием, профессиональными разновидностями языка, жаргоном и характеризовать эти различия;</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оценивать использование основных изобразительных средств языка.</w:t>
      </w:r>
    </w:p>
    <w:p w:rsidR="00716578" w:rsidRPr="008C50F6" w:rsidRDefault="00716578" w:rsidP="00716578">
      <w:pPr>
        <w:spacing w:after="0" w:line="240" w:lineRule="auto"/>
        <w:jc w:val="both"/>
        <w:rPr>
          <w:rFonts w:ascii="Times New Roman" w:eastAsia="Times New Roman" w:hAnsi="Times New Roman"/>
          <w:b/>
          <w:sz w:val="24"/>
          <w:szCs w:val="24"/>
          <w:lang w:eastAsia="ru-RU"/>
        </w:rPr>
      </w:pPr>
      <w:r w:rsidRPr="008C50F6">
        <w:rPr>
          <w:rFonts w:ascii="Times New Roman" w:eastAsia="Times New Roman" w:hAnsi="Times New Roman"/>
          <w:b/>
          <w:sz w:val="24"/>
          <w:szCs w:val="24"/>
          <w:lang w:eastAsia="ru-RU"/>
        </w:rPr>
        <w:t>Выпускник получит возможность научиться:</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характеризовать вклад выдающихся лингвистов в развитие русистики.</w:t>
      </w:r>
    </w:p>
    <w:p w:rsidR="00716578" w:rsidRPr="00881B0F" w:rsidRDefault="00716578" w:rsidP="00716578">
      <w:pPr>
        <w:spacing w:after="0" w:line="240" w:lineRule="auto"/>
        <w:jc w:val="both"/>
        <w:rPr>
          <w:rFonts w:ascii="Times New Roman" w:eastAsia="Times New Roman" w:hAnsi="Times New Roman"/>
          <w:b/>
          <w:sz w:val="24"/>
          <w:szCs w:val="24"/>
          <w:u w:val="single"/>
          <w:lang w:eastAsia="ru-RU"/>
        </w:rPr>
      </w:pPr>
      <w:r w:rsidRPr="00881B0F">
        <w:rPr>
          <w:rFonts w:ascii="Times New Roman" w:eastAsia="Times New Roman" w:hAnsi="Times New Roman"/>
          <w:b/>
          <w:sz w:val="24"/>
          <w:szCs w:val="24"/>
          <w:u w:val="single"/>
          <w:lang w:eastAsia="ru-RU"/>
        </w:rPr>
        <w:t>Фонетика и орфоэпия. Графика</w:t>
      </w:r>
    </w:p>
    <w:p w:rsidR="00716578" w:rsidRPr="008C50F6" w:rsidRDefault="00716578" w:rsidP="00716578">
      <w:pPr>
        <w:spacing w:after="0" w:line="240" w:lineRule="auto"/>
        <w:jc w:val="both"/>
        <w:rPr>
          <w:rFonts w:ascii="Times New Roman" w:eastAsia="Times New Roman" w:hAnsi="Times New Roman"/>
          <w:b/>
          <w:sz w:val="24"/>
          <w:szCs w:val="24"/>
          <w:lang w:eastAsia="ru-RU"/>
        </w:rPr>
      </w:pPr>
      <w:r w:rsidRPr="008C50F6">
        <w:rPr>
          <w:rFonts w:ascii="Times New Roman" w:eastAsia="Times New Roman" w:hAnsi="Times New Roman"/>
          <w:b/>
          <w:sz w:val="24"/>
          <w:szCs w:val="24"/>
          <w:lang w:eastAsia="ru-RU"/>
        </w:rPr>
        <w:t xml:space="preserve">Выпускник </w:t>
      </w:r>
      <w:r w:rsidR="000E0976" w:rsidRPr="008C50F6">
        <w:rPr>
          <w:rFonts w:ascii="Times New Roman" w:eastAsia="Times New Roman" w:hAnsi="Times New Roman"/>
          <w:b/>
          <w:sz w:val="24"/>
          <w:szCs w:val="24"/>
          <w:lang w:eastAsia="ru-RU"/>
        </w:rPr>
        <w:t xml:space="preserve"> </w:t>
      </w:r>
      <w:r w:rsidRPr="008C50F6">
        <w:rPr>
          <w:rFonts w:ascii="Times New Roman" w:eastAsia="Times New Roman" w:hAnsi="Times New Roman"/>
          <w:b/>
          <w:sz w:val="24"/>
          <w:szCs w:val="24"/>
          <w:lang w:eastAsia="ru-RU"/>
        </w:rPr>
        <w:t>научится:</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проводить фонетический анализ слова;</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соблюдать основные орфоэпические правила современного русского литературного языка;</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извлекать необходимую информацию из орфоэпических словарей и справочников; использовать её в различных видах деятельности.</w:t>
      </w:r>
    </w:p>
    <w:p w:rsidR="00716578" w:rsidRPr="008C50F6" w:rsidRDefault="00716578" w:rsidP="00716578">
      <w:pPr>
        <w:spacing w:after="0" w:line="240" w:lineRule="auto"/>
        <w:jc w:val="both"/>
        <w:rPr>
          <w:rFonts w:ascii="Times New Roman" w:eastAsia="Times New Roman" w:hAnsi="Times New Roman"/>
          <w:b/>
          <w:sz w:val="24"/>
          <w:szCs w:val="24"/>
          <w:lang w:eastAsia="ru-RU"/>
        </w:rPr>
      </w:pPr>
      <w:r w:rsidRPr="008C50F6">
        <w:rPr>
          <w:rFonts w:ascii="Times New Roman" w:eastAsia="Times New Roman" w:hAnsi="Times New Roman"/>
          <w:b/>
          <w:sz w:val="24"/>
          <w:szCs w:val="24"/>
          <w:lang w:eastAsia="ru-RU"/>
        </w:rPr>
        <w:t>Выпускник получит возможность научиться:</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опознавать основные выразительные средства фонетики (звукопись);</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выразительно читать прозаические и поэтические тексты;</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lastRenderedPageBreak/>
        <w:t>• извлекать необходимую информацию из мультимедийных орфоэпических словарей и справочников; использовать её в различных видах деятельности.</w:t>
      </w:r>
    </w:p>
    <w:p w:rsidR="00716578" w:rsidRPr="00881B0F" w:rsidRDefault="00716578" w:rsidP="00716578">
      <w:pPr>
        <w:spacing w:after="0" w:line="240" w:lineRule="auto"/>
        <w:jc w:val="both"/>
        <w:rPr>
          <w:rFonts w:ascii="Times New Roman" w:eastAsia="Times New Roman" w:hAnsi="Times New Roman"/>
          <w:b/>
          <w:sz w:val="24"/>
          <w:szCs w:val="24"/>
          <w:u w:val="single"/>
          <w:lang w:eastAsia="ru-RU"/>
        </w:rPr>
      </w:pPr>
      <w:r w:rsidRPr="00881B0F">
        <w:rPr>
          <w:rFonts w:ascii="Times New Roman" w:eastAsia="Times New Roman" w:hAnsi="Times New Roman"/>
          <w:b/>
          <w:sz w:val="24"/>
          <w:szCs w:val="24"/>
          <w:u w:val="single"/>
          <w:lang w:eastAsia="ru-RU"/>
        </w:rPr>
        <w:t>Морфемика и словообразование</w:t>
      </w:r>
    </w:p>
    <w:p w:rsidR="00716578" w:rsidRPr="008C50F6" w:rsidRDefault="00716578" w:rsidP="00716578">
      <w:pPr>
        <w:spacing w:after="0" w:line="240" w:lineRule="auto"/>
        <w:jc w:val="both"/>
        <w:rPr>
          <w:rFonts w:ascii="Times New Roman" w:eastAsia="Times New Roman" w:hAnsi="Times New Roman"/>
          <w:b/>
          <w:sz w:val="24"/>
          <w:szCs w:val="24"/>
          <w:lang w:eastAsia="ru-RU"/>
        </w:rPr>
      </w:pPr>
      <w:r w:rsidRPr="008C50F6">
        <w:rPr>
          <w:rFonts w:ascii="Times New Roman" w:eastAsia="Times New Roman" w:hAnsi="Times New Roman"/>
          <w:b/>
          <w:sz w:val="24"/>
          <w:szCs w:val="24"/>
          <w:lang w:eastAsia="ru-RU"/>
        </w:rPr>
        <w:t xml:space="preserve">Выпускник </w:t>
      </w:r>
      <w:r w:rsidR="000E0976" w:rsidRPr="008C50F6">
        <w:rPr>
          <w:rFonts w:ascii="Times New Roman" w:eastAsia="Times New Roman" w:hAnsi="Times New Roman"/>
          <w:b/>
          <w:sz w:val="24"/>
          <w:szCs w:val="24"/>
          <w:lang w:eastAsia="ru-RU"/>
        </w:rPr>
        <w:t xml:space="preserve"> </w:t>
      </w:r>
      <w:r w:rsidRPr="008C50F6">
        <w:rPr>
          <w:rFonts w:ascii="Times New Roman" w:eastAsia="Times New Roman" w:hAnsi="Times New Roman"/>
          <w:b/>
          <w:sz w:val="24"/>
          <w:szCs w:val="24"/>
          <w:lang w:eastAsia="ru-RU"/>
        </w:rPr>
        <w:t>научится:</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делить слова на морфемы на основе смыслового, грамматического и словообразовательного анализа слова;</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различать изученные способы словообразования;</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анализировать и самостоятельно составлять словообразовательные пары и словообразовательные цепочки слов;</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применять знания и умения по морфемике и словообразованию в практике правописания, а также при проведении грамматического и лексического анализа слов.</w:t>
      </w:r>
    </w:p>
    <w:p w:rsidR="00716578" w:rsidRPr="008C50F6" w:rsidRDefault="00716578" w:rsidP="00716578">
      <w:pPr>
        <w:spacing w:after="0" w:line="240" w:lineRule="auto"/>
        <w:jc w:val="both"/>
        <w:rPr>
          <w:rFonts w:ascii="Times New Roman" w:eastAsia="Times New Roman" w:hAnsi="Times New Roman"/>
          <w:b/>
          <w:sz w:val="24"/>
          <w:szCs w:val="24"/>
          <w:lang w:eastAsia="ru-RU"/>
        </w:rPr>
      </w:pPr>
      <w:r w:rsidRPr="008C50F6">
        <w:rPr>
          <w:rFonts w:ascii="Times New Roman" w:eastAsia="Times New Roman" w:hAnsi="Times New Roman"/>
          <w:b/>
          <w:sz w:val="24"/>
          <w:szCs w:val="24"/>
          <w:lang w:eastAsia="ru-RU"/>
        </w:rPr>
        <w:t>Выпускник получит возможность научиться:</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характеризовать словообразовательные цепочки и словообразовательные гнёзда, устанавливая смысловую и структурную связь однокоренных слов;</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опознавать основные выразительные средства словообразования в художественной речи и оценивать их;</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извлекать необходимую информацию из морфемных, словообразовательных и этимологических словарей и справочников, в том числе мультимедийных;</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использовать этимологическую справку для объяснения правописания и лексического значения слова.</w:t>
      </w:r>
    </w:p>
    <w:p w:rsidR="00716578" w:rsidRPr="00881B0F" w:rsidRDefault="00716578" w:rsidP="00716578">
      <w:pPr>
        <w:spacing w:after="0" w:line="240" w:lineRule="auto"/>
        <w:jc w:val="both"/>
        <w:rPr>
          <w:rFonts w:ascii="Times New Roman" w:eastAsia="Times New Roman" w:hAnsi="Times New Roman"/>
          <w:b/>
          <w:sz w:val="24"/>
          <w:szCs w:val="24"/>
          <w:u w:val="single"/>
          <w:lang w:eastAsia="ru-RU"/>
        </w:rPr>
      </w:pPr>
      <w:r w:rsidRPr="00881B0F">
        <w:rPr>
          <w:rFonts w:ascii="Times New Roman" w:eastAsia="Times New Roman" w:hAnsi="Times New Roman"/>
          <w:b/>
          <w:sz w:val="24"/>
          <w:szCs w:val="24"/>
          <w:u w:val="single"/>
          <w:lang w:eastAsia="ru-RU"/>
        </w:rPr>
        <w:t>Лексикология и фразеология</w:t>
      </w:r>
    </w:p>
    <w:p w:rsidR="00716578" w:rsidRPr="008C50F6" w:rsidRDefault="00716578" w:rsidP="00716578">
      <w:pPr>
        <w:spacing w:after="0" w:line="240" w:lineRule="auto"/>
        <w:jc w:val="both"/>
        <w:rPr>
          <w:rFonts w:ascii="Times New Roman" w:eastAsia="Times New Roman" w:hAnsi="Times New Roman"/>
          <w:b/>
          <w:sz w:val="24"/>
          <w:szCs w:val="24"/>
          <w:lang w:eastAsia="ru-RU"/>
        </w:rPr>
      </w:pPr>
      <w:r w:rsidRPr="008C50F6">
        <w:rPr>
          <w:rFonts w:ascii="Times New Roman" w:eastAsia="Times New Roman" w:hAnsi="Times New Roman"/>
          <w:b/>
          <w:sz w:val="24"/>
          <w:szCs w:val="24"/>
          <w:lang w:eastAsia="ru-RU"/>
        </w:rPr>
        <w:t>Выпускник</w:t>
      </w:r>
      <w:r w:rsidR="000E0976" w:rsidRPr="000E0976">
        <w:rPr>
          <w:rFonts w:ascii="Times New Roman" w:eastAsia="Times New Roman" w:hAnsi="Times New Roman"/>
          <w:b/>
          <w:sz w:val="24"/>
          <w:szCs w:val="24"/>
          <w:lang w:eastAsia="ru-RU"/>
        </w:rPr>
        <w:t xml:space="preserve"> </w:t>
      </w:r>
      <w:r w:rsidRPr="008C50F6">
        <w:rPr>
          <w:rFonts w:ascii="Times New Roman" w:eastAsia="Times New Roman" w:hAnsi="Times New Roman"/>
          <w:b/>
          <w:sz w:val="24"/>
          <w:szCs w:val="24"/>
          <w:lang w:eastAsia="ru-RU"/>
        </w:rPr>
        <w:t xml:space="preserve"> научится:</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проводить лексический анализ слова, характеризуя лексическое значение, принадлежность слова к группе однозначных или многозначных слов, указывая прямое и переносное значение слова, принадлежность слова к активной или пассивной лексике, а также указывая сферу употребления и стилистическую окраску слова;</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группировать слова по тематическим группам;</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подбирать к словам синонимы, антонимы;</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опознавать фразеологические обороты;</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соблюдать лексические нормы в устных и письменных высказываниях;</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использовать лексическую синонимию как средство исправления неоправданного повтора в речи и как средство связи предложений в тексте;</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пользоваться различными видами лексических словарей (толковым словарём, словарём синонимов, антонимов, фразеологическим словарём и др.) и использовать полученную информацию в различных видах деятельности.</w:t>
      </w:r>
    </w:p>
    <w:p w:rsidR="00716578" w:rsidRPr="008C50F6" w:rsidRDefault="00716578" w:rsidP="00716578">
      <w:pPr>
        <w:spacing w:after="0" w:line="240" w:lineRule="auto"/>
        <w:jc w:val="both"/>
        <w:rPr>
          <w:rFonts w:ascii="Times New Roman" w:eastAsia="Times New Roman" w:hAnsi="Times New Roman"/>
          <w:b/>
          <w:sz w:val="24"/>
          <w:szCs w:val="24"/>
          <w:lang w:eastAsia="ru-RU"/>
        </w:rPr>
      </w:pPr>
      <w:r w:rsidRPr="008C50F6">
        <w:rPr>
          <w:rFonts w:ascii="Times New Roman" w:eastAsia="Times New Roman" w:hAnsi="Times New Roman"/>
          <w:b/>
          <w:sz w:val="24"/>
          <w:szCs w:val="24"/>
          <w:lang w:eastAsia="ru-RU"/>
        </w:rPr>
        <w:t>Выпускник получит возможность научиться:</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объяснять общие принципы классификации словарного состава русского языка;</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аргументировать различие лексического и грамматического значений слова;</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опознавать омонимы разных видов;</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оценивать собственную и чужую речь с точки зрения точного, уместного и выразительного словоупотребления;</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извлекать необходимую информацию из лексических словарей разного типа (толкового словаря, словарей синонимов, антонимов, устаревших слов, иностранных слов, фразеологического словаря и др.) и справочников, в том числе мультимедийных; использовать эту информацию в различных видах деятельности.</w:t>
      </w:r>
    </w:p>
    <w:p w:rsidR="00716578" w:rsidRPr="00881B0F" w:rsidRDefault="00716578" w:rsidP="00716578">
      <w:pPr>
        <w:spacing w:after="0" w:line="240" w:lineRule="auto"/>
        <w:jc w:val="both"/>
        <w:rPr>
          <w:rFonts w:ascii="Times New Roman" w:eastAsia="Times New Roman" w:hAnsi="Times New Roman"/>
          <w:b/>
          <w:sz w:val="24"/>
          <w:szCs w:val="24"/>
          <w:u w:val="single"/>
          <w:lang w:eastAsia="ru-RU"/>
        </w:rPr>
      </w:pPr>
      <w:r w:rsidRPr="00881B0F">
        <w:rPr>
          <w:rFonts w:ascii="Times New Roman" w:eastAsia="Times New Roman" w:hAnsi="Times New Roman"/>
          <w:b/>
          <w:sz w:val="24"/>
          <w:szCs w:val="24"/>
          <w:u w:val="single"/>
          <w:lang w:eastAsia="ru-RU"/>
        </w:rPr>
        <w:t>Морфология</w:t>
      </w:r>
    </w:p>
    <w:p w:rsidR="00716578" w:rsidRPr="008C50F6" w:rsidRDefault="00716578" w:rsidP="00716578">
      <w:pPr>
        <w:spacing w:after="0" w:line="240" w:lineRule="auto"/>
        <w:jc w:val="both"/>
        <w:rPr>
          <w:rFonts w:ascii="Times New Roman" w:eastAsia="Times New Roman" w:hAnsi="Times New Roman"/>
          <w:b/>
          <w:sz w:val="24"/>
          <w:szCs w:val="24"/>
          <w:lang w:eastAsia="ru-RU"/>
        </w:rPr>
      </w:pPr>
      <w:r w:rsidRPr="008C50F6">
        <w:rPr>
          <w:rFonts w:ascii="Times New Roman" w:eastAsia="Times New Roman" w:hAnsi="Times New Roman"/>
          <w:b/>
          <w:sz w:val="24"/>
          <w:szCs w:val="24"/>
          <w:lang w:eastAsia="ru-RU"/>
        </w:rPr>
        <w:t xml:space="preserve">Выпускник </w:t>
      </w:r>
      <w:r w:rsidR="000E0976" w:rsidRPr="008C50F6">
        <w:rPr>
          <w:rFonts w:ascii="Times New Roman" w:eastAsia="Times New Roman" w:hAnsi="Times New Roman"/>
          <w:b/>
          <w:sz w:val="24"/>
          <w:szCs w:val="24"/>
          <w:lang w:eastAsia="ru-RU"/>
        </w:rPr>
        <w:t xml:space="preserve"> </w:t>
      </w:r>
      <w:r w:rsidRPr="008C50F6">
        <w:rPr>
          <w:rFonts w:ascii="Times New Roman" w:eastAsia="Times New Roman" w:hAnsi="Times New Roman"/>
          <w:b/>
          <w:sz w:val="24"/>
          <w:szCs w:val="24"/>
          <w:lang w:eastAsia="ru-RU"/>
        </w:rPr>
        <w:t>научится:</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опознавать самостоятельные (знаменательные) части речи и их формы, служебные части речи;</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анализировать слово с точки зрения его принадлежности к той или иной части речи;</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употреблять формы слов различных частей речи в соответствии с нормами современного русского литературного языка;</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применять морфологические знания и умения в практике правописания, в различных видах анализа;</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распознавать явления грамматической омонимии, существенные для решения орфографических и пунктуационных задач.</w:t>
      </w:r>
    </w:p>
    <w:p w:rsidR="00716578" w:rsidRPr="008C50F6" w:rsidRDefault="00716578" w:rsidP="00716578">
      <w:pPr>
        <w:spacing w:after="0" w:line="240" w:lineRule="auto"/>
        <w:jc w:val="both"/>
        <w:rPr>
          <w:rFonts w:ascii="Times New Roman" w:eastAsia="Times New Roman" w:hAnsi="Times New Roman"/>
          <w:b/>
          <w:sz w:val="24"/>
          <w:szCs w:val="24"/>
          <w:lang w:eastAsia="ru-RU"/>
        </w:rPr>
      </w:pPr>
      <w:r w:rsidRPr="008C50F6">
        <w:rPr>
          <w:rFonts w:ascii="Times New Roman" w:eastAsia="Times New Roman" w:hAnsi="Times New Roman"/>
          <w:b/>
          <w:sz w:val="24"/>
          <w:szCs w:val="24"/>
          <w:lang w:eastAsia="ru-RU"/>
        </w:rPr>
        <w:t>Выпускник получит возможность научиться:</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анализировать синонимические средства морфологии;</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различать грамматические омонимы;</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lastRenderedPageBreak/>
        <w:t>• опознавать основные выразительные средства морфологии в публицистической и художественной речи и оценивать их; объяснять особенности употребления морфологических средств в текстах научного и официально-делового стилей речи;</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извлекать необходимую информацию из словарей грамматических трудностей, в том числе мультимедийных; использовать эту информацию в различных видах деятельности.</w:t>
      </w:r>
    </w:p>
    <w:p w:rsidR="00716578" w:rsidRPr="00881B0F" w:rsidRDefault="00716578" w:rsidP="00716578">
      <w:pPr>
        <w:spacing w:after="0" w:line="240" w:lineRule="auto"/>
        <w:jc w:val="both"/>
        <w:rPr>
          <w:rFonts w:ascii="Times New Roman" w:eastAsia="Times New Roman" w:hAnsi="Times New Roman"/>
          <w:b/>
          <w:sz w:val="24"/>
          <w:szCs w:val="24"/>
          <w:u w:val="single"/>
          <w:lang w:eastAsia="ru-RU"/>
        </w:rPr>
      </w:pPr>
      <w:r w:rsidRPr="00881B0F">
        <w:rPr>
          <w:rFonts w:ascii="Times New Roman" w:eastAsia="Times New Roman" w:hAnsi="Times New Roman"/>
          <w:b/>
          <w:sz w:val="24"/>
          <w:szCs w:val="24"/>
          <w:u w:val="single"/>
          <w:lang w:eastAsia="ru-RU"/>
        </w:rPr>
        <w:t>Синтаксис</w:t>
      </w:r>
    </w:p>
    <w:p w:rsidR="00716578" w:rsidRPr="008C50F6" w:rsidRDefault="00C637B0" w:rsidP="00716578">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Выпускник </w:t>
      </w:r>
      <w:r w:rsidR="00716578" w:rsidRPr="008C50F6">
        <w:rPr>
          <w:rFonts w:ascii="Times New Roman" w:eastAsia="Times New Roman" w:hAnsi="Times New Roman"/>
          <w:b/>
          <w:sz w:val="24"/>
          <w:szCs w:val="24"/>
          <w:lang w:eastAsia="ru-RU"/>
        </w:rPr>
        <w:t>научится:</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опознавать основные единицы синтаксиса (словосочетание, предложение) и их виды;</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анализировать различные виды словосочетаний и предложений с точки зрения структурной и смысловой организации, функциональной предназначенности;</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употреблять синтаксические единицы в соответствии с нормами современного русского литературного языка;</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использовать разнообразные синонимические синтаксические конструкции в собственной речевой практике;</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применять синтаксические знания и умения в практике правописания, в различных видах анализа.</w:t>
      </w:r>
    </w:p>
    <w:p w:rsidR="00716578" w:rsidRPr="008C50F6" w:rsidRDefault="00716578" w:rsidP="00716578">
      <w:pPr>
        <w:spacing w:after="0" w:line="240" w:lineRule="auto"/>
        <w:jc w:val="both"/>
        <w:rPr>
          <w:rFonts w:ascii="Times New Roman" w:eastAsia="Times New Roman" w:hAnsi="Times New Roman"/>
          <w:b/>
          <w:sz w:val="24"/>
          <w:szCs w:val="24"/>
          <w:lang w:eastAsia="ru-RU"/>
        </w:rPr>
      </w:pPr>
      <w:r w:rsidRPr="008C50F6">
        <w:rPr>
          <w:rFonts w:ascii="Times New Roman" w:eastAsia="Times New Roman" w:hAnsi="Times New Roman"/>
          <w:b/>
          <w:sz w:val="24"/>
          <w:szCs w:val="24"/>
          <w:lang w:eastAsia="ru-RU"/>
        </w:rPr>
        <w:t>Выпускник получит возможность научиться:</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анализировать синонимические средства синтаксиса;</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опознавать основные выразительные средства синтаксиса в публицистической и художественной речи и оценивать их; объяснять особенности употребления синтаксических конструкций в текстах научного и официально-делового стилей речи;</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анализировать особенности употребления синтаксических конструкций с точки зрения их функционально-стилистических качеств, требований выразительности речи.</w:t>
      </w:r>
    </w:p>
    <w:p w:rsidR="00716578" w:rsidRPr="00881B0F" w:rsidRDefault="00716578" w:rsidP="00716578">
      <w:pPr>
        <w:spacing w:after="0" w:line="240" w:lineRule="auto"/>
        <w:jc w:val="both"/>
        <w:rPr>
          <w:rFonts w:ascii="Times New Roman" w:eastAsia="Times New Roman" w:hAnsi="Times New Roman"/>
          <w:b/>
          <w:sz w:val="24"/>
          <w:szCs w:val="24"/>
          <w:u w:val="single"/>
          <w:lang w:eastAsia="ru-RU"/>
        </w:rPr>
      </w:pPr>
      <w:r w:rsidRPr="00881B0F">
        <w:rPr>
          <w:rFonts w:ascii="Times New Roman" w:eastAsia="Times New Roman" w:hAnsi="Times New Roman"/>
          <w:b/>
          <w:sz w:val="24"/>
          <w:szCs w:val="24"/>
          <w:u w:val="single"/>
          <w:lang w:eastAsia="ru-RU"/>
        </w:rPr>
        <w:t>Правописание: орфография и пунктуация</w:t>
      </w:r>
    </w:p>
    <w:p w:rsidR="00716578" w:rsidRPr="008C50F6" w:rsidRDefault="00716578" w:rsidP="00716578">
      <w:pPr>
        <w:spacing w:after="0" w:line="240" w:lineRule="auto"/>
        <w:jc w:val="both"/>
        <w:rPr>
          <w:rFonts w:ascii="Times New Roman" w:eastAsia="Times New Roman" w:hAnsi="Times New Roman"/>
          <w:b/>
          <w:sz w:val="24"/>
          <w:szCs w:val="24"/>
          <w:lang w:eastAsia="ru-RU"/>
        </w:rPr>
      </w:pPr>
      <w:r w:rsidRPr="008C50F6">
        <w:rPr>
          <w:rFonts w:ascii="Times New Roman" w:eastAsia="Times New Roman" w:hAnsi="Times New Roman"/>
          <w:b/>
          <w:sz w:val="24"/>
          <w:szCs w:val="24"/>
          <w:lang w:eastAsia="ru-RU"/>
        </w:rPr>
        <w:t>Выпускник научится:</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соблюдать орфографические и пунктуационные нормы в процессе письма (в объёме содержания курса);</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объяснять выбор написания в устной форме (рассуждение) и письменной форме (с помощью графических символов);</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обнаруживать и исправлять орфографические и пунктуационные ошибки;</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извлекать необходимую информацию из орфографических словарей и справочников; использовать её в процессе письма.</w:t>
      </w:r>
    </w:p>
    <w:p w:rsidR="00716578" w:rsidRPr="008C50F6" w:rsidRDefault="00716578" w:rsidP="00716578">
      <w:pPr>
        <w:spacing w:after="0" w:line="240" w:lineRule="auto"/>
        <w:jc w:val="both"/>
        <w:rPr>
          <w:rFonts w:ascii="Times New Roman" w:eastAsia="Times New Roman" w:hAnsi="Times New Roman"/>
          <w:b/>
          <w:sz w:val="24"/>
          <w:szCs w:val="24"/>
          <w:lang w:eastAsia="ru-RU"/>
        </w:rPr>
      </w:pPr>
      <w:r w:rsidRPr="008C50F6">
        <w:rPr>
          <w:rFonts w:ascii="Times New Roman" w:eastAsia="Times New Roman" w:hAnsi="Times New Roman"/>
          <w:b/>
          <w:sz w:val="24"/>
          <w:szCs w:val="24"/>
          <w:lang w:eastAsia="ru-RU"/>
        </w:rPr>
        <w:t>Выпускник получит возможность научиться:</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демонстрировать роль орфографии и пунктуации в передаче смысловой стороны речи;</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извлекать необходимую информацию из мультимедийных орфографических словарей и справочников по правописанию; использовать эту информацию в процессе письма.</w:t>
      </w:r>
    </w:p>
    <w:p w:rsidR="00716578" w:rsidRPr="00881B0F" w:rsidRDefault="00716578" w:rsidP="00716578">
      <w:pPr>
        <w:spacing w:after="0" w:line="240" w:lineRule="auto"/>
        <w:jc w:val="both"/>
        <w:rPr>
          <w:rFonts w:ascii="Times New Roman" w:eastAsia="Times New Roman" w:hAnsi="Times New Roman"/>
          <w:b/>
          <w:sz w:val="24"/>
          <w:szCs w:val="24"/>
          <w:u w:val="single"/>
          <w:lang w:eastAsia="ru-RU"/>
        </w:rPr>
      </w:pPr>
      <w:r w:rsidRPr="00881B0F">
        <w:rPr>
          <w:rFonts w:ascii="Times New Roman" w:eastAsia="Times New Roman" w:hAnsi="Times New Roman"/>
          <w:b/>
          <w:sz w:val="24"/>
          <w:szCs w:val="24"/>
          <w:u w:val="single"/>
          <w:lang w:eastAsia="ru-RU"/>
        </w:rPr>
        <w:t>Язык и культура</w:t>
      </w:r>
    </w:p>
    <w:p w:rsidR="00716578" w:rsidRPr="008C50F6" w:rsidRDefault="00716578" w:rsidP="00716578">
      <w:pPr>
        <w:spacing w:after="0" w:line="240" w:lineRule="auto"/>
        <w:jc w:val="both"/>
        <w:rPr>
          <w:rFonts w:ascii="Times New Roman" w:eastAsia="Times New Roman" w:hAnsi="Times New Roman"/>
          <w:b/>
          <w:sz w:val="24"/>
          <w:szCs w:val="24"/>
          <w:lang w:eastAsia="ru-RU"/>
        </w:rPr>
      </w:pPr>
      <w:r w:rsidRPr="008C50F6">
        <w:rPr>
          <w:rFonts w:ascii="Times New Roman" w:eastAsia="Times New Roman" w:hAnsi="Times New Roman"/>
          <w:b/>
          <w:sz w:val="24"/>
          <w:szCs w:val="24"/>
          <w:lang w:eastAsia="ru-RU"/>
        </w:rPr>
        <w:t>Выпускник научится:</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выявлять единицы языка с национально-культурным компонентом значения в произведениях устного народного творчества, в художественной литературе и исторических текстах;</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приводить примеры, которые доказывают, что изучение языка позволяет лучше узнать историю и культуру страны;</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уместно использовать правила русского речевого этикета в учебной деятельности и повседневной жизни.</w:t>
      </w:r>
    </w:p>
    <w:p w:rsidR="00716578" w:rsidRPr="008C50F6" w:rsidRDefault="00716578" w:rsidP="00716578">
      <w:pPr>
        <w:spacing w:after="0" w:line="240" w:lineRule="auto"/>
        <w:jc w:val="both"/>
        <w:rPr>
          <w:rFonts w:ascii="Times New Roman" w:eastAsia="Times New Roman" w:hAnsi="Times New Roman"/>
          <w:b/>
          <w:sz w:val="24"/>
          <w:szCs w:val="24"/>
          <w:lang w:eastAsia="ru-RU"/>
        </w:rPr>
      </w:pPr>
      <w:r w:rsidRPr="008C50F6">
        <w:rPr>
          <w:rFonts w:ascii="Times New Roman" w:eastAsia="Times New Roman" w:hAnsi="Times New Roman"/>
          <w:b/>
          <w:sz w:val="24"/>
          <w:szCs w:val="24"/>
          <w:lang w:eastAsia="ru-RU"/>
        </w:rPr>
        <w:t>Выпускник получит возможность научиться:</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характеризовать на отдельных примерах взаимосвязь языка, культуры и истории народа — носителя языка;</w:t>
      </w:r>
    </w:p>
    <w:p w:rsidR="00716578" w:rsidRPr="008C50F6" w:rsidRDefault="00716578" w:rsidP="00716578">
      <w:pPr>
        <w:spacing w:after="0" w:line="240" w:lineRule="auto"/>
        <w:jc w:val="both"/>
        <w:rPr>
          <w:rFonts w:ascii="Times New Roman" w:eastAsia="Times New Roman" w:hAnsi="Times New Roman"/>
          <w:sz w:val="24"/>
          <w:szCs w:val="24"/>
          <w:lang w:eastAsia="ru-RU"/>
        </w:rPr>
      </w:pPr>
      <w:r w:rsidRPr="008C50F6">
        <w:rPr>
          <w:rFonts w:ascii="Times New Roman" w:eastAsia="Times New Roman" w:hAnsi="Times New Roman"/>
          <w:sz w:val="24"/>
          <w:szCs w:val="24"/>
          <w:lang w:eastAsia="ru-RU"/>
        </w:rPr>
        <w:t>• анализировать и сравнивать русский речевой этикет с речевым этикетом отдельных народов России и мира.</w:t>
      </w:r>
    </w:p>
    <w:p w:rsidR="00B2582D" w:rsidRDefault="00B2582D" w:rsidP="00B2582D">
      <w:pPr>
        <w:shd w:val="clear" w:color="auto" w:fill="FFFFFF"/>
        <w:textAlignment w:val="baseline"/>
        <w:rPr>
          <w:rFonts w:ascii="Times New Roman" w:hAnsi="Times New Roman"/>
          <w:b/>
        </w:rPr>
      </w:pPr>
      <w:r>
        <w:rPr>
          <w:rFonts w:ascii="Times New Roman" w:hAnsi="Times New Roman"/>
          <w:b/>
        </w:rPr>
        <w:t xml:space="preserve">Формы работы с одаренными детьми: </w:t>
      </w:r>
    </w:p>
    <w:p w:rsidR="00B2582D" w:rsidRDefault="00B2582D" w:rsidP="00B2582D">
      <w:pPr>
        <w:shd w:val="clear" w:color="auto" w:fill="FFFFFF"/>
        <w:spacing w:after="0" w:line="240" w:lineRule="auto"/>
        <w:textAlignment w:val="baseline"/>
        <w:rPr>
          <w:rFonts w:ascii="Times New Roman" w:hAnsi="Times New Roman"/>
        </w:rPr>
      </w:pPr>
      <w:r>
        <w:rPr>
          <w:rFonts w:ascii="Times New Roman" w:hAnsi="Times New Roman"/>
        </w:rPr>
        <w:t xml:space="preserve">1. Индивидуальный подход на уроках, использование в практике учителя элементов дифференцированного обучения, проведения нестандартных форм уроков. </w:t>
      </w:r>
    </w:p>
    <w:p w:rsidR="00B2582D" w:rsidRDefault="00B2582D" w:rsidP="00B2582D">
      <w:pPr>
        <w:shd w:val="clear" w:color="auto" w:fill="FFFFFF"/>
        <w:spacing w:after="0" w:line="240" w:lineRule="auto"/>
        <w:textAlignment w:val="baseline"/>
        <w:rPr>
          <w:rFonts w:ascii="Times New Roman" w:hAnsi="Times New Roman"/>
        </w:rPr>
      </w:pPr>
      <w:r>
        <w:rPr>
          <w:rFonts w:ascii="Times New Roman" w:hAnsi="Times New Roman"/>
        </w:rPr>
        <w:t xml:space="preserve">2. Дополнительные занятия с одаренными обучающимися, подготовка к олимпиаде, интеллектуальным играм, дискуссии, консультации по возникшим проблемам </w:t>
      </w:r>
    </w:p>
    <w:p w:rsidR="00B2582D" w:rsidRDefault="00B2582D" w:rsidP="00B2582D">
      <w:pPr>
        <w:shd w:val="clear" w:color="auto" w:fill="FFFFFF"/>
        <w:spacing w:after="0" w:line="240" w:lineRule="auto"/>
        <w:textAlignment w:val="baseline"/>
        <w:rPr>
          <w:rFonts w:ascii="Times New Roman" w:hAnsi="Times New Roman"/>
        </w:rPr>
      </w:pPr>
      <w:r>
        <w:rPr>
          <w:rFonts w:ascii="Times New Roman" w:hAnsi="Times New Roman"/>
        </w:rPr>
        <w:t xml:space="preserve">3. Участие в  олимпиадах по русскому языку и литературе. </w:t>
      </w:r>
    </w:p>
    <w:p w:rsidR="00B2582D" w:rsidRDefault="00B2582D" w:rsidP="00B2582D">
      <w:pPr>
        <w:shd w:val="clear" w:color="auto" w:fill="FFFFFF"/>
        <w:spacing w:after="0" w:line="240" w:lineRule="auto"/>
        <w:textAlignment w:val="baseline"/>
        <w:rPr>
          <w:rFonts w:ascii="Times New Roman" w:hAnsi="Times New Roman"/>
        </w:rPr>
      </w:pPr>
      <w:r>
        <w:rPr>
          <w:rFonts w:ascii="Times New Roman" w:hAnsi="Times New Roman"/>
        </w:rPr>
        <w:t>4. Конкурсы, интеллектуальные игры, концертная деятельность, фестивали, театрализованные представления.</w:t>
      </w:r>
    </w:p>
    <w:p w:rsidR="00B2582D" w:rsidRDefault="00B2582D" w:rsidP="00B2582D">
      <w:pPr>
        <w:shd w:val="clear" w:color="auto" w:fill="FFFFFF"/>
        <w:spacing w:after="0" w:line="240" w:lineRule="auto"/>
        <w:textAlignment w:val="baseline"/>
        <w:rPr>
          <w:rFonts w:ascii="Times New Roman" w:hAnsi="Times New Roman"/>
          <w:color w:val="000000"/>
        </w:rPr>
      </w:pPr>
      <w:r>
        <w:rPr>
          <w:rFonts w:ascii="Times New Roman" w:hAnsi="Times New Roman"/>
        </w:rPr>
        <w:t xml:space="preserve"> 5. Использование современных средств информации (Интернет, медиатека, компьютерные игры по предметам, электронная энциклопедия).</w:t>
      </w:r>
    </w:p>
    <w:p w:rsidR="00B2582D" w:rsidRDefault="00B2582D" w:rsidP="00B2582D">
      <w:pPr>
        <w:pStyle w:val="c8c53c92"/>
        <w:spacing w:before="0" w:beforeAutospacing="0" w:after="0" w:afterAutospacing="0"/>
        <w:rPr>
          <w:rStyle w:val="c34c18"/>
        </w:rPr>
      </w:pPr>
    </w:p>
    <w:p w:rsidR="00B2582D" w:rsidRDefault="00B2582D" w:rsidP="00B2582D">
      <w:pPr>
        <w:spacing w:after="0" w:line="240" w:lineRule="auto"/>
        <w:rPr>
          <w:rFonts w:ascii="Times New Roman" w:eastAsia="Times New Roman" w:hAnsi="Times New Roman"/>
          <w:sz w:val="24"/>
          <w:szCs w:val="24"/>
          <w:lang w:eastAsia="ru-RU"/>
        </w:rPr>
      </w:pPr>
    </w:p>
    <w:p w:rsidR="00B2582D" w:rsidRDefault="00B2582D" w:rsidP="00B2582D">
      <w:pPr>
        <w:spacing w:after="0" w:line="240" w:lineRule="auto"/>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Технологии, используемые в образовательном процессе</w:t>
      </w:r>
    </w:p>
    <w:p w:rsidR="00B2582D" w:rsidRDefault="00B2582D" w:rsidP="00B2582D">
      <w:pPr>
        <w:spacing w:after="0" w:line="240" w:lineRule="auto"/>
        <w:jc w:val="both"/>
        <w:rPr>
          <w:rFonts w:ascii="Times New Roman" w:eastAsia="Times New Roman" w:hAnsi="Times New Roman"/>
          <w:sz w:val="24"/>
          <w:szCs w:val="24"/>
          <w:lang w:eastAsia="ru-RU"/>
        </w:rPr>
      </w:pPr>
    </w:p>
    <w:p w:rsidR="00B2582D" w:rsidRDefault="00B2582D" w:rsidP="00B2582D">
      <w:pPr>
        <w:pStyle w:val="a7"/>
        <w:numPr>
          <w:ilvl w:val="0"/>
          <w:numId w:val="66"/>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Технологии традиционного обучения для освоения минимума содержания образования в соответствии с требованиями стандартов; технологии,  построенные на основе объяснительно-иллюстративного способа обучения. В основе – информирование, просвещение обучающихся и организация их репродуктивных действий с целью выработки общеучебных умений и навыков.</w:t>
      </w:r>
    </w:p>
    <w:p w:rsidR="00B2582D" w:rsidRDefault="00B2582D" w:rsidP="00B2582D">
      <w:pPr>
        <w:pStyle w:val="a7"/>
        <w:numPr>
          <w:ilvl w:val="0"/>
          <w:numId w:val="66"/>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Технологии реализации межпредметных связей в образовательном процессе.</w:t>
      </w:r>
    </w:p>
    <w:p w:rsidR="00B2582D" w:rsidRDefault="00B2582D" w:rsidP="00B2582D">
      <w:pPr>
        <w:pStyle w:val="a7"/>
        <w:numPr>
          <w:ilvl w:val="0"/>
          <w:numId w:val="66"/>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Технология проблемного обучения  с целью развития творческих способностей обучающихся, их интеллектуального потенциала, познавательных возможностей. Обучение ориентировано на самостоятельный поиск результата, самостоятельное добывание знаний, творческое, интеллектуально-познавательное  усвоение учениками заданного предметного материала.</w:t>
      </w:r>
    </w:p>
    <w:p w:rsidR="00B2582D" w:rsidRDefault="00B2582D" w:rsidP="00B2582D">
      <w:pPr>
        <w:pStyle w:val="a7"/>
        <w:numPr>
          <w:ilvl w:val="0"/>
          <w:numId w:val="66"/>
        </w:num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Личностно-ориентированные технологии обучения, способ организации обучения, в процессе которого обеспечивается всемерный учет возможностей и способностей обучаемых и создаются необходимые условия для развития их индивидуальных способностей.</w:t>
      </w:r>
    </w:p>
    <w:p w:rsidR="00B2582D" w:rsidRDefault="00B2582D" w:rsidP="00B2582D">
      <w:pPr>
        <w:pStyle w:val="a7"/>
        <w:numPr>
          <w:ilvl w:val="0"/>
          <w:numId w:val="66"/>
        </w:num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Технология индивидуализации обучения.</w:t>
      </w:r>
    </w:p>
    <w:p w:rsidR="00B2582D" w:rsidRDefault="00B2582D" w:rsidP="00B2582D">
      <w:pPr>
        <w:pStyle w:val="a7"/>
        <w:numPr>
          <w:ilvl w:val="0"/>
          <w:numId w:val="66"/>
        </w:num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Информационно-коммуникационные технологии. </w:t>
      </w:r>
    </w:p>
    <w:p w:rsidR="00B2582D" w:rsidRDefault="00B2582D" w:rsidP="00B2582D">
      <w:pPr>
        <w:pStyle w:val="a7"/>
        <w:numPr>
          <w:ilvl w:val="0"/>
          <w:numId w:val="66"/>
        </w:num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Технология развития критического мышления через чтение и письмо.</w:t>
      </w:r>
    </w:p>
    <w:p w:rsidR="00B2582D" w:rsidRDefault="00B2582D" w:rsidP="00B2582D">
      <w:pPr>
        <w:pStyle w:val="a7"/>
        <w:numPr>
          <w:ilvl w:val="0"/>
          <w:numId w:val="66"/>
        </w:num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Исследовательские технологии обучения.</w:t>
      </w:r>
    </w:p>
    <w:p w:rsidR="00B2582D" w:rsidRDefault="00B2582D" w:rsidP="00B2582D">
      <w:pPr>
        <w:pStyle w:val="a7"/>
        <w:numPr>
          <w:ilvl w:val="0"/>
          <w:numId w:val="66"/>
        </w:num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Здоровьесберегающие технологии.</w:t>
      </w:r>
    </w:p>
    <w:p w:rsidR="00B2582D" w:rsidRDefault="00B2582D" w:rsidP="00B2582D">
      <w:pPr>
        <w:spacing w:after="0" w:line="240" w:lineRule="auto"/>
        <w:jc w:val="both"/>
        <w:rPr>
          <w:rFonts w:ascii="Times New Roman" w:eastAsia="Times New Roman" w:hAnsi="Times New Roman"/>
          <w:sz w:val="24"/>
          <w:szCs w:val="24"/>
          <w:lang w:eastAsia="ru-RU"/>
        </w:rPr>
      </w:pPr>
    </w:p>
    <w:p w:rsidR="00B2582D" w:rsidRDefault="00B2582D" w:rsidP="00B2582D">
      <w:pPr>
        <w:spacing w:after="0" w:line="240" w:lineRule="auto"/>
        <w:jc w:val="both"/>
        <w:rPr>
          <w:rFonts w:ascii="Times New Roman" w:eastAsia="Times New Roman" w:hAnsi="Times New Roman"/>
          <w:sz w:val="24"/>
          <w:szCs w:val="24"/>
          <w:lang w:eastAsia="ru-RU"/>
        </w:rPr>
      </w:pPr>
    </w:p>
    <w:p w:rsidR="00B2582D" w:rsidRDefault="00B2582D" w:rsidP="00B2582D">
      <w:pPr>
        <w:spacing w:after="0" w:line="240" w:lineRule="auto"/>
        <w:ind w:firstLine="360"/>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Формы текущего контроля:</w:t>
      </w:r>
    </w:p>
    <w:p w:rsidR="00B2582D" w:rsidRDefault="00B2582D" w:rsidP="00B2582D">
      <w:pPr>
        <w:spacing w:after="0" w:line="240" w:lineRule="auto"/>
        <w:jc w:val="both"/>
        <w:rPr>
          <w:rFonts w:ascii="Times New Roman" w:eastAsia="Times New Roman" w:hAnsi="Times New Roman"/>
          <w:b/>
          <w:bCs/>
          <w:sz w:val="24"/>
          <w:szCs w:val="24"/>
          <w:lang w:eastAsia="ru-RU"/>
        </w:rPr>
      </w:pPr>
    </w:p>
    <w:p w:rsidR="00B2582D" w:rsidRDefault="00B2582D" w:rsidP="00B2582D">
      <w:pPr>
        <w:pStyle w:val="a7"/>
        <w:numPr>
          <w:ilvl w:val="0"/>
          <w:numId w:val="67"/>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наблюдение; </w:t>
      </w:r>
    </w:p>
    <w:p w:rsidR="00B2582D" w:rsidRDefault="00B2582D" w:rsidP="00B2582D">
      <w:pPr>
        <w:pStyle w:val="a7"/>
        <w:numPr>
          <w:ilvl w:val="0"/>
          <w:numId w:val="67"/>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беседа;</w:t>
      </w:r>
    </w:p>
    <w:p w:rsidR="00B2582D" w:rsidRDefault="00B2582D" w:rsidP="00B2582D">
      <w:pPr>
        <w:pStyle w:val="a7"/>
        <w:numPr>
          <w:ilvl w:val="0"/>
          <w:numId w:val="67"/>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фронтальный опрос; </w:t>
      </w:r>
    </w:p>
    <w:p w:rsidR="00B2582D" w:rsidRDefault="00B2582D" w:rsidP="00B2582D">
      <w:pPr>
        <w:pStyle w:val="a7"/>
        <w:numPr>
          <w:ilvl w:val="0"/>
          <w:numId w:val="67"/>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индивидуальный опрос;</w:t>
      </w:r>
    </w:p>
    <w:p w:rsidR="00B2582D" w:rsidRDefault="00B2582D" w:rsidP="00B2582D">
      <w:pPr>
        <w:pStyle w:val="a7"/>
        <w:numPr>
          <w:ilvl w:val="0"/>
          <w:numId w:val="67"/>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опрос в парах; </w:t>
      </w:r>
    </w:p>
    <w:p w:rsidR="00B2582D" w:rsidRDefault="00B2582D" w:rsidP="00B2582D">
      <w:pPr>
        <w:pStyle w:val="a7"/>
        <w:numPr>
          <w:ilvl w:val="0"/>
          <w:numId w:val="67"/>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практикум;</w:t>
      </w:r>
    </w:p>
    <w:p w:rsidR="00B2582D" w:rsidRDefault="00B2582D" w:rsidP="00B2582D">
      <w:pPr>
        <w:pStyle w:val="a7"/>
        <w:numPr>
          <w:ilvl w:val="0"/>
          <w:numId w:val="67"/>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самопроверки и взаимопроверки; </w:t>
      </w:r>
    </w:p>
    <w:p w:rsidR="00B2582D" w:rsidRDefault="00B2582D" w:rsidP="00B2582D">
      <w:pPr>
        <w:pStyle w:val="a7"/>
        <w:numPr>
          <w:ilvl w:val="0"/>
          <w:numId w:val="67"/>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диктанты (объяснительный, предупредительный, «Проверяю себя», графический, выборочный, распределительный, творческий, терминологический, с грамматическими заданиями); </w:t>
      </w:r>
    </w:p>
    <w:p w:rsidR="00B2582D" w:rsidRDefault="00B2582D" w:rsidP="00B2582D">
      <w:pPr>
        <w:pStyle w:val="a7"/>
        <w:numPr>
          <w:ilvl w:val="0"/>
          <w:numId w:val="67"/>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тесты; </w:t>
      </w:r>
    </w:p>
    <w:p w:rsidR="00B2582D" w:rsidRDefault="00B2582D" w:rsidP="00B2582D">
      <w:pPr>
        <w:pStyle w:val="a7"/>
        <w:numPr>
          <w:ilvl w:val="0"/>
          <w:numId w:val="67"/>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комплексный анализ текста; </w:t>
      </w:r>
    </w:p>
    <w:p w:rsidR="00B2582D" w:rsidRDefault="00B2582D" w:rsidP="00B2582D">
      <w:pPr>
        <w:pStyle w:val="a7"/>
        <w:numPr>
          <w:ilvl w:val="0"/>
          <w:numId w:val="67"/>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устные рассказы по плану на лингвистические темы;</w:t>
      </w:r>
    </w:p>
    <w:p w:rsidR="00B2582D" w:rsidRDefault="00B2582D" w:rsidP="00B2582D">
      <w:pPr>
        <w:pStyle w:val="a7"/>
        <w:numPr>
          <w:ilvl w:val="0"/>
          <w:numId w:val="67"/>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сочинения; </w:t>
      </w:r>
    </w:p>
    <w:p w:rsidR="00B2582D" w:rsidRDefault="00B2582D" w:rsidP="00B2582D">
      <w:pPr>
        <w:pStyle w:val="a7"/>
        <w:numPr>
          <w:ilvl w:val="0"/>
          <w:numId w:val="67"/>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изложения.</w:t>
      </w:r>
    </w:p>
    <w:p w:rsidR="00EF562B" w:rsidRPr="00EF562B" w:rsidRDefault="00EF562B" w:rsidP="00EF562B">
      <w:pPr>
        <w:spacing w:after="150" w:line="240" w:lineRule="auto"/>
        <w:rPr>
          <w:rFonts w:ascii="Arial" w:eastAsia="Times New Roman" w:hAnsi="Arial" w:cs="Arial"/>
          <w:color w:val="000000"/>
          <w:sz w:val="21"/>
          <w:szCs w:val="21"/>
          <w:lang w:eastAsia="ru-RU"/>
        </w:rPr>
      </w:pPr>
    </w:p>
    <w:p w:rsidR="00EF562B" w:rsidRPr="00EF562B" w:rsidRDefault="00EF562B" w:rsidP="00EF562B">
      <w:pPr>
        <w:spacing w:after="150" w:line="240" w:lineRule="auto"/>
        <w:rPr>
          <w:rFonts w:ascii="Arial" w:eastAsia="Times New Roman" w:hAnsi="Arial" w:cs="Arial"/>
          <w:color w:val="000000"/>
          <w:sz w:val="21"/>
          <w:szCs w:val="21"/>
          <w:lang w:eastAsia="ru-RU"/>
        </w:rPr>
      </w:pPr>
    </w:p>
    <w:p w:rsidR="00EF562B" w:rsidRPr="00EF6605" w:rsidRDefault="00EF562B" w:rsidP="00EF6605">
      <w:pPr>
        <w:spacing w:after="150" w:line="240" w:lineRule="auto"/>
        <w:ind w:left="720"/>
        <w:jc w:val="both"/>
        <w:rPr>
          <w:rFonts w:ascii="Times New Roman" w:eastAsia="Times New Roman" w:hAnsi="Times New Roman"/>
          <w:color w:val="000000"/>
          <w:sz w:val="21"/>
          <w:szCs w:val="21"/>
          <w:lang w:eastAsia="ru-RU"/>
        </w:rPr>
      </w:pPr>
      <w:r w:rsidRPr="00EF6605">
        <w:rPr>
          <w:rFonts w:ascii="Times New Roman" w:eastAsia="Times New Roman" w:hAnsi="Times New Roman"/>
          <w:b/>
          <w:bCs/>
          <w:color w:val="000000"/>
          <w:sz w:val="24"/>
          <w:szCs w:val="24"/>
          <w:lang w:eastAsia="ru-RU"/>
        </w:rPr>
        <w:t>ПРЕДМЕТНОЕ СОДЕРЖАНИЕ</w:t>
      </w:r>
      <w:r w:rsidR="00881B0F">
        <w:rPr>
          <w:rFonts w:ascii="Times New Roman" w:eastAsia="Times New Roman" w:hAnsi="Times New Roman"/>
          <w:b/>
          <w:bCs/>
          <w:color w:val="000000"/>
          <w:sz w:val="24"/>
          <w:szCs w:val="24"/>
          <w:lang w:eastAsia="ru-RU"/>
        </w:rPr>
        <w:t>.</w:t>
      </w:r>
    </w:p>
    <w:p w:rsidR="00EF562B" w:rsidRPr="00EF6605" w:rsidRDefault="00EF562B" w:rsidP="00EF6605">
      <w:pPr>
        <w:spacing w:after="150" w:line="240" w:lineRule="auto"/>
        <w:ind w:left="720"/>
        <w:jc w:val="both"/>
        <w:rPr>
          <w:rFonts w:ascii="Times New Roman" w:eastAsia="Times New Roman" w:hAnsi="Times New Roman"/>
          <w:color w:val="000000"/>
          <w:sz w:val="21"/>
          <w:szCs w:val="21"/>
          <w:lang w:eastAsia="ru-RU"/>
        </w:rPr>
      </w:pPr>
      <w:r w:rsidRPr="00EF6605">
        <w:rPr>
          <w:rFonts w:ascii="Times New Roman" w:eastAsia="Times New Roman" w:hAnsi="Times New Roman"/>
          <w:b/>
          <w:bCs/>
          <w:color w:val="000000"/>
          <w:sz w:val="24"/>
          <w:szCs w:val="24"/>
          <w:lang w:eastAsia="ru-RU"/>
        </w:rPr>
        <w:t>ОСНОВНЫЕ ВИДЫ УЧЕБНОЙ ДЕЯТЕЛЬНОСТИ</w:t>
      </w:r>
    </w:p>
    <w:p w:rsidR="00EF562B" w:rsidRPr="00EF6605" w:rsidRDefault="00881B0F" w:rsidP="00881B0F">
      <w:pPr>
        <w:shd w:val="clear" w:color="auto" w:fill="FFFFFF"/>
        <w:spacing w:after="150" w:line="240" w:lineRule="auto"/>
        <w:jc w:val="both"/>
        <w:rPr>
          <w:rFonts w:ascii="Times New Roman" w:eastAsia="Times New Roman" w:hAnsi="Times New Roman"/>
          <w:color w:val="000000"/>
          <w:sz w:val="21"/>
          <w:szCs w:val="21"/>
          <w:lang w:eastAsia="ru-RU"/>
        </w:rPr>
      </w:pPr>
      <w:r>
        <w:rPr>
          <w:rFonts w:ascii="Times New Roman" w:eastAsia="Times New Roman" w:hAnsi="Times New Roman"/>
          <w:b/>
          <w:bCs/>
          <w:color w:val="000000"/>
          <w:sz w:val="24"/>
          <w:szCs w:val="24"/>
          <w:lang w:eastAsia="ru-RU"/>
        </w:rPr>
        <w:t xml:space="preserve">            </w:t>
      </w:r>
      <w:r w:rsidR="00EF562B" w:rsidRPr="00881B0F">
        <w:rPr>
          <w:rFonts w:ascii="Times New Roman" w:eastAsia="Times New Roman" w:hAnsi="Times New Roman"/>
          <w:b/>
          <w:bCs/>
          <w:color w:val="000000"/>
          <w:sz w:val="24"/>
          <w:szCs w:val="24"/>
          <w:lang w:eastAsia="ru-RU"/>
        </w:rPr>
        <w:t>«Речь и речевое общение»</w:t>
      </w:r>
      <w:r>
        <w:rPr>
          <w:rFonts w:ascii="Times New Roman" w:eastAsia="Times New Roman" w:hAnsi="Times New Roman"/>
          <w:b/>
          <w:bCs/>
          <w:color w:val="000000"/>
          <w:sz w:val="24"/>
          <w:szCs w:val="24"/>
          <w:lang w:eastAsia="ru-RU"/>
        </w:rPr>
        <w:t>:</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Осознают роль речевой культуры, коммуникативных умений в жизни человека</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Узнают основные особенности устной и письменной речи</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Владеют основными видами монолога (повествование, описание, рассуждение; сочетание разных видов монолога) и диалога - нормами речевого поведения в типичных ситуациях.</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Анализируют образцы устной и письменной речи; соотносят их с целями, ситуациями и условиями общения</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Сопоставляют и сравнивают речевые высказывания с точки зрения их содержания, стилистических особенностей и использованных языковых средств</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lastRenderedPageBreak/>
        <w:t>Характеризуют коммуникативные цели и мотивы говорящего</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Сравнивают образцы диалогической и монологической речи</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Осуществляют осознанный выбор языковых средств в зависимости от цели, темы, основной мысли, адресата, ситуации и условий общения</w:t>
      </w:r>
    </w:p>
    <w:p w:rsidR="00EF562B" w:rsidRPr="00EF6605" w:rsidRDefault="00EF562B" w:rsidP="00EF6605">
      <w:pPr>
        <w:shd w:val="clear" w:color="auto" w:fill="FFFFFF"/>
        <w:spacing w:after="150" w:line="240" w:lineRule="auto"/>
        <w:ind w:left="720"/>
        <w:jc w:val="both"/>
        <w:rPr>
          <w:rFonts w:ascii="Times New Roman" w:eastAsia="Times New Roman" w:hAnsi="Times New Roman"/>
          <w:color w:val="000000"/>
          <w:sz w:val="24"/>
          <w:szCs w:val="24"/>
          <w:lang w:eastAsia="ru-RU"/>
        </w:rPr>
      </w:pPr>
    </w:p>
    <w:p w:rsidR="00EF562B" w:rsidRPr="00881B0F" w:rsidRDefault="00881B0F" w:rsidP="00881B0F">
      <w:pPr>
        <w:shd w:val="clear" w:color="auto" w:fill="FFFFFF"/>
        <w:spacing w:after="150" w:line="240" w:lineRule="auto"/>
        <w:jc w:val="both"/>
        <w:rPr>
          <w:rFonts w:ascii="Times New Roman" w:eastAsia="Times New Roman" w:hAnsi="Times New Roman"/>
          <w:color w:val="000000"/>
          <w:sz w:val="24"/>
          <w:szCs w:val="24"/>
          <w:lang w:eastAsia="ru-RU"/>
        </w:rPr>
      </w:pPr>
      <w:r>
        <w:rPr>
          <w:rFonts w:ascii="Times New Roman" w:eastAsia="Times New Roman" w:hAnsi="Times New Roman"/>
          <w:b/>
          <w:bCs/>
          <w:color w:val="000000"/>
          <w:sz w:val="24"/>
          <w:szCs w:val="24"/>
          <w:lang w:eastAsia="ru-RU"/>
        </w:rPr>
        <w:t xml:space="preserve">            </w:t>
      </w:r>
      <w:r w:rsidR="00EF562B" w:rsidRPr="00881B0F">
        <w:rPr>
          <w:rFonts w:ascii="Times New Roman" w:eastAsia="Times New Roman" w:hAnsi="Times New Roman"/>
          <w:b/>
          <w:bCs/>
          <w:color w:val="000000"/>
          <w:sz w:val="24"/>
          <w:szCs w:val="24"/>
          <w:lang w:eastAsia="ru-RU"/>
        </w:rPr>
        <w:t>«Речевая деятельность»</w:t>
      </w:r>
      <w:r>
        <w:rPr>
          <w:rFonts w:ascii="Times New Roman" w:eastAsia="Times New Roman" w:hAnsi="Times New Roman"/>
          <w:b/>
          <w:bCs/>
          <w:color w:val="000000"/>
          <w:sz w:val="24"/>
          <w:szCs w:val="24"/>
          <w:lang w:eastAsia="ru-RU"/>
        </w:rPr>
        <w:t>:</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Имеют представление об основных видах речевой деятельности и их особенностях</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Адекватно принимают основную и дополнительную информацию текста, воспринимаемого зрительно или на слух</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Овладевают различными видами аудирования (выборочным, ознакомительным, детальным), различными видами чтения (поисковым, просмотровым, ознакомительным, изучающим), приемами работы с учебной книгой и другими информационными источниками</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Передают в устной форме содержание прочитанного или прослушанного текста в сжатом или развернутом виде</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Излагают в письменной форме содержание прослушанного или прочитанного текста (подробно, сжато, выборочно) в форме ученического изложения, тезисов, конспекта, в соответствии с ситуацией речевого общения</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Создают устные и письменные монологические и диалогические высказывания на актуальные социально-культурные, нравственно-этические, бытовые, учебные темы в соответствии с целями и ситуацией общения; письменные высказывания разной коммуникативной направленности с использованием разных функционально-смысловых типов речи и их комбинаций</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Отбирают и систематизируют материал на определенную тему Осуществляют поиск, анализ, преобразование информации, извлеченной из различных источников, представляют и передают ее с учетом заданных условий общения</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p>
    <w:p w:rsidR="00EF562B" w:rsidRPr="00881B0F" w:rsidRDefault="00881B0F" w:rsidP="00881B0F">
      <w:pPr>
        <w:spacing w:after="150" w:line="240" w:lineRule="auto"/>
        <w:jc w:val="both"/>
        <w:rPr>
          <w:rFonts w:ascii="Times New Roman" w:eastAsia="Times New Roman" w:hAnsi="Times New Roman"/>
          <w:color w:val="000000"/>
          <w:sz w:val="24"/>
          <w:szCs w:val="24"/>
          <w:lang w:eastAsia="ru-RU"/>
        </w:rPr>
      </w:pPr>
      <w:r>
        <w:rPr>
          <w:rFonts w:ascii="Times New Roman" w:eastAsia="Times New Roman" w:hAnsi="Times New Roman"/>
          <w:b/>
          <w:bCs/>
          <w:color w:val="000000"/>
          <w:sz w:val="24"/>
          <w:szCs w:val="24"/>
          <w:lang w:eastAsia="ru-RU"/>
        </w:rPr>
        <w:t xml:space="preserve">             </w:t>
      </w:r>
      <w:r w:rsidR="00EF562B" w:rsidRPr="00881B0F">
        <w:rPr>
          <w:rFonts w:ascii="Times New Roman" w:eastAsia="Times New Roman" w:hAnsi="Times New Roman"/>
          <w:b/>
          <w:bCs/>
          <w:color w:val="000000"/>
          <w:sz w:val="24"/>
          <w:szCs w:val="24"/>
          <w:lang w:eastAsia="ru-RU"/>
        </w:rPr>
        <w:t>«Текст»</w:t>
      </w:r>
      <w:r>
        <w:rPr>
          <w:rFonts w:ascii="Times New Roman" w:eastAsia="Times New Roman" w:hAnsi="Times New Roman"/>
          <w:b/>
          <w:bCs/>
          <w:color w:val="000000"/>
          <w:sz w:val="24"/>
          <w:szCs w:val="24"/>
          <w:lang w:eastAsia="ru-RU"/>
        </w:rPr>
        <w:t>:</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Знают признаки текста</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Определяют тему, основную мысль текста, ключевые слова, виды связи предложений в тексте; смысловые, лексические и грамматические средства связи предложений текста и частей текста</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Выделяют микротемы текста, делят его на абзацы</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Знают композиционные элементы абзаца и целого текста (зачин, средняя часть, концовка)</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Анализируют и характеризуют текст с точки зрения единства темы, смысловой цельности, последовательности изложения, уместности и целесообразности использования лексических и грамматических средств связи</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Делят текст на смысловые части, осуществляют информационную переработку текста, передавая его содержание в виде плана (простого, сложного, тезисного), конспекта, аннотации, схемы, таблицы и т.п.</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Создают и редактируют собственные тексты с учетом требований к построению связного текста</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p>
    <w:p w:rsidR="00EF562B" w:rsidRPr="00881B0F" w:rsidRDefault="00881B0F" w:rsidP="00881B0F">
      <w:pPr>
        <w:spacing w:after="150" w:line="240" w:lineRule="auto"/>
        <w:jc w:val="both"/>
        <w:rPr>
          <w:rFonts w:ascii="Times New Roman" w:eastAsia="Times New Roman" w:hAnsi="Times New Roman"/>
          <w:color w:val="000000"/>
          <w:sz w:val="24"/>
          <w:szCs w:val="24"/>
          <w:lang w:eastAsia="ru-RU"/>
        </w:rPr>
      </w:pPr>
      <w:r>
        <w:rPr>
          <w:rFonts w:ascii="Times New Roman" w:eastAsia="Times New Roman" w:hAnsi="Times New Roman"/>
          <w:b/>
          <w:bCs/>
          <w:color w:val="000000"/>
          <w:sz w:val="24"/>
          <w:szCs w:val="24"/>
          <w:lang w:eastAsia="ru-RU"/>
        </w:rPr>
        <w:t xml:space="preserve">            </w:t>
      </w:r>
      <w:r w:rsidR="00EF562B" w:rsidRPr="00881B0F">
        <w:rPr>
          <w:rFonts w:ascii="Times New Roman" w:eastAsia="Times New Roman" w:hAnsi="Times New Roman"/>
          <w:b/>
          <w:bCs/>
          <w:color w:val="000000"/>
          <w:sz w:val="24"/>
          <w:szCs w:val="24"/>
          <w:lang w:eastAsia="ru-RU"/>
        </w:rPr>
        <w:t>«Функциональные разновидности языка»</w:t>
      </w:r>
      <w:r>
        <w:rPr>
          <w:rFonts w:ascii="Times New Roman" w:eastAsia="Times New Roman" w:hAnsi="Times New Roman"/>
          <w:b/>
          <w:bCs/>
          <w:color w:val="000000"/>
          <w:sz w:val="24"/>
          <w:szCs w:val="24"/>
          <w:lang w:eastAsia="ru-RU"/>
        </w:rPr>
        <w:t>:</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Выявляют особенности разговорной речи, языка художественной литературы и функциональных стилей</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Устанавливают принадлежность текста к определенной функциональной разновидности языка</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lastRenderedPageBreak/>
        <w:t>Сопоставляют и сравнивают речевые высказывания с точки зрения их содержания, стилистических особенностей и использованных языковых средств</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Создают письменные высказывания разных стилей, жанровСоблюдают нормы построения текста (логичность, последовательность, связность, соответствие теме и др.)</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Оценивают чужие и собственные речевые высказывания с точки зрения соответствия их коммуникативным требованиям, языковым нормам</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Оценивают чужие и собственные речевые высказывания с точки зрения соответствия их коммуникативным требованиям, языковым нормам</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Выступают перед аудиторией сверстников с небольшими сообщениями, докладом, рефератом</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p>
    <w:p w:rsidR="00EF562B" w:rsidRPr="00EF6605" w:rsidRDefault="00881B0F" w:rsidP="00881B0F">
      <w:pPr>
        <w:spacing w:after="150" w:line="240" w:lineRule="auto"/>
        <w:jc w:val="both"/>
        <w:rPr>
          <w:rFonts w:ascii="Times New Roman" w:eastAsia="Times New Roman" w:hAnsi="Times New Roman"/>
          <w:color w:val="000000"/>
          <w:sz w:val="24"/>
          <w:szCs w:val="24"/>
          <w:lang w:eastAsia="ru-RU"/>
        </w:rPr>
      </w:pPr>
      <w:r>
        <w:rPr>
          <w:rFonts w:ascii="Times New Roman" w:eastAsia="Times New Roman" w:hAnsi="Times New Roman"/>
          <w:b/>
          <w:bCs/>
          <w:color w:val="000000"/>
          <w:sz w:val="24"/>
          <w:szCs w:val="24"/>
          <w:lang w:eastAsia="ru-RU"/>
        </w:rPr>
        <w:t xml:space="preserve">           </w:t>
      </w:r>
      <w:r w:rsidR="00EF562B" w:rsidRPr="00881B0F">
        <w:rPr>
          <w:rFonts w:ascii="Times New Roman" w:eastAsia="Times New Roman" w:hAnsi="Times New Roman"/>
          <w:b/>
          <w:bCs/>
          <w:color w:val="000000"/>
          <w:sz w:val="24"/>
          <w:szCs w:val="24"/>
          <w:lang w:eastAsia="ru-RU"/>
        </w:rPr>
        <w:t>«Общие сведения о языке»</w:t>
      </w:r>
      <w:r>
        <w:rPr>
          <w:rFonts w:ascii="Times New Roman" w:eastAsia="Times New Roman" w:hAnsi="Times New Roman"/>
          <w:b/>
          <w:bCs/>
          <w:color w:val="000000"/>
          <w:sz w:val="24"/>
          <w:szCs w:val="24"/>
          <w:lang w:eastAsia="ru-RU"/>
        </w:rPr>
        <w:t>:</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Осознают роль русского языка в жизни общества и государства, в современном мире; роль языка в жизни человека; красоту, богатство, выразительность русского языка</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Имеют элементарные представления о месте русского языка в кругу индоевропейских языков, роли старославянского (церковнославянского) языка в развитии русского языка, об основных формах функционирования современного русского языка; о развитии русистики</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Различают функциональные разновидности современного русского языка</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Имеют представление о лингвистике как науке, выдающихся отечественных лингвистах</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Знают основные разделы лингвистики, основные изобразительные свойства русского языка</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p>
    <w:p w:rsidR="00EF562B" w:rsidRPr="00881B0F" w:rsidRDefault="00881B0F" w:rsidP="00881B0F">
      <w:pPr>
        <w:spacing w:after="150" w:line="240" w:lineRule="auto"/>
        <w:jc w:val="both"/>
        <w:rPr>
          <w:rFonts w:ascii="Times New Roman" w:eastAsia="Times New Roman" w:hAnsi="Times New Roman"/>
          <w:color w:val="000000"/>
          <w:sz w:val="24"/>
          <w:szCs w:val="24"/>
          <w:lang w:eastAsia="ru-RU"/>
        </w:rPr>
      </w:pPr>
      <w:r>
        <w:rPr>
          <w:rFonts w:ascii="Times New Roman" w:eastAsia="Times New Roman" w:hAnsi="Times New Roman"/>
          <w:b/>
          <w:bCs/>
          <w:color w:val="000000"/>
          <w:sz w:val="24"/>
          <w:szCs w:val="24"/>
          <w:lang w:eastAsia="ru-RU"/>
        </w:rPr>
        <w:t xml:space="preserve">            </w:t>
      </w:r>
      <w:r w:rsidR="00EF562B" w:rsidRPr="00881B0F">
        <w:rPr>
          <w:rFonts w:ascii="Times New Roman" w:eastAsia="Times New Roman" w:hAnsi="Times New Roman"/>
          <w:b/>
          <w:bCs/>
          <w:color w:val="000000"/>
          <w:sz w:val="24"/>
          <w:szCs w:val="24"/>
          <w:lang w:eastAsia="ru-RU"/>
        </w:rPr>
        <w:t>«Фонетика и орфоэпия»</w:t>
      </w:r>
      <w:r>
        <w:rPr>
          <w:rFonts w:ascii="Times New Roman" w:eastAsia="Times New Roman" w:hAnsi="Times New Roman"/>
          <w:b/>
          <w:bCs/>
          <w:color w:val="000000"/>
          <w:sz w:val="24"/>
          <w:szCs w:val="24"/>
          <w:lang w:eastAsia="ru-RU"/>
        </w:rPr>
        <w:t>:</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Овладевают основными понятиями фонетики</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Осознают (понимают) смыслоразличительную функцию звука; звукопись как одно из выразительных средств русского языка</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Распознают гласные и согласные, ударные и безударные гласные, согласные звонкие и глухие, мягкие и твердые, парные и непарные по мягкости/твердости, звонкости/глухости звуки</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Анализируют и характеризуют отдельные звуки речи; особенности произношения и написания слова устно и с помощью элементов транскрипции; звуки в речевом потоке, слово с точки зрения деления его на слоги и возможностей переноса слова с одной строки на другую</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Проводят фонетический анализ слова; элементарный анализ ритмической организации поэтической речи (общее количество слогов в стоке, количество ударных и безударных слогов)</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Наблюдают за использованием выразительных средств фонетики в художественной речи и оценивать их</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Выразительно читать прозаические и поэтические тексты</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Определяют место ударного слога, наблюдают за</w:t>
      </w:r>
      <w:r w:rsidRPr="00EF6605">
        <w:rPr>
          <w:rFonts w:ascii="Times New Roman" w:eastAsia="Times New Roman" w:hAnsi="Times New Roman"/>
          <w:b/>
          <w:bCs/>
          <w:color w:val="000000"/>
          <w:sz w:val="24"/>
          <w:szCs w:val="24"/>
          <w:lang w:eastAsia="ru-RU"/>
        </w:rPr>
        <w:t> </w:t>
      </w:r>
      <w:r w:rsidRPr="00EF6605">
        <w:rPr>
          <w:rFonts w:ascii="Times New Roman" w:eastAsia="Times New Roman" w:hAnsi="Times New Roman"/>
          <w:color w:val="000000"/>
          <w:sz w:val="24"/>
          <w:szCs w:val="24"/>
          <w:lang w:eastAsia="ru-RU"/>
        </w:rPr>
        <w:t>перемещением ударения при изменении формы слова, употребляют в речи слова и их формы в соответствии с акцентологическими нормами</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Овладевают основными правилами литературного произношения и ударения: нормами произношения безударных гласных звуков; мягкого или твердого согласного перед [э] в иноязычных словах; сочетаний согласных (чн, чт и др.); грамматических форм (прилагательных на -его, -ого, возвратных глаголов с -ся, -сь и др.); иноязычных слов, русских имен и отчеств, фамилий, географических названий; нормативным ударением в словах и их формах, трудных с акцентологической точки зрения (слова типа квартал, договор, глаголы прошедшего времени, краткие причастия и прилагательные и т. д.)</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Анализируют и оценивают с орфоэпической точки зрения чужую и собственную речь; корректируют собственную речь</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lastRenderedPageBreak/>
        <w:t>Используют орфоэпический словарь</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p>
    <w:p w:rsidR="00EF562B" w:rsidRPr="00881B0F" w:rsidRDefault="00881B0F" w:rsidP="00881B0F">
      <w:pPr>
        <w:spacing w:after="150" w:line="240" w:lineRule="auto"/>
        <w:jc w:val="both"/>
        <w:rPr>
          <w:rFonts w:ascii="Times New Roman" w:eastAsia="Times New Roman" w:hAnsi="Times New Roman"/>
          <w:color w:val="000000"/>
          <w:sz w:val="24"/>
          <w:szCs w:val="24"/>
          <w:lang w:eastAsia="ru-RU"/>
        </w:rPr>
      </w:pPr>
      <w:r>
        <w:rPr>
          <w:rFonts w:ascii="Times New Roman" w:eastAsia="Times New Roman" w:hAnsi="Times New Roman"/>
          <w:b/>
          <w:bCs/>
          <w:color w:val="000000"/>
          <w:sz w:val="24"/>
          <w:szCs w:val="24"/>
          <w:lang w:eastAsia="ru-RU"/>
        </w:rPr>
        <w:t xml:space="preserve">            </w:t>
      </w:r>
      <w:r w:rsidR="00EF562B" w:rsidRPr="00881B0F">
        <w:rPr>
          <w:rFonts w:ascii="Times New Roman" w:eastAsia="Times New Roman" w:hAnsi="Times New Roman"/>
          <w:b/>
          <w:bCs/>
          <w:color w:val="000000"/>
          <w:sz w:val="24"/>
          <w:szCs w:val="24"/>
          <w:lang w:eastAsia="ru-RU"/>
        </w:rPr>
        <w:t>«Графика»</w:t>
      </w:r>
      <w:r>
        <w:rPr>
          <w:rFonts w:ascii="Times New Roman" w:eastAsia="Times New Roman" w:hAnsi="Times New Roman"/>
          <w:b/>
          <w:bCs/>
          <w:color w:val="000000"/>
          <w:sz w:val="24"/>
          <w:szCs w:val="24"/>
          <w:lang w:eastAsia="ru-RU"/>
        </w:rPr>
        <w:t>:</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Осознают значение письма в истории развития человечества</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Сопоставляют и анализируют звуковой и буквенный состав слова</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Используют знание алфавита при поиске информации в словарях, справочниках, энциклопедиях, при написании SMS-сообщений</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p>
    <w:p w:rsidR="00EF562B" w:rsidRPr="00EF6605" w:rsidRDefault="00EF562B" w:rsidP="00EF6605">
      <w:pPr>
        <w:shd w:val="clear" w:color="auto" w:fill="FFFFFF"/>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b/>
          <w:bCs/>
          <w:color w:val="000000"/>
          <w:sz w:val="24"/>
          <w:szCs w:val="24"/>
          <w:lang w:eastAsia="ru-RU"/>
        </w:rPr>
        <w:t>«Морфемика и словообразование»</w:t>
      </w:r>
      <w:r w:rsidR="00881B0F">
        <w:rPr>
          <w:rFonts w:ascii="Times New Roman" w:eastAsia="Times New Roman" w:hAnsi="Times New Roman"/>
          <w:b/>
          <w:bCs/>
          <w:color w:val="000000"/>
          <w:sz w:val="24"/>
          <w:szCs w:val="24"/>
          <w:lang w:eastAsia="ru-RU"/>
        </w:rPr>
        <w:t>:</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Овладевают основными понятиями морфемики и словообразования</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Осознают морфему как значимую единицу языка; отличие морфемы от других значимых единиц языка; роль морфем в процессах формо- и словообразования</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Опознают морфемы и членят слова на морфемы на основе смыслового, грамматического и словообразовательного анализа</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Характеризуют морфемный состав слова, уточняют лексическое значение слова с опорой на его морфемный состав</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Анализируют словообразовательную структуру слова, выделяя исходную основу и словообразующую морфему</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Различают изученные способы словообразования слов различных частей речи</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Составляют словообразовательные пары и словообразовательные цепочки слов</w:t>
      </w:r>
    </w:p>
    <w:p w:rsidR="00EF562B" w:rsidRPr="00EF6605" w:rsidRDefault="00EF562B" w:rsidP="00881B0F">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Характеризуют словообразовательные гнезда, Устанавливая смысловую и структурную связь однокоренных слов</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Оценивают основные выразительные средства морфемики и словообразования</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Используют морфемный, словообразовательный словари</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Применяют знания и умения по морфемике и словообразованию в практике правописания, а также при проведении грамматического и лексического анализа слов</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p>
    <w:p w:rsidR="00EF562B" w:rsidRPr="00EF6605" w:rsidRDefault="00EF562B" w:rsidP="00EF6605">
      <w:pPr>
        <w:shd w:val="clear" w:color="auto" w:fill="FFFFFF"/>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b/>
          <w:bCs/>
          <w:color w:val="000000"/>
          <w:sz w:val="24"/>
          <w:szCs w:val="24"/>
          <w:lang w:eastAsia="ru-RU"/>
        </w:rPr>
        <w:t>«Лексикология и фразеология»</w:t>
      </w:r>
      <w:r w:rsidR="00881B0F">
        <w:rPr>
          <w:rFonts w:ascii="Times New Roman" w:eastAsia="Times New Roman" w:hAnsi="Times New Roman"/>
          <w:b/>
          <w:bCs/>
          <w:color w:val="000000"/>
          <w:sz w:val="24"/>
          <w:szCs w:val="24"/>
          <w:lang w:eastAsia="ru-RU"/>
        </w:rPr>
        <w:t>:</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Овладевают основными понятиями лексикологии</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Понимают роль слова в формировании и выражении мыслей, чувств, эмоций</w:t>
      </w:r>
    </w:p>
    <w:p w:rsidR="00EF562B" w:rsidRPr="00EF6605" w:rsidRDefault="00881B0F" w:rsidP="00EF6605">
      <w:pPr>
        <w:spacing w:after="150" w:line="240" w:lineRule="auto"/>
        <w:ind w:left="72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Расширяют свой лек</w:t>
      </w:r>
      <w:r w:rsidR="00EF562B" w:rsidRPr="00EF6605">
        <w:rPr>
          <w:rFonts w:ascii="Times New Roman" w:eastAsia="Times New Roman" w:hAnsi="Times New Roman"/>
          <w:color w:val="000000"/>
          <w:sz w:val="24"/>
          <w:szCs w:val="24"/>
          <w:lang w:eastAsia="ru-RU"/>
        </w:rPr>
        <w:t>сикон</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Находят основания для переноса наименования (сходство, смежность объектов или признаков)</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Узнают общие принципы классификации словарного состава русского языка</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Объясняют различие лексического и грамматического значений слова; толкуют лексическое значение слов различными способами</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Различают однозначные и многозначные слова, прямое и переносное значения слова</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Опознают омонимы, синонимы, антонимы; основные виды тропов</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Устанавливают смысловые и стилистические различия синонимов, сочетаемостные возможности слова</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Сопоставляют прямое и переносное значение слова; синонимы в синонимических цепочках; пары антонимов, омонимов</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lastRenderedPageBreak/>
        <w:t>Наблюдают за использованием слов в переносном значении в художественной и разговорной речи; синонимов в художественных, публицистических и учебно-научных текстах, антонимов, устаревших слов и неологизмов, диалектизмов в языке художественной литературы</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Группируют слова по тематическим группам</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Характеризуют слова с точки зрения их принадлежности к активному и пассивному запасу, сферы употребления и стилистической окраски</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Используют в собственной речи синонимы, антонимы и т.д.Осуществляют выбор лексических средств и употребляют их в соответствии со значением и сферой общения</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Извлекают необходимую информацию из лингвистических словарей различных типов (толкового словаря, словарей синонимов, антонимов, устаревших слов, иностранных слов, фразеологического словаря) и используют ее в различных видах деятельности</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Осознают основные понятия фразеологии</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Опознают фразеологические обороты по их признакам</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Различают свободные сочетания слов и фразеологизмы, фразеологизмы нейтральные и стилистически окрашенные</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Наблюдают за использованием синонимов, антонимов, фразеологизмов, слов в переносном значении, диалектизмов и т.д. как средств выразительности в художественном тексте</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p>
    <w:p w:rsidR="00EF562B" w:rsidRPr="00EF6605" w:rsidRDefault="00EF562B" w:rsidP="00EF6605">
      <w:pPr>
        <w:shd w:val="clear" w:color="auto" w:fill="FFFFFF"/>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b/>
          <w:bCs/>
          <w:color w:val="000000"/>
          <w:sz w:val="24"/>
          <w:szCs w:val="24"/>
          <w:lang w:eastAsia="ru-RU"/>
        </w:rPr>
        <w:t>«Морфология»</w:t>
      </w:r>
      <w:r w:rsidR="00881B0F">
        <w:rPr>
          <w:rFonts w:ascii="Times New Roman" w:eastAsia="Times New Roman" w:hAnsi="Times New Roman"/>
          <w:b/>
          <w:bCs/>
          <w:color w:val="000000"/>
          <w:sz w:val="24"/>
          <w:szCs w:val="24"/>
          <w:lang w:eastAsia="ru-RU"/>
        </w:rPr>
        <w:t>:</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Осознают (понимают) особенности грамматического значения слова в отличии от лексического значения</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Овладевают основными понятиями морфологии</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Распознают самостоятельные (знаменательные) части речи и их формы; служебные части речи</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Анализируют и характеризуют слово с точки зрения его принадлежности к той или иной части речи (осуществляют морфологический разбор слова); грамматические словоформы в тексте</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Распознают одушевленные и неодушевленные, собственные и нарицательные; склоняемые, несклоняемые и разносклоняемые имена существительные, имена существительные общего рода, имена существительные, имеющие форму только множественного или только единственного числа; приводят примеры</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Согласовывают имена прилагательные и глаголы в прошедшем времени с существительными общего рода, существительными, имеющим форму только множественного или только единственного числа; с несклоняемыми существительными, со сложносокращенными словами</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Используют в речи имена существительные с суффиксами оценочного значения; синонимичные имена существительные для связи предложений в тексте и частей текста</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Согласовывают имена прилагательные и глаголы в прошедшем времени с существительными общего рода, существительными, имеющим форму только множественного или только единственного числа; с несклоняемыми существительными, со сложносокращенными словами</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Используют в речи имена существительные с суффиксами оценочного значения; синонимичные имена существительные для связи предложений в тексте и частей текста</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Употребляют имена существительные в соответствии с</w:t>
      </w:r>
      <w:r w:rsidRPr="00EF6605">
        <w:rPr>
          <w:rFonts w:ascii="Times New Roman" w:eastAsia="Times New Roman" w:hAnsi="Times New Roman"/>
          <w:b/>
          <w:bCs/>
          <w:color w:val="000000"/>
          <w:sz w:val="24"/>
          <w:szCs w:val="24"/>
          <w:lang w:eastAsia="ru-RU"/>
        </w:rPr>
        <w:t> </w:t>
      </w:r>
      <w:r w:rsidRPr="00EF6605">
        <w:rPr>
          <w:rFonts w:ascii="Times New Roman" w:eastAsia="Times New Roman" w:hAnsi="Times New Roman"/>
          <w:color w:val="000000"/>
          <w:sz w:val="24"/>
          <w:szCs w:val="24"/>
          <w:lang w:eastAsia="ru-RU"/>
        </w:rPr>
        <w:t>грамматическими нормами, нормами лексическими и</w:t>
      </w:r>
      <w:r w:rsidRPr="00EF6605">
        <w:rPr>
          <w:rFonts w:ascii="Times New Roman" w:eastAsia="Times New Roman" w:hAnsi="Times New Roman"/>
          <w:b/>
          <w:bCs/>
          <w:color w:val="000000"/>
          <w:sz w:val="24"/>
          <w:szCs w:val="24"/>
          <w:lang w:eastAsia="ru-RU"/>
        </w:rPr>
        <w:t> </w:t>
      </w:r>
      <w:r w:rsidRPr="00EF6605">
        <w:rPr>
          <w:rFonts w:ascii="Times New Roman" w:eastAsia="Times New Roman" w:hAnsi="Times New Roman"/>
          <w:color w:val="000000"/>
          <w:sz w:val="24"/>
          <w:szCs w:val="24"/>
          <w:lang w:eastAsia="ru-RU"/>
        </w:rPr>
        <w:t>орфоэпическими</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Анализируют и характеризуют общекатегориальное значение, морфологические признаки имени прилагательного, определяют его синтаксическую роль</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Анализируют и характеризуют общекатегариальное значение, морфологические признаки имени числительного, определяют синтаксическую роль имен числительных разных разрядов</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lastRenderedPageBreak/>
        <w:t>Употребляют местоимения для связи предложений и частей текста, используют местоимения в речи в соответствии с закрепленными в языке этическими нормами</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Распознают инфинитив и личные формы глагола, разноспрягаемые глаголы, глаголы совершенного и несовершенного вида, переходные и непереходные глаголы, безличные глаголы, возвратные глаголы; приводят соответствующие примеры</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Правильно употребляют при глаголах имена существительные в косвенных падежах, согласовывают глагол-сказуемое в прошедшем времени с подлежащим, выраженным именем существительным среднего рода и собирательным существительным</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Используют в речи форму настоящего и будущего времени в значении прошедшего времени, соблюдают видо-временную соотнесенность глаголов-сказуемых в связном тексте</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Соблюдают видо-временную соотнесенность причастий с формой глагола-сказуемого</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Распознают грамматические признаки глагола и наречия у деепричастия; деепричастия совершенного и несовершенного вида</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Распознают наречия разных разрядов; приводят соответствующие примеры</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Производят морфологический анализ предлога</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Правильно употребляют предлоги с нужным падежом, существительные с предлогами благодаря, согласно, вопреки и др.</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Правильно употребляют предлоги с нужным падежом, существительные с предлогами благодаря, согласно, вопреки и др.</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Правильно употребляют предлоги с нужным падежом, существительные с предлогами благодаря, согласно, вопреки и др.</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Правильно употребляют предлоги с нужным падежом, существительные с предлогами благодаря, согласно, вопреки и др.</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Правильно употребляют предлоги с нужным падежом,</w:t>
      </w:r>
      <w:r w:rsidRPr="00EF6605">
        <w:rPr>
          <w:rFonts w:ascii="Times New Roman" w:eastAsia="Times New Roman" w:hAnsi="Times New Roman"/>
          <w:b/>
          <w:bCs/>
          <w:color w:val="000000"/>
          <w:sz w:val="24"/>
          <w:szCs w:val="24"/>
          <w:lang w:eastAsia="ru-RU"/>
        </w:rPr>
        <w:t> </w:t>
      </w:r>
      <w:r w:rsidRPr="00EF6605">
        <w:rPr>
          <w:rFonts w:ascii="Times New Roman" w:eastAsia="Times New Roman" w:hAnsi="Times New Roman"/>
          <w:color w:val="000000"/>
          <w:sz w:val="24"/>
          <w:szCs w:val="24"/>
          <w:lang w:eastAsia="ru-RU"/>
        </w:rPr>
        <w:t>существительные с предлогами благодаря, согласно, вопреки и др.</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Различают грамматические омонимы</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p>
    <w:p w:rsidR="00EF562B" w:rsidRPr="00EF6605" w:rsidRDefault="00EF562B" w:rsidP="00EF6605">
      <w:pPr>
        <w:shd w:val="clear" w:color="auto" w:fill="FFFFFF"/>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b/>
          <w:bCs/>
          <w:color w:val="000000"/>
          <w:sz w:val="24"/>
          <w:szCs w:val="24"/>
          <w:lang w:eastAsia="ru-RU"/>
        </w:rPr>
        <w:t>«Синтаксис»</w:t>
      </w:r>
      <w:r w:rsidR="00881B0F">
        <w:rPr>
          <w:rFonts w:ascii="Times New Roman" w:eastAsia="Times New Roman" w:hAnsi="Times New Roman"/>
          <w:b/>
          <w:bCs/>
          <w:color w:val="000000"/>
          <w:sz w:val="24"/>
          <w:szCs w:val="24"/>
          <w:lang w:eastAsia="ru-RU"/>
        </w:rPr>
        <w:t>:</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Овладевают основными понятиями синтаксиса</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Осознают (понимают) роль синтаксиса в формировании и выражении мысли, различие словосочетания и предложения, словосочетания и сочетания слов, являющихся главными членами предложения, сложной формой будущего времени глагола, свободных словосочетаний и фразеологизмов и др.</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Распознают (выделяют) словосочетания в составе предложения; главное и зависимое слово в словосочетании;</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Определяют виды словосочетаний по морфологическим свойствам главного слова; виды подчинительной связи в словосочетании; нарушения норм сочетания слов в составе словосочетания</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Моделируют и употребляют в речи синонимические по значению словосочетания</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Распознают виды предложений по цели высказывания и эмоциональной окраске; утвердительные и отрицательные предложения</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Моделируют предложения в соответствии с коммуникативной задачей высказывания (повествовательные, побудительные, вопросительные, восклицательные, утвердительные, отрицательные); употребляют их в речевой практике</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Опознают (находят) грамматическую основу предложения, предложения простые и сложные, предложения осложненной структуры</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lastRenderedPageBreak/>
        <w:t>Правильно согласовывают глагол-сказуемое с подлежащим, выраженным словосочитанием или сложносокращенным словом; определения с определяемыми словами</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Опознают односоставные предложения; определяют их виды и морфологические способы выражения главного члена</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Моделируют односоставные предложения разных типов, синонимичные односоставные и двусоставные предложения, синонимичные односоставные предложения; используют их в речевой практике</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Наблюдают за особенностями употребления однородных членов предложения в текстах разных стилей и жанров,</w:t>
      </w:r>
      <w:r w:rsidRPr="00EF6605">
        <w:rPr>
          <w:rFonts w:ascii="Times New Roman" w:eastAsia="Times New Roman" w:hAnsi="Times New Roman"/>
          <w:b/>
          <w:bCs/>
          <w:color w:val="000000"/>
          <w:sz w:val="24"/>
          <w:szCs w:val="24"/>
          <w:lang w:eastAsia="ru-RU"/>
        </w:rPr>
        <w:t> </w:t>
      </w:r>
      <w:r w:rsidRPr="00EF6605">
        <w:rPr>
          <w:rFonts w:ascii="Times New Roman" w:eastAsia="Times New Roman" w:hAnsi="Times New Roman"/>
          <w:color w:val="000000"/>
          <w:sz w:val="24"/>
          <w:szCs w:val="24"/>
          <w:lang w:eastAsia="ru-RU"/>
        </w:rPr>
        <w:t>употреблением однородных членов в стилистических целях в художественных текстах</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Опознают и правильно интонируют предложения с разными видами обособленных членов (обособленные определения, обособленные приложения, обособленные обстоятельства, обособленные дополнения, обособленные сравнительные обороты, обособленные уточняющие и присоединительные члены предложения)</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Моделируют и используют в речи предложения с вводными конструкциями, синонимичными вводными словами в соответствии с коммуникативной задачей высказывания</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Разграничивают и сопоставляют разные виды сложных предложений (бессоюзные, сложносочиненные, сложноподчиненные), определяют (находят) средства синтаксической связи между частями сложного предложения</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Оценивают правильность построения сожносочиненных предложений, исправляют нарушения синтаксических нарм построения сложносочиненных предложений</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Распознают и разграничивают виды сложноподчиненных предложений с придаточной частью частью определительной, изъяснительной и обстоятельственной (времени, места, причины, образа действия, меры и степени, сравнительной, условия, уступки, следствия, цели)</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Моделируют и употребляют в речи сложные бессоюзные предложения с разными смысловыми отношениями между частями, синтаксические синонимы сложных бессоюзных предложений</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Опознают основные способы передачи чужой речи (предложения с прямой речью; сложноподчиненные предложения с косвенной речью; простые предложения с дополнением, называющим тему чужой речи; предложения с вводными конструкциями; цитирование)</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p>
    <w:p w:rsidR="00EF562B" w:rsidRPr="00EF6605" w:rsidRDefault="00EF562B" w:rsidP="00EF6605">
      <w:pPr>
        <w:shd w:val="clear" w:color="auto" w:fill="FFFFFF"/>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b/>
          <w:bCs/>
          <w:color w:val="000000"/>
          <w:sz w:val="24"/>
          <w:szCs w:val="24"/>
          <w:lang w:eastAsia="ru-RU"/>
        </w:rPr>
        <w:t>«Культура речи»</w:t>
      </w:r>
      <w:r w:rsidR="009B7DB5">
        <w:rPr>
          <w:rFonts w:ascii="Times New Roman" w:eastAsia="Times New Roman" w:hAnsi="Times New Roman"/>
          <w:b/>
          <w:bCs/>
          <w:color w:val="000000"/>
          <w:sz w:val="24"/>
          <w:szCs w:val="24"/>
          <w:lang w:eastAsia="ru-RU"/>
        </w:rPr>
        <w:t>:</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Владеют основными нормами русского литературного языка, освоенными в процессе изучения русского языка в школе; соблюдают их в устных и письменных высказываниях различной коммуникативной направленности</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Оценивают правильность речи и в случае необходимости корректируют речевые высказывания</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Используют нормативные словари для получения информации о нормах современного русского литературного языка</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p>
    <w:p w:rsidR="00EF562B" w:rsidRPr="00EF6605" w:rsidRDefault="00EF562B" w:rsidP="00177EBF">
      <w:pPr>
        <w:shd w:val="clear" w:color="auto" w:fill="FFFFFF"/>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b/>
          <w:bCs/>
          <w:color w:val="000000"/>
          <w:sz w:val="24"/>
          <w:szCs w:val="24"/>
          <w:lang w:eastAsia="ru-RU"/>
        </w:rPr>
        <w:t>«Правописание: орфография и пунктуация»</w:t>
      </w:r>
      <w:r w:rsidR="00177EBF">
        <w:rPr>
          <w:rFonts w:ascii="Times New Roman" w:eastAsia="Times New Roman" w:hAnsi="Times New Roman"/>
          <w:b/>
          <w:bCs/>
          <w:color w:val="000000"/>
          <w:sz w:val="24"/>
          <w:szCs w:val="24"/>
          <w:lang w:eastAsia="ru-RU"/>
        </w:rPr>
        <w:t>:</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Имеют представление об орфографии как о системе правил</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Обладают орфографической и пунктуационной зоркостью</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Осваивают содержание изученных орфографических и пунктуационных правил и алгоритмы их использования</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Соблюдают основные орфографические и пунктуационные нормы в письменной речи</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lastRenderedPageBreak/>
        <w:t>Опираются на фонетический, морфемно-словообразовательный и морфологический анализ при выборе правильного написания слова; на грамматико-интонациональный анализ при объяснении расстановки знаков препинания в предложении</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Используют орфографические словари и справочники по правописанию для решения орфографических и пунктуационных проблем</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p>
    <w:p w:rsidR="00EF562B" w:rsidRPr="00EF6605" w:rsidRDefault="00177EBF" w:rsidP="00EF6605">
      <w:pPr>
        <w:shd w:val="clear" w:color="auto" w:fill="FFFFFF"/>
        <w:spacing w:after="150" w:line="240" w:lineRule="auto"/>
        <w:ind w:left="720"/>
        <w:jc w:val="both"/>
        <w:rPr>
          <w:rFonts w:ascii="Times New Roman" w:eastAsia="Times New Roman" w:hAnsi="Times New Roman"/>
          <w:color w:val="000000"/>
          <w:sz w:val="24"/>
          <w:szCs w:val="24"/>
          <w:lang w:eastAsia="ru-RU"/>
        </w:rPr>
      </w:pPr>
      <w:r>
        <w:rPr>
          <w:rFonts w:ascii="Times New Roman" w:eastAsia="Times New Roman" w:hAnsi="Times New Roman"/>
          <w:b/>
          <w:bCs/>
          <w:color w:val="000000"/>
          <w:sz w:val="24"/>
          <w:szCs w:val="24"/>
          <w:lang w:eastAsia="ru-RU"/>
        </w:rPr>
        <w:t>«</w:t>
      </w:r>
      <w:r w:rsidR="00EF562B" w:rsidRPr="00EF6605">
        <w:rPr>
          <w:rFonts w:ascii="Times New Roman" w:eastAsia="Times New Roman" w:hAnsi="Times New Roman"/>
          <w:b/>
          <w:bCs/>
          <w:color w:val="000000"/>
          <w:sz w:val="24"/>
          <w:szCs w:val="24"/>
          <w:lang w:eastAsia="ru-RU"/>
        </w:rPr>
        <w:t>Язык и культура</w:t>
      </w:r>
      <w:r>
        <w:rPr>
          <w:rFonts w:ascii="Times New Roman" w:eastAsia="Times New Roman" w:hAnsi="Times New Roman"/>
          <w:b/>
          <w:bCs/>
          <w:color w:val="000000"/>
          <w:sz w:val="24"/>
          <w:szCs w:val="24"/>
          <w:lang w:eastAsia="ru-RU"/>
        </w:rPr>
        <w:t>»:</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Используют орфографические словари и справочники по правописанию для решения орфографических и пунктуационных проблем</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Приводят примеры, которые доказывают, что изучение языка позволяет лучше узнать историю и культуру страны</w:t>
      </w:r>
    </w:p>
    <w:p w:rsidR="00EF562B" w:rsidRPr="00EF6605" w:rsidRDefault="00EF562B" w:rsidP="00EF6605">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Имеют представление об особенностях русского речевого этикета</w:t>
      </w:r>
    </w:p>
    <w:p w:rsidR="00BA2BE9" w:rsidRDefault="00EF562B" w:rsidP="00AD27EC">
      <w:pPr>
        <w:spacing w:after="150" w:line="240" w:lineRule="auto"/>
        <w:ind w:left="720"/>
        <w:jc w:val="both"/>
        <w:rPr>
          <w:rFonts w:ascii="Times New Roman" w:eastAsia="Times New Roman" w:hAnsi="Times New Roman"/>
          <w:color w:val="000000"/>
          <w:sz w:val="24"/>
          <w:szCs w:val="24"/>
          <w:lang w:eastAsia="ru-RU"/>
        </w:rPr>
      </w:pPr>
      <w:r w:rsidRPr="00EF6605">
        <w:rPr>
          <w:rFonts w:ascii="Times New Roman" w:eastAsia="Times New Roman" w:hAnsi="Times New Roman"/>
          <w:color w:val="000000"/>
          <w:sz w:val="24"/>
          <w:szCs w:val="24"/>
          <w:lang w:eastAsia="ru-RU"/>
        </w:rPr>
        <w:t>Уместно используют правила речевого поведения в учебной деятельности и повседневной жизни</w:t>
      </w:r>
    </w:p>
    <w:p w:rsidR="00AD27EC" w:rsidRDefault="00AD27EC" w:rsidP="00AD27EC">
      <w:pPr>
        <w:spacing w:after="150" w:line="240" w:lineRule="auto"/>
        <w:ind w:left="720"/>
        <w:jc w:val="both"/>
        <w:rPr>
          <w:rFonts w:ascii="Times New Roman" w:eastAsia="Times New Roman" w:hAnsi="Times New Roman"/>
          <w:color w:val="000000"/>
          <w:sz w:val="24"/>
          <w:szCs w:val="24"/>
          <w:lang w:eastAsia="ru-RU"/>
        </w:rPr>
      </w:pPr>
    </w:p>
    <w:p w:rsidR="00AD27EC" w:rsidRDefault="00AD27EC" w:rsidP="00AD27EC">
      <w:pPr>
        <w:spacing w:after="150" w:line="240" w:lineRule="auto"/>
        <w:ind w:left="720"/>
        <w:jc w:val="both"/>
        <w:rPr>
          <w:rFonts w:ascii="Times New Roman" w:eastAsia="Times New Roman" w:hAnsi="Times New Roman"/>
          <w:color w:val="000000"/>
          <w:sz w:val="24"/>
          <w:szCs w:val="24"/>
          <w:lang w:eastAsia="ru-RU"/>
        </w:rPr>
      </w:pPr>
    </w:p>
    <w:p w:rsidR="00AD27EC" w:rsidRPr="00AD27EC" w:rsidRDefault="00AD27EC" w:rsidP="00AD27EC">
      <w:pPr>
        <w:spacing w:after="150" w:line="240" w:lineRule="auto"/>
        <w:ind w:left="720"/>
        <w:jc w:val="both"/>
        <w:rPr>
          <w:rFonts w:ascii="Times New Roman" w:eastAsia="Times New Roman" w:hAnsi="Times New Roman"/>
          <w:color w:val="000000"/>
          <w:sz w:val="24"/>
          <w:szCs w:val="24"/>
          <w:lang w:eastAsia="ru-RU"/>
        </w:rPr>
      </w:pPr>
    </w:p>
    <w:p w:rsidR="00BA2BE9" w:rsidRPr="004C1E35" w:rsidRDefault="00BA2BE9" w:rsidP="00BA2BE9">
      <w:pPr>
        <w:spacing w:after="0"/>
        <w:rPr>
          <w:rFonts w:ascii="Times New Roman" w:hAnsi="Times New Roman"/>
        </w:rPr>
      </w:pPr>
    </w:p>
    <w:p w:rsidR="00BA2BE9" w:rsidRDefault="00BA2BE9" w:rsidP="00BA2BE9">
      <w:pPr>
        <w:spacing w:after="0"/>
        <w:rPr>
          <w:rFonts w:ascii="Times New Roman" w:hAnsi="Times New Roman"/>
        </w:rPr>
      </w:pPr>
    </w:p>
    <w:p w:rsidR="00BA2BE9" w:rsidRDefault="00BA2BE9" w:rsidP="00BA2BE9">
      <w:pPr>
        <w:spacing w:after="0"/>
        <w:rPr>
          <w:rFonts w:ascii="Times New Roman" w:hAnsi="Times New Roman"/>
        </w:rPr>
      </w:pPr>
    </w:p>
    <w:p w:rsidR="00BA2BE9" w:rsidRDefault="00BA2BE9" w:rsidP="00BA2BE9">
      <w:pPr>
        <w:spacing w:after="0"/>
        <w:rPr>
          <w:rFonts w:ascii="Times New Roman" w:hAnsi="Times New Roman"/>
        </w:rPr>
      </w:pPr>
    </w:p>
    <w:p w:rsidR="00BA2BE9" w:rsidRDefault="00BA2BE9" w:rsidP="00BA2BE9">
      <w:pPr>
        <w:spacing w:after="0"/>
        <w:rPr>
          <w:rFonts w:ascii="Times New Roman" w:hAnsi="Times New Roman"/>
        </w:rPr>
      </w:pPr>
    </w:p>
    <w:p w:rsidR="00BA2BE9" w:rsidRDefault="00BA2BE9" w:rsidP="00BA2BE9">
      <w:pPr>
        <w:spacing w:after="0"/>
        <w:rPr>
          <w:rFonts w:ascii="Times New Roman" w:hAnsi="Times New Roman"/>
        </w:rPr>
      </w:pPr>
    </w:p>
    <w:p w:rsidR="00BA2BE9" w:rsidRDefault="00BA2BE9" w:rsidP="00BA2BE9">
      <w:pPr>
        <w:spacing w:after="0"/>
        <w:rPr>
          <w:rFonts w:ascii="Times New Roman" w:hAnsi="Times New Roman"/>
        </w:rPr>
      </w:pPr>
    </w:p>
    <w:p w:rsidR="00BA2BE9" w:rsidRDefault="00BA2BE9" w:rsidP="00BA2BE9">
      <w:pPr>
        <w:spacing w:after="0"/>
        <w:rPr>
          <w:rFonts w:ascii="Times New Roman" w:hAnsi="Times New Roman"/>
        </w:rPr>
      </w:pPr>
    </w:p>
    <w:p w:rsidR="00BA2BE9" w:rsidRDefault="00BA2BE9" w:rsidP="00BA2BE9">
      <w:pPr>
        <w:spacing w:after="0"/>
        <w:rPr>
          <w:rFonts w:ascii="Times New Roman" w:hAnsi="Times New Roman"/>
        </w:rPr>
      </w:pPr>
    </w:p>
    <w:p w:rsidR="00BA2BE9" w:rsidRDefault="00BA2BE9" w:rsidP="00BA2BE9">
      <w:pPr>
        <w:spacing w:after="0"/>
        <w:rPr>
          <w:rFonts w:ascii="Times New Roman" w:hAnsi="Times New Roman"/>
        </w:rPr>
      </w:pPr>
    </w:p>
    <w:p w:rsidR="00BA2BE9" w:rsidRDefault="00BA2BE9" w:rsidP="00BA2BE9">
      <w:pPr>
        <w:spacing w:after="0"/>
        <w:rPr>
          <w:rFonts w:ascii="Times New Roman" w:hAnsi="Times New Roman"/>
        </w:rPr>
      </w:pPr>
    </w:p>
    <w:p w:rsidR="00BA2BE9" w:rsidRPr="00EC5F5D" w:rsidRDefault="00BA2BE9" w:rsidP="00BA2BE9">
      <w:pPr>
        <w:spacing w:after="0"/>
        <w:rPr>
          <w:rFonts w:ascii="Times New Roman" w:hAnsi="Times New Roman"/>
        </w:rPr>
      </w:pPr>
    </w:p>
    <w:p w:rsidR="00BA2BE9" w:rsidRDefault="00BA2BE9" w:rsidP="00BA2BE9">
      <w:pPr>
        <w:spacing w:after="0"/>
        <w:jc w:val="center"/>
        <w:rPr>
          <w:rFonts w:ascii="Times New Roman" w:hAnsi="Times New Roman"/>
          <w:b/>
        </w:rPr>
      </w:pPr>
    </w:p>
    <w:p w:rsidR="00BA2BE9" w:rsidRDefault="00BA2BE9" w:rsidP="00BA2BE9">
      <w:pPr>
        <w:spacing w:after="0"/>
        <w:jc w:val="center"/>
        <w:rPr>
          <w:rFonts w:ascii="Times New Roman" w:hAnsi="Times New Roman"/>
          <w:b/>
        </w:rPr>
      </w:pPr>
    </w:p>
    <w:p w:rsidR="00BA2BE9" w:rsidRDefault="00BA2BE9" w:rsidP="00BA2BE9">
      <w:pPr>
        <w:spacing w:after="0"/>
        <w:jc w:val="center"/>
        <w:rPr>
          <w:rFonts w:ascii="Times New Roman" w:hAnsi="Times New Roman"/>
          <w:b/>
        </w:rPr>
      </w:pPr>
    </w:p>
    <w:p w:rsidR="00BA2BE9" w:rsidRDefault="00BA2BE9" w:rsidP="00BA2BE9">
      <w:pPr>
        <w:spacing w:after="0"/>
        <w:jc w:val="center"/>
        <w:rPr>
          <w:rFonts w:ascii="Times New Roman" w:hAnsi="Times New Roman"/>
          <w:b/>
        </w:rPr>
      </w:pPr>
    </w:p>
    <w:p w:rsidR="00BA2BE9" w:rsidRDefault="00BA2BE9" w:rsidP="00BA2BE9">
      <w:pPr>
        <w:spacing w:after="0"/>
        <w:jc w:val="center"/>
        <w:rPr>
          <w:rFonts w:ascii="Times New Roman" w:hAnsi="Times New Roman"/>
          <w:b/>
        </w:rPr>
      </w:pPr>
    </w:p>
    <w:p w:rsidR="00BA2BE9" w:rsidRDefault="00BA2BE9" w:rsidP="00BA2BE9">
      <w:pPr>
        <w:spacing w:after="0"/>
        <w:jc w:val="center"/>
        <w:rPr>
          <w:rFonts w:ascii="Times New Roman" w:hAnsi="Times New Roman"/>
          <w:b/>
        </w:rPr>
      </w:pPr>
    </w:p>
    <w:p w:rsidR="00BA2BE9" w:rsidRDefault="00BA2BE9" w:rsidP="00BA2BE9">
      <w:pPr>
        <w:spacing w:after="0"/>
        <w:jc w:val="center"/>
        <w:rPr>
          <w:rFonts w:ascii="Times New Roman" w:hAnsi="Times New Roman"/>
          <w:b/>
        </w:rPr>
      </w:pPr>
    </w:p>
    <w:p w:rsidR="00BA2BE9" w:rsidRDefault="00BA2BE9" w:rsidP="00BA2BE9">
      <w:pPr>
        <w:spacing w:after="0"/>
        <w:jc w:val="center"/>
        <w:rPr>
          <w:rFonts w:ascii="Times New Roman" w:hAnsi="Times New Roman"/>
          <w:b/>
        </w:rPr>
      </w:pPr>
    </w:p>
    <w:p w:rsidR="00BA2BE9" w:rsidRDefault="00BA2BE9" w:rsidP="00BA2BE9">
      <w:pPr>
        <w:spacing w:after="0"/>
        <w:jc w:val="center"/>
        <w:rPr>
          <w:rFonts w:ascii="Times New Roman" w:hAnsi="Times New Roman"/>
          <w:b/>
        </w:rPr>
      </w:pPr>
    </w:p>
    <w:p w:rsidR="00BA2BE9" w:rsidRDefault="00BA2BE9" w:rsidP="00BA2BE9">
      <w:pPr>
        <w:spacing w:after="0"/>
        <w:jc w:val="center"/>
        <w:rPr>
          <w:rFonts w:ascii="Times New Roman" w:hAnsi="Times New Roman"/>
          <w:b/>
        </w:rPr>
      </w:pPr>
    </w:p>
    <w:p w:rsidR="00F52747" w:rsidRDefault="00F52747" w:rsidP="004C1E35">
      <w:pPr>
        <w:spacing w:after="0"/>
        <w:rPr>
          <w:rFonts w:ascii="Times New Roman" w:hAnsi="Times New Roman"/>
          <w:b/>
        </w:rPr>
      </w:pPr>
    </w:p>
    <w:p w:rsidR="00AD27EC" w:rsidRDefault="00AD27EC" w:rsidP="004C1E35">
      <w:pPr>
        <w:spacing w:after="0"/>
        <w:rPr>
          <w:rFonts w:ascii="Times New Roman" w:hAnsi="Times New Roman"/>
          <w:b/>
        </w:rPr>
      </w:pPr>
    </w:p>
    <w:p w:rsidR="00AD27EC" w:rsidRDefault="00AD27EC" w:rsidP="004C1E35">
      <w:pPr>
        <w:spacing w:after="0"/>
        <w:rPr>
          <w:rFonts w:ascii="Times New Roman" w:hAnsi="Times New Roman"/>
          <w:b/>
        </w:rPr>
      </w:pPr>
    </w:p>
    <w:p w:rsidR="00AD27EC" w:rsidRDefault="00AD27EC" w:rsidP="004C1E35">
      <w:pPr>
        <w:spacing w:after="0"/>
        <w:rPr>
          <w:rFonts w:ascii="Times New Roman" w:hAnsi="Times New Roman"/>
          <w:b/>
        </w:rPr>
      </w:pPr>
    </w:p>
    <w:p w:rsidR="00AD27EC" w:rsidRDefault="00AD27EC" w:rsidP="004C1E35">
      <w:pPr>
        <w:spacing w:after="0"/>
        <w:rPr>
          <w:rFonts w:ascii="Times New Roman" w:hAnsi="Times New Roman"/>
          <w:b/>
        </w:rPr>
      </w:pPr>
    </w:p>
    <w:p w:rsidR="00AD27EC" w:rsidRDefault="00AD27EC" w:rsidP="004C1E35">
      <w:pPr>
        <w:spacing w:after="0"/>
        <w:rPr>
          <w:rFonts w:ascii="Times New Roman" w:hAnsi="Times New Roman"/>
          <w:b/>
        </w:rPr>
      </w:pPr>
    </w:p>
    <w:p w:rsidR="00AD27EC" w:rsidRDefault="00AD27EC" w:rsidP="004C1E35">
      <w:pPr>
        <w:spacing w:after="0"/>
        <w:rPr>
          <w:rFonts w:ascii="Times New Roman" w:hAnsi="Times New Roman"/>
          <w:b/>
        </w:rPr>
      </w:pPr>
    </w:p>
    <w:p w:rsidR="00AD27EC" w:rsidRDefault="00AD27EC" w:rsidP="004C1E35">
      <w:pPr>
        <w:spacing w:after="0"/>
        <w:rPr>
          <w:rFonts w:ascii="Times New Roman" w:hAnsi="Times New Roman"/>
          <w:b/>
        </w:rPr>
      </w:pPr>
    </w:p>
    <w:p w:rsidR="00AD27EC" w:rsidRDefault="00AD27EC" w:rsidP="004C1E35">
      <w:pPr>
        <w:spacing w:after="0"/>
        <w:rPr>
          <w:rFonts w:ascii="Times New Roman" w:hAnsi="Times New Roman"/>
          <w:b/>
        </w:rPr>
      </w:pPr>
    </w:p>
    <w:p w:rsidR="00BA2BE9" w:rsidRPr="00AD27EC" w:rsidRDefault="00AD27EC" w:rsidP="00AD27EC">
      <w:pPr>
        <w:spacing w:after="0"/>
        <w:jc w:val="center"/>
        <w:rPr>
          <w:rFonts w:ascii="Times New Roman" w:hAnsi="Times New Roman"/>
          <w:b/>
          <w:sz w:val="48"/>
          <w:szCs w:val="48"/>
          <w:u w:val="single"/>
        </w:rPr>
      </w:pPr>
      <w:r w:rsidRPr="00AD27EC">
        <w:rPr>
          <w:rFonts w:ascii="Times New Roman" w:hAnsi="Times New Roman"/>
          <w:b/>
          <w:sz w:val="48"/>
          <w:szCs w:val="48"/>
          <w:u w:val="single"/>
        </w:rPr>
        <w:t>5 КЛАСС</w:t>
      </w:r>
    </w:p>
    <w:p w:rsidR="00BA2BE9" w:rsidRPr="00AD27EC" w:rsidRDefault="00BA2BE9" w:rsidP="00AD27EC">
      <w:pPr>
        <w:pStyle w:val="a9"/>
        <w:spacing w:line="360" w:lineRule="auto"/>
        <w:ind w:firstLine="708"/>
        <w:jc w:val="both"/>
        <w:rPr>
          <w:rFonts w:ascii="Times New Roman" w:hAnsi="Times New Roman"/>
          <w:spacing w:val="1"/>
        </w:rPr>
      </w:pPr>
      <w:r w:rsidRPr="006253E6">
        <w:rPr>
          <w:rFonts w:ascii="Times New Roman" w:hAnsi="Times New Roman"/>
        </w:rPr>
        <w:lastRenderedPageBreak/>
        <w:t>Рабочая программа по русскому языку для 5 класса состав</w:t>
      </w:r>
      <w:r>
        <w:rPr>
          <w:rFonts w:ascii="Times New Roman" w:hAnsi="Times New Roman"/>
        </w:rPr>
        <w:t>лена в соответствии с Федеральным государственным образовательным стандартом</w:t>
      </w:r>
      <w:r w:rsidRPr="006253E6">
        <w:rPr>
          <w:rFonts w:ascii="Times New Roman" w:hAnsi="Times New Roman"/>
        </w:rPr>
        <w:t xml:space="preserve"> основного общего образования, Примерной программы по русскому (родному) языку и Рабочей программы по русскому языку для 5-9 классов</w:t>
      </w:r>
      <w:r>
        <w:rPr>
          <w:rFonts w:ascii="Times New Roman" w:hAnsi="Times New Roman"/>
        </w:rPr>
        <w:t xml:space="preserve"> (Русский язык. Рабочие программы. Предметная линия учебников Т.А. Ладыженской, М.Т. Баранова, Л.А. Тростенцовой. 5-9 классы – М.: Просвещение, 2017</w:t>
      </w:r>
      <w:r w:rsidR="00BA7B83">
        <w:rPr>
          <w:rFonts w:ascii="Times New Roman" w:hAnsi="Times New Roman"/>
        </w:rPr>
        <w:t>, 2018г.</w:t>
      </w:r>
      <w:r>
        <w:rPr>
          <w:rFonts w:ascii="Times New Roman" w:hAnsi="Times New Roman"/>
        </w:rPr>
        <w:t>.)</w:t>
      </w:r>
    </w:p>
    <w:p w:rsidR="00BA2BE9" w:rsidRPr="006253E6" w:rsidRDefault="00BA2BE9" w:rsidP="00BA2BE9">
      <w:pPr>
        <w:spacing w:after="0"/>
        <w:jc w:val="center"/>
        <w:rPr>
          <w:rFonts w:ascii="Times New Roman" w:hAnsi="Times New Roman"/>
          <w:b/>
        </w:rPr>
      </w:pPr>
      <w:r w:rsidRPr="006253E6">
        <w:rPr>
          <w:rFonts w:ascii="Times New Roman" w:hAnsi="Times New Roman"/>
          <w:b/>
        </w:rPr>
        <w:t>Место учебного предмета «Русский язык» в учебном плане</w:t>
      </w:r>
      <w:r>
        <w:rPr>
          <w:rFonts w:ascii="Times New Roman" w:hAnsi="Times New Roman"/>
          <w:b/>
        </w:rPr>
        <w:t xml:space="preserve"> МОУ «ЖСОШ №1»</w:t>
      </w:r>
    </w:p>
    <w:p w:rsidR="00BA2BE9" w:rsidRPr="00FB7654" w:rsidRDefault="00BA2BE9" w:rsidP="00BA2BE9">
      <w:pPr>
        <w:spacing w:after="0"/>
        <w:rPr>
          <w:rFonts w:ascii="Times New Roman" w:hAnsi="Times New Roman"/>
        </w:rPr>
      </w:pPr>
      <w:r w:rsidRPr="00FB7654">
        <w:rPr>
          <w:rFonts w:ascii="Times New Roman" w:hAnsi="Times New Roman"/>
        </w:rPr>
        <w:t>Федеральный базисный учебный план для образовательных учреждений Российской Федерации предусматривает обязательное изучение русского (родного) языка в V клас</w:t>
      </w:r>
      <w:r w:rsidR="00177EBF">
        <w:rPr>
          <w:rFonts w:ascii="Times New Roman" w:hAnsi="Times New Roman"/>
        </w:rPr>
        <w:t>се – 175</w:t>
      </w:r>
      <w:r>
        <w:rPr>
          <w:rFonts w:ascii="Times New Roman" w:hAnsi="Times New Roman"/>
        </w:rPr>
        <w:t xml:space="preserve"> часов (5 часов в неделю).</w:t>
      </w:r>
    </w:p>
    <w:p w:rsidR="00BA2BE9" w:rsidRPr="00FE10C1" w:rsidRDefault="00BA2BE9" w:rsidP="00AD27EC">
      <w:pPr>
        <w:tabs>
          <w:tab w:val="left" w:pos="-142"/>
          <w:tab w:val="left" w:pos="0"/>
        </w:tabs>
        <w:rPr>
          <w:rFonts w:ascii="Times New Roman" w:hAnsi="Times New Roman"/>
          <w:sz w:val="24"/>
          <w:szCs w:val="24"/>
        </w:rPr>
      </w:pPr>
      <w:r w:rsidRPr="00FE10C1">
        <w:rPr>
          <w:rFonts w:ascii="Times New Roman" w:hAnsi="Times New Roman"/>
          <w:sz w:val="24"/>
          <w:szCs w:val="24"/>
        </w:rPr>
        <w:tab/>
      </w:r>
      <w:r w:rsidRPr="00FE10C1">
        <w:rPr>
          <w:rFonts w:ascii="Times New Roman" w:hAnsi="Times New Roman"/>
          <w:sz w:val="24"/>
          <w:szCs w:val="24"/>
        </w:rPr>
        <w:tab/>
      </w:r>
      <w:r w:rsidRPr="00FE10C1">
        <w:rPr>
          <w:rFonts w:ascii="Times New Roman" w:hAnsi="Times New Roman"/>
          <w:sz w:val="24"/>
          <w:szCs w:val="24"/>
        </w:rPr>
        <w:tab/>
      </w:r>
    </w:p>
    <w:p w:rsidR="00BA2BE9" w:rsidRPr="00FE10C1" w:rsidRDefault="00BA2BE9" w:rsidP="00BA2BE9">
      <w:pPr>
        <w:spacing w:after="0" w:line="240" w:lineRule="auto"/>
        <w:ind w:firstLine="709"/>
        <w:rPr>
          <w:rFonts w:ascii="Times New Roman" w:hAnsi="Times New Roman"/>
          <w:sz w:val="24"/>
          <w:szCs w:val="24"/>
        </w:rPr>
      </w:pPr>
    </w:p>
    <w:p w:rsidR="00BA2BE9" w:rsidRPr="00FE10C1" w:rsidRDefault="00BA2BE9" w:rsidP="00BA2BE9">
      <w:pPr>
        <w:spacing w:after="0" w:line="240" w:lineRule="auto"/>
        <w:jc w:val="center"/>
        <w:rPr>
          <w:rFonts w:ascii="Times New Roman" w:hAnsi="Times New Roman"/>
          <w:b/>
          <w:sz w:val="24"/>
          <w:szCs w:val="24"/>
        </w:rPr>
      </w:pPr>
      <w:r w:rsidRPr="00FE10C1">
        <w:rPr>
          <w:rFonts w:ascii="Times New Roman" w:hAnsi="Times New Roman"/>
          <w:b/>
          <w:sz w:val="24"/>
          <w:szCs w:val="24"/>
        </w:rPr>
        <w:t>Общие учебные умения, навыки и способы деятельности</w:t>
      </w:r>
    </w:p>
    <w:p w:rsidR="00BA2BE9" w:rsidRPr="00FE10C1" w:rsidRDefault="00BA2BE9" w:rsidP="00BA2BE9">
      <w:pPr>
        <w:spacing w:after="0" w:line="240" w:lineRule="auto"/>
        <w:rPr>
          <w:rFonts w:ascii="Times New Roman" w:hAnsi="Times New Roman"/>
          <w:sz w:val="24"/>
          <w:szCs w:val="24"/>
        </w:rPr>
      </w:pPr>
      <w:r w:rsidRPr="00FE10C1">
        <w:rPr>
          <w:rFonts w:ascii="Times New Roman" w:hAnsi="Times New Roman"/>
          <w:sz w:val="24"/>
          <w:szCs w:val="24"/>
        </w:rPr>
        <w:t>Направленность курса на интенсивное речевое и интеллектуальное развитие создает условия и для реализации надпредметной функции, которую русский язык выполняет в системе школьного образования. В процессе обучения ученик получает возможность совершенствовать общеучебные умения, навыки, способы деятельности, которые базируются на видах речевой деятельности и предполагают развитие речемыслительных способностей. В проц</w:t>
      </w:r>
      <w:r>
        <w:rPr>
          <w:rFonts w:ascii="Times New Roman" w:hAnsi="Times New Roman"/>
          <w:sz w:val="24"/>
          <w:szCs w:val="24"/>
        </w:rPr>
        <w:t xml:space="preserve">ессе изучения русского </w:t>
      </w:r>
      <w:r w:rsidRPr="00FE10C1">
        <w:rPr>
          <w:rFonts w:ascii="Times New Roman" w:hAnsi="Times New Roman"/>
          <w:sz w:val="24"/>
          <w:szCs w:val="24"/>
        </w:rPr>
        <w:t xml:space="preserve"> языка совершенствуются и развиваются следующие общеучебные умения: коммуникативные (владение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учащихся сферах и ситуациях общения), интеллектуальные (сравнение и сопоставление, соотнесение, синтез, обобщение, абстрагирование, оценивание и классификация), информационные (умение осуществлять библиографический поиск, извлекать информацию из различных источников, умение работать с текстом), организационные (умение формулировать цель деятельности, планировать ее, осуществлять самоконтроль, самооценку, самокоррекцию). </w:t>
      </w:r>
    </w:p>
    <w:p w:rsidR="00BA2BE9" w:rsidRPr="00FB7654" w:rsidRDefault="00BA2BE9" w:rsidP="00BA2BE9">
      <w:pPr>
        <w:tabs>
          <w:tab w:val="left" w:pos="8265"/>
        </w:tabs>
        <w:spacing w:after="0"/>
        <w:rPr>
          <w:rFonts w:ascii="Times New Roman" w:hAnsi="Times New Roman"/>
          <w:b/>
        </w:rPr>
      </w:pPr>
    </w:p>
    <w:p w:rsidR="00BA2BE9" w:rsidRDefault="00BA2BE9" w:rsidP="00BA2BE9">
      <w:pPr>
        <w:spacing w:after="0"/>
        <w:jc w:val="center"/>
        <w:rPr>
          <w:rFonts w:ascii="Times New Roman" w:hAnsi="Times New Roman"/>
          <w:b/>
        </w:rPr>
      </w:pPr>
      <w:r>
        <w:rPr>
          <w:rFonts w:ascii="Times New Roman" w:hAnsi="Times New Roman"/>
          <w:b/>
        </w:rPr>
        <w:t>Личностные, метапредметные, предметные результаты</w:t>
      </w:r>
    </w:p>
    <w:p w:rsidR="00BA2BE9" w:rsidRDefault="00BA2BE9" w:rsidP="00BA2BE9">
      <w:pPr>
        <w:spacing w:after="0"/>
        <w:jc w:val="both"/>
        <w:rPr>
          <w:rFonts w:ascii="Times New Roman" w:hAnsi="Times New Roman"/>
        </w:rPr>
      </w:pPr>
      <w:r w:rsidRPr="00A221DB">
        <w:rPr>
          <w:rFonts w:ascii="Times New Roman" w:hAnsi="Times New Roman"/>
          <w:b/>
        </w:rPr>
        <w:t>Личностными результатами</w:t>
      </w:r>
      <w:r>
        <w:rPr>
          <w:rFonts w:ascii="Times New Roman" w:hAnsi="Times New Roman"/>
        </w:rPr>
        <w:t xml:space="preserve"> освоения выпускниками основной школы программы по русскому языку являются:</w:t>
      </w:r>
    </w:p>
    <w:p w:rsidR="00BA2BE9" w:rsidRDefault="00BA2BE9" w:rsidP="00DC0A2A">
      <w:pPr>
        <w:numPr>
          <w:ilvl w:val="0"/>
          <w:numId w:val="22"/>
        </w:numPr>
        <w:spacing w:after="0"/>
        <w:jc w:val="both"/>
        <w:rPr>
          <w:rFonts w:ascii="Times New Roman" w:hAnsi="Times New Roman"/>
        </w:rPr>
      </w:pPr>
      <w:r>
        <w:rPr>
          <w:rFonts w:ascii="Times New Roman" w:hAnsi="Times New Roman"/>
        </w:rPr>
        <w:t>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 творческих способностей и моральных качеств личности; его значения в процессе получения школьного образования;</w:t>
      </w:r>
    </w:p>
    <w:p w:rsidR="00BA2BE9" w:rsidRDefault="00BA2BE9" w:rsidP="00DC0A2A">
      <w:pPr>
        <w:numPr>
          <w:ilvl w:val="0"/>
          <w:numId w:val="22"/>
        </w:numPr>
        <w:spacing w:after="0"/>
        <w:jc w:val="both"/>
        <w:rPr>
          <w:rFonts w:ascii="Times New Roman" w:hAnsi="Times New Roman"/>
        </w:rPr>
      </w:pPr>
      <w:r>
        <w:rPr>
          <w:rFonts w:ascii="Times New Roman" w:hAnsi="Times New Roman"/>
        </w:rPr>
        <w:t>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rsidR="00BA2BE9" w:rsidRDefault="00BA2BE9" w:rsidP="00DC0A2A">
      <w:pPr>
        <w:numPr>
          <w:ilvl w:val="0"/>
          <w:numId w:val="22"/>
        </w:numPr>
        <w:spacing w:after="0"/>
        <w:jc w:val="both"/>
        <w:rPr>
          <w:rFonts w:ascii="Times New Roman" w:hAnsi="Times New Roman"/>
        </w:rPr>
      </w:pPr>
      <w:r>
        <w:rPr>
          <w:rFonts w:ascii="Times New Roman" w:hAnsi="Times New Roman"/>
        </w:rPr>
        <w:t>достаточный объём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rsidR="00BA2BE9" w:rsidRDefault="00BA2BE9" w:rsidP="00BA2BE9">
      <w:pPr>
        <w:spacing w:after="0"/>
        <w:jc w:val="both"/>
        <w:rPr>
          <w:rFonts w:ascii="Times New Roman" w:hAnsi="Times New Roman"/>
        </w:rPr>
      </w:pPr>
      <w:r w:rsidRPr="00A221DB">
        <w:rPr>
          <w:rFonts w:ascii="Times New Roman" w:hAnsi="Times New Roman"/>
          <w:b/>
        </w:rPr>
        <w:t>Метапредметными результатами</w:t>
      </w:r>
      <w:r>
        <w:rPr>
          <w:rFonts w:ascii="Times New Roman" w:hAnsi="Times New Roman"/>
        </w:rPr>
        <w:t xml:space="preserve"> освоения выпускниками основной школы программы по русскому  языку являются:</w:t>
      </w:r>
    </w:p>
    <w:p w:rsidR="00BA2BE9" w:rsidRDefault="00BA2BE9" w:rsidP="00DC0A2A">
      <w:pPr>
        <w:numPr>
          <w:ilvl w:val="0"/>
          <w:numId w:val="23"/>
        </w:numPr>
        <w:spacing w:after="0"/>
        <w:jc w:val="both"/>
        <w:rPr>
          <w:rFonts w:ascii="Times New Roman" w:hAnsi="Times New Roman"/>
        </w:rPr>
      </w:pPr>
      <w:r>
        <w:rPr>
          <w:rFonts w:ascii="Times New Roman" w:hAnsi="Times New Roman"/>
        </w:rPr>
        <w:t>владение всеми видами речевой деятельности:</w:t>
      </w:r>
    </w:p>
    <w:p w:rsidR="00BA2BE9" w:rsidRDefault="00BA2BE9" w:rsidP="00DC0A2A">
      <w:pPr>
        <w:numPr>
          <w:ilvl w:val="0"/>
          <w:numId w:val="24"/>
        </w:numPr>
        <w:spacing w:after="0"/>
        <w:jc w:val="both"/>
        <w:rPr>
          <w:rFonts w:ascii="Times New Roman" w:hAnsi="Times New Roman"/>
        </w:rPr>
      </w:pPr>
      <w:r>
        <w:rPr>
          <w:rFonts w:ascii="Times New Roman" w:hAnsi="Times New Roman"/>
        </w:rPr>
        <w:t>адекватное понимание информации устного и письменного сообщения;</w:t>
      </w:r>
    </w:p>
    <w:p w:rsidR="00BA2BE9" w:rsidRDefault="00BA2BE9" w:rsidP="00DC0A2A">
      <w:pPr>
        <w:numPr>
          <w:ilvl w:val="0"/>
          <w:numId w:val="24"/>
        </w:numPr>
        <w:spacing w:after="0"/>
        <w:jc w:val="both"/>
        <w:rPr>
          <w:rFonts w:ascii="Times New Roman" w:hAnsi="Times New Roman"/>
        </w:rPr>
      </w:pPr>
      <w:r>
        <w:rPr>
          <w:rFonts w:ascii="Times New Roman" w:hAnsi="Times New Roman"/>
        </w:rPr>
        <w:t>владение разными видами чтения;</w:t>
      </w:r>
    </w:p>
    <w:p w:rsidR="00BA2BE9" w:rsidRDefault="00BA2BE9" w:rsidP="00DC0A2A">
      <w:pPr>
        <w:numPr>
          <w:ilvl w:val="0"/>
          <w:numId w:val="24"/>
        </w:numPr>
        <w:spacing w:after="0"/>
        <w:jc w:val="both"/>
        <w:rPr>
          <w:rFonts w:ascii="Times New Roman" w:hAnsi="Times New Roman"/>
        </w:rPr>
      </w:pPr>
      <w:r>
        <w:rPr>
          <w:rFonts w:ascii="Times New Roman" w:hAnsi="Times New Roman"/>
        </w:rPr>
        <w:t>способность извлекать информацию из различных источников, включая средства массовой информации, компакт-диски учебного назначения, ресурсы Интернета; свободно пользоваться словарями различного типа, справочной литературой;</w:t>
      </w:r>
    </w:p>
    <w:p w:rsidR="00BA2BE9" w:rsidRDefault="00BA2BE9" w:rsidP="00DC0A2A">
      <w:pPr>
        <w:numPr>
          <w:ilvl w:val="0"/>
          <w:numId w:val="24"/>
        </w:numPr>
        <w:spacing w:after="0"/>
        <w:jc w:val="both"/>
        <w:rPr>
          <w:rFonts w:ascii="Times New Roman" w:hAnsi="Times New Roman"/>
        </w:rPr>
      </w:pPr>
      <w:r>
        <w:rPr>
          <w:rFonts w:ascii="Times New Roman" w:hAnsi="Times New Roman"/>
        </w:rPr>
        <w:t>овладение приёмами отбора и систематизации материала на определённую тему;</w:t>
      </w:r>
    </w:p>
    <w:p w:rsidR="00BA2BE9" w:rsidRDefault="00BA2BE9" w:rsidP="00DC0A2A">
      <w:pPr>
        <w:numPr>
          <w:ilvl w:val="0"/>
          <w:numId w:val="24"/>
        </w:numPr>
        <w:spacing w:after="0"/>
        <w:jc w:val="both"/>
        <w:rPr>
          <w:rFonts w:ascii="Times New Roman" w:hAnsi="Times New Roman"/>
        </w:rPr>
      </w:pPr>
      <w:r>
        <w:rPr>
          <w:rFonts w:ascii="Times New Roman" w:hAnsi="Times New Roman"/>
        </w:rPr>
        <w:t>способность определять цели предстоящей учебной деятельности, последовательность действий, оценивать достигнутые результаты и адекватно формулировать их в устной и письменной форме;</w:t>
      </w:r>
    </w:p>
    <w:p w:rsidR="00BA2BE9" w:rsidRDefault="00BA2BE9" w:rsidP="00DC0A2A">
      <w:pPr>
        <w:numPr>
          <w:ilvl w:val="0"/>
          <w:numId w:val="24"/>
        </w:numPr>
        <w:spacing w:after="0"/>
        <w:jc w:val="both"/>
        <w:rPr>
          <w:rFonts w:ascii="Times New Roman" w:hAnsi="Times New Roman"/>
        </w:rPr>
      </w:pPr>
      <w:r>
        <w:rPr>
          <w:rFonts w:ascii="Times New Roman" w:hAnsi="Times New Roman"/>
        </w:rPr>
        <w:t>умение воспроизводить прослушанный или прочитанный текст с разной степенью свёрнутости;</w:t>
      </w:r>
    </w:p>
    <w:p w:rsidR="00BA2BE9" w:rsidRDefault="00BA2BE9" w:rsidP="00DC0A2A">
      <w:pPr>
        <w:numPr>
          <w:ilvl w:val="0"/>
          <w:numId w:val="24"/>
        </w:numPr>
        <w:spacing w:after="0"/>
        <w:jc w:val="both"/>
        <w:rPr>
          <w:rFonts w:ascii="Times New Roman" w:hAnsi="Times New Roman"/>
        </w:rPr>
      </w:pPr>
      <w:r>
        <w:rPr>
          <w:rFonts w:ascii="Times New Roman" w:hAnsi="Times New Roman"/>
        </w:rPr>
        <w:t>способность свободно, правильно излагать свои мысли в устной и письменной форме;</w:t>
      </w:r>
    </w:p>
    <w:p w:rsidR="00BA2BE9" w:rsidRDefault="00BA2BE9" w:rsidP="00DC0A2A">
      <w:pPr>
        <w:numPr>
          <w:ilvl w:val="0"/>
          <w:numId w:val="24"/>
        </w:numPr>
        <w:spacing w:after="0"/>
        <w:jc w:val="both"/>
        <w:rPr>
          <w:rFonts w:ascii="Times New Roman" w:hAnsi="Times New Roman"/>
        </w:rPr>
      </w:pPr>
      <w:r>
        <w:rPr>
          <w:rFonts w:ascii="Times New Roman" w:hAnsi="Times New Roman"/>
        </w:rPr>
        <w:t>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 соблюдение основных правил орфографии и пунктуации в процессе письменного общения;</w:t>
      </w:r>
    </w:p>
    <w:p w:rsidR="00BA2BE9" w:rsidRDefault="00BA2BE9" w:rsidP="00DC0A2A">
      <w:pPr>
        <w:numPr>
          <w:ilvl w:val="0"/>
          <w:numId w:val="24"/>
        </w:numPr>
        <w:spacing w:after="0"/>
        <w:jc w:val="both"/>
        <w:rPr>
          <w:rFonts w:ascii="Times New Roman" w:hAnsi="Times New Roman"/>
        </w:rPr>
      </w:pPr>
      <w:r>
        <w:rPr>
          <w:rFonts w:ascii="Times New Roman" w:hAnsi="Times New Roman"/>
        </w:rPr>
        <w:lastRenderedPageBreak/>
        <w:t>умение выступать перед аудиторией сверстников с небольшими сообщениями, докладами;</w:t>
      </w:r>
    </w:p>
    <w:p w:rsidR="00BA2BE9" w:rsidRDefault="00BA2BE9" w:rsidP="00DC0A2A">
      <w:pPr>
        <w:numPr>
          <w:ilvl w:val="0"/>
          <w:numId w:val="23"/>
        </w:numPr>
        <w:spacing w:after="0"/>
        <w:jc w:val="both"/>
        <w:rPr>
          <w:rFonts w:ascii="Times New Roman" w:hAnsi="Times New Roman"/>
        </w:rPr>
      </w:pPr>
      <w:r>
        <w:rPr>
          <w:rFonts w:ascii="Times New Roman" w:hAnsi="Times New Roman"/>
        </w:rPr>
        <w:t>применение приобретённых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межпредметном уровне (на уроках иностранного языка, литературы и т. д.);</w:t>
      </w:r>
    </w:p>
    <w:p w:rsidR="00BA2BE9" w:rsidRDefault="00BA2BE9" w:rsidP="00DC0A2A">
      <w:pPr>
        <w:numPr>
          <w:ilvl w:val="0"/>
          <w:numId w:val="23"/>
        </w:numPr>
        <w:spacing w:after="0"/>
        <w:jc w:val="both"/>
        <w:rPr>
          <w:rFonts w:ascii="Times New Roman" w:hAnsi="Times New Roman"/>
        </w:rPr>
      </w:pPr>
      <w:r>
        <w:rPr>
          <w:rFonts w:ascii="Times New Roman" w:hAnsi="Times New Roman"/>
        </w:rPr>
        <w:t>коммуникативно целесообразное взаимодействие с окружающими людьми в процессе речевого общения, совместного выполнения каких-либо задач, участия в спорах, обсуждениях;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rsidR="00BA2BE9" w:rsidRPr="00A4711E" w:rsidRDefault="00BA2BE9" w:rsidP="00BA2BE9">
      <w:pPr>
        <w:spacing w:after="0"/>
        <w:ind w:left="360"/>
        <w:jc w:val="both"/>
        <w:rPr>
          <w:rFonts w:ascii="Times New Roman" w:hAnsi="Times New Roman"/>
        </w:rPr>
      </w:pPr>
      <w:r w:rsidRPr="00A4711E">
        <w:rPr>
          <w:rFonts w:ascii="Times New Roman" w:hAnsi="Times New Roman"/>
          <w:b/>
        </w:rPr>
        <w:t xml:space="preserve">Предметными результатами </w:t>
      </w:r>
      <w:r w:rsidRPr="00A4711E">
        <w:rPr>
          <w:rFonts w:ascii="Times New Roman" w:hAnsi="Times New Roman"/>
        </w:rPr>
        <w:t>освоения выпускниками основной школ</w:t>
      </w:r>
      <w:r>
        <w:rPr>
          <w:rFonts w:ascii="Times New Roman" w:hAnsi="Times New Roman"/>
        </w:rPr>
        <w:t>ы программы по русскому</w:t>
      </w:r>
      <w:r w:rsidRPr="00A4711E">
        <w:rPr>
          <w:rFonts w:ascii="Times New Roman" w:hAnsi="Times New Roman"/>
        </w:rPr>
        <w:t xml:space="preserve"> языку являются:</w:t>
      </w:r>
    </w:p>
    <w:p w:rsidR="00BA2BE9" w:rsidRPr="00A4711E" w:rsidRDefault="00BA2BE9" w:rsidP="00DC0A2A">
      <w:pPr>
        <w:numPr>
          <w:ilvl w:val="0"/>
          <w:numId w:val="25"/>
        </w:numPr>
        <w:spacing w:after="0"/>
        <w:jc w:val="both"/>
        <w:rPr>
          <w:rFonts w:ascii="Times New Roman" w:hAnsi="Times New Roman"/>
        </w:rPr>
      </w:pPr>
      <w:r w:rsidRPr="00A4711E">
        <w:rPr>
          <w:rFonts w:ascii="Times New Roman" w:hAnsi="Times New Roman"/>
        </w:rPr>
        <w:t>представление об основных функциях языка, о роли русского языка как национального языка русского народа, как государственного языка Российской Федерации и языка межнационального общения, о связи языка и культуры народа, о роли родного языка в жизни человека и общества;</w:t>
      </w:r>
    </w:p>
    <w:p w:rsidR="00BA2BE9" w:rsidRDefault="00BA2BE9" w:rsidP="00DC0A2A">
      <w:pPr>
        <w:numPr>
          <w:ilvl w:val="0"/>
          <w:numId w:val="25"/>
        </w:numPr>
        <w:spacing w:after="0"/>
        <w:jc w:val="both"/>
        <w:rPr>
          <w:rFonts w:ascii="Times New Roman" w:hAnsi="Times New Roman"/>
        </w:rPr>
      </w:pPr>
      <w:r>
        <w:rPr>
          <w:rFonts w:ascii="Times New Roman" w:hAnsi="Times New Roman"/>
        </w:rPr>
        <w:t>понимание места родного языка в системе гуманитарных наук и его роли в образовании в целом;</w:t>
      </w:r>
    </w:p>
    <w:p w:rsidR="00BA2BE9" w:rsidRDefault="00BA2BE9" w:rsidP="00DC0A2A">
      <w:pPr>
        <w:numPr>
          <w:ilvl w:val="0"/>
          <w:numId w:val="25"/>
        </w:numPr>
        <w:spacing w:after="0"/>
        <w:jc w:val="both"/>
        <w:rPr>
          <w:rFonts w:ascii="Times New Roman" w:hAnsi="Times New Roman"/>
        </w:rPr>
      </w:pPr>
      <w:r>
        <w:rPr>
          <w:rFonts w:ascii="Times New Roman" w:hAnsi="Times New Roman"/>
        </w:rPr>
        <w:t>усвоение основ научных знаний о родном языке; понимание взаимосвязи его уровней и единиц;</w:t>
      </w:r>
    </w:p>
    <w:p w:rsidR="00BA2BE9" w:rsidRDefault="00BA2BE9" w:rsidP="00DC0A2A">
      <w:pPr>
        <w:numPr>
          <w:ilvl w:val="0"/>
          <w:numId w:val="25"/>
        </w:numPr>
        <w:spacing w:after="0"/>
        <w:jc w:val="both"/>
        <w:rPr>
          <w:rFonts w:ascii="Times New Roman" w:hAnsi="Times New Roman"/>
        </w:rPr>
      </w:pPr>
      <w:r>
        <w:rPr>
          <w:rFonts w:ascii="Times New Roman" w:hAnsi="Times New Roman"/>
        </w:rPr>
        <w:t>освоение базовых основ лингвистики;</w:t>
      </w:r>
    </w:p>
    <w:p w:rsidR="00BA2BE9" w:rsidRDefault="00BA2BE9" w:rsidP="00DC0A2A">
      <w:pPr>
        <w:numPr>
          <w:ilvl w:val="0"/>
          <w:numId w:val="25"/>
        </w:numPr>
        <w:spacing w:after="0"/>
        <w:jc w:val="both"/>
        <w:rPr>
          <w:rFonts w:ascii="Times New Roman" w:hAnsi="Times New Roman"/>
        </w:rPr>
      </w:pPr>
      <w:r>
        <w:rPr>
          <w:rFonts w:ascii="Times New Roman" w:hAnsi="Times New Roman"/>
        </w:rPr>
        <w:t>овладение основными стилистическими ресурсами лексики и фразеологии русского языка, основными нормами русского литературного языка (орфоэпическими,  лексическими, грамматическими, орфографическими, пунктуационными), нормами речевого этикета;</w:t>
      </w:r>
    </w:p>
    <w:p w:rsidR="00BA2BE9" w:rsidRDefault="00BA2BE9" w:rsidP="00DC0A2A">
      <w:pPr>
        <w:numPr>
          <w:ilvl w:val="0"/>
          <w:numId w:val="25"/>
        </w:numPr>
        <w:spacing w:after="0"/>
        <w:jc w:val="both"/>
        <w:rPr>
          <w:rFonts w:ascii="Times New Roman" w:hAnsi="Times New Roman"/>
        </w:rPr>
      </w:pPr>
      <w:r>
        <w:rPr>
          <w:rFonts w:ascii="Times New Roman" w:hAnsi="Times New Roman"/>
        </w:rPr>
        <w:t>опознавание и анализ основных единиц языка, грамматических категорий языка;</w:t>
      </w:r>
    </w:p>
    <w:p w:rsidR="00BA2BE9" w:rsidRDefault="00BA2BE9" w:rsidP="00DC0A2A">
      <w:pPr>
        <w:numPr>
          <w:ilvl w:val="0"/>
          <w:numId w:val="25"/>
        </w:numPr>
        <w:spacing w:after="0"/>
        <w:jc w:val="both"/>
        <w:rPr>
          <w:rFonts w:ascii="Times New Roman" w:hAnsi="Times New Roman"/>
        </w:rPr>
      </w:pPr>
      <w:r>
        <w:rPr>
          <w:rFonts w:ascii="Times New Roman" w:hAnsi="Times New Roman"/>
        </w:rPr>
        <w:t>проведение различных видов анализа слова, словосочетания, предложения и текста;</w:t>
      </w:r>
    </w:p>
    <w:p w:rsidR="00BA2BE9" w:rsidRDefault="00BA2BE9" w:rsidP="00DC0A2A">
      <w:pPr>
        <w:numPr>
          <w:ilvl w:val="0"/>
          <w:numId w:val="25"/>
        </w:numPr>
        <w:spacing w:after="0"/>
        <w:jc w:val="both"/>
        <w:rPr>
          <w:rFonts w:ascii="Times New Roman" w:hAnsi="Times New Roman"/>
        </w:rPr>
      </w:pPr>
      <w:r>
        <w:rPr>
          <w:rFonts w:ascii="Times New Roman" w:hAnsi="Times New Roman"/>
        </w:rPr>
        <w:t>понимание коммуникативно-эстетических возможностей лексической и грамматической синонимии и использование их в собственной речевой практике;</w:t>
      </w:r>
    </w:p>
    <w:p w:rsidR="00BA2BE9" w:rsidRPr="00FE10C1" w:rsidRDefault="00BA2BE9" w:rsidP="00DC0A2A">
      <w:pPr>
        <w:numPr>
          <w:ilvl w:val="0"/>
          <w:numId w:val="25"/>
        </w:numPr>
        <w:spacing w:after="0"/>
        <w:jc w:val="both"/>
        <w:rPr>
          <w:rFonts w:ascii="Times New Roman" w:hAnsi="Times New Roman"/>
        </w:rPr>
      </w:pPr>
      <w:r w:rsidRPr="00FE10C1">
        <w:rPr>
          <w:rFonts w:ascii="Times New Roman" w:hAnsi="Times New Roman"/>
        </w:rPr>
        <w:t>осознание эстетической функции родного языка, способность оценивать эстетическую сторону речевого высказывания при анализе текстов художественной литературы.</w:t>
      </w:r>
    </w:p>
    <w:p w:rsidR="00BA2BE9" w:rsidRDefault="00BA2BE9" w:rsidP="00BA2BE9">
      <w:pPr>
        <w:spacing w:after="0"/>
        <w:jc w:val="both"/>
        <w:rPr>
          <w:rFonts w:ascii="Times New Roman" w:hAnsi="Times New Roman"/>
        </w:rPr>
      </w:pPr>
    </w:p>
    <w:p w:rsidR="00BA2BE9" w:rsidRPr="00FE10C1" w:rsidRDefault="00BA2BE9" w:rsidP="00BA2BE9">
      <w:pPr>
        <w:spacing w:after="0" w:line="240" w:lineRule="auto"/>
        <w:ind w:firstLine="709"/>
        <w:jc w:val="center"/>
        <w:rPr>
          <w:rFonts w:ascii="Times New Roman" w:hAnsi="Times New Roman"/>
          <w:b/>
          <w:sz w:val="24"/>
          <w:szCs w:val="24"/>
        </w:rPr>
      </w:pPr>
      <w:r w:rsidRPr="00FE10C1">
        <w:rPr>
          <w:rFonts w:ascii="Times New Roman" w:hAnsi="Times New Roman"/>
          <w:b/>
          <w:sz w:val="24"/>
          <w:szCs w:val="24"/>
        </w:rPr>
        <w:t>Результаты обучения</w:t>
      </w:r>
    </w:p>
    <w:p w:rsidR="00BA2BE9" w:rsidRDefault="00BA2BE9" w:rsidP="00BA2BE9">
      <w:pPr>
        <w:spacing w:after="0" w:line="240" w:lineRule="auto"/>
        <w:ind w:firstLine="709"/>
        <w:rPr>
          <w:rFonts w:ascii="Times New Roman" w:hAnsi="Times New Roman"/>
          <w:sz w:val="24"/>
          <w:szCs w:val="24"/>
        </w:rPr>
      </w:pPr>
      <w:r w:rsidRPr="00FE10C1">
        <w:rPr>
          <w:rFonts w:ascii="Times New Roman" w:hAnsi="Times New Roman"/>
          <w:sz w:val="24"/>
          <w:szCs w:val="24"/>
        </w:rPr>
        <w:t>Результаты обучения представлены в Требованиях к уровню подготовки учащихся 5 класса, которые содержат следующие компоненты: знать/понимать – перечень необходимых для усвоения каждым учащимся знаний; уметь – перечень конкретных умений и навыков по русскому языку, основных видов речевой деятельности; выделена также группа знаний и умений, востребованных в практической деятельности ученика и его повседневной жизни.</w:t>
      </w:r>
    </w:p>
    <w:p w:rsidR="00BA2BE9" w:rsidRDefault="00BA2BE9" w:rsidP="00BA2BE9">
      <w:pPr>
        <w:spacing w:after="0"/>
        <w:jc w:val="both"/>
        <w:rPr>
          <w:rFonts w:ascii="Times New Roman" w:hAnsi="Times New Roman"/>
        </w:rPr>
      </w:pPr>
    </w:p>
    <w:p w:rsidR="00BA2BE9" w:rsidRDefault="00BA2BE9" w:rsidP="00BA2BE9">
      <w:pPr>
        <w:spacing w:after="0"/>
        <w:jc w:val="both"/>
        <w:rPr>
          <w:rFonts w:ascii="Times New Roman" w:hAnsi="Times New Roman"/>
        </w:rPr>
      </w:pPr>
    </w:p>
    <w:p w:rsidR="00BA2BE9" w:rsidRDefault="00BA2BE9" w:rsidP="00BA2BE9">
      <w:pPr>
        <w:spacing w:after="0"/>
        <w:jc w:val="both"/>
        <w:rPr>
          <w:rFonts w:ascii="Times New Roman" w:hAnsi="Times New Roman"/>
        </w:rPr>
      </w:pPr>
    </w:p>
    <w:p w:rsidR="00BA2BE9" w:rsidRDefault="00BA2BE9" w:rsidP="00BA2BE9">
      <w:pPr>
        <w:spacing w:after="0"/>
        <w:jc w:val="both"/>
        <w:rPr>
          <w:rFonts w:ascii="Times New Roman" w:hAnsi="Times New Roman"/>
        </w:rPr>
      </w:pPr>
    </w:p>
    <w:p w:rsidR="00BA2BE9" w:rsidRDefault="00BA2BE9" w:rsidP="00BA2BE9">
      <w:pPr>
        <w:spacing w:after="0"/>
        <w:jc w:val="both"/>
        <w:rPr>
          <w:rFonts w:ascii="Times New Roman" w:hAnsi="Times New Roman"/>
        </w:rPr>
      </w:pPr>
    </w:p>
    <w:p w:rsidR="00BA2BE9" w:rsidRDefault="00BA2BE9" w:rsidP="00BA2BE9">
      <w:pPr>
        <w:spacing w:after="0"/>
        <w:jc w:val="both"/>
        <w:rPr>
          <w:rFonts w:ascii="Times New Roman" w:hAnsi="Times New Roman"/>
        </w:rPr>
      </w:pPr>
    </w:p>
    <w:p w:rsidR="00BA2BE9" w:rsidRDefault="00BA2BE9" w:rsidP="00BA2BE9">
      <w:pPr>
        <w:spacing w:after="0"/>
        <w:jc w:val="both"/>
        <w:rPr>
          <w:rFonts w:ascii="Times New Roman" w:hAnsi="Times New Roman"/>
        </w:rPr>
      </w:pPr>
    </w:p>
    <w:p w:rsidR="00BA2BE9" w:rsidRDefault="00BA2BE9" w:rsidP="00BA2BE9">
      <w:pPr>
        <w:spacing w:after="0"/>
        <w:jc w:val="both"/>
        <w:rPr>
          <w:rFonts w:ascii="Times New Roman" w:hAnsi="Times New Roman"/>
        </w:rPr>
      </w:pPr>
    </w:p>
    <w:p w:rsidR="00BA2BE9" w:rsidRDefault="00BA2BE9" w:rsidP="00BA2BE9">
      <w:pPr>
        <w:spacing w:after="0"/>
        <w:jc w:val="both"/>
        <w:rPr>
          <w:rFonts w:ascii="Times New Roman" w:hAnsi="Times New Roman"/>
        </w:rPr>
      </w:pPr>
    </w:p>
    <w:p w:rsidR="00BA2BE9" w:rsidRDefault="00BA2BE9" w:rsidP="00BA2BE9">
      <w:pPr>
        <w:spacing w:after="0"/>
        <w:jc w:val="both"/>
        <w:rPr>
          <w:rFonts w:ascii="Times New Roman" w:hAnsi="Times New Roman"/>
        </w:rPr>
      </w:pPr>
    </w:p>
    <w:p w:rsidR="00BA2BE9" w:rsidRDefault="00BA2BE9" w:rsidP="00BA2BE9">
      <w:pPr>
        <w:spacing w:after="0"/>
        <w:jc w:val="both"/>
        <w:rPr>
          <w:rFonts w:ascii="Times New Roman" w:hAnsi="Times New Roman"/>
        </w:rPr>
      </w:pPr>
    </w:p>
    <w:p w:rsidR="00BA2BE9" w:rsidRDefault="00BA2BE9" w:rsidP="00BA2BE9">
      <w:pPr>
        <w:spacing w:after="0"/>
        <w:jc w:val="both"/>
        <w:rPr>
          <w:rFonts w:ascii="Times New Roman" w:hAnsi="Times New Roman"/>
        </w:rPr>
      </w:pPr>
    </w:p>
    <w:p w:rsidR="00BA2BE9" w:rsidRDefault="00BA2BE9" w:rsidP="00BA2BE9">
      <w:pPr>
        <w:spacing w:after="0"/>
        <w:jc w:val="both"/>
        <w:rPr>
          <w:rFonts w:ascii="Times New Roman" w:hAnsi="Times New Roman"/>
        </w:rPr>
      </w:pPr>
    </w:p>
    <w:p w:rsidR="00BA2BE9" w:rsidRDefault="00BA2BE9" w:rsidP="00BA2BE9">
      <w:pPr>
        <w:spacing w:after="0"/>
        <w:jc w:val="both"/>
        <w:rPr>
          <w:rFonts w:ascii="Times New Roman" w:hAnsi="Times New Roman"/>
        </w:rPr>
      </w:pPr>
    </w:p>
    <w:p w:rsidR="00BA2BE9" w:rsidRDefault="00BA2BE9" w:rsidP="00BA2BE9">
      <w:pPr>
        <w:spacing w:after="0"/>
        <w:jc w:val="both"/>
        <w:rPr>
          <w:rFonts w:ascii="Times New Roman" w:hAnsi="Times New Roman"/>
        </w:rPr>
      </w:pPr>
    </w:p>
    <w:p w:rsidR="00BA2BE9" w:rsidRDefault="00BA2BE9" w:rsidP="00BA2BE9">
      <w:pPr>
        <w:spacing w:after="0"/>
        <w:jc w:val="both"/>
        <w:rPr>
          <w:rFonts w:ascii="Times New Roman" w:hAnsi="Times New Roman"/>
        </w:rPr>
      </w:pPr>
    </w:p>
    <w:p w:rsidR="00BA2BE9" w:rsidRDefault="00BA2BE9" w:rsidP="00BA2BE9">
      <w:pPr>
        <w:spacing w:after="0"/>
        <w:jc w:val="both"/>
        <w:rPr>
          <w:rFonts w:ascii="Times New Roman" w:hAnsi="Times New Roman"/>
        </w:rPr>
      </w:pPr>
    </w:p>
    <w:p w:rsidR="00BA2BE9" w:rsidRDefault="00BA2BE9" w:rsidP="00BA2BE9">
      <w:pPr>
        <w:spacing w:after="0"/>
        <w:jc w:val="both"/>
        <w:rPr>
          <w:rFonts w:ascii="Times New Roman" w:hAnsi="Times New Roman"/>
        </w:rPr>
      </w:pPr>
    </w:p>
    <w:p w:rsidR="00BA2BE9" w:rsidRDefault="00BA2BE9" w:rsidP="00BA2BE9">
      <w:pPr>
        <w:spacing w:after="0"/>
        <w:jc w:val="both"/>
        <w:rPr>
          <w:rFonts w:ascii="Times New Roman" w:hAnsi="Times New Roman"/>
        </w:rPr>
      </w:pPr>
    </w:p>
    <w:p w:rsidR="00BA2BE9" w:rsidRDefault="00BA2BE9" w:rsidP="00BA2BE9">
      <w:pPr>
        <w:spacing w:after="0"/>
        <w:jc w:val="both"/>
        <w:rPr>
          <w:rFonts w:ascii="Times New Roman" w:hAnsi="Times New Roman"/>
        </w:rPr>
      </w:pPr>
    </w:p>
    <w:p w:rsidR="00BA2BE9" w:rsidRPr="00616B4D" w:rsidRDefault="00BA2BE9" w:rsidP="00BA2BE9">
      <w:pPr>
        <w:spacing w:line="240" w:lineRule="auto"/>
        <w:jc w:val="center"/>
        <w:rPr>
          <w:rFonts w:ascii="Times New Roman" w:hAnsi="Times New Roman"/>
          <w:b/>
          <w:sz w:val="24"/>
          <w:szCs w:val="24"/>
        </w:rPr>
      </w:pPr>
      <w:r w:rsidRPr="00616B4D">
        <w:rPr>
          <w:rFonts w:ascii="Times New Roman" w:hAnsi="Times New Roman"/>
          <w:b/>
          <w:sz w:val="24"/>
          <w:szCs w:val="24"/>
        </w:rPr>
        <w:t>Общая характеристика учебного процесса: основные технологии, методы, формы обучения и режим занятий.</w:t>
      </w:r>
    </w:p>
    <w:p w:rsidR="00BA2BE9" w:rsidRPr="00616B4D" w:rsidRDefault="00BA2BE9" w:rsidP="00BA2BE9">
      <w:pPr>
        <w:spacing w:line="240" w:lineRule="auto"/>
        <w:jc w:val="center"/>
        <w:rPr>
          <w:rFonts w:ascii="Times New Roman" w:hAnsi="Times New Roman"/>
          <w:sz w:val="24"/>
          <w:szCs w:val="24"/>
        </w:rPr>
      </w:pPr>
      <w:r w:rsidRPr="00616B4D">
        <w:rPr>
          <w:rFonts w:ascii="Times New Roman" w:hAnsi="Times New Roman"/>
          <w:b/>
          <w:bCs/>
          <w:sz w:val="24"/>
          <w:szCs w:val="24"/>
        </w:rPr>
        <w:lastRenderedPageBreak/>
        <w:t>Технологии,</w:t>
      </w:r>
      <w:r w:rsidRPr="00616B4D">
        <w:rPr>
          <w:rFonts w:ascii="Times New Roman" w:hAnsi="Times New Roman"/>
          <w:bCs/>
          <w:sz w:val="24"/>
          <w:szCs w:val="24"/>
        </w:rPr>
        <w:t xml:space="preserve"> используемые в учебном процессе</w:t>
      </w:r>
      <w:r w:rsidRPr="00616B4D">
        <w:rPr>
          <w:rFonts w:ascii="Times New Roman" w:hAnsi="Times New Roman"/>
          <w:sz w:val="24"/>
          <w:szCs w:val="24"/>
        </w:rPr>
        <w:t>:</w:t>
      </w:r>
    </w:p>
    <w:p w:rsidR="00BA2BE9" w:rsidRPr="00616B4D" w:rsidRDefault="00BA2BE9" w:rsidP="00BA2BE9">
      <w:pPr>
        <w:spacing w:line="240" w:lineRule="auto"/>
        <w:ind w:firstLine="600"/>
        <w:jc w:val="both"/>
        <w:rPr>
          <w:rFonts w:ascii="Times New Roman" w:hAnsi="Times New Roman"/>
          <w:sz w:val="24"/>
          <w:szCs w:val="24"/>
        </w:rPr>
      </w:pPr>
      <w:r w:rsidRPr="00616B4D">
        <w:rPr>
          <w:rFonts w:ascii="Times New Roman" w:hAnsi="Times New Roman"/>
          <w:sz w:val="24"/>
          <w:szCs w:val="24"/>
        </w:rPr>
        <w:t>1. Технологии традиционного обучения для освоения минимума содержания образования в соответствии с требованиями стандартов; технологии,  построенные на основе объяснительно-иллюстративного способа обучения.</w:t>
      </w:r>
    </w:p>
    <w:p w:rsidR="00BA2BE9" w:rsidRPr="00616B4D" w:rsidRDefault="00BA2BE9" w:rsidP="00BA2BE9">
      <w:pPr>
        <w:spacing w:line="240" w:lineRule="auto"/>
        <w:ind w:firstLine="600"/>
        <w:jc w:val="both"/>
        <w:rPr>
          <w:rFonts w:ascii="Times New Roman" w:hAnsi="Times New Roman"/>
          <w:sz w:val="24"/>
          <w:szCs w:val="24"/>
        </w:rPr>
      </w:pPr>
      <w:r w:rsidRPr="00616B4D">
        <w:rPr>
          <w:rFonts w:ascii="Times New Roman" w:hAnsi="Times New Roman"/>
          <w:sz w:val="24"/>
          <w:szCs w:val="24"/>
        </w:rPr>
        <w:t>2. Технологии реализации межпредметных связей в учебном процессе.</w:t>
      </w:r>
    </w:p>
    <w:p w:rsidR="00BA2BE9" w:rsidRPr="00616B4D" w:rsidRDefault="00BA2BE9" w:rsidP="00BA2BE9">
      <w:pPr>
        <w:spacing w:line="240" w:lineRule="auto"/>
        <w:ind w:firstLine="600"/>
        <w:jc w:val="both"/>
        <w:rPr>
          <w:rFonts w:ascii="Times New Roman" w:hAnsi="Times New Roman"/>
          <w:sz w:val="24"/>
          <w:szCs w:val="24"/>
        </w:rPr>
      </w:pPr>
      <w:r w:rsidRPr="00616B4D">
        <w:rPr>
          <w:rFonts w:ascii="Times New Roman" w:hAnsi="Times New Roman"/>
          <w:sz w:val="24"/>
          <w:szCs w:val="24"/>
        </w:rPr>
        <w:t xml:space="preserve">3. Технологии дифференцированного обучения для освоения учебного материала учащимися, различающимися по уровню обучаемости, повышения познавательного интереса. </w:t>
      </w:r>
    </w:p>
    <w:p w:rsidR="00BA2BE9" w:rsidRPr="00616B4D" w:rsidRDefault="00BA2BE9" w:rsidP="00BA2BE9">
      <w:pPr>
        <w:spacing w:line="240" w:lineRule="auto"/>
        <w:ind w:firstLine="540"/>
        <w:jc w:val="both"/>
        <w:rPr>
          <w:rFonts w:ascii="Times New Roman" w:hAnsi="Times New Roman"/>
          <w:sz w:val="24"/>
          <w:szCs w:val="24"/>
        </w:rPr>
      </w:pPr>
      <w:r w:rsidRPr="00616B4D">
        <w:rPr>
          <w:rFonts w:ascii="Times New Roman" w:hAnsi="Times New Roman"/>
          <w:sz w:val="24"/>
          <w:szCs w:val="24"/>
        </w:rPr>
        <w:t>4. Технология проблемного обучения  с целью развития творческих способностей учащихся, их интеллектуального потенциала, познавательных возможностей. Обучение ориентировано на самостоятельный поиск результата, самостоятельное добывание знаний, творческое, интеллектуально-познавательное  усвоение учениками заданного предметного материала.</w:t>
      </w:r>
    </w:p>
    <w:p w:rsidR="00BA2BE9" w:rsidRPr="00616B4D" w:rsidRDefault="00BA2BE9" w:rsidP="00BA2BE9">
      <w:pPr>
        <w:pStyle w:val="FR2"/>
        <w:rPr>
          <w:sz w:val="24"/>
          <w:szCs w:val="24"/>
        </w:rPr>
      </w:pPr>
      <w:r w:rsidRPr="00616B4D">
        <w:rPr>
          <w:sz w:val="24"/>
          <w:szCs w:val="24"/>
        </w:rPr>
        <w:t>Методы и приёмы  обучения:</w:t>
      </w:r>
    </w:p>
    <w:p w:rsidR="00BA2BE9" w:rsidRPr="00616B4D" w:rsidRDefault="00BA2BE9" w:rsidP="00BA2BE9">
      <w:pPr>
        <w:pStyle w:val="FR2"/>
        <w:jc w:val="both"/>
        <w:rPr>
          <w:sz w:val="24"/>
          <w:szCs w:val="24"/>
        </w:rPr>
      </w:pPr>
    </w:p>
    <w:p w:rsidR="00BA2BE9" w:rsidRDefault="00BA2BE9" w:rsidP="00BA2BE9">
      <w:pPr>
        <w:pStyle w:val="a3"/>
        <w:spacing w:line="240" w:lineRule="auto"/>
        <w:rPr>
          <w:sz w:val="24"/>
          <w:szCs w:val="24"/>
        </w:rPr>
      </w:pPr>
      <w:r w:rsidRPr="00616B4D">
        <w:rPr>
          <w:sz w:val="24"/>
          <w:szCs w:val="24"/>
        </w:rPr>
        <w:t xml:space="preserve">- обобщающая беседа по изученному материалу; </w:t>
      </w:r>
    </w:p>
    <w:p w:rsidR="00BA2BE9" w:rsidRPr="00616B4D" w:rsidRDefault="00BA2BE9" w:rsidP="00BA2BE9">
      <w:pPr>
        <w:pStyle w:val="a3"/>
        <w:spacing w:line="240" w:lineRule="auto"/>
        <w:rPr>
          <w:sz w:val="24"/>
          <w:szCs w:val="24"/>
        </w:rPr>
      </w:pPr>
      <w:r w:rsidRPr="00616B4D">
        <w:rPr>
          <w:sz w:val="24"/>
          <w:szCs w:val="24"/>
        </w:rPr>
        <w:t xml:space="preserve">- индивидуальный устный опрос; </w:t>
      </w:r>
    </w:p>
    <w:p w:rsidR="00BA2BE9" w:rsidRPr="00616B4D" w:rsidRDefault="00BA2BE9" w:rsidP="00BA2BE9">
      <w:pPr>
        <w:pStyle w:val="a3"/>
        <w:spacing w:line="240" w:lineRule="auto"/>
        <w:rPr>
          <w:sz w:val="24"/>
          <w:szCs w:val="24"/>
        </w:rPr>
      </w:pPr>
      <w:r w:rsidRPr="00616B4D">
        <w:rPr>
          <w:sz w:val="24"/>
          <w:szCs w:val="24"/>
        </w:rPr>
        <w:t xml:space="preserve">- фронтальный опрос;  </w:t>
      </w:r>
    </w:p>
    <w:p w:rsidR="00BA2BE9" w:rsidRPr="00616B4D" w:rsidRDefault="00BA2BE9" w:rsidP="00BA2BE9">
      <w:pPr>
        <w:pStyle w:val="a3"/>
        <w:spacing w:line="240" w:lineRule="auto"/>
        <w:rPr>
          <w:sz w:val="24"/>
          <w:szCs w:val="24"/>
        </w:rPr>
      </w:pPr>
      <w:r w:rsidRPr="00616B4D">
        <w:rPr>
          <w:sz w:val="24"/>
          <w:szCs w:val="24"/>
        </w:rPr>
        <w:t>- опрос с помощью перфокарт;</w:t>
      </w:r>
    </w:p>
    <w:p w:rsidR="00BA2BE9" w:rsidRPr="00616B4D" w:rsidRDefault="00BA2BE9" w:rsidP="00BA2BE9">
      <w:pPr>
        <w:pStyle w:val="a3"/>
        <w:spacing w:line="240" w:lineRule="auto"/>
        <w:rPr>
          <w:sz w:val="24"/>
          <w:szCs w:val="24"/>
        </w:rPr>
      </w:pPr>
      <w:r w:rsidRPr="00616B4D">
        <w:rPr>
          <w:sz w:val="24"/>
          <w:szCs w:val="24"/>
        </w:rPr>
        <w:t xml:space="preserve">- выборочная проверка упражнения; </w:t>
      </w:r>
    </w:p>
    <w:p w:rsidR="00BA2BE9" w:rsidRPr="00616B4D" w:rsidRDefault="00BA2BE9" w:rsidP="00BA2BE9">
      <w:pPr>
        <w:pStyle w:val="a3"/>
        <w:spacing w:line="240" w:lineRule="auto"/>
        <w:rPr>
          <w:sz w:val="24"/>
          <w:szCs w:val="24"/>
        </w:rPr>
      </w:pPr>
      <w:r w:rsidRPr="00616B4D">
        <w:rPr>
          <w:sz w:val="24"/>
          <w:szCs w:val="24"/>
        </w:rPr>
        <w:t>- взаимопроверка;</w:t>
      </w:r>
    </w:p>
    <w:p w:rsidR="00BA2BE9" w:rsidRPr="00616B4D" w:rsidRDefault="00BA2BE9" w:rsidP="00BA2BE9">
      <w:pPr>
        <w:pStyle w:val="a3"/>
        <w:spacing w:line="240" w:lineRule="auto"/>
        <w:rPr>
          <w:sz w:val="24"/>
          <w:szCs w:val="24"/>
        </w:rPr>
      </w:pPr>
      <w:r w:rsidRPr="00616B4D">
        <w:rPr>
          <w:sz w:val="24"/>
          <w:szCs w:val="24"/>
        </w:rPr>
        <w:t>- самоконтроль (по словарям, справочным пособиям);</w:t>
      </w:r>
    </w:p>
    <w:p w:rsidR="00BA2BE9" w:rsidRPr="00616B4D" w:rsidRDefault="00BA2BE9" w:rsidP="00BA2BE9">
      <w:pPr>
        <w:pStyle w:val="a3"/>
        <w:spacing w:line="240" w:lineRule="auto"/>
        <w:rPr>
          <w:sz w:val="24"/>
          <w:szCs w:val="24"/>
        </w:rPr>
      </w:pPr>
      <w:r w:rsidRPr="00616B4D">
        <w:rPr>
          <w:sz w:val="24"/>
          <w:szCs w:val="24"/>
        </w:rPr>
        <w:t>- различные виды разбора (фонетический, лексический, словообразовательный, морфологический, синтаксический, лингвистический);</w:t>
      </w:r>
    </w:p>
    <w:p w:rsidR="00BA2BE9" w:rsidRPr="00616B4D" w:rsidRDefault="00BA2BE9" w:rsidP="00BA2BE9">
      <w:pPr>
        <w:pStyle w:val="a3"/>
        <w:spacing w:line="240" w:lineRule="auto"/>
        <w:rPr>
          <w:sz w:val="24"/>
          <w:szCs w:val="24"/>
        </w:rPr>
      </w:pPr>
      <w:r w:rsidRPr="00616B4D">
        <w:rPr>
          <w:sz w:val="24"/>
          <w:szCs w:val="24"/>
        </w:rPr>
        <w:t>- виды работ, связанные с анализом текста, с его переработкой;</w:t>
      </w:r>
    </w:p>
    <w:p w:rsidR="00BA2BE9" w:rsidRPr="00616B4D" w:rsidRDefault="00BA2BE9" w:rsidP="00BA2BE9">
      <w:pPr>
        <w:pStyle w:val="a3"/>
        <w:spacing w:line="240" w:lineRule="auto"/>
        <w:rPr>
          <w:sz w:val="24"/>
          <w:szCs w:val="24"/>
        </w:rPr>
      </w:pPr>
      <w:r w:rsidRPr="00616B4D">
        <w:rPr>
          <w:sz w:val="24"/>
          <w:szCs w:val="24"/>
        </w:rPr>
        <w:t>- составление учащимися авторского текста в различных жанрах;</w:t>
      </w:r>
    </w:p>
    <w:p w:rsidR="00BA2BE9" w:rsidRPr="00616B4D" w:rsidRDefault="00BA2BE9" w:rsidP="00BA2BE9">
      <w:pPr>
        <w:pStyle w:val="a3"/>
        <w:spacing w:line="240" w:lineRule="auto"/>
        <w:rPr>
          <w:sz w:val="24"/>
          <w:szCs w:val="24"/>
        </w:rPr>
      </w:pPr>
      <w:r w:rsidRPr="00616B4D">
        <w:rPr>
          <w:sz w:val="24"/>
          <w:szCs w:val="24"/>
        </w:rPr>
        <w:t>- наблюдение за речью окружающих, сбор соответствующего речевого материала с последующим его использованием по заданию учителя;</w:t>
      </w:r>
    </w:p>
    <w:p w:rsidR="00BA2BE9" w:rsidRPr="00616B4D" w:rsidRDefault="00BA2BE9" w:rsidP="00BA2BE9">
      <w:pPr>
        <w:pStyle w:val="a3"/>
        <w:spacing w:line="240" w:lineRule="auto"/>
        <w:rPr>
          <w:sz w:val="24"/>
          <w:szCs w:val="24"/>
        </w:rPr>
      </w:pPr>
      <w:r w:rsidRPr="00616B4D">
        <w:rPr>
          <w:sz w:val="24"/>
          <w:szCs w:val="24"/>
        </w:rPr>
        <w:t xml:space="preserve">- изложения (подробные и сжатые) на основе текстов типа описания, рассуждения; </w:t>
      </w:r>
    </w:p>
    <w:p w:rsidR="00BA2BE9" w:rsidRPr="00616B4D" w:rsidRDefault="00BA2BE9" w:rsidP="00BA2BE9">
      <w:pPr>
        <w:pStyle w:val="a3"/>
        <w:spacing w:line="240" w:lineRule="auto"/>
        <w:rPr>
          <w:sz w:val="24"/>
          <w:szCs w:val="24"/>
        </w:rPr>
      </w:pPr>
      <w:r w:rsidRPr="00616B4D">
        <w:rPr>
          <w:sz w:val="24"/>
          <w:szCs w:val="24"/>
        </w:rPr>
        <w:t xml:space="preserve">- написание сочинений;  </w:t>
      </w:r>
    </w:p>
    <w:p w:rsidR="00BA2BE9" w:rsidRPr="00616B4D" w:rsidRDefault="00BA2BE9" w:rsidP="00BA2BE9">
      <w:pPr>
        <w:pStyle w:val="a3"/>
        <w:spacing w:line="240" w:lineRule="auto"/>
        <w:rPr>
          <w:sz w:val="24"/>
          <w:szCs w:val="24"/>
        </w:rPr>
      </w:pPr>
      <w:r w:rsidRPr="00616B4D">
        <w:rPr>
          <w:sz w:val="24"/>
          <w:szCs w:val="24"/>
        </w:rPr>
        <w:t xml:space="preserve">- письмо под диктовку; </w:t>
      </w:r>
    </w:p>
    <w:p w:rsidR="00BA2BE9" w:rsidRPr="00616B4D" w:rsidRDefault="00BA2BE9" w:rsidP="00BA2BE9">
      <w:pPr>
        <w:pStyle w:val="a3"/>
        <w:spacing w:line="240" w:lineRule="auto"/>
        <w:rPr>
          <w:sz w:val="24"/>
          <w:szCs w:val="24"/>
        </w:rPr>
      </w:pPr>
      <w:r w:rsidRPr="00616B4D">
        <w:rPr>
          <w:sz w:val="24"/>
          <w:szCs w:val="24"/>
        </w:rPr>
        <w:t>- комментирование орфограмм и пунктограмм.</w:t>
      </w:r>
    </w:p>
    <w:p w:rsidR="00BA2BE9" w:rsidRPr="00616B4D" w:rsidRDefault="00BA2BE9" w:rsidP="00BA2BE9">
      <w:pPr>
        <w:pStyle w:val="a3"/>
        <w:spacing w:line="240" w:lineRule="auto"/>
        <w:rPr>
          <w:sz w:val="24"/>
          <w:szCs w:val="24"/>
        </w:rPr>
      </w:pPr>
      <w:r w:rsidRPr="00616B4D">
        <w:rPr>
          <w:sz w:val="24"/>
          <w:szCs w:val="24"/>
        </w:rPr>
        <w:t>Виды деятельности учащихся на уроке:</w:t>
      </w:r>
    </w:p>
    <w:p w:rsidR="00BA2BE9" w:rsidRPr="00616B4D" w:rsidRDefault="00BA2BE9" w:rsidP="00BA2BE9">
      <w:pPr>
        <w:pStyle w:val="a3"/>
        <w:spacing w:line="240" w:lineRule="auto"/>
        <w:rPr>
          <w:sz w:val="24"/>
          <w:szCs w:val="24"/>
        </w:rPr>
      </w:pPr>
      <w:r w:rsidRPr="00616B4D">
        <w:rPr>
          <w:sz w:val="24"/>
          <w:szCs w:val="24"/>
        </w:rPr>
        <w:t>- анализ языковых единиц с точки зрения правильности, точности и уместности их употребления.</w:t>
      </w:r>
    </w:p>
    <w:p w:rsidR="00BA2BE9" w:rsidRPr="00616B4D" w:rsidRDefault="00BA2BE9" w:rsidP="00BA2BE9">
      <w:pPr>
        <w:pStyle w:val="FR2"/>
        <w:tabs>
          <w:tab w:val="left" w:pos="142"/>
        </w:tabs>
        <w:jc w:val="left"/>
        <w:rPr>
          <w:sz w:val="24"/>
          <w:szCs w:val="24"/>
        </w:rPr>
      </w:pPr>
      <w:r w:rsidRPr="00616B4D">
        <w:rPr>
          <w:sz w:val="24"/>
          <w:szCs w:val="24"/>
        </w:rPr>
        <w:t>Формы</w:t>
      </w:r>
      <w:r w:rsidRPr="00616B4D">
        <w:rPr>
          <w:b w:val="0"/>
          <w:sz w:val="24"/>
          <w:szCs w:val="24"/>
        </w:rPr>
        <w:t xml:space="preserve"> организации образовательного процесса: поурочная система обучения с использованием объяснительно- иллюстративного, репродуктивного, частично-поискового методов обучения. А также такие формы обучения: урок изучения нового материала, урок закрепления знаний, умений и навыков, комбинированный урок, урок-беседа, повторительно-обобщающий урок,  урок - лекция, урок - игра, урок- исследование,  урок-практикум, урок развития речи.</w:t>
      </w:r>
    </w:p>
    <w:p w:rsidR="00BA2BE9" w:rsidRDefault="00BA2BE9" w:rsidP="00BA2BE9">
      <w:pPr>
        <w:spacing w:line="240" w:lineRule="auto"/>
        <w:rPr>
          <w:rFonts w:ascii="Times New Roman" w:hAnsi="Times New Roman"/>
        </w:rPr>
      </w:pPr>
      <w:r w:rsidRPr="00616B4D">
        <w:rPr>
          <w:rFonts w:ascii="Times New Roman" w:hAnsi="Times New Roman"/>
          <w:sz w:val="24"/>
          <w:szCs w:val="24"/>
        </w:rPr>
        <w:t xml:space="preserve">          Виды и формы контроля: контрольные диктанты, сочинения, изложения, тесты.</w:t>
      </w:r>
    </w:p>
    <w:p w:rsidR="00BA2BE9" w:rsidRDefault="00BA2BE9" w:rsidP="00BA2BE9">
      <w:pPr>
        <w:spacing w:after="0" w:line="240" w:lineRule="auto"/>
        <w:rPr>
          <w:rFonts w:ascii="Times New Roman" w:hAnsi="Times New Roman"/>
        </w:rPr>
      </w:pPr>
      <w:r>
        <w:rPr>
          <w:rFonts w:ascii="Times New Roman" w:hAnsi="Times New Roman"/>
        </w:rPr>
        <w:br w:type="page"/>
      </w:r>
    </w:p>
    <w:p w:rsidR="00BA2BE9" w:rsidRPr="00AD27EC" w:rsidRDefault="00BA2BE9" w:rsidP="00BA2BE9">
      <w:pPr>
        <w:spacing w:after="0"/>
        <w:jc w:val="center"/>
        <w:rPr>
          <w:rFonts w:ascii="Times New Roman" w:hAnsi="Times New Roman"/>
          <w:b/>
        </w:rPr>
      </w:pPr>
    </w:p>
    <w:p w:rsidR="00BA2BE9" w:rsidRPr="003054F2" w:rsidRDefault="00BA2BE9" w:rsidP="00BA2BE9">
      <w:pPr>
        <w:spacing w:after="0" w:line="240" w:lineRule="auto"/>
        <w:ind w:firstLine="709"/>
        <w:jc w:val="center"/>
        <w:rPr>
          <w:rFonts w:ascii="Times New Roman" w:hAnsi="Times New Roman"/>
          <w:b/>
          <w:sz w:val="24"/>
          <w:szCs w:val="24"/>
        </w:rPr>
      </w:pPr>
      <w:r w:rsidRPr="003054F2">
        <w:rPr>
          <w:rFonts w:ascii="Times New Roman" w:hAnsi="Times New Roman"/>
          <w:b/>
          <w:sz w:val="24"/>
          <w:szCs w:val="24"/>
        </w:rPr>
        <w:t xml:space="preserve"> Учебно-тематический план.</w:t>
      </w:r>
    </w:p>
    <w:p w:rsidR="00BA2BE9" w:rsidRPr="003054F2" w:rsidRDefault="00BA2BE9" w:rsidP="00BA2BE9">
      <w:pPr>
        <w:spacing w:after="0" w:line="240" w:lineRule="auto"/>
        <w:ind w:firstLine="709"/>
        <w:jc w:val="center"/>
        <w:rPr>
          <w:rFonts w:ascii="Times New Roman" w:hAnsi="Times New Roman"/>
          <w:b/>
          <w:sz w:val="24"/>
          <w:szCs w:val="24"/>
        </w:rPr>
      </w:pPr>
    </w:p>
    <w:tbl>
      <w:tblPr>
        <w:tblW w:w="8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73"/>
        <w:gridCol w:w="1289"/>
        <w:gridCol w:w="1692"/>
        <w:gridCol w:w="1524"/>
      </w:tblGrid>
      <w:tr w:rsidR="00BA2BE9" w:rsidRPr="003054F2" w:rsidTr="004329F6">
        <w:trPr>
          <w:trHeight w:val="573"/>
          <w:jc w:val="center"/>
        </w:trPr>
        <w:tc>
          <w:tcPr>
            <w:tcW w:w="4473" w:type="dxa"/>
          </w:tcPr>
          <w:p w:rsidR="00BA2BE9" w:rsidRPr="003054F2" w:rsidRDefault="00BA2BE9" w:rsidP="004329F6">
            <w:pPr>
              <w:spacing w:after="0" w:line="240" w:lineRule="auto"/>
              <w:jc w:val="center"/>
              <w:rPr>
                <w:rFonts w:ascii="Times New Roman" w:hAnsi="Times New Roman"/>
                <w:b/>
                <w:sz w:val="24"/>
                <w:szCs w:val="24"/>
              </w:rPr>
            </w:pPr>
            <w:r w:rsidRPr="003054F2">
              <w:rPr>
                <w:rFonts w:ascii="Times New Roman" w:hAnsi="Times New Roman"/>
                <w:b/>
                <w:sz w:val="24"/>
                <w:szCs w:val="24"/>
              </w:rPr>
              <w:t>Содержание</w:t>
            </w:r>
          </w:p>
        </w:tc>
        <w:tc>
          <w:tcPr>
            <w:tcW w:w="1289" w:type="dxa"/>
          </w:tcPr>
          <w:p w:rsidR="00BA2BE9" w:rsidRPr="003054F2" w:rsidRDefault="00BA2BE9" w:rsidP="004329F6">
            <w:pPr>
              <w:spacing w:after="0" w:line="240" w:lineRule="auto"/>
              <w:jc w:val="center"/>
              <w:rPr>
                <w:rFonts w:ascii="Times New Roman" w:hAnsi="Times New Roman"/>
                <w:b/>
                <w:sz w:val="24"/>
                <w:szCs w:val="24"/>
              </w:rPr>
            </w:pPr>
            <w:r w:rsidRPr="003054F2">
              <w:rPr>
                <w:rFonts w:ascii="Times New Roman" w:hAnsi="Times New Roman"/>
                <w:b/>
                <w:sz w:val="24"/>
                <w:szCs w:val="24"/>
              </w:rPr>
              <w:t>Кол-во часов</w:t>
            </w:r>
          </w:p>
        </w:tc>
        <w:tc>
          <w:tcPr>
            <w:tcW w:w="1692" w:type="dxa"/>
          </w:tcPr>
          <w:p w:rsidR="00BA2BE9" w:rsidRPr="003054F2" w:rsidRDefault="00BA2BE9" w:rsidP="004329F6">
            <w:pPr>
              <w:spacing w:after="0" w:line="240" w:lineRule="auto"/>
              <w:jc w:val="center"/>
              <w:rPr>
                <w:rFonts w:ascii="Times New Roman" w:hAnsi="Times New Roman"/>
                <w:b/>
                <w:sz w:val="24"/>
                <w:szCs w:val="24"/>
              </w:rPr>
            </w:pPr>
            <w:r w:rsidRPr="003054F2">
              <w:rPr>
                <w:rFonts w:ascii="Times New Roman" w:hAnsi="Times New Roman"/>
                <w:b/>
                <w:sz w:val="24"/>
                <w:szCs w:val="24"/>
              </w:rPr>
              <w:t xml:space="preserve">Кол-во контрольных </w:t>
            </w:r>
            <w:r>
              <w:rPr>
                <w:rFonts w:ascii="Times New Roman" w:hAnsi="Times New Roman"/>
                <w:b/>
                <w:sz w:val="24"/>
                <w:szCs w:val="24"/>
              </w:rPr>
              <w:t>работ</w:t>
            </w:r>
          </w:p>
        </w:tc>
        <w:tc>
          <w:tcPr>
            <w:tcW w:w="1524" w:type="dxa"/>
          </w:tcPr>
          <w:p w:rsidR="00BA2BE9" w:rsidRPr="003054F2" w:rsidRDefault="00BA2BE9" w:rsidP="004329F6">
            <w:pPr>
              <w:spacing w:after="0" w:line="240" w:lineRule="auto"/>
              <w:jc w:val="center"/>
              <w:rPr>
                <w:rFonts w:ascii="Times New Roman" w:hAnsi="Times New Roman"/>
                <w:b/>
                <w:sz w:val="24"/>
                <w:szCs w:val="24"/>
              </w:rPr>
            </w:pPr>
            <w:r w:rsidRPr="003054F2">
              <w:rPr>
                <w:rFonts w:ascii="Times New Roman" w:hAnsi="Times New Roman"/>
                <w:b/>
                <w:sz w:val="24"/>
                <w:szCs w:val="24"/>
              </w:rPr>
              <w:t>Развитие речи</w:t>
            </w:r>
          </w:p>
          <w:p w:rsidR="00BA2BE9" w:rsidRPr="003054F2" w:rsidRDefault="00BA2BE9" w:rsidP="004329F6">
            <w:pPr>
              <w:spacing w:after="0" w:line="240" w:lineRule="auto"/>
              <w:jc w:val="center"/>
              <w:rPr>
                <w:rFonts w:ascii="Times New Roman" w:hAnsi="Times New Roman"/>
                <w:b/>
                <w:sz w:val="24"/>
                <w:szCs w:val="24"/>
              </w:rPr>
            </w:pPr>
          </w:p>
        </w:tc>
      </w:tr>
      <w:tr w:rsidR="00BA2BE9" w:rsidRPr="003054F2" w:rsidTr="004329F6">
        <w:trPr>
          <w:trHeight w:val="591"/>
          <w:jc w:val="center"/>
        </w:trPr>
        <w:tc>
          <w:tcPr>
            <w:tcW w:w="4473" w:type="dxa"/>
          </w:tcPr>
          <w:p w:rsidR="00BA2BE9" w:rsidRPr="003054F2" w:rsidRDefault="00BA2BE9" w:rsidP="004329F6">
            <w:pPr>
              <w:spacing w:after="0" w:line="240" w:lineRule="auto"/>
              <w:rPr>
                <w:rFonts w:ascii="Times New Roman" w:hAnsi="Times New Roman"/>
                <w:sz w:val="24"/>
                <w:szCs w:val="24"/>
              </w:rPr>
            </w:pPr>
            <w:r w:rsidRPr="003054F2">
              <w:rPr>
                <w:rFonts w:ascii="Times New Roman" w:hAnsi="Times New Roman"/>
                <w:sz w:val="24"/>
                <w:szCs w:val="24"/>
              </w:rPr>
              <w:t>Вводный урок. Язык и общение. Язык и человек. Общение устное и письменное.</w:t>
            </w:r>
          </w:p>
        </w:tc>
        <w:tc>
          <w:tcPr>
            <w:tcW w:w="1289" w:type="dxa"/>
            <w:vAlign w:val="center"/>
          </w:tcPr>
          <w:p w:rsidR="00BA2BE9" w:rsidRPr="003054F2" w:rsidRDefault="00BA2BE9" w:rsidP="004329F6">
            <w:pPr>
              <w:spacing w:after="0" w:line="240" w:lineRule="auto"/>
              <w:jc w:val="center"/>
              <w:rPr>
                <w:rFonts w:ascii="Times New Roman" w:hAnsi="Times New Roman"/>
                <w:b/>
                <w:sz w:val="24"/>
                <w:szCs w:val="24"/>
              </w:rPr>
            </w:pPr>
            <w:r>
              <w:rPr>
                <w:rFonts w:ascii="Times New Roman" w:hAnsi="Times New Roman"/>
                <w:b/>
                <w:sz w:val="24"/>
                <w:szCs w:val="24"/>
              </w:rPr>
              <w:t>3</w:t>
            </w:r>
          </w:p>
        </w:tc>
        <w:tc>
          <w:tcPr>
            <w:tcW w:w="1692" w:type="dxa"/>
            <w:vAlign w:val="center"/>
          </w:tcPr>
          <w:p w:rsidR="00BA2BE9" w:rsidRPr="003054F2" w:rsidRDefault="00BA2BE9" w:rsidP="004329F6">
            <w:pPr>
              <w:spacing w:after="0" w:line="240" w:lineRule="auto"/>
              <w:jc w:val="center"/>
              <w:rPr>
                <w:rFonts w:ascii="Times New Roman" w:hAnsi="Times New Roman"/>
                <w:sz w:val="24"/>
                <w:szCs w:val="24"/>
              </w:rPr>
            </w:pPr>
            <w:r>
              <w:rPr>
                <w:rFonts w:ascii="Times New Roman" w:hAnsi="Times New Roman"/>
                <w:sz w:val="24"/>
                <w:szCs w:val="24"/>
              </w:rPr>
              <w:t>-</w:t>
            </w:r>
          </w:p>
        </w:tc>
        <w:tc>
          <w:tcPr>
            <w:tcW w:w="1524" w:type="dxa"/>
            <w:vAlign w:val="center"/>
          </w:tcPr>
          <w:p w:rsidR="00BA2BE9" w:rsidRPr="003054F2" w:rsidRDefault="00BA2BE9" w:rsidP="004329F6">
            <w:pPr>
              <w:spacing w:after="0" w:line="240" w:lineRule="auto"/>
              <w:jc w:val="center"/>
              <w:rPr>
                <w:rFonts w:ascii="Times New Roman" w:hAnsi="Times New Roman"/>
                <w:b/>
                <w:sz w:val="24"/>
                <w:szCs w:val="24"/>
              </w:rPr>
            </w:pPr>
            <w:r w:rsidRPr="003054F2">
              <w:rPr>
                <w:rFonts w:ascii="Times New Roman" w:hAnsi="Times New Roman"/>
                <w:b/>
                <w:sz w:val="24"/>
                <w:szCs w:val="24"/>
              </w:rPr>
              <w:t>1</w:t>
            </w:r>
          </w:p>
        </w:tc>
      </w:tr>
      <w:tr w:rsidR="00BA2BE9" w:rsidRPr="003054F2" w:rsidTr="004329F6">
        <w:trPr>
          <w:trHeight w:val="287"/>
          <w:jc w:val="center"/>
        </w:trPr>
        <w:tc>
          <w:tcPr>
            <w:tcW w:w="4473" w:type="dxa"/>
          </w:tcPr>
          <w:p w:rsidR="00BA2BE9" w:rsidRPr="003054F2" w:rsidRDefault="00BA2BE9" w:rsidP="004329F6">
            <w:pPr>
              <w:spacing w:after="0" w:line="240" w:lineRule="auto"/>
              <w:rPr>
                <w:rFonts w:ascii="Times New Roman" w:hAnsi="Times New Roman"/>
                <w:sz w:val="24"/>
                <w:szCs w:val="24"/>
              </w:rPr>
            </w:pPr>
            <w:r w:rsidRPr="003054F2">
              <w:rPr>
                <w:rFonts w:ascii="Times New Roman" w:hAnsi="Times New Roman"/>
                <w:sz w:val="24"/>
                <w:szCs w:val="24"/>
              </w:rPr>
              <w:t>Повторение изученного в начальных классах.</w:t>
            </w:r>
            <w:r w:rsidRPr="003054F2">
              <w:rPr>
                <w:rFonts w:ascii="Times New Roman" w:hAnsi="Times New Roman"/>
                <w:color w:val="000000"/>
                <w:sz w:val="24"/>
                <w:szCs w:val="24"/>
              </w:rPr>
              <w:t>Вспоминаем, повторяем, изучаем.</w:t>
            </w:r>
          </w:p>
        </w:tc>
        <w:tc>
          <w:tcPr>
            <w:tcW w:w="1289" w:type="dxa"/>
            <w:vAlign w:val="center"/>
          </w:tcPr>
          <w:p w:rsidR="00BA2BE9" w:rsidRPr="003054F2" w:rsidRDefault="00BA2BE9" w:rsidP="004329F6">
            <w:pPr>
              <w:spacing w:after="0" w:line="240" w:lineRule="auto"/>
              <w:jc w:val="center"/>
              <w:rPr>
                <w:rFonts w:ascii="Times New Roman" w:hAnsi="Times New Roman"/>
                <w:b/>
                <w:sz w:val="24"/>
                <w:szCs w:val="24"/>
              </w:rPr>
            </w:pPr>
            <w:r>
              <w:rPr>
                <w:rFonts w:ascii="Times New Roman" w:hAnsi="Times New Roman"/>
                <w:b/>
                <w:sz w:val="24"/>
                <w:szCs w:val="24"/>
              </w:rPr>
              <w:t>26</w:t>
            </w:r>
          </w:p>
        </w:tc>
        <w:tc>
          <w:tcPr>
            <w:tcW w:w="1692" w:type="dxa"/>
            <w:vAlign w:val="center"/>
          </w:tcPr>
          <w:p w:rsidR="00BA2BE9" w:rsidRPr="003054F2" w:rsidRDefault="00BA2BE9" w:rsidP="004329F6">
            <w:pPr>
              <w:spacing w:after="0" w:line="240" w:lineRule="auto"/>
              <w:jc w:val="center"/>
              <w:rPr>
                <w:rFonts w:ascii="Times New Roman" w:hAnsi="Times New Roman"/>
                <w:sz w:val="24"/>
                <w:szCs w:val="24"/>
              </w:rPr>
            </w:pPr>
            <w:r>
              <w:rPr>
                <w:rFonts w:ascii="Times New Roman" w:hAnsi="Times New Roman"/>
                <w:sz w:val="24"/>
                <w:szCs w:val="24"/>
              </w:rPr>
              <w:t>1</w:t>
            </w:r>
          </w:p>
        </w:tc>
        <w:tc>
          <w:tcPr>
            <w:tcW w:w="1524" w:type="dxa"/>
            <w:vAlign w:val="center"/>
          </w:tcPr>
          <w:p w:rsidR="00BA2BE9" w:rsidRPr="003054F2" w:rsidRDefault="00BA2BE9" w:rsidP="004329F6">
            <w:pPr>
              <w:spacing w:after="0" w:line="240" w:lineRule="auto"/>
              <w:jc w:val="center"/>
              <w:rPr>
                <w:rFonts w:ascii="Times New Roman" w:hAnsi="Times New Roman"/>
                <w:b/>
                <w:sz w:val="24"/>
                <w:szCs w:val="24"/>
              </w:rPr>
            </w:pPr>
            <w:r>
              <w:rPr>
                <w:rFonts w:ascii="Times New Roman" w:hAnsi="Times New Roman"/>
                <w:b/>
                <w:sz w:val="24"/>
                <w:szCs w:val="24"/>
              </w:rPr>
              <w:t>5</w:t>
            </w:r>
          </w:p>
        </w:tc>
      </w:tr>
      <w:tr w:rsidR="00BA2BE9" w:rsidRPr="003054F2" w:rsidTr="004329F6">
        <w:trPr>
          <w:trHeight w:val="287"/>
          <w:jc w:val="center"/>
        </w:trPr>
        <w:tc>
          <w:tcPr>
            <w:tcW w:w="4473" w:type="dxa"/>
          </w:tcPr>
          <w:p w:rsidR="00BA2BE9" w:rsidRPr="003054F2" w:rsidRDefault="00BA2BE9" w:rsidP="004329F6">
            <w:pPr>
              <w:spacing w:after="0" w:line="240" w:lineRule="auto"/>
              <w:rPr>
                <w:rFonts w:ascii="Times New Roman" w:hAnsi="Times New Roman"/>
                <w:sz w:val="24"/>
                <w:szCs w:val="24"/>
              </w:rPr>
            </w:pPr>
            <w:r w:rsidRPr="003054F2">
              <w:rPr>
                <w:rFonts w:ascii="Times New Roman" w:hAnsi="Times New Roman"/>
                <w:sz w:val="24"/>
                <w:szCs w:val="24"/>
              </w:rPr>
              <w:t>Синтаксис. Пунктуация. Культура речи.</w:t>
            </w:r>
          </w:p>
        </w:tc>
        <w:tc>
          <w:tcPr>
            <w:tcW w:w="1289" w:type="dxa"/>
            <w:vAlign w:val="center"/>
          </w:tcPr>
          <w:p w:rsidR="00BA2BE9" w:rsidRPr="003054F2" w:rsidRDefault="00BA2BE9" w:rsidP="004329F6">
            <w:pPr>
              <w:spacing w:after="0" w:line="240" w:lineRule="auto"/>
              <w:jc w:val="center"/>
              <w:rPr>
                <w:rFonts w:ascii="Times New Roman" w:hAnsi="Times New Roman"/>
                <w:b/>
                <w:sz w:val="24"/>
                <w:szCs w:val="24"/>
              </w:rPr>
            </w:pPr>
            <w:r>
              <w:rPr>
                <w:rFonts w:ascii="Times New Roman" w:hAnsi="Times New Roman"/>
                <w:b/>
                <w:sz w:val="24"/>
                <w:szCs w:val="24"/>
              </w:rPr>
              <w:t>31</w:t>
            </w:r>
          </w:p>
        </w:tc>
        <w:tc>
          <w:tcPr>
            <w:tcW w:w="1692" w:type="dxa"/>
            <w:vAlign w:val="center"/>
          </w:tcPr>
          <w:p w:rsidR="00BA2BE9" w:rsidRPr="003054F2" w:rsidRDefault="00BA2BE9" w:rsidP="004329F6">
            <w:pPr>
              <w:spacing w:after="0" w:line="240" w:lineRule="auto"/>
              <w:jc w:val="center"/>
              <w:rPr>
                <w:rFonts w:ascii="Times New Roman" w:hAnsi="Times New Roman"/>
                <w:sz w:val="24"/>
                <w:szCs w:val="24"/>
              </w:rPr>
            </w:pPr>
            <w:r w:rsidRPr="003054F2">
              <w:rPr>
                <w:rFonts w:ascii="Times New Roman" w:hAnsi="Times New Roman"/>
                <w:sz w:val="24"/>
                <w:szCs w:val="24"/>
              </w:rPr>
              <w:t>2</w:t>
            </w:r>
          </w:p>
        </w:tc>
        <w:tc>
          <w:tcPr>
            <w:tcW w:w="1524" w:type="dxa"/>
            <w:vAlign w:val="center"/>
          </w:tcPr>
          <w:p w:rsidR="00BA2BE9" w:rsidRPr="003054F2" w:rsidRDefault="00BA2BE9" w:rsidP="004329F6">
            <w:pPr>
              <w:spacing w:after="0" w:line="240" w:lineRule="auto"/>
              <w:jc w:val="center"/>
              <w:rPr>
                <w:rFonts w:ascii="Times New Roman" w:hAnsi="Times New Roman"/>
                <w:b/>
                <w:sz w:val="24"/>
                <w:szCs w:val="24"/>
              </w:rPr>
            </w:pPr>
            <w:r>
              <w:rPr>
                <w:rFonts w:ascii="Times New Roman" w:hAnsi="Times New Roman"/>
                <w:b/>
                <w:sz w:val="24"/>
                <w:szCs w:val="24"/>
              </w:rPr>
              <w:t>7</w:t>
            </w:r>
          </w:p>
        </w:tc>
      </w:tr>
      <w:tr w:rsidR="00BA2BE9" w:rsidRPr="003054F2" w:rsidTr="004329F6">
        <w:trPr>
          <w:trHeight w:val="591"/>
          <w:jc w:val="center"/>
        </w:trPr>
        <w:tc>
          <w:tcPr>
            <w:tcW w:w="4473" w:type="dxa"/>
          </w:tcPr>
          <w:p w:rsidR="00BA2BE9" w:rsidRPr="003054F2" w:rsidRDefault="00BA2BE9" w:rsidP="004329F6">
            <w:pPr>
              <w:spacing w:after="0" w:line="240" w:lineRule="auto"/>
              <w:rPr>
                <w:rFonts w:ascii="Times New Roman" w:hAnsi="Times New Roman"/>
                <w:sz w:val="24"/>
                <w:szCs w:val="24"/>
              </w:rPr>
            </w:pPr>
            <w:r w:rsidRPr="003054F2">
              <w:rPr>
                <w:rFonts w:ascii="Times New Roman" w:hAnsi="Times New Roman"/>
                <w:sz w:val="24"/>
                <w:szCs w:val="24"/>
              </w:rPr>
              <w:t>Фонетика. Орфоэпия. Графика. Орфография. Культура речи.</w:t>
            </w:r>
          </w:p>
        </w:tc>
        <w:tc>
          <w:tcPr>
            <w:tcW w:w="1289" w:type="dxa"/>
            <w:vAlign w:val="center"/>
          </w:tcPr>
          <w:p w:rsidR="00BA2BE9" w:rsidRPr="003054F2" w:rsidRDefault="00BA2BE9" w:rsidP="004329F6">
            <w:pPr>
              <w:spacing w:after="0" w:line="240" w:lineRule="auto"/>
              <w:jc w:val="center"/>
              <w:rPr>
                <w:rFonts w:ascii="Times New Roman" w:hAnsi="Times New Roman"/>
                <w:b/>
                <w:sz w:val="24"/>
                <w:szCs w:val="24"/>
              </w:rPr>
            </w:pPr>
            <w:r>
              <w:rPr>
                <w:rFonts w:ascii="Times New Roman" w:hAnsi="Times New Roman"/>
                <w:b/>
                <w:sz w:val="24"/>
                <w:szCs w:val="24"/>
              </w:rPr>
              <w:t>16</w:t>
            </w:r>
          </w:p>
        </w:tc>
        <w:tc>
          <w:tcPr>
            <w:tcW w:w="1692" w:type="dxa"/>
            <w:vAlign w:val="center"/>
          </w:tcPr>
          <w:p w:rsidR="00BA2BE9" w:rsidRPr="003054F2" w:rsidRDefault="00BA2BE9" w:rsidP="004329F6">
            <w:pPr>
              <w:spacing w:after="0" w:line="240" w:lineRule="auto"/>
              <w:jc w:val="center"/>
              <w:rPr>
                <w:rFonts w:ascii="Times New Roman" w:hAnsi="Times New Roman"/>
                <w:sz w:val="24"/>
                <w:szCs w:val="24"/>
              </w:rPr>
            </w:pPr>
            <w:r w:rsidRPr="003054F2">
              <w:rPr>
                <w:rFonts w:ascii="Times New Roman" w:hAnsi="Times New Roman"/>
                <w:sz w:val="24"/>
                <w:szCs w:val="24"/>
              </w:rPr>
              <w:t>1</w:t>
            </w:r>
          </w:p>
        </w:tc>
        <w:tc>
          <w:tcPr>
            <w:tcW w:w="1524" w:type="dxa"/>
            <w:vAlign w:val="center"/>
          </w:tcPr>
          <w:p w:rsidR="00BA2BE9" w:rsidRPr="003054F2" w:rsidRDefault="00BA2BE9" w:rsidP="004329F6">
            <w:pPr>
              <w:spacing w:after="0" w:line="240" w:lineRule="auto"/>
              <w:jc w:val="center"/>
              <w:rPr>
                <w:rFonts w:ascii="Times New Roman" w:hAnsi="Times New Roman"/>
                <w:b/>
                <w:sz w:val="24"/>
                <w:szCs w:val="24"/>
              </w:rPr>
            </w:pPr>
            <w:r>
              <w:rPr>
                <w:rFonts w:ascii="Times New Roman" w:hAnsi="Times New Roman"/>
                <w:b/>
                <w:sz w:val="24"/>
                <w:szCs w:val="24"/>
              </w:rPr>
              <w:t>4</w:t>
            </w:r>
          </w:p>
        </w:tc>
      </w:tr>
      <w:tr w:rsidR="00BA2BE9" w:rsidRPr="003054F2" w:rsidTr="004329F6">
        <w:trPr>
          <w:trHeight w:val="287"/>
          <w:jc w:val="center"/>
        </w:trPr>
        <w:tc>
          <w:tcPr>
            <w:tcW w:w="4473" w:type="dxa"/>
          </w:tcPr>
          <w:p w:rsidR="00BA2BE9" w:rsidRPr="003054F2" w:rsidRDefault="00BA2BE9" w:rsidP="004329F6">
            <w:pPr>
              <w:spacing w:after="0" w:line="240" w:lineRule="auto"/>
              <w:rPr>
                <w:rFonts w:ascii="Times New Roman" w:hAnsi="Times New Roman"/>
                <w:sz w:val="24"/>
                <w:szCs w:val="24"/>
              </w:rPr>
            </w:pPr>
            <w:r w:rsidRPr="003054F2">
              <w:rPr>
                <w:rFonts w:ascii="Times New Roman" w:hAnsi="Times New Roman"/>
                <w:sz w:val="24"/>
                <w:szCs w:val="24"/>
              </w:rPr>
              <w:t>Лексика. Культура речи.</w:t>
            </w:r>
          </w:p>
        </w:tc>
        <w:tc>
          <w:tcPr>
            <w:tcW w:w="1289" w:type="dxa"/>
            <w:vAlign w:val="center"/>
          </w:tcPr>
          <w:p w:rsidR="00BA2BE9" w:rsidRPr="003054F2" w:rsidRDefault="00BA2BE9" w:rsidP="004329F6">
            <w:pPr>
              <w:spacing w:after="0" w:line="240" w:lineRule="auto"/>
              <w:jc w:val="center"/>
              <w:rPr>
                <w:rFonts w:ascii="Times New Roman" w:hAnsi="Times New Roman"/>
                <w:b/>
                <w:sz w:val="24"/>
                <w:szCs w:val="24"/>
              </w:rPr>
            </w:pPr>
            <w:r>
              <w:rPr>
                <w:rFonts w:ascii="Times New Roman" w:hAnsi="Times New Roman"/>
                <w:b/>
                <w:sz w:val="24"/>
                <w:szCs w:val="24"/>
              </w:rPr>
              <w:t>15</w:t>
            </w:r>
          </w:p>
        </w:tc>
        <w:tc>
          <w:tcPr>
            <w:tcW w:w="1692" w:type="dxa"/>
            <w:vAlign w:val="center"/>
          </w:tcPr>
          <w:p w:rsidR="00BA2BE9" w:rsidRPr="003054F2" w:rsidRDefault="00BA2BE9" w:rsidP="004329F6">
            <w:pPr>
              <w:spacing w:after="0" w:line="240" w:lineRule="auto"/>
              <w:jc w:val="center"/>
              <w:rPr>
                <w:rFonts w:ascii="Times New Roman" w:hAnsi="Times New Roman"/>
                <w:sz w:val="24"/>
                <w:szCs w:val="24"/>
              </w:rPr>
            </w:pPr>
            <w:r>
              <w:rPr>
                <w:rFonts w:ascii="Times New Roman" w:hAnsi="Times New Roman"/>
                <w:sz w:val="24"/>
                <w:szCs w:val="24"/>
              </w:rPr>
              <w:t>1</w:t>
            </w:r>
          </w:p>
        </w:tc>
        <w:tc>
          <w:tcPr>
            <w:tcW w:w="1524" w:type="dxa"/>
            <w:vAlign w:val="center"/>
          </w:tcPr>
          <w:p w:rsidR="00BA2BE9" w:rsidRPr="003054F2" w:rsidRDefault="00BA2BE9" w:rsidP="004329F6">
            <w:pPr>
              <w:spacing w:after="0" w:line="240" w:lineRule="auto"/>
              <w:jc w:val="center"/>
              <w:rPr>
                <w:rFonts w:ascii="Times New Roman" w:hAnsi="Times New Roman"/>
                <w:b/>
                <w:sz w:val="24"/>
                <w:szCs w:val="24"/>
              </w:rPr>
            </w:pPr>
            <w:r>
              <w:rPr>
                <w:rFonts w:ascii="Times New Roman" w:hAnsi="Times New Roman"/>
                <w:b/>
                <w:sz w:val="24"/>
                <w:szCs w:val="24"/>
              </w:rPr>
              <w:t>4</w:t>
            </w:r>
          </w:p>
        </w:tc>
      </w:tr>
      <w:tr w:rsidR="00BA2BE9" w:rsidRPr="003054F2" w:rsidTr="004329F6">
        <w:trPr>
          <w:trHeight w:val="287"/>
          <w:jc w:val="center"/>
        </w:trPr>
        <w:tc>
          <w:tcPr>
            <w:tcW w:w="4473" w:type="dxa"/>
          </w:tcPr>
          <w:p w:rsidR="00BA2BE9" w:rsidRPr="003054F2" w:rsidRDefault="00BA2BE9" w:rsidP="004329F6">
            <w:pPr>
              <w:spacing w:after="0" w:line="240" w:lineRule="auto"/>
              <w:rPr>
                <w:rFonts w:ascii="Times New Roman" w:hAnsi="Times New Roman"/>
                <w:sz w:val="24"/>
                <w:szCs w:val="24"/>
              </w:rPr>
            </w:pPr>
            <w:r w:rsidRPr="003054F2">
              <w:rPr>
                <w:rFonts w:ascii="Times New Roman" w:hAnsi="Times New Roman"/>
                <w:sz w:val="24"/>
                <w:szCs w:val="24"/>
              </w:rPr>
              <w:t>Морфемика. Орфография. Культура речи.</w:t>
            </w:r>
          </w:p>
        </w:tc>
        <w:tc>
          <w:tcPr>
            <w:tcW w:w="1289" w:type="dxa"/>
            <w:vAlign w:val="center"/>
          </w:tcPr>
          <w:p w:rsidR="00BA2BE9" w:rsidRPr="003054F2" w:rsidRDefault="00BA2BE9" w:rsidP="004329F6">
            <w:pPr>
              <w:spacing w:after="0" w:line="240" w:lineRule="auto"/>
              <w:jc w:val="center"/>
              <w:rPr>
                <w:rFonts w:ascii="Times New Roman" w:hAnsi="Times New Roman"/>
                <w:b/>
                <w:sz w:val="24"/>
                <w:szCs w:val="24"/>
              </w:rPr>
            </w:pPr>
            <w:r>
              <w:rPr>
                <w:rFonts w:ascii="Times New Roman" w:hAnsi="Times New Roman"/>
                <w:b/>
                <w:sz w:val="24"/>
                <w:szCs w:val="24"/>
              </w:rPr>
              <w:t>23</w:t>
            </w:r>
          </w:p>
        </w:tc>
        <w:tc>
          <w:tcPr>
            <w:tcW w:w="1692" w:type="dxa"/>
            <w:vAlign w:val="center"/>
          </w:tcPr>
          <w:p w:rsidR="00BA2BE9" w:rsidRPr="003054F2" w:rsidRDefault="00BA2BE9" w:rsidP="004329F6">
            <w:pPr>
              <w:spacing w:after="0" w:line="240" w:lineRule="auto"/>
              <w:jc w:val="center"/>
              <w:rPr>
                <w:rFonts w:ascii="Times New Roman" w:hAnsi="Times New Roman"/>
                <w:sz w:val="24"/>
                <w:szCs w:val="24"/>
              </w:rPr>
            </w:pPr>
            <w:r w:rsidRPr="003054F2">
              <w:rPr>
                <w:rFonts w:ascii="Times New Roman" w:hAnsi="Times New Roman"/>
                <w:sz w:val="24"/>
                <w:szCs w:val="24"/>
              </w:rPr>
              <w:t>1</w:t>
            </w:r>
          </w:p>
        </w:tc>
        <w:tc>
          <w:tcPr>
            <w:tcW w:w="1524" w:type="dxa"/>
            <w:vAlign w:val="center"/>
          </w:tcPr>
          <w:p w:rsidR="00BA2BE9" w:rsidRPr="003054F2" w:rsidRDefault="00BA2BE9" w:rsidP="004329F6">
            <w:pPr>
              <w:spacing w:after="0" w:line="240" w:lineRule="auto"/>
              <w:jc w:val="center"/>
              <w:rPr>
                <w:rFonts w:ascii="Times New Roman" w:hAnsi="Times New Roman"/>
                <w:b/>
                <w:sz w:val="24"/>
                <w:szCs w:val="24"/>
              </w:rPr>
            </w:pPr>
            <w:r>
              <w:rPr>
                <w:rFonts w:ascii="Times New Roman" w:hAnsi="Times New Roman"/>
                <w:b/>
                <w:sz w:val="24"/>
                <w:szCs w:val="24"/>
              </w:rPr>
              <w:t>4</w:t>
            </w:r>
          </w:p>
        </w:tc>
      </w:tr>
      <w:tr w:rsidR="00BA2BE9" w:rsidRPr="003054F2" w:rsidTr="004329F6">
        <w:trPr>
          <w:trHeight w:val="495"/>
          <w:jc w:val="center"/>
        </w:trPr>
        <w:tc>
          <w:tcPr>
            <w:tcW w:w="4473" w:type="dxa"/>
          </w:tcPr>
          <w:p w:rsidR="00BA2BE9" w:rsidRPr="003054F2" w:rsidRDefault="00BA2BE9" w:rsidP="004329F6">
            <w:pPr>
              <w:spacing w:after="0" w:line="240" w:lineRule="auto"/>
              <w:rPr>
                <w:rFonts w:ascii="Times New Roman" w:hAnsi="Times New Roman"/>
                <w:sz w:val="24"/>
                <w:szCs w:val="24"/>
              </w:rPr>
            </w:pPr>
            <w:r w:rsidRPr="00931DA3">
              <w:rPr>
                <w:rFonts w:ascii="Times New Roman" w:hAnsi="Times New Roman"/>
                <w:b/>
                <w:sz w:val="24"/>
                <w:szCs w:val="24"/>
              </w:rPr>
              <w:t>Морфология. Орфография. Культура реч</w:t>
            </w:r>
            <w:r w:rsidRPr="003054F2">
              <w:rPr>
                <w:rFonts w:ascii="Times New Roman" w:hAnsi="Times New Roman"/>
                <w:sz w:val="24"/>
                <w:szCs w:val="24"/>
              </w:rPr>
              <w:t>и.</w:t>
            </w:r>
          </w:p>
        </w:tc>
        <w:tc>
          <w:tcPr>
            <w:tcW w:w="1289" w:type="dxa"/>
            <w:vAlign w:val="center"/>
          </w:tcPr>
          <w:p w:rsidR="00BA2BE9" w:rsidRDefault="00BA2BE9" w:rsidP="004329F6">
            <w:pPr>
              <w:spacing w:after="0" w:line="240" w:lineRule="auto"/>
              <w:jc w:val="center"/>
              <w:rPr>
                <w:rFonts w:ascii="Times New Roman" w:hAnsi="Times New Roman"/>
                <w:b/>
                <w:sz w:val="24"/>
                <w:szCs w:val="24"/>
              </w:rPr>
            </w:pPr>
            <w:r>
              <w:rPr>
                <w:rFonts w:ascii="Times New Roman" w:hAnsi="Times New Roman"/>
                <w:b/>
                <w:sz w:val="24"/>
                <w:szCs w:val="24"/>
              </w:rPr>
              <w:t>50</w:t>
            </w:r>
          </w:p>
          <w:p w:rsidR="00BA2BE9" w:rsidRPr="00FA0AD2" w:rsidRDefault="00BA2BE9" w:rsidP="004329F6">
            <w:pPr>
              <w:spacing w:after="0" w:line="240" w:lineRule="auto"/>
              <w:jc w:val="center"/>
              <w:rPr>
                <w:rFonts w:ascii="Times New Roman" w:hAnsi="Times New Roman"/>
                <w:sz w:val="24"/>
                <w:szCs w:val="24"/>
              </w:rPr>
            </w:pPr>
          </w:p>
        </w:tc>
        <w:tc>
          <w:tcPr>
            <w:tcW w:w="1692" w:type="dxa"/>
            <w:vAlign w:val="center"/>
          </w:tcPr>
          <w:p w:rsidR="00BA2BE9" w:rsidRDefault="00BA2BE9" w:rsidP="004329F6">
            <w:pPr>
              <w:spacing w:after="0" w:line="240" w:lineRule="auto"/>
              <w:jc w:val="center"/>
              <w:rPr>
                <w:rFonts w:ascii="Times New Roman" w:hAnsi="Times New Roman"/>
                <w:sz w:val="24"/>
                <w:szCs w:val="24"/>
              </w:rPr>
            </w:pPr>
          </w:p>
          <w:p w:rsidR="00BA2BE9" w:rsidRPr="003054F2" w:rsidRDefault="00BA2BE9" w:rsidP="004329F6">
            <w:pPr>
              <w:spacing w:after="0" w:line="240" w:lineRule="auto"/>
              <w:jc w:val="center"/>
              <w:rPr>
                <w:rFonts w:ascii="Times New Roman" w:hAnsi="Times New Roman"/>
                <w:sz w:val="24"/>
                <w:szCs w:val="24"/>
              </w:rPr>
            </w:pPr>
          </w:p>
        </w:tc>
        <w:tc>
          <w:tcPr>
            <w:tcW w:w="1524" w:type="dxa"/>
            <w:vAlign w:val="center"/>
          </w:tcPr>
          <w:p w:rsidR="00BA2BE9" w:rsidRDefault="00BA2BE9" w:rsidP="004329F6">
            <w:pPr>
              <w:spacing w:after="0" w:line="240" w:lineRule="auto"/>
              <w:jc w:val="center"/>
              <w:rPr>
                <w:rFonts w:ascii="Times New Roman" w:hAnsi="Times New Roman"/>
                <w:b/>
                <w:sz w:val="24"/>
                <w:szCs w:val="24"/>
              </w:rPr>
            </w:pPr>
            <w:r>
              <w:rPr>
                <w:rFonts w:ascii="Times New Roman" w:hAnsi="Times New Roman"/>
                <w:b/>
                <w:sz w:val="24"/>
                <w:szCs w:val="24"/>
              </w:rPr>
              <w:t>11</w:t>
            </w:r>
          </w:p>
          <w:p w:rsidR="00BA2BE9" w:rsidRPr="003054F2" w:rsidRDefault="00BA2BE9" w:rsidP="004329F6">
            <w:pPr>
              <w:spacing w:after="0" w:line="240" w:lineRule="auto"/>
              <w:jc w:val="center"/>
              <w:rPr>
                <w:rFonts w:ascii="Times New Roman" w:hAnsi="Times New Roman"/>
                <w:b/>
                <w:sz w:val="24"/>
                <w:szCs w:val="24"/>
              </w:rPr>
            </w:pPr>
          </w:p>
        </w:tc>
      </w:tr>
      <w:tr w:rsidR="00BA2BE9" w:rsidRPr="003054F2" w:rsidTr="004329F6">
        <w:trPr>
          <w:trHeight w:val="210"/>
          <w:jc w:val="center"/>
        </w:trPr>
        <w:tc>
          <w:tcPr>
            <w:tcW w:w="4473" w:type="dxa"/>
          </w:tcPr>
          <w:p w:rsidR="00BA2BE9" w:rsidRPr="003054F2" w:rsidRDefault="00BA2BE9" w:rsidP="004329F6">
            <w:pPr>
              <w:spacing w:after="0" w:line="240" w:lineRule="auto"/>
              <w:rPr>
                <w:rFonts w:ascii="Times New Roman" w:hAnsi="Times New Roman"/>
                <w:sz w:val="24"/>
                <w:szCs w:val="24"/>
              </w:rPr>
            </w:pPr>
            <w:r>
              <w:rPr>
                <w:rFonts w:ascii="Times New Roman" w:hAnsi="Times New Roman"/>
                <w:sz w:val="24"/>
                <w:szCs w:val="24"/>
              </w:rPr>
              <w:t>Имя существительное</w:t>
            </w:r>
          </w:p>
        </w:tc>
        <w:tc>
          <w:tcPr>
            <w:tcW w:w="1289" w:type="dxa"/>
            <w:vAlign w:val="center"/>
          </w:tcPr>
          <w:p w:rsidR="00BA2BE9" w:rsidRDefault="00BA2BE9" w:rsidP="004329F6">
            <w:pPr>
              <w:spacing w:after="0" w:line="240" w:lineRule="auto"/>
              <w:jc w:val="center"/>
              <w:rPr>
                <w:rFonts w:ascii="Times New Roman" w:hAnsi="Times New Roman"/>
                <w:b/>
                <w:sz w:val="24"/>
                <w:szCs w:val="24"/>
              </w:rPr>
            </w:pPr>
            <w:r>
              <w:rPr>
                <w:rFonts w:ascii="Times New Roman" w:hAnsi="Times New Roman"/>
                <w:b/>
                <w:sz w:val="24"/>
                <w:szCs w:val="24"/>
              </w:rPr>
              <w:t>20</w:t>
            </w:r>
          </w:p>
        </w:tc>
        <w:tc>
          <w:tcPr>
            <w:tcW w:w="1692" w:type="dxa"/>
            <w:vAlign w:val="center"/>
          </w:tcPr>
          <w:p w:rsidR="00BA2BE9" w:rsidRDefault="00BA2BE9" w:rsidP="004329F6">
            <w:pPr>
              <w:spacing w:after="0" w:line="240" w:lineRule="auto"/>
              <w:jc w:val="center"/>
              <w:rPr>
                <w:rFonts w:ascii="Times New Roman" w:hAnsi="Times New Roman"/>
                <w:sz w:val="24"/>
                <w:szCs w:val="24"/>
              </w:rPr>
            </w:pPr>
            <w:r>
              <w:rPr>
                <w:rFonts w:ascii="Times New Roman" w:hAnsi="Times New Roman"/>
                <w:sz w:val="24"/>
                <w:szCs w:val="24"/>
              </w:rPr>
              <w:t>1</w:t>
            </w:r>
          </w:p>
        </w:tc>
        <w:tc>
          <w:tcPr>
            <w:tcW w:w="1524" w:type="dxa"/>
            <w:vAlign w:val="center"/>
          </w:tcPr>
          <w:p w:rsidR="00BA2BE9" w:rsidRDefault="00BA2BE9" w:rsidP="004329F6">
            <w:pPr>
              <w:spacing w:after="0" w:line="240" w:lineRule="auto"/>
              <w:jc w:val="center"/>
              <w:rPr>
                <w:rFonts w:ascii="Times New Roman" w:hAnsi="Times New Roman"/>
                <w:b/>
                <w:sz w:val="24"/>
                <w:szCs w:val="24"/>
              </w:rPr>
            </w:pPr>
            <w:r>
              <w:rPr>
                <w:rFonts w:ascii="Times New Roman" w:hAnsi="Times New Roman"/>
                <w:b/>
                <w:sz w:val="24"/>
                <w:szCs w:val="24"/>
              </w:rPr>
              <w:t>4</w:t>
            </w:r>
          </w:p>
        </w:tc>
      </w:tr>
      <w:tr w:rsidR="00BA2BE9" w:rsidRPr="003054F2" w:rsidTr="004329F6">
        <w:trPr>
          <w:trHeight w:val="270"/>
          <w:jc w:val="center"/>
        </w:trPr>
        <w:tc>
          <w:tcPr>
            <w:tcW w:w="4473" w:type="dxa"/>
          </w:tcPr>
          <w:p w:rsidR="00BA2BE9" w:rsidRDefault="00BA2BE9" w:rsidP="004329F6">
            <w:pPr>
              <w:spacing w:after="0" w:line="240" w:lineRule="auto"/>
              <w:rPr>
                <w:rFonts w:ascii="Times New Roman" w:hAnsi="Times New Roman"/>
                <w:sz w:val="24"/>
                <w:szCs w:val="24"/>
              </w:rPr>
            </w:pPr>
            <w:r>
              <w:rPr>
                <w:rFonts w:ascii="Times New Roman" w:hAnsi="Times New Roman"/>
                <w:sz w:val="24"/>
                <w:szCs w:val="24"/>
              </w:rPr>
              <w:t>Имя прилагательное</w:t>
            </w:r>
          </w:p>
        </w:tc>
        <w:tc>
          <w:tcPr>
            <w:tcW w:w="1289" w:type="dxa"/>
            <w:vAlign w:val="center"/>
          </w:tcPr>
          <w:p w:rsidR="00BA2BE9" w:rsidRDefault="00BA2BE9" w:rsidP="004329F6">
            <w:pPr>
              <w:spacing w:after="0" w:line="240" w:lineRule="auto"/>
              <w:jc w:val="center"/>
              <w:rPr>
                <w:rFonts w:ascii="Times New Roman" w:hAnsi="Times New Roman"/>
                <w:b/>
                <w:sz w:val="24"/>
                <w:szCs w:val="24"/>
              </w:rPr>
            </w:pPr>
            <w:r>
              <w:rPr>
                <w:rFonts w:ascii="Times New Roman" w:hAnsi="Times New Roman"/>
                <w:b/>
                <w:sz w:val="24"/>
                <w:szCs w:val="24"/>
              </w:rPr>
              <w:t>11</w:t>
            </w:r>
          </w:p>
        </w:tc>
        <w:tc>
          <w:tcPr>
            <w:tcW w:w="1692" w:type="dxa"/>
            <w:vAlign w:val="center"/>
          </w:tcPr>
          <w:p w:rsidR="00BA2BE9" w:rsidRDefault="00BA2BE9" w:rsidP="004329F6">
            <w:pPr>
              <w:spacing w:after="0" w:line="240" w:lineRule="auto"/>
              <w:jc w:val="center"/>
              <w:rPr>
                <w:rFonts w:ascii="Times New Roman" w:hAnsi="Times New Roman"/>
                <w:sz w:val="24"/>
                <w:szCs w:val="24"/>
              </w:rPr>
            </w:pPr>
            <w:r>
              <w:rPr>
                <w:rFonts w:ascii="Times New Roman" w:hAnsi="Times New Roman"/>
                <w:sz w:val="24"/>
                <w:szCs w:val="24"/>
              </w:rPr>
              <w:t>1</w:t>
            </w:r>
          </w:p>
        </w:tc>
        <w:tc>
          <w:tcPr>
            <w:tcW w:w="1524" w:type="dxa"/>
            <w:vAlign w:val="center"/>
          </w:tcPr>
          <w:p w:rsidR="00BA2BE9" w:rsidRDefault="00BA2BE9" w:rsidP="004329F6">
            <w:pPr>
              <w:spacing w:after="0" w:line="240" w:lineRule="auto"/>
              <w:jc w:val="center"/>
              <w:rPr>
                <w:rFonts w:ascii="Times New Roman" w:hAnsi="Times New Roman"/>
                <w:b/>
                <w:sz w:val="24"/>
                <w:szCs w:val="24"/>
              </w:rPr>
            </w:pPr>
            <w:r>
              <w:rPr>
                <w:rFonts w:ascii="Times New Roman" w:hAnsi="Times New Roman"/>
                <w:b/>
                <w:sz w:val="24"/>
                <w:szCs w:val="24"/>
              </w:rPr>
              <w:t>3</w:t>
            </w:r>
          </w:p>
        </w:tc>
      </w:tr>
      <w:tr w:rsidR="00BA2BE9" w:rsidRPr="003054F2" w:rsidTr="004329F6">
        <w:trPr>
          <w:trHeight w:val="360"/>
          <w:jc w:val="center"/>
        </w:trPr>
        <w:tc>
          <w:tcPr>
            <w:tcW w:w="4473" w:type="dxa"/>
          </w:tcPr>
          <w:p w:rsidR="00BA2BE9" w:rsidRDefault="00BA2BE9" w:rsidP="004329F6">
            <w:pPr>
              <w:spacing w:after="0" w:line="240" w:lineRule="auto"/>
              <w:rPr>
                <w:rFonts w:ascii="Times New Roman" w:hAnsi="Times New Roman"/>
                <w:sz w:val="24"/>
                <w:szCs w:val="24"/>
              </w:rPr>
            </w:pPr>
            <w:r>
              <w:rPr>
                <w:rFonts w:ascii="Times New Roman" w:hAnsi="Times New Roman"/>
                <w:sz w:val="24"/>
                <w:szCs w:val="24"/>
              </w:rPr>
              <w:t>Глагол</w:t>
            </w:r>
          </w:p>
        </w:tc>
        <w:tc>
          <w:tcPr>
            <w:tcW w:w="1289" w:type="dxa"/>
            <w:vAlign w:val="center"/>
          </w:tcPr>
          <w:p w:rsidR="00BA2BE9" w:rsidRDefault="00BA2BE9" w:rsidP="004329F6">
            <w:pPr>
              <w:spacing w:after="0" w:line="240" w:lineRule="auto"/>
              <w:jc w:val="center"/>
              <w:rPr>
                <w:rFonts w:ascii="Times New Roman" w:hAnsi="Times New Roman"/>
                <w:b/>
                <w:sz w:val="24"/>
                <w:szCs w:val="24"/>
              </w:rPr>
            </w:pPr>
            <w:r>
              <w:rPr>
                <w:rFonts w:ascii="Times New Roman" w:hAnsi="Times New Roman"/>
                <w:b/>
                <w:sz w:val="24"/>
                <w:szCs w:val="24"/>
              </w:rPr>
              <w:t>19</w:t>
            </w:r>
          </w:p>
        </w:tc>
        <w:tc>
          <w:tcPr>
            <w:tcW w:w="1692" w:type="dxa"/>
            <w:vAlign w:val="center"/>
          </w:tcPr>
          <w:p w:rsidR="00BA2BE9" w:rsidRDefault="00BA2BE9" w:rsidP="004329F6">
            <w:pPr>
              <w:spacing w:after="0" w:line="240" w:lineRule="auto"/>
              <w:jc w:val="center"/>
              <w:rPr>
                <w:rFonts w:ascii="Times New Roman" w:hAnsi="Times New Roman"/>
                <w:sz w:val="24"/>
                <w:szCs w:val="24"/>
              </w:rPr>
            </w:pPr>
            <w:r>
              <w:rPr>
                <w:rFonts w:ascii="Times New Roman" w:hAnsi="Times New Roman"/>
                <w:sz w:val="24"/>
                <w:szCs w:val="24"/>
              </w:rPr>
              <w:t>1</w:t>
            </w:r>
          </w:p>
        </w:tc>
        <w:tc>
          <w:tcPr>
            <w:tcW w:w="1524" w:type="dxa"/>
            <w:vAlign w:val="center"/>
          </w:tcPr>
          <w:p w:rsidR="00BA2BE9" w:rsidRDefault="00BA2BE9" w:rsidP="004329F6">
            <w:pPr>
              <w:spacing w:after="0" w:line="240" w:lineRule="auto"/>
              <w:jc w:val="center"/>
              <w:rPr>
                <w:rFonts w:ascii="Times New Roman" w:hAnsi="Times New Roman"/>
                <w:b/>
                <w:sz w:val="24"/>
                <w:szCs w:val="24"/>
              </w:rPr>
            </w:pPr>
            <w:r>
              <w:rPr>
                <w:rFonts w:ascii="Times New Roman" w:hAnsi="Times New Roman"/>
                <w:b/>
                <w:sz w:val="24"/>
                <w:szCs w:val="24"/>
              </w:rPr>
              <w:t>4</w:t>
            </w:r>
          </w:p>
        </w:tc>
      </w:tr>
      <w:tr w:rsidR="00BA2BE9" w:rsidRPr="003054F2" w:rsidTr="004329F6">
        <w:trPr>
          <w:trHeight w:val="305"/>
          <w:jc w:val="center"/>
        </w:trPr>
        <w:tc>
          <w:tcPr>
            <w:tcW w:w="4473" w:type="dxa"/>
          </w:tcPr>
          <w:p w:rsidR="00BA2BE9" w:rsidRPr="003054F2" w:rsidRDefault="00BA2BE9" w:rsidP="004329F6">
            <w:pPr>
              <w:spacing w:after="0" w:line="240" w:lineRule="auto"/>
              <w:rPr>
                <w:rFonts w:ascii="Times New Roman" w:hAnsi="Times New Roman"/>
                <w:sz w:val="24"/>
                <w:szCs w:val="24"/>
              </w:rPr>
            </w:pPr>
            <w:r w:rsidRPr="003054F2">
              <w:rPr>
                <w:rFonts w:ascii="Times New Roman" w:hAnsi="Times New Roman"/>
                <w:sz w:val="24"/>
                <w:szCs w:val="24"/>
              </w:rPr>
              <w:t>Повторение и систематизация изученного.</w:t>
            </w:r>
          </w:p>
        </w:tc>
        <w:tc>
          <w:tcPr>
            <w:tcW w:w="1289" w:type="dxa"/>
            <w:vAlign w:val="center"/>
          </w:tcPr>
          <w:p w:rsidR="00BA2BE9" w:rsidRPr="003054F2" w:rsidRDefault="00177EBF" w:rsidP="004329F6">
            <w:pPr>
              <w:spacing w:after="0" w:line="240" w:lineRule="auto"/>
              <w:jc w:val="center"/>
              <w:rPr>
                <w:rFonts w:ascii="Times New Roman" w:hAnsi="Times New Roman"/>
                <w:b/>
                <w:sz w:val="24"/>
                <w:szCs w:val="24"/>
              </w:rPr>
            </w:pPr>
            <w:r>
              <w:rPr>
                <w:rFonts w:ascii="Times New Roman" w:hAnsi="Times New Roman"/>
                <w:b/>
                <w:sz w:val="24"/>
                <w:szCs w:val="24"/>
              </w:rPr>
              <w:t>10</w:t>
            </w:r>
          </w:p>
        </w:tc>
        <w:tc>
          <w:tcPr>
            <w:tcW w:w="1692" w:type="dxa"/>
            <w:vAlign w:val="center"/>
          </w:tcPr>
          <w:p w:rsidR="00BA2BE9" w:rsidRPr="003054F2" w:rsidRDefault="00BA2BE9" w:rsidP="004329F6">
            <w:pPr>
              <w:spacing w:after="0" w:line="240" w:lineRule="auto"/>
              <w:jc w:val="center"/>
              <w:rPr>
                <w:rFonts w:ascii="Times New Roman" w:hAnsi="Times New Roman"/>
                <w:sz w:val="24"/>
                <w:szCs w:val="24"/>
              </w:rPr>
            </w:pPr>
            <w:r w:rsidRPr="003054F2">
              <w:rPr>
                <w:rFonts w:ascii="Times New Roman" w:hAnsi="Times New Roman"/>
                <w:sz w:val="24"/>
                <w:szCs w:val="24"/>
              </w:rPr>
              <w:t>1</w:t>
            </w:r>
          </w:p>
        </w:tc>
        <w:tc>
          <w:tcPr>
            <w:tcW w:w="1524" w:type="dxa"/>
            <w:vAlign w:val="center"/>
          </w:tcPr>
          <w:p w:rsidR="00BA2BE9" w:rsidRPr="003054F2" w:rsidRDefault="00BA2BE9" w:rsidP="004329F6">
            <w:pPr>
              <w:spacing w:after="0" w:line="240" w:lineRule="auto"/>
              <w:jc w:val="center"/>
              <w:rPr>
                <w:rFonts w:ascii="Times New Roman" w:hAnsi="Times New Roman"/>
                <w:b/>
                <w:sz w:val="24"/>
                <w:szCs w:val="24"/>
              </w:rPr>
            </w:pPr>
            <w:r>
              <w:rPr>
                <w:rFonts w:ascii="Times New Roman" w:hAnsi="Times New Roman"/>
                <w:b/>
                <w:sz w:val="24"/>
                <w:szCs w:val="24"/>
              </w:rPr>
              <w:t>-</w:t>
            </w:r>
          </w:p>
        </w:tc>
      </w:tr>
      <w:tr w:rsidR="00BA2BE9" w:rsidRPr="003054F2" w:rsidTr="004329F6">
        <w:trPr>
          <w:trHeight w:val="287"/>
          <w:jc w:val="center"/>
        </w:trPr>
        <w:tc>
          <w:tcPr>
            <w:tcW w:w="4473" w:type="dxa"/>
          </w:tcPr>
          <w:p w:rsidR="00BA2BE9" w:rsidRPr="003054F2" w:rsidRDefault="00BA2BE9" w:rsidP="004329F6">
            <w:pPr>
              <w:spacing w:after="0" w:line="240" w:lineRule="auto"/>
              <w:jc w:val="center"/>
              <w:rPr>
                <w:rFonts w:ascii="Times New Roman" w:hAnsi="Times New Roman"/>
                <w:sz w:val="24"/>
                <w:szCs w:val="24"/>
              </w:rPr>
            </w:pPr>
            <w:r w:rsidRPr="003054F2">
              <w:rPr>
                <w:rFonts w:ascii="Times New Roman" w:hAnsi="Times New Roman"/>
                <w:sz w:val="24"/>
                <w:szCs w:val="24"/>
              </w:rPr>
              <w:t>ИТОГО</w:t>
            </w:r>
          </w:p>
        </w:tc>
        <w:tc>
          <w:tcPr>
            <w:tcW w:w="1289" w:type="dxa"/>
            <w:vAlign w:val="center"/>
          </w:tcPr>
          <w:p w:rsidR="00BA2BE9" w:rsidRPr="003054F2" w:rsidRDefault="00BA2BE9" w:rsidP="004329F6">
            <w:pPr>
              <w:spacing w:after="0" w:line="240" w:lineRule="auto"/>
              <w:jc w:val="center"/>
              <w:rPr>
                <w:rFonts w:ascii="Times New Roman" w:hAnsi="Times New Roman"/>
                <w:b/>
                <w:sz w:val="24"/>
                <w:szCs w:val="24"/>
              </w:rPr>
            </w:pPr>
            <w:r>
              <w:rPr>
                <w:rFonts w:ascii="Times New Roman" w:hAnsi="Times New Roman"/>
                <w:b/>
                <w:sz w:val="24"/>
                <w:szCs w:val="24"/>
              </w:rPr>
              <w:t>17</w:t>
            </w:r>
            <w:r w:rsidR="00177EBF">
              <w:rPr>
                <w:rFonts w:ascii="Times New Roman" w:hAnsi="Times New Roman"/>
                <w:b/>
                <w:sz w:val="24"/>
                <w:szCs w:val="24"/>
              </w:rPr>
              <w:t>5</w:t>
            </w:r>
          </w:p>
        </w:tc>
        <w:tc>
          <w:tcPr>
            <w:tcW w:w="1692" w:type="dxa"/>
            <w:vAlign w:val="center"/>
          </w:tcPr>
          <w:p w:rsidR="00BA2BE9" w:rsidRPr="003054F2" w:rsidRDefault="00BA2BE9" w:rsidP="004329F6">
            <w:pPr>
              <w:spacing w:after="0" w:line="240" w:lineRule="auto"/>
              <w:jc w:val="center"/>
              <w:rPr>
                <w:rFonts w:ascii="Times New Roman" w:hAnsi="Times New Roman"/>
                <w:sz w:val="24"/>
                <w:szCs w:val="24"/>
              </w:rPr>
            </w:pPr>
            <w:r w:rsidRPr="003054F2">
              <w:rPr>
                <w:rFonts w:ascii="Times New Roman" w:hAnsi="Times New Roman"/>
                <w:sz w:val="24"/>
                <w:szCs w:val="24"/>
              </w:rPr>
              <w:t>10</w:t>
            </w:r>
          </w:p>
        </w:tc>
        <w:tc>
          <w:tcPr>
            <w:tcW w:w="1524" w:type="dxa"/>
            <w:vAlign w:val="center"/>
          </w:tcPr>
          <w:p w:rsidR="00BA2BE9" w:rsidRPr="003054F2" w:rsidRDefault="00BA2BE9" w:rsidP="004329F6">
            <w:pPr>
              <w:spacing w:after="0" w:line="240" w:lineRule="auto"/>
              <w:jc w:val="center"/>
              <w:rPr>
                <w:rFonts w:ascii="Times New Roman" w:hAnsi="Times New Roman"/>
                <w:b/>
                <w:sz w:val="24"/>
                <w:szCs w:val="24"/>
              </w:rPr>
            </w:pPr>
            <w:r>
              <w:rPr>
                <w:rFonts w:ascii="Times New Roman" w:hAnsi="Times New Roman"/>
                <w:b/>
                <w:sz w:val="24"/>
                <w:szCs w:val="24"/>
              </w:rPr>
              <w:t>36</w:t>
            </w:r>
          </w:p>
        </w:tc>
      </w:tr>
    </w:tbl>
    <w:p w:rsidR="00BA2BE9" w:rsidRPr="003054F2" w:rsidRDefault="00BA2BE9" w:rsidP="00BA2BE9">
      <w:pPr>
        <w:spacing w:after="0" w:line="240" w:lineRule="auto"/>
        <w:rPr>
          <w:rFonts w:ascii="Times New Roman" w:hAnsi="Times New Roman"/>
          <w:sz w:val="24"/>
          <w:szCs w:val="24"/>
        </w:rPr>
      </w:pPr>
    </w:p>
    <w:p w:rsidR="00BA2BE9" w:rsidRDefault="00BA2BE9" w:rsidP="00BA2BE9">
      <w:pPr>
        <w:spacing w:after="0" w:line="240" w:lineRule="auto"/>
        <w:rPr>
          <w:rFonts w:ascii="Times New Roman" w:hAnsi="Times New Roman"/>
          <w:b/>
          <w:color w:val="000000"/>
          <w:spacing w:val="4"/>
          <w:sz w:val="24"/>
          <w:szCs w:val="24"/>
        </w:rPr>
      </w:pPr>
      <w:r>
        <w:rPr>
          <w:rFonts w:ascii="Times New Roman" w:hAnsi="Times New Roman"/>
          <w:b/>
          <w:color w:val="000000"/>
          <w:spacing w:val="4"/>
          <w:sz w:val="24"/>
          <w:szCs w:val="24"/>
        </w:rPr>
        <w:br w:type="page"/>
      </w:r>
    </w:p>
    <w:p w:rsidR="00BA2BE9" w:rsidRPr="005C7206" w:rsidRDefault="00BA2BE9" w:rsidP="00BA2BE9">
      <w:pPr>
        <w:spacing w:after="0" w:line="240" w:lineRule="auto"/>
        <w:jc w:val="center"/>
        <w:rPr>
          <w:rFonts w:ascii="Times New Roman" w:hAnsi="Times New Roman"/>
          <w:b/>
          <w:bCs/>
          <w:sz w:val="24"/>
          <w:szCs w:val="24"/>
        </w:rPr>
      </w:pPr>
      <w:r w:rsidRPr="005C7206">
        <w:rPr>
          <w:rFonts w:ascii="Times New Roman" w:hAnsi="Times New Roman"/>
          <w:b/>
          <w:bCs/>
          <w:sz w:val="24"/>
          <w:szCs w:val="24"/>
        </w:rPr>
        <w:lastRenderedPageBreak/>
        <w:t>График работ  по развитию речи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7"/>
        <w:gridCol w:w="5035"/>
        <w:gridCol w:w="1215"/>
        <w:gridCol w:w="1355"/>
        <w:gridCol w:w="1359"/>
      </w:tblGrid>
      <w:tr w:rsidR="00BA2BE9" w:rsidRPr="005C7206" w:rsidTr="004329F6">
        <w:trPr>
          <w:jc w:val="center"/>
        </w:trPr>
        <w:tc>
          <w:tcPr>
            <w:tcW w:w="607" w:type="dxa"/>
            <w:shd w:val="clear" w:color="auto" w:fill="auto"/>
          </w:tcPr>
          <w:p w:rsidR="00BA2BE9" w:rsidRPr="005C7206" w:rsidRDefault="00BA2BE9" w:rsidP="004329F6">
            <w:pPr>
              <w:spacing w:after="0" w:line="240" w:lineRule="auto"/>
              <w:rPr>
                <w:rFonts w:ascii="Times New Roman" w:hAnsi="Times New Roman"/>
                <w:b/>
                <w:bCs/>
                <w:sz w:val="24"/>
                <w:szCs w:val="24"/>
              </w:rPr>
            </w:pPr>
            <w:r w:rsidRPr="005C7206">
              <w:rPr>
                <w:rFonts w:ascii="Times New Roman" w:hAnsi="Times New Roman"/>
                <w:b/>
                <w:bCs/>
                <w:sz w:val="24"/>
                <w:szCs w:val="24"/>
              </w:rPr>
              <w:t>№</w:t>
            </w:r>
          </w:p>
        </w:tc>
        <w:tc>
          <w:tcPr>
            <w:tcW w:w="5035" w:type="dxa"/>
            <w:shd w:val="clear" w:color="auto" w:fill="auto"/>
          </w:tcPr>
          <w:p w:rsidR="00BA2BE9" w:rsidRPr="005C7206" w:rsidRDefault="00BA2BE9" w:rsidP="004329F6">
            <w:pPr>
              <w:spacing w:after="0" w:line="240" w:lineRule="auto"/>
              <w:rPr>
                <w:rFonts w:ascii="Times New Roman" w:hAnsi="Times New Roman"/>
                <w:b/>
                <w:bCs/>
                <w:sz w:val="24"/>
                <w:szCs w:val="24"/>
              </w:rPr>
            </w:pPr>
            <w:r w:rsidRPr="005C7206">
              <w:rPr>
                <w:rFonts w:ascii="Times New Roman" w:hAnsi="Times New Roman"/>
                <w:b/>
                <w:bCs/>
                <w:sz w:val="24"/>
                <w:szCs w:val="24"/>
              </w:rPr>
              <w:t>Тема</w:t>
            </w:r>
          </w:p>
        </w:tc>
        <w:tc>
          <w:tcPr>
            <w:tcW w:w="1215" w:type="dxa"/>
          </w:tcPr>
          <w:p w:rsidR="00BA2BE9" w:rsidRPr="005C7206" w:rsidRDefault="00BA2BE9" w:rsidP="004329F6">
            <w:pPr>
              <w:spacing w:after="0" w:line="240" w:lineRule="auto"/>
              <w:jc w:val="center"/>
              <w:rPr>
                <w:rFonts w:ascii="Times New Roman" w:hAnsi="Times New Roman"/>
                <w:b/>
                <w:bCs/>
                <w:sz w:val="24"/>
                <w:szCs w:val="24"/>
              </w:rPr>
            </w:pPr>
            <w:r w:rsidRPr="005C7206">
              <w:rPr>
                <w:rFonts w:ascii="Times New Roman" w:hAnsi="Times New Roman"/>
                <w:b/>
                <w:bCs/>
                <w:sz w:val="24"/>
                <w:szCs w:val="24"/>
              </w:rPr>
              <w:t>Кол-во часов</w:t>
            </w:r>
          </w:p>
        </w:tc>
        <w:tc>
          <w:tcPr>
            <w:tcW w:w="1355"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r w:rsidRPr="005C7206">
              <w:rPr>
                <w:rFonts w:ascii="Times New Roman" w:hAnsi="Times New Roman"/>
                <w:b/>
                <w:bCs/>
                <w:sz w:val="24"/>
                <w:szCs w:val="24"/>
              </w:rPr>
              <w:t>Дата по плану</w:t>
            </w:r>
          </w:p>
        </w:tc>
        <w:tc>
          <w:tcPr>
            <w:tcW w:w="1359"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r w:rsidRPr="005C7206">
              <w:rPr>
                <w:rFonts w:ascii="Times New Roman" w:hAnsi="Times New Roman"/>
                <w:b/>
                <w:bCs/>
                <w:sz w:val="24"/>
                <w:szCs w:val="24"/>
              </w:rPr>
              <w:t>Дата по факту</w:t>
            </w:r>
          </w:p>
        </w:tc>
      </w:tr>
      <w:tr w:rsidR="00BA2BE9" w:rsidRPr="005C7206" w:rsidTr="004329F6">
        <w:trPr>
          <w:jc w:val="center"/>
        </w:trPr>
        <w:tc>
          <w:tcPr>
            <w:tcW w:w="607" w:type="dxa"/>
            <w:shd w:val="clear" w:color="auto" w:fill="auto"/>
          </w:tcPr>
          <w:p w:rsidR="00BA2BE9" w:rsidRPr="005C7206" w:rsidRDefault="00BA2BE9" w:rsidP="004329F6">
            <w:pPr>
              <w:spacing w:after="0" w:line="240" w:lineRule="auto"/>
              <w:rPr>
                <w:rFonts w:ascii="Times New Roman" w:hAnsi="Times New Roman"/>
                <w:b/>
                <w:bCs/>
                <w:sz w:val="24"/>
                <w:szCs w:val="24"/>
              </w:rPr>
            </w:pPr>
            <w:r w:rsidRPr="005C7206">
              <w:rPr>
                <w:rFonts w:ascii="Times New Roman" w:hAnsi="Times New Roman"/>
                <w:b/>
                <w:bCs/>
                <w:sz w:val="24"/>
                <w:szCs w:val="24"/>
              </w:rPr>
              <w:t>1</w:t>
            </w:r>
          </w:p>
        </w:tc>
        <w:tc>
          <w:tcPr>
            <w:tcW w:w="5035" w:type="dxa"/>
            <w:shd w:val="clear" w:color="auto" w:fill="auto"/>
          </w:tcPr>
          <w:p w:rsidR="00BA2BE9" w:rsidRPr="005C7206" w:rsidRDefault="00BA2BE9" w:rsidP="004329F6">
            <w:pPr>
              <w:spacing w:after="0" w:line="240" w:lineRule="auto"/>
              <w:rPr>
                <w:rFonts w:ascii="Times New Roman" w:hAnsi="Times New Roman"/>
                <w:sz w:val="24"/>
                <w:szCs w:val="24"/>
              </w:rPr>
            </w:pPr>
            <w:r w:rsidRPr="005C7206">
              <w:rPr>
                <w:rFonts w:ascii="Times New Roman" w:hAnsi="Times New Roman"/>
                <w:b/>
                <w:bCs/>
                <w:sz w:val="24"/>
                <w:szCs w:val="24"/>
              </w:rPr>
              <w:t>Стили речи. Повторение изученного в начальной  школе.</w:t>
            </w:r>
          </w:p>
        </w:tc>
        <w:tc>
          <w:tcPr>
            <w:tcW w:w="1215" w:type="dxa"/>
          </w:tcPr>
          <w:p w:rsidR="00BA2BE9" w:rsidRPr="005C7206" w:rsidRDefault="00BA2BE9" w:rsidP="004329F6">
            <w:pPr>
              <w:spacing w:after="0" w:line="240" w:lineRule="auto"/>
              <w:jc w:val="center"/>
              <w:rPr>
                <w:rFonts w:ascii="Times New Roman" w:hAnsi="Times New Roman"/>
                <w:b/>
                <w:bCs/>
                <w:sz w:val="24"/>
                <w:szCs w:val="24"/>
              </w:rPr>
            </w:pPr>
            <w:r w:rsidRPr="005C7206">
              <w:rPr>
                <w:rFonts w:ascii="Times New Roman" w:hAnsi="Times New Roman"/>
                <w:b/>
                <w:bCs/>
                <w:sz w:val="24"/>
                <w:szCs w:val="24"/>
              </w:rPr>
              <w:t>1</w:t>
            </w:r>
          </w:p>
        </w:tc>
        <w:tc>
          <w:tcPr>
            <w:tcW w:w="1355"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c>
          <w:tcPr>
            <w:tcW w:w="1359"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r>
      <w:tr w:rsidR="00BA2BE9" w:rsidRPr="005C7206" w:rsidTr="004329F6">
        <w:trPr>
          <w:jc w:val="center"/>
        </w:trPr>
        <w:tc>
          <w:tcPr>
            <w:tcW w:w="607" w:type="dxa"/>
            <w:shd w:val="clear" w:color="auto" w:fill="auto"/>
          </w:tcPr>
          <w:p w:rsidR="00BA2BE9" w:rsidRPr="005C7206" w:rsidRDefault="00BA2BE9" w:rsidP="004329F6">
            <w:pPr>
              <w:spacing w:after="0" w:line="240" w:lineRule="auto"/>
              <w:rPr>
                <w:rFonts w:ascii="Times New Roman" w:hAnsi="Times New Roman"/>
                <w:b/>
                <w:bCs/>
                <w:sz w:val="24"/>
                <w:szCs w:val="24"/>
              </w:rPr>
            </w:pPr>
            <w:r w:rsidRPr="005C7206">
              <w:rPr>
                <w:rFonts w:ascii="Times New Roman" w:hAnsi="Times New Roman"/>
                <w:b/>
                <w:bCs/>
                <w:sz w:val="24"/>
                <w:szCs w:val="24"/>
              </w:rPr>
              <w:t>2</w:t>
            </w:r>
          </w:p>
        </w:tc>
        <w:tc>
          <w:tcPr>
            <w:tcW w:w="5035" w:type="dxa"/>
            <w:shd w:val="clear" w:color="auto" w:fill="auto"/>
          </w:tcPr>
          <w:p w:rsidR="00BA2BE9" w:rsidRPr="005C7206" w:rsidRDefault="00BA2BE9" w:rsidP="004329F6">
            <w:pPr>
              <w:autoSpaceDE w:val="0"/>
              <w:autoSpaceDN w:val="0"/>
              <w:adjustRightInd w:val="0"/>
              <w:spacing w:after="0" w:line="240" w:lineRule="auto"/>
              <w:rPr>
                <w:rFonts w:ascii="Times New Roman" w:hAnsi="Times New Roman"/>
                <w:b/>
                <w:color w:val="000000"/>
                <w:sz w:val="24"/>
                <w:szCs w:val="24"/>
              </w:rPr>
            </w:pPr>
            <w:r w:rsidRPr="005C7206">
              <w:rPr>
                <w:rFonts w:ascii="Times New Roman" w:hAnsi="Times New Roman"/>
                <w:b/>
                <w:color w:val="000000"/>
                <w:sz w:val="24"/>
                <w:szCs w:val="24"/>
              </w:rPr>
              <w:t>Изложение по упр. 66</w:t>
            </w:r>
          </w:p>
        </w:tc>
        <w:tc>
          <w:tcPr>
            <w:tcW w:w="1215" w:type="dxa"/>
          </w:tcPr>
          <w:p w:rsidR="00BA2BE9" w:rsidRPr="005C7206" w:rsidRDefault="00BA2BE9" w:rsidP="004329F6">
            <w:pPr>
              <w:spacing w:after="0" w:line="240" w:lineRule="auto"/>
              <w:jc w:val="center"/>
              <w:rPr>
                <w:rFonts w:ascii="Times New Roman" w:hAnsi="Times New Roman"/>
                <w:b/>
                <w:bCs/>
                <w:sz w:val="24"/>
                <w:szCs w:val="24"/>
              </w:rPr>
            </w:pPr>
            <w:r w:rsidRPr="005C7206">
              <w:rPr>
                <w:rFonts w:ascii="Times New Roman" w:hAnsi="Times New Roman"/>
                <w:b/>
                <w:bCs/>
                <w:sz w:val="24"/>
                <w:szCs w:val="24"/>
              </w:rPr>
              <w:t>2</w:t>
            </w:r>
          </w:p>
        </w:tc>
        <w:tc>
          <w:tcPr>
            <w:tcW w:w="1355"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c>
          <w:tcPr>
            <w:tcW w:w="1359"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r>
      <w:tr w:rsidR="00BA2BE9" w:rsidRPr="005C7206" w:rsidTr="004329F6">
        <w:trPr>
          <w:jc w:val="center"/>
        </w:trPr>
        <w:tc>
          <w:tcPr>
            <w:tcW w:w="607" w:type="dxa"/>
            <w:shd w:val="clear" w:color="auto" w:fill="auto"/>
          </w:tcPr>
          <w:p w:rsidR="00BA2BE9" w:rsidRPr="005C7206" w:rsidRDefault="00BA2BE9" w:rsidP="004329F6">
            <w:pPr>
              <w:spacing w:after="0" w:line="240" w:lineRule="auto"/>
              <w:rPr>
                <w:rFonts w:ascii="Times New Roman" w:hAnsi="Times New Roman"/>
                <w:b/>
                <w:bCs/>
                <w:sz w:val="24"/>
                <w:szCs w:val="24"/>
              </w:rPr>
            </w:pPr>
            <w:r w:rsidRPr="005C7206">
              <w:rPr>
                <w:rFonts w:ascii="Times New Roman" w:hAnsi="Times New Roman"/>
                <w:b/>
                <w:bCs/>
                <w:sz w:val="24"/>
                <w:szCs w:val="24"/>
              </w:rPr>
              <w:t>3</w:t>
            </w:r>
          </w:p>
        </w:tc>
        <w:tc>
          <w:tcPr>
            <w:tcW w:w="5035" w:type="dxa"/>
            <w:shd w:val="clear" w:color="auto" w:fill="auto"/>
          </w:tcPr>
          <w:p w:rsidR="00BA2BE9" w:rsidRPr="005C7206" w:rsidRDefault="00BA2BE9" w:rsidP="004329F6">
            <w:pPr>
              <w:spacing w:after="0" w:line="240" w:lineRule="auto"/>
              <w:rPr>
                <w:rFonts w:ascii="Times New Roman" w:hAnsi="Times New Roman"/>
                <w:sz w:val="24"/>
                <w:szCs w:val="24"/>
              </w:rPr>
            </w:pPr>
            <w:r w:rsidRPr="005C7206">
              <w:rPr>
                <w:rFonts w:ascii="Times New Roman" w:hAnsi="Times New Roman"/>
                <w:b/>
                <w:bCs/>
                <w:sz w:val="24"/>
                <w:szCs w:val="24"/>
              </w:rPr>
              <w:t>Тема и микротема (узкая тема) текста.</w:t>
            </w:r>
            <w:r w:rsidRPr="005C7206">
              <w:rPr>
                <w:rFonts w:ascii="Times New Roman" w:hAnsi="Times New Roman"/>
                <w:b/>
                <w:color w:val="000000"/>
                <w:sz w:val="24"/>
                <w:szCs w:val="24"/>
              </w:rPr>
              <w:t>Сочинение-миниатюра</w:t>
            </w:r>
          </w:p>
        </w:tc>
        <w:tc>
          <w:tcPr>
            <w:tcW w:w="1215" w:type="dxa"/>
          </w:tcPr>
          <w:p w:rsidR="00BA2BE9" w:rsidRPr="005C7206" w:rsidRDefault="00BA2BE9" w:rsidP="004329F6">
            <w:pPr>
              <w:spacing w:after="0" w:line="240" w:lineRule="auto"/>
              <w:jc w:val="center"/>
              <w:rPr>
                <w:rFonts w:ascii="Times New Roman" w:hAnsi="Times New Roman"/>
                <w:b/>
                <w:bCs/>
                <w:sz w:val="24"/>
                <w:szCs w:val="24"/>
              </w:rPr>
            </w:pPr>
            <w:r w:rsidRPr="005C7206">
              <w:rPr>
                <w:rFonts w:ascii="Times New Roman" w:hAnsi="Times New Roman"/>
                <w:b/>
                <w:bCs/>
                <w:sz w:val="24"/>
                <w:szCs w:val="24"/>
              </w:rPr>
              <w:t>1</w:t>
            </w:r>
          </w:p>
        </w:tc>
        <w:tc>
          <w:tcPr>
            <w:tcW w:w="1355"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c>
          <w:tcPr>
            <w:tcW w:w="1359"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r>
      <w:tr w:rsidR="00BA2BE9" w:rsidRPr="005C7206" w:rsidTr="004329F6">
        <w:trPr>
          <w:jc w:val="center"/>
        </w:trPr>
        <w:tc>
          <w:tcPr>
            <w:tcW w:w="607" w:type="dxa"/>
            <w:shd w:val="clear" w:color="auto" w:fill="auto"/>
          </w:tcPr>
          <w:p w:rsidR="00BA2BE9" w:rsidRPr="005C7206" w:rsidRDefault="00BA2BE9" w:rsidP="004329F6">
            <w:pPr>
              <w:spacing w:after="0" w:line="240" w:lineRule="auto"/>
              <w:rPr>
                <w:rFonts w:ascii="Times New Roman" w:hAnsi="Times New Roman"/>
                <w:b/>
                <w:bCs/>
                <w:sz w:val="24"/>
                <w:szCs w:val="24"/>
              </w:rPr>
            </w:pPr>
            <w:r w:rsidRPr="005C7206">
              <w:rPr>
                <w:rFonts w:ascii="Times New Roman" w:hAnsi="Times New Roman"/>
                <w:b/>
                <w:bCs/>
                <w:sz w:val="24"/>
                <w:szCs w:val="24"/>
              </w:rPr>
              <w:t>4</w:t>
            </w:r>
          </w:p>
        </w:tc>
        <w:tc>
          <w:tcPr>
            <w:tcW w:w="5035" w:type="dxa"/>
            <w:shd w:val="clear" w:color="auto" w:fill="auto"/>
          </w:tcPr>
          <w:p w:rsidR="00BA2BE9" w:rsidRPr="005C7206" w:rsidRDefault="00BA2BE9" w:rsidP="004329F6">
            <w:pPr>
              <w:spacing w:after="0" w:line="240" w:lineRule="auto"/>
              <w:rPr>
                <w:rFonts w:ascii="Times New Roman" w:hAnsi="Times New Roman"/>
                <w:sz w:val="24"/>
                <w:szCs w:val="24"/>
              </w:rPr>
            </w:pPr>
            <w:r w:rsidRPr="005C7206">
              <w:rPr>
                <w:rFonts w:ascii="Times New Roman" w:hAnsi="Times New Roman"/>
                <w:b/>
                <w:color w:val="000000"/>
                <w:sz w:val="24"/>
                <w:szCs w:val="24"/>
              </w:rPr>
              <w:t>Обучающее сочинени</w:t>
            </w:r>
            <w:r>
              <w:rPr>
                <w:rFonts w:ascii="Times New Roman" w:hAnsi="Times New Roman"/>
                <w:b/>
                <w:color w:val="000000"/>
                <w:sz w:val="24"/>
                <w:szCs w:val="24"/>
              </w:rPr>
              <w:t>е по картине А.А. Пла</w:t>
            </w:r>
            <w:r w:rsidRPr="005C7206">
              <w:rPr>
                <w:rFonts w:ascii="Times New Roman" w:hAnsi="Times New Roman"/>
                <w:b/>
                <w:color w:val="000000"/>
                <w:sz w:val="24"/>
                <w:szCs w:val="24"/>
              </w:rPr>
              <w:t>стова «Летом»</w:t>
            </w:r>
          </w:p>
        </w:tc>
        <w:tc>
          <w:tcPr>
            <w:tcW w:w="1215" w:type="dxa"/>
          </w:tcPr>
          <w:p w:rsidR="00BA2BE9" w:rsidRPr="005C7206" w:rsidRDefault="00BA2BE9" w:rsidP="004329F6">
            <w:pPr>
              <w:spacing w:after="0" w:line="240" w:lineRule="auto"/>
              <w:jc w:val="center"/>
              <w:rPr>
                <w:rFonts w:ascii="Times New Roman" w:hAnsi="Times New Roman"/>
                <w:b/>
                <w:bCs/>
                <w:sz w:val="24"/>
                <w:szCs w:val="24"/>
              </w:rPr>
            </w:pPr>
            <w:r w:rsidRPr="005C7206">
              <w:rPr>
                <w:rFonts w:ascii="Times New Roman" w:hAnsi="Times New Roman"/>
                <w:b/>
                <w:bCs/>
                <w:sz w:val="24"/>
                <w:szCs w:val="24"/>
              </w:rPr>
              <w:t>1</w:t>
            </w:r>
          </w:p>
        </w:tc>
        <w:tc>
          <w:tcPr>
            <w:tcW w:w="1355"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c>
          <w:tcPr>
            <w:tcW w:w="1359"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r>
      <w:tr w:rsidR="00BA2BE9" w:rsidRPr="005C7206" w:rsidTr="004329F6">
        <w:trPr>
          <w:jc w:val="center"/>
        </w:trPr>
        <w:tc>
          <w:tcPr>
            <w:tcW w:w="607" w:type="dxa"/>
            <w:shd w:val="clear" w:color="auto" w:fill="auto"/>
          </w:tcPr>
          <w:p w:rsidR="00BA2BE9" w:rsidRPr="005C7206" w:rsidRDefault="00BA2BE9" w:rsidP="004329F6">
            <w:pPr>
              <w:spacing w:after="0" w:line="240" w:lineRule="auto"/>
              <w:rPr>
                <w:rFonts w:ascii="Times New Roman" w:hAnsi="Times New Roman"/>
                <w:b/>
                <w:bCs/>
                <w:sz w:val="24"/>
                <w:szCs w:val="24"/>
              </w:rPr>
            </w:pPr>
            <w:r w:rsidRPr="005C7206">
              <w:rPr>
                <w:rFonts w:ascii="Times New Roman" w:hAnsi="Times New Roman"/>
                <w:b/>
                <w:bCs/>
                <w:sz w:val="24"/>
                <w:szCs w:val="24"/>
              </w:rPr>
              <w:t>5</w:t>
            </w:r>
          </w:p>
        </w:tc>
        <w:tc>
          <w:tcPr>
            <w:tcW w:w="5035" w:type="dxa"/>
            <w:shd w:val="clear" w:color="auto" w:fill="auto"/>
          </w:tcPr>
          <w:p w:rsidR="00BA2BE9" w:rsidRPr="005C7206" w:rsidRDefault="00BA2BE9" w:rsidP="004329F6">
            <w:pPr>
              <w:spacing w:after="0" w:line="240" w:lineRule="auto"/>
              <w:rPr>
                <w:rFonts w:ascii="Times New Roman" w:hAnsi="Times New Roman"/>
                <w:sz w:val="24"/>
                <w:szCs w:val="24"/>
              </w:rPr>
            </w:pPr>
            <w:r w:rsidRPr="005C7206">
              <w:rPr>
                <w:rFonts w:ascii="Times New Roman" w:hAnsi="Times New Roman"/>
                <w:b/>
                <w:color w:val="000000"/>
                <w:sz w:val="24"/>
                <w:szCs w:val="24"/>
              </w:rPr>
              <w:t>Основная мысль текста</w:t>
            </w:r>
            <w:r w:rsidRPr="005C7206">
              <w:rPr>
                <w:rFonts w:ascii="Times New Roman" w:hAnsi="Times New Roman"/>
                <w:sz w:val="24"/>
                <w:szCs w:val="24"/>
              </w:rPr>
              <w:t xml:space="preserve">. </w:t>
            </w:r>
            <w:r w:rsidRPr="005C7206">
              <w:rPr>
                <w:rFonts w:ascii="Times New Roman" w:hAnsi="Times New Roman"/>
                <w:b/>
                <w:color w:val="000000"/>
                <w:sz w:val="24"/>
                <w:szCs w:val="24"/>
              </w:rPr>
              <w:t>Сочинение по данному началу по упр.114</w:t>
            </w:r>
          </w:p>
        </w:tc>
        <w:tc>
          <w:tcPr>
            <w:tcW w:w="1215" w:type="dxa"/>
          </w:tcPr>
          <w:p w:rsidR="00BA2BE9" w:rsidRPr="005C7206" w:rsidRDefault="00BA2BE9" w:rsidP="004329F6">
            <w:pPr>
              <w:spacing w:after="0" w:line="240" w:lineRule="auto"/>
              <w:jc w:val="center"/>
              <w:rPr>
                <w:rFonts w:ascii="Times New Roman" w:hAnsi="Times New Roman"/>
                <w:b/>
                <w:bCs/>
                <w:sz w:val="24"/>
                <w:szCs w:val="24"/>
              </w:rPr>
            </w:pPr>
            <w:r w:rsidRPr="005C7206">
              <w:rPr>
                <w:rFonts w:ascii="Times New Roman" w:hAnsi="Times New Roman"/>
                <w:b/>
                <w:bCs/>
                <w:sz w:val="24"/>
                <w:szCs w:val="24"/>
              </w:rPr>
              <w:t>1</w:t>
            </w:r>
          </w:p>
        </w:tc>
        <w:tc>
          <w:tcPr>
            <w:tcW w:w="1355"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c>
          <w:tcPr>
            <w:tcW w:w="1359"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r>
      <w:tr w:rsidR="00BA2BE9" w:rsidRPr="005C7206" w:rsidTr="004329F6">
        <w:trPr>
          <w:jc w:val="center"/>
        </w:trPr>
        <w:tc>
          <w:tcPr>
            <w:tcW w:w="607" w:type="dxa"/>
            <w:shd w:val="clear" w:color="auto" w:fill="auto"/>
          </w:tcPr>
          <w:p w:rsidR="00BA2BE9" w:rsidRPr="005C7206" w:rsidRDefault="00BA2BE9" w:rsidP="004329F6">
            <w:pPr>
              <w:spacing w:after="0" w:line="240" w:lineRule="auto"/>
              <w:rPr>
                <w:rFonts w:ascii="Times New Roman" w:hAnsi="Times New Roman"/>
                <w:b/>
                <w:bCs/>
                <w:sz w:val="24"/>
                <w:szCs w:val="24"/>
              </w:rPr>
            </w:pPr>
            <w:r w:rsidRPr="005C7206">
              <w:rPr>
                <w:rFonts w:ascii="Times New Roman" w:hAnsi="Times New Roman"/>
                <w:b/>
                <w:bCs/>
                <w:sz w:val="24"/>
                <w:szCs w:val="24"/>
              </w:rPr>
              <w:t>6</w:t>
            </w:r>
          </w:p>
        </w:tc>
        <w:tc>
          <w:tcPr>
            <w:tcW w:w="5035" w:type="dxa"/>
            <w:shd w:val="clear" w:color="auto" w:fill="auto"/>
          </w:tcPr>
          <w:p w:rsidR="00BA2BE9" w:rsidRPr="005C7206" w:rsidRDefault="00BA2BE9" w:rsidP="004329F6">
            <w:pPr>
              <w:spacing w:after="0" w:line="240" w:lineRule="auto"/>
              <w:rPr>
                <w:rFonts w:ascii="Times New Roman" w:hAnsi="Times New Roman"/>
                <w:sz w:val="24"/>
                <w:szCs w:val="24"/>
              </w:rPr>
            </w:pPr>
            <w:r>
              <w:rPr>
                <w:rFonts w:ascii="Times New Roman" w:hAnsi="Times New Roman"/>
                <w:b/>
                <w:sz w:val="24"/>
                <w:szCs w:val="24"/>
              </w:rPr>
              <w:t>Сжатое из</w:t>
            </w:r>
            <w:r w:rsidRPr="005C7206">
              <w:rPr>
                <w:rFonts w:ascii="Times New Roman" w:hAnsi="Times New Roman"/>
                <w:b/>
                <w:sz w:val="24"/>
                <w:szCs w:val="24"/>
              </w:rPr>
              <w:t>ложение по упр. 137</w:t>
            </w:r>
          </w:p>
        </w:tc>
        <w:tc>
          <w:tcPr>
            <w:tcW w:w="1215" w:type="dxa"/>
          </w:tcPr>
          <w:p w:rsidR="00BA2BE9" w:rsidRPr="005C7206" w:rsidRDefault="00BA2BE9" w:rsidP="004329F6">
            <w:pPr>
              <w:spacing w:after="0" w:line="240" w:lineRule="auto"/>
              <w:jc w:val="center"/>
              <w:rPr>
                <w:rFonts w:ascii="Times New Roman" w:hAnsi="Times New Roman"/>
                <w:b/>
                <w:bCs/>
                <w:sz w:val="24"/>
                <w:szCs w:val="24"/>
              </w:rPr>
            </w:pPr>
            <w:r w:rsidRPr="005C7206">
              <w:rPr>
                <w:rFonts w:ascii="Times New Roman" w:hAnsi="Times New Roman"/>
                <w:b/>
                <w:bCs/>
                <w:sz w:val="24"/>
                <w:szCs w:val="24"/>
              </w:rPr>
              <w:t>1</w:t>
            </w:r>
          </w:p>
        </w:tc>
        <w:tc>
          <w:tcPr>
            <w:tcW w:w="1355"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c>
          <w:tcPr>
            <w:tcW w:w="1359"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r>
      <w:tr w:rsidR="00BA2BE9" w:rsidRPr="005C7206" w:rsidTr="004329F6">
        <w:trPr>
          <w:jc w:val="center"/>
        </w:trPr>
        <w:tc>
          <w:tcPr>
            <w:tcW w:w="607" w:type="dxa"/>
            <w:shd w:val="clear" w:color="auto" w:fill="auto"/>
          </w:tcPr>
          <w:p w:rsidR="00BA2BE9" w:rsidRPr="005C7206" w:rsidRDefault="00BA2BE9" w:rsidP="004329F6">
            <w:pPr>
              <w:spacing w:after="0" w:line="240" w:lineRule="auto"/>
              <w:rPr>
                <w:rFonts w:ascii="Times New Roman" w:hAnsi="Times New Roman"/>
                <w:b/>
                <w:bCs/>
                <w:sz w:val="24"/>
                <w:szCs w:val="24"/>
              </w:rPr>
            </w:pPr>
            <w:r w:rsidRPr="005C7206">
              <w:rPr>
                <w:rFonts w:ascii="Times New Roman" w:hAnsi="Times New Roman"/>
                <w:b/>
                <w:bCs/>
                <w:sz w:val="24"/>
                <w:szCs w:val="24"/>
              </w:rPr>
              <w:t>7</w:t>
            </w:r>
          </w:p>
        </w:tc>
        <w:tc>
          <w:tcPr>
            <w:tcW w:w="5035" w:type="dxa"/>
            <w:shd w:val="clear" w:color="auto" w:fill="auto"/>
          </w:tcPr>
          <w:p w:rsidR="00BA2BE9" w:rsidRPr="005C7206" w:rsidRDefault="00BA2BE9" w:rsidP="004329F6">
            <w:pPr>
              <w:spacing w:after="0" w:line="240" w:lineRule="auto"/>
              <w:rPr>
                <w:rFonts w:ascii="Times New Roman" w:hAnsi="Times New Roman"/>
                <w:bCs/>
                <w:sz w:val="24"/>
                <w:szCs w:val="24"/>
              </w:rPr>
            </w:pPr>
            <w:r w:rsidRPr="005C7206">
              <w:rPr>
                <w:rFonts w:ascii="Times New Roman" w:hAnsi="Times New Roman"/>
                <w:b/>
                <w:color w:val="000000"/>
                <w:sz w:val="24"/>
                <w:szCs w:val="24"/>
              </w:rPr>
              <w:t>Сочинение на те</w:t>
            </w:r>
            <w:r>
              <w:rPr>
                <w:rFonts w:ascii="Times New Roman" w:hAnsi="Times New Roman"/>
                <w:b/>
                <w:color w:val="000000"/>
                <w:sz w:val="24"/>
                <w:szCs w:val="24"/>
              </w:rPr>
              <w:t>му «Памятный (интерес</w:t>
            </w:r>
            <w:r>
              <w:rPr>
                <w:rFonts w:ascii="Times New Roman" w:hAnsi="Times New Roman"/>
                <w:b/>
                <w:color w:val="000000"/>
                <w:sz w:val="24"/>
                <w:szCs w:val="24"/>
              </w:rPr>
              <w:softHyphen/>
              <w:t>ный, весе</w:t>
            </w:r>
            <w:r w:rsidRPr="005C7206">
              <w:rPr>
                <w:rFonts w:ascii="Times New Roman" w:hAnsi="Times New Roman"/>
                <w:b/>
                <w:color w:val="000000"/>
                <w:sz w:val="24"/>
                <w:szCs w:val="24"/>
              </w:rPr>
              <w:t>лый) день»</w:t>
            </w:r>
          </w:p>
        </w:tc>
        <w:tc>
          <w:tcPr>
            <w:tcW w:w="1215" w:type="dxa"/>
          </w:tcPr>
          <w:p w:rsidR="00BA2BE9" w:rsidRPr="005C7206" w:rsidRDefault="00BA2BE9" w:rsidP="004329F6">
            <w:pPr>
              <w:spacing w:after="0" w:line="240" w:lineRule="auto"/>
              <w:jc w:val="center"/>
              <w:rPr>
                <w:rFonts w:ascii="Times New Roman" w:hAnsi="Times New Roman"/>
                <w:b/>
                <w:bCs/>
                <w:sz w:val="24"/>
                <w:szCs w:val="24"/>
              </w:rPr>
            </w:pPr>
            <w:r w:rsidRPr="005C7206">
              <w:rPr>
                <w:rFonts w:ascii="Times New Roman" w:hAnsi="Times New Roman"/>
                <w:b/>
                <w:bCs/>
                <w:sz w:val="24"/>
                <w:szCs w:val="24"/>
              </w:rPr>
              <w:t>1</w:t>
            </w:r>
          </w:p>
        </w:tc>
        <w:tc>
          <w:tcPr>
            <w:tcW w:w="1355"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c>
          <w:tcPr>
            <w:tcW w:w="1359"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r>
      <w:tr w:rsidR="00BA2BE9" w:rsidRPr="005C7206" w:rsidTr="004329F6">
        <w:trPr>
          <w:jc w:val="center"/>
        </w:trPr>
        <w:tc>
          <w:tcPr>
            <w:tcW w:w="607" w:type="dxa"/>
            <w:shd w:val="clear" w:color="auto" w:fill="auto"/>
          </w:tcPr>
          <w:p w:rsidR="00BA2BE9" w:rsidRPr="005C7206" w:rsidRDefault="00BA2BE9" w:rsidP="004329F6">
            <w:pPr>
              <w:spacing w:after="0" w:line="240" w:lineRule="auto"/>
              <w:rPr>
                <w:rFonts w:ascii="Times New Roman" w:hAnsi="Times New Roman"/>
                <w:b/>
                <w:bCs/>
                <w:sz w:val="24"/>
                <w:szCs w:val="24"/>
              </w:rPr>
            </w:pPr>
            <w:r w:rsidRPr="005C7206">
              <w:rPr>
                <w:rFonts w:ascii="Times New Roman" w:hAnsi="Times New Roman"/>
                <w:b/>
                <w:bCs/>
                <w:sz w:val="24"/>
                <w:szCs w:val="24"/>
              </w:rPr>
              <w:t>8</w:t>
            </w:r>
          </w:p>
        </w:tc>
        <w:tc>
          <w:tcPr>
            <w:tcW w:w="5035" w:type="dxa"/>
            <w:shd w:val="clear" w:color="auto" w:fill="auto"/>
          </w:tcPr>
          <w:p w:rsidR="00BA2BE9" w:rsidRPr="005C7206" w:rsidRDefault="00BA2BE9" w:rsidP="004329F6">
            <w:pPr>
              <w:spacing w:after="0" w:line="240" w:lineRule="auto"/>
              <w:rPr>
                <w:rFonts w:ascii="Times New Roman" w:hAnsi="Times New Roman"/>
                <w:sz w:val="24"/>
                <w:szCs w:val="24"/>
              </w:rPr>
            </w:pPr>
            <w:r w:rsidRPr="005C7206">
              <w:rPr>
                <w:rFonts w:ascii="Times New Roman" w:hAnsi="Times New Roman"/>
                <w:b/>
                <w:sz w:val="24"/>
                <w:szCs w:val="24"/>
              </w:rPr>
              <w:t>Подробное изложение художественного стиля</w:t>
            </w:r>
          </w:p>
        </w:tc>
        <w:tc>
          <w:tcPr>
            <w:tcW w:w="1215" w:type="dxa"/>
          </w:tcPr>
          <w:p w:rsidR="00BA2BE9" w:rsidRPr="005C7206" w:rsidRDefault="00BA2BE9" w:rsidP="004329F6">
            <w:pPr>
              <w:spacing w:after="0" w:line="240" w:lineRule="auto"/>
              <w:jc w:val="center"/>
              <w:rPr>
                <w:rFonts w:ascii="Times New Roman" w:hAnsi="Times New Roman"/>
                <w:b/>
                <w:bCs/>
                <w:sz w:val="24"/>
                <w:szCs w:val="24"/>
              </w:rPr>
            </w:pPr>
            <w:r w:rsidRPr="005C7206">
              <w:rPr>
                <w:rFonts w:ascii="Times New Roman" w:hAnsi="Times New Roman"/>
                <w:b/>
                <w:bCs/>
                <w:sz w:val="24"/>
                <w:szCs w:val="24"/>
              </w:rPr>
              <w:t>1</w:t>
            </w:r>
          </w:p>
        </w:tc>
        <w:tc>
          <w:tcPr>
            <w:tcW w:w="1355"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c>
          <w:tcPr>
            <w:tcW w:w="1359"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r>
      <w:tr w:rsidR="00BA2BE9" w:rsidRPr="005C7206" w:rsidTr="004329F6">
        <w:trPr>
          <w:jc w:val="center"/>
        </w:trPr>
        <w:tc>
          <w:tcPr>
            <w:tcW w:w="607" w:type="dxa"/>
            <w:shd w:val="clear" w:color="auto" w:fill="auto"/>
          </w:tcPr>
          <w:p w:rsidR="00BA2BE9" w:rsidRPr="005C7206" w:rsidRDefault="00BA2BE9" w:rsidP="004329F6">
            <w:pPr>
              <w:spacing w:after="0" w:line="240" w:lineRule="auto"/>
              <w:rPr>
                <w:rFonts w:ascii="Times New Roman" w:hAnsi="Times New Roman"/>
                <w:b/>
                <w:bCs/>
                <w:sz w:val="24"/>
                <w:szCs w:val="24"/>
              </w:rPr>
            </w:pPr>
            <w:r w:rsidRPr="005C7206">
              <w:rPr>
                <w:rFonts w:ascii="Times New Roman" w:hAnsi="Times New Roman"/>
                <w:b/>
                <w:bCs/>
                <w:sz w:val="24"/>
                <w:szCs w:val="24"/>
              </w:rPr>
              <w:t>9</w:t>
            </w:r>
          </w:p>
        </w:tc>
        <w:tc>
          <w:tcPr>
            <w:tcW w:w="5035" w:type="dxa"/>
            <w:shd w:val="clear" w:color="auto" w:fill="auto"/>
          </w:tcPr>
          <w:p w:rsidR="00BA2BE9" w:rsidRPr="005C7206" w:rsidRDefault="00BA2BE9" w:rsidP="004329F6">
            <w:pPr>
              <w:spacing w:after="0" w:line="240" w:lineRule="auto"/>
              <w:rPr>
                <w:rFonts w:ascii="Times New Roman" w:hAnsi="Times New Roman"/>
                <w:sz w:val="24"/>
                <w:szCs w:val="24"/>
              </w:rPr>
            </w:pPr>
            <w:r w:rsidRPr="005C7206">
              <w:rPr>
                <w:rFonts w:ascii="Times New Roman" w:hAnsi="Times New Roman"/>
                <w:b/>
                <w:color w:val="000000"/>
                <w:sz w:val="24"/>
                <w:szCs w:val="24"/>
              </w:rPr>
              <w:t>Письмо</w:t>
            </w:r>
            <w:r w:rsidRPr="005C7206">
              <w:rPr>
                <w:rFonts w:ascii="Times New Roman" w:hAnsi="Times New Roman"/>
                <w:b/>
                <w:bCs/>
                <w:sz w:val="24"/>
                <w:szCs w:val="24"/>
              </w:rPr>
              <w:t xml:space="preserve"> как разновидность текста.</w:t>
            </w:r>
          </w:p>
        </w:tc>
        <w:tc>
          <w:tcPr>
            <w:tcW w:w="1215" w:type="dxa"/>
          </w:tcPr>
          <w:p w:rsidR="00BA2BE9" w:rsidRPr="005C7206" w:rsidRDefault="00BA2BE9" w:rsidP="004329F6">
            <w:pPr>
              <w:spacing w:after="0" w:line="240" w:lineRule="auto"/>
              <w:jc w:val="center"/>
              <w:rPr>
                <w:rFonts w:ascii="Times New Roman" w:hAnsi="Times New Roman"/>
                <w:b/>
                <w:bCs/>
                <w:sz w:val="24"/>
                <w:szCs w:val="24"/>
              </w:rPr>
            </w:pPr>
            <w:r w:rsidRPr="005C7206">
              <w:rPr>
                <w:rFonts w:ascii="Times New Roman" w:hAnsi="Times New Roman"/>
                <w:b/>
                <w:bCs/>
                <w:sz w:val="24"/>
                <w:szCs w:val="24"/>
              </w:rPr>
              <w:t>1</w:t>
            </w:r>
          </w:p>
        </w:tc>
        <w:tc>
          <w:tcPr>
            <w:tcW w:w="1355"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c>
          <w:tcPr>
            <w:tcW w:w="1359"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r>
      <w:tr w:rsidR="00BA2BE9" w:rsidRPr="005C7206" w:rsidTr="004329F6">
        <w:trPr>
          <w:jc w:val="center"/>
        </w:trPr>
        <w:tc>
          <w:tcPr>
            <w:tcW w:w="607" w:type="dxa"/>
            <w:shd w:val="clear" w:color="auto" w:fill="auto"/>
          </w:tcPr>
          <w:p w:rsidR="00BA2BE9" w:rsidRPr="005C7206" w:rsidRDefault="00BA2BE9" w:rsidP="004329F6">
            <w:pPr>
              <w:spacing w:after="0" w:line="240" w:lineRule="auto"/>
              <w:rPr>
                <w:rFonts w:ascii="Times New Roman" w:hAnsi="Times New Roman"/>
                <w:b/>
                <w:bCs/>
                <w:sz w:val="24"/>
                <w:szCs w:val="24"/>
              </w:rPr>
            </w:pPr>
            <w:r w:rsidRPr="005C7206">
              <w:rPr>
                <w:rFonts w:ascii="Times New Roman" w:hAnsi="Times New Roman"/>
                <w:b/>
                <w:bCs/>
                <w:sz w:val="24"/>
                <w:szCs w:val="24"/>
              </w:rPr>
              <w:t>10</w:t>
            </w:r>
          </w:p>
        </w:tc>
        <w:tc>
          <w:tcPr>
            <w:tcW w:w="5035" w:type="dxa"/>
            <w:shd w:val="clear" w:color="auto" w:fill="auto"/>
          </w:tcPr>
          <w:p w:rsidR="00BA2BE9" w:rsidRPr="005C7206" w:rsidRDefault="00BA2BE9" w:rsidP="004329F6">
            <w:pPr>
              <w:spacing w:after="0" w:line="240" w:lineRule="auto"/>
              <w:rPr>
                <w:rFonts w:ascii="Times New Roman" w:hAnsi="Times New Roman"/>
                <w:sz w:val="24"/>
                <w:szCs w:val="24"/>
              </w:rPr>
            </w:pPr>
            <w:r>
              <w:rPr>
                <w:rFonts w:ascii="Times New Roman" w:hAnsi="Times New Roman"/>
                <w:b/>
                <w:color w:val="000000"/>
                <w:sz w:val="24"/>
                <w:szCs w:val="24"/>
              </w:rPr>
              <w:t>Кон</w:t>
            </w:r>
            <w:r w:rsidRPr="005C7206">
              <w:rPr>
                <w:rFonts w:ascii="Times New Roman" w:hAnsi="Times New Roman"/>
                <w:b/>
                <w:color w:val="000000"/>
                <w:sz w:val="24"/>
                <w:szCs w:val="24"/>
              </w:rPr>
              <w:t>трольн</w:t>
            </w:r>
            <w:r>
              <w:rPr>
                <w:rFonts w:ascii="Times New Roman" w:hAnsi="Times New Roman"/>
                <w:b/>
                <w:color w:val="000000"/>
                <w:sz w:val="24"/>
                <w:szCs w:val="24"/>
              </w:rPr>
              <w:t>ое сочинение по картине Ф.П. Ре</w:t>
            </w:r>
            <w:r w:rsidRPr="005C7206">
              <w:rPr>
                <w:rFonts w:ascii="Times New Roman" w:hAnsi="Times New Roman"/>
                <w:b/>
                <w:color w:val="000000"/>
                <w:sz w:val="24"/>
                <w:szCs w:val="24"/>
              </w:rPr>
              <w:t>шетникова «Опять двойка!»</w:t>
            </w:r>
          </w:p>
        </w:tc>
        <w:tc>
          <w:tcPr>
            <w:tcW w:w="1215" w:type="dxa"/>
          </w:tcPr>
          <w:p w:rsidR="00BA2BE9" w:rsidRPr="005C7206" w:rsidRDefault="00BA2BE9" w:rsidP="004329F6">
            <w:pPr>
              <w:spacing w:after="0" w:line="240" w:lineRule="auto"/>
              <w:jc w:val="center"/>
              <w:rPr>
                <w:rFonts w:ascii="Times New Roman" w:hAnsi="Times New Roman"/>
                <w:b/>
                <w:bCs/>
                <w:sz w:val="24"/>
                <w:szCs w:val="24"/>
              </w:rPr>
            </w:pPr>
            <w:r w:rsidRPr="005C7206">
              <w:rPr>
                <w:rFonts w:ascii="Times New Roman" w:hAnsi="Times New Roman"/>
                <w:b/>
                <w:bCs/>
                <w:sz w:val="24"/>
                <w:szCs w:val="24"/>
              </w:rPr>
              <w:t>2</w:t>
            </w:r>
          </w:p>
        </w:tc>
        <w:tc>
          <w:tcPr>
            <w:tcW w:w="1355"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c>
          <w:tcPr>
            <w:tcW w:w="1359"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r>
      <w:tr w:rsidR="00BA2BE9" w:rsidRPr="005C7206" w:rsidTr="004329F6">
        <w:trPr>
          <w:jc w:val="center"/>
        </w:trPr>
        <w:tc>
          <w:tcPr>
            <w:tcW w:w="607" w:type="dxa"/>
            <w:shd w:val="clear" w:color="auto" w:fill="auto"/>
          </w:tcPr>
          <w:p w:rsidR="00BA2BE9" w:rsidRPr="005C7206" w:rsidRDefault="00BA2BE9" w:rsidP="004329F6">
            <w:pPr>
              <w:spacing w:after="0" w:line="240" w:lineRule="auto"/>
              <w:rPr>
                <w:rFonts w:ascii="Times New Roman" w:hAnsi="Times New Roman"/>
                <w:b/>
                <w:bCs/>
                <w:sz w:val="24"/>
                <w:szCs w:val="24"/>
              </w:rPr>
            </w:pPr>
            <w:r w:rsidRPr="005C7206">
              <w:rPr>
                <w:rFonts w:ascii="Times New Roman" w:hAnsi="Times New Roman"/>
                <w:b/>
                <w:bCs/>
                <w:sz w:val="24"/>
                <w:szCs w:val="24"/>
              </w:rPr>
              <w:t>11</w:t>
            </w:r>
          </w:p>
        </w:tc>
        <w:tc>
          <w:tcPr>
            <w:tcW w:w="5035" w:type="dxa"/>
            <w:shd w:val="clear" w:color="auto" w:fill="auto"/>
          </w:tcPr>
          <w:p w:rsidR="00BA2BE9" w:rsidRPr="005C7206" w:rsidRDefault="00BA2BE9" w:rsidP="004329F6">
            <w:pPr>
              <w:spacing w:after="0" w:line="240" w:lineRule="auto"/>
              <w:rPr>
                <w:rFonts w:ascii="Times New Roman" w:hAnsi="Times New Roman"/>
                <w:sz w:val="24"/>
                <w:szCs w:val="24"/>
                <w:u w:val="single"/>
              </w:rPr>
            </w:pPr>
            <w:r>
              <w:rPr>
                <w:rFonts w:ascii="Times New Roman" w:hAnsi="Times New Roman"/>
                <w:b/>
                <w:color w:val="000000"/>
                <w:sz w:val="24"/>
                <w:szCs w:val="24"/>
              </w:rPr>
              <w:t>Выборочное изло</w:t>
            </w:r>
            <w:r w:rsidRPr="005C7206">
              <w:rPr>
                <w:rFonts w:ascii="Times New Roman" w:hAnsi="Times New Roman"/>
                <w:b/>
                <w:color w:val="000000"/>
                <w:sz w:val="24"/>
                <w:szCs w:val="24"/>
              </w:rPr>
              <w:t>жение</w:t>
            </w:r>
          </w:p>
        </w:tc>
        <w:tc>
          <w:tcPr>
            <w:tcW w:w="1215" w:type="dxa"/>
          </w:tcPr>
          <w:p w:rsidR="00BA2BE9" w:rsidRPr="005C7206" w:rsidRDefault="00BA2BE9" w:rsidP="004329F6">
            <w:pPr>
              <w:spacing w:after="0" w:line="240" w:lineRule="auto"/>
              <w:jc w:val="center"/>
              <w:rPr>
                <w:rFonts w:ascii="Times New Roman" w:hAnsi="Times New Roman"/>
                <w:b/>
                <w:bCs/>
                <w:sz w:val="24"/>
                <w:szCs w:val="24"/>
              </w:rPr>
            </w:pPr>
            <w:r w:rsidRPr="005C7206">
              <w:rPr>
                <w:rFonts w:ascii="Times New Roman" w:hAnsi="Times New Roman"/>
                <w:b/>
                <w:bCs/>
                <w:sz w:val="24"/>
                <w:szCs w:val="24"/>
              </w:rPr>
              <w:t>1</w:t>
            </w:r>
          </w:p>
        </w:tc>
        <w:tc>
          <w:tcPr>
            <w:tcW w:w="1355"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c>
          <w:tcPr>
            <w:tcW w:w="1359"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r>
      <w:tr w:rsidR="00BA2BE9" w:rsidRPr="005C7206" w:rsidTr="004329F6">
        <w:trPr>
          <w:trHeight w:val="516"/>
          <w:jc w:val="center"/>
        </w:trPr>
        <w:tc>
          <w:tcPr>
            <w:tcW w:w="607" w:type="dxa"/>
            <w:shd w:val="clear" w:color="auto" w:fill="auto"/>
          </w:tcPr>
          <w:p w:rsidR="00BA2BE9" w:rsidRPr="005C7206" w:rsidRDefault="00BA2BE9" w:rsidP="004329F6">
            <w:pPr>
              <w:spacing w:after="0" w:line="240" w:lineRule="auto"/>
              <w:rPr>
                <w:rFonts w:ascii="Times New Roman" w:hAnsi="Times New Roman"/>
                <w:b/>
                <w:bCs/>
                <w:sz w:val="24"/>
                <w:szCs w:val="24"/>
              </w:rPr>
            </w:pPr>
            <w:r w:rsidRPr="005C7206">
              <w:rPr>
                <w:rFonts w:ascii="Times New Roman" w:hAnsi="Times New Roman"/>
                <w:b/>
                <w:bCs/>
                <w:sz w:val="24"/>
                <w:szCs w:val="24"/>
              </w:rPr>
              <w:t>12</w:t>
            </w:r>
          </w:p>
        </w:tc>
        <w:tc>
          <w:tcPr>
            <w:tcW w:w="5035" w:type="dxa"/>
            <w:shd w:val="clear" w:color="auto" w:fill="auto"/>
          </w:tcPr>
          <w:p w:rsidR="00BA2BE9" w:rsidRPr="005C7206" w:rsidRDefault="00BA2BE9" w:rsidP="004329F6">
            <w:pPr>
              <w:spacing w:after="0" w:line="240" w:lineRule="auto"/>
              <w:rPr>
                <w:rFonts w:ascii="Times New Roman" w:hAnsi="Times New Roman"/>
                <w:sz w:val="24"/>
                <w:szCs w:val="24"/>
              </w:rPr>
            </w:pPr>
            <w:r w:rsidRPr="005C7206">
              <w:rPr>
                <w:rFonts w:ascii="Times New Roman" w:hAnsi="Times New Roman"/>
                <w:b/>
                <w:bCs/>
                <w:sz w:val="24"/>
                <w:szCs w:val="24"/>
              </w:rPr>
              <w:t>Типы речи. Повествование и его структура</w:t>
            </w:r>
          </w:p>
        </w:tc>
        <w:tc>
          <w:tcPr>
            <w:tcW w:w="1215" w:type="dxa"/>
          </w:tcPr>
          <w:p w:rsidR="00BA2BE9" w:rsidRPr="005C7206" w:rsidRDefault="00BA2BE9" w:rsidP="004329F6">
            <w:pPr>
              <w:spacing w:after="0" w:line="240" w:lineRule="auto"/>
              <w:jc w:val="center"/>
              <w:rPr>
                <w:rFonts w:ascii="Times New Roman" w:hAnsi="Times New Roman"/>
                <w:b/>
                <w:bCs/>
                <w:sz w:val="24"/>
                <w:szCs w:val="24"/>
              </w:rPr>
            </w:pPr>
            <w:r w:rsidRPr="005C7206">
              <w:rPr>
                <w:rFonts w:ascii="Times New Roman" w:hAnsi="Times New Roman"/>
                <w:b/>
                <w:bCs/>
                <w:sz w:val="24"/>
                <w:szCs w:val="24"/>
              </w:rPr>
              <w:t>1</w:t>
            </w:r>
          </w:p>
        </w:tc>
        <w:tc>
          <w:tcPr>
            <w:tcW w:w="1355"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c>
          <w:tcPr>
            <w:tcW w:w="1359"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r>
      <w:tr w:rsidR="00BA2BE9" w:rsidRPr="005C7206" w:rsidTr="004329F6">
        <w:trPr>
          <w:jc w:val="center"/>
        </w:trPr>
        <w:tc>
          <w:tcPr>
            <w:tcW w:w="607" w:type="dxa"/>
            <w:shd w:val="clear" w:color="auto" w:fill="auto"/>
          </w:tcPr>
          <w:p w:rsidR="00BA2BE9" w:rsidRPr="005C7206" w:rsidRDefault="00BA2BE9" w:rsidP="004329F6">
            <w:pPr>
              <w:spacing w:after="0" w:line="240" w:lineRule="auto"/>
              <w:rPr>
                <w:rFonts w:ascii="Times New Roman" w:hAnsi="Times New Roman"/>
                <w:b/>
                <w:bCs/>
                <w:sz w:val="24"/>
                <w:szCs w:val="24"/>
              </w:rPr>
            </w:pPr>
            <w:r w:rsidRPr="005C7206">
              <w:rPr>
                <w:rFonts w:ascii="Times New Roman" w:hAnsi="Times New Roman"/>
                <w:b/>
                <w:bCs/>
                <w:sz w:val="24"/>
                <w:szCs w:val="24"/>
              </w:rPr>
              <w:t>13</w:t>
            </w:r>
          </w:p>
        </w:tc>
        <w:tc>
          <w:tcPr>
            <w:tcW w:w="5035" w:type="dxa"/>
            <w:shd w:val="clear" w:color="auto" w:fill="auto"/>
          </w:tcPr>
          <w:p w:rsidR="00BA2BE9" w:rsidRPr="005C7206" w:rsidRDefault="00BA2BE9" w:rsidP="004329F6">
            <w:pPr>
              <w:spacing w:after="0" w:line="240" w:lineRule="auto"/>
              <w:rPr>
                <w:rFonts w:ascii="Times New Roman" w:hAnsi="Times New Roman"/>
                <w:sz w:val="24"/>
                <w:szCs w:val="24"/>
              </w:rPr>
            </w:pPr>
            <w:r w:rsidRPr="005C7206">
              <w:rPr>
                <w:rFonts w:ascii="Times New Roman" w:hAnsi="Times New Roman"/>
                <w:b/>
                <w:bCs/>
                <w:sz w:val="24"/>
                <w:szCs w:val="24"/>
              </w:rPr>
              <w:t>Описание. Сочинение - описание предмета.</w:t>
            </w:r>
          </w:p>
        </w:tc>
        <w:tc>
          <w:tcPr>
            <w:tcW w:w="1215" w:type="dxa"/>
          </w:tcPr>
          <w:p w:rsidR="00BA2BE9" w:rsidRPr="005C7206" w:rsidRDefault="00BA2BE9" w:rsidP="004329F6">
            <w:pPr>
              <w:spacing w:after="0" w:line="240" w:lineRule="auto"/>
              <w:jc w:val="center"/>
              <w:rPr>
                <w:rFonts w:ascii="Times New Roman" w:hAnsi="Times New Roman"/>
                <w:b/>
                <w:bCs/>
                <w:sz w:val="24"/>
                <w:szCs w:val="24"/>
              </w:rPr>
            </w:pPr>
            <w:r w:rsidRPr="005C7206">
              <w:rPr>
                <w:rFonts w:ascii="Times New Roman" w:hAnsi="Times New Roman"/>
                <w:b/>
                <w:bCs/>
                <w:sz w:val="24"/>
                <w:szCs w:val="24"/>
              </w:rPr>
              <w:t>2</w:t>
            </w:r>
          </w:p>
        </w:tc>
        <w:tc>
          <w:tcPr>
            <w:tcW w:w="1355"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c>
          <w:tcPr>
            <w:tcW w:w="1359"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r>
      <w:tr w:rsidR="00BA2BE9" w:rsidRPr="005C7206" w:rsidTr="004329F6">
        <w:trPr>
          <w:jc w:val="center"/>
        </w:trPr>
        <w:tc>
          <w:tcPr>
            <w:tcW w:w="607" w:type="dxa"/>
            <w:shd w:val="clear" w:color="auto" w:fill="auto"/>
          </w:tcPr>
          <w:p w:rsidR="00BA2BE9" w:rsidRPr="005C7206" w:rsidRDefault="00BA2BE9" w:rsidP="004329F6">
            <w:pPr>
              <w:spacing w:after="0" w:line="240" w:lineRule="auto"/>
              <w:rPr>
                <w:rFonts w:ascii="Times New Roman" w:hAnsi="Times New Roman"/>
                <w:b/>
                <w:bCs/>
                <w:sz w:val="24"/>
                <w:szCs w:val="24"/>
              </w:rPr>
            </w:pPr>
            <w:r w:rsidRPr="005C7206">
              <w:rPr>
                <w:rFonts w:ascii="Times New Roman" w:hAnsi="Times New Roman"/>
                <w:b/>
                <w:bCs/>
                <w:sz w:val="24"/>
                <w:szCs w:val="24"/>
              </w:rPr>
              <w:t>14</w:t>
            </w:r>
          </w:p>
        </w:tc>
        <w:tc>
          <w:tcPr>
            <w:tcW w:w="5035" w:type="dxa"/>
            <w:shd w:val="clear" w:color="auto" w:fill="auto"/>
          </w:tcPr>
          <w:p w:rsidR="00BA2BE9" w:rsidRPr="005C7206" w:rsidRDefault="00BA2BE9" w:rsidP="004329F6">
            <w:pPr>
              <w:spacing w:after="0" w:line="240" w:lineRule="auto"/>
              <w:rPr>
                <w:rFonts w:ascii="Times New Roman" w:hAnsi="Times New Roman"/>
                <w:sz w:val="24"/>
                <w:szCs w:val="24"/>
              </w:rPr>
            </w:pPr>
            <w:r w:rsidRPr="005C7206">
              <w:rPr>
                <w:rFonts w:ascii="Times New Roman" w:hAnsi="Times New Roman"/>
                <w:b/>
                <w:color w:val="000000"/>
                <w:sz w:val="24"/>
                <w:szCs w:val="24"/>
              </w:rPr>
              <w:t>Сочинение по картине Ф.П. Толстого «Цветы, фрукты и птица»</w:t>
            </w:r>
          </w:p>
        </w:tc>
        <w:tc>
          <w:tcPr>
            <w:tcW w:w="1215" w:type="dxa"/>
          </w:tcPr>
          <w:p w:rsidR="00BA2BE9" w:rsidRPr="005C7206" w:rsidRDefault="00BA2BE9" w:rsidP="004329F6">
            <w:pPr>
              <w:spacing w:after="0" w:line="240" w:lineRule="auto"/>
              <w:jc w:val="center"/>
              <w:rPr>
                <w:rFonts w:ascii="Times New Roman" w:hAnsi="Times New Roman"/>
                <w:b/>
                <w:bCs/>
                <w:sz w:val="24"/>
                <w:szCs w:val="24"/>
              </w:rPr>
            </w:pPr>
            <w:r w:rsidRPr="005C7206">
              <w:rPr>
                <w:rFonts w:ascii="Times New Roman" w:hAnsi="Times New Roman"/>
                <w:b/>
                <w:bCs/>
                <w:sz w:val="24"/>
                <w:szCs w:val="24"/>
              </w:rPr>
              <w:t>2</w:t>
            </w:r>
          </w:p>
        </w:tc>
        <w:tc>
          <w:tcPr>
            <w:tcW w:w="1355"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c>
          <w:tcPr>
            <w:tcW w:w="1359"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r>
      <w:tr w:rsidR="00BA2BE9" w:rsidRPr="005C7206" w:rsidTr="004329F6">
        <w:trPr>
          <w:jc w:val="center"/>
        </w:trPr>
        <w:tc>
          <w:tcPr>
            <w:tcW w:w="607" w:type="dxa"/>
            <w:shd w:val="clear" w:color="auto" w:fill="auto"/>
          </w:tcPr>
          <w:p w:rsidR="00BA2BE9" w:rsidRPr="005C7206" w:rsidRDefault="00BA2BE9" w:rsidP="004329F6">
            <w:pPr>
              <w:spacing w:after="0" w:line="240" w:lineRule="auto"/>
              <w:rPr>
                <w:rFonts w:ascii="Times New Roman" w:hAnsi="Times New Roman"/>
                <w:b/>
                <w:bCs/>
                <w:sz w:val="24"/>
                <w:szCs w:val="24"/>
              </w:rPr>
            </w:pPr>
            <w:r w:rsidRPr="005C7206">
              <w:rPr>
                <w:rFonts w:ascii="Times New Roman" w:hAnsi="Times New Roman"/>
                <w:b/>
                <w:bCs/>
                <w:sz w:val="24"/>
                <w:szCs w:val="24"/>
              </w:rPr>
              <w:t>15</w:t>
            </w:r>
          </w:p>
        </w:tc>
        <w:tc>
          <w:tcPr>
            <w:tcW w:w="5035" w:type="dxa"/>
            <w:shd w:val="clear" w:color="auto" w:fill="auto"/>
          </w:tcPr>
          <w:p w:rsidR="00BA2BE9" w:rsidRPr="005C7206" w:rsidRDefault="00BA2BE9" w:rsidP="004329F6">
            <w:pPr>
              <w:spacing w:after="0" w:line="240" w:lineRule="auto"/>
              <w:rPr>
                <w:rFonts w:ascii="Times New Roman" w:hAnsi="Times New Roman"/>
                <w:sz w:val="24"/>
                <w:szCs w:val="24"/>
              </w:rPr>
            </w:pPr>
            <w:r>
              <w:rPr>
                <w:rFonts w:ascii="Times New Roman" w:hAnsi="Times New Roman"/>
                <w:b/>
                <w:color w:val="000000"/>
                <w:sz w:val="24"/>
                <w:szCs w:val="24"/>
              </w:rPr>
              <w:t>Сочи</w:t>
            </w:r>
            <w:r w:rsidRPr="005C7206">
              <w:rPr>
                <w:rFonts w:ascii="Times New Roman" w:hAnsi="Times New Roman"/>
                <w:b/>
                <w:color w:val="000000"/>
                <w:sz w:val="24"/>
                <w:szCs w:val="24"/>
              </w:rPr>
              <w:t>нение-описани</w:t>
            </w:r>
            <w:r>
              <w:rPr>
                <w:rFonts w:ascii="Times New Roman" w:hAnsi="Times New Roman"/>
                <w:b/>
                <w:color w:val="000000"/>
                <w:sz w:val="24"/>
                <w:szCs w:val="24"/>
              </w:rPr>
              <w:t>е по картине И.Э. Гра</w:t>
            </w:r>
            <w:r>
              <w:rPr>
                <w:rFonts w:ascii="Times New Roman" w:hAnsi="Times New Roman"/>
                <w:b/>
                <w:color w:val="000000"/>
                <w:sz w:val="24"/>
                <w:szCs w:val="24"/>
              </w:rPr>
              <w:softHyphen/>
              <w:t>баря «Фев</w:t>
            </w:r>
            <w:r w:rsidRPr="005C7206">
              <w:rPr>
                <w:rFonts w:ascii="Times New Roman" w:hAnsi="Times New Roman"/>
                <w:b/>
                <w:color w:val="000000"/>
                <w:sz w:val="24"/>
                <w:szCs w:val="24"/>
              </w:rPr>
              <w:t>ральская лазурь»</w:t>
            </w:r>
          </w:p>
        </w:tc>
        <w:tc>
          <w:tcPr>
            <w:tcW w:w="1215" w:type="dxa"/>
          </w:tcPr>
          <w:p w:rsidR="00BA2BE9" w:rsidRPr="005C7206" w:rsidRDefault="00BA2BE9" w:rsidP="004329F6">
            <w:pPr>
              <w:spacing w:after="0" w:line="240" w:lineRule="auto"/>
              <w:jc w:val="center"/>
              <w:rPr>
                <w:rFonts w:ascii="Times New Roman" w:hAnsi="Times New Roman"/>
                <w:b/>
                <w:bCs/>
                <w:sz w:val="24"/>
                <w:szCs w:val="24"/>
              </w:rPr>
            </w:pPr>
            <w:r w:rsidRPr="005C7206">
              <w:rPr>
                <w:rFonts w:ascii="Times New Roman" w:hAnsi="Times New Roman"/>
                <w:b/>
                <w:bCs/>
                <w:sz w:val="24"/>
                <w:szCs w:val="24"/>
              </w:rPr>
              <w:t>2</w:t>
            </w:r>
          </w:p>
        </w:tc>
        <w:tc>
          <w:tcPr>
            <w:tcW w:w="1355"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c>
          <w:tcPr>
            <w:tcW w:w="1359"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r>
      <w:tr w:rsidR="00BA2BE9" w:rsidRPr="005C7206" w:rsidTr="004329F6">
        <w:trPr>
          <w:jc w:val="center"/>
        </w:trPr>
        <w:tc>
          <w:tcPr>
            <w:tcW w:w="607" w:type="dxa"/>
            <w:shd w:val="clear" w:color="auto" w:fill="auto"/>
          </w:tcPr>
          <w:p w:rsidR="00BA2BE9" w:rsidRPr="005C7206" w:rsidRDefault="00BA2BE9" w:rsidP="004329F6">
            <w:pPr>
              <w:spacing w:after="0" w:line="240" w:lineRule="auto"/>
              <w:rPr>
                <w:rFonts w:ascii="Times New Roman" w:hAnsi="Times New Roman"/>
                <w:b/>
                <w:bCs/>
                <w:sz w:val="24"/>
                <w:szCs w:val="24"/>
              </w:rPr>
            </w:pPr>
            <w:r w:rsidRPr="005C7206">
              <w:rPr>
                <w:rFonts w:ascii="Times New Roman" w:hAnsi="Times New Roman"/>
                <w:b/>
                <w:bCs/>
                <w:sz w:val="24"/>
                <w:szCs w:val="24"/>
              </w:rPr>
              <w:t>16</w:t>
            </w:r>
          </w:p>
        </w:tc>
        <w:tc>
          <w:tcPr>
            <w:tcW w:w="5035" w:type="dxa"/>
            <w:shd w:val="clear" w:color="auto" w:fill="auto"/>
          </w:tcPr>
          <w:p w:rsidR="00BA2BE9" w:rsidRPr="005C7206" w:rsidRDefault="00BA2BE9" w:rsidP="004329F6">
            <w:pPr>
              <w:spacing w:after="0" w:line="240" w:lineRule="auto"/>
              <w:rPr>
                <w:rFonts w:ascii="Times New Roman" w:hAnsi="Times New Roman"/>
                <w:sz w:val="24"/>
                <w:szCs w:val="24"/>
              </w:rPr>
            </w:pPr>
            <w:r w:rsidRPr="005C7206">
              <w:rPr>
                <w:rFonts w:ascii="Times New Roman" w:hAnsi="Times New Roman"/>
                <w:b/>
                <w:bCs/>
                <w:sz w:val="24"/>
                <w:szCs w:val="24"/>
              </w:rPr>
              <w:t xml:space="preserve">Рассуждение. Его структура и разновидности. </w:t>
            </w:r>
          </w:p>
        </w:tc>
        <w:tc>
          <w:tcPr>
            <w:tcW w:w="1215" w:type="dxa"/>
          </w:tcPr>
          <w:p w:rsidR="00BA2BE9" w:rsidRPr="005C7206" w:rsidRDefault="00BA2BE9" w:rsidP="004329F6">
            <w:pPr>
              <w:spacing w:after="0" w:line="240" w:lineRule="auto"/>
              <w:jc w:val="center"/>
              <w:rPr>
                <w:rFonts w:ascii="Times New Roman" w:hAnsi="Times New Roman"/>
                <w:b/>
                <w:bCs/>
                <w:sz w:val="24"/>
                <w:szCs w:val="24"/>
              </w:rPr>
            </w:pPr>
            <w:r w:rsidRPr="005C7206">
              <w:rPr>
                <w:rFonts w:ascii="Times New Roman" w:hAnsi="Times New Roman"/>
                <w:b/>
                <w:bCs/>
                <w:sz w:val="24"/>
                <w:szCs w:val="24"/>
              </w:rPr>
              <w:t>1</w:t>
            </w:r>
          </w:p>
        </w:tc>
        <w:tc>
          <w:tcPr>
            <w:tcW w:w="1355"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c>
          <w:tcPr>
            <w:tcW w:w="1359"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r>
      <w:tr w:rsidR="00BA2BE9" w:rsidRPr="005C7206" w:rsidTr="004329F6">
        <w:trPr>
          <w:jc w:val="center"/>
        </w:trPr>
        <w:tc>
          <w:tcPr>
            <w:tcW w:w="607" w:type="dxa"/>
            <w:shd w:val="clear" w:color="auto" w:fill="auto"/>
          </w:tcPr>
          <w:p w:rsidR="00BA2BE9" w:rsidRPr="005C7206" w:rsidRDefault="00BA2BE9" w:rsidP="004329F6">
            <w:pPr>
              <w:spacing w:after="0" w:line="240" w:lineRule="auto"/>
              <w:rPr>
                <w:rFonts w:ascii="Times New Roman" w:hAnsi="Times New Roman"/>
                <w:b/>
                <w:bCs/>
                <w:sz w:val="24"/>
                <w:szCs w:val="24"/>
              </w:rPr>
            </w:pPr>
            <w:r w:rsidRPr="005C7206">
              <w:rPr>
                <w:rFonts w:ascii="Times New Roman" w:hAnsi="Times New Roman"/>
                <w:b/>
                <w:bCs/>
                <w:sz w:val="24"/>
                <w:szCs w:val="24"/>
              </w:rPr>
              <w:t>17</w:t>
            </w:r>
          </w:p>
        </w:tc>
        <w:tc>
          <w:tcPr>
            <w:tcW w:w="5035" w:type="dxa"/>
            <w:shd w:val="clear" w:color="auto" w:fill="auto"/>
          </w:tcPr>
          <w:p w:rsidR="00BA2BE9" w:rsidRPr="005C7206" w:rsidRDefault="00BA2BE9" w:rsidP="004329F6">
            <w:pPr>
              <w:autoSpaceDE w:val="0"/>
              <w:autoSpaceDN w:val="0"/>
              <w:adjustRightInd w:val="0"/>
              <w:spacing w:after="0" w:line="240" w:lineRule="auto"/>
              <w:rPr>
                <w:rFonts w:ascii="Times New Roman" w:hAnsi="Times New Roman"/>
                <w:sz w:val="24"/>
                <w:szCs w:val="24"/>
              </w:rPr>
            </w:pPr>
            <w:r w:rsidRPr="005C7206">
              <w:rPr>
                <w:rFonts w:ascii="Times New Roman" w:hAnsi="Times New Roman"/>
                <w:b/>
                <w:color w:val="000000"/>
                <w:sz w:val="24"/>
                <w:szCs w:val="24"/>
              </w:rPr>
              <w:t>Сочинение по картине П.П.Кончаловского «Сирень в корзине»</w:t>
            </w:r>
          </w:p>
        </w:tc>
        <w:tc>
          <w:tcPr>
            <w:tcW w:w="1215" w:type="dxa"/>
          </w:tcPr>
          <w:p w:rsidR="00BA2BE9" w:rsidRPr="005C7206" w:rsidRDefault="00BA2BE9" w:rsidP="004329F6">
            <w:pPr>
              <w:spacing w:after="0" w:line="240" w:lineRule="auto"/>
              <w:jc w:val="center"/>
              <w:rPr>
                <w:rFonts w:ascii="Times New Roman" w:hAnsi="Times New Roman"/>
                <w:b/>
                <w:bCs/>
                <w:sz w:val="24"/>
                <w:szCs w:val="24"/>
              </w:rPr>
            </w:pPr>
            <w:r w:rsidRPr="005C7206">
              <w:rPr>
                <w:rFonts w:ascii="Times New Roman" w:hAnsi="Times New Roman"/>
                <w:b/>
                <w:bCs/>
                <w:sz w:val="24"/>
                <w:szCs w:val="24"/>
              </w:rPr>
              <w:t>2</w:t>
            </w:r>
          </w:p>
        </w:tc>
        <w:tc>
          <w:tcPr>
            <w:tcW w:w="1355"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c>
          <w:tcPr>
            <w:tcW w:w="1359"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r>
      <w:tr w:rsidR="00BA2BE9" w:rsidRPr="005C7206" w:rsidTr="004329F6">
        <w:trPr>
          <w:jc w:val="center"/>
        </w:trPr>
        <w:tc>
          <w:tcPr>
            <w:tcW w:w="607" w:type="dxa"/>
            <w:shd w:val="clear" w:color="auto" w:fill="auto"/>
          </w:tcPr>
          <w:p w:rsidR="00BA2BE9" w:rsidRPr="005C7206" w:rsidRDefault="00BA2BE9" w:rsidP="004329F6">
            <w:pPr>
              <w:spacing w:after="0" w:line="240" w:lineRule="auto"/>
              <w:rPr>
                <w:rFonts w:ascii="Times New Roman" w:hAnsi="Times New Roman"/>
                <w:b/>
                <w:bCs/>
                <w:sz w:val="24"/>
                <w:szCs w:val="24"/>
              </w:rPr>
            </w:pPr>
            <w:r w:rsidRPr="005C7206">
              <w:rPr>
                <w:rFonts w:ascii="Times New Roman" w:hAnsi="Times New Roman"/>
                <w:b/>
                <w:bCs/>
                <w:sz w:val="24"/>
                <w:szCs w:val="24"/>
              </w:rPr>
              <w:t>18</w:t>
            </w:r>
          </w:p>
        </w:tc>
        <w:tc>
          <w:tcPr>
            <w:tcW w:w="5035" w:type="dxa"/>
            <w:shd w:val="clear" w:color="auto" w:fill="auto"/>
          </w:tcPr>
          <w:p w:rsidR="00BA2BE9" w:rsidRPr="005C7206" w:rsidRDefault="00BA2BE9" w:rsidP="004329F6">
            <w:pPr>
              <w:spacing w:after="0" w:line="240" w:lineRule="auto"/>
              <w:rPr>
                <w:rFonts w:ascii="Times New Roman" w:hAnsi="Times New Roman"/>
                <w:sz w:val="24"/>
                <w:szCs w:val="24"/>
              </w:rPr>
            </w:pPr>
            <w:r w:rsidRPr="005C7206">
              <w:rPr>
                <w:rFonts w:ascii="Times New Roman" w:hAnsi="Times New Roman"/>
                <w:b/>
                <w:color w:val="000000"/>
                <w:sz w:val="24"/>
                <w:szCs w:val="24"/>
              </w:rPr>
              <w:t xml:space="preserve"> Доказательство в рассуждении. Сочинение-рассуждение по упр. 447</w:t>
            </w:r>
          </w:p>
        </w:tc>
        <w:tc>
          <w:tcPr>
            <w:tcW w:w="1215" w:type="dxa"/>
          </w:tcPr>
          <w:p w:rsidR="00BA2BE9" w:rsidRPr="005C7206" w:rsidRDefault="00BA2BE9" w:rsidP="004329F6">
            <w:pPr>
              <w:spacing w:after="0" w:line="240" w:lineRule="auto"/>
              <w:jc w:val="center"/>
              <w:rPr>
                <w:rFonts w:ascii="Times New Roman" w:hAnsi="Times New Roman"/>
                <w:b/>
                <w:bCs/>
                <w:sz w:val="24"/>
                <w:szCs w:val="24"/>
              </w:rPr>
            </w:pPr>
            <w:r w:rsidRPr="005C7206">
              <w:rPr>
                <w:rFonts w:ascii="Times New Roman" w:hAnsi="Times New Roman"/>
                <w:b/>
                <w:bCs/>
                <w:sz w:val="24"/>
                <w:szCs w:val="24"/>
              </w:rPr>
              <w:t>1</w:t>
            </w:r>
          </w:p>
        </w:tc>
        <w:tc>
          <w:tcPr>
            <w:tcW w:w="1355"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c>
          <w:tcPr>
            <w:tcW w:w="1359"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r>
      <w:tr w:rsidR="00BA2BE9" w:rsidRPr="005C7206" w:rsidTr="004329F6">
        <w:trPr>
          <w:jc w:val="center"/>
        </w:trPr>
        <w:tc>
          <w:tcPr>
            <w:tcW w:w="607" w:type="dxa"/>
            <w:shd w:val="clear" w:color="auto" w:fill="auto"/>
          </w:tcPr>
          <w:p w:rsidR="00BA2BE9" w:rsidRPr="005C7206" w:rsidRDefault="00BA2BE9" w:rsidP="004329F6">
            <w:pPr>
              <w:spacing w:after="0" w:line="240" w:lineRule="auto"/>
              <w:rPr>
                <w:rFonts w:ascii="Times New Roman" w:hAnsi="Times New Roman"/>
                <w:b/>
                <w:bCs/>
                <w:sz w:val="24"/>
                <w:szCs w:val="24"/>
              </w:rPr>
            </w:pPr>
            <w:r w:rsidRPr="005C7206">
              <w:rPr>
                <w:rFonts w:ascii="Times New Roman" w:hAnsi="Times New Roman"/>
                <w:b/>
                <w:bCs/>
                <w:sz w:val="24"/>
                <w:szCs w:val="24"/>
              </w:rPr>
              <w:t>19</w:t>
            </w:r>
          </w:p>
        </w:tc>
        <w:tc>
          <w:tcPr>
            <w:tcW w:w="5035" w:type="dxa"/>
            <w:shd w:val="clear" w:color="auto" w:fill="auto"/>
          </w:tcPr>
          <w:p w:rsidR="00BA2BE9" w:rsidRPr="005C7206" w:rsidRDefault="00BA2BE9" w:rsidP="004329F6">
            <w:pPr>
              <w:spacing w:after="0" w:line="240" w:lineRule="auto"/>
              <w:rPr>
                <w:rFonts w:ascii="Times New Roman" w:hAnsi="Times New Roman"/>
                <w:sz w:val="24"/>
                <w:szCs w:val="24"/>
              </w:rPr>
            </w:pPr>
            <w:r w:rsidRPr="005C7206">
              <w:rPr>
                <w:rFonts w:ascii="Times New Roman" w:hAnsi="Times New Roman"/>
                <w:b/>
                <w:bCs/>
                <w:sz w:val="24"/>
                <w:szCs w:val="24"/>
              </w:rPr>
              <w:t>Сжатое изложение по притче Е.А.Пермяка «Перо и чернила».</w:t>
            </w:r>
          </w:p>
        </w:tc>
        <w:tc>
          <w:tcPr>
            <w:tcW w:w="1215" w:type="dxa"/>
          </w:tcPr>
          <w:p w:rsidR="00BA2BE9" w:rsidRPr="005C7206" w:rsidRDefault="00BA2BE9" w:rsidP="004329F6">
            <w:pPr>
              <w:spacing w:after="0" w:line="240" w:lineRule="auto"/>
              <w:jc w:val="center"/>
              <w:rPr>
                <w:rFonts w:ascii="Times New Roman" w:hAnsi="Times New Roman"/>
                <w:b/>
                <w:bCs/>
                <w:sz w:val="24"/>
                <w:szCs w:val="24"/>
              </w:rPr>
            </w:pPr>
            <w:r w:rsidRPr="005C7206">
              <w:rPr>
                <w:rFonts w:ascii="Times New Roman" w:hAnsi="Times New Roman"/>
                <w:b/>
                <w:bCs/>
                <w:sz w:val="24"/>
                <w:szCs w:val="24"/>
              </w:rPr>
              <w:t>2</w:t>
            </w:r>
          </w:p>
        </w:tc>
        <w:tc>
          <w:tcPr>
            <w:tcW w:w="1355"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c>
          <w:tcPr>
            <w:tcW w:w="1359"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r>
      <w:tr w:rsidR="00BA2BE9" w:rsidRPr="005C7206" w:rsidTr="004329F6">
        <w:trPr>
          <w:jc w:val="center"/>
        </w:trPr>
        <w:tc>
          <w:tcPr>
            <w:tcW w:w="607" w:type="dxa"/>
            <w:shd w:val="clear" w:color="auto" w:fill="auto"/>
          </w:tcPr>
          <w:p w:rsidR="00BA2BE9" w:rsidRPr="005C7206" w:rsidRDefault="00BA2BE9" w:rsidP="004329F6">
            <w:pPr>
              <w:spacing w:after="0" w:line="240" w:lineRule="auto"/>
              <w:rPr>
                <w:rFonts w:ascii="Times New Roman" w:hAnsi="Times New Roman"/>
                <w:b/>
                <w:bCs/>
                <w:sz w:val="24"/>
                <w:szCs w:val="24"/>
              </w:rPr>
            </w:pPr>
            <w:r w:rsidRPr="005C7206">
              <w:rPr>
                <w:rFonts w:ascii="Times New Roman" w:hAnsi="Times New Roman"/>
                <w:b/>
                <w:bCs/>
                <w:sz w:val="24"/>
                <w:szCs w:val="24"/>
              </w:rPr>
              <w:t>20</w:t>
            </w:r>
          </w:p>
        </w:tc>
        <w:tc>
          <w:tcPr>
            <w:tcW w:w="5035" w:type="dxa"/>
            <w:shd w:val="clear" w:color="auto" w:fill="auto"/>
          </w:tcPr>
          <w:p w:rsidR="00BA2BE9" w:rsidRPr="005C7206" w:rsidRDefault="00BA2BE9" w:rsidP="004329F6">
            <w:pPr>
              <w:spacing w:after="0" w:line="240" w:lineRule="auto"/>
              <w:rPr>
                <w:rFonts w:ascii="Times New Roman" w:hAnsi="Times New Roman"/>
                <w:sz w:val="24"/>
                <w:szCs w:val="24"/>
              </w:rPr>
            </w:pPr>
            <w:r w:rsidRPr="005C7206">
              <w:rPr>
                <w:rFonts w:ascii="Times New Roman" w:hAnsi="Times New Roman"/>
                <w:b/>
                <w:color w:val="000000"/>
                <w:sz w:val="24"/>
                <w:szCs w:val="24"/>
              </w:rPr>
              <w:t xml:space="preserve">Изложение с </w:t>
            </w:r>
            <w:r>
              <w:rPr>
                <w:rFonts w:ascii="Times New Roman" w:hAnsi="Times New Roman"/>
                <w:b/>
                <w:color w:val="000000"/>
                <w:sz w:val="24"/>
                <w:szCs w:val="24"/>
              </w:rPr>
              <w:t>элементами сочине</w:t>
            </w:r>
            <w:r w:rsidRPr="005C7206">
              <w:rPr>
                <w:rFonts w:ascii="Times New Roman" w:hAnsi="Times New Roman"/>
                <w:b/>
                <w:color w:val="000000"/>
                <w:sz w:val="24"/>
                <w:szCs w:val="24"/>
              </w:rPr>
              <w:t>ния по упр. 546</w:t>
            </w:r>
          </w:p>
        </w:tc>
        <w:tc>
          <w:tcPr>
            <w:tcW w:w="1215" w:type="dxa"/>
          </w:tcPr>
          <w:p w:rsidR="00BA2BE9" w:rsidRPr="005C7206" w:rsidRDefault="00BA2BE9" w:rsidP="004329F6">
            <w:pPr>
              <w:spacing w:after="0" w:line="240" w:lineRule="auto"/>
              <w:jc w:val="center"/>
              <w:rPr>
                <w:rFonts w:ascii="Times New Roman" w:hAnsi="Times New Roman"/>
                <w:b/>
                <w:bCs/>
                <w:sz w:val="24"/>
                <w:szCs w:val="24"/>
              </w:rPr>
            </w:pPr>
            <w:r w:rsidRPr="005C7206">
              <w:rPr>
                <w:rFonts w:ascii="Times New Roman" w:hAnsi="Times New Roman"/>
                <w:b/>
                <w:bCs/>
                <w:sz w:val="24"/>
                <w:szCs w:val="24"/>
              </w:rPr>
              <w:t>2</w:t>
            </w:r>
          </w:p>
        </w:tc>
        <w:tc>
          <w:tcPr>
            <w:tcW w:w="1355"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c>
          <w:tcPr>
            <w:tcW w:w="1359"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r>
      <w:tr w:rsidR="00BA2BE9" w:rsidRPr="005C7206" w:rsidTr="004329F6">
        <w:trPr>
          <w:jc w:val="center"/>
        </w:trPr>
        <w:tc>
          <w:tcPr>
            <w:tcW w:w="607" w:type="dxa"/>
            <w:shd w:val="clear" w:color="auto" w:fill="auto"/>
          </w:tcPr>
          <w:p w:rsidR="00BA2BE9" w:rsidRPr="005C7206" w:rsidRDefault="00BA2BE9" w:rsidP="004329F6">
            <w:pPr>
              <w:spacing w:after="0" w:line="240" w:lineRule="auto"/>
              <w:rPr>
                <w:rFonts w:ascii="Times New Roman" w:hAnsi="Times New Roman"/>
                <w:b/>
                <w:bCs/>
                <w:sz w:val="24"/>
                <w:szCs w:val="24"/>
              </w:rPr>
            </w:pPr>
            <w:r w:rsidRPr="005C7206">
              <w:rPr>
                <w:rFonts w:ascii="Times New Roman" w:hAnsi="Times New Roman"/>
                <w:b/>
                <w:bCs/>
                <w:sz w:val="24"/>
                <w:szCs w:val="24"/>
              </w:rPr>
              <w:t>22</w:t>
            </w:r>
          </w:p>
        </w:tc>
        <w:tc>
          <w:tcPr>
            <w:tcW w:w="5035" w:type="dxa"/>
            <w:shd w:val="clear" w:color="auto" w:fill="auto"/>
          </w:tcPr>
          <w:p w:rsidR="00BA2BE9" w:rsidRPr="005C7206" w:rsidRDefault="00BA2BE9" w:rsidP="004329F6">
            <w:pPr>
              <w:spacing w:after="0" w:line="240" w:lineRule="auto"/>
              <w:rPr>
                <w:rFonts w:ascii="Times New Roman" w:hAnsi="Times New Roman"/>
                <w:sz w:val="24"/>
                <w:szCs w:val="24"/>
              </w:rPr>
            </w:pPr>
            <w:r w:rsidRPr="005C7206">
              <w:rPr>
                <w:rFonts w:ascii="Times New Roman" w:hAnsi="Times New Roman"/>
                <w:b/>
                <w:color w:val="000000"/>
                <w:sz w:val="24"/>
                <w:szCs w:val="24"/>
              </w:rPr>
              <w:t>Описание животного</w:t>
            </w:r>
          </w:p>
        </w:tc>
        <w:tc>
          <w:tcPr>
            <w:tcW w:w="1215" w:type="dxa"/>
          </w:tcPr>
          <w:p w:rsidR="00BA2BE9" w:rsidRPr="005C7206" w:rsidRDefault="00BA2BE9" w:rsidP="004329F6">
            <w:pPr>
              <w:spacing w:after="0" w:line="240" w:lineRule="auto"/>
              <w:jc w:val="center"/>
              <w:rPr>
                <w:rFonts w:ascii="Times New Roman" w:hAnsi="Times New Roman"/>
                <w:b/>
                <w:bCs/>
                <w:sz w:val="24"/>
                <w:szCs w:val="24"/>
              </w:rPr>
            </w:pPr>
            <w:r w:rsidRPr="005C7206">
              <w:rPr>
                <w:rFonts w:ascii="Times New Roman" w:hAnsi="Times New Roman"/>
                <w:b/>
                <w:bCs/>
                <w:sz w:val="24"/>
                <w:szCs w:val="24"/>
              </w:rPr>
              <w:t>1</w:t>
            </w:r>
          </w:p>
        </w:tc>
        <w:tc>
          <w:tcPr>
            <w:tcW w:w="1355"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c>
          <w:tcPr>
            <w:tcW w:w="1359"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r>
      <w:tr w:rsidR="00BA2BE9" w:rsidRPr="005C7206" w:rsidTr="004329F6">
        <w:trPr>
          <w:jc w:val="center"/>
        </w:trPr>
        <w:tc>
          <w:tcPr>
            <w:tcW w:w="607" w:type="dxa"/>
            <w:shd w:val="clear" w:color="auto" w:fill="auto"/>
          </w:tcPr>
          <w:p w:rsidR="00BA2BE9" w:rsidRPr="005C7206" w:rsidRDefault="00BA2BE9" w:rsidP="004329F6">
            <w:pPr>
              <w:spacing w:after="0" w:line="240" w:lineRule="auto"/>
              <w:rPr>
                <w:rFonts w:ascii="Times New Roman" w:hAnsi="Times New Roman"/>
                <w:b/>
                <w:bCs/>
                <w:sz w:val="24"/>
                <w:szCs w:val="24"/>
              </w:rPr>
            </w:pPr>
            <w:r w:rsidRPr="005C7206">
              <w:rPr>
                <w:rFonts w:ascii="Times New Roman" w:hAnsi="Times New Roman"/>
                <w:b/>
                <w:bCs/>
                <w:sz w:val="24"/>
                <w:szCs w:val="24"/>
              </w:rPr>
              <w:t>23</w:t>
            </w:r>
          </w:p>
        </w:tc>
        <w:tc>
          <w:tcPr>
            <w:tcW w:w="5035" w:type="dxa"/>
            <w:shd w:val="clear" w:color="auto" w:fill="auto"/>
          </w:tcPr>
          <w:p w:rsidR="00BA2BE9" w:rsidRPr="005C7206" w:rsidRDefault="00BA2BE9" w:rsidP="004329F6">
            <w:pPr>
              <w:spacing w:after="0" w:line="240" w:lineRule="auto"/>
              <w:rPr>
                <w:rFonts w:ascii="Times New Roman" w:hAnsi="Times New Roman"/>
                <w:sz w:val="24"/>
                <w:szCs w:val="24"/>
              </w:rPr>
            </w:pPr>
            <w:r>
              <w:rPr>
                <w:rFonts w:ascii="Times New Roman" w:hAnsi="Times New Roman"/>
                <w:b/>
                <w:color w:val="000000"/>
                <w:sz w:val="24"/>
                <w:szCs w:val="24"/>
              </w:rPr>
              <w:t>Изложе</w:t>
            </w:r>
            <w:r w:rsidRPr="005C7206">
              <w:rPr>
                <w:rFonts w:ascii="Times New Roman" w:hAnsi="Times New Roman"/>
                <w:b/>
                <w:color w:val="000000"/>
                <w:sz w:val="24"/>
                <w:szCs w:val="24"/>
              </w:rPr>
              <w:t>ние с элементами сочинения</w:t>
            </w:r>
          </w:p>
        </w:tc>
        <w:tc>
          <w:tcPr>
            <w:tcW w:w="1215" w:type="dxa"/>
          </w:tcPr>
          <w:p w:rsidR="00BA2BE9" w:rsidRPr="005C7206" w:rsidRDefault="00BA2BE9" w:rsidP="004329F6">
            <w:pPr>
              <w:spacing w:after="0" w:line="240" w:lineRule="auto"/>
              <w:jc w:val="center"/>
              <w:rPr>
                <w:rFonts w:ascii="Times New Roman" w:hAnsi="Times New Roman"/>
                <w:b/>
                <w:bCs/>
                <w:sz w:val="24"/>
                <w:szCs w:val="24"/>
              </w:rPr>
            </w:pPr>
            <w:r w:rsidRPr="005C7206">
              <w:rPr>
                <w:rFonts w:ascii="Times New Roman" w:hAnsi="Times New Roman"/>
                <w:b/>
                <w:bCs/>
                <w:sz w:val="24"/>
                <w:szCs w:val="24"/>
              </w:rPr>
              <w:t>1</w:t>
            </w:r>
          </w:p>
        </w:tc>
        <w:tc>
          <w:tcPr>
            <w:tcW w:w="1355"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c>
          <w:tcPr>
            <w:tcW w:w="1359"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r>
      <w:tr w:rsidR="00BA2BE9" w:rsidRPr="005C7206" w:rsidTr="004329F6">
        <w:trPr>
          <w:jc w:val="center"/>
        </w:trPr>
        <w:tc>
          <w:tcPr>
            <w:tcW w:w="607" w:type="dxa"/>
            <w:shd w:val="clear" w:color="auto" w:fill="auto"/>
          </w:tcPr>
          <w:p w:rsidR="00BA2BE9" w:rsidRPr="005C7206" w:rsidRDefault="00BA2BE9" w:rsidP="004329F6">
            <w:pPr>
              <w:spacing w:after="0" w:line="240" w:lineRule="auto"/>
              <w:rPr>
                <w:rFonts w:ascii="Times New Roman" w:hAnsi="Times New Roman"/>
                <w:b/>
                <w:bCs/>
                <w:sz w:val="24"/>
                <w:szCs w:val="24"/>
              </w:rPr>
            </w:pPr>
            <w:r w:rsidRPr="005C7206">
              <w:rPr>
                <w:rFonts w:ascii="Times New Roman" w:hAnsi="Times New Roman"/>
                <w:b/>
                <w:bCs/>
                <w:sz w:val="24"/>
                <w:szCs w:val="24"/>
              </w:rPr>
              <w:t>24</w:t>
            </w:r>
          </w:p>
        </w:tc>
        <w:tc>
          <w:tcPr>
            <w:tcW w:w="5035" w:type="dxa"/>
            <w:shd w:val="clear" w:color="auto" w:fill="auto"/>
          </w:tcPr>
          <w:p w:rsidR="00BA2BE9" w:rsidRPr="005C7206" w:rsidRDefault="00BA2BE9" w:rsidP="004329F6">
            <w:pPr>
              <w:spacing w:after="0" w:line="240" w:lineRule="auto"/>
              <w:rPr>
                <w:rFonts w:ascii="Times New Roman" w:hAnsi="Times New Roman"/>
                <w:sz w:val="24"/>
                <w:szCs w:val="24"/>
              </w:rPr>
            </w:pPr>
            <w:r w:rsidRPr="005C7206">
              <w:rPr>
                <w:rFonts w:ascii="Times New Roman" w:hAnsi="Times New Roman"/>
                <w:b/>
                <w:color w:val="000000"/>
                <w:sz w:val="24"/>
                <w:szCs w:val="24"/>
              </w:rPr>
              <w:t>Рассказ по серии картинок</w:t>
            </w:r>
            <w:r w:rsidRPr="005C7206">
              <w:rPr>
                <w:rFonts w:ascii="Times New Roman" w:hAnsi="Times New Roman"/>
                <w:sz w:val="24"/>
                <w:szCs w:val="24"/>
              </w:rPr>
              <w:t>.</w:t>
            </w:r>
          </w:p>
        </w:tc>
        <w:tc>
          <w:tcPr>
            <w:tcW w:w="1215" w:type="dxa"/>
          </w:tcPr>
          <w:p w:rsidR="00BA2BE9" w:rsidRPr="005C7206" w:rsidRDefault="00BA2BE9" w:rsidP="004329F6">
            <w:pPr>
              <w:spacing w:after="0" w:line="240" w:lineRule="auto"/>
              <w:jc w:val="center"/>
              <w:rPr>
                <w:rFonts w:ascii="Times New Roman" w:hAnsi="Times New Roman"/>
                <w:b/>
                <w:bCs/>
                <w:sz w:val="24"/>
                <w:szCs w:val="24"/>
              </w:rPr>
            </w:pPr>
            <w:r w:rsidRPr="005C7206">
              <w:rPr>
                <w:rFonts w:ascii="Times New Roman" w:hAnsi="Times New Roman"/>
                <w:b/>
                <w:bCs/>
                <w:sz w:val="24"/>
                <w:szCs w:val="24"/>
              </w:rPr>
              <w:t>2</w:t>
            </w:r>
          </w:p>
        </w:tc>
        <w:tc>
          <w:tcPr>
            <w:tcW w:w="1355"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c>
          <w:tcPr>
            <w:tcW w:w="1359"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r>
      <w:tr w:rsidR="00BA2BE9" w:rsidRPr="005C7206" w:rsidTr="004329F6">
        <w:trPr>
          <w:jc w:val="center"/>
        </w:trPr>
        <w:tc>
          <w:tcPr>
            <w:tcW w:w="607" w:type="dxa"/>
            <w:shd w:val="clear" w:color="auto" w:fill="auto"/>
          </w:tcPr>
          <w:p w:rsidR="00BA2BE9" w:rsidRPr="005C7206" w:rsidRDefault="00BA2BE9" w:rsidP="004329F6">
            <w:pPr>
              <w:spacing w:after="0" w:line="240" w:lineRule="auto"/>
              <w:rPr>
                <w:rFonts w:ascii="Times New Roman" w:hAnsi="Times New Roman"/>
                <w:b/>
                <w:bCs/>
                <w:sz w:val="24"/>
                <w:szCs w:val="24"/>
              </w:rPr>
            </w:pPr>
            <w:r w:rsidRPr="005C7206">
              <w:rPr>
                <w:rFonts w:ascii="Times New Roman" w:hAnsi="Times New Roman"/>
                <w:b/>
                <w:bCs/>
                <w:sz w:val="24"/>
                <w:szCs w:val="24"/>
              </w:rPr>
              <w:t>25</w:t>
            </w:r>
          </w:p>
        </w:tc>
        <w:tc>
          <w:tcPr>
            <w:tcW w:w="5035" w:type="dxa"/>
            <w:shd w:val="clear" w:color="auto" w:fill="auto"/>
          </w:tcPr>
          <w:p w:rsidR="00BA2BE9" w:rsidRPr="005C7206" w:rsidRDefault="00BA2BE9" w:rsidP="004329F6">
            <w:pPr>
              <w:spacing w:after="0" w:line="240" w:lineRule="auto"/>
              <w:rPr>
                <w:rFonts w:ascii="Times New Roman" w:hAnsi="Times New Roman"/>
                <w:sz w:val="24"/>
                <w:szCs w:val="24"/>
              </w:rPr>
            </w:pPr>
            <w:r w:rsidRPr="005C7206">
              <w:rPr>
                <w:rFonts w:ascii="Times New Roman" w:hAnsi="Times New Roman"/>
                <w:b/>
                <w:sz w:val="24"/>
                <w:szCs w:val="24"/>
              </w:rPr>
              <w:t>Изложение с элементами рассуждения</w:t>
            </w:r>
          </w:p>
        </w:tc>
        <w:tc>
          <w:tcPr>
            <w:tcW w:w="1215" w:type="dxa"/>
          </w:tcPr>
          <w:p w:rsidR="00BA2BE9" w:rsidRPr="005C7206" w:rsidRDefault="00BA2BE9" w:rsidP="004329F6">
            <w:pPr>
              <w:spacing w:after="0" w:line="240" w:lineRule="auto"/>
              <w:jc w:val="center"/>
              <w:rPr>
                <w:rFonts w:ascii="Times New Roman" w:hAnsi="Times New Roman"/>
                <w:b/>
                <w:bCs/>
                <w:sz w:val="24"/>
                <w:szCs w:val="24"/>
              </w:rPr>
            </w:pPr>
            <w:r w:rsidRPr="005C7206">
              <w:rPr>
                <w:rFonts w:ascii="Times New Roman" w:hAnsi="Times New Roman"/>
                <w:b/>
                <w:bCs/>
                <w:sz w:val="24"/>
                <w:szCs w:val="24"/>
              </w:rPr>
              <w:t>2</w:t>
            </w:r>
          </w:p>
        </w:tc>
        <w:tc>
          <w:tcPr>
            <w:tcW w:w="1355"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c>
          <w:tcPr>
            <w:tcW w:w="1359"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r>
      <w:tr w:rsidR="00BA2BE9" w:rsidRPr="005C7206" w:rsidTr="004329F6">
        <w:trPr>
          <w:jc w:val="center"/>
        </w:trPr>
        <w:tc>
          <w:tcPr>
            <w:tcW w:w="607" w:type="dxa"/>
            <w:shd w:val="clear" w:color="auto" w:fill="auto"/>
          </w:tcPr>
          <w:p w:rsidR="00BA2BE9" w:rsidRPr="005C7206" w:rsidRDefault="00BA2BE9" w:rsidP="004329F6">
            <w:pPr>
              <w:spacing w:after="0" w:line="240" w:lineRule="auto"/>
              <w:rPr>
                <w:rFonts w:ascii="Times New Roman" w:hAnsi="Times New Roman"/>
                <w:b/>
                <w:bCs/>
                <w:sz w:val="24"/>
                <w:szCs w:val="24"/>
              </w:rPr>
            </w:pPr>
            <w:r w:rsidRPr="005C7206">
              <w:rPr>
                <w:rFonts w:ascii="Times New Roman" w:hAnsi="Times New Roman"/>
                <w:b/>
                <w:bCs/>
                <w:sz w:val="24"/>
                <w:szCs w:val="24"/>
              </w:rPr>
              <w:t>26</w:t>
            </w:r>
          </w:p>
        </w:tc>
        <w:tc>
          <w:tcPr>
            <w:tcW w:w="5035" w:type="dxa"/>
            <w:shd w:val="clear" w:color="auto" w:fill="auto"/>
          </w:tcPr>
          <w:p w:rsidR="00BA2BE9" w:rsidRPr="005C7206" w:rsidRDefault="00BA2BE9" w:rsidP="004329F6">
            <w:pPr>
              <w:spacing w:after="0" w:line="240" w:lineRule="auto"/>
              <w:rPr>
                <w:rFonts w:ascii="Times New Roman" w:hAnsi="Times New Roman"/>
                <w:sz w:val="24"/>
                <w:szCs w:val="24"/>
              </w:rPr>
            </w:pPr>
            <w:r w:rsidRPr="005C7206">
              <w:rPr>
                <w:rFonts w:ascii="Times New Roman" w:hAnsi="Times New Roman"/>
                <w:b/>
                <w:bCs/>
                <w:sz w:val="24"/>
                <w:szCs w:val="24"/>
              </w:rPr>
              <w:t>Рассказ с элементами рассуждения по сюжетным картинкам</w:t>
            </w:r>
          </w:p>
        </w:tc>
        <w:tc>
          <w:tcPr>
            <w:tcW w:w="1215" w:type="dxa"/>
          </w:tcPr>
          <w:p w:rsidR="00BA2BE9" w:rsidRPr="005C7206" w:rsidRDefault="00BA2BE9" w:rsidP="004329F6">
            <w:pPr>
              <w:spacing w:after="0" w:line="240" w:lineRule="auto"/>
              <w:jc w:val="center"/>
              <w:rPr>
                <w:rFonts w:ascii="Times New Roman" w:hAnsi="Times New Roman"/>
                <w:b/>
                <w:bCs/>
                <w:sz w:val="24"/>
                <w:szCs w:val="24"/>
              </w:rPr>
            </w:pPr>
            <w:r w:rsidRPr="005C7206">
              <w:rPr>
                <w:rFonts w:ascii="Times New Roman" w:hAnsi="Times New Roman"/>
                <w:b/>
                <w:bCs/>
                <w:sz w:val="24"/>
                <w:szCs w:val="24"/>
              </w:rPr>
              <w:t>2</w:t>
            </w:r>
          </w:p>
        </w:tc>
        <w:tc>
          <w:tcPr>
            <w:tcW w:w="1355"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c>
          <w:tcPr>
            <w:tcW w:w="1359"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r>
      <w:tr w:rsidR="00BA2BE9" w:rsidRPr="005C7206" w:rsidTr="004329F6">
        <w:trPr>
          <w:jc w:val="center"/>
        </w:trPr>
        <w:tc>
          <w:tcPr>
            <w:tcW w:w="607" w:type="dxa"/>
            <w:shd w:val="clear" w:color="auto" w:fill="auto"/>
          </w:tcPr>
          <w:p w:rsidR="00BA2BE9" w:rsidRPr="005C7206" w:rsidRDefault="00BA2BE9" w:rsidP="004329F6">
            <w:pPr>
              <w:spacing w:after="0" w:line="240" w:lineRule="auto"/>
              <w:rPr>
                <w:rFonts w:ascii="Times New Roman" w:hAnsi="Times New Roman"/>
                <w:b/>
                <w:bCs/>
                <w:sz w:val="24"/>
                <w:szCs w:val="24"/>
              </w:rPr>
            </w:pPr>
            <w:r w:rsidRPr="005C7206">
              <w:rPr>
                <w:rFonts w:ascii="Times New Roman" w:hAnsi="Times New Roman"/>
                <w:b/>
                <w:bCs/>
                <w:sz w:val="24"/>
                <w:szCs w:val="24"/>
              </w:rPr>
              <w:t>27</w:t>
            </w:r>
          </w:p>
        </w:tc>
        <w:tc>
          <w:tcPr>
            <w:tcW w:w="5035" w:type="dxa"/>
            <w:shd w:val="clear" w:color="auto" w:fill="auto"/>
          </w:tcPr>
          <w:p w:rsidR="00BA2BE9" w:rsidRPr="005C7206" w:rsidRDefault="00BA2BE9" w:rsidP="004329F6">
            <w:pPr>
              <w:spacing w:after="0" w:line="240" w:lineRule="auto"/>
              <w:rPr>
                <w:rFonts w:ascii="Times New Roman" w:hAnsi="Times New Roman"/>
                <w:sz w:val="24"/>
                <w:szCs w:val="24"/>
              </w:rPr>
            </w:pPr>
            <w:r w:rsidRPr="005C7206">
              <w:rPr>
                <w:rFonts w:ascii="Times New Roman" w:hAnsi="Times New Roman"/>
                <w:b/>
                <w:bCs/>
                <w:sz w:val="24"/>
                <w:szCs w:val="24"/>
              </w:rPr>
              <w:t>Сочинение–рассуждение по прочитанному произведению</w:t>
            </w:r>
          </w:p>
        </w:tc>
        <w:tc>
          <w:tcPr>
            <w:tcW w:w="1215" w:type="dxa"/>
          </w:tcPr>
          <w:p w:rsidR="00BA2BE9" w:rsidRPr="005C7206" w:rsidRDefault="00BA2BE9" w:rsidP="004329F6">
            <w:pPr>
              <w:spacing w:after="0" w:line="240" w:lineRule="auto"/>
              <w:jc w:val="center"/>
              <w:rPr>
                <w:rFonts w:ascii="Times New Roman" w:hAnsi="Times New Roman"/>
                <w:b/>
                <w:bCs/>
                <w:sz w:val="24"/>
                <w:szCs w:val="24"/>
              </w:rPr>
            </w:pPr>
            <w:r w:rsidRPr="005C7206">
              <w:rPr>
                <w:rFonts w:ascii="Times New Roman" w:hAnsi="Times New Roman"/>
                <w:b/>
                <w:bCs/>
                <w:sz w:val="24"/>
                <w:szCs w:val="24"/>
              </w:rPr>
              <w:t>2</w:t>
            </w:r>
          </w:p>
        </w:tc>
        <w:tc>
          <w:tcPr>
            <w:tcW w:w="1355"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c>
          <w:tcPr>
            <w:tcW w:w="1359" w:type="dxa"/>
            <w:shd w:val="clear" w:color="auto" w:fill="auto"/>
          </w:tcPr>
          <w:p w:rsidR="00BA2BE9" w:rsidRPr="005C7206" w:rsidRDefault="00BA2BE9" w:rsidP="004329F6">
            <w:pPr>
              <w:spacing w:after="0" w:line="240" w:lineRule="auto"/>
              <w:jc w:val="center"/>
              <w:rPr>
                <w:rFonts w:ascii="Times New Roman" w:hAnsi="Times New Roman"/>
                <w:b/>
                <w:bCs/>
                <w:sz w:val="24"/>
                <w:szCs w:val="24"/>
              </w:rPr>
            </w:pPr>
          </w:p>
        </w:tc>
      </w:tr>
    </w:tbl>
    <w:p w:rsidR="00BA2BE9" w:rsidRPr="005C7206" w:rsidRDefault="00BA2BE9" w:rsidP="00BA2BE9">
      <w:pPr>
        <w:spacing w:after="0" w:line="240" w:lineRule="auto"/>
        <w:jc w:val="center"/>
        <w:rPr>
          <w:rFonts w:ascii="Times New Roman" w:hAnsi="Times New Roman"/>
          <w:b/>
          <w:bCs/>
          <w:sz w:val="24"/>
          <w:szCs w:val="24"/>
        </w:rPr>
      </w:pPr>
    </w:p>
    <w:p w:rsidR="00BA2BE9" w:rsidRDefault="00BA2BE9" w:rsidP="00BA2BE9">
      <w:pPr>
        <w:spacing w:after="0" w:line="240" w:lineRule="auto"/>
        <w:jc w:val="center"/>
        <w:rPr>
          <w:rFonts w:ascii="Times New Roman" w:hAnsi="Times New Roman"/>
          <w:b/>
          <w:bCs/>
          <w:sz w:val="24"/>
          <w:szCs w:val="24"/>
        </w:rPr>
      </w:pPr>
      <w:r>
        <w:rPr>
          <w:rFonts w:ascii="Times New Roman" w:hAnsi="Times New Roman"/>
          <w:b/>
          <w:bCs/>
          <w:sz w:val="24"/>
          <w:szCs w:val="24"/>
        </w:rPr>
        <w:br w:type="page"/>
      </w:r>
    </w:p>
    <w:p w:rsidR="00BA2BE9" w:rsidRDefault="00BA2BE9" w:rsidP="00BA2BE9">
      <w:pPr>
        <w:ind w:left="720"/>
        <w:jc w:val="center"/>
        <w:rPr>
          <w:rFonts w:ascii="Times New Roman" w:hAnsi="Times New Roman"/>
          <w:b/>
          <w:color w:val="000000"/>
          <w:spacing w:val="4"/>
        </w:rPr>
      </w:pPr>
    </w:p>
    <w:p w:rsidR="00BA2BE9" w:rsidRPr="00F52747" w:rsidRDefault="00BA2BE9" w:rsidP="00F52747">
      <w:pPr>
        <w:spacing w:after="0" w:line="240" w:lineRule="auto"/>
        <w:rPr>
          <w:rFonts w:ascii="Times New Roman" w:hAnsi="Times New Roman"/>
          <w:b/>
          <w:color w:val="000000"/>
          <w:spacing w:val="4"/>
        </w:rPr>
      </w:pPr>
      <w:r w:rsidRPr="003054F2">
        <w:rPr>
          <w:rFonts w:ascii="Times New Roman" w:hAnsi="Times New Roman"/>
          <w:b/>
          <w:sz w:val="24"/>
          <w:szCs w:val="24"/>
        </w:rPr>
        <w:t xml:space="preserve"> </w:t>
      </w:r>
      <w:r w:rsidRPr="00A21DD7">
        <w:rPr>
          <w:rFonts w:ascii="Times New Roman" w:hAnsi="Times New Roman"/>
          <w:b/>
          <w:bCs/>
          <w:color w:val="000000"/>
          <w:sz w:val="24"/>
          <w:szCs w:val="24"/>
        </w:rPr>
        <w:t>Содержание тем учебного курса</w:t>
      </w:r>
      <w:r w:rsidR="00AD27EC">
        <w:rPr>
          <w:rFonts w:ascii="Times New Roman" w:hAnsi="Times New Roman"/>
          <w:b/>
          <w:bCs/>
          <w:color w:val="000000"/>
          <w:sz w:val="24"/>
          <w:szCs w:val="24"/>
        </w:rPr>
        <w:t xml:space="preserve"> (5 класс)</w:t>
      </w:r>
    </w:p>
    <w:p w:rsidR="00BA2BE9" w:rsidRPr="00A21DD7" w:rsidRDefault="00BA2BE9" w:rsidP="00BA2BE9">
      <w:pPr>
        <w:spacing w:after="0" w:line="240" w:lineRule="auto"/>
        <w:ind w:firstLine="708"/>
        <w:jc w:val="both"/>
        <w:rPr>
          <w:rFonts w:ascii="Arial" w:hAnsi="Arial" w:cs="Arial"/>
          <w:color w:val="000000"/>
        </w:rPr>
      </w:pPr>
      <w:r w:rsidRPr="00A21DD7">
        <w:rPr>
          <w:rFonts w:ascii="Times New Roman" w:hAnsi="Times New Roman"/>
          <w:b/>
          <w:bCs/>
          <w:color w:val="000000"/>
          <w:sz w:val="24"/>
          <w:szCs w:val="24"/>
        </w:rPr>
        <w:t>1. Язык – важнейшее средство общения. – 2 ч. + 1 ч.Р.р.</w:t>
      </w:r>
    </w:p>
    <w:p w:rsidR="00BA2BE9" w:rsidRPr="00A21DD7" w:rsidRDefault="00BA2BE9" w:rsidP="00BA2BE9">
      <w:pPr>
        <w:spacing w:after="0" w:line="240" w:lineRule="auto"/>
        <w:ind w:firstLine="708"/>
        <w:jc w:val="both"/>
        <w:rPr>
          <w:rFonts w:ascii="Arial" w:hAnsi="Arial" w:cs="Arial"/>
          <w:color w:val="000000"/>
        </w:rPr>
      </w:pPr>
      <w:r w:rsidRPr="00A21DD7">
        <w:rPr>
          <w:rFonts w:ascii="Times New Roman" w:hAnsi="Times New Roman"/>
          <w:b/>
          <w:bCs/>
          <w:color w:val="000000"/>
          <w:sz w:val="24"/>
          <w:szCs w:val="24"/>
        </w:rPr>
        <w:t>2. Повторение  изучен</w:t>
      </w:r>
      <w:r>
        <w:rPr>
          <w:rFonts w:ascii="Times New Roman" w:hAnsi="Times New Roman"/>
          <w:b/>
          <w:bCs/>
          <w:color w:val="000000"/>
          <w:sz w:val="24"/>
          <w:szCs w:val="24"/>
        </w:rPr>
        <w:t xml:space="preserve">ного в начальных классах.  -  26 ч.(5 </w:t>
      </w:r>
      <w:r w:rsidRPr="00A21DD7">
        <w:rPr>
          <w:rFonts w:ascii="Times New Roman" w:hAnsi="Times New Roman"/>
          <w:b/>
          <w:bCs/>
          <w:color w:val="000000"/>
          <w:sz w:val="24"/>
          <w:szCs w:val="24"/>
        </w:rPr>
        <w:t>ч.Р.р</w:t>
      </w:r>
      <w:r>
        <w:rPr>
          <w:rFonts w:ascii="Times New Roman" w:hAnsi="Times New Roman"/>
          <w:b/>
          <w:bCs/>
          <w:color w:val="000000"/>
          <w:sz w:val="24"/>
          <w:szCs w:val="24"/>
        </w:rPr>
        <w:t>)</w:t>
      </w:r>
      <w:r w:rsidRPr="00A21DD7">
        <w:rPr>
          <w:rFonts w:ascii="Times New Roman" w:hAnsi="Times New Roman"/>
          <w:b/>
          <w:bCs/>
          <w:color w:val="000000"/>
          <w:sz w:val="24"/>
          <w:szCs w:val="24"/>
        </w:rPr>
        <w:t>.</w:t>
      </w:r>
    </w:p>
    <w:p w:rsidR="00BA2BE9" w:rsidRPr="00A21DD7" w:rsidRDefault="00BA2BE9" w:rsidP="00BA2BE9">
      <w:pPr>
        <w:spacing w:after="0" w:line="240" w:lineRule="auto"/>
        <w:ind w:firstLine="708"/>
        <w:jc w:val="both"/>
        <w:rPr>
          <w:rFonts w:ascii="Arial" w:hAnsi="Arial" w:cs="Arial"/>
          <w:color w:val="000000"/>
        </w:rPr>
      </w:pPr>
      <w:r w:rsidRPr="00A21DD7">
        <w:rPr>
          <w:rFonts w:ascii="Times New Roman" w:hAnsi="Times New Roman"/>
          <w:color w:val="000000"/>
          <w:sz w:val="24"/>
          <w:szCs w:val="24"/>
        </w:rPr>
        <w:t>I. Части слова. Орфограмма. Место орфограмм в словах. Правописание проверяемых и непроверяемых гласных и согласных в корне слова. Правописание букв и, а, у после шипящих. Разделительные ъ и ь. Самостоятельные и служебные части речи. Имя существительное: три склонения, род, падеж, число. Правописание гласных в надежных окончаниях существительных. Буква ь на конце существительных после шипящих.  Имя прилагательное: род, падеж, число. Правописание гласных в надежных окончаниях прилагательных.  Местоимения 1, 2 и 3-го лица. Глагол: лицо, время, число, род (в прошедшем времени); правописание гласных в личных окончаниях наиболее употребительных глаголов 1 и 2 спряжения; буква ь во 2-м лице единственного числа глаголов. Правописание - тся и - ться; раздельное написание не с глаголами. Раздельное написание предлогов со словами.</w:t>
      </w:r>
    </w:p>
    <w:p w:rsidR="00BA2BE9" w:rsidRPr="00A21DD7" w:rsidRDefault="00BA2BE9" w:rsidP="00BA2BE9">
      <w:pPr>
        <w:spacing w:after="0" w:line="240" w:lineRule="auto"/>
        <w:ind w:firstLine="708"/>
        <w:jc w:val="both"/>
        <w:rPr>
          <w:rFonts w:ascii="Arial" w:hAnsi="Arial" w:cs="Arial"/>
          <w:color w:val="000000"/>
        </w:rPr>
      </w:pPr>
      <w:r w:rsidRPr="00A21DD7">
        <w:rPr>
          <w:rFonts w:ascii="Times New Roman" w:hAnsi="Times New Roman"/>
          <w:color w:val="000000"/>
          <w:sz w:val="24"/>
          <w:szCs w:val="24"/>
        </w:rPr>
        <w:t>II Текст. Тема текста. Стили.</w:t>
      </w:r>
    </w:p>
    <w:p w:rsidR="00BA2BE9" w:rsidRPr="00A21DD7" w:rsidRDefault="00BA2BE9" w:rsidP="00BA2BE9">
      <w:pPr>
        <w:spacing w:after="0" w:line="240" w:lineRule="auto"/>
        <w:ind w:firstLine="708"/>
        <w:jc w:val="both"/>
        <w:rPr>
          <w:rFonts w:ascii="Arial" w:hAnsi="Arial" w:cs="Arial"/>
          <w:color w:val="000000"/>
        </w:rPr>
      </w:pPr>
      <w:r w:rsidRPr="00A21DD7">
        <w:rPr>
          <w:rFonts w:ascii="Times New Roman" w:hAnsi="Times New Roman"/>
          <w:b/>
          <w:bCs/>
          <w:color w:val="000000"/>
          <w:sz w:val="24"/>
          <w:szCs w:val="24"/>
        </w:rPr>
        <w:t>3. Синтаксис. Пункту</w:t>
      </w:r>
      <w:r>
        <w:rPr>
          <w:rFonts w:ascii="Times New Roman" w:hAnsi="Times New Roman"/>
          <w:b/>
          <w:bCs/>
          <w:color w:val="000000"/>
          <w:sz w:val="24"/>
          <w:szCs w:val="24"/>
        </w:rPr>
        <w:t xml:space="preserve">ация. Культура речи. – 31ч. (7 </w:t>
      </w:r>
      <w:r w:rsidRPr="00A21DD7">
        <w:rPr>
          <w:rFonts w:ascii="Times New Roman" w:hAnsi="Times New Roman"/>
          <w:b/>
          <w:bCs/>
          <w:color w:val="000000"/>
          <w:sz w:val="24"/>
          <w:szCs w:val="24"/>
        </w:rPr>
        <w:t>ч.Р.р.</w:t>
      </w:r>
      <w:r>
        <w:rPr>
          <w:rFonts w:ascii="Times New Roman" w:hAnsi="Times New Roman"/>
          <w:b/>
          <w:bCs/>
          <w:color w:val="000000"/>
          <w:sz w:val="24"/>
          <w:szCs w:val="24"/>
        </w:rPr>
        <w:t>)</w:t>
      </w:r>
    </w:p>
    <w:p w:rsidR="00BA2BE9" w:rsidRPr="00A21DD7" w:rsidRDefault="00BA2BE9" w:rsidP="00BA2BE9">
      <w:pPr>
        <w:spacing w:after="0" w:line="240" w:lineRule="auto"/>
        <w:ind w:firstLine="708"/>
        <w:jc w:val="both"/>
        <w:rPr>
          <w:rFonts w:ascii="Arial" w:hAnsi="Arial" w:cs="Arial"/>
          <w:color w:val="000000"/>
        </w:rPr>
      </w:pPr>
      <w:r w:rsidRPr="00A21DD7">
        <w:rPr>
          <w:rFonts w:ascii="Times New Roman" w:hAnsi="Times New Roman"/>
          <w:color w:val="000000"/>
          <w:sz w:val="24"/>
          <w:szCs w:val="24"/>
        </w:rPr>
        <w:t>I. Основные синтаксические понятия (единицы): словосочетание, предложение, текст.</w:t>
      </w:r>
    </w:p>
    <w:p w:rsidR="00BA2BE9" w:rsidRPr="00A21DD7" w:rsidRDefault="00BA2BE9" w:rsidP="00BA2BE9">
      <w:pPr>
        <w:spacing w:after="0" w:line="240" w:lineRule="auto"/>
        <w:ind w:firstLine="708"/>
        <w:jc w:val="both"/>
        <w:rPr>
          <w:rFonts w:ascii="Arial" w:hAnsi="Arial" w:cs="Arial"/>
          <w:color w:val="000000"/>
        </w:rPr>
      </w:pPr>
      <w:r w:rsidRPr="00A21DD7">
        <w:rPr>
          <w:rFonts w:ascii="Times New Roman" w:hAnsi="Times New Roman"/>
          <w:color w:val="000000"/>
          <w:sz w:val="24"/>
          <w:szCs w:val="24"/>
        </w:rPr>
        <w:t>Пунктуация как раздел науки о языке.   Словосочетание: главное и зависимое слова в словосочетании.  Предложение. Простое предложение; виды простых предложений по цели высказывания: повествовательные, вопросительные, побудительные. Восклицательные и невосклицательные предложения. Знаки препинания: знаки завершения (в конце предложения), выделения, разделения (повторение).</w:t>
      </w:r>
    </w:p>
    <w:p w:rsidR="00BA2BE9" w:rsidRPr="00A21DD7" w:rsidRDefault="00BA2BE9" w:rsidP="00BA2BE9">
      <w:pPr>
        <w:spacing w:after="0" w:line="240" w:lineRule="auto"/>
        <w:ind w:firstLine="708"/>
        <w:jc w:val="both"/>
        <w:rPr>
          <w:rFonts w:ascii="Arial" w:hAnsi="Arial" w:cs="Arial"/>
          <w:color w:val="000000"/>
        </w:rPr>
      </w:pPr>
      <w:r w:rsidRPr="00A21DD7">
        <w:rPr>
          <w:rFonts w:ascii="Times New Roman" w:hAnsi="Times New Roman"/>
          <w:color w:val="000000"/>
          <w:sz w:val="24"/>
          <w:szCs w:val="24"/>
        </w:rPr>
        <w:t>Грамматическая основа предложения.  Главные члены предложения, второстепенные члены предложения: дополнение, определение, обстоятельство. Нераспространенные и распространенные предложения (с двумя главными членами). Предложения с однородными членами, не связанными союзами, а также связанными союзами а, но и одиночным союзом и; запятая между однородными членами без союзов и с союзами а, но, и. Обобщающие слова перед однородными членами. Двоеточие после обобщающего слова. Синтаксический разбор словосочетания и предложения. Обращение, знаки препинания при обращении. Сложное предложение. Наличие двух и более грамматических основ как признак сложного предложения. Сложные предложения с союзами (с двумя главными членами в каждом простом предложении). Запятая между простыми предложениями в сложном предложении перед и, а, но, чтобы, потому что, когда, который, что, если. Прямая речь после слов автора и перед ними; знаки препинания при прямой речи. Диалог. Тире в начале реплик диалога.</w:t>
      </w:r>
    </w:p>
    <w:p w:rsidR="00BA2BE9" w:rsidRPr="00A21DD7" w:rsidRDefault="00BA2BE9" w:rsidP="00BA2BE9">
      <w:pPr>
        <w:spacing w:after="0" w:line="240" w:lineRule="auto"/>
        <w:ind w:firstLine="708"/>
        <w:jc w:val="both"/>
        <w:rPr>
          <w:rFonts w:ascii="Arial" w:hAnsi="Arial" w:cs="Arial"/>
          <w:color w:val="000000"/>
        </w:rPr>
      </w:pPr>
      <w:r w:rsidRPr="00A21DD7">
        <w:rPr>
          <w:rFonts w:ascii="Times New Roman" w:hAnsi="Times New Roman"/>
          <w:color w:val="000000"/>
          <w:sz w:val="24"/>
          <w:szCs w:val="24"/>
        </w:rPr>
        <w:t>II. Умение интонационно правильно произносить повествовательные, вопросительные, побудительные и восклицательные предложения, а также предложения с обобщающим словом.</w:t>
      </w:r>
    </w:p>
    <w:p w:rsidR="00BA2BE9" w:rsidRPr="00A21DD7" w:rsidRDefault="00BA2BE9" w:rsidP="00BA2BE9">
      <w:pPr>
        <w:spacing w:after="0" w:line="240" w:lineRule="auto"/>
        <w:ind w:firstLine="708"/>
        <w:jc w:val="both"/>
        <w:rPr>
          <w:rFonts w:ascii="Arial" w:hAnsi="Arial" w:cs="Arial"/>
          <w:color w:val="000000"/>
        </w:rPr>
      </w:pPr>
      <w:r w:rsidRPr="00A21DD7">
        <w:rPr>
          <w:rFonts w:ascii="Times New Roman" w:hAnsi="Times New Roman"/>
          <w:color w:val="000000"/>
          <w:sz w:val="24"/>
          <w:szCs w:val="24"/>
        </w:rPr>
        <w:t>III. Речь устная и письменная; диалогическая и монологическая. Основная мысль текста. Этикетные диалоги. Письмо как одна из разновидностей текста.</w:t>
      </w:r>
    </w:p>
    <w:p w:rsidR="00BA2BE9" w:rsidRPr="00A21DD7" w:rsidRDefault="00BA2BE9" w:rsidP="00BA2BE9">
      <w:pPr>
        <w:spacing w:after="0" w:line="240" w:lineRule="auto"/>
        <w:ind w:firstLine="708"/>
        <w:jc w:val="both"/>
        <w:rPr>
          <w:rFonts w:ascii="Arial" w:hAnsi="Arial" w:cs="Arial"/>
          <w:color w:val="000000"/>
        </w:rPr>
      </w:pPr>
      <w:r w:rsidRPr="00A21DD7">
        <w:rPr>
          <w:rFonts w:ascii="Times New Roman" w:hAnsi="Times New Roman"/>
          <w:b/>
          <w:bCs/>
          <w:color w:val="000000"/>
          <w:sz w:val="24"/>
          <w:szCs w:val="24"/>
        </w:rPr>
        <w:t>4. Фонетика. Орфоэпия. Графика и орфография. Культура речи. </w:t>
      </w:r>
      <w:r>
        <w:rPr>
          <w:rFonts w:ascii="Times New Roman" w:hAnsi="Times New Roman"/>
          <w:b/>
          <w:bCs/>
          <w:color w:val="000000"/>
          <w:sz w:val="20"/>
          <w:szCs w:val="20"/>
        </w:rPr>
        <w:t xml:space="preserve">–  16 ч. (4 </w:t>
      </w:r>
      <w:r w:rsidRPr="00A21DD7">
        <w:rPr>
          <w:rFonts w:ascii="Times New Roman" w:hAnsi="Times New Roman"/>
          <w:b/>
          <w:bCs/>
          <w:color w:val="000000"/>
          <w:sz w:val="20"/>
          <w:szCs w:val="20"/>
        </w:rPr>
        <w:t>ч. Р.р.</w:t>
      </w:r>
      <w:r>
        <w:rPr>
          <w:rFonts w:ascii="Times New Roman" w:hAnsi="Times New Roman"/>
          <w:b/>
          <w:bCs/>
          <w:color w:val="000000"/>
          <w:sz w:val="20"/>
          <w:szCs w:val="20"/>
        </w:rPr>
        <w:t>)</w:t>
      </w:r>
    </w:p>
    <w:p w:rsidR="00BA2BE9" w:rsidRPr="00A21DD7" w:rsidRDefault="00BA2BE9" w:rsidP="00BA2BE9">
      <w:pPr>
        <w:spacing w:after="0" w:line="240" w:lineRule="auto"/>
        <w:ind w:firstLine="708"/>
        <w:jc w:val="both"/>
        <w:rPr>
          <w:rFonts w:ascii="Arial" w:hAnsi="Arial" w:cs="Arial"/>
          <w:color w:val="000000"/>
        </w:rPr>
      </w:pPr>
      <w:r w:rsidRPr="00A21DD7">
        <w:rPr>
          <w:rFonts w:ascii="Times New Roman" w:hAnsi="Times New Roman"/>
          <w:color w:val="000000"/>
          <w:sz w:val="24"/>
          <w:szCs w:val="24"/>
        </w:rPr>
        <w:t>I. Фонетика как раздел науки о языке. Звук как единица языка. Звуки речи; гласные и согласные звуки. Ударение в слове. Гласные ударные и безударные. Твердые и мягкие согласные. Твердые и мягкие согласные, не имеющие парных звуков. Звонкие и глухие согласные. Сонорные согласные. Шипящие и ц. Сильные и слабые позиции звуков. Фонетический разбор слова. Орфоэпические словари.</w:t>
      </w:r>
    </w:p>
    <w:p w:rsidR="00BA2BE9" w:rsidRPr="00A21DD7" w:rsidRDefault="00BA2BE9" w:rsidP="00BA2BE9">
      <w:pPr>
        <w:spacing w:after="0" w:line="240" w:lineRule="auto"/>
        <w:ind w:firstLine="708"/>
        <w:jc w:val="both"/>
        <w:rPr>
          <w:rFonts w:ascii="Arial" w:hAnsi="Arial" w:cs="Arial"/>
          <w:color w:val="000000"/>
        </w:rPr>
      </w:pPr>
      <w:r w:rsidRPr="00A21DD7">
        <w:rPr>
          <w:rFonts w:ascii="Times New Roman" w:hAnsi="Times New Roman"/>
          <w:color w:val="000000"/>
          <w:sz w:val="24"/>
          <w:szCs w:val="24"/>
        </w:rPr>
        <w:t>Графика как раздел науки о языке. Обозначение звуков речи на письме; алфавит. Рукописные и печатные буквы; прописные и строчные. Каллиграфия. Звуковое значение букв е, ё, ю, я. Обозначение мягкости согласных. Мягкий знак для обозначения мягкости согласных. Опознавательные признаки орфограмм. Орфографический разбор. Орфографические словари.</w:t>
      </w:r>
    </w:p>
    <w:p w:rsidR="00BA2BE9" w:rsidRPr="00A21DD7" w:rsidRDefault="00BA2BE9" w:rsidP="00BA2BE9">
      <w:pPr>
        <w:spacing w:after="0" w:line="240" w:lineRule="auto"/>
        <w:ind w:firstLine="708"/>
        <w:jc w:val="both"/>
        <w:rPr>
          <w:rFonts w:ascii="Arial" w:hAnsi="Arial" w:cs="Arial"/>
          <w:color w:val="000000"/>
        </w:rPr>
      </w:pPr>
      <w:r w:rsidRPr="00A21DD7">
        <w:rPr>
          <w:rFonts w:ascii="Times New Roman" w:hAnsi="Times New Roman"/>
          <w:color w:val="000000"/>
          <w:sz w:val="24"/>
          <w:szCs w:val="24"/>
        </w:rPr>
        <w:t>II. Умение соблюдать основные правила литературного произношения в рамках требований учебника; произносить гласные и согласные перед гласным е. Умение находить справки о произношении слов в различных словарях (в том числе орфоэпических).</w:t>
      </w:r>
    </w:p>
    <w:p w:rsidR="00BA2BE9" w:rsidRPr="00A21DD7" w:rsidRDefault="00BA2BE9" w:rsidP="00BA2BE9">
      <w:pPr>
        <w:spacing w:after="0" w:line="240" w:lineRule="auto"/>
        <w:ind w:firstLine="708"/>
        <w:jc w:val="both"/>
        <w:rPr>
          <w:rFonts w:ascii="Arial" w:hAnsi="Arial" w:cs="Arial"/>
          <w:color w:val="000000"/>
        </w:rPr>
      </w:pPr>
      <w:r w:rsidRPr="00A21DD7">
        <w:rPr>
          <w:rFonts w:ascii="Times New Roman" w:hAnsi="Times New Roman"/>
          <w:color w:val="000000"/>
          <w:sz w:val="24"/>
          <w:szCs w:val="24"/>
        </w:rPr>
        <w:t>III. Типы текстов. Повествование. Описание (предмета), отбор языковых средств в зависимости от темы, цели, адресата высказывания.</w:t>
      </w:r>
    </w:p>
    <w:p w:rsidR="00BA2BE9" w:rsidRPr="00A21DD7" w:rsidRDefault="00BA2BE9" w:rsidP="00BA2BE9">
      <w:pPr>
        <w:spacing w:after="0" w:line="240" w:lineRule="auto"/>
        <w:ind w:firstLine="708"/>
        <w:jc w:val="both"/>
        <w:rPr>
          <w:rFonts w:ascii="Arial" w:hAnsi="Arial" w:cs="Arial"/>
          <w:color w:val="000000"/>
        </w:rPr>
      </w:pPr>
      <w:r>
        <w:rPr>
          <w:rFonts w:ascii="Times New Roman" w:hAnsi="Times New Roman"/>
          <w:b/>
          <w:bCs/>
          <w:color w:val="000000"/>
          <w:sz w:val="24"/>
          <w:szCs w:val="24"/>
        </w:rPr>
        <w:t>5. Лексика. Культура речи. – 15 ч. ( 4</w:t>
      </w:r>
      <w:r w:rsidRPr="00A21DD7">
        <w:rPr>
          <w:rFonts w:ascii="Times New Roman" w:hAnsi="Times New Roman"/>
          <w:b/>
          <w:bCs/>
          <w:color w:val="000000"/>
          <w:sz w:val="24"/>
          <w:szCs w:val="24"/>
        </w:rPr>
        <w:t xml:space="preserve"> ч. Р.р.</w:t>
      </w:r>
      <w:r>
        <w:rPr>
          <w:rFonts w:ascii="Times New Roman" w:hAnsi="Times New Roman"/>
          <w:b/>
          <w:bCs/>
          <w:color w:val="000000"/>
          <w:sz w:val="24"/>
          <w:szCs w:val="24"/>
        </w:rPr>
        <w:t>)</w:t>
      </w:r>
    </w:p>
    <w:p w:rsidR="00BA2BE9" w:rsidRPr="00A21DD7" w:rsidRDefault="00BA2BE9" w:rsidP="00BA2BE9">
      <w:pPr>
        <w:spacing w:after="0" w:line="240" w:lineRule="auto"/>
        <w:ind w:firstLine="708"/>
        <w:jc w:val="both"/>
        <w:rPr>
          <w:rFonts w:ascii="Arial" w:hAnsi="Arial" w:cs="Arial"/>
          <w:color w:val="000000"/>
        </w:rPr>
      </w:pPr>
      <w:r w:rsidRPr="00A21DD7">
        <w:rPr>
          <w:rFonts w:ascii="Times New Roman" w:hAnsi="Times New Roman"/>
          <w:color w:val="000000"/>
          <w:sz w:val="24"/>
          <w:szCs w:val="24"/>
        </w:rPr>
        <w:t>I. Лексика как раздел науки о языке. Слово как единица языка. Слово и его лексическое значение. Многозначные и однозначные слова. Прямое и переносное значения слов. Омонимы. Синонимы. Антонимы. Толковые словари.</w:t>
      </w:r>
    </w:p>
    <w:p w:rsidR="00BA2BE9" w:rsidRPr="00A21DD7" w:rsidRDefault="00BA2BE9" w:rsidP="00BA2BE9">
      <w:pPr>
        <w:spacing w:after="0" w:line="240" w:lineRule="auto"/>
        <w:ind w:firstLine="708"/>
        <w:jc w:val="both"/>
        <w:rPr>
          <w:rFonts w:ascii="Arial" w:hAnsi="Arial" w:cs="Arial"/>
          <w:color w:val="000000"/>
        </w:rPr>
      </w:pPr>
      <w:r w:rsidRPr="00A21DD7">
        <w:rPr>
          <w:rFonts w:ascii="Times New Roman" w:hAnsi="Times New Roman"/>
          <w:color w:val="000000"/>
          <w:sz w:val="24"/>
          <w:szCs w:val="24"/>
        </w:rPr>
        <w:t>II. Умение пользоваться толковым словарем, словарем антонимов и другими школьными словарями. Умение употреблять слова в свойственном им значении.</w:t>
      </w:r>
    </w:p>
    <w:p w:rsidR="00BA2BE9" w:rsidRPr="00A21DD7" w:rsidRDefault="00BA2BE9" w:rsidP="00BA2BE9">
      <w:pPr>
        <w:spacing w:after="0" w:line="240" w:lineRule="auto"/>
        <w:ind w:firstLine="708"/>
        <w:jc w:val="both"/>
        <w:rPr>
          <w:rFonts w:ascii="Arial" w:hAnsi="Arial" w:cs="Arial"/>
          <w:color w:val="000000"/>
        </w:rPr>
      </w:pPr>
      <w:r w:rsidRPr="00A21DD7">
        <w:rPr>
          <w:rFonts w:ascii="Times New Roman" w:hAnsi="Times New Roman"/>
          <w:color w:val="000000"/>
          <w:sz w:val="24"/>
          <w:szCs w:val="24"/>
        </w:rPr>
        <w:lastRenderedPageBreak/>
        <w:t>Ш. Создание текста на основе исходного (подробное изложение), членение его на части. Описание изображенного на картине с использованием необходимых языковых средств.</w:t>
      </w:r>
    </w:p>
    <w:p w:rsidR="00BA2BE9" w:rsidRPr="00A21DD7" w:rsidRDefault="00BA2BE9" w:rsidP="00BA2BE9">
      <w:pPr>
        <w:spacing w:after="0" w:line="240" w:lineRule="auto"/>
        <w:ind w:firstLine="708"/>
        <w:jc w:val="both"/>
        <w:rPr>
          <w:rFonts w:ascii="Arial" w:hAnsi="Arial" w:cs="Arial"/>
          <w:color w:val="000000"/>
        </w:rPr>
      </w:pPr>
      <w:r w:rsidRPr="00A21DD7">
        <w:rPr>
          <w:rFonts w:ascii="Times New Roman" w:hAnsi="Times New Roman"/>
          <w:b/>
          <w:bCs/>
          <w:color w:val="000000"/>
          <w:sz w:val="24"/>
          <w:szCs w:val="24"/>
        </w:rPr>
        <w:t>6.</w:t>
      </w:r>
      <w:r w:rsidRPr="00A21DD7">
        <w:rPr>
          <w:rFonts w:ascii="Times New Roman" w:hAnsi="Times New Roman"/>
          <w:color w:val="000000"/>
          <w:sz w:val="24"/>
          <w:szCs w:val="24"/>
        </w:rPr>
        <w:t> </w:t>
      </w:r>
      <w:r>
        <w:rPr>
          <w:rFonts w:ascii="Times New Roman" w:hAnsi="Times New Roman"/>
          <w:b/>
          <w:bCs/>
          <w:color w:val="000000"/>
          <w:sz w:val="24"/>
          <w:szCs w:val="24"/>
        </w:rPr>
        <w:t xml:space="preserve">Морфемика. </w:t>
      </w:r>
      <w:r w:rsidRPr="009E733E">
        <w:rPr>
          <w:rFonts w:ascii="Times New Roman" w:hAnsi="Times New Roman"/>
          <w:b/>
          <w:sz w:val="24"/>
          <w:szCs w:val="24"/>
        </w:rPr>
        <w:t>Орфография. Культура речи</w:t>
      </w:r>
      <w:r>
        <w:rPr>
          <w:rFonts w:ascii="Times New Roman" w:hAnsi="Times New Roman"/>
          <w:b/>
          <w:bCs/>
          <w:color w:val="000000"/>
          <w:sz w:val="24"/>
          <w:szCs w:val="24"/>
        </w:rPr>
        <w:t xml:space="preserve"> –  23ч. (4</w:t>
      </w:r>
      <w:r w:rsidRPr="00A21DD7">
        <w:rPr>
          <w:rFonts w:ascii="Times New Roman" w:hAnsi="Times New Roman"/>
          <w:b/>
          <w:bCs/>
          <w:color w:val="000000"/>
          <w:sz w:val="24"/>
          <w:szCs w:val="24"/>
        </w:rPr>
        <w:t xml:space="preserve"> ч. Р.р.</w:t>
      </w:r>
      <w:r>
        <w:rPr>
          <w:rFonts w:ascii="Times New Roman" w:hAnsi="Times New Roman"/>
          <w:b/>
          <w:bCs/>
          <w:color w:val="000000"/>
          <w:sz w:val="24"/>
          <w:szCs w:val="24"/>
        </w:rPr>
        <w:t>)</w:t>
      </w:r>
    </w:p>
    <w:p w:rsidR="00BA2BE9" w:rsidRPr="00A21DD7" w:rsidRDefault="00BA2BE9" w:rsidP="00BA2BE9">
      <w:pPr>
        <w:spacing w:after="0" w:line="240" w:lineRule="auto"/>
        <w:ind w:firstLine="708"/>
        <w:jc w:val="both"/>
        <w:rPr>
          <w:rFonts w:ascii="Arial" w:hAnsi="Arial" w:cs="Arial"/>
          <w:color w:val="000000"/>
        </w:rPr>
      </w:pPr>
      <w:r w:rsidRPr="00A21DD7">
        <w:rPr>
          <w:rFonts w:ascii="Times New Roman" w:hAnsi="Times New Roman"/>
          <w:color w:val="000000"/>
          <w:sz w:val="24"/>
          <w:szCs w:val="24"/>
        </w:rPr>
        <w:t>I. Морфемика как раздел науки о языке. Морфема как минимальная значимая часть слов. Изменение и образование слов. Однокоренные слова. Основа и окончание в самостоятельных словах. Нулевое окончание. Роль окончаний в словах. Корень, суффикс, приставка; их назначение в слове.чередование гласных и согласных в слове. Варианты морфем. Морфемный разбор слов. Морфемные словари. Орфография как раздел науки о языке. Орфографическое правило.  Правописание гласных и согласных в приставках; буквы з и сна конце приставок. Правописание чередующихся гласных о и а в корнях -лож-- -лаг-, -рос- - -раст-. Буквы е и о после шипящих в корне. Буквы ы и и после ц.</w:t>
      </w:r>
    </w:p>
    <w:p w:rsidR="00BA2BE9" w:rsidRPr="00A21DD7" w:rsidRDefault="00BA2BE9" w:rsidP="00BA2BE9">
      <w:pPr>
        <w:spacing w:after="0" w:line="240" w:lineRule="auto"/>
        <w:ind w:firstLine="708"/>
        <w:jc w:val="both"/>
        <w:rPr>
          <w:rFonts w:ascii="Arial" w:hAnsi="Arial" w:cs="Arial"/>
          <w:color w:val="000000"/>
        </w:rPr>
      </w:pPr>
      <w:r w:rsidRPr="00A21DD7">
        <w:rPr>
          <w:rFonts w:ascii="Times New Roman" w:hAnsi="Times New Roman"/>
          <w:color w:val="000000"/>
          <w:sz w:val="24"/>
          <w:szCs w:val="24"/>
        </w:rPr>
        <w:t>II. Умение употреблять слова с разными приставками и суффиксами. Умение </w:t>
      </w:r>
      <w:r w:rsidRPr="00A21DD7">
        <w:rPr>
          <w:rFonts w:ascii="Times New Roman" w:hAnsi="Times New Roman"/>
          <w:color w:val="000000"/>
        </w:rPr>
        <w:t>пользоваться орфографическими и морфемными словарями.</w:t>
      </w:r>
    </w:p>
    <w:p w:rsidR="00BA2BE9" w:rsidRPr="00A21DD7" w:rsidRDefault="00BA2BE9" w:rsidP="00BA2BE9">
      <w:pPr>
        <w:spacing w:after="0" w:line="240" w:lineRule="auto"/>
        <w:ind w:firstLine="708"/>
        <w:jc w:val="both"/>
        <w:rPr>
          <w:rFonts w:ascii="Arial" w:hAnsi="Arial" w:cs="Arial"/>
          <w:color w:val="000000"/>
        </w:rPr>
      </w:pPr>
      <w:r w:rsidRPr="00A21DD7">
        <w:rPr>
          <w:rFonts w:ascii="Times New Roman" w:hAnsi="Times New Roman"/>
          <w:color w:val="000000"/>
        </w:rPr>
        <w:t>III. Рассуждение в повествовании. Рассуждение, его структура и разновидности.</w:t>
      </w:r>
    </w:p>
    <w:p w:rsidR="00BA2BE9" w:rsidRPr="00A21DD7" w:rsidRDefault="00BA2BE9" w:rsidP="00BA2BE9">
      <w:pPr>
        <w:spacing w:after="0" w:line="240" w:lineRule="auto"/>
        <w:ind w:firstLine="708"/>
        <w:jc w:val="both"/>
        <w:rPr>
          <w:rFonts w:ascii="Arial" w:hAnsi="Arial" w:cs="Arial"/>
          <w:color w:val="000000"/>
        </w:rPr>
      </w:pPr>
      <w:r w:rsidRPr="00A21DD7">
        <w:rPr>
          <w:rFonts w:ascii="Times New Roman" w:hAnsi="Times New Roman"/>
          <w:b/>
          <w:bCs/>
          <w:color w:val="000000"/>
          <w:sz w:val="24"/>
          <w:szCs w:val="24"/>
        </w:rPr>
        <w:t>7. </w:t>
      </w:r>
      <w:r w:rsidRPr="0057615F">
        <w:rPr>
          <w:rFonts w:ascii="Times New Roman" w:hAnsi="Times New Roman"/>
          <w:b/>
          <w:bCs/>
          <w:color w:val="000000"/>
          <w:sz w:val="24"/>
          <w:szCs w:val="24"/>
        </w:rPr>
        <w:t>Морфология</w:t>
      </w:r>
      <w:r>
        <w:rPr>
          <w:rFonts w:ascii="Times New Roman" w:hAnsi="Times New Roman"/>
          <w:b/>
          <w:bCs/>
          <w:color w:val="000000"/>
          <w:sz w:val="28"/>
          <w:szCs w:val="28"/>
        </w:rPr>
        <w:t>.</w:t>
      </w:r>
      <w:r w:rsidRPr="009E733E">
        <w:rPr>
          <w:rFonts w:ascii="Times New Roman" w:hAnsi="Times New Roman"/>
          <w:b/>
          <w:sz w:val="24"/>
          <w:szCs w:val="24"/>
        </w:rPr>
        <w:t>Орфография. Культура речи</w:t>
      </w:r>
      <w:r>
        <w:rPr>
          <w:rFonts w:ascii="Times New Roman" w:hAnsi="Times New Roman"/>
          <w:b/>
          <w:bCs/>
          <w:color w:val="000000"/>
          <w:sz w:val="24"/>
          <w:szCs w:val="24"/>
        </w:rPr>
        <w:t> –  50 ч. + 11</w:t>
      </w:r>
      <w:r w:rsidRPr="00A21DD7">
        <w:rPr>
          <w:rFonts w:ascii="Times New Roman" w:hAnsi="Times New Roman"/>
          <w:b/>
          <w:bCs/>
          <w:color w:val="000000"/>
          <w:sz w:val="24"/>
          <w:szCs w:val="24"/>
        </w:rPr>
        <w:t xml:space="preserve"> ч. Р.р.</w:t>
      </w:r>
    </w:p>
    <w:p w:rsidR="00BA2BE9" w:rsidRPr="00A21DD7" w:rsidRDefault="00BA2BE9" w:rsidP="00BA2BE9">
      <w:pPr>
        <w:spacing w:after="0" w:line="240" w:lineRule="auto"/>
        <w:ind w:firstLine="708"/>
        <w:jc w:val="both"/>
        <w:rPr>
          <w:rFonts w:ascii="Arial" w:hAnsi="Arial" w:cs="Arial"/>
          <w:color w:val="000000"/>
        </w:rPr>
      </w:pPr>
      <w:r w:rsidRPr="00A21DD7">
        <w:rPr>
          <w:rFonts w:ascii="Times New Roman" w:hAnsi="Times New Roman"/>
          <w:b/>
          <w:bCs/>
          <w:color w:val="000000"/>
          <w:sz w:val="24"/>
          <w:szCs w:val="24"/>
        </w:rPr>
        <w:t>Самостоятельные и служебные части речи</w:t>
      </w:r>
      <w:r>
        <w:rPr>
          <w:rFonts w:ascii="Times New Roman" w:hAnsi="Times New Roman"/>
          <w:b/>
          <w:bCs/>
          <w:color w:val="000000"/>
        </w:rPr>
        <w:t xml:space="preserve"> – </w:t>
      </w:r>
    </w:p>
    <w:p w:rsidR="00BA2BE9" w:rsidRPr="00A21DD7" w:rsidRDefault="00BA2BE9" w:rsidP="00BA2BE9">
      <w:pPr>
        <w:spacing w:after="0" w:line="240" w:lineRule="auto"/>
        <w:ind w:firstLine="708"/>
        <w:jc w:val="both"/>
        <w:rPr>
          <w:rFonts w:ascii="Arial" w:hAnsi="Arial" w:cs="Arial"/>
          <w:color w:val="000000"/>
        </w:rPr>
      </w:pPr>
      <w:r w:rsidRPr="00A21DD7">
        <w:rPr>
          <w:rFonts w:ascii="Times New Roman" w:hAnsi="Times New Roman"/>
          <w:b/>
          <w:bCs/>
          <w:color w:val="000000"/>
          <w:sz w:val="24"/>
          <w:szCs w:val="24"/>
          <w:u w:val="single"/>
        </w:rPr>
        <w:t>Имя существительное</w:t>
      </w:r>
      <w:r>
        <w:rPr>
          <w:rFonts w:ascii="Times New Roman" w:hAnsi="Times New Roman"/>
          <w:b/>
          <w:bCs/>
          <w:color w:val="000000"/>
          <w:sz w:val="24"/>
          <w:szCs w:val="24"/>
        </w:rPr>
        <w:t>  -  20 ч.  (4</w:t>
      </w:r>
      <w:r w:rsidRPr="00A21DD7">
        <w:rPr>
          <w:rFonts w:ascii="Times New Roman" w:hAnsi="Times New Roman"/>
          <w:b/>
          <w:bCs/>
          <w:color w:val="000000"/>
          <w:sz w:val="24"/>
          <w:szCs w:val="24"/>
        </w:rPr>
        <w:t>ч. Р.р.</w:t>
      </w:r>
      <w:r>
        <w:rPr>
          <w:rFonts w:ascii="Times New Roman" w:hAnsi="Times New Roman"/>
          <w:b/>
          <w:bCs/>
          <w:color w:val="000000"/>
          <w:sz w:val="24"/>
          <w:szCs w:val="24"/>
        </w:rPr>
        <w:t>)</w:t>
      </w:r>
    </w:p>
    <w:p w:rsidR="00BA2BE9" w:rsidRPr="00A21DD7" w:rsidRDefault="00BA2BE9" w:rsidP="00BA2BE9">
      <w:pPr>
        <w:spacing w:after="0" w:line="240" w:lineRule="auto"/>
        <w:ind w:firstLine="708"/>
        <w:jc w:val="both"/>
        <w:rPr>
          <w:rFonts w:ascii="Arial" w:hAnsi="Arial" w:cs="Arial"/>
          <w:color w:val="000000"/>
        </w:rPr>
      </w:pPr>
      <w:r w:rsidRPr="00A21DD7">
        <w:rPr>
          <w:rFonts w:ascii="Times New Roman" w:hAnsi="Times New Roman"/>
          <w:color w:val="000000"/>
          <w:sz w:val="24"/>
          <w:szCs w:val="24"/>
        </w:rPr>
        <w:t>I. Имя существительное как часть речи. Синтаксическая роль имени существительного в предложении. Существительные одушевленные и неодушевленные (повторение). Существительные собственные и нарицательные. Большая буква в географическими названиях, в названиях улиц и площадей, в названиях исторических событий. Большая буква в названиях книг, газет, журналов, картин и кинофильмов, спектаклей, литературных и музыкальных произведений; выделение этих названий кавычками. Род существительных. Три склонения имен существительных: изменение существительных по падежам и числам. Существительные, имеющие форму только единственного или только множественного числа. Морфологический разбор слов. Буквы о и е после шипящих и ц в окончаниях существительных. Склонение существительных на -ия, -ий, -ие. Правописание гласных в падежных окончаниях имен существительных.</w:t>
      </w:r>
    </w:p>
    <w:p w:rsidR="00BA2BE9" w:rsidRPr="00A21DD7" w:rsidRDefault="00BA2BE9" w:rsidP="00BA2BE9">
      <w:pPr>
        <w:spacing w:after="0" w:line="240" w:lineRule="auto"/>
        <w:ind w:firstLine="708"/>
        <w:jc w:val="both"/>
        <w:rPr>
          <w:rFonts w:ascii="Arial" w:hAnsi="Arial" w:cs="Arial"/>
          <w:color w:val="000000"/>
        </w:rPr>
      </w:pPr>
      <w:r w:rsidRPr="00A21DD7">
        <w:rPr>
          <w:rFonts w:ascii="Times New Roman" w:hAnsi="Times New Roman"/>
          <w:color w:val="000000"/>
          <w:sz w:val="24"/>
          <w:szCs w:val="24"/>
        </w:rPr>
        <w:t>II. Умение согласовывать прилагательные и глаголы прошедшего времени с существительными, род которых может быть определен неверно (например, фамилия, яблоко).  Умение правильно образовывать формы именительного (инженеры, выборы) и родительного (чулок, мест) падежей множественного числа.  Умение использовать в речи существительные-синонимы для более точного выражения мыслей и для устранения неоправданного повтора одних и тех же слов.</w:t>
      </w:r>
    </w:p>
    <w:p w:rsidR="00BA2BE9" w:rsidRPr="00A21DD7" w:rsidRDefault="00BA2BE9" w:rsidP="00BA2BE9">
      <w:pPr>
        <w:spacing w:after="0" w:line="240" w:lineRule="auto"/>
        <w:ind w:firstLine="708"/>
        <w:jc w:val="both"/>
        <w:rPr>
          <w:rFonts w:ascii="Arial" w:hAnsi="Arial" w:cs="Arial"/>
          <w:color w:val="000000"/>
        </w:rPr>
      </w:pPr>
      <w:r w:rsidRPr="00A21DD7">
        <w:rPr>
          <w:rFonts w:ascii="Times New Roman" w:hAnsi="Times New Roman"/>
          <w:color w:val="000000"/>
          <w:sz w:val="24"/>
          <w:szCs w:val="24"/>
        </w:rPr>
        <w:t>III. Доказательства и объяснения в рассуждении.</w:t>
      </w:r>
    </w:p>
    <w:p w:rsidR="00BA2BE9" w:rsidRPr="00A21DD7" w:rsidRDefault="00BA2BE9" w:rsidP="00BA2BE9">
      <w:pPr>
        <w:spacing w:after="0" w:line="240" w:lineRule="auto"/>
        <w:ind w:firstLine="708"/>
        <w:jc w:val="both"/>
        <w:rPr>
          <w:rFonts w:ascii="Arial" w:hAnsi="Arial" w:cs="Arial"/>
          <w:color w:val="000000"/>
        </w:rPr>
      </w:pPr>
      <w:r w:rsidRPr="00A21DD7">
        <w:rPr>
          <w:rFonts w:ascii="Times New Roman" w:hAnsi="Times New Roman"/>
          <w:b/>
          <w:bCs/>
          <w:color w:val="000000"/>
          <w:sz w:val="24"/>
          <w:szCs w:val="24"/>
          <w:u w:val="single"/>
        </w:rPr>
        <w:t>Имя прилагательное</w:t>
      </w:r>
      <w:r>
        <w:rPr>
          <w:rFonts w:ascii="Times New Roman" w:hAnsi="Times New Roman"/>
          <w:b/>
          <w:bCs/>
          <w:color w:val="000000"/>
          <w:sz w:val="24"/>
          <w:szCs w:val="24"/>
        </w:rPr>
        <w:t>  - 11 ч. (3)</w:t>
      </w:r>
      <w:r w:rsidRPr="00A21DD7">
        <w:rPr>
          <w:rFonts w:ascii="Times New Roman" w:hAnsi="Times New Roman"/>
          <w:b/>
          <w:bCs/>
          <w:color w:val="000000"/>
          <w:sz w:val="24"/>
          <w:szCs w:val="24"/>
        </w:rPr>
        <w:t xml:space="preserve"> ч. Р.р.</w:t>
      </w:r>
    </w:p>
    <w:p w:rsidR="00BA2BE9" w:rsidRPr="00A21DD7" w:rsidRDefault="00BA2BE9" w:rsidP="00BA2BE9">
      <w:pPr>
        <w:spacing w:after="0" w:line="240" w:lineRule="auto"/>
        <w:ind w:firstLine="708"/>
        <w:jc w:val="both"/>
        <w:rPr>
          <w:rFonts w:ascii="Arial" w:hAnsi="Arial" w:cs="Arial"/>
          <w:color w:val="000000"/>
        </w:rPr>
      </w:pPr>
      <w:r w:rsidRPr="00A21DD7">
        <w:rPr>
          <w:rFonts w:ascii="Times New Roman" w:hAnsi="Times New Roman"/>
          <w:color w:val="000000"/>
          <w:sz w:val="24"/>
          <w:szCs w:val="24"/>
        </w:rPr>
        <w:t>I. Имя прилагательное как часть речи. Синтаксическая роль имени прилагательного в предложении. Полные и краткие прилагательные. Правописание гласных в падежных окончаниях прилагательных с основой на шипящую. Неупотребление буквы ь на конце кратких прилагательных с основой на шипящую.  Изменение полных прилагательных по родам, падежам и числам, а кратких - по родам и числам.</w:t>
      </w:r>
    </w:p>
    <w:p w:rsidR="00BA2BE9" w:rsidRPr="00A21DD7" w:rsidRDefault="00BA2BE9" w:rsidP="00BA2BE9">
      <w:pPr>
        <w:spacing w:after="0" w:line="240" w:lineRule="auto"/>
        <w:ind w:firstLine="708"/>
        <w:jc w:val="both"/>
        <w:rPr>
          <w:rFonts w:ascii="Arial" w:hAnsi="Arial" w:cs="Arial"/>
          <w:color w:val="000000"/>
        </w:rPr>
      </w:pPr>
      <w:r w:rsidRPr="00A21DD7">
        <w:rPr>
          <w:rFonts w:ascii="Times New Roman" w:hAnsi="Times New Roman"/>
          <w:color w:val="000000"/>
          <w:sz w:val="24"/>
          <w:szCs w:val="24"/>
        </w:rPr>
        <w:t>II. Умение правильно ставить ударение в краткой форме прилагательных (труден, трудна, трудно). Умение пользоваться в речи прилагательными-синонимами для более точного выражения мысли и для устранения неоправданных повторений одних и тех же слов.</w:t>
      </w:r>
    </w:p>
    <w:p w:rsidR="00BA2BE9" w:rsidRPr="00A21DD7" w:rsidRDefault="00BA2BE9" w:rsidP="00BA2BE9">
      <w:pPr>
        <w:spacing w:after="0" w:line="240" w:lineRule="auto"/>
        <w:ind w:firstLine="708"/>
        <w:jc w:val="both"/>
        <w:rPr>
          <w:rFonts w:ascii="Arial" w:hAnsi="Arial" w:cs="Arial"/>
          <w:color w:val="000000"/>
        </w:rPr>
      </w:pPr>
      <w:r w:rsidRPr="00A21DD7">
        <w:rPr>
          <w:rFonts w:ascii="Times New Roman" w:hAnsi="Times New Roman"/>
          <w:color w:val="000000"/>
          <w:sz w:val="24"/>
          <w:szCs w:val="24"/>
        </w:rPr>
        <w:t>III. Описание животного. Структура текста данного жанра. Стилистические разновидности этого жанра.</w:t>
      </w:r>
    </w:p>
    <w:p w:rsidR="00BA2BE9" w:rsidRPr="00A21DD7" w:rsidRDefault="00BA2BE9" w:rsidP="00BA2BE9">
      <w:pPr>
        <w:spacing w:after="0" w:line="240" w:lineRule="auto"/>
        <w:ind w:firstLine="708"/>
        <w:jc w:val="both"/>
        <w:rPr>
          <w:rFonts w:ascii="Arial" w:hAnsi="Arial" w:cs="Arial"/>
          <w:color w:val="000000"/>
        </w:rPr>
      </w:pPr>
      <w:r w:rsidRPr="00A21DD7">
        <w:rPr>
          <w:rFonts w:ascii="Times New Roman" w:hAnsi="Times New Roman"/>
          <w:b/>
          <w:bCs/>
          <w:color w:val="000000"/>
          <w:sz w:val="24"/>
          <w:szCs w:val="24"/>
          <w:u w:val="single"/>
        </w:rPr>
        <w:t>Глагол </w:t>
      </w:r>
      <w:r>
        <w:rPr>
          <w:rFonts w:ascii="Times New Roman" w:hAnsi="Times New Roman"/>
          <w:b/>
          <w:bCs/>
          <w:color w:val="000000"/>
          <w:sz w:val="24"/>
          <w:szCs w:val="24"/>
        </w:rPr>
        <w:t>–  29 ч.(4</w:t>
      </w:r>
      <w:r w:rsidRPr="00A21DD7">
        <w:rPr>
          <w:rFonts w:ascii="Times New Roman" w:hAnsi="Times New Roman"/>
          <w:b/>
          <w:bCs/>
          <w:color w:val="000000"/>
          <w:sz w:val="24"/>
          <w:szCs w:val="24"/>
        </w:rPr>
        <w:t xml:space="preserve"> ч. Р.р.</w:t>
      </w:r>
      <w:r>
        <w:rPr>
          <w:rFonts w:ascii="Times New Roman" w:hAnsi="Times New Roman"/>
          <w:b/>
          <w:bCs/>
          <w:color w:val="000000"/>
          <w:sz w:val="24"/>
          <w:szCs w:val="24"/>
        </w:rPr>
        <w:t>)</w:t>
      </w:r>
    </w:p>
    <w:p w:rsidR="00BA2BE9" w:rsidRPr="00A21DD7" w:rsidRDefault="00BA2BE9" w:rsidP="00BA2BE9">
      <w:pPr>
        <w:spacing w:after="0" w:line="240" w:lineRule="auto"/>
        <w:ind w:firstLine="708"/>
        <w:jc w:val="both"/>
        <w:rPr>
          <w:rFonts w:ascii="Arial" w:hAnsi="Arial" w:cs="Arial"/>
          <w:color w:val="000000"/>
        </w:rPr>
      </w:pPr>
      <w:r w:rsidRPr="00A21DD7">
        <w:rPr>
          <w:rFonts w:ascii="Times New Roman" w:hAnsi="Times New Roman"/>
          <w:color w:val="000000"/>
          <w:sz w:val="24"/>
          <w:szCs w:val="24"/>
        </w:rPr>
        <w:t>I. Глагол как часть речи. Синтаксическая роль глагола в предложении.  Неопределенная форма глагола (инфинитив на -ть (-ться), -ти (-тись), -чь (-чься). Правописание -ться и -чь (-чься) в неопределенной форме (повторение). Совершенный и несовершенный вид глагола; I и II спряжение. Правописание гласных в безударных личных окончаниях глаголов.  Правописание чередующихся гласных е и и в корнях глаголов -бер- - -бир-, -дер- - -дир, -мер- - -мир-, - пep- - -пир-, - тер- - - тир-, -стел- - -стил-. Правописание не с глаголами.</w:t>
      </w:r>
    </w:p>
    <w:p w:rsidR="00BA2BE9" w:rsidRPr="00A21DD7" w:rsidRDefault="00BA2BE9" w:rsidP="00BA2BE9">
      <w:pPr>
        <w:spacing w:after="0" w:line="240" w:lineRule="auto"/>
        <w:ind w:firstLine="708"/>
        <w:jc w:val="both"/>
        <w:rPr>
          <w:rFonts w:ascii="Arial" w:hAnsi="Arial" w:cs="Arial"/>
          <w:color w:val="000000"/>
        </w:rPr>
      </w:pPr>
      <w:r w:rsidRPr="00A21DD7">
        <w:rPr>
          <w:rFonts w:ascii="Times New Roman" w:hAnsi="Times New Roman"/>
          <w:color w:val="000000"/>
          <w:sz w:val="24"/>
          <w:szCs w:val="24"/>
        </w:rPr>
        <w:t>II. Соблюдение правильного ударения в глаголах, при произношении которых допускаются ошибки (начать, понять; начал, понял; начала, поняла; повторит, облегчит и др.). Умение согласовывать глагол-сказуемое в прошедшем времени с подлежащим, выраженным существительным среднего рода и собирательным существительным. Умение употреблять при глаголах имена существительные в нужном падеже. Умение использовать в речи глаголы-синонимы (например, со значением высказывания, перемещения, нахождения) для более точного выражения мысли, для устранения неоправданного повтора слов.</w:t>
      </w:r>
    </w:p>
    <w:p w:rsidR="00BA2BE9" w:rsidRPr="00A21DD7" w:rsidRDefault="00BA2BE9" w:rsidP="00BA2BE9">
      <w:pPr>
        <w:spacing w:after="0" w:line="240" w:lineRule="auto"/>
        <w:ind w:firstLine="708"/>
        <w:jc w:val="both"/>
        <w:rPr>
          <w:rFonts w:ascii="Arial" w:hAnsi="Arial" w:cs="Arial"/>
          <w:color w:val="000000"/>
        </w:rPr>
      </w:pPr>
      <w:r w:rsidRPr="00A21DD7">
        <w:rPr>
          <w:rFonts w:ascii="Times New Roman" w:hAnsi="Times New Roman"/>
          <w:color w:val="000000"/>
          <w:sz w:val="24"/>
          <w:szCs w:val="24"/>
        </w:rPr>
        <w:lastRenderedPageBreak/>
        <w:t>III. Понятие о рассказе, об особенностях его структуры и стиля. Невыдуманный рассказ о себе. Рассказы по сюжетным картинкам.</w:t>
      </w:r>
    </w:p>
    <w:p w:rsidR="00BA2BE9" w:rsidRPr="00A21DD7" w:rsidRDefault="00BA2BE9" w:rsidP="00BA2BE9">
      <w:pPr>
        <w:spacing w:after="0" w:line="240" w:lineRule="auto"/>
        <w:ind w:firstLine="708"/>
        <w:jc w:val="both"/>
        <w:rPr>
          <w:rFonts w:ascii="Arial" w:hAnsi="Arial" w:cs="Arial"/>
          <w:color w:val="000000"/>
        </w:rPr>
      </w:pPr>
      <w:r w:rsidRPr="00A21DD7">
        <w:rPr>
          <w:rFonts w:ascii="Times New Roman" w:hAnsi="Times New Roman"/>
          <w:b/>
          <w:bCs/>
          <w:color w:val="000000"/>
          <w:sz w:val="24"/>
          <w:szCs w:val="24"/>
        </w:rPr>
        <w:t>8. Повторение и систематиз</w:t>
      </w:r>
      <w:r w:rsidR="00A54BEA">
        <w:rPr>
          <w:rFonts w:ascii="Times New Roman" w:hAnsi="Times New Roman"/>
          <w:b/>
          <w:bCs/>
          <w:color w:val="000000"/>
          <w:sz w:val="24"/>
          <w:szCs w:val="24"/>
        </w:rPr>
        <w:t>ация изученного в 5 классе –  10</w:t>
      </w:r>
      <w:r>
        <w:rPr>
          <w:rFonts w:ascii="Times New Roman" w:hAnsi="Times New Roman"/>
          <w:b/>
          <w:bCs/>
          <w:color w:val="000000"/>
          <w:sz w:val="24"/>
          <w:szCs w:val="24"/>
        </w:rPr>
        <w:t xml:space="preserve"> ч. </w:t>
      </w:r>
      <w:bookmarkStart w:id="0" w:name="_GoBack"/>
      <w:bookmarkEnd w:id="0"/>
    </w:p>
    <w:p w:rsidR="00BA2BE9" w:rsidRDefault="00BA2BE9" w:rsidP="00BA2BE9">
      <w:pPr>
        <w:spacing w:after="0" w:line="240" w:lineRule="auto"/>
        <w:ind w:firstLine="708"/>
        <w:jc w:val="both"/>
        <w:rPr>
          <w:rFonts w:ascii="Times New Roman" w:hAnsi="Times New Roman"/>
          <w:color w:val="000000"/>
          <w:sz w:val="24"/>
          <w:szCs w:val="24"/>
        </w:rPr>
      </w:pPr>
      <w:r w:rsidRPr="00A21DD7">
        <w:rPr>
          <w:rFonts w:ascii="Times New Roman" w:hAnsi="Times New Roman"/>
          <w:color w:val="000000"/>
          <w:sz w:val="24"/>
          <w:szCs w:val="24"/>
        </w:rPr>
        <w:t> Разделы науки о языке. Орфограммы в приставках и в корнях слов. Орфограммы в окончаниях слов. Употребление букв ъ и ь. Знаки препинания в простом и сложном предложении и в предложениях с прямой речью.</w:t>
      </w:r>
    </w:p>
    <w:p w:rsidR="00BA2BE9" w:rsidRDefault="00BA2BE9" w:rsidP="00BA2BE9">
      <w:pPr>
        <w:spacing w:after="0" w:line="240" w:lineRule="auto"/>
        <w:ind w:firstLine="708"/>
        <w:jc w:val="both"/>
        <w:rPr>
          <w:rFonts w:ascii="Times New Roman" w:hAnsi="Times New Roman"/>
          <w:color w:val="000000"/>
          <w:sz w:val="24"/>
          <w:szCs w:val="24"/>
        </w:rPr>
      </w:pPr>
    </w:p>
    <w:p w:rsidR="00BA2BE9" w:rsidRDefault="00BA2BE9" w:rsidP="00BA2BE9">
      <w:pPr>
        <w:autoSpaceDE w:val="0"/>
        <w:autoSpaceDN w:val="0"/>
        <w:adjustRightInd w:val="0"/>
        <w:spacing w:after="0" w:line="240" w:lineRule="auto"/>
        <w:jc w:val="center"/>
        <w:rPr>
          <w:rFonts w:ascii="Times New Roman" w:hAnsi="Times New Roman"/>
          <w:b/>
          <w:color w:val="000000"/>
        </w:rPr>
      </w:pPr>
      <w:r>
        <w:rPr>
          <w:rFonts w:ascii="Times New Roman" w:hAnsi="Times New Roman"/>
          <w:b/>
          <w:color w:val="000000"/>
        </w:rPr>
        <w:t xml:space="preserve">Раздел </w:t>
      </w:r>
      <w:r>
        <w:rPr>
          <w:rFonts w:ascii="Times New Roman" w:hAnsi="Times New Roman"/>
          <w:b/>
          <w:color w:val="000000"/>
          <w:lang w:val="en-US"/>
        </w:rPr>
        <w:t>V</w:t>
      </w:r>
      <w:r>
        <w:rPr>
          <w:rFonts w:ascii="Times New Roman" w:hAnsi="Times New Roman"/>
          <w:b/>
          <w:color w:val="000000"/>
        </w:rPr>
        <w:t>. Планируемые результаты изучения курса русского языка</w:t>
      </w:r>
    </w:p>
    <w:p w:rsidR="00BA2BE9" w:rsidRDefault="00BA2BE9" w:rsidP="00BA2BE9">
      <w:pPr>
        <w:autoSpaceDE w:val="0"/>
        <w:autoSpaceDN w:val="0"/>
        <w:adjustRightInd w:val="0"/>
        <w:spacing w:after="0" w:line="240" w:lineRule="auto"/>
        <w:jc w:val="center"/>
        <w:rPr>
          <w:rFonts w:ascii="Times New Roman" w:hAnsi="Times New Roman"/>
          <w:b/>
          <w:color w:val="000000"/>
        </w:rPr>
      </w:pPr>
    </w:p>
    <w:p w:rsidR="00BA2BE9" w:rsidRDefault="00BA2BE9" w:rsidP="00BA2BE9">
      <w:pPr>
        <w:autoSpaceDE w:val="0"/>
        <w:autoSpaceDN w:val="0"/>
        <w:adjustRightInd w:val="0"/>
        <w:spacing w:after="0" w:line="240" w:lineRule="auto"/>
        <w:jc w:val="center"/>
        <w:rPr>
          <w:rFonts w:ascii="Times New Roman" w:hAnsi="Times New Roman"/>
          <w:b/>
          <w:color w:val="000000"/>
        </w:rPr>
      </w:pPr>
      <w:r>
        <w:rPr>
          <w:rFonts w:ascii="Times New Roman" w:hAnsi="Times New Roman"/>
          <w:b/>
          <w:color w:val="000000"/>
        </w:rPr>
        <w:t>Требования к уровню подготовки учащихся за курс 5 класса</w:t>
      </w:r>
    </w:p>
    <w:p w:rsidR="00BA2BE9" w:rsidRDefault="00BA2BE9" w:rsidP="00BA2BE9">
      <w:pPr>
        <w:autoSpaceDE w:val="0"/>
        <w:autoSpaceDN w:val="0"/>
        <w:adjustRightInd w:val="0"/>
        <w:spacing w:after="0" w:line="240" w:lineRule="auto"/>
        <w:jc w:val="center"/>
        <w:rPr>
          <w:rFonts w:ascii="Times New Roman" w:hAnsi="Times New Roman"/>
          <w:b/>
          <w:color w:val="000000"/>
        </w:rPr>
      </w:pPr>
    </w:p>
    <w:p w:rsidR="00BA2BE9" w:rsidRPr="009A5F86" w:rsidRDefault="00BA2BE9" w:rsidP="00BA2BE9">
      <w:pPr>
        <w:spacing w:after="0"/>
        <w:ind w:firstLine="709"/>
        <w:jc w:val="both"/>
        <w:rPr>
          <w:rFonts w:ascii="Times New Roman" w:hAnsi="Times New Roman"/>
        </w:rPr>
      </w:pPr>
      <w:r w:rsidRPr="009A5F86">
        <w:rPr>
          <w:rFonts w:ascii="Times New Roman" w:hAnsi="Times New Roman"/>
        </w:rPr>
        <w:t xml:space="preserve">I. Учащиеся должны знать определения основных изучаемых в </w:t>
      </w:r>
      <w:r w:rsidRPr="009A5F86">
        <w:rPr>
          <w:rFonts w:ascii="Times New Roman" w:hAnsi="Times New Roman"/>
          <w:lang w:val="en-US"/>
        </w:rPr>
        <w:t>V</w:t>
      </w:r>
      <w:r w:rsidRPr="009A5F86">
        <w:rPr>
          <w:rFonts w:ascii="Times New Roman" w:hAnsi="Times New Roman"/>
        </w:rPr>
        <w:t xml:space="preserve"> классе языковых единиц, речеведческих понятий, орфографических и пунктуационных правил, обосновывать свои ответы, приводя нужные примеры.</w:t>
      </w:r>
    </w:p>
    <w:p w:rsidR="00BA2BE9" w:rsidRPr="009A5F86" w:rsidRDefault="00BA2BE9" w:rsidP="00BA2BE9">
      <w:pPr>
        <w:spacing w:after="0"/>
        <w:ind w:firstLine="709"/>
        <w:jc w:val="both"/>
        <w:rPr>
          <w:rFonts w:ascii="Times New Roman" w:hAnsi="Times New Roman"/>
        </w:rPr>
      </w:pPr>
      <w:r w:rsidRPr="009A5F86">
        <w:rPr>
          <w:rFonts w:ascii="Times New Roman" w:hAnsi="Times New Roman"/>
        </w:rPr>
        <w:t xml:space="preserve">II. К концу </w:t>
      </w:r>
      <w:r w:rsidRPr="009A5F86">
        <w:rPr>
          <w:rFonts w:ascii="Times New Roman" w:hAnsi="Times New Roman"/>
          <w:lang w:val="en-US"/>
        </w:rPr>
        <w:t>V</w:t>
      </w:r>
      <w:r w:rsidRPr="009A5F86">
        <w:rPr>
          <w:rFonts w:ascii="Times New Roman" w:hAnsi="Times New Roman"/>
        </w:rPr>
        <w:t xml:space="preserve"> класса учащиеся должны овладеть следующими умениями и навыками:</w:t>
      </w:r>
    </w:p>
    <w:p w:rsidR="00BA2BE9" w:rsidRPr="009A5F86" w:rsidRDefault="00BA2BE9" w:rsidP="00BA2BE9">
      <w:pPr>
        <w:pStyle w:val="a7"/>
        <w:autoSpaceDE w:val="0"/>
        <w:autoSpaceDN w:val="0"/>
        <w:adjustRightInd w:val="0"/>
        <w:spacing w:after="0"/>
        <w:ind w:left="567" w:firstLine="357"/>
        <w:jc w:val="both"/>
        <w:rPr>
          <w:rFonts w:ascii="Times New Roman" w:hAnsi="Times New Roman"/>
          <w:b/>
        </w:rPr>
      </w:pPr>
      <w:r w:rsidRPr="009A5F86">
        <w:rPr>
          <w:rFonts w:ascii="Times New Roman" w:hAnsi="Times New Roman"/>
          <w:b/>
        </w:rPr>
        <w:t xml:space="preserve">речевая деятельность: </w:t>
      </w:r>
    </w:p>
    <w:p w:rsidR="00BA2BE9" w:rsidRPr="009A5F86" w:rsidRDefault="00BA2BE9" w:rsidP="00BA2BE9">
      <w:pPr>
        <w:pStyle w:val="a7"/>
        <w:autoSpaceDE w:val="0"/>
        <w:autoSpaceDN w:val="0"/>
        <w:adjustRightInd w:val="0"/>
        <w:spacing w:after="0"/>
        <w:ind w:left="66"/>
        <w:jc w:val="both"/>
        <w:rPr>
          <w:rFonts w:ascii="Times New Roman" w:hAnsi="Times New Roman"/>
          <w:b/>
        </w:rPr>
      </w:pPr>
      <w:r w:rsidRPr="009A5F86">
        <w:rPr>
          <w:rFonts w:ascii="Times New Roman" w:hAnsi="Times New Roman"/>
          <w:b/>
          <w:i/>
          <w:iCs/>
        </w:rPr>
        <w:tab/>
        <w:t>аудирование:</w:t>
      </w:r>
    </w:p>
    <w:p w:rsidR="00BA2BE9" w:rsidRPr="009A5F86" w:rsidRDefault="00BA2BE9" w:rsidP="00BA2BE9">
      <w:pPr>
        <w:tabs>
          <w:tab w:val="left" w:pos="715"/>
        </w:tabs>
        <w:autoSpaceDE w:val="0"/>
        <w:autoSpaceDN w:val="0"/>
        <w:adjustRightInd w:val="0"/>
        <w:spacing w:before="2" w:after="0"/>
        <w:jc w:val="both"/>
        <w:rPr>
          <w:rFonts w:ascii="Times New Roman" w:hAnsi="Times New Roman"/>
        </w:rPr>
      </w:pPr>
      <w:r w:rsidRPr="009A5F86">
        <w:rPr>
          <w:rFonts w:ascii="Times New Roman" w:hAnsi="Times New Roman"/>
        </w:rPr>
        <w:t>понимать основное содержание небольшого по объему научно-учебного и художественного текста, воспринимаемого на слух; выделять основную мысль, структурные части исходного текста;</w:t>
      </w:r>
    </w:p>
    <w:p w:rsidR="00BA2BE9" w:rsidRPr="009A5F86" w:rsidRDefault="00BA2BE9" w:rsidP="00BA2BE9">
      <w:pPr>
        <w:tabs>
          <w:tab w:val="left" w:pos="715"/>
        </w:tabs>
        <w:autoSpaceDE w:val="0"/>
        <w:autoSpaceDN w:val="0"/>
        <w:adjustRightInd w:val="0"/>
        <w:spacing w:before="5" w:after="0"/>
        <w:ind w:left="207"/>
        <w:jc w:val="both"/>
        <w:rPr>
          <w:rFonts w:ascii="Times New Roman" w:hAnsi="Times New Roman"/>
        </w:rPr>
      </w:pPr>
      <w:r w:rsidRPr="009A5F86">
        <w:rPr>
          <w:rFonts w:ascii="Times New Roman" w:hAnsi="Times New Roman"/>
          <w:b/>
          <w:i/>
          <w:iCs/>
        </w:rPr>
        <w:tab/>
        <w:t xml:space="preserve">    чтение:</w:t>
      </w:r>
    </w:p>
    <w:p w:rsidR="00BA2BE9" w:rsidRPr="009A5F86" w:rsidRDefault="00BA2BE9" w:rsidP="00BA2BE9">
      <w:pPr>
        <w:tabs>
          <w:tab w:val="left" w:pos="715"/>
        </w:tabs>
        <w:autoSpaceDE w:val="0"/>
        <w:autoSpaceDN w:val="0"/>
        <w:adjustRightInd w:val="0"/>
        <w:spacing w:after="0"/>
        <w:jc w:val="both"/>
        <w:rPr>
          <w:rFonts w:ascii="Times New Roman" w:hAnsi="Times New Roman"/>
        </w:rPr>
      </w:pPr>
      <w:r w:rsidRPr="009A5F86">
        <w:rPr>
          <w:rFonts w:ascii="Times New Roman" w:hAnsi="Times New Roman"/>
        </w:rPr>
        <w:t>владеть техникой чтения; выделять в тексте главную и второстепенную информацию; разбивать текст на смысловые части и составлять простой план; отвечать на вопросы по содержанию прочитанного текста; владеть ознакомительным и изучающим видами чтения;</w:t>
      </w:r>
    </w:p>
    <w:p w:rsidR="00BA2BE9" w:rsidRPr="009A5F86" w:rsidRDefault="00BA2BE9" w:rsidP="00BA2BE9">
      <w:pPr>
        <w:tabs>
          <w:tab w:val="left" w:pos="715"/>
        </w:tabs>
        <w:autoSpaceDE w:val="0"/>
        <w:autoSpaceDN w:val="0"/>
        <w:adjustRightInd w:val="0"/>
        <w:spacing w:after="0"/>
        <w:jc w:val="both"/>
        <w:rPr>
          <w:rFonts w:ascii="Times New Roman" w:hAnsi="Times New Roman"/>
        </w:rPr>
      </w:pPr>
      <w:r w:rsidRPr="009A5F86">
        <w:rPr>
          <w:rFonts w:ascii="Times New Roman" w:hAnsi="Times New Roman"/>
        </w:rPr>
        <w:t>прогнозировать содержание текста по заголовку, названию параграфа учебника; извлекать информацию из лингвистических словарей разных видов; правильно расставлять логические ударения, паузы; выбирать уместный тон речи при чтении текста вслух;</w:t>
      </w:r>
    </w:p>
    <w:p w:rsidR="00BA2BE9" w:rsidRPr="009A5F86" w:rsidRDefault="00BA2BE9" w:rsidP="00BA2BE9">
      <w:pPr>
        <w:spacing w:after="0"/>
        <w:ind w:left="1013"/>
        <w:jc w:val="both"/>
        <w:rPr>
          <w:rFonts w:ascii="Times New Roman" w:hAnsi="Times New Roman"/>
          <w:b/>
          <w:i/>
          <w:iCs/>
        </w:rPr>
      </w:pPr>
      <w:r w:rsidRPr="009A5F86">
        <w:rPr>
          <w:rFonts w:ascii="Times New Roman" w:hAnsi="Times New Roman"/>
          <w:b/>
          <w:i/>
          <w:iCs/>
        </w:rPr>
        <w:t>говорение:</w:t>
      </w:r>
    </w:p>
    <w:p w:rsidR="00BA2BE9" w:rsidRPr="009A5F86" w:rsidRDefault="00BA2BE9" w:rsidP="00BA2BE9">
      <w:pPr>
        <w:tabs>
          <w:tab w:val="left" w:pos="715"/>
        </w:tabs>
        <w:autoSpaceDE w:val="0"/>
        <w:autoSpaceDN w:val="0"/>
        <w:adjustRightInd w:val="0"/>
        <w:spacing w:before="5" w:after="0"/>
        <w:jc w:val="both"/>
        <w:rPr>
          <w:rFonts w:ascii="Times New Roman" w:hAnsi="Times New Roman"/>
        </w:rPr>
      </w:pPr>
      <w:r w:rsidRPr="009A5F86">
        <w:rPr>
          <w:rFonts w:ascii="Times New Roman" w:hAnsi="Times New Roman"/>
        </w:rPr>
        <w:t>доказательно отвечать на вопросы учителя; подробно и сжато излагать прочитанный текст, сохраняя его строение, тип речи; создавать устные высказывания, раскрывая тему и развивая основную мысль; выражать свое отношение к предмету речи с помощью разнообразных языковых средств и интонации;</w:t>
      </w:r>
    </w:p>
    <w:p w:rsidR="00BA2BE9" w:rsidRPr="009A5F86" w:rsidRDefault="00BA2BE9" w:rsidP="00BA2BE9">
      <w:pPr>
        <w:spacing w:before="2" w:after="0"/>
        <w:ind w:left="1015"/>
        <w:jc w:val="both"/>
        <w:rPr>
          <w:rFonts w:ascii="Times New Roman" w:hAnsi="Times New Roman"/>
          <w:b/>
          <w:i/>
          <w:iCs/>
        </w:rPr>
      </w:pPr>
      <w:r w:rsidRPr="009A5F86">
        <w:rPr>
          <w:rFonts w:ascii="Times New Roman" w:hAnsi="Times New Roman"/>
          <w:b/>
          <w:i/>
          <w:iCs/>
        </w:rPr>
        <w:t>письмо:</w:t>
      </w:r>
    </w:p>
    <w:p w:rsidR="00BA2BE9" w:rsidRPr="009A5F86" w:rsidRDefault="00BA2BE9" w:rsidP="00BA2BE9">
      <w:pPr>
        <w:tabs>
          <w:tab w:val="left" w:pos="715"/>
        </w:tabs>
        <w:autoSpaceDE w:val="0"/>
        <w:autoSpaceDN w:val="0"/>
        <w:adjustRightInd w:val="0"/>
        <w:spacing w:before="2" w:after="0"/>
        <w:jc w:val="both"/>
        <w:rPr>
          <w:rFonts w:ascii="Times New Roman" w:hAnsi="Times New Roman"/>
        </w:rPr>
      </w:pPr>
      <w:r w:rsidRPr="009A5F86">
        <w:rPr>
          <w:rFonts w:ascii="Times New Roman" w:hAnsi="Times New Roman"/>
        </w:rPr>
        <w:t>подробно и сжато пересказывать тексты разных типов речи; создавать письменные высказывания разных типов речи; составлять план сочинения и соблюдать его в процессе письма; определять и раскрывать тему и основную мысль высказывания; делить текст на абзацы; писать небольшие по объему тексты (сочинения-миниатюры разных стилей, в том числе и научного); пользоваться разными видами словарей в процессе написания текста; выражать свое отношение к предмету речи; находить в тексте типовые фрагменты описания, повествования, рассуждения; подбирать заголовок, отражающий тему и основную мысль текста;</w:t>
      </w:r>
    </w:p>
    <w:p w:rsidR="00BA2BE9" w:rsidRPr="009A5F86" w:rsidRDefault="00BA2BE9" w:rsidP="00BA2BE9">
      <w:pPr>
        <w:tabs>
          <w:tab w:val="left" w:pos="715"/>
        </w:tabs>
        <w:autoSpaceDE w:val="0"/>
        <w:autoSpaceDN w:val="0"/>
        <w:adjustRightInd w:val="0"/>
        <w:spacing w:before="2" w:after="0"/>
        <w:jc w:val="both"/>
        <w:rPr>
          <w:rFonts w:ascii="Times New Roman" w:hAnsi="Times New Roman"/>
        </w:rPr>
      </w:pPr>
      <w:r w:rsidRPr="009A5F86">
        <w:rPr>
          <w:rFonts w:ascii="Times New Roman" w:hAnsi="Times New Roman"/>
        </w:rPr>
        <w:t>использовать элементарные условные обозначения речевых ошибок (ошибки в выделении абзаца, неоправданный повтор слов, неправильное употребление местоимений, избыточная инфор</w:t>
      </w:r>
      <w:r w:rsidRPr="009A5F86">
        <w:rPr>
          <w:rFonts w:ascii="Times New Roman" w:hAnsi="Times New Roman"/>
        </w:rPr>
        <w:softHyphen/>
        <w:t>мация и др.); исправлять недочеты в содержании высказывания и его построении;</w:t>
      </w:r>
    </w:p>
    <w:p w:rsidR="00BA2BE9" w:rsidRPr="009A5F86" w:rsidRDefault="00BA2BE9" w:rsidP="00BA2BE9">
      <w:pPr>
        <w:spacing w:before="2" w:after="0"/>
        <w:ind w:left="967"/>
        <w:jc w:val="both"/>
        <w:rPr>
          <w:rFonts w:ascii="Times New Roman" w:hAnsi="Times New Roman"/>
          <w:b/>
        </w:rPr>
      </w:pPr>
      <w:r w:rsidRPr="009A5F86">
        <w:rPr>
          <w:rFonts w:ascii="Times New Roman" w:hAnsi="Times New Roman"/>
          <w:b/>
        </w:rPr>
        <w:t>фонетика и орфоэпия:</w:t>
      </w:r>
    </w:p>
    <w:p w:rsidR="00BA2BE9" w:rsidRPr="009A5F86" w:rsidRDefault="00BA2BE9" w:rsidP="00BA2BE9">
      <w:pPr>
        <w:tabs>
          <w:tab w:val="left" w:pos="715"/>
        </w:tabs>
        <w:autoSpaceDE w:val="0"/>
        <w:autoSpaceDN w:val="0"/>
        <w:adjustRightInd w:val="0"/>
        <w:spacing w:after="0"/>
        <w:jc w:val="both"/>
        <w:rPr>
          <w:rFonts w:ascii="Times New Roman" w:hAnsi="Times New Roman"/>
        </w:rPr>
      </w:pPr>
      <w:r w:rsidRPr="009A5F86">
        <w:rPr>
          <w:rFonts w:ascii="Times New Roman" w:hAnsi="Times New Roman"/>
        </w:rPr>
        <w:t>выделять в слове звуки речи, давать им фонетическую характеристику; различать ударные и безударные слоги, не смешивать звуки и буквы;</w:t>
      </w:r>
    </w:p>
    <w:p w:rsidR="00BA2BE9" w:rsidRPr="009A5F86" w:rsidRDefault="00BA2BE9" w:rsidP="00BA2BE9">
      <w:pPr>
        <w:tabs>
          <w:tab w:val="left" w:pos="715"/>
        </w:tabs>
        <w:autoSpaceDE w:val="0"/>
        <w:autoSpaceDN w:val="0"/>
        <w:adjustRightInd w:val="0"/>
        <w:spacing w:before="2" w:after="0"/>
        <w:jc w:val="both"/>
        <w:rPr>
          <w:rFonts w:ascii="Times New Roman" w:hAnsi="Times New Roman"/>
        </w:rPr>
      </w:pPr>
      <w:r w:rsidRPr="009A5F86">
        <w:rPr>
          <w:rFonts w:ascii="Times New Roman" w:hAnsi="Times New Roman"/>
        </w:rPr>
        <w:t>использовать элементы упрощенной транскрипции для обозначения анализируемого звука и объяснения написания слова; находить в художественном тексте явления звукописи; правильно произносить гласные, согласные звуки и их сочетания в слове, а также наиболее употребительные слова и формы изученных частей речи; работать с орфоэпическим словарем;</w:t>
      </w:r>
    </w:p>
    <w:p w:rsidR="00BA2BE9" w:rsidRPr="009A5F86" w:rsidRDefault="00BA2BE9" w:rsidP="00BA2BE9">
      <w:pPr>
        <w:spacing w:after="0"/>
        <w:ind w:left="1025"/>
        <w:jc w:val="both"/>
        <w:rPr>
          <w:rFonts w:ascii="Times New Roman" w:hAnsi="Times New Roman"/>
          <w:b/>
        </w:rPr>
      </w:pPr>
      <w:r w:rsidRPr="009A5F86">
        <w:rPr>
          <w:rFonts w:ascii="Times New Roman" w:hAnsi="Times New Roman"/>
          <w:b/>
        </w:rPr>
        <w:t>графика:</w:t>
      </w:r>
    </w:p>
    <w:p w:rsidR="00BA2BE9" w:rsidRPr="009A5F86" w:rsidRDefault="00BA2BE9" w:rsidP="00BA2BE9">
      <w:pPr>
        <w:tabs>
          <w:tab w:val="left" w:pos="715"/>
        </w:tabs>
        <w:autoSpaceDE w:val="0"/>
        <w:autoSpaceDN w:val="0"/>
        <w:adjustRightInd w:val="0"/>
        <w:spacing w:before="2" w:after="0"/>
        <w:jc w:val="both"/>
        <w:rPr>
          <w:rFonts w:ascii="Times New Roman" w:hAnsi="Times New Roman"/>
        </w:rPr>
      </w:pPr>
      <w:r w:rsidRPr="009A5F86">
        <w:rPr>
          <w:rFonts w:ascii="Times New Roman" w:hAnsi="Times New Roman"/>
        </w:rPr>
        <w:t>правильно произносить названия букв русского алфавита; свободно пользоваться алфавитом, работая со словарями; проводить сопоставительный анализ звукового и буквенного состава слова;</w:t>
      </w:r>
    </w:p>
    <w:p w:rsidR="00BA2BE9" w:rsidRPr="009A5F86" w:rsidRDefault="00BA2BE9" w:rsidP="00BA2BE9">
      <w:pPr>
        <w:spacing w:after="0"/>
        <w:ind w:left="1080"/>
        <w:jc w:val="both"/>
        <w:rPr>
          <w:rFonts w:ascii="Times New Roman" w:hAnsi="Times New Roman"/>
          <w:b/>
        </w:rPr>
      </w:pPr>
      <w:r w:rsidRPr="009A5F86">
        <w:rPr>
          <w:rFonts w:ascii="Times New Roman" w:hAnsi="Times New Roman"/>
          <w:b/>
        </w:rPr>
        <w:t>морфемика:</w:t>
      </w:r>
    </w:p>
    <w:p w:rsidR="00BA2BE9" w:rsidRPr="009A5F86" w:rsidRDefault="00BA2BE9" w:rsidP="00BA2BE9">
      <w:pPr>
        <w:tabs>
          <w:tab w:val="left" w:pos="715"/>
        </w:tabs>
        <w:autoSpaceDE w:val="0"/>
        <w:autoSpaceDN w:val="0"/>
        <w:adjustRightInd w:val="0"/>
        <w:spacing w:before="7" w:after="0"/>
        <w:jc w:val="both"/>
        <w:rPr>
          <w:rFonts w:ascii="Times New Roman" w:hAnsi="Times New Roman"/>
        </w:rPr>
      </w:pPr>
      <w:r w:rsidRPr="009A5F86">
        <w:rPr>
          <w:rFonts w:ascii="Times New Roman" w:hAnsi="Times New Roman"/>
        </w:rPr>
        <w:t>выделять морфемы на основе смыслового анализа слова; подбирать однокоренные слова с учетом значения слова; учитывать различия в значении однокоренных слов, вносимые приставками и суффиксами; пользоваться словарем значения морфем и словарем морфемного строения слов; объяснять особенности использования слов с эмоционально-оценочными суффиксами в ху</w:t>
      </w:r>
      <w:r w:rsidRPr="009A5F86">
        <w:rPr>
          <w:rFonts w:ascii="Times New Roman" w:hAnsi="Times New Roman"/>
        </w:rPr>
        <w:softHyphen/>
        <w:t>дожественных текстах;</w:t>
      </w:r>
    </w:p>
    <w:p w:rsidR="00BA2BE9" w:rsidRPr="009A5F86" w:rsidRDefault="00BA2BE9" w:rsidP="00BA2BE9">
      <w:pPr>
        <w:spacing w:before="50" w:after="0"/>
        <w:ind w:left="996"/>
        <w:jc w:val="both"/>
        <w:rPr>
          <w:rFonts w:ascii="Times New Roman" w:hAnsi="Times New Roman"/>
          <w:b/>
        </w:rPr>
      </w:pPr>
      <w:r w:rsidRPr="009A5F86">
        <w:rPr>
          <w:rFonts w:ascii="Times New Roman" w:hAnsi="Times New Roman"/>
          <w:b/>
        </w:rPr>
        <w:t>лексикология и фразеология:</w:t>
      </w:r>
    </w:p>
    <w:p w:rsidR="00BA2BE9" w:rsidRPr="009A5F86" w:rsidRDefault="00BA2BE9" w:rsidP="00BA2BE9">
      <w:pPr>
        <w:tabs>
          <w:tab w:val="left" w:pos="710"/>
        </w:tabs>
        <w:autoSpaceDE w:val="0"/>
        <w:autoSpaceDN w:val="0"/>
        <w:adjustRightInd w:val="0"/>
        <w:spacing w:before="2" w:after="0"/>
        <w:jc w:val="both"/>
        <w:rPr>
          <w:rFonts w:ascii="Times New Roman" w:hAnsi="Times New Roman"/>
        </w:rPr>
      </w:pPr>
      <w:r w:rsidRPr="009A5F86">
        <w:rPr>
          <w:rFonts w:ascii="Times New Roman" w:hAnsi="Times New Roman"/>
        </w:rPr>
        <w:lastRenderedPageBreak/>
        <w:t>объяснять лексическое значение слов и фразеологизмов разными способами (описание, краткое толкование, подбор синонимов, антонимов, однокоренных слов); пользоваться толковыми словарями для определения и уточнения лексического значения злова, словарями синонимов, антонимов, фразеологизмов; распределять слова на тематические группы; употреблять слова в соответствии с их лексическим значением; различать прямое и переносное значение слов; отличать омонимы от многозначных слов; подбирать синонимы и антонимы; выбирать из синонимического ряда наиболее точное и уместное слово; находить в тексте выразительные приемы, основанные на употреблении слова в переносном значении; владеть наиболее употребительными оборотами русского речевого этикета; использовать синонимы как средство связи предложений в тексте и как средство устранения неоправданного повтора;</w:t>
      </w:r>
    </w:p>
    <w:p w:rsidR="00BA2BE9" w:rsidRPr="009A5F86" w:rsidRDefault="00BA2BE9" w:rsidP="00BA2BE9">
      <w:pPr>
        <w:spacing w:after="0"/>
        <w:ind w:left="1013"/>
        <w:jc w:val="both"/>
        <w:rPr>
          <w:rFonts w:ascii="Times New Roman" w:hAnsi="Times New Roman"/>
          <w:b/>
        </w:rPr>
      </w:pPr>
      <w:r w:rsidRPr="009A5F86">
        <w:rPr>
          <w:rFonts w:ascii="Times New Roman" w:hAnsi="Times New Roman"/>
          <w:b/>
        </w:rPr>
        <w:t>морфология:</w:t>
      </w:r>
    </w:p>
    <w:p w:rsidR="00BA2BE9" w:rsidRPr="009A5F86" w:rsidRDefault="00BA2BE9" w:rsidP="00BA2BE9">
      <w:pPr>
        <w:tabs>
          <w:tab w:val="left" w:pos="710"/>
        </w:tabs>
        <w:autoSpaceDE w:val="0"/>
        <w:autoSpaceDN w:val="0"/>
        <w:adjustRightInd w:val="0"/>
        <w:spacing w:before="2" w:after="0"/>
        <w:jc w:val="both"/>
        <w:rPr>
          <w:rFonts w:ascii="Times New Roman" w:hAnsi="Times New Roman"/>
        </w:rPr>
      </w:pPr>
      <w:r w:rsidRPr="009A5F86">
        <w:rPr>
          <w:rFonts w:ascii="Times New Roman" w:hAnsi="Times New Roman"/>
        </w:rPr>
        <w:t xml:space="preserve">различать части речи; правильно указывать морфологические признаки; уметь изменять части речи; </w:t>
      </w:r>
    </w:p>
    <w:p w:rsidR="00BA2BE9" w:rsidRPr="009A5F86" w:rsidRDefault="00BA2BE9" w:rsidP="00BA2BE9">
      <w:pPr>
        <w:spacing w:after="0"/>
        <w:ind w:left="1010"/>
        <w:jc w:val="both"/>
        <w:rPr>
          <w:rFonts w:ascii="Times New Roman" w:hAnsi="Times New Roman"/>
          <w:b/>
        </w:rPr>
      </w:pPr>
      <w:r w:rsidRPr="009A5F86">
        <w:rPr>
          <w:rFonts w:ascii="Times New Roman" w:hAnsi="Times New Roman"/>
          <w:b/>
        </w:rPr>
        <w:t>орфография:</w:t>
      </w:r>
    </w:p>
    <w:p w:rsidR="00BA2BE9" w:rsidRPr="009A5F86" w:rsidRDefault="00BA2BE9" w:rsidP="00BA2BE9">
      <w:pPr>
        <w:tabs>
          <w:tab w:val="left" w:pos="710"/>
        </w:tabs>
        <w:autoSpaceDE w:val="0"/>
        <w:autoSpaceDN w:val="0"/>
        <w:adjustRightInd w:val="0"/>
        <w:spacing w:before="2" w:after="0"/>
        <w:jc w:val="both"/>
        <w:rPr>
          <w:rFonts w:ascii="Times New Roman" w:hAnsi="Times New Roman"/>
        </w:rPr>
      </w:pPr>
      <w:r w:rsidRPr="009A5F86">
        <w:rPr>
          <w:rFonts w:ascii="Times New Roman" w:hAnsi="Times New Roman"/>
        </w:rPr>
        <w:t>находить орфограммы в морфемах; группировать слова по видам орфограмм; владеть правильным способом подбора однокоренных слов, а также приемами применения изученных правил орфографии; устно объяснять выбор написания и использовать на письме специальные графические обо</w:t>
      </w:r>
      <w:r w:rsidRPr="009A5F86">
        <w:rPr>
          <w:rFonts w:ascii="Times New Roman" w:hAnsi="Times New Roman"/>
        </w:rPr>
        <w:softHyphen/>
        <w:t>значения; самостоятельно подбирать слова на изученные правила;</w:t>
      </w:r>
    </w:p>
    <w:p w:rsidR="00BA2BE9" w:rsidRPr="009A5F86" w:rsidRDefault="00BA2BE9" w:rsidP="00BA2BE9">
      <w:pPr>
        <w:spacing w:before="2" w:after="0"/>
        <w:ind w:left="1015"/>
        <w:jc w:val="both"/>
        <w:rPr>
          <w:rFonts w:ascii="Times New Roman" w:hAnsi="Times New Roman"/>
          <w:b/>
        </w:rPr>
      </w:pPr>
      <w:r w:rsidRPr="009A5F86">
        <w:rPr>
          <w:rFonts w:ascii="Times New Roman" w:hAnsi="Times New Roman"/>
          <w:b/>
        </w:rPr>
        <w:t>синтаксис и пунктуация:</w:t>
      </w:r>
    </w:p>
    <w:p w:rsidR="00BA2BE9" w:rsidRPr="009A5F86" w:rsidRDefault="00BA2BE9" w:rsidP="00BA2BE9">
      <w:pPr>
        <w:tabs>
          <w:tab w:val="left" w:pos="727"/>
        </w:tabs>
        <w:autoSpaceDE w:val="0"/>
        <w:autoSpaceDN w:val="0"/>
        <w:adjustRightInd w:val="0"/>
        <w:spacing w:after="0"/>
        <w:jc w:val="both"/>
        <w:rPr>
          <w:rFonts w:ascii="Times New Roman" w:hAnsi="Times New Roman"/>
        </w:rPr>
      </w:pPr>
      <w:r w:rsidRPr="009A5F86">
        <w:rPr>
          <w:rFonts w:ascii="Times New Roman" w:hAnsi="Times New Roman"/>
        </w:rPr>
        <w:t>выделять словосочетания в предложении; определять главное и зависимое слово; составлять схемы словосочетаний изученных видов и конструировать словосочетания по за</w:t>
      </w:r>
      <w:r w:rsidRPr="009A5F86">
        <w:rPr>
          <w:rFonts w:ascii="Times New Roman" w:hAnsi="Times New Roman"/>
        </w:rPr>
        <w:softHyphen/>
        <w:t>данной схеме; выделять основы предложений с двумя главными членами; конструировать предложения по заданным типам грамматических основ; характеризовать предложения по цели высказывания, наличию или отсутствию второстепен</w:t>
      </w:r>
      <w:r w:rsidRPr="009A5F86">
        <w:rPr>
          <w:rFonts w:ascii="Times New Roman" w:hAnsi="Times New Roman"/>
        </w:rPr>
        <w:softHyphen/>
        <w:t>ных членов, количеству грамматических основ; правильно интонировать предложения, различные по цели высказывания и эмоциональной окраске, использовать повествовательные и вопросительные предложения как пункты плана выска</w:t>
      </w:r>
      <w:r w:rsidRPr="009A5F86">
        <w:rPr>
          <w:rFonts w:ascii="Times New Roman" w:hAnsi="Times New Roman"/>
        </w:rPr>
        <w:softHyphen/>
        <w:t>зывания, соблюдать верную интонацию конца предложений; устно объяснять постановку знаков препинания в предложениях, изученных синтаксических конструкциях и использовать на письме специальные графические обозначения; самостоятельно подбирать примеры на изученное пунктуационное правило.</w:t>
      </w:r>
    </w:p>
    <w:p w:rsidR="00BA2BE9" w:rsidRPr="009A5F86" w:rsidRDefault="00BA2BE9" w:rsidP="00BA2BE9">
      <w:pPr>
        <w:spacing w:after="0"/>
        <w:rPr>
          <w:rFonts w:ascii="Times New Roman" w:hAnsi="Times New Roman"/>
        </w:rPr>
      </w:pPr>
    </w:p>
    <w:p w:rsidR="00BA2BE9" w:rsidRDefault="00BA2BE9" w:rsidP="00BA2BE9">
      <w:pPr>
        <w:ind w:left="720"/>
        <w:jc w:val="center"/>
        <w:rPr>
          <w:rFonts w:ascii="Times New Roman" w:hAnsi="Times New Roman"/>
          <w:b/>
          <w:color w:val="000000"/>
          <w:spacing w:val="4"/>
        </w:rPr>
        <w:sectPr w:rsidR="00BA2BE9" w:rsidSect="00BA2BE9">
          <w:type w:val="continuous"/>
          <w:pgSz w:w="11906" w:h="16838"/>
          <w:pgMar w:top="284" w:right="567" w:bottom="284" w:left="709" w:header="709" w:footer="709" w:gutter="0"/>
          <w:cols w:space="708"/>
          <w:docGrid w:linePitch="360"/>
        </w:sectPr>
      </w:pPr>
    </w:p>
    <w:p w:rsidR="00BA2BE9" w:rsidRPr="009940AE" w:rsidRDefault="00BA2BE9" w:rsidP="00BA2BE9">
      <w:pPr>
        <w:ind w:left="720"/>
        <w:jc w:val="center"/>
        <w:rPr>
          <w:rFonts w:ascii="Times New Roman" w:hAnsi="Times New Roman"/>
          <w:b/>
          <w:color w:val="000000"/>
          <w:spacing w:val="4"/>
        </w:rPr>
      </w:pPr>
      <w:r>
        <w:rPr>
          <w:rFonts w:ascii="Times New Roman" w:hAnsi="Times New Roman"/>
          <w:b/>
          <w:color w:val="000000"/>
          <w:spacing w:val="4"/>
        </w:rPr>
        <w:lastRenderedPageBreak/>
        <w:t xml:space="preserve">Раздел </w:t>
      </w:r>
      <w:r>
        <w:rPr>
          <w:rFonts w:ascii="Times New Roman" w:hAnsi="Times New Roman"/>
          <w:b/>
          <w:color w:val="000000"/>
          <w:spacing w:val="4"/>
          <w:lang w:val="en-US"/>
        </w:rPr>
        <w:t>VI</w:t>
      </w:r>
      <w:r>
        <w:rPr>
          <w:rFonts w:ascii="Times New Roman" w:hAnsi="Times New Roman"/>
          <w:b/>
          <w:color w:val="000000"/>
          <w:spacing w:val="4"/>
        </w:rPr>
        <w:t>. Календарно-тематическое планирование</w:t>
      </w:r>
      <w:r w:rsidR="000E0976">
        <w:rPr>
          <w:rFonts w:ascii="Times New Roman" w:hAnsi="Times New Roman"/>
          <w:b/>
          <w:color w:val="000000"/>
          <w:spacing w:val="4"/>
        </w:rPr>
        <w:t xml:space="preserve"> уроков русского языка в 5-а и в 5-б классах.</w:t>
      </w:r>
    </w:p>
    <w:tbl>
      <w:tblPr>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1"/>
        <w:gridCol w:w="591"/>
        <w:gridCol w:w="2977"/>
        <w:gridCol w:w="3260"/>
        <w:gridCol w:w="2468"/>
        <w:gridCol w:w="2777"/>
        <w:gridCol w:w="3402"/>
      </w:tblGrid>
      <w:tr w:rsidR="00BA2BE9" w:rsidRPr="00E64DBF" w:rsidTr="004329F6">
        <w:tc>
          <w:tcPr>
            <w:tcW w:w="651"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b/>
                <w:color w:val="000000"/>
                <w:sz w:val="20"/>
                <w:szCs w:val="20"/>
              </w:rPr>
              <w:t>Дата</w:t>
            </w:r>
          </w:p>
        </w:tc>
        <w:tc>
          <w:tcPr>
            <w:tcW w:w="591" w:type="dxa"/>
          </w:tcPr>
          <w:p w:rsidR="00BA2BE9" w:rsidRPr="00E64DBF" w:rsidRDefault="00BA2BE9" w:rsidP="004329F6">
            <w:pPr>
              <w:pStyle w:val="a7"/>
              <w:autoSpaceDE w:val="0"/>
              <w:autoSpaceDN w:val="0"/>
              <w:adjustRightInd w:val="0"/>
              <w:spacing w:after="0" w:line="240" w:lineRule="auto"/>
              <w:ind w:left="36" w:right="242"/>
              <w:rPr>
                <w:rFonts w:ascii="Times New Roman" w:hAnsi="Times New Roman"/>
                <w:color w:val="000000"/>
                <w:sz w:val="20"/>
                <w:szCs w:val="20"/>
              </w:rPr>
            </w:pPr>
          </w:p>
        </w:tc>
        <w:tc>
          <w:tcPr>
            <w:tcW w:w="2977" w:type="dxa"/>
          </w:tcPr>
          <w:p w:rsidR="00BA2BE9" w:rsidRDefault="00BA2BE9" w:rsidP="004329F6">
            <w:pPr>
              <w:autoSpaceDE w:val="0"/>
              <w:autoSpaceDN w:val="0"/>
              <w:adjustRightInd w:val="0"/>
              <w:spacing w:after="0" w:line="240" w:lineRule="auto"/>
              <w:jc w:val="center"/>
              <w:rPr>
                <w:rFonts w:ascii="Times New Roman" w:hAnsi="Times New Roman"/>
                <w:color w:val="000000"/>
                <w:sz w:val="20"/>
                <w:szCs w:val="20"/>
              </w:rPr>
            </w:pPr>
            <w:r w:rsidRPr="00E64DBF">
              <w:rPr>
                <w:rFonts w:ascii="Times New Roman" w:hAnsi="Times New Roman"/>
                <w:b/>
                <w:color w:val="000000"/>
                <w:sz w:val="20"/>
                <w:szCs w:val="20"/>
              </w:rPr>
              <w:t>Тема урока</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b/>
                <w:color w:val="000000"/>
                <w:sz w:val="20"/>
                <w:szCs w:val="20"/>
              </w:rPr>
              <w:t>Элементы содержания</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b/>
                <w:color w:val="000000"/>
                <w:sz w:val="20"/>
                <w:szCs w:val="20"/>
              </w:rPr>
              <w:t>Требования к знаниям, умениям и навыкам учащихся</w:t>
            </w:r>
          </w:p>
        </w:tc>
        <w:tc>
          <w:tcPr>
            <w:tcW w:w="3402"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b/>
                <w:color w:val="000000"/>
                <w:sz w:val="20"/>
                <w:szCs w:val="20"/>
              </w:rPr>
              <w:t xml:space="preserve">Основные виды деятельности </w:t>
            </w:r>
            <w:r>
              <w:rPr>
                <w:rFonts w:ascii="Times New Roman" w:hAnsi="Times New Roman"/>
                <w:b/>
                <w:color w:val="000000"/>
                <w:sz w:val="20"/>
                <w:szCs w:val="20"/>
              </w:rPr>
              <w:t xml:space="preserve">(элементы содержания, </w:t>
            </w:r>
            <w:r w:rsidRPr="00E64DBF">
              <w:rPr>
                <w:rFonts w:ascii="Times New Roman" w:hAnsi="Times New Roman"/>
                <w:b/>
                <w:color w:val="000000"/>
                <w:sz w:val="20"/>
                <w:szCs w:val="20"/>
              </w:rPr>
              <w:t>кон</w:t>
            </w:r>
            <w:r>
              <w:rPr>
                <w:rFonts w:ascii="Times New Roman" w:hAnsi="Times New Roman"/>
                <w:b/>
                <w:color w:val="000000"/>
                <w:sz w:val="20"/>
                <w:szCs w:val="20"/>
              </w:rPr>
              <w:t>троль)</w:t>
            </w:r>
          </w:p>
        </w:tc>
      </w:tr>
      <w:tr w:rsidR="00BA2BE9" w:rsidRPr="00E64DBF" w:rsidTr="004329F6">
        <w:tc>
          <w:tcPr>
            <w:tcW w:w="16126" w:type="dxa"/>
            <w:gridSpan w:val="7"/>
            <w:shd w:val="clear" w:color="auto" w:fill="BFBFBF" w:themeFill="background1" w:themeFillShade="BF"/>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b/>
                <w:color w:val="000000"/>
                <w:sz w:val="20"/>
                <w:szCs w:val="20"/>
              </w:rPr>
              <w:t xml:space="preserve">                                                                                                    Язык – важнейшее средство  общения  3 = 2+1РР</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Сент.</w:t>
            </w:r>
          </w:p>
        </w:tc>
        <w:tc>
          <w:tcPr>
            <w:tcW w:w="591" w:type="dxa"/>
          </w:tcPr>
          <w:p w:rsidR="00BA2BE9" w:rsidRPr="005F05AB" w:rsidRDefault="00BA2BE9" w:rsidP="00DC0A2A">
            <w:pPr>
              <w:pStyle w:val="a7"/>
              <w:numPr>
                <w:ilvl w:val="0"/>
                <w:numId w:val="42"/>
              </w:numPr>
              <w:autoSpaceDE w:val="0"/>
              <w:autoSpaceDN w:val="0"/>
              <w:adjustRightInd w:val="0"/>
              <w:spacing w:after="0" w:line="240" w:lineRule="auto"/>
              <w:rPr>
                <w:rFonts w:ascii="Times New Roman" w:hAnsi="Times New Roman"/>
                <w:color w:val="000000"/>
                <w:sz w:val="20"/>
                <w:szCs w:val="20"/>
              </w:rPr>
            </w:pPr>
            <w:r w:rsidRPr="005F05AB">
              <w:rPr>
                <w:rFonts w:ascii="Times New Roman" w:hAnsi="Times New Roman"/>
                <w:color w:val="000000"/>
                <w:sz w:val="20"/>
                <w:szCs w:val="20"/>
              </w:rPr>
              <w:t>1</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1.Язык человек. </w:t>
            </w:r>
            <w:r w:rsidRPr="00E64DBF">
              <w:rPr>
                <w:rFonts w:ascii="Times New Roman" w:hAnsi="Times New Roman"/>
                <w:color w:val="000000"/>
                <w:sz w:val="20"/>
                <w:szCs w:val="20"/>
              </w:rPr>
              <w:t>Язык и речь.</w:t>
            </w:r>
            <w:r>
              <w:rPr>
                <w:rFonts w:ascii="Times New Roman" w:hAnsi="Times New Roman"/>
                <w:color w:val="000000"/>
                <w:sz w:val="20"/>
                <w:szCs w:val="20"/>
              </w:rPr>
              <w:t xml:space="preserve"> / Язык - важнейшее средство человеческого общения.</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Лингвистика как наука о языке ре</w:t>
            </w:r>
            <w:r>
              <w:rPr>
                <w:rFonts w:ascii="Times New Roman" w:hAnsi="Times New Roman"/>
                <w:color w:val="000000"/>
                <w:sz w:val="20"/>
                <w:szCs w:val="20"/>
              </w:rPr>
              <w:t>чи. Основные раз</w:t>
            </w:r>
            <w:r w:rsidRPr="00E64DBF">
              <w:rPr>
                <w:rFonts w:ascii="Times New Roman" w:hAnsi="Times New Roman"/>
                <w:color w:val="000000"/>
                <w:sz w:val="20"/>
                <w:szCs w:val="20"/>
              </w:rPr>
              <w:t>делы лингвистики, изу</w:t>
            </w:r>
            <w:r>
              <w:rPr>
                <w:rFonts w:ascii="Times New Roman" w:hAnsi="Times New Roman"/>
                <w:color w:val="000000"/>
                <w:sz w:val="20"/>
                <w:szCs w:val="20"/>
              </w:rPr>
              <w:t>чае</w:t>
            </w:r>
            <w:r w:rsidRPr="00E64DBF">
              <w:rPr>
                <w:rFonts w:ascii="Times New Roman" w:hAnsi="Times New Roman"/>
                <w:color w:val="000000"/>
                <w:sz w:val="20"/>
                <w:szCs w:val="20"/>
              </w:rPr>
              <w:t>мые на уроках русского языка в 5 классе</w:t>
            </w:r>
          </w:p>
        </w:tc>
        <w:tc>
          <w:tcPr>
            <w:tcW w:w="5245" w:type="dxa"/>
            <w:gridSpan w:val="2"/>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Pr>
                <w:rFonts w:ascii="Times New Roman" w:hAnsi="Times New Roman"/>
                <w:color w:val="000000"/>
                <w:sz w:val="20"/>
                <w:szCs w:val="20"/>
              </w:rPr>
              <w:t>содержание и назначение УМК, условные обозначения, используемые в нём. Роль языка как важнейшего средства человеческого общения</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9D0EA4">
              <w:rPr>
                <w:rFonts w:ascii="Times New Roman" w:hAnsi="Times New Roman"/>
                <w:i/>
                <w:color w:val="000000"/>
                <w:sz w:val="20"/>
                <w:szCs w:val="20"/>
              </w:rPr>
              <w:t xml:space="preserve">Научиться </w:t>
            </w:r>
            <w:r>
              <w:rPr>
                <w:rFonts w:ascii="Times New Roman" w:hAnsi="Times New Roman"/>
                <w:color w:val="000000"/>
                <w:sz w:val="20"/>
                <w:szCs w:val="20"/>
              </w:rPr>
              <w:t>дифференцировать понятия язык и речь; объяснять языковые явления, процессы, связи.</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Изучение параграфа учебника, анализ текста.</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Сент</w:t>
            </w:r>
          </w:p>
        </w:tc>
        <w:tc>
          <w:tcPr>
            <w:tcW w:w="591" w:type="dxa"/>
          </w:tcPr>
          <w:p w:rsidR="00BA2BE9" w:rsidRPr="005F05AB" w:rsidRDefault="00BA2BE9" w:rsidP="00DC0A2A">
            <w:pPr>
              <w:pStyle w:val="a7"/>
              <w:numPr>
                <w:ilvl w:val="0"/>
                <w:numId w:val="42"/>
              </w:numPr>
              <w:autoSpaceDE w:val="0"/>
              <w:autoSpaceDN w:val="0"/>
              <w:adjustRightInd w:val="0"/>
              <w:spacing w:after="0" w:line="240" w:lineRule="auto"/>
              <w:rPr>
                <w:rFonts w:ascii="Times New Roman" w:hAnsi="Times New Roman"/>
                <w:color w:val="000000"/>
                <w:sz w:val="20"/>
                <w:szCs w:val="20"/>
              </w:rPr>
            </w:pPr>
            <w:r w:rsidRPr="005F05AB">
              <w:rPr>
                <w:rFonts w:ascii="Times New Roman" w:hAnsi="Times New Roman"/>
                <w:color w:val="000000"/>
                <w:sz w:val="20"/>
                <w:szCs w:val="20"/>
              </w:rPr>
              <w:t>2</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w:t>
            </w:r>
            <w:r w:rsidRPr="00E64DBF">
              <w:rPr>
                <w:rFonts w:ascii="Times New Roman" w:hAnsi="Times New Roman"/>
                <w:color w:val="000000"/>
                <w:sz w:val="20"/>
                <w:szCs w:val="20"/>
              </w:rPr>
              <w:t>Язык и его ед</w:t>
            </w:r>
            <w:r>
              <w:rPr>
                <w:rFonts w:ascii="Times New Roman" w:hAnsi="Times New Roman"/>
                <w:color w:val="000000"/>
                <w:sz w:val="20"/>
                <w:szCs w:val="20"/>
              </w:rPr>
              <w:t>и</w:t>
            </w:r>
            <w:r w:rsidRPr="00E64DBF">
              <w:rPr>
                <w:rFonts w:ascii="Times New Roman" w:hAnsi="Times New Roman"/>
                <w:color w:val="000000"/>
                <w:sz w:val="20"/>
                <w:szCs w:val="20"/>
              </w:rPr>
              <w:t>ницы. Общение устное и письменное.</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Язык как основное средство общения. Свободное владение родным языком - признак культуры человека.</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iCs/>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iCs/>
                <w:color w:val="000000"/>
                <w:sz w:val="20"/>
                <w:szCs w:val="20"/>
              </w:rPr>
              <w:t>особенности устной и письменной речи, единицы языка.</w:t>
            </w:r>
          </w:p>
          <w:p w:rsidR="00BA2BE9" w:rsidRPr="00E64DBF" w:rsidRDefault="00BA2BE9" w:rsidP="004329F6">
            <w:pPr>
              <w:autoSpaceDE w:val="0"/>
              <w:autoSpaceDN w:val="0"/>
              <w:adjustRightInd w:val="0"/>
              <w:spacing w:after="0" w:line="240" w:lineRule="auto"/>
              <w:rPr>
                <w:rFonts w:ascii="Times New Roman" w:hAnsi="Times New Roman"/>
                <w:iCs/>
                <w:color w:val="000000"/>
                <w:sz w:val="20"/>
                <w:szCs w:val="20"/>
              </w:rPr>
            </w:pPr>
            <w:r w:rsidRPr="00E64DBF">
              <w:rPr>
                <w:rFonts w:ascii="Times New Roman" w:hAnsi="Times New Roman"/>
                <w:i/>
                <w:iCs/>
                <w:color w:val="000000"/>
                <w:sz w:val="20"/>
                <w:szCs w:val="20"/>
              </w:rPr>
              <w:t>Уметь</w:t>
            </w:r>
            <w:r w:rsidRPr="00E64DBF">
              <w:rPr>
                <w:rFonts w:ascii="Times New Roman" w:hAnsi="Times New Roman"/>
                <w:iCs/>
                <w:color w:val="000000"/>
                <w:sz w:val="20"/>
                <w:szCs w:val="20"/>
              </w:rPr>
              <w:t>: выделять единицы языка, анализировать устные и письменные высказывания с точки зрения их цели, условий общения.</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Составление плана статьи, фронтальная беседа, комплексное повторение. Анализ текста</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Сент</w:t>
            </w:r>
          </w:p>
        </w:tc>
        <w:tc>
          <w:tcPr>
            <w:tcW w:w="591" w:type="dxa"/>
          </w:tcPr>
          <w:p w:rsidR="00BA2BE9" w:rsidRPr="00D47A61"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3</w:t>
            </w:r>
          </w:p>
        </w:tc>
        <w:tc>
          <w:tcPr>
            <w:tcW w:w="2977" w:type="dxa"/>
          </w:tcPr>
          <w:p w:rsidR="00BA2BE9" w:rsidRPr="003444A0" w:rsidRDefault="00BA2BE9" w:rsidP="004329F6">
            <w:pPr>
              <w:autoSpaceDE w:val="0"/>
              <w:autoSpaceDN w:val="0"/>
              <w:adjustRightInd w:val="0"/>
              <w:spacing w:after="0" w:line="240" w:lineRule="auto"/>
              <w:rPr>
                <w:rFonts w:ascii="Times New Roman" w:hAnsi="Times New Roman"/>
                <w:b/>
                <w:i/>
                <w:color w:val="000000"/>
                <w:sz w:val="20"/>
                <w:szCs w:val="20"/>
              </w:rPr>
            </w:pPr>
            <w:r>
              <w:rPr>
                <w:rFonts w:ascii="Times New Roman" w:hAnsi="Times New Roman"/>
                <w:b/>
                <w:bCs/>
                <w:i/>
                <w:sz w:val="20"/>
                <w:szCs w:val="20"/>
              </w:rPr>
              <w:t xml:space="preserve">3. </w:t>
            </w:r>
            <w:r w:rsidRPr="003444A0">
              <w:rPr>
                <w:rFonts w:ascii="Times New Roman" w:hAnsi="Times New Roman"/>
                <w:b/>
                <w:bCs/>
                <w:i/>
                <w:sz w:val="20"/>
                <w:szCs w:val="20"/>
              </w:rPr>
              <w:t xml:space="preserve">Р/Р </w:t>
            </w:r>
            <w:r>
              <w:rPr>
                <w:rFonts w:ascii="Times New Roman" w:hAnsi="Times New Roman"/>
                <w:b/>
                <w:bCs/>
                <w:i/>
                <w:sz w:val="20"/>
                <w:szCs w:val="20"/>
              </w:rPr>
              <w:t xml:space="preserve"> (1) </w:t>
            </w:r>
            <w:r w:rsidRPr="003444A0">
              <w:rPr>
                <w:rFonts w:ascii="Times New Roman" w:hAnsi="Times New Roman"/>
                <w:b/>
                <w:bCs/>
                <w:i/>
                <w:sz w:val="20"/>
                <w:szCs w:val="20"/>
              </w:rPr>
              <w:t xml:space="preserve">Стили речи </w:t>
            </w:r>
          </w:p>
        </w:tc>
        <w:tc>
          <w:tcPr>
            <w:tcW w:w="3260" w:type="dxa"/>
          </w:tcPr>
          <w:p w:rsidR="00BA2BE9" w:rsidRPr="003444A0" w:rsidRDefault="00BA2BE9" w:rsidP="004329F6">
            <w:pPr>
              <w:autoSpaceDE w:val="0"/>
              <w:autoSpaceDN w:val="0"/>
              <w:adjustRightInd w:val="0"/>
              <w:spacing w:after="0" w:line="240" w:lineRule="auto"/>
              <w:rPr>
                <w:rFonts w:ascii="Times New Roman" w:hAnsi="Times New Roman"/>
                <w:color w:val="000000"/>
                <w:sz w:val="20"/>
                <w:szCs w:val="20"/>
              </w:rPr>
            </w:pPr>
            <w:r w:rsidRPr="003444A0">
              <w:rPr>
                <w:rFonts w:ascii="Times New Roman" w:hAnsi="Times New Roman"/>
                <w:color w:val="000000"/>
                <w:sz w:val="20"/>
                <w:szCs w:val="20"/>
              </w:rPr>
              <w:t>Стили речи.Учебное исследование</w:t>
            </w:r>
          </w:p>
        </w:tc>
        <w:tc>
          <w:tcPr>
            <w:tcW w:w="5245" w:type="dxa"/>
            <w:gridSpan w:val="2"/>
          </w:tcPr>
          <w:p w:rsidR="00BA2BE9" w:rsidRPr="003444A0" w:rsidRDefault="00BA2BE9" w:rsidP="004329F6">
            <w:pPr>
              <w:autoSpaceDE w:val="0"/>
              <w:autoSpaceDN w:val="0"/>
              <w:adjustRightInd w:val="0"/>
              <w:spacing w:after="0" w:line="240" w:lineRule="auto"/>
              <w:rPr>
                <w:rFonts w:ascii="Times New Roman" w:hAnsi="Times New Roman"/>
                <w:color w:val="000000"/>
                <w:sz w:val="20"/>
                <w:szCs w:val="20"/>
              </w:rPr>
            </w:pPr>
            <w:r w:rsidRPr="003444A0">
              <w:rPr>
                <w:rFonts w:ascii="Times New Roman" w:hAnsi="Times New Roman"/>
                <w:i/>
                <w:iCs/>
                <w:color w:val="000000"/>
                <w:sz w:val="20"/>
                <w:szCs w:val="20"/>
              </w:rPr>
              <w:t xml:space="preserve">Знать: </w:t>
            </w:r>
            <w:r w:rsidRPr="003444A0">
              <w:rPr>
                <w:rFonts w:ascii="Times New Roman" w:hAnsi="Times New Roman"/>
                <w:color w:val="000000"/>
                <w:sz w:val="20"/>
                <w:szCs w:val="20"/>
              </w:rPr>
              <w:t xml:space="preserve">стили речи и их признаки. </w:t>
            </w:r>
          </w:p>
          <w:p w:rsidR="00BA2BE9" w:rsidRPr="003444A0" w:rsidRDefault="00BA2BE9" w:rsidP="004329F6">
            <w:pPr>
              <w:autoSpaceDE w:val="0"/>
              <w:autoSpaceDN w:val="0"/>
              <w:adjustRightInd w:val="0"/>
              <w:spacing w:after="0" w:line="240" w:lineRule="auto"/>
              <w:rPr>
                <w:rFonts w:ascii="Times New Roman" w:hAnsi="Times New Roman"/>
                <w:color w:val="000000"/>
                <w:sz w:val="20"/>
                <w:szCs w:val="20"/>
              </w:rPr>
            </w:pPr>
            <w:r w:rsidRPr="003444A0">
              <w:rPr>
                <w:rFonts w:ascii="Times New Roman" w:hAnsi="Times New Roman"/>
                <w:i/>
                <w:iCs/>
                <w:color w:val="000000"/>
                <w:sz w:val="20"/>
                <w:szCs w:val="20"/>
              </w:rPr>
              <w:t xml:space="preserve">Уметь: </w:t>
            </w:r>
            <w:r w:rsidRPr="003444A0">
              <w:rPr>
                <w:rFonts w:ascii="Times New Roman" w:hAnsi="Times New Roman"/>
                <w:color w:val="000000"/>
                <w:sz w:val="20"/>
                <w:szCs w:val="20"/>
              </w:rPr>
              <w:t xml:space="preserve">правильно и </w:t>
            </w:r>
            <w:r w:rsidRPr="00B0461A">
              <w:rPr>
                <w:rFonts w:ascii="Times New Roman" w:hAnsi="Times New Roman"/>
                <w:sz w:val="20"/>
                <w:szCs w:val="20"/>
              </w:rPr>
              <w:t xml:space="preserve">доказательно </w:t>
            </w:r>
            <w:r w:rsidRPr="003444A0">
              <w:rPr>
                <w:rFonts w:ascii="Times New Roman" w:hAnsi="Times New Roman"/>
                <w:color w:val="000000"/>
                <w:sz w:val="20"/>
                <w:szCs w:val="20"/>
              </w:rPr>
              <w:t xml:space="preserve">определять принадлежность текстов к тому или иному стилю речи; анализировать тексты упражнений с точки зрения целей </w:t>
            </w:r>
            <w:r w:rsidRPr="003444A0">
              <w:rPr>
                <w:rFonts w:ascii="Times New Roman" w:hAnsi="Times New Roman"/>
                <w:sz w:val="20"/>
                <w:szCs w:val="20"/>
              </w:rPr>
              <w:t>высказывания</w:t>
            </w:r>
            <w:r w:rsidRPr="003444A0">
              <w:rPr>
                <w:rFonts w:ascii="Times New Roman" w:hAnsi="Times New Roman"/>
                <w:color w:val="000000"/>
                <w:sz w:val="20"/>
                <w:szCs w:val="20"/>
              </w:rPr>
              <w:t>.</w:t>
            </w:r>
          </w:p>
        </w:tc>
        <w:tc>
          <w:tcPr>
            <w:tcW w:w="3402" w:type="dxa"/>
          </w:tcPr>
          <w:p w:rsidR="00BA2BE9" w:rsidRPr="003444A0" w:rsidRDefault="00BA2BE9" w:rsidP="004329F6">
            <w:pPr>
              <w:autoSpaceDE w:val="0"/>
              <w:autoSpaceDN w:val="0"/>
              <w:adjustRightInd w:val="0"/>
              <w:spacing w:after="0" w:line="240" w:lineRule="auto"/>
              <w:rPr>
                <w:rFonts w:ascii="Times New Roman" w:hAnsi="Times New Roman"/>
                <w:color w:val="000000"/>
                <w:sz w:val="20"/>
                <w:szCs w:val="20"/>
              </w:rPr>
            </w:pPr>
            <w:r w:rsidRPr="003444A0">
              <w:rPr>
                <w:rFonts w:ascii="Times New Roman" w:hAnsi="Times New Roman"/>
                <w:color w:val="000000"/>
                <w:sz w:val="20"/>
                <w:szCs w:val="20"/>
              </w:rPr>
              <w:t>Комплексное повторение, самостоятельная работа (таблица композиционных и языковых признаков стиля речи).</w:t>
            </w:r>
          </w:p>
        </w:tc>
      </w:tr>
      <w:tr w:rsidR="00BA2BE9" w:rsidRPr="00E64DBF" w:rsidTr="004329F6">
        <w:tc>
          <w:tcPr>
            <w:tcW w:w="16126" w:type="dxa"/>
            <w:gridSpan w:val="7"/>
            <w:shd w:val="clear" w:color="auto" w:fill="BFBFBF" w:themeFill="background1" w:themeFillShade="BF"/>
          </w:tcPr>
          <w:p w:rsidR="00BA2BE9" w:rsidRPr="003444A0"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b/>
                <w:color w:val="000000"/>
                <w:sz w:val="20"/>
                <w:szCs w:val="20"/>
              </w:rPr>
              <w:t xml:space="preserve">                                                                                         Повторение изученного в начальных классах 26  (1КР+5РР)</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Сент</w:t>
            </w:r>
          </w:p>
        </w:tc>
        <w:tc>
          <w:tcPr>
            <w:tcW w:w="591" w:type="dxa"/>
          </w:tcPr>
          <w:p w:rsidR="00BA2BE9" w:rsidRPr="00D47A61"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4</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w:t>
            </w:r>
            <w:r w:rsidRPr="00E64DBF">
              <w:rPr>
                <w:rFonts w:ascii="Times New Roman" w:hAnsi="Times New Roman"/>
                <w:color w:val="000000"/>
                <w:sz w:val="20"/>
                <w:szCs w:val="20"/>
              </w:rPr>
              <w:t>Звуки и буквы. Произношение и правописание.</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Что такое звуковой состав слова? Чем звуковой состав слова отличается от буквенного? Сильная и слабая позиция звука (позиционное чередование).</w:t>
            </w:r>
          </w:p>
        </w:tc>
        <w:tc>
          <w:tcPr>
            <w:tcW w:w="5245" w:type="dxa"/>
            <w:gridSpan w:val="2"/>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i/>
                <w:color w:val="000000"/>
                <w:sz w:val="20"/>
                <w:szCs w:val="20"/>
              </w:rPr>
              <w:t xml:space="preserve">Знать: </w:t>
            </w:r>
            <w:r>
              <w:rPr>
                <w:rFonts w:ascii="Times New Roman" w:hAnsi="Times New Roman"/>
                <w:color w:val="000000"/>
                <w:sz w:val="20"/>
                <w:szCs w:val="20"/>
              </w:rPr>
              <w:t>понятия ЗВУК и БУКВА, сильная и слабая позиция звука.</w:t>
            </w:r>
          </w:p>
          <w:p w:rsidR="00BA2BE9" w:rsidRPr="00DB4F82" w:rsidRDefault="00BA2BE9" w:rsidP="004329F6">
            <w:pPr>
              <w:autoSpaceDE w:val="0"/>
              <w:autoSpaceDN w:val="0"/>
              <w:adjustRightInd w:val="0"/>
              <w:spacing w:after="0" w:line="240" w:lineRule="auto"/>
              <w:rPr>
                <w:rFonts w:ascii="Times New Roman" w:hAnsi="Times New Roman"/>
                <w:color w:val="000000"/>
                <w:sz w:val="20"/>
                <w:szCs w:val="20"/>
              </w:rPr>
            </w:pPr>
            <w:r w:rsidRPr="00DB4F82">
              <w:rPr>
                <w:rFonts w:ascii="Times New Roman" w:hAnsi="Times New Roman"/>
                <w:i/>
                <w:color w:val="000000"/>
                <w:sz w:val="20"/>
                <w:szCs w:val="20"/>
              </w:rPr>
              <w:t>Уметь:</w:t>
            </w:r>
            <w:r>
              <w:rPr>
                <w:rFonts w:ascii="Times New Roman" w:hAnsi="Times New Roman"/>
                <w:color w:val="000000"/>
                <w:sz w:val="20"/>
                <w:szCs w:val="20"/>
              </w:rPr>
              <w:t xml:space="preserve"> различать понятия ЗВУК и БУКВА, применять орфографические правила при несовпадении произношения и написания слов, записывать и читать слова в транскрипции.</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Комплексное повторение, самостоятельная работа, комментирование выставленных оценок. Словарный диктант.</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Сент</w:t>
            </w:r>
          </w:p>
        </w:tc>
        <w:tc>
          <w:tcPr>
            <w:tcW w:w="591" w:type="dxa"/>
          </w:tcPr>
          <w:p w:rsidR="00BA2BE9" w:rsidRPr="00D47A61"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5</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w:t>
            </w:r>
            <w:r w:rsidRPr="00E64DBF">
              <w:rPr>
                <w:rFonts w:ascii="Times New Roman" w:hAnsi="Times New Roman"/>
                <w:color w:val="000000"/>
                <w:sz w:val="20"/>
                <w:szCs w:val="20"/>
              </w:rPr>
              <w:t>Орфограмма. Правописа</w:t>
            </w:r>
            <w:r>
              <w:rPr>
                <w:rFonts w:ascii="Times New Roman" w:hAnsi="Times New Roman"/>
                <w:color w:val="000000"/>
                <w:sz w:val="20"/>
                <w:szCs w:val="20"/>
              </w:rPr>
              <w:t>ние про</w:t>
            </w:r>
            <w:r w:rsidRPr="00E64DBF">
              <w:rPr>
                <w:rFonts w:ascii="Times New Roman" w:hAnsi="Times New Roman"/>
                <w:color w:val="000000"/>
                <w:sz w:val="20"/>
                <w:szCs w:val="20"/>
              </w:rPr>
              <w:t>веряемых безударных глас</w:t>
            </w:r>
            <w:r>
              <w:rPr>
                <w:rFonts w:ascii="Times New Roman" w:hAnsi="Times New Roman"/>
                <w:color w:val="000000"/>
                <w:sz w:val="20"/>
                <w:szCs w:val="20"/>
              </w:rPr>
              <w:t>ных в корне слова.</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Орфография как система правил правописания слов и их форм. Понятие орфограммы. Опознавательные признаки орфограмм. Ударные и безударные гласные (позиция). </w:t>
            </w:r>
            <w:r w:rsidRPr="00C54AB6">
              <w:rPr>
                <w:rFonts w:ascii="Times New Roman" w:hAnsi="Times New Roman"/>
                <w:color w:val="000000"/>
                <w:sz w:val="20"/>
                <w:szCs w:val="20"/>
              </w:rPr>
              <w:t>Правописание проверяемых безударных гласных в корне слова</w:t>
            </w:r>
            <w:r>
              <w:rPr>
                <w:rFonts w:ascii="Times New Roman" w:hAnsi="Times New Roman"/>
                <w:color w:val="000000"/>
                <w:sz w:val="20"/>
                <w:szCs w:val="20"/>
              </w:rPr>
              <w:t>.</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понятия </w:t>
            </w:r>
            <w:r w:rsidRPr="00E64DBF">
              <w:rPr>
                <w:rFonts w:ascii="Times New Roman" w:hAnsi="Times New Roman"/>
                <w:i/>
                <w:iCs/>
                <w:color w:val="000000"/>
                <w:sz w:val="20"/>
                <w:szCs w:val="20"/>
              </w:rPr>
              <w:t xml:space="preserve">орфография, графика, орфограмма, орфограмма-буква, ударение, ударный/безударный гласный; </w:t>
            </w:r>
            <w:r w:rsidRPr="00E64DBF">
              <w:rPr>
                <w:rFonts w:ascii="Times New Roman" w:hAnsi="Times New Roman"/>
                <w:color w:val="000000"/>
                <w:sz w:val="20"/>
                <w:szCs w:val="20"/>
              </w:rPr>
              <w:t>способы проверки пра</w:t>
            </w:r>
            <w:r>
              <w:rPr>
                <w:rFonts w:ascii="Times New Roman" w:hAnsi="Times New Roman"/>
                <w:color w:val="000000"/>
                <w:sz w:val="20"/>
                <w:szCs w:val="20"/>
              </w:rPr>
              <w:t>вописания слов с безударны</w:t>
            </w:r>
            <w:r w:rsidRPr="00E64DBF">
              <w:rPr>
                <w:rFonts w:ascii="Times New Roman" w:hAnsi="Times New Roman"/>
                <w:color w:val="000000"/>
                <w:sz w:val="20"/>
                <w:szCs w:val="20"/>
              </w:rPr>
              <w:t xml:space="preserve">ми гласными в корне. </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iCs/>
                <w:color w:val="000000"/>
                <w:sz w:val="20"/>
                <w:szCs w:val="20"/>
              </w:rPr>
              <w:t xml:space="preserve">различать понятия буква и звук; записывать и читать слова в транскрипции; </w:t>
            </w:r>
            <w:r w:rsidRPr="00E64DBF">
              <w:rPr>
                <w:rFonts w:ascii="Times New Roman" w:hAnsi="Times New Roman"/>
                <w:color w:val="000000"/>
                <w:sz w:val="20"/>
                <w:szCs w:val="20"/>
              </w:rPr>
              <w:t>правильно писать слова с проверяемыми безударными гласными в корне, подбирать к ним проверочные слова</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Комплексное повторение ранее изученных орфограмм на основе текста, стартовое тестирование, комментирование презентации и конспектирование ее содержание, проектирование выполнения домашнего задания.</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Сент</w:t>
            </w:r>
          </w:p>
        </w:tc>
        <w:tc>
          <w:tcPr>
            <w:tcW w:w="591" w:type="dxa"/>
          </w:tcPr>
          <w:p w:rsidR="00BA2BE9" w:rsidRPr="00D47A61"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6</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3.</w:t>
            </w:r>
            <w:r w:rsidRPr="00E64DBF">
              <w:rPr>
                <w:rFonts w:ascii="Times New Roman" w:hAnsi="Times New Roman"/>
                <w:color w:val="000000"/>
                <w:sz w:val="20"/>
                <w:szCs w:val="20"/>
              </w:rPr>
              <w:t>Правописа</w:t>
            </w:r>
            <w:r>
              <w:rPr>
                <w:rFonts w:ascii="Times New Roman" w:hAnsi="Times New Roman"/>
                <w:color w:val="000000"/>
                <w:sz w:val="20"/>
                <w:szCs w:val="20"/>
              </w:rPr>
              <w:t>ние про</w:t>
            </w:r>
            <w:r w:rsidRPr="00E64DBF">
              <w:rPr>
                <w:rFonts w:ascii="Times New Roman" w:hAnsi="Times New Roman"/>
                <w:color w:val="000000"/>
                <w:sz w:val="20"/>
                <w:szCs w:val="20"/>
              </w:rPr>
              <w:t>веряемых безударных глас</w:t>
            </w:r>
            <w:r>
              <w:rPr>
                <w:rFonts w:ascii="Times New Roman" w:hAnsi="Times New Roman"/>
                <w:color w:val="000000"/>
                <w:sz w:val="20"/>
                <w:szCs w:val="20"/>
              </w:rPr>
              <w:t>ных в корне слова.</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Орфография как система правил правописания слов и их форм. Понятие орфограммы. Опознавательные признаки орфограмм. Ударные и безударные гласные (позиция). </w:t>
            </w:r>
            <w:r w:rsidRPr="00C54AB6">
              <w:rPr>
                <w:rFonts w:ascii="Times New Roman" w:hAnsi="Times New Roman"/>
                <w:color w:val="000000"/>
                <w:sz w:val="20"/>
                <w:szCs w:val="20"/>
              </w:rPr>
              <w:t>Правописание проверяемых безударных гласных в корне слова</w:t>
            </w:r>
            <w:r>
              <w:rPr>
                <w:rFonts w:ascii="Times New Roman" w:hAnsi="Times New Roman"/>
                <w:color w:val="000000"/>
                <w:sz w:val="20"/>
                <w:szCs w:val="20"/>
              </w:rPr>
              <w:t>.</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Научиться определять орфограмму в корне, составлять и использовать алгоритм нахождения и проверки орфограммы.</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Самостоятельная работа, фронтальная беседа, проектирование выполнения домашнего задания. </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Сент</w:t>
            </w:r>
          </w:p>
        </w:tc>
        <w:tc>
          <w:tcPr>
            <w:tcW w:w="591" w:type="dxa"/>
          </w:tcPr>
          <w:p w:rsidR="00BA2BE9" w:rsidRPr="00D47A61"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7</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4.Правописа</w:t>
            </w:r>
            <w:r w:rsidRPr="00E64DBF">
              <w:rPr>
                <w:rFonts w:ascii="Times New Roman" w:hAnsi="Times New Roman"/>
                <w:color w:val="000000"/>
                <w:sz w:val="20"/>
                <w:szCs w:val="20"/>
              </w:rPr>
              <w:t>ние не</w:t>
            </w:r>
            <w:r>
              <w:rPr>
                <w:rFonts w:ascii="Times New Roman" w:hAnsi="Times New Roman"/>
                <w:color w:val="000000"/>
                <w:sz w:val="20"/>
                <w:szCs w:val="20"/>
              </w:rPr>
              <w:t>про</w:t>
            </w:r>
            <w:r w:rsidRPr="00E64DBF">
              <w:rPr>
                <w:rFonts w:ascii="Times New Roman" w:hAnsi="Times New Roman"/>
                <w:color w:val="000000"/>
                <w:sz w:val="20"/>
                <w:szCs w:val="20"/>
              </w:rPr>
              <w:t>веряемых безударных гласных</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lastRenderedPageBreak/>
              <w:t>в корне слова</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 xml:space="preserve">Какие существуют орфограммы корня? Какие словари нужно </w:t>
            </w:r>
            <w:r>
              <w:rPr>
                <w:rFonts w:ascii="Times New Roman" w:hAnsi="Times New Roman"/>
                <w:color w:val="000000"/>
                <w:sz w:val="20"/>
                <w:szCs w:val="20"/>
              </w:rPr>
              <w:lastRenderedPageBreak/>
              <w:t>использовать для проверки написания непроверяемой гласной в корне?</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lastRenderedPageBreak/>
              <w:t xml:space="preserve">Уметь: </w:t>
            </w:r>
            <w:r w:rsidRPr="00E64DBF">
              <w:rPr>
                <w:rFonts w:ascii="Times New Roman" w:hAnsi="Times New Roman"/>
                <w:color w:val="000000"/>
                <w:sz w:val="20"/>
                <w:szCs w:val="20"/>
              </w:rPr>
              <w:t xml:space="preserve">различать проверяемые и непроверяемые безударные гласные в корне слова; правильно писать </w:t>
            </w:r>
            <w:r w:rsidRPr="00E64DBF">
              <w:rPr>
                <w:rFonts w:ascii="Times New Roman" w:hAnsi="Times New Roman"/>
                <w:color w:val="000000"/>
                <w:sz w:val="20"/>
                <w:szCs w:val="20"/>
              </w:rPr>
              <w:lastRenderedPageBreak/>
              <w:t>знакомые словар</w:t>
            </w:r>
            <w:r>
              <w:rPr>
                <w:rFonts w:ascii="Times New Roman" w:hAnsi="Times New Roman"/>
                <w:color w:val="000000"/>
                <w:sz w:val="20"/>
                <w:szCs w:val="20"/>
              </w:rPr>
              <w:t>ные сло</w:t>
            </w:r>
            <w:r w:rsidRPr="00E64DBF">
              <w:rPr>
                <w:rFonts w:ascii="Times New Roman" w:hAnsi="Times New Roman"/>
                <w:color w:val="000000"/>
                <w:sz w:val="20"/>
                <w:szCs w:val="20"/>
              </w:rPr>
              <w:t>ва; работать с орфографическим</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Cs/>
                <w:color w:val="000000"/>
                <w:sz w:val="20"/>
                <w:szCs w:val="20"/>
              </w:rPr>
              <w:t>словарем; графически обозначать изученные орфограммы</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 xml:space="preserve">Работа в парах с дидактическим материалом, взаимопроверка по </w:t>
            </w:r>
            <w:r>
              <w:rPr>
                <w:rFonts w:ascii="Times New Roman" w:hAnsi="Times New Roman"/>
                <w:color w:val="000000"/>
                <w:sz w:val="20"/>
                <w:szCs w:val="20"/>
              </w:rPr>
              <w:lastRenderedPageBreak/>
              <w:t>алгоритму проведения взаимопроверки, комментирование выставленных оценок.</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Сент</w:t>
            </w:r>
          </w:p>
        </w:tc>
        <w:tc>
          <w:tcPr>
            <w:tcW w:w="591" w:type="dxa"/>
          </w:tcPr>
          <w:p w:rsidR="00BA2BE9" w:rsidRPr="00D47A61"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8</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5.Правописание про</w:t>
            </w:r>
            <w:r w:rsidRPr="00E64DBF">
              <w:rPr>
                <w:rFonts w:ascii="Times New Roman" w:hAnsi="Times New Roman"/>
                <w:color w:val="000000"/>
                <w:sz w:val="20"/>
                <w:szCs w:val="20"/>
              </w:rPr>
              <w:t>веряемых согласных в корне слова</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Согласные звонкие и глухие. Орфограмма «Проверяемая согласная в корне слова», способы ее проверки.</w:t>
            </w:r>
          </w:p>
        </w:tc>
        <w:tc>
          <w:tcPr>
            <w:tcW w:w="5245" w:type="dxa"/>
            <w:gridSpan w:val="2"/>
          </w:tcPr>
          <w:p w:rsidR="00BA2BE9" w:rsidRPr="00E64DBF" w:rsidRDefault="00BA2BE9" w:rsidP="004329F6">
            <w:pPr>
              <w:spacing w:after="0" w:line="240" w:lineRule="auto"/>
              <w:rPr>
                <w:rFonts w:ascii="Times New Roman" w:hAnsi="Times New Roman"/>
                <w:iCs/>
                <w:sz w:val="20"/>
                <w:szCs w:val="20"/>
              </w:rPr>
            </w:pPr>
            <w:r w:rsidRPr="00E64DBF">
              <w:rPr>
                <w:rFonts w:ascii="Times New Roman" w:hAnsi="Times New Roman"/>
                <w:i/>
                <w:iCs/>
                <w:sz w:val="20"/>
                <w:szCs w:val="20"/>
              </w:rPr>
              <w:t xml:space="preserve">Знать: </w:t>
            </w:r>
            <w:r w:rsidRPr="00E64DBF">
              <w:rPr>
                <w:rFonts w:ascii="Times New Roman" w:hAnsi="Times New Roman"/>
                <w:iCs/>
                <w:sz w:val="20"/>
                <w:szCs w:val="20"/>
              </w:rPr>
              <w:t>понятия звонкий/глухой согласный; парные и непарные звонкие и глухие согласные; способы проверки правописани</w:t>
            </w:r>
            <w:r>
              <w:rPr>
                <w:rFonts w:ascii="Times New Roman" w:hAnsi="Times New Roman"/>
                <w:iCs/>
                <w:sz w:val="20"/>
                <w:szCs w:val="20"/>
              </w:rPr>
              <w:t>я слов с парными звонкими и глу</w:t>
            </w:r>
            <w:r w:rsidRPr="00E64DBF">
              <w:rPr>
                <w:rFonts w:ascii="Times New Roman" w:hAnsi="Times New Roman"/>
                <w:iCs/>
                <w:sz w:val="20"/>
                <w:szCs w:val="20"/>
              </w:rPr>
              <w:t>хими согласными.</w:t>
            </w:r>
          </w:p>
          <w:p w:rsidR="00BA2BE9" w:rsidRPr="00E64DBF" w:rsidRDefault="00BA2BE9" w:rsidP="004329F6">
            <w:pPr>
              <w:spacing w:after="0" w:line="240" w:lineRule="auto"/>
              <w:rPr>
                <w:rFonts w:ascii="Times New Roman" w:hAnsi="Times New Roman"/>
                <w:i/>
                <w:iCs/>
                <w:sz w:val="20"/>
                <w:szCs w:val="20"/>
              </w:rPr>
            </w:pPr>
            <w:r w:rsidRPr="00E64DBF">
              <w:rPr>
                <w:rFonts w:ascii="Times New Roman" w:hAnsi="Times New Roman"/>
                <w:i/>
                <w:iCs/>
                <w:sz w:val="20"/>
                <w:szCs w:val="20"/>
              </w:rPr>
              <w:t xml:space="preserve">Уметь: </w:t>
            </w:r>
            <w:r w:rsidRPr="00E64DBF">
              <w:rPr>
                <w:rFonts w:ascii="Times New Roman" w:hAnsi="Times New Roman"/>
                <w:iCs/>
                <w:sz w:val="20"/>
                <w:szCs w:val="20"/>
              </w:rPr>
              <w:t>правильно писать слова с парными звонкими и глухими согласными в корне, подбирать к ним провероч</w:t>
            </w:r>
            <w:r>
              <w:rPr>
                <w:rFonts w:ascii="Times New Roman" w:hAnsi="Times New Roman"/>
                <w:iCs/>
                <w:sz w:val="20"/>
                <w:szCs w:val="20"/>
              </w:rPr>
              <w:t>ные слова; со</w:t>
            </w:r>
            <w:r w:rsidRPr="00E64DBF">
              <w:rPr>
                <w:rFonts w:ascii="Times New Roman" w:hAnsi="Times New Roman"/>
                <w:iCs/>
                <w:sz w:val="20"/>
                <w:szCs w:val="20"/>
              </w:rPr>
              <w:t>ставлять пары одинаково про</w:t>
            </w:r>
            <w:r>
              <w:rPr>
                <w:rFonts w:ascii="Times New Roman" w:hAnsi="Times New Roman"/>
                <w:iCs/>
                <w:sz w:val="20"/>
                <w:szCs w:val="20"/>
              </w:rPr>
              <w:t>из</w:t>
            </w:r>
            <w:r w:rsidRPr="00E64DBF">
              <w:rPr>
                <w:rFonts w:ascii="Times New Roman" w:hAnsi="Times New Roman"/>
                <w:iCs/>
                <w:sz w:val="20"/>
                <w:szCs w:val="20"/>
              </w:rPr>
              <w:t>носимых слов и использовать их в нужном лексическом значении при составлении словосочетаний и предложений</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Отработка навыков в тетрадях, фронтальная устная проверка по учебнику, проектирование выполнения домашнего задания.</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Сент</w:t>
            </w:r>
          </w:p>
        </w:tc>
        <w:tc>
          <w:tcPr>
            <w:tcW w:w="591" w:type="dxa"/>
          </w:tcPr>
          <w:p w:rsidR="00BA2BE9" w:rsidRPr="00D47A61"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9</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6.</w:t>
            </w:r>
            <w:r w:rsidRPr="00E64DBF">
              <w:rPr>
                <w:rFonts w:ascii="Times New Roman" w:hAnsi="Times New Roman"/>
                <w:color w:val="000000"/>
                <w:sz w:val="20"/>
                <w:szCs w:val="20"/>
              </w:rPr>
              <w:t>Правопи</w:t>
            </w:r>
            <w:r>
              <w:rPr>
                <w:rFonts w:ascii="Times New Roman" w:hAnsi="Times New Roman"/>
                <w:color w:val="000000"/>
                <w:sz w:val="20"/>
                <w:szCs w:val="20"/>
              </w:rPr>
              <w:t>сание про</w:t>
            </w:r>
            <w:r w:rsidRPr="00E64DBF">
              <w:rPr>
                <w:rFonts w:ascii="Times New Roman" w:hAnsi="Times New Roman"/>
                <w:color w:val="000000"/>
                <w:sz w:val="20"/>
                <w:szCs w:val="20"/>
              </w:rPr>
              <w:t>веряемых согласных в корне слова</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Какие существуют орфограммы корня? Как подобрать проверочное слово?</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Pr>
                <w:rFonts w:ascii="Times New Roman" w:hAnsi="Times New Roman"/>
                <w:i/>
                <w:iCs/>
                <w:color w:val="000000"/>
                <w:sz w:val="20"/>
                <w:szCs w:val="20"/>
              </w:rPr>
              <w:t xml:space="preserve">Научиться </w:t>
            </w:r>
            <w:r w:rsidRPr="00080197">
              <w:rPr>
                <w:rFonts w:ascii="Times New Roman" w:hAnsi="Times New Roman"/>
                <w:iCs/>
                <w:color w:val="000000"/>
                <w:sz w:val="20"/>
                <w:szCs w:val="20"/>
              </w:rPr>
              <w:t xml:space="preserve">определять </w:t>
            </w:r>
            <w:r>
              <w:rPr>
                <w:rFonts w:ascii="Times New Roman" w:hAnsi="Times New Roman"/>
                <w:iCs/>
                <w:color w:val="000000"/>
                <w:sz w:val="20"/>
                <w:szCs w:val="20"/>
              </w:rPr>
              <w:t>орфограмму в корне слова, составлять и использовать алгоритм нахождения и проверки орфограммы, подбирать проверочное слово, пользоваться орфографическим словарем.</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Провероч</w:t>
            </w:r>
            <w:r w:rsidRPr="00E64DBF">
              <w:rPr>
                <w:rFonts w:ascii="Times New Roman" w:hAnsi="Times New Roman"/>
                <w:color w:val="000000"/>
                <w:sz w:val="20"/>
                <w:szCs w:val="20"/>
              </w:rPr>
              <w:t>ный диктант</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Сент</w:t>
            </w:r>
          </w:p>
        </w:tc>
        <w:tc>
          <w:tcPr>
            <w:tcW w:w="591" w:type="dxa"/>
          </w:tcPr>
          <w:p w:rsidR="00BA2BE9" w:rsidRPr="00D47A61"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10</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7.</w:t>
            </w:r>
            <w:r w:rsidRPr="00E64DBF">
              <w:rPr>
                <w:rFonts w:ascii="Times New Roman" w:hAnsi="Times New Roman"/>
                <w:color w:val="000000"/>
                <w:sz w:val="20"/>
                <w:szCs w:val="20"/>
              </w:rPr>
              <w:t>Правописание не</w:t>
            </w:r>
            <w:r>
              <w:rPr>
                <w:rFonts w:ascii="Times New Roman" w:hAnsi="Times New Roman"/>
                <w:color w:val="000000"/>
                <w:sz w:val="20"/>
                <w:szCs w:val="20"/>
              </w:rPr>
              <w:t>про</w:t>
            </w:r>
            <w:r w:rsidRPr="00E64DBF">
              <w:rPr>
                <w:rFonts w:ascii="Times New Roman" w:hAnsi="Times New Roman"/>
                <w:color w:val="000000"/>
                <w:sz w:val="20"/>
                <w:szCs w:val="20"/>
              </w:rPr>
              <w:t>износимых</w:t>
            </w:r>
            <w:r>
              <w:rPr>
                <w:rFonts w:ascii="Times New Roman" w:hAnsi="Times New Roman"/>
                <w:color w:val="000000"/>
                <w:sz w:val="20"/>
                <w:szCs w:val="20"/>
              </w:rPr>
              <w:t xml:space="preserve"> и непроверяемых</w:t>
            </w:r>
            <w:r w:rsidRPr="00E64DBF">
              <w:rPr>
                <w:rFonts w:ascii="Times New Roman" w:hAnsi="Times New Roman"/>
                <w:color w:val="000000"/>
                <w:sz w:val="20"/>
                <w:szCs w:val="20"/>
              </w:rPr>
              <w:t xml:space="preserve"> согласных в корне слова</w:t>
            </w:r>
            <w:r>
              <w:rPr>
                <w:rFonts w:ascii="Times New Roman" w:hAnsi="Times New Roman"/>
                <w:color w:val="000000"/>
                <w:sz w:val="20"/>
                <w:szCs w:val="20"/>
              </w:rPr>
              <w:t>.</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Многообразие орфограмм-согласных,  их опознавательные признаки.</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iCs/>
                <w:color w:val="000000"/>
                <w:sz w:val="20"/>
                <w:szCs w:val="20"/>
              </w:rPr>
              <w:t>понятие непроизносимый согласный; способы проверки правописания слов с непроизносимыми со</w:t>
            </w:r>
            <w:r>
              <w:rPr>
                <w:rFonts w:ascii="Times New Roman" w:hAnsi="Times New Roman"/>
                <w:iCs/>
                <w:color w:val="000000"/>
                <w:sz w:val="20"/>
                <w:szCs w:val="20"/>
              </w:rPr>
              <w:t>гласными в корне; правописание слов с непроверяемыми согласными.</w:t>
            </w:r>
          </w:p>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iCs/>
                <w:color w:val="000000"/>
                <w:sz w:val="20"/>
                <w:szCs w:val="20"/>
              </w:rPr>
              <w:t>разграничивать виды орфограмм в корне слова; правильно писать слова с непроизносимыми согласными в корне, подбирать к ним проверочные слова; графически обозначать изученные орфограммы</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Анализ текста, объяснительный диктант, взаимопроверка по алгоритму поведения взаимопроверки, проектирование выполнения домашнего задания.</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Сент</w:t>
            </w:r>
          </w:p>
        </w:tc>
        <w:tc>
          <w:tcPr>
            <w:tcW w:w="591" w:type="dxa"/>
          </w:tcPr>
          <w:p w:rsidR="00BA2BE9" w:rsidRPr="00D47A61"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11</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8.Буквы И, У, А </w:t>
            </w:r>
            <w:r w:rsidRPr="00E64DBF">
              <w:rPr>
                <w:rFonts w:ascii="Times New Roman" w:hAnsi="Times New Roman"/>
                <w:color w:val="000000"/>
                <w:sz w:val="20"/>
                <w:szCs w:val="20"/>
              </w:rPr>
              <w:t xml:space="preserve"> после шипящих</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Правописание гласных И, А, У после шипящих.</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iCs/>
                <w:color w:val="000000"/>
                <w:sz w:val="20"/>
                <w:szCs w:val="20"/>
              </w:rPr>
            </w:pPr>
            <w:r w:rsidRPr="00E64DBF">
              <w:rPr>
                <w:rFonts w:ascii="Times New Roman" w:hAnsi="Times New Roman"/>
                <w:i/>
                <w:iCs/>
                <w:color w:val="000000"/>
                <w:sz w:val="20"/>
                <w:szCs w:val="20"/>
              </w:rPr>
              <w:t xml:space="preserve">Знать: </w:t>
            </w:r>
            <w:r>
              <w:rPr>
                <w:rFonts w:ascii="Times New Roman" w:hAnsi="Times New Roman"/>
                <w:iCs/>
                <w:color w:val="000000"/>
                <w:sz w:val="20"/>
                <w:szCs w:val="20"/>
              </w:rPr>
              <w:t>понятия шипящий соглас</w:t>
            </w:r>
            <w:r w:rsidRPr="00E64DBF">
              <w:rPr>
                <w:rFonts w:ascii="Times New Roman" w:hAnsi="Times New Roman"/>
                <w:iCs/>
                <w:color w:val="000000"/>
                <w:sz w:val="20"/>
                <w:szCs w:val="20"/>
              </w:rPr>
              <w:t>ный, буквосочетание; правила право</w:t>
            </w:r>
            <w:r>
              <w:rPr>
                <w:rFonts w:ascii="Times New Roman" w:hAnsi="Times New Roman"/>
                <w:iCs/>
                <w:color w:val="000000"/>
                <w:sz w:val="20"/>
                <w:szCs w:val="20"/>
              </w:rPr>
              <w:t>писания гласных букв по</w:t>
            </w:r>
            <w:r w:rsidRPr="00E64DBF">
              <w:rPr>
                <w:rFonts w:ascii="Times New Roman" w:hAnsi="Times New Roman"/>
                <w:iCs/>
                <w:color w:val="000000"/>
                <w:sz w:val="20"/>
                <w:szCs w:val="20"/>
              </w:rPr>
              <w:t xml:space="preserve">сле шипящих согласных. </w:t>
            </w:r>
          </w:p>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iCs/>
                <w:color w:val="000000"/>
                <w:sz w:val="20"/>
                <w:szCs w:val="20"/>
              </w:rPr>
              <w:t>правильно писать слова с изученной орфограммой и обозначать ее графически</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Работа в парах, текущий тестовый контроль, работа с орфограммами, объяснительный диктант, комментирование выставленных оценок.</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Сент</w:t>
            </w:r>
          </w:p>
        </w:tc>
        <w:tc>
          <w:tcPr>
            <w:tcW w:w="591" w:type="dxa"/>
          </w:tcPr>
          <w:p w:rsidR="00BA2BE9" w:rsidRPr="00D47A61"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12</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9.</w:t>
            </w:r>
            <w:r w:rsidRPr="00E64DBF">
              <w:rPr>
                <w:rFonts w:ascii="Times New Roman" w:hAnsi="Times New Roman"/>
                <w:color w:val="000000"/>
                <w:sz w:val="20"/>
                <w:szCs w:val="20"/>
              </w:rPr>
              <w:t>Разделительные</w:t>
            </w:r>
            <w:r>
              <w:rPr>
                <w:rFonts w:ascii="Times New Roman" w:hAnsi="Times New Roman"/>
                <w:color w:val="000000"/>
                <w:sz w:val="20"/>
                <w:szCs w:val="20"/>
              </w:rPr>
              <w:t xml:space="preserve"> Ъ и Ь.</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При каких условиях употребляется Ь? при каких условиях употребляется Ъ?</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Знать: </w:t>
            </w:r>
            <w:r>
              <w:rPr>
                <w:rFonts w:ascii="Times New Roman" w:hAnsi="Times New Roman"/>
                <w:iCs/>
                <w:color w:val="000000"/>
                <w:sz w:val="20"/>
                <w:szCs w:val="20"/>
              </w:rPr>
              <w:t>особенности происхожде</w:t>
            </w:r>
            <w:r w:rsidRPr="00E64DBF">
              <w:rPr>
                <w:rFonts w:ascii="Times New Roman" w:hAnsi="Times New Roman"/>
                <w:iCs/>
                <w:color w:val="000000"/>
                <w:sz w:val="20"/>
                <w:szCs w:val="20"/>
              </w:rPr>
              <w:t>ния и существования в русском языке букв ъ и ь; условия</w:t>
            </w:r>
            <w:r>
              <w:rPr>
                <w:rFonts w:ascii="Times New Roman" w:hAnsi="Times New Roman"/>
                <w:iCs/>
                <w:color w:val="000000"/>
                <w:sz w:val="20"/>
                <w:szCs w:val="20"/>
              </w:rPr>
              <w:t xml:space="preserve"> упо</w:t>
            </w:r>
            <w:r w:rsidRPr="00E64DBF">
              <w:rPr>
                <w:rFonts w:ascii="Times New Roman" w:hAnsi="Times New Roman"/>
                <w:iCs/>
                <w:color w:val="000000"/>
                <w:sz w:val="20"/>
                <w:szCs w:val="20"/>
              </w:rPr>
              <w:t>требления разделительных ъ и ь.</w:t>
            </w:r>
          </w:p>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iCs/>
                <w:color w:val="000000"/>
                <w:sz w:val="20"/>
                <w:szCs w:val="20"/>
              </w:rPr>
              <w:t>разграничивать функции ъ и ъ в словах; правильно писать слова с разделительными ъ и ь знаками.</w:t>
            </w:r>
          </w:p>
        </w:tc>
        <w:tc>
          <w:tcPr>
            <w:tcW w:w="3402"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Индивидуальная и коллективная работа, изучение содержания параграфа</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учебника, проектирование выполнения домашнего зада</w:t>
            </w:r>
            <w:r w:rsidRPr="00412FE4">
              <w:rPr>
                <w:rFonts w:ascii="Times New Roman" w:hAnsi="Times New Roman"/>
                <w:color w:val="000000"/>
                <w:sz w:val="20"/>
                <w:szCs w:val="20"/>
              </w:rPr>
              <w:t>ния.</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Сент</w:t>
            </w:r>
          </w:p>
        </w:tc>
        <w:tc>
          <w:tcPr>
            <w:tcW w:w="591" w:type="dxa"/>
          </w:tcPr>
          <w:p w:rsidR="00BA2BE9" w:rsidRPr="00D47A61"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13</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10.Р</w:t>
            </w:r>
            <w:r w:rsidRPr="00E64DBF">
              <w:rPr>
                <w:rFonts w:ascii="Times New Roman" w:hAnsi="Times New Roman"/>
                <w:color w:val="000000"/>
                <w:sz w:val="20"/>
                <w:szCs w:val="20"/>
              </w:rPr>
              <w:t>аздельное написание предлогов с другими словами</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iCs/>
                <w:color w:val="000000"/>
                <w:sz w:val="20"/>
                <w:szCs w:val="20"/>
              </w:rPr>
              <w:t>понятие орфограмма-пробел; алгоритм распознавания предлогов и приставок.</w:t>
            </w:r>
          </w:p>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iCs/>
                <w:color w:val="000000"/>
                <w:sz w:val="20"/>
                <w:szCs w:val="20"/>
              </w:rPr>
              <w:t>различать предлоги и приставки; писать предлоги с другими словами раздельно; разграничивать орфограмму-букву и орфограмму-пробел и обозначать их графически; использовать предлоги в устной и письменной речи; правильно употреблять предл</w:t>
            </w:r>
            <w:r>
              <w:rPr>
                <w:rFonts w:ascii="Times New Roman" w:hAnsi="Times New Roman"/>
                <w:iCs/>
                <w:color w:val="000000"/>
                <w:sz w:val="20"/>
                <w:szCs w:val="20"/>
              </w:rPr>
              <w:t>оги с место</w:t>
            </w:r>
            <w:r w:rsidRPr="00E64DBF">
              <w:rPr>
                <w:rFonts w:ascii="Times New Roman" w:hAnsi="Times New Roman"/>
                <w:iCs/>
                <w:color w:val="000000"/>
                <w:sz w:val="20"/>
                <w:szCs w:val="20"/>
              </w:rPr>
              <w:t>имениями</w:t>
            </w:r>
          </w:p>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Самостоятельная работа с дидактическим материалом, фронтальная устная работа по учебнику, комплексное повторение.</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Сент</w:t>
            </w:r>
          </w:p>
        </w:tc>
        <w:tc>
          <w:tcPr>
            <w:tcW w:w="591" w:type="dxa"/>
          </w:tcPr>
          <w:p w:rsidR="00BA2BE9" w:rsidRPr="00D47A61"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14</w:t>
            </w:r>
          </w:p>
        </w:tc>
        <w:tc>
          <w:tcPr>
            <w:tcW w:w="2977" w:type="dxa"/>
          </w:tcPr>
          <w:p w:rsidR="00BA2BE9" w:rsidRPr="00E1193A" w:rsidRDefault="00BA2BE9" w:rsidP="004329F6">
            <w:pPr>
              <w:autoSpaceDE w:val="0"/>
              <w:autoSpaceDN w:val="0"/>
              <w:adjustRightInd w:val="0"/>
              <w:spacing w:after="0" w:line="240" w:lineRule="auto"/>
              <w:rPr>
                <w:rFonts w:ascii="Times New Roman" w:hAnsi="Times New Roman"/>
                <w:b/>
                <w:i/>
                <w:color w:val="000000"/>
                <w:sz w:val="20"/>
                <w:szCs w:val="20"/>
              </w:rPr>
            </w:pPr>
            <w:r>
              <w:rPr>
                <w:rFonts w:ascii="Times New Roman" w:hAnsi="Times New Roman"/>
                <w:b/>
                <w:i/>
                <w:color w:val="000000"/>
                <w:sz w:val="20"/>
                <w:szCs w:val="20"/>
              </w:rPr>
              <w:t>11.</w:t>
            </w:r>
            <w:r w:rsidRPr="00E1193A">
              <w:rPr>
                <w:rFonts w:ascii="Times New Roman" w:hAnsi="Times New Roman"/>
                <w:b/>
                <w:i/>
                <w:color w:val="000000"/>
                <w:sz w:val="20"/>
                <w:szCs w:val="20"/>
              </w:rPr>
              <w:t xml:space="preserve">Р/Р </w:t>
            </w:r>
            <w:r>
              <w:rPr>
                <w:rFonts w:ascii="Times New Roman" w:hAnsi="Times New Roman"/>
                <w:b/>
                <w:i/>
                <w:color w:val="000000"/>
                <w:sz w:val="20"/>
                <w:szCs w:val="20"/>
              </w:rPr>
              <w:t xml:space="preserve">(2) </w:t>
            </w:r>
            <w:r w:rsidRPr="00E1193A">
              <w:rPr>
                <w:rFonts w:ascii="Times New Roman" w:hAnsi="Times New Roman"/>
                <w:b/>
                <w:i/>
                <w:color w:val="000000"/>
                <w:sz w:val="20"/>
                <w:szCs w:val="20"/>
              </w:rPr>
              <w:t>Текст.</w:t>
            </w:r>
          </w:p>
        </w:tc>
        <w:tc>
          <w:tcPr>
            <w:tcW w:w="3260" w:type="dxa"/>
          </w:tcPr>
          <w:p w:rsidR="00BA2BE9" w:rsidRPr="00E1193A" w:rsidRDefault="00BA2BE9" w:rsidP="004329F6">
            <w:pPr>
              <w:autoSpaceDE w:val="0"/>
              <w:autoSpaceDN w:val="0"/>
              <w:adjustRightInd w:val="0"/>
              <w:spacing w:after="0" w:line="240" w:lineRule="auto"/>
              <w:rPr>
                <w:rFonts w:ascii="Times New Roman" w:hAnsi="Times New Roman"/>
                <w:color w:val="000000"/>
                <w:sz w:val="20"/>
                <w:szCs w:val="20"/>
              </w:rPr>
            </w:pPr>
            <w:r w:rsidRPr="00E1193A">
              <w:rPr>
                <w:rFonts w:ascii="Times New Roman" w:hAnsi="Times New Roman"/>
                <w:color w:val="000000"/>
                <w:sz w:val="20"/>
                <w:szCs w:val="20"/>
              </w:rPr>
              <w:t xml:space="preserve">Что такое текст? Каковы признаки </w:t>
            </w:r>
            <w:r w:rsidRPr="00E1193A">
              <w:rPr>
                <w:rFonts w:ascii="Times New Roman" w:hAnsi="Times New Roman"/>
                <w:color w:val="000000"/>
                <w:sz w:val="20"/>
                <w:szCs w:val="20"/>
              </w:rPr>
              <w:lastRenderedPageBreak/>
              <w:t>текста? Как связаны предложения в тексте?</w:t>
            </w:r>
          </w:p>
        </w:tc>
        <w:tc>
          <w:tcPr>
            <w:tcW w:w="5245" w:type="dxa"/>
            <w:gridSpan w:val="2"/>
          </w:tcPr>
          <w:p w:rsidR="00BA2BE9" w:rsidRPr="00E1193A" w:rsidRDefault="00BA2BE9" w:rsidP="004329F6">
            <w:pPr>
              <w:autoSpaceDE w:val="0"/>
              <w:autoSpaceDN w:val="0"/>
              <w:adjustRightInd w:val="0"/>
              <w:spacing w:after="0" w:line="240" w:lineRule="auto"/>
              <w:rPr>
                <w:rFonts w:ascii="Times New Roman" w:hAnsi="Times New Roman"/>
                <w:i/>
                <w:iCs/>
                <w:color w:val="000000"/>
                <w:sz w:val="20"/>
                <w:szCs w:val="20"/>
              </w:rPr>
            </w:pPr>
            <w:r w:rsidRPr="00E1193A">
              <w:rPr>
                <w:rFonts w:ascii="Times New Roman" w:hAnsi="Times New Roman"/>
                <w:i/>
                <w:iCs/>
                <w:color w:val="000000"/>
                <w:sz w:val="20"/>
                <w:szCs w:val="20"/>
              </w:rPr>
              <w:lastRenderedPageBreak/>
              <w:t xml:space="preserve">Знать: </w:t>
            </w:r>
            <w:r w:rsidRPr="00E1193A">
              <w:rPr>
                <w:rFonts w:ascii="Times New Roman" w:hAnsi="Times New Roman"/>
                <w:iCs/>
                <w:color w:val="000000"/>
                <w:sz w:val="20"/>
                <w:szCs w:val="20"/>
              </w:rPr>
              <w:t xml:space="preserve">понятия текст, смысловая часть текста; признаки </w:t>
            </w:r>
            <w:r w:rsidRPr="00E1193A">
              <w:rPr>
                <w:rFonts w:ascii="Times New Roman" w:hAnsi="Times New Roman"/>
                <w:iCs/>
                <w:color w:val="000000"/>
                <w:sz w:val="20"/>
                <w:szCs w:val="20"/>
              </w:rPr>
              <w:lastRenderedPageBreak/>
              <w:t>текста.</w:t>
            </w:r>
          </w:p>
          <w:p w:rsidR="00BA2BE9" w:rsidRPr="00E1193A" w:rsidRDefault="00BA2BE9" w:rsidP="004329F6">
            <w:pPr>
              <w:autoSpaceDE w:val="0"/>
              <w:autoSpaceDN w:val="0"/>
              <w:adjustRightInd w:val="0"/>
              <w:spacing w:after="0" w:line="240" w:lineRule="auto"/>
              <w:rPr>
                <w:rFonts w:ascii="Times New Roman" w:hAnsi="Times New Roman"/>
                <w:i/>
                <w:iCs/>
                <w:color w:val="000000"/>
                <w:sz w:val="20"/>
                <w:szCs w:val="20"/>
              </w:rPr>
            </w:pPr>
            <w:r w:rsidRPr="00E1193A">
              <w:rPr>
                <w:rFonts w:ascii="Times New Roman" w:hAnsi="Times New Roman"/>
                <w:i/>
                <w:iCs/>
                <w:color w:val="000000"/>
                <w:sz w:val="20"/>
                <w:szCs w:val="20"/>
              </w:rPr>
              <w:t xml:space="preserve">Уметь: </w:t>
            </w:r>
            <w:r w:rsidRPr="00E1193A">
              <w:rPr>
                <w:rFonts w:ascii="Times New Roman" w:hAnsi="Times New Roman"/>
                <w:iCs/>
                <w:color w:val="000000"/>
                <w:sz w:val="20"/>
                <w:szCs w:val="20"/>
              </w:rPr>
              <w:t>определять тему текста и озаглавливать его; устанавливать последовательность предложений и смысловых частей текста, определять средства связи между ними; самостоятельно составлять текст на заданную тему; выполнять грамматические разборы</w:t>
            </w:r>
          </w:p>
        </w:tc>
        <w:tc>
          <w:tcPr>
            <w:tcW w:w="3402" w:type="dxa"/>
          </w:tcPr>
          <w:p w:rsidR="00BA2BE9" w:rsidRPr="00E1193A" w:rsidRDefault="00BA2BE9" w:rsidP="004329F6">
            <w:pPr>
              <w:autoSpaceDE w:val="0"/>
              <w:autoSpaceDN w:val="0"/>
              <w:adjustRightInd w:val="0"/>
              <w:spacing w:after="0" w:line="240" w:lineRule="auto"/>
              <w:rPr>
                <w:rFonts w:ascii="Times New Roman" w:hAnsi="Times New Roman"/>
                <w:color w:val="000000"/>
                <w:sz w:val="20"/>
                <w:szCs w:val="20"/>
              </w:rPr>
            </w:pPr>
            <w:r w:rsidRPr="00E1193A">
              <w:rPr>
                <w:rFonts w:ascii="Times New Roman" w:hAnsi="Times New Roman"/>
                <w:color w:val="000000"/>
                <w:sz w:val="20"/>
                <w:szCs w:val="20"/>
              </w:rPr>
              <w:lastRenderedPageBreak/>
              <w:t xml:space="preserve">Языковой анализ текста, </w:t>
            </w:r>
            <w:r w:rsidRPr="00E1193A">
              <w:rPr>
                <w:rFonts w:ascii="Times New Roman" w:hAnsi="Times New Roman"/>
                <w:color w:val="000000"/>
                <w:sz w:val="20"/>
                <w:szCs w:val="20"/>
              </w:rPr>
              <w:lastRenderedPageBreak/>
              <w:t>составление алгоритма для ответа по определению языковых особенностей текста, проектирование выполнения домашнего задания.</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Сент</w:t>
            </w:r>
          </w:p>
        </w:tc>
        <w:tc>
          <w:tcPr>
            <w:tcW w:w="591" w:type="dxa"/>
          </w:tcPr>
          <w:p w:rsidR="00BA2BE9" w:rsidRPr="00D47A61"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15</w:t>
            </w:r>
          </w:p>
        </w:tc>
        <w:tc>
          <w:tcPr>
            <w:tcW w:w="2977" w:type="dxa"/>
          </w:tcPr>
          <w:p w:rsidR="00BA2BE9" w:rsidRPr="00E1193A" w:rsidRDefault="00BA2BE9" w:rsidP="004329F6">
            <w:pPr>
              <w:autoSpaceDE w:val="0"/>
              <w:autoSpaceDN w:val="0"/>
              <w:adjustRightInd w:val="0"/>
              <w:spacing w:after="0" w:line="240" w:lineRule="auto"/>
              <w:rPr>
                <w:rFonts w:ascii="Times New Roman" w:hAnsi="Times New Roman"/>
                <w:b/>
                <w:i/>
                <w:color w:val="000000"/>
                <w:sz w:val="20"/>
                <w:szCs w:val="20"/>
              </w:rPr>
            </w:pPr>
            <w:r>
              <w:rPr>
                <w:rFonts w:ascii="Times New Roman" w:hAnsi="Times New Roman"/>
                <w:b/>
                <w:i/>
                <w:color w:val="000000"/>
                <w:sz w:val="20"/>
                <w:szCs w:val="20"/>
              </w:rPr>
              <w:t>12.Р/Р (3)     Обучающее изложение. Упр. 70 «Хитрый заяц»</w:t>
            </w:r>
          </w:p>
        </w:tc>
        <w:tc>
          <w:tcPr>
            <w:tcW w:w="3260" w:type="dxa"/>
          </w:tcPr>
          <w:p w:rsidR="00BA2BE9" w:rsidRPr="00E1193A" w:rsidRDefault="00BA2BE9" w:rsidP="004329F6">
            <w:pPr>
              <w:autoSpaceDE w:val="0"/>
              <w:autoSpaceDN w:val="0"/>
              <w:adjustRightInd w:val="0"/>
              <w:spacing w:after="0" w:line="240" w:lineRule="auto"/>
              <w:rPr>
                <w:rFonts w:ascii="Times New Roman" w:hAnsi="Times New Roman"/>
                <w:color w:val="000000"/>
                <w:sz w:val="20"/>
                <w:szCs w:val="20"/>
              </w:rPr>
            </w:pPr>
            <w:r w:rsidRPr="00E1193A">
              <w:rPr>
                <w:rFonts w:ascii="Times New Roman" w:hAnsi="Times New Roman"/>
                <w:color w:val="000000"/>
                <w:sz w:val="20"/>
                <w:szCs w:val="20"/>
              </w:rPr>
              <w:t>Что такое текст? Каковы признаки текста? Как связаны предложения в тексте?</w:t>
            </w:r>
            <w:r>
              <w:rPr>
                <w:rFonts w:ascii="Times New Roman" w:hAnsi="Times New Roman"/>
                <w:color w:val="000000"/>
                <w:sz w:val="20"/>
                <w:szCs w:val="20"/>
              </w:rPr>
              <w:t xml:space="preserve"> Структура текста. Авторский стиль.</w:t>
            </w:r>
          </w:p>
        </w:tc>
        <w:tc>
          <w:tcPr>
            <w:tcW w:w="5245" w:type="dxa"/>
            <w:gridSpan w:val="2"/>
          </w:tcPr>
          <w:p w:rsidR="00BA2BE9" w:rsidRPr="00474B8A" w:rsidRDefault="00BA2BE9" w:rsidP="004329F6">
            <w:pPr>
              <w:autoSpaceDE w:val="0"/>
              <w:autoSpaceDN w:val="0"/>
              <w:adjustRightInd w:val="0"/>
              <w:spacing w:after="0" w:line="240" w:lineRule="auto"/>
              <w:rPr>
                <w:rFonts w:ascii="Times New Roman" w:hAnsi="Times New Roman"/>
                <w:iCs/>
                <w:color w:val="000000"/>
                <w:sz w:val="20"/>
                <w:szCs w:val="20"/>
              </w:rPr>
            </w:pPr>
            <w:r>
              <w:rPr>
                <w:rFonts w:ascii="Times New Roman" w:hAnsi="Times New Roman"/>
                <w:i/>
                <w:iCs/>
                <w:color w:val="000000"/>
                <w:sz w:val="20"/>
                <w:szCs w:val="20"/>
              </w:rPr>
              <w:t>Уметь:</w:t>
            </w:r>
            <w:r w:rsidRPr="00E1193A">
              <w:rPr>
                <w:rFonts w:ascii="Times New Roman" w:hAnsi="Times New Roman"/>
                <w:iCs/>
                <w:color w:val="000000"/>
                <w:sz w:val="20"/>
                <w:szCs w:val="20"/>
              </w:rPr>
              <w:t xml:space="preserve"> определять тему текста и озаглавливать его; устанавливать последовательность предложений и смысловых частей текста, определять средства связи между ними;</w:t>
            </w:r>
          </w:p>
        </w:tc>
        <w:tc>
          <w:tcPr>
            <w:tcW w:w="3402" w:type="dxa"/>
          </w:tcPr>
          <w:p w:rsidR="00BA2BE9" w:rsidRPr="00E1193A" w:rsidRDefault="00BA2BE9" w:rsidP="004329F6">
            <w:pPr>
              <w:autoSpaceDE w:val="0"/>
              <w:autoSpaceDN w:val="0"/>
              <w:adjustRightInd w:val="0"/>
              <w:spacing w:after="0" w:line="240" w:lineRule="auto"/>
              <w:rPr>
                <w:rFonts w:ascii="Times New Roman" w:hAnsi="Times New Roman"/>
                <w:color w:val="000000"/>
                <w:sz w:val="20"/>
                <w:szCs w:val="20"/>
              </w:rPr>
            </w:pPr>
            <w:r w:rsidRPr="00E1193A">
              <w:rPr>
                <w:rFonts w:ascii="Times New Roman" w:hAnsi="Times New Roman"/>
                <w:color w:val="000000"/>
                <w:sz w:val="20"/>
                <w:szCs w:val="20"/>
              </w:rPr>
              <w:t>Языковой анализ текста, составление алгоритма для ответа по определению языковых особенностей</w:t>
            </w:r>
            <w:r>
              <w:rPr>
                <w:rFonts w:ascii="Times New Roman" w:hAnsi="Times New Roman"/>
                <w:color w:val="000000"/>
                <w:sz w:val="20"/>
                <w:szCs w:val="20"/>
              </w:rPr>
              <w:t xml:space="preserve"> текста.</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Сент</w:t>
            </w:r>
          </w:p>
        </w:tc>
        <w:tc>
          <w:tcPr>
            <w:tcW w:w="591" w:type="dxa"/>
          </w:tcPr>
          <w:p w:rsidR="00BA2BE9" w:rsidRPr="00D47A61"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16</w:t>
            </w:r>
          </w:p>
        </w:tc>
        <w:tc>
          <w:tcPr>
            <w:tcW w:w="2977"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13.</w:t>
            </w:r>
            <w:r w:rsidRPr="00E64DBF">
              <w:rPr>
                <w:rFonts w:ascii="Times New Roman" w:hAnsi="Times New Roman"/>
                <w:color w:val="000000"/>
                <w:sz w:val="20"/>
                <w:szCs w:val="20"/>
              </w:rPr>
              <w:t>Части речи</w:t>
            </w:r>
            <w:r>
              <w:rPr>
                <w:rFonts w:ascii="Times New Roman" w:hAnsi="Times New Roman"/>
                <w:color w:val="000000"/>
                <w:sz w:val="20"/>
                <w:szCs w:val="20"/>
              </w:rPr>
              <w:t>.</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Глагол. Ь на конце глаголов 2лица ед.ч.</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Самостоятельные и служебные части речи. Глагол как часть речи. Инфинитив. Признаки глагола, его синтаксическая роль в предложении, роль глагола в речи. </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iCs/>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iCs/>
                <w:color w:val="000000"/>
                <w:sz w:val="20"/>
                <w:szCs w:val="20"/>
              </w:rPr>
              <w:t>общее грамматическое значение, морфологические признаки, синтаксическую роль частей речи, изученных в началь</w:t>
            </w:r>
            <w:r>
              <w:rPr>
                <w:rFonts w:ascii="Times New Roman" w:hAnsi="Times New Roman"/>
                <w:iCs/>
                <w:color w:val="000000"/>
                <w:sz w:val="20"/>
                <w:szCs w:val="20"/>
              </w:rPr>
              <w:t>ной школе; алгоритм распознава</w:t>
            </w:r>
            <w:r w:rsidRPr="00E64DBF">
              <w:rPr>
                <w:rFonts w:ascii="Times New Roman" w:hAnsi="Times New Roman"/>
                <w:iCs/>
                <w:color w:val="000000"/>
                <w:sz w:val="20"/>
                <w:szCs w:val="20"/>
              </w:rPr>
              <w:t>ния частей речи.понятие глагол; общее граммати</w:t>
            </w:r>
            <w:r>
              <w:rPr>
                <w:rFonts w:ascii="Times New Roman" w:hAnsi="Times New Roman"/>
                <w:iCs/>
                <w:color w:val="000000"/>
                <w:sz w:val="20"/>
                <w:szCs w:val="20"/>
              </w:rPr>
              <w:t>ческое значение и мор</w:t>
            </w:r>
            <w:r w:rsidRPr="00E64DBF">
              <w:rPr>
                <w:rFonts w:ascii="Times New Roman" w:hAnsi="Times New Roman"/>
                <w:iCs/>
                <w:color w:val="000000"/>
                <w:sz w:val="20"/>
                <w:szCs w:val="20"/>
              </w:rPr>
              <w:t>фологические признаки глагола.</w:t>
            </w:r>
          </w:p>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iCs/>
                <w:color w:val="000000"/>
                <w:sz w:val="20"/>
                <w:szCs w:val="20"/>
              </w:rPr>
              <w:t>распознавать части речи; приводить примеры слов разных частей речи и составлять с ними предложения и словосочетани</w:t>
            </w:r>
            <w:r>
              <w:rPr>
                <w:rFonts w:ascii="Times New Roman" w:hAnsi="Times New Roman"/>
                <w:iCs/>
                <w:color w:val="000000"/>
                <w:sz w:val="20"/>
                <w:szCs w:val="20"/>
              </w:rPr>
              <w:t>я; выполнять грамматические раз</w:t>
            </w:r>
            <w:r w:rsidRPr="00E64DBF">
              <w:rPr>
                <w:rFonts w:ascii="Times New Roman" w:hAnsi="Times New Roman"/>
                <w:iCs/>
                <w:color w:val="000000"/>
                <w:sz w:val="20"/>
                <w:szCs w:val="20"/>
              </w:rPr>
              <w:t>боры</w:t>
            </w:r>
            <w:r>
              <w:rPr>
                <w:rFonts w:ascii="Times New Roman" w:hAnsi="Times New Roman"/>
                <w:iCs/>
                <w:color w:val="000000"/>
                <w:sz w:val="20"/>
                <w:szCs w:val="20"/>
              </w:rPr>
              <w:t>; отличать глаголы от дру</w:t>
            </w:r>
            <w:r w:rsidRPr="00E64DBF">
              <w:rPr>
                <w:rFonts w:ascii="Times New Roman" w:hAnsi="Times New Roman"/>
                <w:iCs/>
                <w:color w:val="000000"/>
                <w:sz w:val="20"/>
                <w:szCs w:val="20"/>
              </w:rPr>
              <w:t>гих самостоятельных частей речи; определять время, лицо и число глаголов; образовывать неопределенную форму глаголов; объяснять правописание глаго</w:t>
            </w:r>
            <w:r>
              <w:rPr>
                <w:rFonts w:ascii="Times New Roman" w:hAnsi="Times New Roman"/>
                <w:iCs/>
                <w:color w:val="000000"/>
                <w:sz w:val="20"/>
                <w:szCs w:val="20"/>
              </w:rPr>
              <w:t>лов и графически обозначать ор</w:t>
            </w:r>
            <w:r w:rsidRPr="00E64DBF">
              <w:rPr>
                <w:rFonts w:ascii="Times New Roman" w:hAnsi="Times New Roman"/>
                <w:iCs/>
                <w:color w:val="000000"/>
                <w:sz w:val="20"/>
                <w:szCs w:val="20"/>
              </w:rPr>
              <w:t>фограммы; грамотно употреблят</w:t>
            </w:r>
            <w:r>
              <w:rPr>
                <w:rFonts w:ascii="Times New Roman" w:hAnsi="Times New Roman"/>
                <w:iCs/>
                <w:color w:val="000000"/>
                <w:sz w:val="20"/>
                <w:szCs w:val="20"/>
              </w:rPr>
              <w:t>ь глаголы в речи; выполнять мор</w:t>
            </w:r>
            <w:r w:rsidRPr="00E64DBF">
              <w:rPr>
                <w:rFonts w:ascii="Times New Roman" w:hAnsi="Times New Roman"/>
                <w:iCs/>
                <w:color w:val="000000"/>
                <w:sz w:val="20"/>
                <w:szCs w:val="20"/>
              </w:rPr>
              <w:t>фологический разбор глаголов</w:t>
            </w:r>
          </w:p>
        </w:tc>
        <w:tc>
          <w:tcPr>
            <w:tcW w:w="3402"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Работа с тестами, комплексный тест, фронтальная беседа по вопросам учебника, комментирование выставленных оценок.</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 Составление плана лингвистического рассуждения о глаголе, </w:t>
            </w:r>
            <w:r w:rsidRPr="00E65CBE">
              <w:rPr>
                <w:rFonts w:ascii="Times New Roman" w:hAnsi="Times New Roman"/>
                <w:color w:val="000000"/>
                <w:sz w:val="20"/>
                <w:szCs w:val="20"/>
              </w:rPr>
              <w:t>проектирование выполнения домашнего задания.</w:t>
            </w:r>
            <w:r>
              <w:rPr>
                <w:rFonts w:ascii="Times New Roman" w:hAnsi="Times New Roman"/>
                <w:color w:val="000000"/>
                <w:sz w:val="20"/>
                <w:szCs w:val="20"/>
              </w:rPr>
              <w:t xml:space="preserve"> Словарный диктант.</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Сент</w:t>
            </w:r>
          </w:p>
        </w:tc>
        <w:tc>
          <w:tcPr>
            <w:tcW w:w="591" w:type="dxa"/>
          </w:tcPr>
          <w:p w:rsidR="00BA2BE9" w:rsidRPr="00D47A61"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17</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14. Глагол. Раздельное написание НЕ с г</w:t>
            </w:r>
            <w:r w:rsidRPr="00E64DBF">
              <w:rPr>
                <w:rFonts w:ascii="Times New Roman" w:hAnsi="Times New Roman"/>
                <w:color w:val="000000"/>
                <w:sz w:val="20"/>
                <w:szCs w:val="20"/>
              </w:rPr>
              <w:t>лагол</w:t>
            </w:r>
            <w:r>
              <w:rPr>
                <w:rFonts w:ascii="Times New Roman" w:hAnsi="Times New Roman"/>
                <w:color w:val="000000"/>
                <w:sz w:val="20"/>
                <w:szCs w:val="20"/>
              </w:rPr>
              <w:t>ами.</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Глагол как часть речи.инфинитив. Признаки глагола, его синтаксическая роль в предложении, роль глагола в речи. </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iCs/>
                <w:color w:val="000000"/>
                <w:sz w:val="20"/>
                <w:szCs w:val="20"/>
              </w:rPr>
              <w:t>понятие глагол; общее граммати</w:t>
            </w:r>
            <w:r>
              <w:rPr>
                <w:rFonts w:ascii="Times New Roman" w:hAnsi="Times New Roman"/>
                <w:iCs/>
                <w:color w:val="000000"/>
                <w:sz w:val="20"/>
                <w:szCs w:val="20"/>
              </w:rPr>
              <w:t>ческое значение и мор</w:t>
            </w:r>
            <w:r w:rsidRPr="00E64DBF">
              <w:rPr>
                <w:rFonts w:ascii="Times New Roman" w:hAnsi="Times New Roman"/>
                <w:iCs/>
                <w:color w:val="000000"/>
                <w:sz w:val="20"/>
                <w:szCs w:val="20"/>
              </w:rPr>
              <w:t>фологические при</w:t>
            </w:r>
            <w:r>
              <w:rPr>
                <w:rFonts w:ascii="Times New Roman" w:hAnsi="Times New Roman"/>
                <w:iCs/>
                <w:color w:val="000000"/>
                <w:sz w:val="20"/>
                <w:szCs w:val="20"/>
              </w:rPr>
              <w:t>знаки глагола, правописание НЕ с глаголами.</w:t>
            </w:r>
          </w:p>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iCs/>
                <w:color w:val="000000"/>
                <w:sz w:val="20"/>
                <w:szCs w:val="20"/>
              </w:rPr>
              <w:t>отличать глаголы от дру</w:t>
            </w:r>
            <w:r w:rsidRPr="00E64DBF">
              <w:rPr>
                <w:rFonts w:ascii="Times New Roman" w:hAnsi="Times New Roman"/>
                <w:iCs/>
                <w:color w:val="000000"/>
                <w:sz w:val="20"/>
                <w:szCs w:val="20"/>
              </w:rPr>
              <w:t>гих самостоятельных частей речи; определять время, лицо и число глаголов; образовывать неопределенную форму глаголов; объяснять правописание глаго</w:t>
            </w:r>
            <w:r>
              <w:rPr>
                <w:rFonts w:ascii="Times New Roman" w:hAnsi="Times New Roman"/>
                <w:iCs/>
                <w:color w:val="000000"/>
                <w:sz w:val="20"/>
                <w:szCs w:val="20"/>
              </w:rPr>
              <w:t>лов и графически обозначать ор</w:t>
            </w:r>
            <w:r w:rsidRPr="00E64DBF">
              <w:rPr>
                <w:rFonts w:ascii="Times New Roman" w:hAnsi="Times New Roman"/>
                <w:iCs/>
                <w:color w:val="000000"/>
                <w:sz w:val="20"/>
                <w:szCs w:val="20"/>
              </w:rPr>
              <w:t>фограммы; грамотно употреблят</w:t>
            </w:r>
            <w:r>
              <w:rPr>
                <w:rFonts w:ascii="Times New Roman" w:hAnsi="Times New Roman"/>
                <w:iCs/>
                <w:color w:val="000000"/>
                <w:sz w:val="20"/>
                <w:szCs w:val="20"/>
              </w:rPr>
              <w:t>ь глаголы в речи; выполнять мор</w:t>
            </w:r>
            <w:r w:rsidRPr="00E64DBF">
              <w:rPr>
                <w:rFonts w:ascii="Times New Roman" w:hAnsi="Times New Roman"/>
                <w:iCs/>
                <w:color w:val="000000"/>
                <w:sz w:val="20"/>
                <w:szCs w:val="20"/>
              </w:rPr>
              <w:t>фологический разбор глаголов</w:t>
            </w:r>
            <w:r>
              <w:rPr>
                <w:rFonts w:ascii="Times New Roman" w:hAnsi="Times New Roman"/>
                <w:iCs/>
                <w:color w:val="000000"/>
                <w:sz w:val="20"/>
                <w:szCs w:val="20"/>
              </w:rPr>
              <w:t>, устанавливать причины слитного и раздельного написания НЕ с глаголами.</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Составление плана лингвистического рассуждения о глаголе, </w:t>
            </w:r>
            <w:r w:rsidRPr="00E65CBE">
              <w:rPr>
                <w:rFonts w:ascii="Times New Roman" w:hAnsi="Times New Roman"/>
                <w:color w:val="000000"/>
                <w:sz w:val="20"/>
                <w:szCs w:val="20"/>
              </w:rPr>
              <w:t>проектирование выполнения домашнего задания.</w:t>
            </w:r>
            <w:r>
              <w:rPr>
                <w:rFonts w:ascii="Times New Roman" w:hAnsi="Times New Roman"/>
                <w:color w:val="000000"/>
                <w:sz w:val="20"/>
                <w:szCs w:val="20"/>
              </w:rPr>
              <w:t xml:space="preserve"> Орфографический анализ</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Окт.</w:t>
            </w:r>
          </w:p>
        </w:tc>
        <w:tc>
          <w:tcPr>
            <w:tcW w:w="591" w:type="dxa"/>
          </w:tcPr>
          <w:p w:rsidR="00BA2BE9" w:rsidRPr="00D47A61"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18</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15.Правопи</w:t>
            </w:r>
            <w:r w:rsidRPr="00E64DBF">
              <w:rPr>
                <w:rFonts w:ascii="Times New Roman" w:hAnsi="Times New Roman"/>
                <w:color w:val="000000"/>
                <w:sz w:val="20"/>
                <w:szCs w:val="20"/>
              </w:rPr>
              <w:t xml:space="preserve">сание </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-тся и -ться в глаголах</w:t>
            </w:r>
          </w:p>
        </w:tc>
        <w:tc>
          <w:tcPr>
            <w:tcW w:w="3260" w:type="dxa"/>
          </w:tcPr>
          <w:p w:rsidR="00BA2BE9" w:rsidRPr="00127FCC"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Буквосочетание .Неопределённая форма глагола. Правописание  –ТСЯ, -ТЬСЯ в глаголах.</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iCs/>
                <w:color w:val="000000"/>
                <w:sz w:val="20"/>
                <w:szCs w:val="20"/>
              </w:rPr>
              <w:t>правило правописания -тся и -ться в глаголах.</w:t>
            </w:r>
          </w:p>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iCs/>
                <w:color w:val="000000"/>
                <w:sz w:val="20"/>
                <w:szCs w:val="20"/>
              </w:rPr>
              <w:t>различать глаголы в не</w:t>
            </w:r>
            <w:r w:rsidRPr="00E64DBF">
              <w:rPr>
                <w:rFonts w:ascii="Times New Roman" w:hAnsi="Times New Roman"/>
                <w:iCs/>
                <w:color w:val="000000"/>
                <w:sz w:val="20"/>
                <w:szCs w:val="20"/>
              </w:rPr>
              <w:t>определенной форме и глаголы в форме 3-го лица, правильно писать их; грамотно употреблять глаголы в речи</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Самостоятельная работа по учебнику, предупредительный диктант</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Окт.</w:t>
            </w:r>
          </w:p>
        </w:tc>
        <w:tc>
          <w:tcPr>
            <w:tcW w:w="591" w:type="dxa"/>
          </w:tcPr>
          <w:p w:rsidR="00BA2BE9" w:rsidRPr="00D47A61"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19</w:t>
            </w:r>
          </w:p>
        </w:tc>
        <w:tc>
          <w:tcPr>
            <w:tcW w:w="2977" w:type="dxa"/>
          </w:tcPr>
          <w:p w:rsidR="00BA2BE9" w:rsidRPr="00127FCC" w:rsidRDefault="00BA2BE9" w:rsidP="004329F6">
            <w:pPr>
              <w:autoSpaceDE w:val="0"/>
              <w:autoSpaceDN w:val="0"/>
              <w:adjustRightInd w:val="0"/>
              <w:spacing w:after="0" w:line="240" w:lineRule="auto"/>
              <w:rPr>
                <w:rFonts w:ascii="Times New Roman" w:hAnsi="Times New Roman"/>
                <w:b/>
                <w:i/>
                <w:color w:val="000000"/>
                <w:sz w:val="20"/>
                <w:szCs w:val="20"/>
              </w:rPr>
            </w:pPr>
            <w:r>
              <w:rPr>
                <w:rFonts w:ascii="Times New Roman" w:hAnsi="Times New Roman"/>
                <w:b/>
                <w:bCs/>
                <w:sz w:val="20"/>
                <w:szCs w:val="20"/>
              </w:rPr>
              <w:t>16.</w:t>
            </w:r>
            <w:r w:rsidRPr="00127FCC">
              <w:rPr>
                <w:rFonts w:ascii="Times New Roman" w:hAnsi="Times New Roman"/>
                <w:b/>
                <w:bCs/>
                <w:i/>
                <w:sz w:val="20"/>
                <w:szCs w:val="20"/>
              </w:rPr>
              <w:t xml:space="preserve">Р/Р </w:t>
            </w:r>
            <w:r>
              <w:rPr>
                <w:rFonts w:ascii="Times New Roman" w:hAnsi="Times New Roman"/>
                <w:b/>
                <w:bCs/>
                <w:i/>
                <w:sz w:val="20"/>
                <w:szCs w:val="20"/>
              </w:rPr>
              <w:t>(4)</w:t>
            </w:r>
            <w:r w:rsidRPr="00127FCC">
              <w:rPr>
                <w:rFonts w:ascii="Times New Roman" w:hAnsi="Times New Roman"/>
                <w:b/>
                <w:bCs/>
                <w:i/>
                <w:sz w:val="20"/>
                <w:szCs w:val="20"/>
              </w:rPr>
              <w:t>Тема текста</w:t>
            </w:r>
          </w:p>
        </w:tc>
        <w:tc>
          <w:tcPr>
            <w:tcW w:w="3260" w:type="dxa"/>
          </w:tcPr>
          <w:p w:rsidR="00BA2BE9" w:rsidRPr="00127FCC" w:rsidRDefault="00BA2BE9" w:rsidP="004329F6">
            <w:pPr>
              <w:autoSpaceDE w:val="0"/>
              <w:autoSpaceDN w:val="0"/>
              <w:adjustRightInd w:val="0"/>
              <w:spacing w:after="0" w:line="240" w:lineRule="auto"/>
              <w:rPr>
                <w:rFonts w:ascii="Times New Roman" w:hAnsi="Times New Roman"/>
                <w:color w:val="000000"/>
                <w:sz w:val="20"/>
                <w:szCs w:val="20"/>
              </w:rPr>
            </w:pPr>
            <w:r w:rsidRPr="00127FCC">
              <w:rPr>
                <w:rFonts w:ascii="Times New Roman" w:hAnsi="Times New Roman"/>
                <w:color w:val="000000"/>
                <w:sz w:val="20"/>
                <w:szCs w:val="20"/>
              </w:rPr>
              <w:t>Текст, тема текста, смысловая часть текста; признаки текста; средства связи частей текста.</w:t>
            </w:r>
          </w:p>
        </w:tc>
        <w:tc>
          <w:tcPr>
            <w:tcW w:w="5245" w:type="dxa"/>
            <w:gridSpan w:val="2"/>
          </w:tcPr>
          <w:p w:rsidR="00BA2BE9" w:rsidRPr="00127FCC" w:rsidRDefault="00BA2BE9" w:rsidP="004329F6">
            <w:pPr>
              <w:autoSpaceDE w:val="0"/>
              <w:autoSpaceDN w:val="0"/>
              <w:adjustRightInd w:val="0"/>
              <w:spacing w:after="0" w:line="240" w:lineRule="auto"/>
              <w:rPr>
                <w:rFonts w:ascii="Times New Roman" w:hAnsi="Times New Roman"/>
                <w:i/>
                <w:iCs/>
                <w:color w:val="000000"/>
                <w:sz w:val="20"/>
                <w:szCs w:val="20"/>
              </w:rPr>
            </w:pPr>
            <w:r w:rsidRPr="00127FCC">
              <w:rPr>
                <w:rFonts w:ascii="Times New Roman" w:hAnsi="Times New Roman"/>
                <w:i/>
                <w:iCs/>
                <w:color w:val="000000"/>
                <w:sz w:val="20"/>
                <w:szCs w:val="20"/>
              </w:rPr>
              <w:t xml:space="preserve">Знать: </w:t>
            </w:r>
            <w:r w:rsidRPr="00127FCC">
              <w:rPr>
                <w:rFonts w:ascii="Times New Roman" w:hAnsi="Times New Roman"/>
                <w:iCs/>
                <w:color w:val="000000"/>
                <w:sz w:val="20"/>
                <w:szCs w:val="20"/>
              </w:rPr>
              <w:t>понятия текст, тема текста, смысловая часть текста; признаки текста; средства связи частей текста.</w:t>
            </w:r>
          </w:p>
          <w:p w:rsidR="00BA2BE9" w:rsidRPr="00127FCC" w:rsidRDefault="00BA2BE9" w:rsidP="004329F6">
            <w:pPr>
              <w:autoSpaceDE w:val="0"/>
              <w:autoSpaceDN w:val="0"/>
              <w:adjustRightInd w:val="0"/>
              <w:spacing w:after="0" w:line="240" w:lineRule="auto"/>
              <w:rPr>
                <w:rFonts w:ascii="Times New Roman" w:hAnsi="Times New Roman"/>
                <w:i/>
                <w:iCs/>
                <w:color w:val="000000"/>
                <w:sz w:val="20"/>
                <w:szCs w:val="20"/>
              </w:rPr>
            </w:pPr>
            <w:r w:rsidRPr="00127FCC">
              <w:rPr>
                <w:rFonts w:ascii="Times New Roman" w:hAnsi="Times New Roman"/>
                <w:i/>
                <w:iCs/>
                <w:color w:val="000000"/>
                <w:sz w:val="20"/>
                <w:szCs w:val="20"/>
              </w:rPr>
              <w:t xml:space="preserve">Уметь: </w:t>
            </w:r>
            <w:r w:rsidRPr="00127FCC">
              <w:rPr>
                <w:rFonts w:ascii="Times New Roman" w:hAnsi="Times New Roman"/>
                <w:color w:val="000000"/>
                <w:sz w:val="20"/>
                <w:szCs w:val="20"/>
              </w:rPr>
              <w:t xml:space="preserve">определять тему текста и озаглавливать его; указывать средства связи предложений в тексте; самостоятельно составлять текст на заданную тему; </w:t>
            </w:r>
            <w:r w:rsidRPr="00127FCC">
              <w:rPr>
                <w:rFonts w:ascii="Times New Roman" w:hAnsi="Times New Roman"/>
                <w:color w:val="000000"/>
                <w:sz w:val="20"/>
                <w:szCs w:val="20"/>
              </w:rPr>
              <w:lastRenderedPageBreak/>
              <w:t>выполнять грамматические разборы</w:t>
            </w:r>
          </w:p>
        </w:tc>
        <w:tc>
          <w:tcPr>
            <w:tcW w:w="3402" w:type="dxa"/>
          </w:tcPr>
          <w:p w:rsidR="00BA2BE9" w:rsidRPr="00127FCC"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Сочинение-миниатюра.</w:t>
            </w:r>
            <w:r w:rsidRPr="00127FCC">
              <w:rPr>
                <w:rFonts w:ascii="Times New Roman" w:hAnsi="Times New Roman"/>
                <w:color w:val="000000"/>
                <w:sz w:val="20"/>
                <w:szCs w:val="20"/>
              </w:rPr>
              <w:t xml:space="preserve">Самостоятельная работа </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Окт.</w:t>
            </w:r>
          </w:p>
        </w:tc>
        <w:tc>
          <w:tcPr>
            <w:tcW w:w="591" w:type="dxa"/>
          </w:tcPr>
          <w:p w:rsidR="00BA2BE9" w:rsidRPr="00D47A61"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20</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17.Правописание безударных л</w:t>
            </w:r>
            <w:r w:rsidRPr="00E64DBF">
              <w:rPr>
                <w:rFonts w:ascii="Times New Roman" w:hAnsi="Times New Roman"/>
                <w:color w:val="000000"/>
                <w:sz w:val="20"/>
                <w:szCs w:val="20"/>
              </w:rPr>
              <w:t>ич</w:t>
            </w:r>
            <w:r>
              <w:rPr>
                <w:rFonts w:ascii="Times New Roman" w:hAnsi="Times New Roman"/>
                <w:color w:val="000000"/>
                <w:sz w:val="20"/>
                <w:szCs w:val="20"/>
              </w:rPr>
              <w:t>ных</w:t>
            </w:r>
            <w:r w:rsidRPr="00E64DBF">
              <w:rPr>
                <w:rFonts w:ascii="Times New Roman" w:hAnsi="Times New Roman"/>
                <w:color w:val="000000"/>
                <w:sz w:val="20"/>
                <w:szCs w:val="20"/>
              </w:rPr>
              <w:t xml:space="preserve"> оконча</w:t>
            </w:r>
            <w:r>
              <w:rPr>
                <w:rFonts w:ascii="Times New Roman" w:hAnsi="Times New Roman"/>
                <w:color w:val="000000"/>
                <w:sz w:val="20"/>
                <w:szCs w:val="20"/>
              </w:rPr>
              <w:t>ний глаголов.</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Спряжение глагола.правописание безударных личных окончаний. </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понятия </w:t>
            </w:r>
            <w:r>
              <w:rPr>
                <w:rFonts w:ascii="Times New Roman" w:hAnsi="Times New Roman"/>
                <w:iCs/>
                <w:color w:val="000000"/>
                <w:sz w:val="20"/>
                <w:szCs w:val="20"/>
              </w:rPr>
              <w:t>спряжение гла</w:t>
            </w:r>
            <w:r w:rsidRPr="00E64DBF">
              <w:rPr>
                <w:rFonts w:ascii="Times New Roman" w:hAnsi="Times New Roman"/>
                <w:iCs/>
                <w:color w:val="000000"/>
                <w:sz w:val="20"/>
                <w:szCs w:val="20"/>
              </w:rPr>
              <w:t>голов, личные окончания глаголов;</w:t>
            </w:r>
            <w:r w:rsidRPr="00E64DBF">
              <w:rPr>
                <w:rFonts w:ascii="Times New Roman" w:hAnsi="Times New Roman"/>
                <w:color w:val="000000"/>
                <w:sz w:val="20"/>
                <w:szCs w:val="20"/>
              </w:rPr>
              <w:t>личные окончания глаголов I и II спряжения.</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определять спряжение глаголов; правильно писать б</w:t>
            </w:r>
            <w:r>
              <w:rPr>
                <w:rFonts w:ascii="Times New Roman" w:hAnsi="Times New Roman"/>
                <w:color w:val="000000"/>
                <w:sz w:val="20"/>
                <w:szCs w:val="20"/>
              </w:rPr>
              <w:t>езударные личные окончания гла</w:t>
            </w:r>
            <w:r w:rsidRPr="00E64DBF">
              <w:rPr>
                <w:rFonts w:ascii="Times New Roman" w:hAnsi="Times New Roman"/>
                <w:color w:val="000000"/>
                <w:sz w:val="20"/>
                <w:szCs w:val="20"/>
              </w:rPr>
              <w:t>голов и объяснять их правопи</w:t>
            </w:r>
            <w:r>
              <w:rPr>
                <w:rFonts w:ascii="Times New Roman" w:hAnsi="Times New Roman"/>
                <w:color w:val="000000"/>
                <w:sz w:val="20"/>
                <w:szCs w:val="20"/>
              </w:rPr>
              <w:t>сание устно и графически.</w:t>
            </w:r>
          </w:p>
        </w:tc>
        <w:tc>
          <w:tcPr>
            <w:tcW w:w="3402"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Урок-презентация, составление конспекта на основе презентации учителя освоение алгоритма определения спряжения и написания личного окончания</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глагола.</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Окт.</w:t>
            </w:r>
          </w:p>
        </w:tc>
        <w:tc>
          <w:tcPr>
            <w:tcW w:w="591" w:type="dxa"/>
          </w:tcPr>
          <w:p w:rsidR="00BA2BE9" w:rsidRPr="00D47A61"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21</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18.Имя существитель</w:t>
            </w:r>
            <w:r w:rsidRPr="00E64DBF">
              <w:rPr>
                <w:rFonts w:ascii="Times New Roman" w:hAnsi="Times New Roman"/>
                <w:color w:val="000000"/>
                <w:sz w:val="20"/>
                <w:szCs w:val="20"/>
              </w:rPr>
              <w:t>ное</w:t>
            </w:r>
            <w:r>
              <w:rPr>
                <w:rFonts w:ascii="Times New Roman" w:hAnsi="Times New Roman"/>
                <w:color w:val="000000"/>
                <w:sz w:val="20"/>
                <w:szCs w:val="20"/>
              </w:rPr>
              <w:t>. Падежные окончания существительных. Ь на конце существительных после шипящих.</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Имя существительное как самостоятельная часть речи. Основные признаки имен существительных. Система падежей в русском языке. Типы склонений имен существительных. Морфологический разбор имени существительного.</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понятие </w:t>
            </w:r>
            <w:r>
              <w:rPr>
                <w:rFonts w:ascii="Times New Roman" w:hAnsi="Times New Roman"/>
                <w:i/>
                <w:iCs/>
                <w:color w:val="000000"/>
                <w:sz w:val="20"/>
                <w:szCs w:val="20"/>
              </w:rPr>
              <w:t>имя существи</w:t>
            </w:r>
            <w:r w:rsidRPr="00E64DBF">
              <w:rPr>
                <w:rFonts w:ascii="Times New Roman" w:hAnsi="Times New Roman"/>
                <w:i/>
                <w:iCs/>
                <w:color w:val="000000"/>
                <w:sz w:val="20"/>
                <w:szCs w:val="20"/>
              </w:rPr>
              <w:t xml:space="preserve">тельное; </w:t>
            </w:r>
            <w:r w:rsidRPr="00E64DBF">
              <w:rPr>
                <w:rFonts w:ascii="Times New Roman" w:hAnsi="Times New Roman"/>
                <w:color w:val="000000"/>
                <w:sz w:val="20"/>
                <w:szCs w:val="20"/>
              </w:rPr>
              <w:t>общее грамматическое значение и морфологические признаки существитель</w:t>
            </w:r>
            <w:r>
              <w:rPr>
                <w:rFonts w:ascii="Times New Roman" w:hAnsi="Times New Roman"/>
                <w:color w:val="000000"/>
                <w:sz w:val="20"/>
                <w:szCs w:val="20"/>
              </w:rPr>
              <w:t>ных; алгоритм выбора падежного окончания имени существительного.</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распознавать имена су</w:t>
            </w:r>
            <w:r w:rsidRPr="00E64DBF">
              <w:rPr>
                <w:rFonts w:ascii="Times New Roman" w:hAnsi="Times New Roman"/>
                <w:color w:val="000000"/>
                <w:sz w:val="20"/>
                <w:szCs w:val="20"/>
              </w:rPr>
              <w:t>ществительные среди других ча</w:t>
            </w:r>
            <w:r w:rsidRPr="00E64DBF">
              <w:rPr>
                <w:rFonts w:ascii="Times New Roman" w:hAnsi="Times New Roman"/>
                <w:color w:val="000000"/>
                <w:sz w:val="20"/>
                <w:szCs w:val="20"/>
              </w:rPr>
              <w:softHyphen/>
              <w:t>стей речи, указывать их функц</w:t>
            </w:r>
            <w:r>
              <w:rPr>
                <w:rFonts w:ascii="Times New Roman" w:hAnsi="Times New Roman"/>
                <w:color w:val="000000"/>
                <w:sz w:val="20"/>
                <w:szCs w:val="20"/>
              </w:rPr>
              <w:t>ию в предложении; определять на</w:t>
            </w:r>
            <w:r w:rsidRPr="00E64DBF">
              <w:rPr>
                <w:rFonts w:ascii="Times New Roman" w:hAnsi="Times New Roman"/>
                <w:color w:val="000000"/>
                <w:sz w:val="20"/>
                <w:szCs w:val="20"/>
              </w:rPr>
              <w:t>чальную форму, род, склонение, число, падеж существительных;</w:t>
            </w:r>
            <w:r>
              <w:rPr>
                <w:rFonts w:ascii="Times New Roman" w:hAnsi="Times New Roman"/>
                <w:color w:val="000000"/>
                <w:sz w:val="20"/>
                <w:szCs w:val="20"/>
              </w:rPr>
              <w:t xml:space="preserve"> уметь правильно писать падежные окончания существительных</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Комплексное повторение с использованием дидактического материала, составление плана лингвистического описания существительного, проектирование выполнения домашнего задания. Тренировочные упражнения.</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Окт.</w:t>
            </w:r>
          </w:p>
        </w:tc>
        <w:tc>
          <w:tcPr>
            <w:tcW w:w="591"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22</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18.Имя существитель</w:t>
            </w:r>
            <w:r w:rsidRPr="00E64DBF">
              <w:rPr>
                <w:rFonts w:ascii="Times New Roman" w:hAnsi="Times New Roman"/>
                <w:color w:val="000000"/>
                <w:sz w:val="20"/>
                <w:szCs w:val="20"/>
              </w:rPr>
              <w:t>ное</w:t>
            </w:r>
            <w:r>
              <w:rPr>
                <w:rFonts w:ascii="Times New Roman" w:hAnsi="Times New Roman"/>
                <w:color w:val="000000"/>
                <w:sz w:val="20"/>
                <w:szCs w:val="20"/>
              </w:rPr>
              <w:t>. Падежные окончания существительных. Ь на конце существительных после шипящих.</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Имя существительное как самостоятельная часть речи. Основные признаки имен существительных. Система падежей в русском языке. Типы склонений имен существительных. Морфологический разбор имени существительного.</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понятие </w:t>
            </w:r>
            <w:r>
              <w:rPr>
                <w:rFonts w:ascii="Times New Roman" w:hAnsi="Times New Roman"/>
                <w:i/>
                <w:iCs/>
                <w:color w:val="000000"/>
                <w:sz w:val="20"/>
                <w:szCs w:val="20"/>
              </w:rPr>
              <w:t>имя существи</w:t>
            </w:r>
            <w:r w:rsidRPr="00E64DBF">
              <w:rPr>
                <w:rFonts w:ascii="Times New Roman" w:hAnsi="Times New Roman"/>
                <w:i/>
                <w:iCs/>
                <w:color w:val="000000"/>
                <w:sz w:val="20"/>
                <w:szCs w:val="20"/>
              </w:rPr>
              <w:t xml:space="preserve">тельное; </w:t>
            </w:r>
            <w:r w:rsidRPr="00E64DBF">
              <w:rPr>
                <w:rFonts w:ascii="Times New Roman" w:hAnsi="Times New Roman"/>
                <w:color w:val="000000"/>
                <w:sz w:val="20"/>
                <w:szCs w:val="20"/>
              </w:rPr>
              <w:t>общее грамматическое значение и морфологические признаки существитель</w:t>
            </w:r>
            <w:r>
              <w:rPr>
                <w:rFonts w:ascii="Times New Roman" w:hAnsi="Times New Roman"/>
                <w:color w:val="000000"/>
                <w:sz w:val="20"/>
                <w:szCs w:val="20"/>
              </w:rPr>
              <w:t>ных; алгоритм выбора падежного окончания имени существительного.</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распознавать имена су</w:t>
            </w:r>
            <w:r w:rsidRPr="00E64DBF">
              <w:rPr>
                <w:rFonts w:ascii="Times New Roman" w:hAnsi="Times New Roman"/>
                <w:color w:val="000000"/>
                <w:sz w:val="20"/>
                <w:szCs w:val="20"/>
              </w:rPr>
              <w:t>ществительные среди других ча</w:t>
            </w:r>
            <w:r w:rsidRPr="00E64DBF">
              <w:rPr>
                <w:rFonts w:ascii="Times New Roman" w:hAnsi="Times New Roman"/>
                <w:color w:val="000000"/>
                <w:sz w:val="20"/>
                <w:szCs w:val="20"/>
              </w:rPr>
              <w:softHyphen/>
              <w:t>стей речи, указывать их функц</w:t>
            </w:r>
            <w:r>
              <w:rPr>
                <w:rFonts w:ascii="Times New Roman" w:hAnsi="Times New Roman"/>
                <w:color w:val="000000"/>
                <w:sz w:val="20"/>
                <w:szCs w:val="20"/>
              </w:rPr>
              <w:t>ию в предложении; определять на</w:t>
            </w:r>
            <w:r w:rsidRPr="00E64DBF">
              <w:rPr>
                <w:rFonts w:ascii="Times New Roman" w:hAnsi="Times New Roman"/>
                <w:color w:val="000000"/>
                <w:sz w:val="20"/>
                <w:szCs w:val="20"/>
              </w:rPr>
              <w:t>чальную форму, род, склонение, число, падеж существительных;</w:t>
            </w:r>
            <w:r>
              <w:rPr>
                <w:rFonts w:ascii="Times New Roman" w:hAnsi="Times New Roman"/>
                <w:color w:val="000000"/>
                <w:sz w:val="20"/>
                <w:szCs w:val="20"/>
              </w:rPr>
              <w:t xml:space="preserve"> уметь правильно писать падежные окончания существительных</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Комплексное повторение с использованием дидактического материала, составление плана лингвистического описания существительного, проектирование выполнения домашнего задания. Тренировочные упражнения.</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Окт.</w:t>
            </w:r>
          </w:p>
        </w:tc>
        <w:tc>
          <w:tcPr>
            <w:tcW w:w="591" w:type="dxa"/>
          </w:tcPr>
          <w:p w:rsidR="00BA2BE9" w:rsidRPr="00D47A61"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23</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19.</w:t>
            </w:r>
            <w:r w:rsidRPr="00E64DBF">
              <w:rPr>
                <w:rFonts w:ascii="Times New Roman" w:hAnsi="Times New Roman"/>
                <w:color w:val="000000"/>
                <w:sz w:val="20"/>
                <w:szCs w:val="20"/>
              </w:rPr>
              <w:t>Имя прила</w:t>
            </w:r>
            <w:r w:rsidRPr="00E64DBF">
              <w:rPr>
                <w:rFonts w:ascii="Times New Roman" w:hAnsi="Times New Roman"/>
                <w:color w:val="000000"/>
                <w:sz w:val="20"/>
                <w:szCs w:val="20"/>
              </w:rPr>
              <w:softHyphen/>
              <w:t>гательное</w:t>
            </w:r>
            <w:r>
              <w:rPr>
                <w:rFonts w:ascii="Times New Roman" w:hAnsi="Times New Roman"/>
                <w:color w:val="000000"/>
                <w:sz w:val="20"/>
                <w:szCs w:val="20"/>
              </w:rPr>
              <w:t>. Правописание гласных в падежных окончаниях прилагательных.</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Общее значение имени прилагательного и его роль в словосочетании и предложении. Склонение имен прилагательных. Способ проверки безударных окончаний прилагательных.</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понятие </w:t>
            </w:r>
            <w:r w:rsidRPr="00E64DBF">
              <w:rPr>
                <w:rFonts w:ascii="Times New Roman" w:hAnsi="Times New Roman"/>
                <w:i/>
                <w:iCs/>
                <w:color w:val="000000"/>
                <w:sz w:val="20"/>
                <w:szCs w:val="20"/>
              </w:rPr>
              <w:t>имя прилага</w:t>
            </w:r>
            <w:r w:rsidRPr="00E64DBF">
              <w:rPr>
                <w:rFonts w:ascii="Times New Roman" w:hAnsi="Times New Roman"/>
                <w:i/>
                <w:iCs/>
                <w:color w:val="000000"/>
                <w:sz w:val="20"/>
                <w:szCs w:val="20"/>
              </w:rPr>
              <w:softHyphen/>
              <w:t xml:space="preserve">тельное; </w:t>
            </w:r>
            <w:r w:rsidRPr="00E64DBF">
              <w:rPr>
                <w:rFonts w:ascii="Times New Roman" w:hAnsi="Times New Roman"/>
                <w:color w:val="000000"/>
                <w:sz w:val="20"/>
                <w:szCs w:val="20"/>
              </w:rPr>
              <w:t xml:space="preserve">общее грамматическое значение и морфологические признаки имен прилагательных. </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распознавать прилага</w:t>
            </w:r>
            <w:r w:rsidRPr="00E64DBF">
              <w:rPr>
                <w:rFonts w:ascii="Times New Roman" w:hAnsi="Times New Roman"/>
                <w:color w:val="000000"/>
                <w:sz w:val="20"/>
                <w:szCs w:val="20"/>
              </w:rPr>
              <w:t>тельные среди других частей ре</w:t>
            </w:r>
            <w:r>
              <w:rPr>
                <w:rFonts w:ascii="Times New Roman" w:hAnsi="Times New Roman"/>
                <w:color w:val="000000"/>
                <w:sz w:val="20"/>
                <w:szCs w:val="20"/>
              </w:rPr>
              <w:t>чи; определять значение и мор</w:t>
            </w:r>
            <w:r w:rsidRPr="00E64DBF">
              <w:rPr>
                <w:rFonts w:ascii="Times New Roman" w:hAnsi="Times New Roman"/>
                <w:color w:val="000000"/>
                <w:sz w:val="20"/>
                <w:szCs w:val="20"/>
              </w:rPr>
              <w:t>фологические признаки прилага</w:t>
            </w:r>
            <w:r w:rsidRPr="00E64DBF">
              <w:rPr>
                <w:rFonts w:ascii="Times New Roman" w:hAnsi="Times New Roman"/>
                <w:color w:val="000000"/>
                <w:sz w:val="20"/>
                <w:szCs w:val="20"/>
              </w:rPr>
              <w:softHyphen/>
              <w:t>тельных, их роль в предложении; комментировать изменение форм прилагательн</w:t>
            </w:r>
            <w:r>
              <w:rPr>
                <w:rFonts w:ascii="Times New Roman" w:hAnsi="Times New Roman"/>
                <w:color w:val="000000"/>
                <w:sz w:val="20"/>
                <w:szCs w:val="20"/>
              </w:rPr>
              <w:t>ых; составлять сочетания сущест</w:t>
            </w:r>
            <w:r w:rsidRPr="00E64DBF">
              <w:rPr>
                <w:rFonts w:ascii="Times New Roman" w:hAnsi="Times New Roman"/>
                <w:color w:val="000000"/>
                <w:sz w:val="20"/>
                <w:szCs w:val="20"/>
              </w:rPr>
              <w:t>вительного и прилагательного</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Коллективная работа с раздаточным материалом , самостоятельная работа с учебником (тезисное конспектирование), составление лингвистического описания «Прилагательное как часть речи».</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Окт.</w:t>
            </w:r>
          </w:p>
        </w:tc>
        <w:tc>
          <w:tcPr>
            <w:tcW w:w="591"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24</w:t>
            </w:r>
          </w:p>
        </w:tc>
        <w:tc>
          <w:tcPr>
            <w:tcW w:w="2977"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21.Местоиме</w:t>
            </w:r>
            <w:r w:rsidRPr="00E64DBF">
              <w:rPr>
                <w:rFonts w:ascii="Times New Roman" w:hAnsi="Times New Roman"/>
                <w:color w:val="000000"/>
                <w:sz w:val="20"/>
                <w:szCs w:val="20"/>
              </w:rPr>
              <w:t>ние</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Местоимение как самостоятельная часть речи. Личные местоимения. Употребление предлогов с местоимениями 3 лица.</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iCs/>
                <w:color w:val="000000"/>
                <w:sz w:val="20"/>
                <w:szCs w:val="20"/>
              </w:rPr>
              <w:t>понятия местоимение, личное местоимение; морфоло</w:t>
            </w:r>
            <w:r>
              <w:rPr>
                <w:rFonts w:ascii="Times New Roman" w:hAnsi="Times New Roman"/>
                <w:iCs/>
                <w:color w:val="000000"/>
                <w:sz w:val="20"/>
                <w:szCs w:val="20"/>
              </w:rPr>
              <w:t>ги</w:t>
            </w:r>
            <w:r w:rsidRPr="00E64DBF">
              <w:rPr>
                <w:rFonts w:ascii="Times New Roman" w:hAnsi="Times New Roman"/>
                <w:iCs/>
                <w:color w:val="000000"/>
                <w:sz w:val="20"/>
                <w:szCs w:val="20"/>
              </w:rPr>
              <w:t>ческие признаки местоимений; местоимения 1, 2 и 3-го лица.</w:t>
            </w:r>
          </w:p>
          <w:p w:rsidR="00BA2BE9" w:rsidRPr="008317A3" w:rsidRDefault="00BA2BE9" w:rsidP="004329F6">
            <w:pPr>
              <w:autoSpaceDE w:val="0"/>
              <w:autoSpaceDN w:val="0"/>
              <w:adjustRightInd w:val="0"/>
              <w:spacing w:after="0" w:line="240" w:lineRule="auto"/>
              <w:rPr>
                <w:rFonts w:ascii="Times New Roman" w:hAnsi="Times New Roman"/>
                <w:iCs/>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iCs/>
                <w:color w:val="000000"/>
                <w:sz w:val="20"/>
                <w:szCs w:val="20"/>
              </w:rPr>
              <w:t>распознавать местоиме</w:t>
            </w:r>
            <w:r w:rsidRPr="00E64DBF">
              <w:rPr>
                <w:rFonts w:ascii="Times New Roman" w:hAnsi="Times New Roman"/>
                <w:iCs/>
                <w:color w:val="000000"/>
                <w:sz w:val="20"/>
                <w:szCs w:val="20"/>
              </w:rPr>
              <w:t>ния среди других частей реч</w:t>
            </w:r>
            <w:r>
              <w:rPr>
                <w:rFonts w:ascii="Times New Roman" w:hAnsi="Times New Roman"/>
                <w:iCs/>
                <w:color w:val="000000"/>
                <w:sz w:val="20"/>
                <w:szCs w:val="20"/>
              </w:rPr>
              <w:t>и (в том числе в косвенных паде</w:t>
            </w:r>
            <w:r w:rsidRPr="00E64DBF">
              <w:rPr>
                <w:rFonts w:ascii="Times New Roman" w:hAnsi="Times New Roman"/>
                <w:iCs/>
                <w:color w:val="000000"/>
                <w:sz w:val="20"/>
                <w:szCs w:val="20"/>
              </w:rPr>
              <w:t>жах) и определять их морфоло</w:t>
            </w:r>
            <w:r w:rsidRPr="00E64DBF">
              <w:rPr>
                <w:rFonts w:ascii="Times New Roman" w:hAnsi="Times New Roman"/>
                <w:iCs/>
                <w:color w:val="000000"/>
                <w:sz w:val="20"/>
                <w:szCs w:val="20"/>
              </w:rPr>
              <w:softHyphen/>
              <w:t>гические признаки; употреблять местоиме</w:t>
            </w:r>
            <w:r>
              <w:rPr>
                <w:rFonts w:ascii="Times New Roman" w:hAnsi="Times New Roman"/>
                <w:iCs/>
                <w:color w:val="000000"/>
                <w:sz w:val="20"/>
                <w:szCs w:val="20"/>
              </w:rPr>
              <w:t>ния 3-го лица с предлогами.</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Урок-презентация, конспектирование материала презентации, объяснительный диктант, написание лингвистического описания.</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Окт.</w:t>
            </w:r>
          </w:p>
        </w:tc>
        <w:tc>
          <w:tcPr>
            <w:tcW w:w="591"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25</w:t>
            </w:r>
          </w:p>
        </w:tc>
        <w:tc>
          <w:tcPr>
            <w:tcW w:w="2977"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sidRPr="007F7DB7">
              <w:rPr>
                <w:rFonts w:ascii="Times New Roman" w:hAnsi="Times New Roman"/>
                <w:b/>
                <w:i/>
                <w:sz w:val="20"/>
                <w:szCs w:val="20"/>
              </w:rPr>
              <w:t xml:space="preserve">Р/Р </w:t>
            </w:r>
            <w:r>
              <w:rPr>
                <w:rFonts w:ascii="Times New Roman" w:hAnsi="Times New Roman"/>
                <w:b/>
                <w:i/>
                <w:sz w:val="20"/>
                <w:szCs w:val="20"/>
              </w:rPr>
              <w:t xml:space="preserve">(6) </w:t>
            </w:r>
            <w:r w:rsidRPr="007F7DB7">
              <w:rPr>
                <w:rFonts w:ascii="Times New Roman" w:hAnsi="Times New Roman"/>
                <w:b/>
                <w:i/>
                <w:sz w:val="20"/>
                <w:szCs w:val="20"/>
              </w:rPr>
              <w:t>Основная мысль текста</w:t>
            </w:r>
          </w:p>
        </w:tc>
        <w:tc>
          <w:tcPr>
            <w:tcW w:w="3260" w:type="dxa"/>
          </w:tcPr>
          <w:p w:rsidR="00BA2BE9" w:rsidRPr="007F7DB7" w:rsidRDefault="00BA2BE9" w:rsidP="004329F6">
            <w:pPr>
              <w:autoSpaceDE w:val="0"/>
              <w:autoSpaceDN w:val="0"/>
              <w:adjustRightInd w:val="0"/>
              <w:spacing w:after="0" w:line="240" w:lineRule="auto"/>
              <w:rPr>
                <w:rFonts w:ascii="Times New Roman" w:hAnsi="Times New Roman"/>
                <w:color w:val="000000"/>
                <w:sz w:val="20"/>
                <w:szCs w:val="20"/>
              </w:rPr>
            </w:pPr>
            <w:r w:rsidRPr="007F7DB7">
              <w:rPr>
                <w:rFonts w:ascii="Times New Roman" w:hAnsi="Times New Roman"/>
                <w:color w:val="000000"/>
                <w:sz w:val="20"/>
                <w:szCs w:val="20"/>
              </w:rPr>
              <w:t xml:space="preserve">Тема, основная мысль текста, развитие темы в тексте, композиционные части текста. </w:t>
            </w:r>
            <w:r w:rsidRPr="007F7DB7">
              <w:rPr>
                <w:rFonts w:ascii="Times New Roman" w:hAnsi="Times New Roman"/>
                <w:color w:val="000000"/>
                <w:sz w:val="20"/>
                <w:szCs w:val="20"/>
              </w:rPr>
              <w:lastRenderedPageBreak/>
              <w:t xml:space="preserve">Смысловое, композиционное и стилистическое единство текста. </w:t>
            </w:r>
          </w:p>
        </w:tc>
        <w:tc>
          <w:tcPr>
            <w:tcW w:w="5245" w:type="dxa"/>
            <w:gridSpan w:val="2"/>
          </w:tcPr>
          <w:p w:rsidR="00BA2BE9" w:rsidRPr="007F7DB7" w:rsidRDefault="00BA2BE9" w:rsidP="004329F6">
            <w:pPr>
              <w:autoSpaceDE w:val="0"/>
              <w:autoSpaceDN w:val="0"/>
              <w:adjustRightInd w:val="0"/>
              <w:spacing w:after="0" w:line="240" w:lineRule="auto"/>
              <w:rPr>
                <w:rFonts w:ascii="Times New Roman" w:hAnsi="Times New Roman"/>
                <w:iCs/>
                <w:color w:val="000000"/>
                <w:sz w:val="20"/>
                <w:szCs w:val="20"/>
              </w:rPr>
            </w:pPr>
            <w:r w:rsidRPr="007F7DB7">
              <w:rPr>
                <w:rFonts w:ascii="Times New Roman" w:hAnsi="Times New Roman"/>
                <w:i/>
                <w:iCs/>
                <w:color w:val="000000"/>
                <w:sz w:val="20"/>
                <w:szCs w:val="20"/>
              </w:rPr>
              <w:lastRenderedPageBreak/>
              <w:t xml:space="preserve">Знать: </w:t>
            </w:r>
            <w:r w:rsidRPr="007F7DB7">
              <w:rPr>
                <w:rFonts w:ascii="Times New Roman" w:hAnsi="Times New Roman"/>
                <w:iCs/>
                <w:color w:val="000000"/>
                <w:sz w:val="20"/>
                <w:szCs w:val="20"/>
              </w:rPr>
              <w:t>понятие основная мысль текста.</w:t>
            </w:r>
          </w:p>
          <w:p w:rsidR="00BA2BE9" w:rsidRPr="007F7DB7" w:rsidRDefault="00BA2BE9" w:rsidP="004329F6">
            <w:pPr>
              <w:autoSpaceDE w:val="0"/>
              <w:autoSpaceDN w:val="0"/>
              <w:adjustRightInd w:val="0"/>
              <w:spacing w:after="0" w:line="240" w:lineRule="auto"/>
              <w:rPr>
                <w:rFonts w:ascii="Times New Roman" w:hAnsi="Times New Roman"/>
                <w:i/>
                <w:iCs/>
                <w:color w:val="000000"/>
                <w:sz w:val="20"/>
                <w:szCs w:val="20"/>
              </w:rPr>
            </w:pPr>
            <w:r w:rsidRPr="007F7DB7">
              <w:rPr>
                <w:rFonts w:ascii="Times New Roman" w:hAnsi="Times New Roman"/>
                <w:i/>
                <w:iCs/>
                <w:color w:val="000000"/>
                <w:sz w:val="20"/>
                <w:szCs w:val="20"/>
              </w:rPr>
              <w:t xml:space="preserve">Уметь: </w:t>
            </w:r>
            <w:r w:rsidRPr="007F7DB7">
              <w:rPr>
                <w:rFonts w:ascii="Times New Roman" w:hAnsi="Times New Roman"/>
                <w:iCs/>
                <w:color w:val="000000"/>
                <w:sz w:val="20"/>
                <w:szCs w:val="20"/>
              </w:rPr>
              <w:t xml:space="preserve">определять основную мысль текста (высказывания) и сопоставлять ее с названием текста; </w:t>
            </w:r>
            <w:r w:rsidRPr="007F7DB7">
              <w:rPr>
                <w:rFonts w:ascii="Times New Roman" w:hAnsi="Times New Roman"/>
                <w:iCs/>
                <w:color w:val="000000"/>
                <w:sz w:val="20"/>
                <w:szCs w:val="20"/>
              </w:rPr>
              <w:lastRenderedPageBreak/>
              <w:t>находить слова, словосо</w:t>
            </w:r>
            <w:r w:rsidRPr="007F7DB7">
              <w:rPr>
                <w:rFonts w:ascii="Times New Roman" w:hAnsi="Times New Roman"/>
                <w:iCs/>
                <w:color w:val="000000"/>
                <w:sz w:val="20"/>
                <w:szCs w:val="20"/>
              </w:rPr>
              <w:softHyphen/>
              <w:t>четания и предложения, в которых сформулирована основная мысль текста; самостоятельно озаглавливать тексты; редактировать текст с учетом его основной мысли; писать сочинение по данному началу</w:t>
            </w:r>
          </w:p>
        </w:tc>
        <w:tc>
          <w:tcPr>
            <w:tcW w:w="3402" w:type="dxa"/>
          </w:tcPr>
          <w:p w:rsidR="00BA2BE9" w:rsidRPr="007F7DB7"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 xml:space="preserve">Отработка новых знаний, композиционно-тематический анализ текста, проектирование </w:t>
            </w:r>
            <w:r>
              <w:rPr>
                <w:rFonts w:ascii="Times New Roman" w:hAnsi="Times New Roman"/>
                <w:color w:val="000000"/>
                <w:sz w:val="20"/>
                <w:szCs w:val="20"/>
              </w:rPr>
              <w:lastRenderedPageBreak/>
              <w:t>выполнения домашнего задания.</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Окт.</w:t>
            </w:r>
          </w:p>
        </w:tc>
        <w:tc>
          <w:tcPr>
            <w:tcW w:w="591" w:type="dxa"/>
          </w:tcPr>
          <w:p w:rsidR="00BA2BE9" w:rsidRPr="00D47A61"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26</w:t>
            </w:r>
          </w:p>
        </w:tc>
        <w:tc>
          <w:tcPr>
            <w:tcW w:w="2977" w:type="dxa"/>
          </w:tcPr>
          <w:p w:rsidR="00BA2BE9" w:rsidRPr="00586449" w:rsidRDefault="00BA2BE9" w:rsidP="004329F6">
            <w:pPr>
              <w:autoSpaceDE w:val="0"/>
              <w:autoSpaceDN w:val="0"/>
              <w:adjustRightInd w:val="0"/>
              <w:spacing w:after="0" w:line="240" w:lineRule="auto"/>
              <w:rPr>
                <w:rFonts w:ascii="Times New Roman" w:hAnsi="Times New Roman"/>
                <w:b/>
                <w:i/>
                <w:color w:val="000000"/>
                <w:sz w:val="20"/>
                <w:szCs w:val="20"/>
              </w:rPr>
            </w:pPr>
            <w:r>
              <w:rPr>
                <w:rFonts w:ascii="Times New Roman" w:hAnsi="Times New Roman"/>
                <w:b/>
                <w:i/>
                <w:color w:val="000000"/>
                <w:sz w:val="20"/>
                <w:szCs w:val="20"/>
              </w:rPr>
              <w:t>20.Р/Р  (5) Обучающее сочинение по картине Пластова «Летом»</w:t>
            </w:r>
          </w:p>
        </w:tc>
        <w:tc>
          <w:tcPr>
            <w:tcW w:w="3260"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Что такое описание? Что такое композиция картины? Как собирать материал для сочинения-описания? Биографические сведения о художнике, история создания картины.</w:t>
            </w:r>
          </w:p>
        </w:tc>
        <w:tc>
          <w:tcPr>
            <w:tcW w:w="5245" w:type="dxa"/>
            <w:gridSpan w:val="2"/>
          </w:tcPr>
          <w:p w:rsidR="00BA2BE9" w:rsidRDefault="00BA2BE9" w:rsidP="004329F6">
            <w:pPr>
              <w:autoSpaceDE w:val="0"/>
              <w:autoSpaceDN w:val="0"/>
              <w:adjustRightInd w:val="0"/>
              <w:spacing w:after="0" w:line="240" w:lineRule="auto"/>
              <w:rPr>
                <w:rFonts w:ascii="Times New Roman" w:hAnsi="Times New Roman"/>
                <w:iCs/>
                <w:color w:val="000000"/>
                <w:sz w:val="20"/>
                <w:szCs w:val="20"/>
              </w:rPr>
            </w:pPr>
            <w:r>
              <w:rPr>
                <w:rFonts w:ascii="Times New Roman" w:hAnsi="Times New Roman"/>
                <w:i/>
                <w:iCs/>
                <w:color w:val="000000"/>
                <w:sz w:val="20"/>
                <w:szCs w:val="20"/>
              </w:rPr>
              <w:t>Знать:</w:t>
            </w:r>
            <w:r>
              <w:rPr>
                <w:rFonts w:ascii="Times New Roman" w:hAnsi="Times New Roman"/>
                <w:iCs/>
                <w:color w:val="000000"/>
                <w:sz w:val="20"/>
                <w:szCs w:val="20"/>
              </w:rPr>
              <w:t>понятия</w:t>
            </w:r>
            <w:r>
              <w:rPr>
                <w:rFonts w:ascii="Times New Roman" w:hAnsi="Times New Roman"/>
                <w:i/>
                <w:iCs/>
                <w:color w:val="000000"/>
                <w:sz w:val="20"/>
                <w:szCs w:val="20"/>
              </w:rPr>
              <w:t>репродукция картины, манера художника, композиция картины, цветовая гамма,</w:t>
            </w:r>
            <w:r>
              <w:rPr>
                <w:rFonts w:ascii="Times New Roman" w:hAnsi="Times New Roman"/>
                <w:iCs/>
                <w:color w:val="000000"/>
                <w:sz w:val="20"/>
                <w:szCs w:val="20"/>
              </w:rPr>
              <w:t>биографические сведения о художнике, творческую историю картины.</w:t>
            </w:r>
          </w:p>
          <w:p w:rsidR="00BA2BE9" w:rsidRPr="00586449" w:rsidRDefault="00BA2BE9" w:rsidP="004329F6">
            <w:pPr>
              <w:autoSpaceDE w:val="0"/>
              <w:autoSpaceDN w:val="0"/>
              <w:adjustRightInd w:val="0"/>
              <w:spacing w:after="0" w:line="240" w:lineRule="auto"/>
              <w:rPr>
                <w:rFonts w:ascii="Times New Roman" w:hAnsi="Times New Roman"/>
                <w:iCs/>
                <w:color w:val="000000"/>
                <w:sz w:val="20"/>
                <w:szCs w:val="20"/>
              </w:rPr>
            </w:pPr>
            <w:r>
              <w:rPr>
                <w:rFonts w:ascii="Times New Roman" w:hAnsi="Times New Roman"/>
                <w:i/>
                <w:iCs/>
                <w:color w:val="000000"/>
                <w:sz w:val="20"/>
                <w:szCs w:val="20"/>
              </w:rPr>
              <w:t xml:space="preserve">Уметь: </w:t>
            </w:r>
            <w:r>
              <w:rPr>
                <w:rFonts w:ascii="Times New Roman" w:hAnsi="Times New Roman"/>
                <w:iCs/>
                <w:color w:val="000000"/>
                <w:sz w:val="20"/>
                <w:szCs w:val="20"/>
              </w:rPr>
              <w:t>давать общую характеристику увиденного на картине, составлять рассказ о героях картины, отбирать языковой материал для сочинения, редактировать написанное.</w:t>
            </w:r>
          </w:p>
        </w:tc>
        <w:tc>
          <w:tcPr>
            <w:tcW w:w="3402"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Сбор материала для сочинения. Устная работа над сочинением. Написание сочинения.</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Окт.</w:t>
            </w:r>
          </w:p>
        </w:tc>
        <w:tc>
          <w:tcPr>
            <w:tcW w:w="591"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27</w:t>
            </w:r>
          </w:p>
        </w:tc>
        <w:tc>
          <w:tcPr>
            <w:tcW w:w="2977" w:type="dxa"/>
          </w:tcPr>
          <w:p w:rsidR="00BA2BE9" w:rsidRPr="006A0743"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Повторение и обобщение изученного в 5 классе</w:t>
            </w:r>
          </w:p>
        </w:tc>
        <w:tc>
          <w:tcPr>
            <w:tcW w:w="3260"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Повторение и обобщение изученного в 5 классе</w:t>
            </w:r>
          </w:p>
        </w:tc>
        <w:tc>
          <w:tcPr>
            <w:tcW w:w="5245" w:type="dxa"/>
            <w:gridSpan w:val="2"/>
          </w:tcPr>
          <w:p w:rsidR="00BA2BE9" w:rsidRPr="006A0743" w:rsidRDefault="00BA2BE9" w:rsidP="004329F6">
            <w:pPr>
              <w:autoSpaceDE w:val="0"/>
              <w:autoSpaceDN w:val="0"/>
              <w:adjustRightInd w:val="0"/>
              <w:spacing w:after="0" w:line="240" w:lineRule="auto"/>
              <w:rPr>
                <w:rFonts w:ascii="Times New Roman" w:hAnsi="Times New Roman"/>
                <w:iCs/>
                <w:color w:val="000000"/>
                <w:sz w:val="20"/>
                <w:szCs w:val="20"/>
              </w:rPr>
            </w:pPr>
            <w:r>
              <w:rPr>
                <w:rFonts w:ascii="Times New Roman" w:hAnsi="Times New Roman"/>
                <w:i/>
                <w:iCs/>
                <w:color w:val="000000"/>
                <w:sz w:val="20"/>
                <w:szCs w:val="20"/>
              </w:rPr>
              <w:t>Знать:</w:t>
            </w:r>
            <w:r>
              <w:rPr>
                <w:rFonts w:ascii="Times New Roman" w:hAnsi="Times New Roman"/>
                <w:iCs/>
                <w:color w:val="000000"/>
                <w:sz w:val="20"/>
                <w:szCs w:val="20"/>
              </w:rPr>
              <w:t xml:space="preserve"> правила написания гласных и согласных в корне и окончании. Определять части речи, тему текста, его основную мысль</w:t>
            </w:r>
          </w:p>
        </w:tc>
        <w:tc>
          <w:tcPr>
            <w:tcW w:w="3402"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Упражнения на повторение. Тест с последующей проверкой</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Окт.</w:t>
            </w:r>
          </w:p>
        </w:tc>
        <w:tc>
          <w:tcPr>
            <w:tcW w:w="591" w:type="dxa"/>
          </w:tcPr>
          <w:p w:rsidR="00BA2BE9" w:rsidRPr="006A0743"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28</w:t>
            </w:r>
          </w:p>
        </w:tc>
        <w:tc>
          <w:tcPr>
            <w:tcW w:w="2977" w:type="dxa"/>
          </w:tcPr>
          <w:p w:rsidR="00BA2BE9" w:rsidRPr="00F56181" w:rsidRDefault="00BA2BE9" w:rsidP="004329F6">
            <w:pPr>
              <w:autoSpaceDE w:val="0"/>
              <w:autoSpaceDN w:val="0"/>
              <w:adjustRightInd w:val="0"/>
              <w:spacing w:after="0" w:line="240" w:lineRule="auto"/>
              <w:rPr>
                <w:rFonts w:ascii="Times New Roman" w:hAnsi="Times New Roman"/>
                <w:b/>
                <w:sz w:val="20"/>
                <w:szCs w:val="20"/>
              </w:rPr>
            </w:pPr>
            <w:r>
              <w:rPr>
                <w:rFonts w:ascii="Times New Roman" w:hAnsi="Times New Roman"/>
                <w:b/>
                <w:sz w:val="20"/>
                <w:szCs w:val="20"/>
              </w:rPr>
              <w:t>23.Контрольная работа № 1. Д</w:t>
            </w:r>
            <w:r w:rsidRPr="00F56181">
              <w:rPr>
                <w:rFonts w:ascii="Times New Roman" w:hAnsi="Times New Roman"/>
                <w:b/>
                <w:sz w:val="20"/>
                <w:szCs w:val="20"/>
              </w:rPr>
              <w:t>иктант с грамматическим заданием по теме «По</w:t>
            </w:r>
            <w:r>
              <w:rPr>
                <w:rFonts w:ascii="Times New Roman" w:hAnsi="Times New Roman"/>
                <w:b/>
                <w:sz w:val="20"/>
                <w:szCs w:val="20"/>
              </w:rPr>
              <w:t>вт</w:t>
            </w:r>
            <w:r w:rsidRPr="00F56181">
              <w:rPr>
                <w:rFonts w:ascii="Times New Roman" w:hAnsi="Times New Roman"/>
                <w:b/>
                <w:sz w:val="20"/>
                <w:szCs w:val="20"/>
              </w:rPr>
              <w:t>орение изученного в начальных классах»</w:t>
            </w:r>
          </w:p>
        </w:tc>
        <w:tc>
          <w:tcPr>
            <w:tcW w:w="3260" w:type="dxa"/>
          </w:tcPr>
          <w:p w:rsidR="00BA2BE9" w:rsidRPr="00F56181" w:rsidRDefault="00BA2BE9" w:rsidP="004329F6">
            <w:p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Орфография, морфология, пунктуация, грамматические разборы.</w:t>
            </w:r>
          </w:p>
        </w:tc>
        <w:tc>
          <w:tcPr>
            <w:tcW w:w="5245" w:type="dxa"/>
            <w:gridSpan w:val="2"/>
          </w:tcPr>
          <w:p w:rsidR="00BA2BE9" w:rsidRDefault="00BA2BE9" w:rsidP="004329F6">
            <w:pPr>
              <w:autoSpaceDE w:val="0"/>
              <w:autoSpaceDN w:val="0"/>
              <w:adjustRightInd w:val="0"/>
              <w:spacing w:after="0" w:line="240" w:lineRule="auto"/>
              <w:rPr>
                <w:rFonts w:ascii="Times New Roman" w:hAnsi="Times New Roman"/>
                <w:iCs/>
                <w:sz w:val="20"/>
                <w:szCs w:val="20"/>
              </w:rPr>
            </w:pPr>
            <w:r>
              <w:rPr>
                <w:rFonts w:ascii="Times New Roman" w:hAnsi="Times New Roman"/>
                <w:i/>
                <w:iCs/>
                <w:sz w:val="20"/>
                <w:szCs w:val="20"/>
              </w:rPr>
              <w:t xml:space="preserve">Знать: </w:t>
            </w:r>
            <w:r>
              <w:rPr>
                <w:rFonts w:ascii="Times New Roman" w:hAnsi="Times New Roman"/>
                <w:iCs/>
                <w:sz w:val="20"/>
                <w:szCs w:val="20"/>
              </w:rPr>
              <w:t xml:space="preserve">основные орфографические правила, изученные в начальной школе. </w:t>
            </w:r>
          </w:p>
          <w:p w:rsidR="00BA2BE9" w:rsidRPr="00F56181" w:rsidRDefault="00BA2BE9" w:rsidP="004329F6">
            <w:pPr>
              <w:autoSpaceDE w:val="0"/>
              <w:autoSpaceDN w:val="0"/>
              <w:adjustRightInd w:val="0"/>
              <w:spacing w:after="0" w:line="240" w:lineRule="auto"/>
              <w:rPr>
                <w:rFonts w:ascii="Times New Roman" w:hAnsi="Times New Roman"/>
                <w:i/>
                <w:iCs/>
                <w:sz w:val="20"/>
                <w:szCs w:val="20"/>
              </w:rPr>
            </w:pPr>
            <w:r w:rsidRPr="00F56181">
              <w:rPr>
                <w:rFonts w:ascii="Times New Roman" w:hAnsi="Times New Roman"/>
                <w:i/>
                <w:iCs/>
                <w:sz w:val="20"/>
                <w:szCs w:val="20"/>
              </w:rPr>
              <w:t xml:space="preserve">Уметь: </w:t>
            </w:r>
            <w:r w:rsidRPr="00F56181">
              <w:rPr>
                <w:rFonts w:ascii="Times New Roman" w:hAnsi="Times New Roman"/>
                <w:iCs/>
                <w:sz w:val="20"/>
                <w:szCs w:val="20"/>
              </w:rPr>
              <w:t xml:space="preserve">опознавать изученные части речи, определять их грамматическое значение, </w:t>
            </w:r>
            <w:r>
              <w:rPr>
                <w:rFonts w:ascii="Times New Roman" w:hAnsi="Times New Roman"/>
                <w:iCs/>
                <w:sz w:val="20"/>
                <w:szCs w:val="20"/>
              </w:rPr>
              <w:t xml:space="preserve">пользоваться алгоритмом распознавания орфограммы; </w:t>
            </w:r>
            <w:r w:rsidRPr="00F56181">
              <w:rPr>
                <w:rFonts w:ascii="Times New Roman" w:hAnsi="Times New Roman"/>
                <w:iCs/>
                <w:sz w:val="20"/>
                <w:szCs w:val="20"/>
              </w:rPr>
              <w:t xml:space="preserve">морфологические признаки, синтаксическую роль в предложении, употреблять в речи, безошибочно писать, соблюдая нормы литературного языка. </w:t>
            </w:r>
          </w:p>
        </w:tc>
        <w:tc>
          <w:tcPr>
            <w:tcW w:w="3402" w:type="dxa"/>
          </w:tcPr>
          <w:p w:rsidR="00BA2BE9" w:rsidRPr="00F56181" w:rsidRDefault="00BA2BE9" w:rsidP="004329F6">
            <w:pPr>
              <w:autoSpaceDE w:val="0"/>
              <w:autoSpaceDN w:val="0"/>
              <w:adjustRightInd w:val="0"/>
              <w:spacing w:after="0" w:line="240" w:lineRule="auto"/>
              <w:rPr>
                <w:rFonts w:ascii="Times New Roman" w:hAnsi="Times New Roman"/>
                <w:sz w:val="20"/>
                <w:szCs w:val="20"/>
              </w:rPr>
            </w:pPr>
            <w:r w:rsidRPr="00F56181">
              <w:rPr>
                <w:rFonts w:ascii="Times New Roman" w:hAnsi="Times New Roman"/>
                <w:sz w:val="20"/>
                <w:szCs w:val="20"/>
              </w:rPr>
              <w:t>Контроль и самокон</w:t>
            </w:r>
            <w:r>
              <w:rPr>
                <w:rFonts w:ascii="Times New Roman" w:hAnsi="Times New Roman"/>
                <w:sz w:val="20"/>
                <w:szCs w:val="20"/>
              </w:rPr>
              <w:t>троль изученных понятий;</w:t>
            </w:r>
            <w:r w:rsidRPr="00F56181">
              <w:rPr>
                <w:rFonts w:ascii="Times New Roman" w:hAnsi="Times New Roman"/>
                <w:sz w:val="20"/>
                <w:szCs w:val="20"/>
              </w:rPr>
              <w:t xml:space="preserve"> написание контрольного диктанта с грамматическим заданием.</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Окт.</w:t>
            </w:r>
          </w:p>
        </w:tc>
        <w:tc>
          <w:tcPr>
            <w:tcW w:w="591" w:type="dxa"/>
          </w:tcPr>
          <w:p w:rsidR="00BA2BE9" w:rsidRPr="006A0743"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29</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b/>
                <w:color w:val="000000"/>
                <w:sz w:val="20"/>
                <w:szCs w:val="20"/>
              </w:rPr>
            </w:pPr>
            <w:r>
              <w:rPr>
                <w:rFonts w:ascii="Times New Roman" w:hAnsi="Times New Roman"/>
                <w:color w:val="000000"/>
                <w:sz w:val="20"/>
                <w:szCs w:val="20"/>
              </w:rPr>
              <w:t>24.</w:t>
            </w:r>
            <w:r w:rsidRPr="00E64DBF">
              <w:rPr>
                <w:rFonts w:ascii="Times New Roman" w:hAnsi="Times New Roman"/>
                <w:color w:val="000000"/>
                <w:sz w:val="20"/>
                <w:szCs w:val="20"/>
              </w:rPr>
              <w:t xml:space="preserve">Анализ </w:t>
            </w:r>
            <w:r>
              <w:rPr>
                <w:rFonts w:ascii="Times New Roman" w:hAnsi="Times New Roman"/>
                <w:color w:val="000000"/>
                <w:sz w:val="20"/>
                <w:szCs w:val="20"/>
              </w:rPr>
              <w:t xml:space="preserve">ошибок, допущенных в </w:t>
            </w:r>
            <w:r w:rsidRPr="00E64DBF">
              <w:rPr>
                <w:rFonts w:ascii="Times New Roman" w:hAnsi="Times New Roman"/>
                <w:color w:val="000000"/>
                <w:sz w:val="20"/>
                <w:szCs w:val="20"/>
              </w:rPr>
              <w:t>кон</w:t>
            </w:r>
            <w:r>
              <w:rPr>
                <w:rFonts w:ascii="Times New Roman" w:hAnsi="Times New Roman"/>
                <w:color w:val="000000"/>
                <w:sz w:val="20"/>
                <w:szCs w:val="20"/>
              </w:rPr>
              <w:t>трольном диктанте</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sz w:val="20"/>
                <w:szCs w:val="20"/>
              </w:rPr>
              <w:t>Орфография, морфология, пунктуация, грамматические разборы.</w:t>
            </w:r>
          </w:p>
        </w:tc>
        <w:tc>
          <w:tcPr>
            <w:tcW w:w="5245" w:type="dxa"/>
            <w:gridSpan w:val="2"/>
          </w:tcPr>
          <w:p w:rsidR="00BA2BE9" w:rsidRDefault="00BA2BE9" w:rsidP="004329F6">
            <w:pPr>
              <w:autoSpaceDE w:val="0"/>
              <w:autoSpaceDN w:val="0"/>
              <w:adjustRightInd w:val="0"/>
              <w:spacing w:after="0" w:line="240" w:lineRule="auto"/>
              <w:rPr>
                <w:rFonts w:ascii="Times New Roman" w:hAnsi="Times New Roman"/>
                <w:iCs/>
                <w:color w:val="000000"/>
                <w:sz w:val="20"/>
                <w:szCs w:val="20"/>
              </w:rPr>
            </w:pPr>
            <w:r>
              <w:rPr>
                <w:rFonts w:ascii="Times New Roman" w:hAnsi="Times New Roman"/>
                <w:i/>
                <w:iCs/>
                <w:color w:val="000000"/>
                <w:sz w:val="20"/>
                <w:szCs w:val="20"/>
              </w:rPr>
              <w:t xml:space="preserve">Научиться </w:t>
            </w:r>
            <w:r w:rsidRPr="00603906">
              <w:rPr>
                <w:rFonts w:ascii="Times New Roman" w:hAnsi="Times New Roman"/>
                <w:iCs/>
                <w:color w:val="000000"/>
                <w:sz w:val="20"/>
                <w:szCs w:val="20"/>
              </w:rPr>
              <w:t>анализировать допущенные ошибки, выполнять работу по их предупреждению.</w:t>
            </w:r>
          </w:p>
          <w:p w:rsidR="00BA2BE9" w:rsidRPr="003E7280" w:rsidRDefault="00BA2BE9" w:rsidP="004329F6">
            <w:pPr>
              <w:autoSpaceDE w:val="0"/>
              <w:autoSpaceDN w:val="0"/>
              <w:adjustRightInd w:val="0"/>
              <w:spacing w:after="0" w:line="240" w:lineRule="auto"/>
              <w:rPr>
                <w:rFonts w:ascii="Times New Roman" w:hAnsi="Times New Roman"/>
                <w:iCs/>
                <w:color w:val="000000"/>
                <w:sz w:val="20"/>
                <w:szCs w:val="20"/>
              </w:rPr>
            </w:pPr>
            <w:r>
              <w:rPr>
                <w:rFonts w:ascii="Times New Roman" w:hAnsi="Times New Roman"/>
                <w:i/>
                <w:iCs/>
                <w:color w:val="000000"/>
                <w:sz w:val="20"/>
                <w:szCs w:val="20"/>
              </w:rPr>
              <w:t xml:space="preserve">Уметь </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Анализ допущенных ошибок с использованием памятки для проведения анализа и работы над ошибками.</w:t>
            </w:r>
          </w:p>
        </w:tc>
      </w:tr>
      <w:tr w:rsidR="00BA2BE9" w:rsidRPr="00E64DBF" w:rsidTr="004329F6">
        <w:tc>
          <w:tcPr>
            <w:tcW w:w="16126" w:type="dxa"/>
            <w:gridSpan w:val="7"/>
            <w:shd w:val="clear" w:color="auto" w:fill="BFBFBF" w:themeFill="background1" w:themeFillShade="BF"/>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b/>
                <w:iCs/>
                <w:color w:val="000000"/>
                <w:sz w:val="20"/>
                <w:szCs w:val="20"/>
              </w:rPr>
              <w:t xml:space="preserve">                                                                                        </w:t>
            </w:r>
            <w:r w:rsidRPr="006E5B29">
              <w:rPr>
                <w:rFonts w:ascii="Times New Roman" w:hAnsi="Times New Roman"/>
                <w:b/>
                <w:iCs/>
                <w:color w:val="000000"/>
                <w:sz w:val="20"/>
                <w:szCs w:val="20"/>
              </w:rPr>
              <w:t>Синтакс</w:t>
            </w:r>
            <w:r>
              <w:rPr>
                <w:rFonts w:ascii="Times New Roman" w:hAnsi="Times New Roman"/>
                <w:b/>
                <w:iCs/>
                <w:color w:val="000000"/>
                <w:sz w:val="20"/>
                <w:szCs w:val="20"/>
              </w:rPr>
              <w:t>ис, пунктуация, культура речи 31(2к/р,</w:t>
            </w:r>
            <w:r w:rsidRPr="006E5B29">
              <w:rPr>
                <w:rFonts w:ascii="Times New Roman" w:hAnsi="Times New Roman"/>
                <w:b/>
                <w:iCs/>
                <w:color w:val="000000"/>
                <w:sz w:val="20"/>
                <w:szCs w:val="20"/>
              </w:rPr>
              <w:t>7 р/р)</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Окт.</w:t>
            </w:r>
          </w:p>
        </w:tc>
        <w:tc>
          <w:tcPr>
            <w:tcW w:w="591" w:type="dxa"/>
          </w:tcPr>
          <w:p w:rsidR="00BA2BE9" w:rsidRPr="001239A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30</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w:t>
            </w:r>
            <w:r w:rsidRPr="00E64DBF">
              <w:rPr>
                <w:rFonts w:ascii="Times New Roman" w:hAnsi="Times New Roman"/>
                <w:color w:val="000000"/>
                <w:sz w:val="20"/>
                <w:szCs w:val="20"/>
              </w:rPr>
              <w:t>Синтаксис и пунктуация.</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Синтаксис как раздел грамматики. Пунктуация как система правил. </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понятия </w:t>
            </w:r>
            <w:r>
              <w:rPr>
                <w:rFonts w:ascii="Times New Roman" w:hAnsi="Times New Roman"/>
                <w:i/>
                <w:iCs/>
                <w:color w:val="000000"/>
                <w:sz w:val="20"/>
                <w:szCs w:val="20"/>
              </w:rPr>
              <w:t>синтаксис, пунк</w:t>
            </w:r>
            <w:r w:rsidRPr="00E64DBF">
              <w:rPr>
                <w:rFonts w:ascii="Times New Roman" w:hAnsi="Times New Roman"/>
                <w:i/>
                <w:iCs/>
                <w:color w:val="000000"/>
                <w:sz w:val="20"/>
                <w:szCs w:val="20"/>
              </w:rPr>
              <w:t xml:space="preserve">туация, </w:t>
            </w:r>
            <w:r w:rsidRPr="00E64DBF">
              <w:rPr>
                <w:rFonts w:ascii="Times New Roman" w:hAnsi="Times New Roman"/>
                <w:iCs/>
                <w:color w:val="000000"/>
                <w:sz w:val="20"/>
                <w:szCs w:val="20"/>
              </w:rPr>
              <w:t>значение знаков препинания для понимания текста</w:t>
            </w:r>
            <w:r w:rsidRPr="00E64DBF">
              <w:rPr>
                <w:rFonts w:ascii="Times New Roman" w:hAnsi="Times New Roman"/>
                <w:i/>
                <w:iCs/>
                <w:color w:val="000000"/>
                <w:sz w:val="20"/>
                <w:szCs w:val="20"/>
              </w:rPr>
              <w:t>.</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анализировать текст с точки зрения роли в них знаков препинания</w:t>
            </w:r>
            <w:r w:rsidRPr="00E64DBF">
              <w:rPr>
                <w:rFonts w:ascii="Times New Roman" w:hAnsi="Times New Roman"/>
                <w:sz w:val="20"/>
                <w:szCs w:val="20"/>
              </w:rPr>
              <w:t>.</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Коллективная работа с дидактическим материалом, комментирование выставленных оценок. Выполнение упражнений.</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Окт.</w:t>
            </w:r>
          </w:p>
        </w:tc>
        <w:tc>
          <w:tcPr>
            <w:tcW w:w="591" w:type="dxa"/>
          </w:tcPr>
          <w:p w:rsidR="00BA2BE9" w:rsidRPr="001239A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31</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2.С</w:t>
            </w:r>
            <w:r w:rsidRPr="00E64DBF">
              <w:rPr>
                <w:rFonts w:ascii="Times New Roman" w:hAnsi="Times New Roman"/>
                <w:color w:val="000000"/>
                <w:sz w:val="20"/>
                <w:szCs w:val="20"/>
              </w:rPr>
              <w:t>ловосо</w:t>
            </w:r>
            <w:r>
              <w:rPr>
                <w:rFonts w:ascii="Times New Roman" w:hAnsi="Times New Roman"/>
                <w:color w:val="000000"/>
                <w:sz w:val="20"/>
                <w:szCs w:val="20"/>
              </w:rPr>
              <w:t>четание. Способы грамматической связи в словосочетании</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Словосочетание как единица синтаксиса. Основные признаки словосочетания. Смысловая и грамматическая связь слов в словосочетании.  </w:t>
            </w:r>
          </w:p>
        </w:tc>
        <w:tc>
          <w:tcPr>
            <w:tcW w:w="5245" w:type="dxa"/>
            <w:gridSpan w:val="2"/>
          </w:tcPr>
          <w:p w:rsidR="00BA2BE9" w:rsidRPr="00E64DBF" w:rsidRDefault="00BA2BE9" w:rsidP="004329F6">
            <w:pPr>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понятия </w:t>
            </w:r>
            <w:r>
              <w:rPr>
                <w:rFonts w:ascii="Times New Roman" w:hAnsi="Times New Roman"/>
                <w:i/>
                <w:iCs/>
                <w:color w:val="000000"/>
                <w:sz w:val="20"/>
                <w:szCs w:val="20"/>
              </w:rPr>
              <w:t>синтаксис, пунк</w:t>
            </w:r>
            <w:r w:rsidRPr="00E64DBF">
              <w:rPr>
                <w:rFonts w:ascii="Times New Roman" w:hAnsi="Times New Roman"/>
                <w:i/>
                <w:iCs/>
                <w:color w:val="000000"/>
                <w:sz w:val="20"/>
                <w:szCs w:val="20"/>
              </w:rPr>
              <w:t xml:space="preserve">туация, словосочетание; </w:t>
            </w:r>
            <w:r w:rsidRPr="00E64DBF">
              <w:rPr>
                <w:rFonts w:ascii="Times New Roman" w:hAnsi="Times New Roman"/>
                <w:color w:val="000000"/>
                <w:sz w:val="20"/>
                <w:szCs w:val="20"/>
              </w:rPr>
              <w:t>при</w:t>
            </w:r>
            <w:r>
              <w:rPr>
                <w:rFonts w:ascii="Times New Roman" w:hAnsi="Times New Roman"/>
                <w:color w:val="000000"/>
                <w:sz w:val="20"/>
                <w:szCs w:val="20"/>
              </w:rPr>
              <w:t>зна</w:t>
            </w:r>
            <w:r w:rsidRPr="00E64DBF">
              <w:rPr>
                <w:rFonts w:ascii="Times New Roman" w:hAnsi="Times New Roman"/>
                <w:color w:val="000000"/>
                <w:sz w:val="20"/>
                <w:szCs w:val="20"/>
              </w:rPr>
              <w:t>ки и структуру словосочетания; виды и спо</w:t>
            </w:r>
            <w:r>
              <w:rPr>
                <w:rFonts w:ascii="Times New Roman" w:hAnsi="Times New Roman"/>
                <w:color w:val="000000"/>
                <w:sz w:val="20"/>
                <w:szCs w:val="20"/>
              </w:rPr>
              <w:t>собы связи слов в сло</w:t>
            </w:r>
            <w:r w:rsidRPr="00E64DBF">
              <w:rPr>
                <w:rFonts w:ascii="Times New Roman" w:hAnsi="Times New Roman"/>
                <w:color w:val="000000"/>
                <w:sz w:val="20"/>
                <w:szCs w:val="20"/>
              </w:rPr>
              <w:t>восочетании, порядок разбора словосочета</w:t>
            </w:r>
            <w:r>
              <w:rPr>
                <w:rFonts w:ascii="Times New Roman" w:hAnsi="Times New Roman"/>
                <w:color w:val="000000"/>
                <w:sz w:val="20"/>
                <w:szCs w:val="20"/>
              </w:rPr>
              <w:t>ния;</w:t>
            </w:r>
            <w:r>
              <w:rPr>
                <w:rFonts w:ascii="Times New Roman" w:hAnsi="Times New Roman"/>
                <w:sz w:val="20"/>
                <w:szCs w:val="20"/>
              </w:rPr>
              <w:t>строение словосочета</w:t>
            </w:r>
            <w:r w:rsidRPr="00E64DBF">
              <w:rPr>
                <w:rFonts w:ascii="Times New Roman" w:hAnsi="Times New Roman"/>
                <w:sz w:val="20"/>
                <w:szCs w:val="20"/>
              </w:rPr>
              <w:t xml:space="preserve">ния; понятия </w:t>
            </w:r>
            <w:r w:rsidRPr="00E64DBF">
              <w:rPr>
                <w:rFonts w:ascii="Times New Roman" w:hAnsi="Times New Roman"/>
                <w:i/>
                <w:iCs/>
                <w:sz w:val="20"/>
                <w:szCs w:val="20"/>
              </w:rPr>
              <w:t>главное/зависимое слово в словосочетании, именное/ гл</w:t>
            </w:r>
            <w:r>
              <w:rPr>
                <w:rFonts w:ascii="Times New Roman" w:hAnsi="Times New Roman"/>
                <w:i/>
                <w:iCs/>
                <w:sz w:val="20"/>
                <w:szCs w:val="20"/>
              </w:rPr>
              <w:t>агольное словосочетание, свобод</w:t>
            </w:r>
            <w:r w:rsidRPr="00E64DBF">
              <w:rPr>
                <w:rFonts w:ascii="Times New Roman" w:hAnsi="Times New Roman"/>
                <w:i/>
                <w:iCs/>
                <w:sz w:val="20"/>
                <w:szCs w:val="20"/>
              </w:rPr>
              <w:t xml:space="preserve">ное/несвободное словосочетание. </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определять главное и за</w:t>
            </w:r>
            <w:r w:rsidRPr="00E64DBF">
              <w:rPr>
                <w:rFonts w:ascii="Times New Roman" w:hAnsi="Times New Roman"/>
                <w:sz w:val="20"/>
                <w:szCs w:val="20"/>
              </w:rPr>
              <w:t>висимое слово в словосочета</w:t>
            </w:r>
            <w:r w:rsidRPr="00E64DBF">
              <w:rPr>
                <w:rFonts w:ascii="Times New Roman" w:hAnsi="Times New Roman"/>
                <w:sz w:val="20"/>
                <w:szCs w:val="20"/>
              </w:rPr>
              <w:softHyphen/>
              <w:t>ниях; устанавливать смысловую и грамматическую связь слов в словосочетаниях; распознавать словосочетания, характерные для книжного стиля; заме</w:t>
            </w:r>
            <w:r>
              <w:rPr>
                <w:rFonts w:ascii="Times New Roman" w:hAnsi="Times New Roman"/>
                <w:sz w:val="20"/>
                <w:szCs w:val="20"/>
              </w:rPr>
              <w:t>нять словосочетания  «СУЩ. + СУЩ.» сино</w:t>
            </w:r>
            <w:r w:rsidRPr="00E64DBF">
              <w:rPr>
                <w:rFonts w:ascii="Times New Roman" w:hAnsi="Times New Roman"/>
                <w:sz w:val="20"/>
                <w:szCs w:val="20"/>
              </w:rPr>
              <w:t xml:space="preserve">нимичными словосочетаниями «прил. + суш.» и </w:t>
            </w:r>
            <w:r w:rsidRPr="00E64DBF">
              <w:rPr>
                <w:rFonts w:ascii="Times New Roman" w:hAnsi="Times New Roman"/>
                <w:sz w:val="20"/>
                <w:szCs w:val="20"/>
              </w:rPr>
              <w:lastRenderedPageBreak/>
              <w:t>наоборот; составлять словосоче</w:t>
            </w:r>
            <w:r>
              <w:rPr>
                <w:rFonts w:ascii="Times New Roman" w:hAnsi="Times New Roman"/>
                <w:sz w:val="20"/>
                <w:szCs w:val="20"/>
              </w:rPr>
              <w:t>тания со сло</w:t>
            </w:r>
            <w:r w:rsidRPr="00E64DBF">
              <w:rPr>
                <w:rFonts w:ascii="Times New Roman" w:hAnsi="Times New Roman"/>
                <w:sz w:val="20"/>
                <w:szCs w:val="20"/>
              </w:rPr>
              <w:t>варными словами учебника</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Групповая работа по учебнику, самостоятельная работа с дидактическим материалом, проектирование выполнения домашнего задания. Выполнение упражнений.</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Окт.</w:t>
            </w:r>
          </w:p>
        </w:tc>
        <w:tc>
          <w:tcPr>
            <w:tcW w:w="591" w:type="dxa"/>
          </w:tcPr>
          <w:p w:rsidR="00BA2BE9" w:rsidRPr="001239A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32</w:t>
            </w:r>
          </w:p>
        </w:tc>
        <w:tc>
          <w:tcPr>
            <w:tcW w:w="2977" w:type="dxa"/>
          </w:tcPr>
          <w:p w:rsidR="00BA2BE9" w:rsidRPr="00E64DBF" w:rsidRDefault="00BA2BE9" w:rsidP="004329F6">
            <w:pPr>
              <w:spacing w:after="0" w:line="240" w:lineRule="auto"/>
              <w:rPr>
                <w:rFonts w:ascii="Times New Roman" w:hAnsi="Times New Roman"/>
                <w:sz w:val="20"/>
                <w:szCs w:val="20"/>
              </w:rPr>
            </w:pPr>
            <w:r>
              <w:rPr>
                <w:rFonts w:ascii="Times New Roman" w:hAnsi="Times New Roman"/>
                <w:sz w:val="20"/>
                <w:szCs w:val="20"/>
              </w:rPr>
              <w:t>3.Способы выражения грамматической связи в словосочетании</w:t>
            </w:r>
          </w:p>
        </w:tc>
        <w:tc>
          <w:tcPr>
            <w:tcW w:w="3260" w:type="dxa"/>
          </w:tcPr>
          <w:p w:rsidR="00BA2BE9" w:rsidRPr="00E64DBF" w:rsidRDefault="00BA2BE9" w:rsidP="004329F6">
            <w:pPr>
              <w:spacing w:after="0" w:line="240" w:lineRule="auto"/>
              <w:rPr>
                <w:rFonts w:ascii="Times New Roman" w:hAnsi="Times New Roman"/>
                <w:sz w:val="20"/>
                <w:szCs w:val="20"/>
              </w:rPr>
            </w:pPr>
            <w:r w:rsidRPr="00693CA2">
              <w:rPr>
                <w:rFonts w:ascii="Times New Roman" w:hAnsi="Times New Roman"/>
                <w:sz w:val="20"/>
                <w:szCs w:val="20"/>
              </w:rPr>
              <w:t>Основные признаки слово</w:t>
            </w:r>
            <w:r>
              <w:rPr>
                <w:rFonts w:ascii="Times New Roman" w:hAnsi="Times New Roman"/>
                <w:sz w:val="20"/>
                <w:szCs w:val="20"/>
              </w:rPr>
              <w:t>сочетания. Смысловая и грам</w:t>
            </w:r>
            <w:r w:rsidRPr="00693CA2">
              <w:rPr>
                <w:rFonts w:ascii="Times New Roman" w:hAnsi="Times New Roman"/>
                <w:sz w:val="20"/>
                <w:szCs w:val="20"/>
              </w:rPr>
              <w:t xml:space="preserve">матическая связь слов в словосочетании.  </w:t>
            </w:r>
          </w:p>
        </w:tc>
        <w:tc>
          <w:tcPr>
            <w:tcW w:w="5245" w:type="dxa"/>
            <w:gridSpan w:val="2"/>
          </w:tcPr>
          <w:p w:rsidR="00BA2BE9" w:rsidRPr="00E64DBF" w:rsidRDefault="00BA2BE9" w:rsidP="004329F6">
            <w:pPr>
              <w:spacing w:after="0" w:line="240" w:lineRule="auto"/>
              <w:rPr>
                <w:rFonts w:ascii="Times New Roman" w:hAnsi="Times New Roman"/>
                <w:i/>
                <w:iCs/>
                <w:sz w:val="20"/>
                <w:szCs w:val="20"/>
              </w:rPr>
            </w:pPr>
            <w:r w:rsidRPr="00E64DBF">
              <w:rPr>
                <w:rFonts w:ascii="Times New Roman" w:hAnsi="Times New Roman"/>
                <w:i/>
                <w:iCs/>
                <w:sz w:val="20"/>
                <w:szCs w:val="20"/>
              </w:rPr>
              <w:t xml:space="preserve">Знать: </w:t>
            </w:r>
            <w:r>
              <w:rPr>
                <w:rFonts w:ascii="Times New Roman" w:hAnsi="Times New Roman"/>
                <w:sz w:val="20"/>
                <w:szCs w:val="20"/>
              </w:rPr>
              <w:t>строение словосочета</w:t>
            </w:r>
            <w:r w:rsidRPr="00E64DBF">
              <w:rPr>
                <w:rFonts w:ascii="Times New Roman" w:hAnsi="Times New Roman"/>
                <w:sz w:val="20"/>
                <w:szCs w:val="20"/>
              </w:rPr>
              <w:t xml:space="preserve">ния; понятия </w:t>
            </w:r>
            <w:r w:rsidRPr="00E64DBF">
              <w:rPr>
                <w:rFonts w:ascii="Times New Roman" w:hAnsi="Times New Roman"/>
                <w:i/>
                <w:iCs/>
                <w:sz w:val="20"/>
                <w:szCs w:val="20"/>
              </w:rPr>
              <w:t>главное/зависимое слово в словосочетании, именное/ гл</w:t>
            </w:r>
            <w:r>
              <w:rPr>
                <w:rFonts w:ascii="Times New Roman" w:hAnsi="Times New Roman"/>
                <w:i/>
                <w:iCs/>
                <w:sz w:val="20"/>
                <w:szCs w:val="20"/>
              </w:rPr>
              <w:t>агольное словосочетание, свобод</w:t>
            </w:r>
            <w:r w:rsidRPr="00E64DBF">
              <w:rPr>
                <w:rFonts w:ascii="Times New Roman" w:hAnsi="Times New Roman"/>
                <w:i/>
                <w:iCs/>
                <w:sz w:val="20"/>
                <w:szCs w:val="20"/>
              </w:rPr>
              <w:t xml:space="preserve">ное/несвободное словосочетание. </w:t>
            </w:r>
          </w:p>
          <w:p w:rsidR="00BA2BE9" w:rsidRPr="00E64DBF" w:rsidRDefault="00BA2BE9" w:rsidP="004329F6">
            <w:pPr>
              <w:spacing w:after="0" w:line="240" w:lineRule="auto"/>
              <w:rPr>
                <w:rFonts w:ascii="Times New Roman" w:hAnsi="Times New Roman"/>
                <w:sz w:val="20"/>
                <w:szCs w:val="20"/>
              </w:rPr>
            </w:pPr>
            <w:r w:rsidRPr="00E64DBF">
              <w:rPr>
                <w:rFonts w:ascii="Times New Roman" w:hAnsi="Times New Roman"/>
                <w:i/>
                <w:iCs/>
                <w:sz w:val="20"/>
                <w:szCs w:val="20"/>
              </w:rPr>
              <w:t xml:space="preserve">Уметь: </w:t>
            </w:r>
            <w:r w:rsidRPr="00E64DBF">
              <w:rPr>
                <w:rFonts w:ascii="Times New Roman" w:hAnsi="Times New Roman"/>
                <w:sz w:val="20"/>
                <w:szCs w:val="20"/>
              </w:rPr>
              <w:t>определять строение словосочетаний; устанавливать смысловую и грамматическую связь слов в словосочетаниях;</w:t>
            </w:r>
            <w:r>
              <w:rPr>
                <w:rFonts w:ascii="Times New Roman" w:hAnsi="Times New Roman"/>
                <w:sz w:val="20"/>
                <w:szCs w:val="20"/>
              </w:rPr>
              <w:t xml:space="preserve"> распознавать именные и глаголь</w:t>
            </w:r>
            <w:r w:rsidRPr="00E64DBF">
              <w:rPr>
                <w:rFonts w:ascii="Times New Roman" w:hAnsi="Times New Roman"/>
                <w:sz w:val="20"/>
                <w:szCs w:val="20"/>
              </w:rPr>
              <w:t>ные словосочетания, определять их роль в тексте</w:t>
            </w:r>
          </w:p>
        </w:tc>
        <w:tc>
          <w:tcPr>
            <w:tcW w:w="3402" w:type="dxa"/>
          </w:tcPr>
          <w:p w:rsidR="00BA2BE9" w:rsidRPr="00E64DBF" w:rsidRDefault="00BA2BE9" w:rsidP="004329F6">
            <w:pPr>
              <w:spacing w:after="0" w:line="240" w:lineRule="auto"/>
              <w:rPr>
                <w:rFonts w:ascii="Times New Roman" w:hAnsi="Times New Roman"/>
                <w:sz w:val="20"/>
                <w:szCs w:val="20"/>
              </w:rPr>
            </w:pPr>
            <w:r>
              <w:rPr>
                <w:rFonts w:ascii="Times New Roman" w:hAnsi="Times New Roman"/>
                <w:sz w:val="20"/>
                <w:szCs w:val="20"/>
              </w:rPr>
              <w:t>Работа с памятками о структуре словосочетания и предложения, работа в парах (конструирование словосочетаний по образцу), комментирование выставленных оценок.</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Окт.</w:t>
            </w:r>
          </w:p>
        </w:tc>
        <w:tc>
          <w:tcPr>
            <w:tcW w:w="591" w:type="dxa"/>
          </w:tcPr>
          <w:p w:rsidR="00BA2BE9" w:rsidRPr="001239A9" w:rsidRDefault="00BA2BE9" w:rsidP="004329F6">
            <w:pPr>
              <w:spacing w:after="0" w:line="240" w:lineRule="auto"/>
              <w:rPr>
                <w:rFonts w:ascii="Times New Roman" w:hAnsi="Times New Roman"/>
                <w:sz w:val="20"/>
                <w:szCs w:val="20"/>
              </w:rPr>
            </w:pPr>
            <w:r>
              <w:rPr>
                <w:rFonts w:ascii="Times New Roman" w:hAnsi="Times New Roman"/>
                <w:sz w:val="20"/>
                <w:szCs w:val="20"/>
              </w:rPr>
              <w:t>33</w:t>
            </w:r>
          </w:p>
        </w:tc>
        <w:tc>
          <w:tcPr>
            <w:tcW w:w="2977" w:type="dxa"/>
          </w:tcPr>
          <w:p w:rsidR="00BA2BE9" w:rsidRPr="00E64DBF" w:rsidRDefault="00BA2BE9" w:rsidP="004329F6">
            <w:pPr>
              <w:spacing w:after="0" w:line="240" w:lineRule="auto"/>
              <w:rPr>
                <w:rFonts w:ascii="Times New Roman" w:hAnsi="Times New Roman"/>
                <w:sz w:val="20"/>
                <w:szCs w:val="20"/>
              </w:rPr>
            </w:pPr>
            <w:r>
              <w:rPr>
                <w:rFonts w:ascii="Times New Roman" w:hAnsi="Times New Roman"/>
                <w:sz w:val="20"/>
                <w:szCs w:val="20"/>
              </w:rPr>
              <w:t>4.Разбор словосочетания</w:t>
            </w:r>
          </w:p>
        </w:tc>
        <w:tc>
          <w:tcPr>
            <w:tcW w:w="3260" w:type="dxa"/>
          </w:tcPr>
          <w:p w:rsidR="00BA2BE9" w:rsidRPr="00E64DBF" w:rsidRDefault="00BA2BE9" w:rsidP="004329F6">
            <w:pPr>
              <w:spacing w:after="0" w:line="240" w:lineRule="auto"/>
              <w:rPr>
                <w:rFonts w:ascii="Times New Roman" w:hAnsi="Times New Roman"/>
                <w:sz w:val="20"/>
                <w:szCs w:val="20"/>
              </w:rPr>
            </w:pPr>
            <w:r>
              <w:rPr>
                <w:rFonts w:ascii="Times New Roman" w:hAnsi="Times New Roman"/>
                <w:sz w:val="20"/>
                <w:szCs w:val="20"/>
              </w:rPr>
              <w:t>Как найти главное и зависимое слово в словосочетании? Как найти средства грамматической связи в словосочетании?</w:t>
            </w:r>
          </w:p>
        </w:tc>
        <w:tc>
          <w:tcPr>
            <w:tcW w:w="5245" w:type="dxa"/>
            <w:gridSpan w:val="2"/>
          </w:tcPr>
          <w:p w:rsidR="00BA2BE9" w:rsidRPr="00E64DBF" w:rsidRDefault="00BA2BE9" w:rsidP="004329F6">
            <w:pPr>
              <w:spacing w:after="0" w:line="240" w:lineRule="auto"/>
              <w:rPr>
                <w:rFonts w:ascii="Times New Roman" w:hAnsi="Times New Roman"/>
                <w:sz w:val="20"/>
                <w:szCs w:val="20"/>
              </w:rPr>
            </w:pPr>
            <w:r w:rsidRPr="00581A0E">
              <w:rPr>
                <w:rFonts w:ascii="Times New Roman" w:hAnsi="Times New Roman"/>
                <w:i/>
                <w:sz w:val="20"/>
                <w:szCs w:val="20"/>
              </w:rPr>
              <w:t xml:space="preserve">Научиться </w:t>
            </w:r>
            <w:r>
              <w:rPr>
                <w:rFonts w:ascii="Times New Roman" w:hAnsi="Times New Roman"/>
                <w:sz w:val="20"/>
                <w:szCs w:val="20"/>
              </w:rPr>
              <w:t>различать словосочетание по алгоритму.</w:t>
            </w:r>
          </w:p>
        </w:tc>
        <w:tc>
          <w:tcPr>
            <w:tcW w:w="3402" w:type="dxa"/>
          </w:tcPr>
          <w:p w:rsidR="00BA2BE9" w:rsidRPr="00E64DBF" w:rsidRDefault="00BA2BE9" w:rsidP="004329F6">
            <w:pPr>
              <w:spacing w:after="0" w:line="240" w:lineRule="auto"/>
              <w:rPr>
                <w:rFonts w:ascii="Times New Roman" w:hAnsi="Times New Roman"/>
                <w:sz w:val="20"/>
                <w:szCs w:val="20"/>
              </w:rPr>
            </w:pPr>
            <w:r>
              <w:rPr>
                <w:rFonts w:ascii="Times New Roman" w:hAnsi="Times New Roman"/>
                <w:sz w:val="20"/>
                <w:szCs w:val="20"/>
              </w:rPr>
              <w:t>Индивидуальная работа с дидактическим материалом, проектная работа в группах, творческое задание (конструирование словосочетаний).</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Окт.</w:t>
            </w:r>
          </w:p>
        </w:tc>
        <w:tc>
          <w:tcPr>
            <w:tcW w:w="591" w:type="dxa"/>
          </w:tcPr>
          <w:p w:rsidR="00BA2BE9" w:rsidRPr="001239A9" w:rsidRDefault="00BA2BE9" w:rsidP="004329F6">
            <w:pPr>
              <w:spacing w:after="0" w:line="240" w:lineRule="auto"/>
              <w:rPr>
                <w:rFonts w:ascii="Times New Roman" w:hAnsi="Times New Roman"/>
                <w:sz w:val="20"/>
                <w:szCs w:val="20"/>
              </w:rPr>
            </w:pPr>
            <w:r>
              <w:rPr>
                <w:rFonts w:ascii="Times New Roman" w:hAnsi="Times New Roman"/>
                <w:sz w:val="20"/>
                <w:szCs w:val="20"/>
              </w:rPr>
              <w:t>34</w:t>
            </w:r>
          </w:p>
        </w:tc>
        <w:tc>
          <w:tcPr>
            <w:tcW w:w="2977" w:type="dxa"/>
          </w:tcPr>
          <w:p w:rsidR="00BA2BE9" w:rsidRDefault="00BA2BE9" w:rsidP="004329F6">
            <w:pPr>
              <w:spacing w:after="0" w:line="240" w:lineRule="auto"/>
              <w:rPr>
                <w:rFonts w:ascii="Times New Roman" w:hAnsi="Times New Roman"/>
                <w:sz w:val="20"/>
                <w:szCs w:val="20"/>
              </w:rPr>
            </w:pPr>
            <w:r>
              <w:rPr>
                <w:rFonts w:ascii="Times New Roman" w:hAnsi="Times New Roman"/>
                <w:sz w:val="20"/>
                <w:szCs w:val="20"/>
              </w:rPr>
              <w:t>5.Предложение. Простое предложение.</w:t>
            </w:r>
          </w:p>
        </w:tc>
        <w:tc>
          <w:tcPr>
            <w:tcW w:w="3260" w:type="dxa"/>
          </w:tcPr>
          <w:p w:rsidR="00BA2BE9" w:rsidRPr="00E64DBF" w:rsidRDefault="00BA2BE9" w:rsidP="004329F6">
            <w:pPr>
              <w:spacing w:after="0" w:line="240" w:lineRule="auto"/>
              <w:rPr>
                <w:rFonts w:ascii="Times New Roman" w:hAnsi="Times New Roman"/>
                <w:sz w:val="20"/>
                <w:szCs w:val="20"/>
              </w:rPr>
            </w:pPr>
            <w:r>
              <w:rPr>
                <w:rFonts w:ascii="Times New Roman" w:hAnsi="Times New Roman"/>
                <w:sz w:val="20"/>
                <w:szCs w:val="20"/>
              </w:rPr>
              <w:t>Предложение как единица синтаксиса и минимальное речевое высказывание. Структура предложения. Основа предложения.. Знаки конца предложения.</w:t>
            </w:r>
          </w:p>
        </w:tc>
        <w:tc>
          <w:tcPr>
            <w:tcW w:w="5245" w:type="dxa"/>
            <w:gridSpan w:val="2"/>
          </w:tcPr>
          <w:p w:rsidR="00BA2BE9" w:rsidRPr="00E64DBF" w:rsidRDefault="00BA2BE9" w:rsidP="004329F6">
            <w:pPr>
              <w:spacing w:after="0" w:line="240" w:lineRule="auto"/>
              <w:rPr>
                <w:rFonts w:ascii="Times New Roman" w:hAnsi="Times New Roman"/>
                <w:sz w:val="20"/>
                <w:szCs w:val="20"/>
              </w:rPr>
            </w:pPr>
            <w:r w:rsidRPr="00E64DBF">
              <w:rPr>
                <w:rFonts w:ascii="Times New Roman" w:hAnsi="Times New Roman"/>
                <w:i/>
                <w:iCs/>
                <w:sz w:val="20"/>
                <w:szCs w:val="20"/>
              </w:rPr>
              <w:t xml:space="preserve">Знать: </w:t>
            </w:r>
            <w:r w:rsidRPr="00E64DBF">
              <w:rPr>
                <w:rFonts w:ascii="Times New Roman" w:hAnsi="Times New Roman"/>
                <w:sz w:val="20"/>
                <w:szCs w:val="20"/>
              </w:rPr>
              <w:t xml:space="preserve">понятия </w:t>
            </w:r>
            <w:r w:rsidRPr="00E64DBF">
              <w:rPr>
                <w:rFonts w:ascii="Times New Roman" w:hAnsi="Times New Roman"/>
                <w:i/>
                <w:iCs/>
                <w:sz w:val="20"/>
                <w:szCs w:val="20"/>
              </w:rPr>
              <w:t xml:space="preserve">предложение, границы предложения, знак конца предложения, интонация конца предложения; </w:t>
            </w:r>
            <w:r w:rsidRPr="00E64DBF">
              <w:rPr>
                <w:rFonts w:ascii="Times New Roman" w:hAnsi="Times New Roman"/>
                <w:sz w:val="20"/>
                <w:szCs w:val="20"/>
              </w:rPr>
              <w:t>особен</w:t>
            </w:r>
            <w:r>
              <w:rPr>
                <w:rFonts w:ascii="Times New Roman" w:hAnsi="Times New Roman"/>
                <w:sz w:val="20"/>
                <w:szCs w:val="20"/>
              </w:rPr>
              <w:t>ности пред</w:t>
            </w:r>
            <w:r w:rsidRPr="00E64DBF">
              <w:rPr>
                <w:rFonts w:ascii="Times New Roman" w:hAnsi="Times New Roman"/>
                <w:sz w:val="20"/>
                <w:szCs w:val="20"/>
              </w:rPr>
              <w:t xml:space="preserve">ложения как основной единицы синтаксиса и его признаки. </w:t>
            </w:r>
          </w:p>
          <w:p w:rsidR="00BA2BE9" w:rsidRPr="00581A0E" w:rsidRDefault="00BA2BE9" w:rsidP="004329F6">
            <w:pPr>
              <w:spacing w:after="0" w:line="240" w:lineRule="auto"/>
              <w:rPr>
                <w:rFonts w:ascii="Times New Roman" w:hAnsi="Times New Roman"/>
                <w:i/>
                <w:sz w:val="20"/>
                <w:szCs w:val="20"/>
              </w:rPr>
            </w:pPr>
            <w:r w:rsidRPr="00E64DBF">
              <w:rPr>
                <w:rFonts w:ascii="Times New Roman" w:hAnsi="Times New Roman"/>
                <w:i/>
                <w:iCs/>
                <w:sz w:val="20"/>
                <w:szCs w:val="20"/>
              </w:rPr>
              <w:t xml:space="preserve">Уметь: </w:t>
            </w:r>
            <w:r w:rsidRPr="00E64DBF">
              <w:rPr>
                <w:rFonts w:ascii="Times New Roman" w:hAnsi="Times New Roman"/>
                <w:sz w:val="20"/>
                <w:szCs w:val="20"/>
              </w:rPr>
              <w:t xml:space="preserve">определять и обозначать знаками препинания границы </w:t>
            </w:r>
            <w:r>
              <w:rPr>
                <w:rFonts w:ascii="Times New Roman" w:hAnsi="Times New Roman"/>
                <w:sz w:val="20"/>
                <w:szCs w:val="20"/>
              </w:rPr>
              <w:t>предложений в тексте; восстанав</w:t>
            </w:r>
            <w:r w:rsidRPr="00E64DBF">
              <w:rPr>
                <w:rFonts w:ascii="Times New Roman" w:hAnsi="Times New Roman"/>
                <w:sz w:val="20"/>
                <w:szCs w:val="20"/>
              </w:rPr>
              <w:t>ливать структуру предложений и текста в целом; выразительно читать текст; самостоя</w:t>
            </w:r>
            <w:r>
              <w:rPr>
                <w:rFonts w:ascii="Times New Roman" w:hAnsi="Times New Roman"/>
                <w:sz w:val="20"/>
                <w:szCs w:val="20"/>
              </w:rPr>
              <w:t>тельно со</w:t>
            </w:r>
            <w:r w:rsidRPr="00E64DBF">
              <w:rPr>
                <w:rFonts w:ascii="Times New Roman" w:hAnsi="Times New Roman"/>
                <w:sz w:val="20"/>
                <w:szCs w:val="20"/>
              </w:rPr>
              <w:t>ставлять предложения</w:t>
            </w:r>
          </w:p>
        </w:tc>
        <w:tc>
          <w:tcPr>
            <w:tcW w:w="3402" w:type="dxa"/>
          </w:tcPr>
          <w:p w:rsidR="00BA2BE9" w:rsidRDefault="00BA2BE9" w:rsidP="004329F6">
            <w:pPr>
              <w:spacing w:after="0" w:line="240" w:lineRule="auto"/>
              <w:rPr>
                <w:rFonts w:ascii="Times New Roman" w:hAnsi="Times New Roman"/>
                <w:sz w:val="20"/>
                <w:szCs w:val="20"/>
              </w:rPr>
            </w:pPr>
            <w:r>
              <w:rPr>
                <w:rFonts w:ascii="Times New Roman" w:hAnsi="Times New Roman"/>
                <w:sz w:val="20"/>
                <w:szCs w:val="20"/>
              </w:rPr>
              <w:t>Устная и письменная работа по материалам учебника. Выполнение письменных упражнений. Конструирование предложений</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Окт.</w:t>
            </w:r>
          </w:p>
        </w:tc>
        <w:tc>
          <w:tcPr>
            <w:tcW w:w="591" w:type="dxa"/>
          </w:tcPr>
          <w:p w:rsidR="00BA2BE9" w:rsidRPr="001239A9" w:rsidRDefault="00BA2BE9" w:rsidP="004329F6">
            <w:pPr>
              <w:spacing w:after="0" w:line="240" w:lineRule="auto"/>
              <w:rPr>
                <w:rFonts w:ascii="Times New Roman" w:hAnsi="Times New Roman"/>
                <w:sz w:val="20"/>
                <w:szCs w:val="20"/>
              </w:rPr>
            </w:pPr>
            <w:r>
              <w:rPr>
                <w:rFonts w:ascii="Times New Roman" w:hAnsi="Times New Roman"/>
                <w:sz w:val="20"/>
                <w:szCs w:val="20"/>
              </w:rPr>
              <w:t>35</w:t>
            </w:r>
          </w:p>
        </w:tc>
        <w:tc>
          <w:tcPr>
            <w:tcW w:w="2977" w:type="dxa"/>
          </w:tcPr>
          <w:p w:rsidR="00BA2BE9" w:rsidRPr="00786058" w:rsidRDefault="00BA2BE9" w:rsidP="004329F6">
            <w:pPr>
              <w:spacing w:after="0" w:line="240" w:lineRule="auto"/>
              <w:rPr>
                <w:rFonts w:ascii="Times New Roman" w:hAnsi="Times New Roman"/>
                <w:b/>
                <w:i/>
                <w:sz w:val="20"/>
                <w:szCs w:val="20"/>
              </w:rPr>
            </w:pPr>
            <w:r>
              <w:rPr>
                <w:rFonts w:ascii="Times New Roman" w:hAnsi="Times New Roman"/>
                <w:b/>
                <w:i/>
                <w:sz w:val="20"/>
                <w:szCs w:val="20"/>
              </w:rPr>
              <w:t xml:space="preserve">6. </w:t>
            </w:r>
            <w:r w:rsidRPr="00786058">
              <w:rPr>
                <w:rFonts w:ascii="Times New Roman" w:hAnsi="Times New Roman"/>
                <w:b/>
                <w:i/>
                <w:sz w:val="20"/>
                <w:szCs w:val="20"/>
              </w:rPr>
              <w:t xml:space="preserve">Р/Р </w:t>
            </w:r>
            <w:r>
              <w:rPr>
                <w:rFonts w:ascii="Times New Roman" w:hAnsi="Times New Roman"/>
                <w:b/>
                <w:i/>
                <w:sz w:val="20"/>
                <w:szCs w:val="20"/>
              </w:rPr>
              <w:t xml:space="preserve"> (7) Обучающее с</w:t>
            </w:r>
            <w:r w:rsidRPr="00786058">
              <w:rPr>
                <w:rFonts w:ascii="Times New Roman" w:hAnsi="Times New Roman"/>
                <w:b/>
                <w:i/>
                <w:sz w:val="20"/>
                <w:szCs w:val="20"/>
              </w:rPr>
              <w:t xml:space="preserve">жатое изложение. </w:t>
            </w:r>
            <w:r>
              <w:rPr>
                <w:rFonts w:ascii="Times New Roman" w:hAnsi="Times New Roman"/>
                <w:b/>
                <w:i/>
                <w:sz w:val="20"/>
                <w:szCs w:val="20"/>
              </w:rPr>
              <w:t>Упр. 144</w:t>
            </w:r>
          </w:p>
        </w:tc>
        <w:tc>
          <w:tcPr>
            <w:tcW w:w="3260" w:type="dxa"/>
          </w:tcPr>
          <w:p w:rsidR="00BA2BE9" w:rsidRPr="00786058" w:rsidRDefault="00BA2BE9" w:rsidP="004329F6">
            <w:pPr>
              <w:spacing w:after="0" w:line="240" w:lineRule="auto"/>
              <w:rPr>
                <w:rFonts w:ascii="Times New Roman" w:hAnsi="Times New Roman"/>
                <w:b/>
                <w:sz w:val="20"/>
                <w:szCs w:val="20"/>
              </w:rPr>
            </w:pPr>
            <w:r>
              <w:rPr>
                <w:rFonts w:ascii="Times New Roman" w:hAnsi="Times New Roman"/>
                <w:sz w:val="20"/>
                <w:szCs w:val="20"/>
              </w:rPr>
              <w:t>Что такое сжатое изложение</w:t>
            </w:r>
            <w:r w:rsidRPr="00786058">
              <w:rPr>
                <w:rFonts w:ascii="Times New Roman" w:hAnsi="Times New Roman"/>
                <w:sz w:val="20"/>
                <w:szCs w:val="20"/>
              </w:rPr>
              <w:t>? Какие приемы можно применять при компрессии текста?</w:t>
            </w:r>
          </w:p>
        </w:tc>
        <w:tc>
          <w:tcPr>
            <w:tcW w:w="5245" w:type="dxa"/>
            <w:gridSpan w:val="2"/>
          </w:tcPr>
          <w:p w:rsidR="00BA2BE9" w:rsidRPr="00786058" w:rsidRDefault="00BA2BE9" w:rsidP="004329F6">
            <w:pPr>
              <w:spacing w:after="0" w:line="240" w:lineRule="auto"/>
              <w:rPr>
                <w:rFonts w:ascii="Times New Roman" w:hAnsi="Times New Roman"/>
                <w:i/>
                <w:iCs/>
                <w:sz w:val="20"/>
                <w:szCs w:val="20"/>
              </w:rPr>
            </w:pPr>
            <w:r w:rsidRPr="00786058">
              <w:rPr>
                <w:rFonts w:ascii="Times New Roman" w:hAnsi="Times New Roman"/>
                <w:i/>
                <w:iCs/>
                <w:sz w:val="20"/>
                <w:szCs w:val="20"/>
              </w:rPr>
              <w:t xml:space="preserve">Знать: </w:t>
            </w:r>
            <w:r w:rsidRPr="00786058">
              <w:rPr>
                <w:rFonts w:ascii="Times New Roman" w:hAnsi="Times New Roman"/>
                <w:sz w:val="20"/>
                <w:szCs w:val="20"/>
              </w:rPr>
              <w:t xml:space="preserve">особенности сжатого изложения; приемы сжатия текста; понятие </w:t>
            </w:r>
            <w:r w:rsidRPr="00786058">
              <w:rPr>
                <w:rFonts w:ascii="Times New Roman" w:hAnsi="Times New Roman"/>
                <w:i/>
                <w:iCs/>
                <w:sz w:val="20"/>
                <w:szCs w:val="20"/>
              </w:rPr>
              <w:t>абзац.</w:t>
            </w:r>
          </w:p>
          <w:p w:rsidR="00BA2BE9" w:rsidRPr="00786058" w:rsidRDefault="00BA2BE9" w:rsidP="004329F6">
            <w:pPr>
              <w:spacing w:after="0" w:line="240" w:lineRule="auto"/>
              <w:rPr>
                <w:rFonts w:ascii="Times New Roman" w:hAnsi="Times New Roman"/>
                <w:sz w:val="20"/>
                <w:szCs w:val="20"/>
              </w:rPr>
            </w:pPr>
            <w:r w:rsidRPr="00786058">
              <w:rPr>
                <w:rFonts w:ascii="Times New Roman" w:hAnsi="Times New Roman"/>
                <w:i/>
                <w:iCs/>
                <w:sz w:val="20"/>
                <w:szCs w:val="20"/>
              </w:rPr>
              <w:t xml:space="preserve">Уметь: </w:t>
            </w:r>
            <w:r w:rsidRPr="00786058">
              <w:rPr>
                <w:rFonts w:ascii="Times New Roman" w:hAnsi="Times New Roman"/>
                <w:sz w:val="20"/>
                <w:szCs w:val="20"/>
              </w:rPr>
              <w:t>определять тему и основную мысль текста, составлять его план; выделять в тексте главную и второстепенную информацию; использовать различные приемы сжатия текста</w:t>
            </w:r>
          </w:p>
        </w:tc>
        <w:tc>
          <w:tcPr>
            <w:tcW w:w="3402" w:type="dxa"/>
          </w:tcPr>
          <w:p w:rsidR="00BA2BE9" w:rsidRPr="00786058" w:rsidRDefault="00BA2BE9" w:rsidP="004329F6">
            <w:pPr>
              <w:spacing w:after="0" w:line="240" w:lineRule="auto"/>
              <w:rPr>
                <w:rFonts w:ascii="Times New Roman" w:hAnsi="Times New Roman"/>
                <w:sz w:val="20"/>
                <w:szCs w:val="20"/>
              </w:rPr>
            </w:pPr>
            <w:r w:rsidRPr="00786058">
              <w:rPr>
                <w:rFonts w:ascii="Times New Roman" w:hAnsi="Times New Roman"/>
                <w:sz w:val="20"/>
                <w:szCs w:val="20"/>
              </w:rPr>
              <w:t>Работа в парах (обучение сжатому изложению), индивидуальная работа с дидактическим материалом учебника (обучение способам сжатия).</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Окт.</w:t>
            </w:r>
          </w:p>
        </w:tc>
        <w:tc>
          <w:tcPr>
            <w:tcW w:w="591" w:type="dxa"/>
          </w:tcPr>
          <w:p w:rsidR="00BA2BE9" w:rsidRPr="001239A9" w:rsidRDefault="00BA2BE9" w:rsidP="004329F6">
            <w:pPr>
              <w:spacing w:after="0" w:line="240" w:lineRule="auto"/>
              <w:rPr>
                <w:rFonts w:ascii="Times New Roman" w:hAnsi="Times New Roman"/>
                <w:sz w:val="20"/>
                <w:szCs w:val="20"/>
              </w:rPr>
            </w:pPr>
            <w:r>
              <w:rPr>
                <w:rFonts w:ascii="Times New Roman" w:hAnsi="Times New Roman"/>
                <w:sz w:val="20"/>
                <w:szCs w:val="20"/>
              </w:rPr>
              <w:t>36</w:t>
            </w:r>
          </w:p>
        </w:tc>
        <w:tc>
          <w:tcPr>
            <w:tcW w:w="2977" w:type="dxa"/>
          </w:tcPr>
          <w:p w:rsidR="00BA2BE9" w:rsidRPr="00E64DBF" w:rsidRDefault="00BA2BE9" w:rsidP="004329F6">
            <w:pPr>
              <w:spacing w:after="0" w:line="240" w:lineRule="auto"/>
              <w:rPr>
                <w:rFonts w:ascii="Times New Roman" w:hAnsi="Times New Roman"/>
                <w:sz w:val="20"/>
                <w:szCs w:val="20"/>
              </w:rPr>
            </w:pPr>
            <w:r>
              <w:rPr>
                <w:rFonts w:ascii="Times New Roman" w:hAnsi="Times New Roman"/>
                <w:sz w:val="20"/>
                <w:szCs w:val="20"/>
              </w:rPr>
              <w:t>7.</w:t>
            </w:r>
            <w:r w:rsidRPr="00E64DBF">
              <w:rPr>
                <w:rFonts w:ascii="Times New Roman" w:hAnsi="Times New Roman"/>
                <w:sz w:val="20"/>
                <w:szCs w:val="20"/>
              </w:rPr>
              <w:t>Виды пред</w:t>
            </w:r>
            <w:r w:rsidRPr="00E64DBF">
              <w:rPr>
                <w:rFonts w:ascii="Times New Roman" w:hAnsi="Times New Roman"/>
                <w:sz w:val="20"/>
                <w:szCs w:val="20"/>
              </w:rPr>
              <w:softHyphen/>
              <w:t>ложений по цели высказывания</w:t>
            </w:r>
            <w:r>
              <w:rPr>
                <w:rFonts w:ascii="Times New Roman" w:hAnsi="Times New Roman"/>
                <w:sz w:val="20"/>
                <w:szCs w:val="20"/>
              </w:rPr>
              <w:t>. Виды предложений по интонации</w:t>
            </w:r>
          </w:p>
        </w:tc>
        <w:tc>
          <w:tcPr>
            <w:tcW w:w="3260" w:type="dxa"/>
          </w:tcPr>
          <w:p w:rsidR="00BA2BE9" w:rsidRPr="00E64DBF" w:rsidRDefault="00BA2BE9" w:rsidP="004329F6">
            <w:pPr>
              <w:spacing w:after="0" w:line="240" w:lineRule="auto"/>
              <w:rPr>
                <w:rFonts w:ascii="Times New Roman" w:hAnsi="Times New Roman"/>
                <w:sz w:val="20"/>
                <w:szCs w:val="20"/>
              </w:rPr>
            </w:pPr>
            <w:r>
              <w:rPr>
                <w:rFonts w:ascii="Times New Roman" w:hAnsi="Times New Roman"/>
                <w:sz w:val="20"/>
                <w:szCs w:val="20"/>
              </w:rPr>
              <w:t xml:space="preserve">Виды предложений по цели высказывания. Сфера использования их и роль в тексте. </w:t>
            </w:r>
            <w:r w:rsidRPr="00BB371C">
              <w:rPr>
                <w:rFonts w:ascii="Times New Roman" w:hAnsi="Times New Roman"/>
                <w:sz w:val="20"/>
                <w:szCs w:val="20"/>
              </w:rPr>
              <w:t>Какие знаки препинания используют в конце восклицательных предложений?</w:t>
            </w:r>
          </w:p>
        </w:tc>
        <w:tc>
          <w:tcPr>
            <w:tcW w:w="5245" w:type="dxa"/>
            <w:gridSpan w:val="2"/>
          </w:tcPr>
          <w:p w:rsidR="00BA2BE9" w:rsidRPr="00E64DBF" w:rsidRDefault="00BA2BE9" w:rsidP="004329F6">
            <w:pPr>
              <w:spacing w:after="0" w:line="240" w:lineRule="auto"/>
              <w:rPr>
                <w:rFonts w:ascii="Times New Roman" w:hAnsi="Times New Roman"/>
                <w:sz w:val="20"/>
                <w:szCs w:val="20"/>
              </w:rPr>
            </w:pPr>
            <w:r w:rsidRPr="00E64DBF">
              <w:rPr>
                <w:rFonts w:ascii="Times New Roman" w:hAnsi="Times New Roman"/>
                <w:i/>
                <w:iCs/>
                <w:sz w:val="20"/>
                <w:szCs w:val="20"/>
              </w:rPr>
              <w:t xml:space="preserve">Знать: </w:t>
            </w:r>
            <w:r w:rsidRPr="00E64DBF">
              <w:rPr>
                <w:rFonts w:ascii="Times New Roman" w:hAnsi="Times New Roman"/>
                <w:sz w:val="20"/>
                <w:szCs w:val="20"/>
              </w:rPr>
              <w:t xml:space="preserve">понятия </w:t>
            </w:r>
            <w:r>
              <w:rPr>
                <w:rFonts w:ascii="Times New Roman" w:hAnsi="Times New Roman"/>
                <w:i/>
                <w:iCs/>
                <w:sz w:val="20"/>
                <w:szCs w:val="20"/>
              </w:rPr>
              <w:t>цель высказыва</w:t>
            </w:r>
            <w:r w:rsidRPr="00E64DBF">
              <w:rPr>
                <w:rFonts w:ascii="Times New Roman" w:hAnsi="Times New Roman"/>
                <w:i/>
                <w:iCs/>
                <w:sz w:val="20"/>
                <w:szCs w:val="20"/>
              </w:rPr>
              <w:t xml:space="preserve">ния, интонационный слух; </w:t>
            </w:r>
            <w:r w:rsidRPr="00E64DBF">
              <w:rPr>
                <w:rFonts w:ascii="Times New Roman" w:hAnsi="Times New Roman"/>
                <w:sz w:val="20"/>
                <w:szCs w:val="20"/>
              </w:rPr>
              <w:t xml:space="preserve">виды предложений по цели </w:t>
            </w:r>
            <w:r>
              <w:rPr>
                <w:rFonts w:ascii="Times New Roman" w:hAnsi="Times New Roman"/>
                <w:sz w:val="20"/>
                <w:szCs w:val="20"/>
              </w:rPr>
              <w:t>высказы</w:t>
            </w:r>
            <w:r w:rsidRPr="00E64DBF">
              <w:rPr>
                <w:rFonts w:ascii="Times New Roman" w:hAnsi="Times New Roman"/>
                <w:sz w:val="20"/>
                <w:szCs w:val="20"/>
              </w:rPr>
              <w:t>вания.</w:t>
            </w:r>
          </w:p>
          <w:p w:rsidR="00BA2BE9" w:rsidRPr="00E64DBF" w:rsidRDefault="00BA2BE9" w:rsidP="004329F6">
            <w:pPr>
              <w:spacing w:after="0" w:line="240" w:lineRule="auto"/>
              <w:rPr>
                <w:rFonts w:ascii="Times New Roman" w:hAnsi="Times New Roman"/>
                <w:sz w:val="20"/>
                <w:szCs w:val="20"/>
              </w:rPr>
            </w:pPr>
            <w:r w:rsidRPr="00E64DBF">
              <w:rPr>
                <w:rFonts w:ascii="Times New Roman" w:hAnsi="Times New Roman"/>
                <w:i/>
                <w:iCs/>
                <w:sz w:val="20"/>
                <w:szCs w:val="20"/>
              </w:rPr>
              <w:t xml:space="preserve">Уметь: </w:t>
            </w:r>
            <w:r>
              <w:rPr>
                <w:rFonts w:ascii="Times New Roman" w:hAnsi="Times New Roman"/>
                <w:sz w:val="20"/>
                <w:szCs w:val="20"/>
              </w:rPr>
              <w:t>распознавать повест</w:t>
            </w:r>
            <w:r w:rsidRPr="00E64DBF">
              <w:rPr>
                <w:rFonts w:ascii="Times New Roman" w:hAnsi="Times New Roman"/>
                <w:sz w:val="20"/>
                <w:szCs w:val="20"/>
              </w:rPr>
              <w:t>вовательные, вопросительные и побудительные предложения, конструировать их самостоя</w:t>
            </w:r>
            <w:r w:rsidRPr="00E64DBF">
              <w:rPr>
                <w:rFonts w:ascii="Times New Roman" w:hAnsi="Times New Roman"/>
                <w:sz w:val="20"/>
                <w:szCs w:val="20"/>
              </w:rPr>
              <w:softHyphen/>
              <w:t>тельно и употреблять в речи; при чтении текста соблюдать нужную интона</w:t>
            </w:r>
            <w:r>
              <w:rPr>
                <w:rFonts w:ascii="Times New Roman" w:hAnsi="Times New Roman"/>
                <w:sz w:val="20"/>
                <w:szCs w:val="20"/>
              </w:rPr>
              <w:t>цию; различать предложения по эмоциональной окраске, правильно ставить знаки препинания в конце предложения</w:t>
            </w:r>
          </w:p>
        </w:tc>
        <w:tc>
          <w:tcPr>
            <w:tcW w:w="3402" w:type="dxa"/>
          </w:tcPr>
          <w:p w:rsidR="00BA2BE9" w:rsidRPr="00E64DBF" w:rsidRDefault="00BA2BE9" w:rsidP="004329F6">
            <w:pPr>
              <w:spacing w:after="0" w:line="240" w:lineRule="auto"/>
              <w:rPr>
                <w:rFonts w:ascii="Times New Roman" w:hAnsi="Times New Roman"/>
                <w:sz w:val="20"/>
                <w:szCs w:val="20"/>
              </w:rPr>
            </w:pPr>
            <w:r>
              <w:rPr>
                <w:rFonts w:ascii="Times New Roman" w:hAnsi="Times New Roman"/>
                <w:sz w:val="20"/>
                <w:szCs w:val="20"/>
              </w:rPr>
              <w:t>Коллективная работа с учебником, составление алгоритма определения типа предложений по цели высказывания, работа в парах (лингвистический анализ текста)</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Окт.</w:t>
            </w:r>
          </w:p>
        </w:tc>
        <w:tc>
          <w:tcPr>
            <w:tcW w:w="591" w:type="dxa"/>
          </w:tcPr>
          <w:p w:rsidR="00BA2BE9" w:rsidRPr="001239A9" w:rsidRDefault="00BA2BE9" w:rsidP="004329F6">
            <w:pPr>
              <w:spacing w:after="0" w:line="240" w:lineRule="auto"/>
              <w:rPr>
                <w:rFonts w:ascii="Times New Roman" w:hAnsi="Times New Roman"/>
                <w:sz w:val="20"/>
                <w:szCs w:val="20"/>
              </w:rPr>
            </w:pPr>
            <w:r>
              <w:rPr>
                <w:rFonts w:ascii="Times New Roman" w:hAnsi="Times New Roman"/>
                <w:sz w:val="20"/>
                <w:szCs w:val="20"/>
              </w:rPr>
              <w:t>37</w:t>
            </w:r>
          </w:p>
        </w:tc>
        <w:tc>
          <w:tcPr>
            <w:tcW w:w="2977" w:type="dxa"/>
          </w:tcPr>
          <w:p w:rsidR="00BA2BE9" w:rsidRPr="000C2609" w:rsidRDefault="00BA2BE9" w:rsidP="004329F6">
            <w:pPr>
              <w:spacing w:after="0" w:line="240" w:lineRule="auto"/>
              <w:rPr>
                <w:rFonts w:ascii="Times New Roman" w:hAnsi="Times New Roman"/>
                <w:b/>
                <w:sz w:val="20"/>
                <w:szCs w:val="20"/>
              </w:rPr>
            </w:pPr>
            <w:r>
              <w:rPr>
                <w:rFonts w:ascii="Times New Roman" w:hAnsi="Times New Roman"/>
                <w:b/>
                <w:sz w:val="20"/>
                <w:szCs w:val="20"/>
              </w:rPr>
              <w:t>8 .</w:t>
            </w:r>
            <w:r w:rsidRPr="000C2609">
              <w:rPr>
                <w:rFonts w:ascii="Times New Roman" w:hAnsi="Times New Roman"/>
                <w:b/>
                <w:sz w:val="20"/>
                <w:szCs w:val="20"/>
              </w:rPr>
              <w:t xml:space="preserve">Р/Р (8) Обучающее сочинение-повествование. </w:t>
            </w:r>
            <w:r>
              <w:rPr>
                <w:rFonts w:ascii="Times New Roman" w:hAnsi="Times New Roman"/>
                <w:b/>
                <w:sz w:val="20"/>
                <w:szCs w:val="20"/>
              </w:rPr>
              <w:t>«Памятный день» упр. 157</w:t>
            </w:r>
          </w:p>
        </w:tc>
        <w:tc>
          <w:tcPr>
            <w:tcW w:w="3260" w:type="dxa"/>
          </w:tcPr>
          <w:p w:rsidR="00BA2BE9" w:rsidRDefault="00BA2BE9" w:rsidP="004329F6">
            <w:pPr>
              <w:spacing w:after="0" w:line="240" w:lineRule="auto"/>
              <w:rPr>
                <w:rFonts w:ascii="Times New Roman" w:hAnsi="Times New Roman"/>
                <w:sz w:val="20"/>
                <w:szCs w:val="20"/>
              </w:rPr>
            </w:pPr>
            <w:r>
              <w:rPr>
                <w:rFonts w:ascii="Times New Roman" w:hAnsi="Times New Roman"/>
                <w:sz w:val="20"/>
                <w:szCs w:val="20"/>
              </w:rPr>
              <w:t>Сочинение-повествование. Отзыв как жанр. План сочинения. Основная мысль.</w:t>
            </w:r>
          </w:p>
        </w:tc>
        <w:tc>
          <w:tcPr>
            <w:tcW w:w="5245" w:type="dxa"/>
            <w:gridSpan w:val="2"/>
          </w:tcPr>
          <w:p w:rsidR="00BA2BE9" w:rsidRDefault="00BA2BE9" w:rsidP="004329F6">
            <w:pPr>
              <w:spacing w:after="0" w:line="240" w:lineRule="auto"/>
              <w:rPr>
                <w:rFonts w:ascii="Times New Roman" w:hAnsi="Times New Roman"/>
                <w:sz w:val="20"/>
                <w:szCs w:val="20"/>
              </w:rPr>
            </w:pPr>
            <w:r>
              <w:rPr>
                <w:rFonts w:ascii="Times New Roman" w:hAnsi="Times New Roman"/>
                <w:sz w:val="20"/>
                <w:szCs w:val="20"/>
              </w:rPr>
              <w:t>Знать: что такое повествование, как составлять план сочинения. Уметь: составлять план сочинения; выявлять основную мысль; строить свои предложения в соответствии вцелями и задачами сочинения.</w:t>
            </w:r>
          </w:p>
        </w:tc>
        <w:tc>
          <w:tcPr>
            <w:tcW w:w="3402" w:type="dxa"/>
          </w:tcPr>
          <w:p w:rsidR="00BA2BE9" w:rsidRDefault="00BA2BE9" w:rsidP="004329F6">
            <w:pPr>
              <w:spacing w:after="0" w:line="240" w:lineRule="auto"/>
              <w:rPr>
                <w:rFonts w:ascii="Times New Roman" w:hAnsi="Times New Roman"/>
                <w:sz w:val="20"/>
                <w:szCs w:val="20"/>
              </w:rPr>
            </w:pPr>
            <w:r>
              <w:rPr>
                <w:rFonts w:ascii="Times New Roman" w:hAnsi="Times New Roman"/>
                <w:sz w:val="20"/>
                <w:szCs w:val="20"/>
              </w:rPr>
              <w:t>Устная работа над сочинением. Работа в парах и группах.</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Окт.</w:t>
            </w:r>
          </w:p>
        </w:tc>
        <w:tc>
          <w:tcPr>
            <w:tcW w:w="591" w:type="dxa"/>
          </w:tcPr>
          <w:p w:rsidR="00BA2BE9" w:rsidRPr="001239A9" w:rsidRDefault="00BA2BE9" w:rsidP="004329F6">
            <w:pPr>
              <w:spacing w:after="0" w:line="240" w:lineRule="auto"/>
              <w:rPr>
                <w:rFonts w:ascii="Times New Roman" w:hAnsi="Times New Roman"/>
                <w:sz w:val="20"/>
                <w:szCs w:val="20"/>
              </w:rPr>
            </w:pPr>
            <w:r>
              <w:rPr>
                <w:rFonts w:ascii="Times New Roman" w:hAnsi="Times New Roman"/>
                <w:sz w:val="20"/>
                <w:szCs w:val="20"/>
              </w:rPr>
              <w:t>38</w:t>
            </w:r>
          </w:p>
          <w:p w:rsidR="00BA2BE9" w:rsidRPr="00E64DBF" w:rsidRDefault="00BA2BE9" w:rsidP="004329F6">
            <w:pPr>
              <w:spacing w:after="0" w:line="240" w:lineRule="auto"/>
              <w:rPr>
                <w:rFonts w:ascii="Times New Roman" w:hAnsi="Times New Roman"/>
                <w:sz w:val="20"/>
                <w:szCs w:val="20"/>
              </w:rPr>
            </w:pPr>
          </w:p>
        </w:tc>
        <w:tc>
          <w:tcPr>
            <w:tcW w:w="2977" w:type="dxa"/>
          </w:tcPr>
          <w:p w:rsidR="00BA2BE9" w:rsidRPr="00E64DBF" w:rsidRDefault="00BA2BE9" w:rsidP="004329F6">
            <w:pPr>
              <w:spacing w:after="0" w:line="240" w:lineRule="auto"/>
              <w:rPr>
                <w:rFonts w:ascii="Times New Roman" w:hAnsi="Times New Roman"/>
                <w:sz w:val="20"/>
                <w:szCs w:val="20"/>
              </w:rPr>
            </w:pPr>
            <w:r>
              <w:rPr>
                <w:rFonts w:ascii="Times New Roman" w:hAnsi="Times New Roman"/>
                <w:sz w:val="20"/>
                <w:szCs w:val="20"/>
              </w:rPr>
              <w:t xml:space="preserve">9.Члены предложения. </w:t>
            </w:r>
            <w:r w:rsidRPr="00E64DBF">
              <w:rPr>
                <w:rFonts w:ascii="Times New Roman" w:hAnsi="Times New Roman"/>
                <w:sz w:val="20"/>
                <w:szCs w:val="20"/>
              </w:rPr>
              <w:t>Главные члены предло</w:t>
            </w:r>
            <w:r>
              <w:rPr>
                <w:rFonts w:ascii="Times New Roman" w:hAnsi="Times New Roman"/>
                <w:sz w:val="20"/>
                <w:szCs w:val="20"/>
              </w:rPr>
              <w:t>жения. Под</w:t>
            </w:r>
            <w:r w:rsidRPr="00E64DBF">
              <w:rPr>
                <w:rFonts w:ascii="Times New Roman" w:hAnsi="Times New Roman"/>
                <w:sz w:val="20"/>
                <w:szCs w:val="20"/>
              </w:rPr>
              <w:t>лежащее</w:t>
            </w:r>
          </w:p>
        </w:tc>
        <w:tc>
          <w:tcPr>
            <w:tcW w:w="3260" w:type="dxa"/>
          </w:tcPr>
          <w:p w:rsidR="00BA2BE9" w:rsidRPr="00E64DBF" w:rsidRDefault="00BA2BE9" w:rsidP="004329F6">
            <w:pPr>
              <w:spacing w:after="0" w:line="240" w:lineRule="auto"/>
              <w:rPr>
                <w:rFonts w:ascii="Times New Roman" w:hAnsi="Times New Roman"/>
                <w:sz w:val="20"/>
                <w:szCs w:val="20"/>
              </w:rPr>
            </w:pPr>
            <w:r>
              <w:rPr>
                <w:rFonts w:ascii="Times New Roman" w:hAnsi="Times New Roman"/>
                <w:sz w:val="20"/>
                <w:szCs w:val="20"/>
              </w:rPr>
              <w:t xml:space="preserve">Синтаксическая структура предложения. Главные и второстепенные члены предложения. Признаки главных </w:t>
            </w:r>
            <w:r>
              <w:rPr>
                <w:rFonts w:ascii="Times New Roman" w:hAnsi="Times New Roman"/>
                <w:sz w:val="20"/>
                <w:szCs w:val="20"/>
              </w:rPr>
              <w:lastRenderedPageBreak/>
              <w:t>членов. Способы выражения подлежащих и сказуемых.</w:t>
            </w:r>
          </w:p>
        </w:tc>
        <w:tc>
          <w:tcPr>
            <w:tcW w:w="5245" w:type="dxa"/>
            <w:gridSpan w:val="2"/>
          </w:tcPr>
          <w:p w:rsidR="00BA2BE9" w:rsidRPr="00E64DBF" w:rsidRDefault="00BA2BE9" w:rsidP="004329F6">
            <w:pPr>
              <w:spacing w:after="0" w:line="240" w:lineRule="auto"/>
              <w:rPr>
                <w:rFonts w:ascii="Times New Roman" w:hAnsi="Times New Roman"/>
                <w:sz w:val="20"/>
                <w:szCs w:val="20"/>
              </w:rPr>
            </w:pPr>
            <w:r w:rsidRPr="00E64DBF">
              <w:rPr>
                <w:rFonts w:ascii="Times New Roman" w:hAnsi="Times New Roman"/>
                <w:i/>
                <w:iCs/>
                <w:sz w:val="20"/>
                <w:szCs w:val="20"/>
              </w:rPr>
              <w:lastRenderedPageBreak/>
              <w:t xml:space="preserve">Знать: </w:t>
            </w:r>
            <w:r w:rsidRPr="00E64DBF">
              <w:rPr>
                <w:rFonts w:ascii="Times New Roman" w:hAnsi="Times New Roman"/>
                <w:sz w:val="20"/>
                <w:szCs w:val="20"/>
              </w:rPr>
              <w:t xml:space="preserve">понятия </w:t>
            </w:r>
            <w:r w:rsidRPr="00E64DBF">
              <w:rPr>
                <w:rFonts w:ascii="Times New Roman" w:hAnsi="Times New Roman"/>
                <w:i/>
                <w:iCs/>
                <w:sz w:val="20"/>
                <w:szCs w:val="20"/>
              </w:rPr>
              <w:t xml:space="preserve">главный член предложения, грамматическая основа предложения, подлежащее; </w:t>
            </w:r>
            <w:r w:rsidRPr="00E64DBF">
              <w:rPr>
                <w:rFonts w:ascii="Times New Roman" w:hAnsi="Times New Roman"/>
                <w:sz w:val="20"/>
                <w:szCs w:val="20"/>
              </w:rPr>
              <w:t>способы выражения под</w:t>
            </w:r>
            <w:r>
              <w:rPr>
                <w:rFonts w:ascii="Times New Roman" w:hAnsi="Times New Roman"/>
                <w:sz w:val="20"/>
                <w:szCs w:val="20"/>
              </w:rPr>
              <w:t>лежа</w:t>
            </w:r>
            <w:r w:rsidRPr="00E64DBF">
              <w:rPr>
                <w:rFonts w:ascii="Times New Roman" w:hAnsi="Times New Roman"/>
                <w:sz w:val="20"/>
                <w:szCs w:val="20"/>
              </w:rPr>
              <w:t>щего.</w:t>
            </w:r>
          </w:p>
          <w:p w:rsidR="00BA2BE9" w:rsidRPr="00E64DBF" w:rsidRDefault="00BA2BE9" w:rsidP="004329F6">
            <w:pPr>
              <w:spacing w:after="0" w:line="240" w:lineRule="auto"/>
              <w:rPr>
                <w:rFonts w:ascii="Times New Roman" w:hAnsi="Times New Roman"/>
                <w:sz w:val="20"/>
                <w:szCs w:val="20"/>
              </w:rPr>
            </w:pPr>
            <w:r w:rsidRPr="00E64DBF">
              <w:rPr>
                <w:rFonts w:ascii="Times New Roman" w:hAnsi="Times New Roman"/>
                <w:i/>
                <w:iCs/>
                <w:sz w:val="20"/>
                <w:szCs w:val="20"/>
              </w:rPr>
              <w:t xml:space="preserve">Уметь: </w:t>
            </w:r>
            <w:r w:rsidRPr="00E64DBF">
              <w:rPr>
                <w:rFonts w:ascii="Times New Roman" w:hAnsi="Times New Roman"/>
                <w:sz w:val="20"/>
                <w:szCs w:val="20"/>
              </w:rPr>
              <w:t>разграничивать главны</w:t>
            </w:r>
            <w:r>
              <w:rPr>
                <w:rFonts w:ascii="Times New Roman" w:hAnsi="Times New Roman"/>
                <w:sz w:val="20"/>
                <w:szCs w:val="20"/>
              </w:rPr>
              <w:t xml:space="preserve">е и второстепенные члены </w:t>
            </w:r>
            <w:r>
              <w:rPr>
                <w:rFonts w:ascii="Times New Roman" w:hAnsi="Times New Roman"/>
                <w:sz w:val="20"/>
                <w:szCs w:val="20"/>
              </w:rPr>
              <w:lastRenderedPageBreak/>
              <w:t>предло</w:t>
            </w:r>
            <w:r w:rsidRPr="00E64DBF">
              <w:rPr>
                <w:rFonts w:ascii="Times New Roman" w:hAnsi="Times New Roman"/>
                <w:sz w:val="20"/>
                <w:szCs w:val="20"/>
              </w:rPr>
              <w:t>жения; находить в предложении подлежащее и определять спос</w:t>
            </w:r>
            <w:r>
              <w:rPr>
                <w:rFonts w:ascii="Times New Roman" w:hAnsi="Times New Roman"/>
                <w:sz w:val="20"/>
                <w:szCs w:val="20"/>
              </w:rPr>
              <w:t>об его выражения; выполнять син</w:t>
            </w:r>
            <w:r w:rsidRPr="00E64DBF">
              <w:rPr>
                <w:rFonts w:ascii="Times New Roman" w:hAnsi="Times New Roman"/>
                <w:sz w:val="20"/>
                <w:szCs w:val="20"/>
              </w:rPr>
              <w:t>таксический разбор предложении</w:t>
            </w:r>
          </w:p>
        </w:tc>
        <w:tc>
          <w:tcPr>
            <w:tcW w:w="3402" w:type="dxa"/>
          </w:tcPr>
          <w:p w:rsidR="00BA2BE9" w:rsidRPr="00E64DBF" w:rsidRDefault="00BA2BE9" w:rsidP="004329F6">
            <w:pPr>
              <w:spacing w:after="0" w:line="240" w:lineRule="auto"/>
              <w:rPr>
                <w:rFonts w:ascii="Times New Roman" w:hAnsi="Times New Roman"/>
                <w:sz w:val="20"/>
                <w:szCs w:val="20"/>
              </w:rPr>
            </w:pPr>
            <w:r>
              <w:rPr>
                <w:rFonts w:ascii="Times New Roman" w:hAnsi="Times New Roman"/>
                <w:sz w:val="20"/>
                <w:szCs w:val="20"/>
              </w:rPr>
              <w:lastRenderedPageBreak/>
              <w:t>Работа в парах по учебнику, работа с алгоритмами определения членов предложения, комментирование выставленных оценок</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Окт.</w:t>
            </w:r>
          </w:p>
        </w:tc>
        <w:tc>
          <w:tcPr>
            <w:tcW w:w="591" w:type="dxa"/>
          </w:tcPr>
          <w:p w:rsidR="00BA2BE9" w:rsidRPr="001239A9" w:rsidRDefault="00BA2BE9" w:rsidP="004329F6">
            <w:pPr>
              <w:spacing w:after="0" w:line="240" w:lineRule="auto"/>
              <w:rPr>
                <w:rFonts w:ascii="Times New Roman" w:hAnsi="Times New Roman"/>
                <w:sz w:val="20"/>
                <w:szCs w:val="20"/>
              </w:rPr>
            </w:pPr>
            <w:r>
              <w:rPr>
                <w:rFonts w:ascii="Times New Roman" w:hAnsi="Times New Roman"/>
                <w:sz w:val="20"/>
                <w:szCs w:val="20"/>
              </w:rPr>
              <w:t>39</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10.</w:t>
            </w:r>
            <w:r w:rsidRPr="00E64DBF">
              <w:rPr>
                <w:rFonts w:ascii="Times New Roman" w:hAnsi="Times New Roman"/>
                <w:color w:val="000000"/>
                <w:sz w:val="20"/>
                <w:szCs w:val="20"/>
              </w:rPr>
              <w:t>Сказуемое</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Что такое сказуемое? каковы способы его выражения? </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понятие </w:t>
            </w:r>
            <w:r w:rsidRPr="00E64DBF">
              <w:rPr>
                <w:rFonts w:ascii="Times New Roman" w:hAnsi="Times New Roman"/>
                <w:i/>
                <w:iCs/>
                <w:color w:val="000000"/>
                <w:sz w:val="20"/>
                <w:szCs w:val="20"/>
              </w:rPr>
              <w:t xml:space="preserve">сказуемое; </w:t>
            </w:r>
            <w:r w:rsidRPr="00E64DBF">
              <w:rPr>
                <w:rFonts w:ascii="Times New Roman" w:hAnsi="Times New Roman"/>
                <w:color w:val="000000"/>
                <w:sz w:val="20"/>
                <w:szCs w:val="20"/>
              </w:rPr>
              <w:t>способы выражения сказуемого</w:t>
            </w:r>
            <w:r>
              <w:rPr>
                <w:rFonts w:ascii="Times New Roman" w:hAnsi="Times New Roman"/>
                <w:color w:val="000000"/>
                <w:sz w:val="20"/>
                <w:szCs w:val="20"/>
              </w:rPr>
              <w:t>; взаимосвязь подлежащего и ска</w:t>
            </w:r>
            <w:r w:rsidRPr="00E64DBF">
              <w:rPr>
                <w:rFonts w:ascii="Times New Roman" w:hAnsi="Times New Roman"/>
                <w:color w:val="000000"/>
                <w:sz w:val="20"/>
                <w:szCs w:val="20"/>
              </w:rPr>
              <w:t xml:space="preserve">зуемого; достижения лингвистов в изучении сказуемого. </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распознавать сказуемое среди других членов предло</w:t>
            </w:r>
            <w:r>
              <w:rPr>
                <w:rFonts w:ascii="Times New Roman" w:hAnsi="Times New Roman"/>
                <w:color w:val="000000"/>
                <w:sz w:val="20"/>
                <w:szCs w:val="20"/>
              </w:rPr>
              <w:t>же</w:t>
            </w:r>
            <w:r w:rsidRPr="00E64DBF">
              <w:rPr>
                <w:rFonts w:ascii="Times New Roman" w:hAnsi="Times New Roman"/>
                <w:color w:val="000000"/>
                <w:sz w:val="20"/>
                <w:szCs w:val="20"/>
              </w:rPr>
              <w:t>ния, ставить к нему вопросы и определять способ выражения; конструировать предложения, вставляя в них подходящие по смыслу сказуемые</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Работа в парах (анализ предложений), индивидуальная творческая работа по дидактическому материалу, проектирование выполнения домашнего задания</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Окт.</w:t>
            </w:r>
          </w:p>
        </w:tc>
        <w:tc>
          <w:tcPr>
            <w:tcW w:w="591" w:type="dxa"/>
          </w:tcPr>
          <w:p w:rsidR="00BA2BE9" w:rsidRPr="007E0E18"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40</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11.Т</w:t>
            </w:r>
            <w:r w:rsidRPr="00E64DBF">
              <w:rPr>
                <w:rFonts w:ascii="Times New Roman" w:hAnsi="Times New Roman"/>
                <w:color w:val="000000"/>
                <w:sz w:val="20"/>
                <w:szCs w:val="20"/>
              </w:rPr>
              <w:t>ире между под</w:t>
            </w:r>
            <w:r>
              <w:rPr>
                <w:rFonts w:ascii="Times New Roman" w:hAnsi="Times New Roman"/>
                <w:color w:val="000000"/>
                <w:sz w:val="20"/>
                <w:szCs w:val="20"/>
              </w:rPr>
              <w:t>лежа</w:t>
            </w:r>
            <w:r w:rsidRPr="00E64DBF">
              <w:rPr>
                <w:rFonts w:ascii="Times New Roman" w:hAnsi="Times New Roman"/>
                <w:color w:val="000000"/>
                <w:sz w:val="20"/>
                <w:szCs w:val="20"/>
              </w:rPr>
              <w:t>щим и ска</w:t>
            </w:r>
            <w:r w:rsidRPr="00E64DBF">
              <w:rPr>
                <w:rFonts w:ascii="Times New Roman" w:hAnsi="Times New Roman"/>
                <w:color w:val="000000"/>
                <w:sz w:val="20"/>
                <w:szCs w:val="20"/>
              </w:rPr>
              <w:softHyphen/>
              <w:t>зуемым</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Условия постановки тире между подлежащим и сказуемым.</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условия постановки тире между подлежащим и сказуемым. </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определять способы вы</w:t>
            </w:r>
            <w:r w:rsidRPr="00E64DBF">
              <w:rPr>
                <w:rFonts w:ascii="Times New Roman" w:hAnsi="Times New Roman"/>
                <w:color w:val="000000"/>
                <w:sz w:val="20"/>
                <w:szCs w:val="20"/>
              </w:rPr>
              <w:t>ражения главных членов пред</w:t>
            </w:r>
            <w:r>
              <w:rPr>
                <w:rFonts w:ascii="Times New Roman" w:hAnsi="Times New Roman"/>
                <w:color w:val="000000"/>
                <w:sz w:val="20"/>
                <w:szCs w:val="20"/>
              </w:rPr>
              <w:t>ложения; обосновывать употреб</w:t>
            </w:r>
            <w:r w:rsidRPr="00E64DBF">
              <w:rPr>
                <w:rFonts w:ascii="Times New Roman" w:hAnsi="Times New Roman"/>
                <w:color w:val="000000"/>
                <w:sz w:val="20"/>
                <w:szCs w:val="20"/>
              </w:rPr>
              <w:t>ление тире между подлежащим и сказуемым</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Выполнение упражнений учебника. Индивидуальная и коллективная работа с тестами, комментирование выставленных оценок </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ноябрь</w:t>
            </w:r>
          </w:p>
        </w:tc>
        <w:tc>
          <w:tcPr>
            <w:tcW w:w="591" w:type="dxa"/>
          </w:tcPr>
          <w:p w:rsidR="00BA2BE9" w:rsidRPr="007E0E18"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41</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12. Нераспро</w:t>
            </w:r>
            <w:r w:rsidRPr="00E64DBF">
              <w:rPr>
                <w:rFonts w:ascii="Times New Roman" w:hAnsi="Times New Roman"/>
                <w:color w:val="000000"/>
                <w:sz w:val="20"/>
                <w:szCs w:val="20"/>
              </w:rPr>
              <w:t>страненные и рас</w:t>
            </w:r>
            <w:r>
              <w:rPr>
                <w:rFonts w:ascii="Times New Roman" w:hAnsi="Times New Roman"/>
                <w:color w:val="000000"/>
                <w:sz w:val="20"/>
                <w:szCs w:val="20"/>
              </w:rPr>
              <w:t>пространенные предложе</w:t>
            </w:r>
            <w:r w:rsidRPr="00E64DBF">
              <w:rPr>
                <w:rFonts w:ascii="Times New Roman" w:hAnsi="Times New Roman"/>
                <w:color w:val="000000"/>
                <w:sz w:val="20"/>
                <w:szCs w:val="20"/>
              </w:rPr>
              <w:t>ния</w:t>
            </w:r>
            <w:r>
              <w:rPr>
                <w:rFonts w:ascii="Times New Roman" w:hAnsi="Times New Roman"/>
                <w:color w:val="000000"/>
                <w:sz w:val="20"/>
                <w:szCs w:val="20"/>
              </w:rPr>
              <w:t>. .Второсте</w:t>
            </w:r>
            <w:r w:rsidRPr="00E64DBF">
              <w:rPr>
                <w:rFonts w:ascii="Times New Roman" w:hAnsi="Times New Roman"/>
                <w:color w:val="000000"/>
                <w:sz w:val="20"/>
                <w:szCs w:val="20"/>
              </w:rPr>
              <w:t>пенные члены предложе</w:t>
            </w:r>
            <w:r w:rsidRPr="00E64DBF">
              <w:rPr>
                <w:rFonts w:ascii="Times New Roman" w:hAnsi="Times New Roman"/>
                <w:color w:val="000000"/>
                <w:sz w:val="20"/>
                <w:szCs w:val="20"/>
              </w:rPr>
              <w:softHyphen/>
              <w:t>ния</w:t>
            </w:r>
            <w:r>
              <w:rPr>
                <w:rFonts w:ascii="Times New Roman" w:hAnsi="Times New Roman"/>
                <w:color w:val="000000"/>
                <w:sz w:val="20"/>
                <w:szCs w:val="20"/>
              </w:rPr>
              <w:t>. Дополнение.</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Общее представление о второстепенных членах предложения. Виды предложений по наличию второстепенных членов.Что такое дополнение? Чем выражено дополнение? Как отличить дополнение от подлежащего?</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понятие </w:t>
            </w:r>
            <w:r w:rsidRPr="00E64DBF">
              <w:rPr>
                <w:rFonts w:ascii="Times New Roman" w:hAnsi="Times New Roman"/>
                <w:i/>
                <w:iCs/>
                <w:color w:val="000000"/>
                <w:sz w:val="20"/>
                <w:szCs w:val="20"/>
              </w:rPr>
              <w:t>второстепенные члены предложения;</w:t>
            </w:r>
            <w:r>
              <w:rPr>
                <w:rFonts w:ascii="Times New Roman" w:hAnsi="Times New Roman"/>
                <w:i/>
                <w:iCs/>
                <w:color w:val="000000"/>
                <w:sz w:val="20"/>
                <w:szCs w:val="20"/>
              </w:rPr>
              <w:t xml:space="preserve"> дополнение, при</w:t>
            </w:r>
            <w:r w:rsidRPr="00E64DBF">
              <w:rPr>
                <w:rFonts w:ascii="Times New Roman" w:hAnsi="Times New Roman"/>
                <w:i/>
                <w:iCs/>
                <w:color w:val="000000"/>
                <w:sz w:val="20"/>
                <w:szCs w:val="20"/>
              </w:rPr>
              <w:t>глагольное дополнение, косвенные падежи</w:t>
            </w:r>
            <w:r>
              <w:rPr>
                <w:rFonts w:ascii="Times New Roman" w:hAnsi="Times New Roman"/>
                <w:i/>
                <w:iCs/>
                <w:color w:val="000000"/>
                <w:sz w:val="20"/>
                <w:szCs w:val="20"/>
              </w:rPr>
              <w:t>;</w:t>
            </w:r>
            <w:r>
              <w:rPr>
                <w:rFonts w:ascii="Times New Roman" w:hAnsi="Times New Roman"/>
                <w:color w:val="000000"/>
                <w:sz w:val="20"/>
                <w:szCs w:val="20"/>
              </w:rPr>
              <w:t xml:space="preserve"> значение и способы вы</w:t>
            </w:r>
            <w:r w:rsidRPr="00E64DBF">
              <w:rPr>
                <w:rFonts w:ascii="Times New Roman" w:hAnsi="Times New Roman"/>
                <w:color w:val="000000"/>
                <w:sz w:val="20"/>
                <w:szCs w:val="20"/>
              </w:rPr>
              <w:t>ражения дополнений</w:t>
            </w:r>
            <w:r>
              <w:rPr>
                <w:rFonts w:ascii="Times New Roman" w:hAnsi="Times New Roman"/>
                <w:color w:val="000000"/>
                <w:sz w:val="20"/>
                <w:szCs w:val="20"/>
              </w:rPr>
              <w:t>;</w:t>
            </w:r>
            <w:r w:rsidRPr="00E64DBF">
              <w:rPr>
                <w:rFonts w:ascii="Times New Roman" w:hAnsi="Times New Roman"/>
                <w:color w:val="000000"/>
                <w:sz w:val="20"/>
                <w:szCs w:val="20"/>
              </w:rPr>
              <w:t>функции второстепен</w:t>
            </w:r>
            <w:r>
              <w:rPr>
                <w:rFonts w:ascii="Times New Roman" w:hAnsi="Times New Roman"/>
                <w:color w:val="000000"/>
                <w:sz w:val="20"/>
                <w:szCs w:val="20"/>
              </w:rPr>
              <w:t>ных членов предложения. Виды предложений по наличию второстепенных членов.</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разграничивать главные и второстепенные чле</w:t>
            </w:r>
            <w:r>
              <w:rPr>
                <w:rFonts w:ascii="Times New Roman" w:hAnsi="Times New Roman"/>
                <w:color w:val="000000"/>
                <w:sz w:val="20"/>
                <w:szCs w:val="20"/>
              </w:rPr>
              <w:t>ны пред</w:t>
            </w:r>
            <w:r w:rsidRPr="00E64DBF">
              <w:rPr>
                <w:rFonts w:ascii="Times New Roman" w:hAnsi="Times New Roman"/>
                <w:color w:val="000000"/>
                <w:sz w:val="20"/>
                <w:szCs w:val="20"/>
              </w:rPr>
              <w:t xml:space="preserve">ложения; различать </w:t>
            </w:r>
            <w:r>
              <w:rPr>
                <w:rFonts w:ascii="Times New Roman" w:hAnsi="Times New Roman"/>
                <w:color w:val="000000"/>
                <w:sz w:val="20"/>
                <w:szCs w:val="20"/>
              </w:rPr>
              <w:t>распростра</w:t>
            </w:r>
            <w:r w:rsidRPr="00E64DBF">
              <w:rPr>
                <w:rFonts w:ascii="Times New Roman" w:hAnsi="Times New Roman"/>
                <w:color w:val="000000"/>
                <w:sz w:val="20"/>
                <w:szCs w:val="20"/>
              </w:rPr>
              <w:t>ненные и нераспространен</w:t>
            </w:r>
            <w:r>
              <w:rPr>
                <w:rFonts w:ascii="Times New Roman" w:hAnsi="Times New Roman"/>
                <w:color w:val="000000"/>
                <w:sz w:val="20"/>
                <w:szCs w:val="20"/>
              </w:rPr>
              <w:t>ные предложения; выделять второ</w:t>
            </w:r>
            <w:r w:rsidRPr="00E64DBF">
              <w:rPr>
                <w:rFonts w:ascii="Times New Roman" w:hAnsi="Times New Roman"/>
                <w:color w:val="000000"/>
                <w:sz w:val="20"/>
                <w:szCs w:val="20"/>
              </w:rPr>
              <w:t>степенные члены, поясняющие подлежащее и сказуемое</w:t>
            </w:r>
            <w:r>
              <w:rPr>
                <w:rFonts w:ascii="Times New Roman" w:hAnsi="Times New Roman"/>
                <w:color w:val="000000"/>
                <w:sz w:val="20"/>
                <w:szCs w:val="20"/>
              </w:rPr>
              <w:t>;</w:t>
            </w:r>
            <w:r w:rsidRPr="00E64DBF">
              <w:rPr>
                <w:rFonts w:ascii="Times New Roman" w:hAnsi="Times New Roman"/>
                <w:color w:val="000000"/>
                <w:sz w:val="20"/>
                <w:szCs w:val="20"/>
              </w:rPr>
              <w:t xml:space="preserve"> выделять дополнения вместе с теми словами, к кото</w:t>
            </w:r>
            <w:r>
              <w:rPr>
                <w:rFonts w:ascii="Times New Roman" w:hAnsi="Times New Roman"/>
                <w:sz w:val="20"/>
                <w:szCs w:val="20"/>
              </w:rPr>
              <w:t>рым они относятся, подчерки</w:t>
            </w:r>
            <w:r w:rsidRPr="00E64DBF">
              <w:rPr>
                <w:rFonts w:ascii="Times New Roman" w:hAnsi="Times New Roman"/>
                <w:sz w:val="20"/>
                <w:szCs w:val="20"/>
              </w:rPr>
              <w:t>вать их в предложении; выпол</w:t>
            </w:r>
            <w:r w:rsidRPr="00E64DBF">
              <w:rPr>
                <w:rFonts w:ascii="Times New Roman" w:hAnsi="Times New Roman"/>
                <w:sz w:val="20"/>
                <w:szCs w:val="20"/>
              </w:rPr>
              <w:softHyphen/>
              <w:t>нять синтаксический разбор предложений; конструировать предложения по схемам</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Фронтальная беседа по содержанию учебника, индивидуальные задания, проектирование выполнения домашнего задаия..Практиче</w:t>
            </w:r>
            <w:r w:rsidRPr="00E64DBF">
              <w:rPr>
                <w:rFonts w:ascii="Times New Roman" w:hAnsi="Times New Roman"/>
                <w:color w:val="000000"/>
                <w:sz w:val="20"/>
                <w:szCs w:val="20"/>
              </w:rPr>
              <w:t>ская работа</w:t>
            </w:r>
            <w:r>
              <w:rPr>
                <w:rFonts w:ascii="Times New Roman" w:hAnsi="Times New Roman"/>
                <w:color w:val="000000"/>
                <w:sz w:val="20"/>
                <w:szCs w:val="20"/>
              </w:rPr>
              <w:t>, комментирование выставленных оценок.</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ноябрь</w:t>
            </w:r>
          </w:p>
        </w:tc>
        <w:tc>
          <w:tcPr>
            <w:tcW w:w="591" w:type="dxa"/>
          </w:tcPr>
          <w:p w:rsidR="00BA2BE9" w:rsidRPr="007E0E18"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42</w:t>
            </w:r>
          </w:p>
        </w:tc>
        <w:tc>
          <w:tcPr>
            <w:tcW w:w="2977" w:type="dxa"/>
          </w:tcPr>
          <w:p w:rsidR="00BA2BE9" w:rsidRPr="00E64DBF" w:rsidRDefault="00BA2BE9" w:rsidP="004329F6">
            <w:pPr>
              <w:spacing w:after="0" w:line="240" w:lineRule="auto"/>
              <w:rPr>
                <w:rFonts w:ascii="Times New Roman" w:hAnsi="Times New Roman"/>
                <w:sz w:val="20"/>
                <w:szCs w:val="20"/>
              </w:rPr>
            </w:pPr>
            <w:r>
              <w:rPr>
                <w:rFonts w:ascii="Times New Roman" w:hAnsi="Times New Roman"/>
                <w:sz w:val="20"/>
                <w:szCs w:val="20"/>
              </w:rPr>
              <w:t>13..Определе</w:t>
            </w:r>
            <w:r w:rsidRPr="00E64DBF">
              <w:rPr>
                <w:rFonts w:ascii="Times New Roman" w:hAnsi="Times New Roman"/>
                <w:sz w:val="20"/>
                <w:szCs w:val="20"/>
              </w:rPr>
              <w:t>ние</w:t>
            </w:r>
          </w:p>
        </w:tc>
        <w:tc>
          <w:tcPr>
            <w:tcW w:w="3260" w:type="dxa"/>
          </w:tcPr>
          <w:p w:rsidR="00BA2BE9" w:rsidRPr="00E64DBF" w:rsidRDefault="00BA2BE9" w:rsidP="004329F6">
            <w:pPr>
              <w:spacing w:after="0" w:line="240" w:lineRule="auto"/>
              <w:rPr>
                <w:rFonts w:ascii="Times New Roman" w:hAnsi="Times New Roman"/>
                <w:sz w:val="20"/>
                <w:szCs w:val="20"/>
              </w:rPr>
            </w:pPr>
            <w:r>
              <w:rPr>
                <w:rFonts w:ascii="Times New Roman" w:hAnsi="Times New Roman"/>
                <w:sz w:val="20"/>
                <w:szCs w:val="20"/>
              </w:rPr>
              <w:t>Определение. Способы его выражения. Соотношение морфологического (падежного) и синтаксического (смыслового) вопросов к определению (в случаях их несовпадения).</w:t>
            </w:r>
          </w:p>
        </w:tc>
        <w:tc>
          <w:tcPr>
            <w:tcW w:w="5245" w:type="dxa"/>
            <w:gridSpan w:val="2"/>
          </w:tcPr>
          <w:p w:rsidR="00BA2BE9" w:rsidRPr="00E64DBF" w:rsidRDefault="00BA2BE9" w:rsidP="004329F6">
            <w:pPr>
              <w:spacing w:after="0" w:line="240" w:lineRule="auto"/>
              <w:rPr>
                <w:rFonts w:ascii="Times New Roman" w:hAnsi="Times New Roman"/>
                <w:sz w:val="20"/>
                <w:szCs w:val="20"/>
              </w:rPr>
            </w:pPr>
            <w:r w:rsidRPr="00E64DBF">
              <w:rPr>
                <w:rFonts w:ascii="Times New Roman" w:hAnsi="Times New Roman"/>
                <w:i/>
                <w:iCs/>
                <w:sz w:val="20"/>
                <w:szCs w:val="20"/>
              </w:rPr>
              <w:t xml:space="preserve">Знать: </w:t>
            </w:r>
            <w:r w:rsidRPr="00E64DBF">
              <w:rPr>
                <w:rFonts w:ascii="Times New Roman" w:hAnsi="Times New Roman"/>
                <w:sz w:val="20"/>
                <w:szCs w:val="20"/>
              </w:rPr>
              <w:t xml:space="preserve">понятия </w:t>
            </w:r>
            <w:r w:rsidRPr="00E64DBF">
              <w:rPr>
                <w:rFonts w:ascii="Times New Roman" w:hAnsi="Times New Roman"/>
                <w:i/>
                <w:iCs/>
                <w:sz w:val="20"/>
                <w:szCs w:val="20"/>
              </w:rPr>
              <w:t xml:space="preserve">определение, определяемое слово, согласование; </w:t>
            </w:r>
            <w:r w:rsidRPr="00E64DBF">
              <w:rPr>
                <w:rFonts w:ascii="Times New Roman" w:hAnsi="Times New Roman"/>
                <w:sz w:val="20"/>
                <w:szCs w:val="20"/>
              </w:rPr>
              <w:t>значение и способы выражения определений.</w:t>
            </w:r>
          </w:p>
          <w:p w:rsidR="00BA2BE9" w:rsidRPr="00E64DBF" w:rsidRDefault="00BA2BE9" w:rsidP="004329F6">
            <w:pPr>
              <w:spacing w:after="0" w:line="240" w:lineRule="auto"/>
              <w:rPr>
                <w:rFonts w:ascii="Times New Roman" w:hAnsi="Times New Roman"/>
                <w:sz w:val="20"/>
                <w:szCs w:val="20"/>
              </w:rPr>
            </w:pPr>
            <w:r w:rsidRPr="00E64DBF">
              <w:rPr>
                <w:rFonts w:ascii="Times New Roman" w:hAnsi="Times New Roman"/>
                <w:i/>
                <w:iCs/>
                <w:sz w:val="20"/>
                <w:szCs w:val="20"/>
              </w:rPr>
              <w:t xml:space="preserve">Уметь: </w:t>
            </w:r>
            <w:r>
              <w:rPr>
                <w:rFonts w:ascii="Times New Roman" w:hAnsi="Times New Roman"/>
                <w:sz w:val="20"/>
                <w:szCs w:val="20"/>
              </w:rPr>
              <w:t>распознавать определе</w:t>
            </w:r>
            <w:r w:rsidRPr="00E64DBF">
              <w:rPr>
                <w:rFonts w:ascii="Times New Roman" w:hAnsi="Times New Roman"/>
                <w:sz w:val="20"/>
                <w:szCs w:val="20"/>
              </w:rPr>
              <w:t>ния и подчеркивать их в пред</w:t>
            </w:r>
            <w:r>
              <w:rPr>
                <w:rFonts w:ascii="Times New Roman" w:hAnsi="Times New Roman"/>
                <w:sz w:val="20"/>
                <w:szCs w:val="20"/>
              </w:rPr>
              <w:t>ло</w:t>
            </w:r>
            <w:r w:rsidRPr="00E64DBF">
              <w:rPr>
                <w:rFonts w:ascii="Times New Roman" w:hAnsi="Times New Roman"/>
                <w:sz w:val="20"/>
                <w:szCs w:val="20"/>
              </w:rPr>
              <w:t>жении; при сравнении текстов определять смыс</w:t>
            </w:r>
            <w:r>
              <w:rPr>
                <w:rFonts w:ascii="Times New Roman" w:hAnsi="Times New Roman"/>
                <w:sz w:val="20"/>
                <w:szCs w:val="20"/>
              </w:rPr>
              <w:t>ловую и художественную функцию определе</w:t>
            </w:r>
            <w:r w:rsidRPr="00E64DBF">
              <w:rPr>
                <w:rFonts w:ascii="Times New Roman" w:hAnsi="Times New Roman"/>
                <w:sz w:val="20"/>
                <w:szCs w:val="20"/>
              </w:rPr>
              <w:t>ний; выполнять синтаксический разбор предложений</w:t>
            </w:r>
          </w:p>
          <w:p w:rsidR="00BA2BE9" w:rsidRPr="00E64DBF" w:rsidRDefault="00BA2BE9" w:rsidP="004329F6">
            <w:pPr>
              <w:spacing w:after="0" w:line="240" w:lineRule="auto"/>
              <w:rPr>
                <w:rFonts w:ascii="Times New Roman" w:hAnsi="Times New Roman"/>
                <w:sz w:val="20"/>
                <w:szCs w:val="20"/>
              </w:rPr>
            </w:pPr>
          </w:p>
        </w:tc>
        <w:tc>
          <w:tcPr>
            <w:tcW w:w="3402" w:type="dxa"/>
          </w:tcPr>
          <w:p w:rsidR="00BA2BE9" w:rsidRPr="00E64DBF" w:rsidRDefault="00BA2BE9" w:rsidP="004329F6">
            <w:pPr>
              <w:spacing w:after="0" w:line="240" w:lineRule="auto"/>
              <w:rPr>
                <w:rFonts w:ascii="Times New Roman" w:hAnsi="Times New Roman"/>
                <w:sz w:val="20"/>
                <w:szCs w:val="20"/>
              </w:rPr>
            </w:pPr>
            <w:r w:rsidRPr="00E64DBF">
              <w:rPr>
                <w:rFonts w:ascii="Times New Roman" w:hAnsi="Times New Roman"/>
                <w:sz w:val="20"/>
                <w:szCs w:val="20"/>
              </w:rPr>
              <w:t>Анализ предло</w:t>
            </w:r>
            <w:r>
              <w:rPr>
                <w:rFonts w:ascii="Times New Roman" w:hAnsi="Times New Roman"/>
                <w:sz w:val="20"/>
                <w:szCs w:val="20"/>
              </w:rPr>
              <w:t>же</w:t>
            </w:r>
            <w:r w:rsidRPr="00E64DBF">
              <w:rPr>
                <w:rFonts w:ascii="Times New Roman" w:hAnsi="Times New Roman"/>
                <w:sz w:val="20"/>
                <w:szCs w:val="20"/>
              </w:rPr>
              <w:t xml:space="preserve">ний, </w:t>
            </w:r>
          </w:p>
          <w:p w:rsidR="00BA2BE9" w:rsidRPr="00E64DBF" w:rsidRDefault="00BA2BE9" w:rsidP="004329F6">
            <w:pPr>
              <w:spacing w:after="0" w:line="240" w:lineRule="auto"/>
              <w:rPr>
                <w:rFonts w:ascii="Times New Roman" w:hAnsi="Times New Roman"/>
                <w:sz w:val="20"/>
                <w:szCs w:val="20"/>
              </w:rPr>
            </w:pPr>
            <w:r w:rsidRPr="00E64DBF">
              <w:rPr>
                <w:rFonts w:ascii="Times New Roman" w:hAnsi="Times New Roman"/>
                <w:sz w:val="20"/>
                <w:szCs w:val="20"/>
              </w:rPr>
              <w:t>тест</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ноябрь</w:t>
            </w:r>
          </w:p>
        </w:tc>
        <w:tc>
          <w:tcPr>
            <w:tcW w:w="591" w:type="dxa"/>
          </w:tcPr>
          <w:p w:rsidR="00BA2BE9" w:rsidRPr="007E0E18"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43</w:t>
            </w:r>
          </w:p>
        </w:tc>
        <w:tc>
          <w:tcPr>
            <w:tcW w:w="2977" w:type="dxa"/>
          </w:tcPr>
          <w:p w:rsidR="00BA2BE9" w:rsidRPr="00E64DBF" w:rsidRDefault="00BA2BE9" w:rsidP="004329F6">
            <w:pPr>
              <w:spacing w:after="0" w:line="240" w:lineRule="auto"/>
              <w:rPr>
                <w:rFonts w:ascii="Times New Roman" w:hAnsi="Times New Roman"/>
                <w:sz w:val="20"/>
                <w:szCs w:val="20"/>
              </w:rPr>
            </w:pPr>
            <w:r>
              <w:rPr>
                <w:rFonts w:ascii="Times New Roman" w:hAnsi="Times New Roman"/>
                <w:sz w:val="20"/>
                <w:szCs w:val="20"/>
              </w:rPr>
              <w:t>14.Обстоя</w:t>
            </w:r>
            <w:r w:rsidRPr="00E64DBF">
              <w:rPr>
                <w:rFonts w:ascii="Times New Roman" w:hAnsi="Times New Roman"/>
                <w:sz w:val="20"/>
                <w:szCs w:val="20"/>
              </w:rPr>
              <w:t>тельство</w:t>
            </w:r>
          </w:p>
        </w:tc>
        <w:tc>
          <w:tcPr>
            <w:tcW w:w="3260" w:type="dxa"/>
          </w:tcPr>
          <w:p w:rsidR="00BA2BE9" w:rsidRPr="00E64DBF" w:rsidRDefault="00BA2BE9" w:rsidP="004329F6">
            <w:pPr>
              <w:spacing w:after="0" w:line="240" w:lineRule="auto"/>
              <w:rPr>
                <w:rFonts w:ascii="Times New Roman" w:hAnsi="Times New Roman"/>
                <w:sz w:val="20"/>
                <w:szCs w:val="20"/>
              </w:rPr>
            </w:pPr>
            <w:r>
              <w:rPr>
                <w:rFonts w:ascii="Times New Roman" w:hAnsi="Times New Roman"/>
                <w:sz w:val="20"/>
                <w:szCs w:val="20"/>
              </w:rPr>
              <w:t xml:space="preserve">Обстоятельство. Способы выражения обстоятельств. Определение значения обстоятельств по синтаксическим (смысловым) вопросам. </w:t>
            </w:r>
          </w:p>
        </w:tc>
        <w:tc>
          <w:tcPr>
            <w:tcW w:w="5245" w:type="dxa"/>
            <w:gridSpan w:val="2"/>
          </w:tcPr>
          <w:p w:rsidR="00BA2BE9" w:rsidRPr="00E64DBF" w:rsidRDefault="00BA2BE9" w:rsidP="004329F6">
            <w:pPr>
              <w:spacing w:after="0" w:line="240" w:lineRule="auto"/>
              <w:rPr>
                <w:rFonts w:ascii="Times New Roman" w:hAnsi="Times New Roman"/>
                <w:sz w:val="20"/>
                <w:szCs w:val="20"/>
              </w:rPr>
            </w:pPr>
            <w:r>
              <w:rPr>
                <w:rFonts w:ascii="Times New Roman" w:hAnsi="Times New Roman"/>
                <w:i/>
                <w:iCs/>
                <w:sz w:val="20"/>
                <w:szCs w:val="20"/>
              </w:rPr>
              <w:t xml:space="preserve">Научиться </w:t>
            </w:r>
            <w:r w:rsidRPr="002711F3">
              <w:rPr>
                <w:rFonts w:ascii="Times New Roman" w:hAnsi="Times New Roman"/>
                <w:iCs/>
                <w:sz w:val="20"/>
                <w:szCs w:val="20"/>
              </w:rPr>
              <w:t>находить обстоятельство в предложении, отличать его от дополнения, выраженного существительным в косвенном падеже</w:t>
            </w:r>
          </w:p>
        </w:tc>
        <w:tc>
          <w:tcPr>
            <w:tcW w:w="3402" w:type="dxa"/>
          </w:tcPr>
          <w:p w:rsidR="00BA2BE9" w:rsidRPr="00E64DBF" w:rsidRDefault="00BA2BE9" w:rsidP="004329F6">
            <w:pPr>
              <w:spacing w:after="0" w:line="240" w:lineRule="auto"/>
              <w:rPr>
                <w:rFonts w:ascii="Times New Roman" w:hAnsi="Times New Roman"/>
                <w:sz w:val="20"/>
                <w:szCs w:val="20"/>
              </w:rPr>
            </w:pPr>
            <w:r>
              <w:rPr>
                <w:rFonts w:ascii="Times New Roman" w:hAnsi="Times New Roman"/>
                <w:sz w:val="20"/>
                <w:szCs w:val="20"/>
              </w:rPr>
              <w:t>Работа в парах (лингвистический анализ текста), работа по алгоритму определения микротем текста.</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ноябрь</w:t>
            </w:r>
          </w:p>
        </w:tc>
        <w:tc>
          <w:tcPr>
            <w:tcW w:w="591" w:type="dxa"/>
          </w:tcPr>
          <w:p w:rsidR="00BA2BE9" w:rsidRPr="007E0E18"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44</w:t>
            </w:r>
          </w:p>
        </w:tc>
        <w:tc>
          <w:tcPr>
            <w:tcW w:w="2977" w:type="dxa"/>
          </w:tcPr>
          <w:p w:rsidR="00BA2BE9" w:rsidRPr="00E64DBF" w:rsidRDefault="00BA2BE9" w:rsidP="004329F6">
            <w:pPr>
              <w:spacing w:after="0" w:line="240" w:lineRule="auto"/>
              <w:rPr>
                <w:rFonts w:ascii="Times New Roman" w:hAnsi="Times New Roman"/>
                <w:sz w:val="20"/>
                <w:szCs w:val="20"/>
              </w:rPr>
            </w:pPr>
            <w:r>
              <w:rPr>
                <w:rFonts w:ascii="Times New Roman" w:hAnsi="Times New Roman"/>
                <w:sz w:val="20"/>
                <w:szCs w:val="20"/>
              </w:rPr>
              <w:t>15.Предложения с одно</w:t>
            </w:r>
            <w:r w:rsidRPr="00E64DBF">
              <w:rPr>
                <w:rFonts w:ascii="Times New Roman" w:hAnsi="Times New Roman"/>
                <w:sz w:val="20"/>
                <w:szCs w:val="20"/>
              </w:rPr>
              <w:t>родными членами</w:t>
            </w:r>
            <w:r>
              <w:rPr>
                <w:rFonts w:ascii="Times New Roman" w:hAnsi="Times New Roman"/>
                <w:sz w:val="20"/>
                <w:szCs w:val="20"/>
              </w:rPr>
              <w:t>.</w:t>
            </w:r>
            <w:r w:rsidRPr="00E64DBF">
              <w:rPr>
                <w:rFonts w:ascii="Times New Roman" w:hAnsi="Times New Roman"/>
                <w:color w:val="000000"/>
                <w:sz w:val="20"/>
                <w:szCs w:val="20"/>
              </w:rPr>
              <w:t xml:space="preserve"> Знаки пре</w:t>
            </w:r>
            <w:r w:rsidRPr="00E64DBF">
              <w:rPr>
                <w:rFonts w:ascii="Times New Roman" w:hAnsi="Times New Roman"/>
                <w:color w:val="000000"/>
                <w:sz w:val="20"/>
                <w:szCs w:val="20"/>
              </w:rPr>
              <w:softHyphen/>
              <w:t>пинания в пред</w:t>
            </w:r>
            <w:r>
              <w:rPr>
                <w:rFonts w:ascii="Times New Roman" w:hAnsi="Times New Roman"/>
                <w:color w:val="000000"/>
                <w:sz w:val="20"/>
                <w:szCs w:val="20"/>
              </w:rPr>
              <w:t>ло</w:t>
            </w:r>
            <w:r w:rsidRPr="00E64DBF">
              <w:rPr>
                <w:rFonts w:ascii="Times New Roman" w:hAnsi="Times New Roman"/>
                <w:color w:val="000000"/>
                <w:sz w:val="20"/>
                <w:szCs w:val="20"/>
              </w:rPr>
              <w:t xml:space="preserve">жениях с </w:t>
            </w:r>
            <w:r w:rsidRPr="00E64DBF">
              <w:rPr>
                <w:rFonts w:ascii="Times New Roman" w:hAnsi="Times New Roman"/>
                <w:color w:val="000000"/>
                <w:sz w:val="20"/>
                <w:szCs w:val="20"/>
              </w:rPr>
              <w:lastRenderedPageBreak/>
              <w:t>одно</w:t>
            </w:r>
            <w:r>
              <w:rPr>
                <w:rFonts w:ascii="Times New Roman" w:hAnsi="Times New Roman"/>
                <w:color w:val="000000"/>
                <w:sz w:val="20"/>
                <w:szCs w:val="20"/>
              </w:rPr>
              <w:t>род</w:t>
            </w:r>
            <w:r w:rsidRPr="00E64DBF">
              <w:rPr>
                <w:rFonts w:ascii="Times New Roman" w:hAnsi="Times New Roman"/>
                <w:color w:val="000000"/>
                <w:sz w:val="20"/>
                <w:szCs w:val="20"/>
              </w:rPr>
              <w:t>ными чле</w:t>
            </w:r>
            <w:r w:rsidRPr="00E64DBF">
              <w:rPr>
                <w:rFonts w:ascii="Times New Roman" w:hAnsi="Times New Roman"/>
                <w:color w:val="000000"/>
                <w:sz w:val="20"/>
                <w:szCs w:val="20"/>
              </w:rPr>
              <w:softHyphen/>
              <w:t>нами</w:t>
            </w:r>
          </w:p>
        </w:tc>
        <w:tc>
          <w:tcPr>
            <w:tcW w:w="3260" w:type="dxa"/>
          </w:tcPr>
          <w:p w:rsidR="00BA2BE9" w:rsidRPr="00E64DBF" w:rsidRDefault="00BA2BE9" w:rsidP="004329F6">
            <w:pPr>
              <w:spacing w:after="0" w:line="240" w:lineRule="auto"/>
              <w:rPr>
                <w:rFonts w:ascii="Times New Roman" w:hAnsi="Times New Roman"/>
                <w:sz w:val="20"/>
                <w:szCs w:val="20"/>
              </w:rPr>
            </w:pPr>
            <w:r>
              <w:rPr>
                <w:rFonts w:ascii="Times New Roman" w:hAnsi="Times New Roman"/>
                <w:sz w:val="20"/>
                <w:szCs w:val="20"/>
              </w:rPr>
              <w:lastRenderedPageBreak/>
              <w:t xml:space="preserve">Признаки однородных членов, средства связи их в предложении. Знаки препинания  в предложении </w:t>
            </w:r>
            <w:r>
              <w:rPr>
                <w:rFonts w:ascii="Times New Roman" w:hAnsi="Times New Roman"/>
                <w:sz w:val="20"/>
                <w:szCs w:val="20"/>
              </w:rPr>
              <w:lastRenderedPageBreak/>
              <w:t xml:space="preserve">с однородными членами. </w:t>
            </w:r>
            <w:r>
              <w:rPr>
                <w:rFonts w:ascii="Times New Roman" w:hAnsi="Times New Roman"/>
                <w:color w:val="000000"/>
                <w:sz w:val="20"/>
                <w:szCs w:val="20"/>
              </w:rPr>
              <w:t>Использование предложений с однородными членами как средства усиления выразительности речи</w:t>
            </w:r>
          </w:p>
        </w:tc>
        <w:tc>
          <w:tcPr>
            <w:tcW w:w="5245" w:type="dxa"/>
            <w:gridSpan w:val="2"/>
          </w:tcPr>
          <w:p w:rsidR="00BA2BE9" w:rsidRPr="00E64DBF" w:rsidRDefault="00BA2BE9" w:rsidP="004329F6">
            <w:pPr>
              <w:spacing w:after="0" w:line="240" w:lineRule="auto"/>
              <w:rPr>
                <w:rFonts w:ascii="Times New Roman" w:hAnsi="Times New Roman"/>
                <w:sz w:val="20"/>
                <w:szCs w:val="20"/>
              </w:rPr>
            </w:pPr>
            <w:r w:rsidRPr="00E64DBF">
              <w:rPr>
                <w:rFonts w:ascii="Times New Roman" w:hAnsi="Times New Roman"/>
                <w:i/>
                <w:iCs/>
                <w:sz w:val="20"/>
                <w:szCs w:val="20"/>
              </w:rPr>
              <w:lastRenderedPageBreak/>
              <w:t xml:space="preserve">Знать: </w:t>
            </w:r>
            <w:r w:rsidRPr="00E64DBF">
              <w:rPr>
                <w:rFonts w:ascii="Times New Roman" w:hAnsi="Times New Roman"/>
                <w:sz w:val="20"/>
                <w:szCs w:val="20"/>
              </w:rPr>
              <w:t xml:space="preserve">понятия </w:t>
            </w:r>
            <w:r w:rsidRPr="00E64DBF">
              <w:rPr>
                <w:rFonts w:ascii="Times New Roman" w:hAnsi="Times New Roman"/>
                <w:i/>
                <w:iCs/>
                <w:sz w:val="20"/>
                <w:szCs w:val="20"/>
              </w:rPr>
              <w:t xml:space="preserve">однородные члены предложения, союзная/бессоюзная связь; </w:t>
            </w:r>
            <w:r>
              <w:rPr>
                <w:rFonts w:ascii="Times New Roman" w:hAnsi="Times New Roman"/>
                <w:sz w:val="20"/>
                <w:szCs w:val="20"/>
              </w:rPr>
              <w:t>признаки однородности;</w:t>
            </w:r>
            <w:r w:rsidRPr="00E64DBF">
              <w:rPr>
                <w:rFonts w:ascii="Times New Roman" w:hAnsi="Times New Roman"/>
                <w:color w:val="000000"/>
                <w:sz w:val="20"/>
                <w:szCs w:val="20"/>
              </w:rPr>
              <w:t xml:space="preserve">условия постановки запятой в </w:t>
            </w:r>
            <w:r w:rsidRPr="00E64DBF">
              <w:rPr>
                <w:rFonts w:ascii="Times New Roman" w:hAnsi="Times New Roman"/>
                <w:color w:val="000000"/>
                <w:sz w:val="20"/>
                <w:szCs w:val="20"/>
              </w:rPr>
              <w:lastRenderedPageBreak/>
              <w:t>предложениях с од</w:t>
            </w:r>
            <w:r w:rsidRPr="00E64DBF">
              <w:rPr>
                <w:rFonts w:ascii="Times New Roman" w:hAnsi="Times New Roman"/>
                <w:color w:val="000000"/>
                <w:sz w:val="20"/>
                <w:szCs w:val="20"/>
              </w:rPr>
              <w:softHyphen/>
              <w:t>нородными членами</w:t>
            </w:r>
            <w:r w:rsidRPr="00E64DBF">
              <w:rPr>
                <w:rFonts w:ascii="Times New Roman" w:hAnsi="Times New Roman"/>
                <w:i/>
                <w:iCs/>
                <w:sz w:val="20"/>
                <w:szCs w:val="20"/>
              </w:rPr>
              <w:t xml:space="preserve"> Уметь: </w:t>
            </w:r>
            <w:r w:rsidRPr="00E64DBF">
              <w:rPr>
                <w:rFonts w:ascii="Times New Roman" w:hAnsi="Times New Roman"/>
                <w:sz w:val="20"/>
                <w:szCs w:val="20"/>
              </w:rPr>
              <w:t>находить однород</w:t>
            </w:r>
            <w:r>
              <w:rPr>
                <w:rFonts w:ascii="Times New Roman" w:hAnsi="Times New Roman"/>
                <w:sz w:val="20"/>
                <w:szCs w:val="20"/>
              </w:rPr>
              <w:t>ные члены в предложении; опреде</w:t>
            </w:r>
            <w:r w:rsidRPr="00E64DBF">
              <w:rPr>
                <w:rFonts w:ascii="Times New Roman" w:hAnsi="Times New Roman"/>
                <w:sz w:val="20"/>
                <w:szCs w:val="20"/>
              </w:rPr>
              <w:t>лять, какие члены предложения являются однородными, способ связи однородных членов; читать предложения с однородными членами, соблюдая интонацию перечисления, и комментировать пунктуацию в них</w:t>
            </w:r>
            <w:r>
              <w:rPr>
                <w:rFonts w:ascii="Times New Roman" w:hAnsi="Times New Roman"/>
                <w:sz w:val="20"/>
                <w:szCs w:val="20"/>
              </w:rPr>
              <w:t xml:space="preserve"> и правильно расставлять знаки препинания.</w:t>
            </w:r>
          </w:p>
        </w:tc>
        <w:tc>
          <w:tcPr>
            <w:tcW w:w="3402" w:type="dxa"/>
          </w:tcPr>
          <w:p w:rsidR="00BA2BE9" w:rsidRPr="00E64DBF" w:rsidRDefault="00BA2BE9" w:rsidP="004329F6">
            <w:pPr>
              <w:spacing w:after="0" w:line="240" w:lineRule="auto"/>
              <w:rPr>
                <w:rFonts w:ascii="Times New Roman" w:hAnsi="Times New Roman"/>
                <w:sz w:val="20"/>
                <w:szCs w:val="20"/>
              </w:rPr>
            </w:pPr>
            <w:r>
              <w:rPr>
                <w:rFonts w:ascii="Times New Roman" w:hAnsi="Times New Roman"/>
                <w:sz w:val="20"/>
                <w:szCs w:val="20"/>
              </w:rPr>
              <w:lastRenderedPageBreak/>
              <w:t xml:space="preserve">Индивидуальная работа с тестами, конспектирование материала, проектирование выполнения </w:t>
            </w:r>
            <w:r>
              <w:rPr>
                <w:rFonts w:ascii="Times New Roman" w:hAnsi="Times New Roman"/>
                <w:sz w:val="20"/>
                <w:szCs w:val="20"/>
              </w:rPr>
              <w:lastRenderedPageBreak/>
              <w:t>домашнего задания. Объяснительный диктант.</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ноябрь</w:t>
            </w:r>
          </w:p>
        </w:tc>
        <w:tc>
          <w:tcPr>
            <w:tcW w:w="591" w:type="dxa"/>
          </w:tcPr>
          <w:p w:rsidR="00BA2BE9" w:rsidRPr="007E0E18"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45</w:t>
            </w:r>
          </w:p>
        </w:tc>
        <w:tc>
          <w:tcPr>
            <w:tcW w:w="2977" w:type="dxa"/>
          </w:tcPr>
          <w:p w:rsidR="00BA2BE9" w:rsidRDefault="00BA2BE9" w:rsidP="004329F6">
            <w:pPr>
              <w:spacing w:after="0" w:line="240" w:lineRule="auto"/>
              <w:rPr>
                <w:rFonts w:ascii="Times New Roman" w:hAnsi="Times New Roman"/>
                <w:sz w:val="20"/>
                <w:szCs w:val="20"/>
              </w:rPr>
            </w:pPr>
            <w:r>
              <w:rPr>
                <w:rFonts w:ascii="Times New Roman" w:hAnsi="Times New Roman"/>
                <w:sz w:val="20"/>
                <w:szCs w:val="20"/>
              </w:rPr>
              <w:t>16. Предложения с одно</w:t>
            </w:r>
            <w:r w:rsidRPr="00E64DBF">
              <w:rPr>
                <w:rFonts w:ascii="Times New Roman" w:hAnsi="Times New Roman"/>
                <w:sz w:val="20"/>
                <w:szCs w:val="20"/>
              </w:rPr>
              <w:t>родными членами</w:t>
            </w:r>
            <w:r>
              <w:rPr>
                <w:rFonts w:ascii="Times New Roman" w:hAnsi="Times New Roman"/>
                <w:sz w:val="20"/>
                <w:szCs w:val="20"/>
              </w:rPr>
              <w:t>.</w:t>
            </w:r>
            <w:r w:rsidRPr="00E64DBF">
              <w:rPr>
                <w:rFonts w:ascii="Times New Roman" w:hAnsi="Times New Roman"/>
                <w:color w:val="000000"/>
                <w:sz w:val="20"/>
                <w:szCs w:val="20"/>
              </w:rPr>
              <w:t xml:space="preserve"> Знаки пре</w:t>
            </w:r>
            <w:r w:rsidRPr="00E64DBF">
              <w:rPr>
                <w:rFonts w:ascii="Times New Roman" w:hAnsi="Times New Roman"/>
                <w:color w:val="000000"/>
                <w:sz w:val="20"/>
                <w:szCs w:val="20"/>
              </w:rPr>
              <w:softHyphen/>
              <w:t>пинания в пред</w:t>
            </w:r>
            <w:r>
              <w:rPr>
                <w:rFonts w:ascii="Times New Roman" w:hAnsi="Times New Roman"/>
                <w:color w:val="000000"/>
                <w:sz w:val="20"/>
                <w:szCs w:val="20"/>
              </w:rPr>
              <w:t>ло</w:t>
            </w:r>
            <w:r w:rsidRPr="00E64DBF">
              <w:rPr>
                <w:rFonts w:ascii="Times New Roman" w:hAnsi="Times New Roman"/>
                <w:color w:val="000000"/>
                <w:sz w:val="20"/>
                <w:szCs w:val="20"/>
              </w:rPr>
              <w:t>жениях с одно</w:t>
            </w:r>
            <w:r>
              <w:rPr>
                <w:rFonts w:ascii="Times New Roman" w:hAnsi="Times New Roman"/>
                <w:color w:val="000000"/>
                <w:sz w:val="20"/>
                <w:szCs w:val="20"/>
              </w:rPr>
              <w:t>род</w:t>
            </w:r>
            <w:r w:rsidRPr="00E64DBF">
              <w:rPr>
                <w:rFonts w:ascii="Times New Roman" w:hAnsi="Times New Roman"/>
                <w:color w:val="000000"/>
                <w:sz w:val="20"/>
                <w:szCs w:val="20"/>
              </w:rPr>
              <w:t>ными чле</w:t>
            </w:r>
            <w:r w:rsidRPr="00E64DBF">
              <w:rPr>
                <w:rFonts w:ascii="Times New Roman" w:hAnsi="Times New Roman"/>
                <w:color w:val="000000"/>
                <w:sz w:val="20"/>
                <w:szCs w:val="20"/>
              </w:rPr>
              <w:softHyphen/>
              <w:t>нами</w:t>
            </w:r>
          </w:p>
        </w:tc>
        <w:tc>
          <w:tcPr>
            <w:tcW w:w="3260" w:type="dxa"/>
          </w:tcPr>
          <w:p w:rsidR="00BA2BE9" w:rsidRDefault="00BA2BE9" w:rsidP="004329F6">
            <w:pPr>
              <w:spacing w:after="0" w:line="240" w:lineRule="auto"/>
              <w:rPr>
                <w:rFonts w:ascii="Times New Roman" w:hAnsi="Times New Roman"/>
                <w:sz w:val="20"/>
                <w:szCs w:val="20"/>
              </w:rPr>
            </w:pPr>
            <w:r>
              <w:rPr>
                <w:rFonts w:ascii="Times New Roman" w:hAnsi="Times New Roman"/>
                <w:sz w:val="20"/>
                <w:szCs w:val="20"/>
              </w:rPr>
              <w:t xml:space="preserve">Признаки однородных членов, средства связи их в предложении. Знаки препинания  в предложении с однородными членами. </w:t>
            </w:r>
            <w:r>
              <w:rPr>
                <w:rFonts w:ascii="Times New Roman" w:hAnsi="Times New Roman"/>
                <w:color w:val="000000"/>
                <w:sz w:val="20"/>
                <w:szCs w:val="20"/>
              </w:rPr>
              <w:t>Использование предложений с однородными членами как средства усиления выразительности речи</w:t>
            </w:r>
          </w:p>
        </w:tc>
        <w:tc>
          <w:tcPr>
            <w:tcW w:w="5245" w:type="dxa"/>
            <w:gridSpan w:val="2"/>
          </w:tcPr>
          <w:p w:rsidR="00BA2BE9" w:rsidRPr="00E64DBF" w:rsidRDefault="00BA2BE9" w:rsidP="004329F6">
            <w:pPr>
              <w:spacing w:after="0" w:line="240" w:lineRule="auto"/>
              <w:rPr>
                <w:rFonts w:ascii="Times New Roman" w:hAnsi="Times New Roman"/>
                <w:i/>
                <w:iCs/>
                <w:sz w:val="20"/>
                <w:szCs w:val="20"/>
              </w:rPr>
            </w:pPr>
            <w:r w:rsidRPr="00E64DBF">
              <w:rPr>
                <w:rFonts w:ascii="Times New Roman" w:hAnsi="Times New Roman"/>
                <w:i/>
                <w:iCs/>
                <w:sz w:val="20"/>
                <w:szCs w:val="20"/>
              </w:rPr>
              <w:t xml:space="preserve">Знать: </w:t>
            </w:r>
            <w:r w:rsidRPr="00E64DBF">
              <w:rPr>
                <w:rFonts w:ascii="Times New Roman" w:hAnsi="Times New Roman"/>
                <w:sz w:val="20"/>
                <w:szCs w:val="20"/>
              </w:rPr>
              <w:t xml:space="preserve">понятия </w:t>
            </w:r>
            <w:r w:rsidRPr="00E64DBF">
              <w:rPr>
                <w:rFonts w:ascii="Times New Roman" w:hAnsi="Times New Roman"/>
                <w:i/>
                <w:iCs/>
                <w:sz w:val="20"/>
                <w:szCs w:val="20"/>
              </w:rPr>
              <w:t xml:space="preserve">однородные члены предложения, союзная/бессоюзная связь; </w:t>
            </w:r>
            <w:r>
              <w:rPr>
                <w:rFonts w:ascii="Times New Roman" w:hAnsi="Times New Roman"/>
                <w:sz w:val="20"/>
                <w:szCs w:val="20"/>
              </w:rPr>
              <w:t>признаки однородности;</w:t>
            </w:r>
            <w:r w:rsidRPr="00E64DBF">
              <w:rPr>
                <w:rFonts w:ascii="Times New Roman" w:hAnsi="Times New Roman"/>
                <w:color w:val="000000"/>
                <w:sz w:val="20"/>
                <w:szCs w:val="20"/>
              </w:rPr>
              <w:t>условия постановки запятой в предложениях с од</w:t>
            </w:r>
            <w:r w:rsidRPr="00E64DBF">
              <w:rPr>
                <w:rFonts w:ascii="Times New Roman" w:hAnsi="Times New Roman"/>
                <w:color w:val="000000"/>
                <w:sz w:val="20"/>
                <w:szCs w:val="20"/>
              </w:rPr>
              <w:softHyphen/>
              <w:t>нородными членами</w:t>
            </w:r>
            <w:r w:rsidRPr="00E64DBF">
              <w:rPr>
                <w:rFonts w:ascii="Times New Roman" w:hAnsi="Times New Roman"/>
                <w:i/>
                <w:iCs/>
                <w:sz w:val="20"/>
                <w:szCs w:val="20"/>
              </w:rPr>
              <w:t xml:space="preserve"> Уметь: </w:t>
            </w:r>
            <w:r w:rsidRPr="00E64DBF">
              <w:rPr>
                <w:rFonts w:ascii="Times New Roman" w:hAnsi="Times New Roman"/>
                <w:sz w:val="20"/>
                <w:szCs w:val="20"/>
              </w:rPr>
              <w:t>находить однород</w:t>
            </w:r>
            <w:r>
              <w:rPr>
                <w:rFonts w:ascii="Times New Roman" w:hAnsi="Times New Roman"/>
                <w:sz w:val="20"/>
                <w:szCs w:val="20"/>
              </w:rPr>
              <w:t>ные члены в предложении; опреде</w:t>
            </w:r>
            <w:r w:rsidRPr="00E64DBF">
              <w:rPr>
                <w:rFonts w:ascii="Times New Roman" w:hAnsi="Times New Roman"/>
                <w:sz w:val="20"/>
                <w:szCs w:val="20"/>
              </w:rPr>
              <w:t>лять, какие члены предложения являются однородными, способ связи однородных членов; читать предложения с однородными членами, соблюдая интонацию перечисления, и комментировать пунктуацию в них</w:t>
            </w:r>
            <w:r>
              <w:rPr>
                <w:rFonts w:ascii="Times New Roman" w:hAnsi="Times New Roman"/>
                <w:sz w:val="20"/>
                <w:szCs w:val="20"/>
              </w:rPr>
              <w:t xml:space="preserve"> и правильно расставлять знаки препинания.</w:t>
            </w:r>
          </w:p>
        </w:tc>
        <w:tc>
          <w:tcPr>
            <w:tcW w:w="3402" w:type="dxa"/>
          </w:tcPr>
          <w:p w:rsidR="00BA2BE9" w:rsidRDefault="00BA2BE9" w:rsidP="004329F6">
            <w:pPr>
              <w:spacing w:after="0" w:line="240" w:lineRule="auto"/>
              <w:rPr>
                <w:rFonts w:ascii="Times New Roman" w:hAnsi="Times New Roman"/>
                <w:sz w:val="20"/>
                <w:szCs w:val="20"/>
              </w:rPr>
            </w:pPr>
            <w:r>
              <w:rPr>
                <w:rFonts w:ascii="Times New Roman" w:hAnsi="Times New Roman"/>
                <w:sz w:val="20"/>
                <w:szCs w:val="20"/>
              </w:rPr>
              <w:t>Индивидуальная работа с тестами, конспектирование материала, проектирование выполнения домашнего задания. Орфографический диктант.</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ноябрь</w:t>
            </w:r>
          </w:p>
        </w:tc>
        <w:tc>
          <w:tcPr>
            <w:tcW w:w="591" w:type="dxa"/>
          </w:tcPr>
          <w:p w:rsidR="00BA2BE9" w:rsidRPr="007E0E18"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46</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17.</w:t>
            </w:r>
            <w:r w:rsidRPr="00E64DBF">
              <w:rPr>
                <w:rFonts w:ascii="Times New Roman" w:hAnsi="Times New Roman"/>
                <w:color w:val="000000"/>
                <w:sz w:val="20"/>
                <w:szCs w:val="20"/>
              </w:rPr>
              <w:t>Обобщающие слова при однородных членах предложения</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Знаки препинания в предложениях с однородными членами при обобщающем слове. </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color w:val="000000"/>
                <w:sz w:val="20"/>
                <w:szCs w:val="20"/>
              </w:rPr>
              <w:t>Знать</w:t>
            </w:r>
            <w:r w:rsidRPr="00E64DBF">
              <w:rPr>
                <w:rFonts w:ascii="Times New Roman" w:hAnsi="Times New Roman"/>
                <w:color w:val="000000"/>
                <w:sz w:val="20"/>
                <w:szCs w:val="20"/>
              </w:rPr>
              <w:t xml:space="preserve">: понятие </w:t>
            </w:r>
            <w:r w:rsidRPr="00E64DBF">
              <w:rPr>
                <w:rFonts w:ascii="Times New Roman" w:hAnsi="Times New Roman"/>
                <w:i/>
                <w:color w:val="000000"/>
                <w:sz w:val="20"/>
                <w:szCs w:val="20"/>
              </w:rPr>
              <w:t>обобщающее слово</w:t>
            </w:r>
            <w:r w:rsidRPr="00E64DBF">
              <w:rPr>
                <w:rFonts w:ascii="Times New Roman" w:hAnsi="Times New Roman"/>
                <w:color w:val="000000"/>
                <w:sz w:val="20"/>
                <w:szCs w:val="20"/>
              </w:rPr>
              <w:t>, правила пу</w:t>
            </w:r>
            <w:r>
              <w:rPr>
                <w:rFonts w:ascii="Times New Roman" w:hAnsi="Times New Roman"/>
                <w:color w:val="000000"/>
                <w:sz w:val="20"/>
                <w:szCs w:val="20"/>
              </w:rPr>
              <w:t>нк</w:t>
            </w:r>
            <w:r>
              <w:rPr>
                <w:rFonts w:ascii="Times New Roman" w:hAnsi="Times New Roman"/>
                <w:color w:val="000000"/>
                <w:sz w:val="20"/>
                <w:szCs w:val="20"/>
              </w:rPr>
              <w:softHyphen/>
              <w:t>туации в предложениях с обоб</w:t>
            </w:r>
            <w:r w:rsidRPr="00E64DBF">
              <w:rPr>
                <w:rFonts w:ascii="Times New Roman" w:hAnsi="Times New Roman"/>
                <w:color w:val="000000"/>
                <w:sz w:val="20"/>
                <w:szCs w:val="20"/>
              </w:rPr>
              <w:t>щающими словами при однород</w:t>
            </w:r>
            <w:r w:rsidRPr="00E64DBF">
              <w:rPr>
                <w:rFonts w:ascii="Times New Roman" w:hAnsi="Times New Roman"/>
                <w:color w:val="000000"/>
                <w:sz w:val="20"/>
                <w:szCs w:val="20"/>
              </w:rPr>
              <w:softHyphen/>
              <w:t>ных членах.</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color w:val="000000"/>
                <w:sz w:val="20"/>
                <w:szCs w:val="20"/>
              </w:rPr>
              <w:t>Уметь</w:t>
            </w:r>
            <w:r w:rsidRPr="00E64DBF">
              <w:rPr>
                <w:rFonts w:ascii="Times New Roman" w:hAnsi="Times New Roman"/>
                <w:color w:val="000000"/>
                <w:sz w:val="20"/>
                <w:szCs w:val="20"/>
              </w:rPr>
              <w:t>: расставл</w:t>
            </w:r>
            <w:r>
              <w:rPr>
                <w:rFonts w:ascii="Times New Roman" w:hAnsi="Times New Roman"/>
                <w:color w:val="000000"/>
                <w:sz w:val="20"/>
                <w:szCs w:val="20"/>
              </w:rPr>
              <w:t>ять знаки препинания в предложе</w:t>
            </w:r>
            <w:r w:rsidRPr="00E64DBF">
              <w:rPr>
                <w:rFonts w:ascii="Times New Roman" w:hAnsi="Times New Roman"/>
                <w:color w:val="000000"/>
                <w:sz w:val="20"/>
                <w:szCs w:val="20"/>
              </w:rPr>
              <w:t>ниях с однородными членами и в предложениях с обобщающ</w:t>
            </w:r>
            <w:r>
              <w:rPr>
                <w:rFonts w:ascii="Times New Roman" w:hAnsi="Times New Roman"/>
                <w:color w:val="000000"/>
                <w:sz w:val="20"/>
                <w:szCs w:val="20"/>
              </w:rPr>
              <w:t>ими словами при однородных чле</w:t>
            </w:r>
            <w:r w:rsidRPr="00E64DBF">
              <w:rPr>
                <w:rFonts w:ascii="Times New Roman" w:hAnsi="Times New Roman"/>
                <w:color w:val="000000"/>
                <w:sz w:val="20"/>
                <w:szCs w:val="20"/>
              </w:rPr>
              <w:t>нах; исправлять речевые ошибки в предложениях с однородными членами; выполнять синтак</w:t>
            </w:r>
            <w:r>
              <w:rPr>
                <w:rFonts w:ascii="Times New Roman" w:hAnsi="Times New Roman"/>
                <w:color w:val="000000"/>
                <w:sz w:val="20"/>
                <w:szCs w:val="20"/>
              </w:rPr>
              <w:t>сиче</w:t>
            </w:r>
            <w:r w:rsidRPr="00E64DBF">
              <w:rPr>
                <w:rFonts w:ascii="Times New Roman" w:hAnsi="Times New Roman"/>
                <w:color w:val="000000"/>
                <w:sz w:val="20"/>
                <w:szCs w:val="20"/>
              </w:rPr>
              <w:t>ский разбор предложений</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Работа с учебником (конспектирование статьи), групповая работа (составление алгоритма постановки знаков препинания при однородных членах). Орфографический диктант.</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ноябрь</w:t>
            </w:r>
          </w:p>
        </w:tc>
        <w:tc>
          <w:tcPr>
            <w:tcW w:w="591" w:type="dxa"/>
          </w:tcPr>
          <w:p w:rsidR="00BA2BE9" w:rsidRPr="007E0E18"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47</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18.Предложения с обра</w:t>
            </w:r>
            <w:r w:rsidRPr="00E64DBF">
              <w:rPr>
                <w:rFonts w:ascii="Times New Roman" w:hAnsi="Times New Roman"/>
                <w:color w:val="000000"/>
                <w:sz w:val="20"/>
                <w:szCs w:val="20"/>
              </w:rPr>
              <w:t>щениями</w:t>
            </w:r>
            <w:r>
              <w:rPr>
                <w:rFonts w:ascii="Times New Roman" w:hAnsi="Times New Roman"/>
                <w:color w:val="000000"/>
                <w:sz w:val="20"/>
                <w:szCs w:val="20"/>
              </w:rPr>
              <w:t>, Знаки препинания при обращениях.</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Обращение, его роль, интонация предложений с обращениями, знаки препинания при обращении. Наблюдение за употреблением обращений в разговорной речи, языке художественной литературы.  </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понятия </w:t>
            </w:r>
            <w:r>
              <w:rPr>
                <w:rFonts w:ascii="Times New Roman" w:hAnsi="Times New Roman"/>
                <w:i/>
                <w:iCs/>
                <w:color w:val="000000"/>
                <w:sz w:val="20"/>
                <w:szCs w:val="20"/>
              </w:rPr>
              <w:t>обращение, зва</w:t>
            </w:r>
            <w:r w:rsidRPr="00E64DBF">
              <w:rPr>
                <w:rFonts w:ascii="Times New Roman" w:hAnsi="Times New Roman"/>
                <w:i/>
                <w:iCs/>
                <w:color w:val="000000"/>
                <w:sz w:val="20"/>
                <w:szCs w:val="20"/>
              </w:rPr>
              <w:t xml:space="preserve">тельная интонация; </w:t>
            </w:r>
            <w:r w:rsidRPr="00E64DBF">
              <w:rPr>
                <w:rFonts w:ascii="Times New Roman" w:hAnsi="Times New Roman"/>
                <w:color w:val="000000"/>
                <w:sz w:val="20"/>
                <w:szCs w:val="20"/>
              </w:rPr>
              <w:t>функц</w:t>
            </w:r>
            <w:r>
              <w:rPr>
                <w:rFonts w:ascii="Times New Roman" w:hAnsi="Times New Roman"/>
                <w:color w:val="000000"/>
                <w:sz w:val="20"/>
                <w:szCs w:val="20"/>
              </w:rPr>
              <w:t>ии обращения в предложении; раз</w:t>
            </w:r>
            <w:r w:rsidRPr="00E64DBF">
              <w:rPr>
                <w:rFonts w:ascii="Times New Roman" w:hAnsi="Times New Roman"/>
                <w:color w:val="000000"/>
                <w:sz w:val="20"/>
                <w:szCs w:val="20"/>
              </w:rPr>
              <w:t>личия между подлежа</w:t>
            </w:r>
            <w:r>
              <w:rPr>
                <w:rFonts w:ascii="Times New Roman" w:hAnsi="Times New Roman"/>
                <w:color w:val="000000"/>
                <w:sz w:val="20"/>
                <w:szCs w:val="20"/>
              </w:rPr>
              <w:t>щим и об</w:t>
            </w:r>
            <w:r w:rsidRPr="00E64DBF">
              <w:rPr>
                <w:rFonts w:ascii="Times New Roman" w:hAnsi="Times New Roman"/>
                <w:color w:val="000000"/>
                <w:sz w:val="20"/>
                <w:szCs w:val="20"/>
              </w:rPr>
              <w:t>ращением.</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распознавать обращения в предложениях, отличать их от подлежащих; ставить знаки препинания при обращени</w:t>
            </w:r>
            <w:r>
              <w:rPr>
                <w:rFonts w:ascii="Times New Roman" w:hAnsi="Times New Roman"/>
                <w:color w:val="000000"/>
                <w:sz w:val="20"/>
                <w:szCs w:val="20"/>
              </w:rPr>
              <w:t>ях; находить предложения с обра</w:t>
            </w:r>
            <w:r w:rsidRPr="00E64DBF">
              <w:rPr>
                <w:rFonts w:ascii="Times New Roman" w:hAnsi="Times New Roman"/>
                <w:color w:val="000000"/>
                <w:sz w:val="20"/>
                <w:szCs w:val="20"/>
              </w:rPr>
              <w:t>щениями к неодушевленным предметам; выразительно читать предложения с обращениями, использовать их в собственной речи</w:t>
            </w:r>
            <w:r>
              <w:rPr>
                <w:rFonts w:ascii="Times New Roman" w:hAnsi="Times New Roman"/>
                <w:color w:val="000000"/>
                <w:sz w:val="20"/>
                <w:szCs w:val="20"/>
              </w:rPr>
              <w:t>.</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Устная и письменная работа с учебником. Урок-презентация, работа с орфограммами, проектирование выполнения домашнего задания. Конструирование предложений с обращениями. Объяснительный диктант.</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ноябрь</w:t>
            </w:r>
          </w:p>
        </w:tc>
        <w:tc>
          <w:tcPr>
            <w:tcW w:w="591" w:type="dxa"/>
          </w:tcPr>
          <w:p w:rsidR="00BA2BE9" w:rsidRPr="007E0E18"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48</w:t>
            </w:r>
          </w:p>
        </w:tc>
        <w:tc>
          <w:tcPr>
            <w:tcW w:w="2977" w:type="dxa"/>
          </w:tcPr>
          <w:p w:rsidR="00BA2BE9" w:rsidRPr="00E139B5" w:rsidRDefault="00BA2BE9" w:rsidP="004329F6">
            <w:pPr>
              <w:autoSpaceDE w:val="0"/>
              <w:autoSpaceDN w:val="0"/>
              <w:adjustRightInd w:val="0"/>
              <w:spacing w:after="0" w:line="240" w:lineRule="auto"/>
              <w:rPr>
                <w:rFonts w:ascii="Times New Roman" w:hAnsi="Times New Roman"/>
                <w:b/>
                <w:i/>
                <w:color w:val="000000"/>
                <w:sz w:val="20"/>
                <w:szCs w:val="20"/>
              </w:rPr>
            </w:pPr>
            <w:r>
              <w:rPr>
                <w:rFonts w:ascii="Times New Roman" w:hAnsi="Times New Roman"/>
                <w:b/>
                <w:i/>
                <w:color w:val="000000"/>
                <w:sz w:val="20"/>
                <w:szCs w:val="20"/>
              </w:rPr>
              <w:t xml:space="preserve">19. </w:t>
            </w:r>
            <w:r w:rsidRPr="00E139B5">
              <w:rPr>
                <w:rFonts w:ascii="Times New Roman" w:hAnsi="Times New Roman"/>
                <w:b/>
                <w:i/>
                <w:color w:val="000000"/>
                <w:sz w:val="20"/>
                <w:szCs w:val="20"/>
              </w:rPr>
              <w:t>Р/Р</w:t>
            </w:r>
            <w:r>
              <w:rPr>
                <w:rFonts w:ascii="Times New Roman" w:hAnsi="Times New Roman"/>
                <w:b/>
                <w:i/>
                <w:color w:val="000000"/>
                <w:sz w:val="20"/>
                <w:szCs w:val="20"/>
              </w:rPr>
              <w:t xml:space="preserve"> (9) </w:t>
            </w:r>
            <w:r w:rsidRPr="00E139B5">
              <w:rPr>
                <w:rFonts w:ascii="Times New Roman" w:hAnsi="Times New Roman"/>
                <w:b/>
                <w:i/>
                <w:color w:val="000000"/>
                <w:sz w:val="20"/>
                <w:szCs w:val="20"/>
              </w:rPr>
              <w:t xml:space="preserve"> Письмо</w:t>
            </w:r>
          </w:p>
        </w:tc>
        <w:tc>
          <w:tcPr>
            <w:tcW w:w="3260"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Каким и бывают письма?</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Pr>
                <w:rFonts w:ascii="Times New Roman" w:hAnsi="Times New Roman"/>
                <w:color w:val="000000"/>
                <w:sz w:val="20"/>
                <w:szCs w:val="20"/>
              </w:rPr>
              <w:t>виды писем; правила на</w:t>
            </w:r>
            <w:r w:rsidRPr="00E64DBF">
              <w:rPr>
                <w:rFonts w:ascii="Times New Roman" w:hAnsi="Times New Roman"/>
                <w:color w:val="000000"/>
                <w:sz w:val="20"/>
                <w:szCs w:val="20"/>
              </w:rPr>
              <w:t>писания писем.</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работать над написанием письма; правильно ста</w:t>
            </w:r>
            <w:r>
              <w:rPr>
                <w:rFonts w:ascii="Times New Roman" w:hAnsi="Times New Roman"/>
                <w:color w:val="000000"/>
                <w:sz w:val="20"/>
                <w:szCs w:val="20"/>
              </w:rPr>
              <w:t>вить зна</w:t>
            </w:r>
            <w:r w:rsidRPr="00E64DBF">
              <w:rPr>
                <w:rFonts w:ascii="Times New Roman" w:hAnsi="Times New Roman"/>
                <w:color w:val="000000"/>
                <w:sz w:val="20"/>
                <w:szCs w:val="20"/>
              </w:rPr>
              <w:t>ки препинания в предложениях с обращениями</w:t>
            </w:r>
          </w:p>
        </w:tc>
        <w:tc>
          <w:tcPr>
            <w:tcW w:w="3402" w:type="dxa"/>
          </w:tcPr>
          <w:p w:rsidR="00BA2BE9" w:rsidRPr="00E86FE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Работа в парах (выявление жанрово-стилистических особенностей письма) по алгоритму, индивидуальная творческая работа (составление плана письма, чернового варианта работы) при помощи консультанта.</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ноябрь</w:t>
            </w:r>
          </w:p>
        </w:tc>
        <w:tc>
          <w:tcPr>
            <w:tcW w:w="591" w:type="dxa"/>
          </w:tcPr>
          <w:p w:rsidR="00BA2BE9" w:rsidRPr="007E0E18"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49</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20.Синтак</w:t>
            </w:r>
            <w:r w:rsidRPr="00E64DBF">
              <w:rPr>
                <w:rFonts w:ascii="Times New Roman" w:hAnsi="Times New Roman"/>
                <w:color w:val="000000"/>
                <w:sz w:val="20"/>
                <w:szCs w:val="20"/>
              </w:rPr>
              <w:t>сическ</w:t>
            </w:r>
            <w:r>
              <w:rPr>
                <w:rFonts w:ascii="Times New Roman" w:hAnsi="Times New Roman"/>
                <w:color w:val="000000"/>
                <w:sz w:val="20"/>
                <w:szCs w:val="20"/>
              </w:rPr>
              <w:t>ий и пунктуационный разбор про</w:t>
            </w:r>
            <w:r w:rsidRPr="00E64DBF">
              <w:rPr>
                <w:rFonts w:ascii="Times New Roman" w:hAnsi="Times New Roman"/>
                <w:color w:val="000000"/>
                <w:sz w:val="20"/>
                <w:szCs w:val="20"/>
              </w:rPr>
              <w:t>стого пред</w:t>
            </w:r>
            <w:r w:rsidRPr="00E64DBF">
              <w:rPr>
                <w:rFonts w:ascii="Times New Roman" w:hAnsi="Times New Roman"/>
                <w:color w:val="000000"/>
                <w:sz w:val="20"/>
                <w:szCs w:val="20"/>
              </w:rPr>
              <w:softHyphen/>
              <w:t>ложения</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Вводные слова. Группы вводных слов. </w:t>
            </w:r>
          </w:p>
        </w:tc>
        <w:tc>
          <w:tcPr>
            <w:tcW w:w="5245" w:type="dxa"/>
            <w:gridSpan w:val="2"/>
          </w:tcPr>
          <w:p w:rsidR="00BA2BE9" w:rsidRDefault="00BA2BE9" w:rsidP="004329F6">
            <w:pPr>
              <w:autoSpaceDE w:val="0"/>
              <w:autoSpaceDN w:val="0"/>
              <w:adjustRightInd w:val="0"/>
              <w:spacing w:after="0" w:line="240" w:lineRule="auto"/>
              <w:rPr>
                <w:rFonts w:ascii="Times New Roman" w:hAnsi="Times New Roman"/>
                <w:i/>
                <w:iCs/>
                <w:color w:val="000000"/>
                <w:sz w:val="20"/>
                <w:szCs w:val="20"/>
              </w:rPr>
            </w:pPr>
            <w:r>
              <w:rPr>
                <w:rFonts w:ascii="Times New Roman" w:hAnsi="Times New Roman"/>
                <w:i/>
                <w:iCs/>
                <w:color w:val="000000"/>
                <w:sz w:val="20"/>
                <w:szCs w:val="20"/>
              </w:rPr>
              <w:t xml:space="preserve">Знать </w:t>
            </w:r>
            <w:r w:rsidRPr="00CD5360">
              <w:rPr>
                <w:rFonts w:ascii="Times New Roman" w:hAnsi="Times New Roman"/>
                <w:iCs/>
                <w:color w:val="000000"/>
                <w:sz w:val="20"/>
                <w:szCs w:val="20"/>
              </w:rPr>
              <w:t>значения вводных слов (уверенность-неуверенность, достоверности высказывания, указание на последовательность изложения мысли)  грамматические признаки.</w:t>
            </w:r>
          </w:p>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Pr>
                <w:rFonts w:ascii="Times New Roman" w:hAnsi="Times New Roman"/>
                <w:i/>
                <w:iCs/>
                <w:color w:val="000000"/>
                <w:sz w:val="20"/>
                <w:szCs w:val="20"/>
              </w:rPr>
              <w:lastRenderedPageBreak/>
              <w:t xml:space="preserve">Уметь </w:t>
            </w:r>
            <w:r w:rsidRPr="00CD5360">
              <w:rPr>
                <w:rFonts w:ascii="Times New Roman" w:hAnsi="Times New Roman"/>
                <w:iCs/>
                <w:color w:val="000000"/>
                <w:sz w:val="20"/>
                <w:szCs w:val="20"/>
              </w:rPr>
              <w:t>интонировать предложения с вводными словами, выделять пунктуационно на письме.</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 xml:space="preserve">Выполнение упражнений учебника Практическая </w:t>
            </w:r>
            <w:r w:rsidRPr="00E64DBF">
              <w:rPr>
                <w:rFonts w:ascii="Times New Roman" w:hAnsi="Times New Roman"/>
                <w:color w:val="000000"/>
                <w:sz w:val="20"/>
                <w:szCs w:val="20"/>
              </w:rPr>
              <w:t>работа (тематический контроль)</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ноябрь</w:t>
            </w:r>
          </w:p>
        </w:tc>
        <w:tc>
          <w:tcPr>
            <w:tcW w:w="591" w:type="dxa"/>
          </w:tcPr>
          <w:p w:rsidR="00BA2BE9" w:rsidRPr="007E0E18"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50</w:t>
            </w:r>
          </w:p>
        </w:tc>
        <w:tc>
          <w:tcPr>
            <w:tcW w:w="2977"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21. </w:t>
            </w:r>
            <w:r w:rsidRPr="00B90BB4">
              <w:rPr>
                <w:rFonts w:ascii="Times New Roman" w:hAnsi="Times New Roman"/>
                <w:b/>
                <w:color w:val="000000"/>
                <w:sz w:val="20"/>
                <w:szCs w:val="20"/>
              </w:rPr>
              <w:t>Контрольная работа    № 2 по теме «Синтаксис простого предложения»</w:t>
            </w:r>
          </w:p>
        </w:tc>
        <w:tc>
          <w:tcPr>
            <w:tcW w:w="3260"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Предложение. Виды пр. по цели высказывания и по интонации. Главные и второстепенные члены. Знаки препинания при однородных членах и обращениях. Синтаксический и пунктуационный разбор предложения.</w:t>
            </w:r>
          </w:p>
        </w:tc>
        <w:tc>
          <w:tcPr>
            <w:tcW w:w="5245" w:type="dxa"/>
            <w:gridSpan w:val="2"/>
          </w:tcPr>
          <w:p w:rsidR="00BA2BE9" w:rsidRDefault="00BA2BE9" w:rsidP="004329F6">
            <w:pPr>
              <w:autoSpaceDE w:val="0"/>
              <w:autoSpaceDN w:val="0"/>
              <w:adjustRightInd w:val="0"/>
              <w:spacing w:after="0" w:line="240" w:lineRule="auto"/>
              <w:rPr>
                <w:rFonts w:ascii="Times New Roman" w:hAnsi="Times New Roman"/>
                <w:i/>
                <w:iCs/>
                <w:color w:val="000000"/>
                <w:sz w:val="20"/>
                <w:szCs w:val="20"/>
              </w:rPr>
            </w:pPr>
            <w:r>
              <w:rPr>
                <w:rFonts w:ascii="Times New Roman" w:hAnsi="Times New Roman"/>
                <w:i/>
                <w:iCs/>
                <w:color w:val="000000"/>
                <w:sz w:val="20"/>
                <w:szCs w:val="20"/>
              </w:rPr>
              <w:t>Знать:</w:t>
            </w:r>
            <w:r>
              <w:rPr>
                <w:rFonts w:ascii="Times New Roman" w:hAnsi="Times New Roman"/>
                <w:color w:val="000000"/>
                <w:sz w:val="20"/>
                <w:szCs w:val="20"/>
              </w:rPr>
              <w:t xml:space="preserve"> виды предложений.по цели высказывания и по интонации. Главные и второстепенные члены. Знаки препинания при однородных членах и обращениях. Уметь: правильно ставить знаки препинания в осложнённых предложениях, делать синтаксический и пунктуационный разбор, конструировать предложения по схемам.</w:t>
            </w:r>
          </w:p>
        </w:tc>
        <w:tc>
          <w:tcPr>
            <w:tcW w:w="3402"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Контрольная работа</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ноябрь</w:t>
            </w:r>
          </w:p>
        </w:tc>
        <w:tc>
          <w:tcPr>
            <w:tcW w:w="591" w:type="dxa"/>
          </w:tcPr>
          <w:p w:rsidR="00BA2BE9" w:rsidRPr="007E0E18"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51</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22. Анализ контрольной работы. </w:t>
            </w:r>
            <w:r w:rsidRPr="00E64DBF">
              <w:rPr>
                <w:rFonts w:ascii="Times New Roman" w:hAnsi="Times New Roman"/>
                <w:color w:val="000000"/>
                <w:sz w:val="20"/>
                <w:szCs w:val="20"/>
              </w:rPr>
              <w:t>Простые и сложные предложе</w:t>
            </w:r>
            <w:r w:rsidRPr="00E64DBF">
              <w:rPr>
                <w:rFonts w:ascii="Times New Roman" w:hAnsi="Times New Roman"/>
                <w:color w:val="000000"/>
                <w:sz w:val="20"/>
                <w:szCs w:val="20"/>
              </w:rPr>
              <w:softHyphen/>
              <w:t>ния</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Смысловое, структурное и интонационное единство частей сложного предложения.</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признаки простого и сложного предложения, их функции в тексте; различия </w:t>
            </w:r>
            <w:r>
              <w:rPr>
                <w:rFonts w:ascii="Times New Roman" w:hAnsi="Times New Roman"/>
                <w:color w:val="000000"/>
                <w:sz w:val="20"/>
                <w:szCs w:val="20"/>
              </w:rPr>
              <w:t>ме</w:t>
            </w:r>
            <w:r w:rsidRPr="00E64DBF">
              <w:rPr>
                <w:rFonts w:ascii="Times New Roman" w:hAnsi="Times New Roman"/>
                <w:color w:val="000000"/>
                <w:sz w:val="20"/>
                <w:szCs w:val="20"/>
              </w:rPr>
              <w:t>жду простым и сложным предло</w:t>
            </w:r>
            <w:r w:rsidRPr="00E64DBF">
              <w:rPr>
                <w:rFonts w:ascii="Times New Roman" w:hAnsi="Times New Roman"/>
                <w:color w:val="000000"/>
                <w:sz w:val="20"/>
                <w:szCs w:val="20"/>
              </w:rPr>
              <w:softHyphen/>
              <w:t>жением.</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различать прос</w:t>
            </w:r>
            <w:r>
              <w:rPr>
                <w:rFonts w:ascii="Times New Roman" w:hAnsi="Times New Roman"/>
                <w:color w:val="000000"/>
                <w:sz w:val="20"/>
                <w:szCs w:val="20"/>
              </w:rPr>
              <w:t>тые и сложные предложения и пра</w:t>
            </w:r>
            <w:r w:rsidRPr="00E64DBF">
              <w:rPr>
                <w:rFonts w:ascii="Times New Roman" w:hAnsi="Times New Roman"/>
                <w:color w:val="000000"/>
                <w:sz w:val="20"/>
                <w:szCs w:val="20"/>
              </w:rPr>
              <w:t>вильно расставлять в них знаки препинания</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Выполнение упражнений учебника. </w:t>
            </w:r>
            <w:r w:rsidRPr="00E64DBF">
              <w:rPr>
                <w:rFonts w:ascii="Times New Roman" w:hAnsi="Times New Roman"/>
                <w:color w:val="000000"/>
                <w:sz w:val="20"/>
                <w:szCs w:val="20"/>
              </w:rPr>
              <w:t>Комменти</w:t>
            </w:r>
            <w:r w:rsidRPr="00E64DBF">
              <w:rPr>
                <w:rFonts w:ascii="Times New Roman" w:hAnsi="Times New Roman"/>
                <w:color w:val="000000"/>
                <w:sz w:val="20"/>
                <w:szCs w:val="20"/>
              </w:rPr>
              <w:softHyphen/>
              <w:t>рованный диктант</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ноябрь</w:t>
            </w:r>
          </w:p>
        </w:tc>
        <w:tc>
          <w:tcPr>
            <w:tcW w:w="591" w:type="dxa"/>
          </w:tcPr>
          <w:p w:rsidR="00BA2BE9" w:rsidRPr="007E0E18"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52</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23.</w:t>
            </w:r>
            <w:r w:rsidRPr="00E64DBF">
              <w:rPr>
                <w:rFonts w:ascii="Times New Roman" w:hAnsi="Times New Roman"/>
                <w:color w:val="000000"/>
                <w:sz w:val="20"/>
                <w:szCs w:val="20"/>
              </w:rPr>
              <w:t>Простые и сложные предложе</w:t>
            </w:r>
            <w:r w:rsidRPr="00E64DBF">
              <w:rPr>
                <w:rFonts w:ascii="Times New Roman" w:hAnsi="Times New Roman"/>
                <w:color w:val="000000"/>
                <w:sz w:val="20"/>
                <w:szCs w:val="20"/>
              </w:rPr>
              <w:softHyphen/>
              <w:t>ния</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Запятая в сложном предложении между частями. </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Уметь опознавать сложные предложения, выделять грамматические основы, определять средства связи частей, конструировать сложные предложения, устранять синтаксические ошибки. </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Коммен</w:t>
            </w:r>
            <w:r>
              <w:rPr>
                <w:rFonts w:ascii="Times New Roman" w:hAnsi="Times New Roman"/>
                <w:color w:val="000000"/>
                <w:sz w:val="20"/>
                <w:szCs w:val="20"/>
              </w:rPr>
              <w:t>ти</w:t>
            </w:r>
            <w:r w:rsidRPr="00E64DBF">
              <w:rPr>
                <w:rFonts w:ascii="Times New Roman" w:hAnsi="Times New Roman"/>
                <w:color w:val="000000"/>
                <w:sz w:val="20"/>
                <w:szCs w:val="20"/>
              </w:rPr>
              <w:t>рованное письмо с частичным разбором пред</w:t>
            </w:r>
            <w:r>
              <w:rPr>
                <w:rFonts w:ascii="Times New Roman" w:hAnsi="Times New Roman"/>
                <w:color w:val="000000"/>
                <w:sz w:val="20"/>
                <w:szCs w:val="20"/>
              </w:rPr>
              <w:t>ложения. Практическая работа</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ноябрь</w:t>
            </w:r>
          </w:p>
        </w:tc>
        <w:tc>
          <w:tcPr>
            <w:tcW w:w="591" w:type="dxa"/>
          </w:tcPr>
          <w:p w:rsidR="00BA2BE9" w:rsidRPr="007E0E18"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53</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24.Синтак</w:t>
            </w:r>
            <w:r w:rsidRPr="00E64DBF">
              <w:rPr>
                <w:rFonts w:ascii="Times New Roman" w:hAnsi="Times New Roman"/>
                <w:color w:val="000000"/>
                <w:sz w:val="20"/>
                <w:szCs w:val="20"/>
              </w:rPr>
              <w:t>си</w:t>
            </w:r>
            <w:r>
              <w:rPr>
                <w:rFonts w:ascii="Times New Roman" w:hAnsi="Times New Roman"/>
                <w:color w:val="000000"/>
                <w:sz w:val="20"/>
                <w:szCs w:val="20"/>
              </w:rPr>
              <w:t>ческий разбор сложного предложе</w:t>
            </w:r>
            <w:r w:rsidRPr="00E64DBF">
              <w:rPr>
                <w:rFonts w:ascii="Times New Roman" w:hAnsi="Times New Roman"/>
                <w:color w:val="000000"/>
                <w:sz w:val="20"/>
                <w:szCs w:val="20"/>
              </w:rPr>
              <w:t>ния</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Сложное предложение. Структура сложного предложения. </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порядок синтаксического разбора сложного предложения. </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выполнять устный и письменный синтаксический разбор сложных предложений; составлять схемы предложений</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Синтаксический разбор предложений</w:t>
            </w:r>
            <w:r>
              <w:rPr>
                <w:rFonts w:ascii="Times New Roman" w:hAnsi="Times New Roman"/>
                <w:color w:val="000000"/>
                <w:sz w:val="20"/>
                <w:szCs w:val="20"/>
              </w:rPr>
              <w:t>. Практическая работа</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ноябрь</w:t>
            </w:r>
          </w:p>
        </w:tc>
        <w:tc>
          <w:tcPr>
            <w:tcW w:w="591" w:type="dxa"/>
          </w:tcPr>
          <w:p w:rsidR="00BA2BE9" w:rsidRPr="007E0E18"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54 55</w:t>
            </w:r>
          </w:p>
        </w:tc>
        <w:tc>
          <w:tcPr>
            <w:tcW w:w="2977" w:type="dxa"/>
          </w:tcPr>
          <w:p w:rsidR="00BA2BE9" w:rsidRPr="00B90BB4" w:rsidRDefault="00BA2BE9" w:rsidP="004329F6">
            <w:pPr>
              <w:autoSpaceDE w:val="0"/>
              <w:autoSpaceDN w:val="0"/>
              <w:adjustRightInd w:val="0"/>
              <w:spacing w:after="0" w:line="240" w:lineRule="auto"/>
              <w:rPr>
                <w:rFonts w:ascii="Times New Roman" w:hAnsi="Times New Roman"/>
                <w:b/>
                <w:color w:val="000000"/>
                <w:sz w:val="20"/>
                <w:szCs w:val="20"/>
              </w:rPr>
            </w:pPr>
            <w:r>
              <w:rPr>
                <w:rFonts w:ascii="Times New Roman" w:hAnsi="Times New Roman"/>
                <w:color w:val="000000"/>
                <w:sz w:val="20"/>
                <w:szCs w:val="20"/>
              </w:rPr>
              <w:t>25.,26Р/Р (</w:t>
            </w:r>
            <w:r w:rsidRPr="00B90BB4">
              <w:rPr>
                <w:rFonts w:ascii="Times New Roman" w:hAnsi="Times New Roman"/>
                <w:b/>
                <w:color w:val="000000"/>
                <w:sz w:val="20"/>
                <w:szCs w:val="20"/>
              </w:rPr>
              <w:t>10) Речевой этикет.  Прямая речь</w:t>
            </w:r>
            <w:r w:rsidRPr="008E0CE2">
              <w:rPr>
                <w:rFonts w:ascii="Times New Roman" w:hAnsi="Times New Roman"/>
                <w:b/>
                <w:color w:val="000000"/>
                <w:sz w:val="20"/>
                <w:szCs w:val="20"/>
              </w:rPr>
              <w:t>)</w:t>
            </w:r>
            <w:r>
              <w:rPr>
                <w:rFonts w:ascii="Times New Roman" w:hAnsi="Times New Roman"/>
                <w:b/>
                <w:color w:val="000000"/>
                <w:sz w:val="20"/>
                <w:szCs w:val="20"/>
              </w:rPr>
              <w:t>.</w:t>
            </w:r>
            <w:r w:rsidRPr="008E0CE2">
              <w:rPr>
                <w:rFonts w:ascii="Times New Roman" w:hAnsi="Times New Roman"/>
                <w:b/>
                <w:color w:val="000000"/>
                <w:sz w:val="20"/>
                <w:szCs w:val="20"/>
              </w:rPr>
              <w:t>Роль предложений с прямой речью  в художественномтексте</w:t>
            </w:r>
            <w:r>
              <w:rPr>
                <w:rFonts w:ascii="Times New Roman" w:hAnsi="Times New Roman"/>
                <w:color w:val="000000"/>
                <w:sz w:val="20"/>
                <w:szCs w:val="20"/>
              </w:rPr>
              <w:t>. Пунктуа</w:t>
            </w:r>
            <w:r w:rsidRPr="00E64DBF">
              <w:rPr>
                <w:rFonts w:ascii="Times New Roman" w:hAnsi="Times New Roman"/>
                <w:color w:val="000000"/>
                <w:sz w:val="20"/>
                <w:szCs w:val="20"/>
              </w:rPr>
              <w:t>ция при прямой речи</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Прямая речь как способ передачи чужой речи. Особенности строения и пунктуации предложений с прямой речью. Речевой этикет в предложениях с прямой речью. Знаки препинания в предложении с прямой речью, цитирование. Глаголы, вводящие прямую речь. Роль предложений с прямой речью в художественном тексте.</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Pr>
                <w:rFonts w:ascii="Times New Roman" w:hAnsi="Times New Roman"/>
                <w:color w:val="000000"/>
                <w:sz w:val="20"/>
                <w:szCs w:val="20"/>
              </w:rPr>
              <w:t>способы передачи чу</w:t>
            </w:r>
            <w:r w:rsidRPr="00E64DBF">
              <w:rPr>
                <w:rFonts w:ascii="Times New Roman" w:hAnsi="Times New Roman"/>
                <w:color w:val="000000"/>
                <w:sz w:val="20"/>
                <w:szCs w:val="20"/>
              </w:rPr>
              <w:t xml:space="preserve">жой речи; понятие </w:t>
            </w:r>
            <w:r w:rsidRPr="00E64DBF">
              <w:rPr>
                <w:rFonts w:ascii="Times New Roman" w:hAnsi="Times New Roman"/>
                <w:i/>
                <w:iCs/>
                <w:color w:val="000000"/>
                <w:sz w:val="20"/>
                <w:szCs w:val="20"/>
              </w:rPr>
              <w:t xml:space="preserve">прямая речь; </w:t>
            </w:r>
            <w:r w:rsidRPr="00E64DBF">
              <w:rPr>
                <w:rFonts w:ascii="Times New Roman" w:hAnsi="Times New Roman"/>
                <w:color w:val="000000"/>
                <w:sz w:val="20"/>
                <w:szCs w:val="20"/>
              </w:rPr>
              <w:t>структуру предложений с прямой речью; правила пунктуации при прямой речи.</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распознавать предло</w:t>
            </w:r>
            <w:r w:rsidRPr="00E64DBF">
              <w:rPr>
                <w:rFonts w:ascii="Times New Roman" w:hAnsi="Times New Roman"/>
                <w:color w:val="000000"/>
                <w:sz w:val="20"/>
                <w:szCs w:val="20"/>
              </w:rPr>
              <w:t>жения с прямой речью; разгра</w:t>
            </w:r>
            <w:r w:rsidRPr="00E64DBF">
              <w:rPr>
                <w:rFonts w:ascii="Times New Roman" w:hAnsi="Times New Roman"/>
                <w:color w:val="000000"/>
                <w:sz w:val="20"/>
                <w:szCs w:val="20"/>
              </w:rPr>
              <w:softHyphen/>
              <w:t>ничивать прямую речь и слова автора и по необходимости менять их местами; расставлять знаки препинания в предложе</w:t>
            </w:r>
            <w:r w:rsidRPr="00E64DBF">
              <w:rPr>
                <w:rFonts w:ascii="Times New Roman" w:hAnsi="Times New Roman"/>
                <w:color w:val="000000"/>
                <w:sz w:val="20"/>
                <w:szCs w:val="20"/>
              </w:rPr>
              <w:softHyphen/>
              <w:t>ниях с прямой речью; определять глаголы, вводящие прямую речь в предложение; конструировать предложения с прямой речью; составлять схемы предложений с прямой речью</w:t>
            </w:r>
            <w:r>
              <w:rPr>
                <w:rFonts w:ascii="Times New Roman" w:hAnsi="Times New Roman"/>
                <w:color w:val="000000"/>
                <w:sz w:val="20"/>
                <w:szCs w:val="20"/>
              </w:rPr>
              <w:t xml:space="preserve">; </w:t>
            </w:r>
            <w:r w:rsidRPr="000F5733">
              <w:rPr>
                <w:rFonts w:ascii="Times New Roman" w:hAnsi="Times New Roman"/>
                <w:color w:val="000000"/>
                <w:sz w:val="20"/>
                <w:szCs w:val="20"/>
              </w:rPr>
              <w:t>распознавать предложения с прямой речью, разграничивать прямую речь и слова автора, расставлять знаки препинания</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w:t>
            </w:r>
            <w:r w:rsidRPr="00E64DBF">
              <w:rPr>
                <w:rFonts w:ascii="Times New Roman" w:hAnsi="Times New Roman"/>
                <w:color w:val="000000"/>
                <w:sz w:val="20"/>
                <w:szCs w:val="20"/>
              </w:rPr>
              <w:t>ло</w:t>
            </w:r>
            <w:r>
              <w:rPr>
                <w:rFonts w:ascii="Times New Roman" w:hAnsi="Times New Roman"/>
                <w:color w:val="000000"/>
                <w:sz w:val="20"/>
                <w:szCs w:val="20"/>
              </w:rPr>
              <w:t>вар</w:t>
            </w:r>
            <w:r w:rsidRPr="00E64DBF">
              <w:rPr>
                <w:rFonts w:ascii="Times New Roman" w:hAnsi="Times New Roman"/>
                <w:color w:val="000000"/>
                <w:sz w:val="20"/>
                <w:szCs w:val="20"/>
              </w:rPr>
              <w:t>ный диктант с взаи</w:t>
            </w:r>
            <w:r>
              <w:rPr>
                <w:rFonts w:ascii="Times New Roman" w:hAnsi="Times New Roman"/>
                <w:color w:val="000000"/>
                <w:sz w:val="20"/>
                <w:szCs w:val="20"/>
              </w:rPr>
              <w:t>мопро</w:t>
            </w:r>
            <w:r w:rsidRPr="00E64DBF">
              <w:rPr>
                <w:rFonts w:ascii="Times New Roman" w:hAnsi="Times New Roman"/>
                <w:color w:val="000000"/>
                <w:sz w:val="20"/>
                <w:szCs w:val="20"/>
              </w:rPr>
              <w:t>веркой</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Творческая работа</w:t>
            </w:r>
            <w:r>
              <w:rPr>
                <w:rFonts w:ascii="Times New Roman" w:hAnsi="Times New Roman"/>
                <w:color w:val="000000"/>
                <w:sz w:val="20"/>
                <w:szCs w:val="20"/>
              </w:rPr>
              <w:t>: конструирование предложений с прямой речью</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ноябрь</w:t>
            </w:r>
          </w:p>
        </w:tc>
        <w:tc>
          <w:tcPr>
            <w:tcW w:w="591" w:type="dxa"/>
          </w:tcPr>
          <w:p w:rsidR="00BA2BE9" w:rsidRPr="00CE646C"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56</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27</w:t>
            </w:r>
            <w:r w:rsidRPr="008E0CE2">
              <w:rPr>
                <w:rFonts w:ascii="Times New Roman" w:hAnsi="Times New Roman"/>
                <w:b/>
                <w:color w:val="000000"/>
                <w:sz w:val="20"/>
                <w:szCs w:val="20"/>
              </w:rPr>
              <w:t xml:space="preserve">. </w:t>
            </w:r>
            <w:r w:rsidRPr="00B90BB4">
              <w:rPr>
                <w:rFonts w:ascii="Times New Roman" w:hAnsi="Times New Roman"/>
                <w:b/>
                <w:color w:val="000000"/>
                <w:sz w:val="20"/>
                <w:szCs w:val="20"/>
              </w:rPr>
              <w:t>Р/Р ( 1</w:t>
            </w:r>
            <w:r>
              <w:rPr>
                <w:rFonts w:ascii="Times New Roman" w:hAnsi="Times New Roman"/>
                <w:b/>
                <w:color w:val="000000"/>
                <w:sz w:val="20"/>
                <w:szCs w:val="20"/>
              </w:rPr>
              <w:t>2</w:t>
            </w:r>
            <w:r w:rsidRPr="00B90BB4">
              <w:rPr>
                <w:rFonts w:ascii="Times New Roman" w:hAnsi="Times New Roman"/>
                <w:b/>
                <w:color w:val="000000"/>
                <w:sz w:val="20"/>
                <w:szCs w:val="20"/>
              </w:rPr>
              <w:t xml:space="preserve"> ) Правила этикета. Диалог</w:t>
            </w:r>
            <w:r>
              <w:rPr>
                <w:rFonts w:ascii="Times New Roman" w:hAnsi="Times New Roman"/>
                <w:color w:val="000000"/>
                <w:sz w:val="20"/>
                <w:szCs w:val="20"/>
              </w:rPr>
              <w:t>.  Пунктуа</w:t>
            </w:r>
            <w:r w:rsidRPr="00E64DBF">
              <w:rPr>
                <w:rFonts w:ascii="Times New Roman" w:hAnsi="Times New Roman"/>
                <w:color w:val="000000"/>
                <w:sz w:val="20"/>
                <w:szCs w:val="20"/>
              </w:rPr>
              <w:t>ция при диалоге</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Диалог. Речевой этикет. Знаки препинания при диалоге и прямой речи.</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понятия </w:t>
            </w:r>
            <w:r w:rsidRPr="00E64DBF">
              <w:rPr>
                <w:rFonts w:ascii="Times New Roman" w:hAnsi="Times New Roman"/>
                <w:i/>
                <w:iCs/>
                <w:color w:val="000000"/>
                <w:sz w:val="20"/>
                <w:szCs w:val="20"/>
              </w:rPr>
              <w:t>д</w:t>
            </w:r>
            <w:r>
              <w:rPr>
                <w:rFonts w:ascii="Times New Roman" w:hAnsi="Times New Roman"/>
                <w:i/>
                <w:iCs/>
                <w:color w:val="000000"/>
                <w:sz w:val="20"/>
                <w:szCs w:val="20"/>
              </w:rPr>
              <w:t>иалог, репли</w:t>
            </w:r>
            <w:r w:rsidRPr="00E64DBF">
              <w:rPr>
                <w:rFonts w:ascii="Times New Roman" w:hAnsi="Times New Roman"/>
                <w:i/>
                <w:iCs/>
                <w:color w:val="000000"/>
                <w:sz w:val="20"/>
                <w:szCs w:val="20"/>
              </w:rPr>
              <w:t xml:space="preserve">ка; </w:t>
            </w:r>
            <w:r w:rsidRPr="00E64DBF">
              <w:rPr>
                <w:rFonts w:ascii="Times New Roman" w:hAnsi="Times New Roman"/>
                <w:color w:val="000000"/>
                <w:sz w:val="20"/>
                <w:szCs w:val="20"/>
              </w:rPr>
              <w:t>структуру диалога; правила пунктуационного оформления диалогов.</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определять, сколько че</w:t>
            </w:r>
            <w:r w:rsidRPr="00E64DBF">
              <w:rPr>
                <w:rFonts w:ascii="Times New Roman" w:hAnsi="Times New Roman"/>
                <w:color w:val="000000"/>
                <w:sz w:val="20"/>
                <w:szCs w:val="20"/>
              </w:rPr>
              <w:t>ловек участвует в диалоге; за</w:t>
            </w:r>
            <w:r>
              <w:rPr>
                <w:rFonts w:ascii="Times New Roman" w:hAnsi="Times New Roman"/>
                <w:color w:val="000000"/>
                <w:sz w:val="20"/>
                <w:szCs w:val="20"/>
              </w:rPr>
              <w:t>пи</w:t>
            </w:r>
            <w:r w:rsidRPr="00E64DBF">
              <w:rPr>
                <w:rFonts w:ascii="Times New Roman" w:hAnsi="Times New Roman"/>
                <w:color w:val="000000"/>
                <w:sz w:val="20"/>
                <w:szCs w:val="20"/>
              </w:rPr>
              <w:t xml:space="preserve">сывать и правильно оформлять </w:t>
            </w:r>
            <w:r>
              <w:rPr>
                <w:rFonts w:ascii="Times New Roman" w:hAnsi="Times New Roman"/>
                <w:color w:val="000000"/>
                <w:sz w:val="20"/>
                <w:szCs w:val="20"/>
              </w:rPr>
              <w:t>реплики диалога; составлять диа</w:t>
            </w:r>
            <w:r w:rsidRPr="00E64DBF">
              <w:rPr>
                <w:rFonts w:ascii="Times New Roman" w:hAnsi="Times New Roman"/>
                <w:color w:val="000000"/>
                <w:sz w:val="20"/>
                <w:szCs w:val="20"/>
              </w:rPr>
              <w:t>логи по схемам</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Выполнение упражнений учебника. Конструирование предложений диалога. </w:t>
            </w:r>
            <w:r w:rsidRPr="00E64DBF">
              <w:rPr>
                <w:rFonts w:ascii="Times New Roman" w:hAnsi="Times New Roman"/>
                <w:color w:val="000000"/>
                <w:sz w:val="20"/>
                <w:szCs w:val="20"/>
              </w:rPr>
              <w:t>Текущий контроль</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ноябрь</w:t>
            </w:r>
          </w:p>
        </w:tc>
        <w:tc>
          <w:tcPr>
            <w:tcW w:w="591" w:type="dxa"/>
          </w:tcPr>
          <w:p w:rsidR="00BA2BE9" w:rsidRPr="00CE646C"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57</w:t>
            </w:r>
          </w:p>
        </w:tc>
        <w:tc>
          <w:tcPr>
            <w:tcW w:w="2977"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28, </w:t>
            </w:r>
            <w:r w:rsidRPr="003A05EE">
              <w:rPr>
                <w:rFonts w:ascii="Times New Roman" w:hAnsi="Times New Roman"/>
                <w:b/>
                <w:color w:val="000000"/>
                <w:sz w:val="20"/>
                <w:szCs w:val="20"/>
              </w:rPr>
              <w:t>Р/Р (13) Контрольное сочинение-описание по картине Решетникова «Опять двойка»</w:t>
            </w:r>
          </w:p>
        </w:tc>
        <w:tc>
          <w:tcPr>
            <w:tcW w:w="3260" w:type="dxa"/>
          </w:tcPr>
          <w:p w:rsidR="00BA2BE9" w:rsidRPr="002E5AB5"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Сбор материала для сочинения, композиционные и языковые особенности  </w:t>
            </w:r>
            <w:r w:rsidRPr="002E5AB5">
              <w:rPr>
                <w:rFonts w:ascii="Times New Roman" w:hAnsi="Times New Roman"/>
                <w:i/>
                <w:color w:val="000000"/>
                <w:sz w:val="20"/>
                <w:szCs w:val="20"/>
              </w:rPr>
              <w:t>описания</w:t>
            </w:r>
            <w:r>
              <w:rPr>
                <w:rFonts w:ascii="Times New Roman" w:hAnsi="Times New Roman"/>
                <w:color w:val="000000"/>
                <w:sz w:val="20"/>
                <w:szCs w:val="20"/>
              </w:rPr>
              <w:t>как типа речи</w:t>
            </w:r>
          </w:p>
        </w:tc>
        <w:tc>
          <w:tcPr>
            <w:tcW w:w="5245" w:type="dxa"/>
            <w:gridSpan w:val="2"/>
          </w:tcPr>
          <w:p w:rsidR="00BA2BE9" w:rsidRDefault="00BA2BE9" w:rsidP="004329F6">
            <w:pPr>
              <w:autoSpaceDE w:val="0"/>
              <w:autoSpaceDN w:val="0"/>
              <w:adjustRightInd w:val="0"/>
              <w:spacing w:after="0" w:line="240" w:lineRule="auto"/>
              <w:rPr>
                <w:rFonts w:ascii="Times New Roman" w:hAnsi="Times New Roman"/>
                <w:iCs/>
                <w:color w:val="000000"/>
                <w:sz w:val="20"/>
                <w:szCs w:val="20"/>
              </w:rPr>
            </w:pPr>
            <w:r>
              <w:rPr>
                <w:rFonts w:ascii="Times New Roman" w:hAnsi="Times New Roman"/>
                <w:i/>
                <w:iCs/>
                <w:color w:val="000000"/>
                <w:sz w:val="20"/>
                <w:szCs w:val="20"/>
              </w:rPr>
              <w:t>Знать:</w:t>
            </w:r>
            <w:r>
              <w:rPr>
                <w:rFonts w:ascii="Times New Roman" w:hAnsi="Times New Roman"/>
                <w:iCs/>
                <w:color w:val="000000"/>
                <w:sz w:val="20"/>
                <w:szCs w:val="20"/>
              </w:rPr>
              <w:t>понятия</w:t>
            </w:r>
            <w:r>
              <w:rPr>
                <w:rFonts w:ascii="Times New Roman" w:hAnsi="Times New Roman"/>
                <w:i/>
                <w:iCs/>
                <w:color w:val="000000"/>
                <w:sz w:val="20"/>
                <w:szCs w:val="20"/>
              </w:rPr>
              <w:t>репродукция картины, манера художника, композиция картины, цветовая гамма,</w:t>
            </w:r>
            <w:r>
              <w:rPr>
                <w:rFonts w:ascii="Times New Roman" w:hAnsi="Times New Roman"/>
                <w:iCs/>
                <w:color w:val="000000"/>
                <w:sz w:val="20"/>
                <w:szCs w:val="20"/>
              </w:rPr>
              <w:t xml:space="preserve">биографические сведения о художнике, творческую историю картины; </w:t>
            </w:r>
            <w:r w:rsidRPr="006654EB">
              <w:rPr>
                <w:rFonts w:ascii="Times New Roman" w:hAnsi="Times New Roman"/>
                <w:i/>
                <w:iCs/>
                <w:color w:val="000000"/>
                <w:sz w:val="20"/>
                <w:szCs w:val="20"/>
              </w:rPr>
              <w:t>описание</w:t>
            </w:r>
            <w:r>
              <w:rPr>
                <w:rFonts w:ascii="Times New Roman" w:hAnsi="Times New Roman"/>
                <w:iCs/>
                <w:color w:val="000000"/>
                <w:sz w:val="20"/>
                <w:szCs w:val="20"/>
              </w:rPr>
              <w:t xml:space="preserve"> как тип речи.</w:t>
            </w:r>
          </w:p>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Pr>
                <w:rFonts w:ascii="Times New Roman" w:hAnsi="Times New Roman"/>
                <w:i/>
                <w:iCs/>
                <w:color w:val="000000"/>
                <w:sz w:val="20"/>
                <w:szCs w:val="20"/>
              </w:rPr>
              <w:lastRenderedPageBreak/>
              <w:t xml:space="preserve">Уметь: </w:t>
            </w:r>
            <w:r>
              <w:rPr>
                <w:rFonts w:ascii="Times New Roman" w:hAnsi="Times New Roman"/>
                <w:iCs/>
                <w:color w:val="000000"/>
                <w:sz w:val="20"/>
                <w:szCs w:val="20"/>
              </w:rPr>
              <w:t>давать общую характеристику увиденного на картине, составлять рассказ о героях картины, отбирать языковой материал для сочинения, редактировать написанное.</w:t>
            </w:r>
          </w:p>
        </w:tc>
        <w:tc>
          <w:tcPr>
            <w:tcW w:w="3402"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Сбор материала для сочинения. Устная работа над сочинением. Написание сочинения.</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ноябрь</w:t>
            </w:r>
          </w:p>
        </w:tc>
        <w:tc>
          <w:tcPr>
            <w:tcW w:w="591" w:type="dxa"/>
          </w:tcPr>
          <w:p w:rsidR="00BA2BE9" w:rsidRPr="00CE646C"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58</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29. Повторение и об</w:t>
            </w:r>
            <w:r w:rsidRPr="00E64DBF">
              <w:rPr>
                <w:rFonts w:ascii="Times New Roman" w:hAnsi="Times New Roman"/>
                <w:color w:val="000000"/>
                <w:sz w:val="20"/>
                <w:szCs w:val="20"/>
              </w:rPr>
              <w:t>общение изученного матери</w:t>
            </w:r>
            <w:r>
              <w:rPr>
                <w:rFonts w:ascii="Times New Roman" w:hAnsi="Times New Roman"/>
                <w:color w:val="000000"/>
                <w:sz w:val="20"/>
                <w:szCs w:val="20"/>
              </w:rPr>
              <w:t>ала в разделе «Синтаксис. Пунк</w:t>
            </w:r>
            <w:r w:rsidRPr="00E64DBF">
              <w:rPr>
                <w:rFonts w:ascii="Times New Roman" w:hAnsi="Times New Roman"/>
                <w:color w:val="000000"/>
                <w:sz w:val="20"/>
                <w:szCs w:val="20"/>
              </w:rPr>
              <w:t>туация. Культура речи»</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Синтаксис и пунктуация. Единицы синтаксиса , их взаимосвязь. Знаки препинания в простом предложении с однородными членами, обращением, вводным словами, в сложном предложении. </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теоретический матери</w:t>
            </w:r>
            <w:r>
              <w:rPr>
                <w:rFonts w:ascii="Times New Roman" w:hAnsi="Times New Roman"/>
                <w:color w:val="000000"/>
                <w:sz w:val="20"/>
                <w:szCs w:val="20"/>
              </w:rPr>
              <w:t>ал, изученный на предыдущих уро</w:t>
            </w:r>
            <w:r w:rsidRPr="00E64DBF">
              <w:rPr>
                <w:rFonts w:ascii="Times New Roman" w:hAnsi="Times New Roman"/>
                <w:color w:val="000000"/>
                <w:sz w:val="20"/>
                <w:szCs w:val="20"/>
              </w:rPr>
              <w:t>ках.</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применять на практике изученные правила пунктуации;</w:t>
            </w:r>
            <w:r>
              <w:rPr>
                <w:rFonts w:ascii="Times New Roman" w:hAnsi="Times New Roman"/>
                <w:color w:val="000000"/>
                <w:sz w:val="20"/>
                <w:szCs w:val="20"/>
              </w:rPr>
              <w:t xml:space="preserve"> делать синтаксический и пунктуационный разбор;</w:t>
            </w:r>
            <w:r w:rsidRPr="00E64DBF">
              <w:rPr>
                <w:rFonts w:ascii="Times New Roman" w:hAnsi="Times New Roman"/>
                <w:color w:val="000000"/>
                <w:sz w:val="20"/>
                <w:szCs w:val="20"/>
              </w:rPr>
              <w:t xml:space="preserve"> правильно оформлять тексты, включающие в себя различные способы передачи чужой речи</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Тест (тематический контроль)</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ноябрь</w:t>
            </w:r>
          </w:p>
        </w:tc>
        <w:tc>
          <w:tcPr>
            <w:tcW w:w="591" w:type="dxa"/>
          </w:tcPr>
          <w:p w:rsidR="00BA2BE9" w:rsidRPr="00CE646C"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59</w:t>
            </w:r>
          </w:p>
        </w:tc>
        <w:tc>
          <w:tcPr>
            <w:tcW w:w="2977" w:type="dxa"/>
          </w:tcPr>
          <w:p w:rsidR="00BA2BE9" w:rsidRPr="003D12B9" w:rsidRDefault="00BA2BE9" w:rsidP="004329F6">
            <w:pPr>
              <w:autoSpaceDE w:val="0"/>
              <w:autoSpaceDN w:val="0"/>
              <w:adjustRightInd w:val="0"/>
              <w:spacing w:after="0" w:line="240" w:lineRule="auto"/>
              <w:rPr>
                <w:rFonts w:ascii="Times New Roman" w:hAnsi="Times New Roman"/>
                <w:b/>
                <w:color w:val="000000" w:themeColor="text1"/>
                <w:sz w:val="20"/>
                <w:szCs w:val="20"/>
              </w:rPr>
            </w:pPr>
            <w:r>
              <w:rPr>
                <w:rFonts w:ascii="Times New Roman" w:hAnsi="Times New Roman"/>
                <w:b/>
                <w:color w:val="000000" w:themeColor="text1"/>
                <w:sz w:val="20"/>
                <w:szCs w:val="20"/>
              </w:rPr>
              <w:t xml:space="preserve">30. </w:t>
            </w:r>
            <w:r w:rsidRPr="003D12B9">
              <w:rPr>
                <w:rFonts w:ascii="Times New Roman" w:hAnsi="Times New Roman"/>
                <w:b/>
                <w:color w:val="000000" w:themeColor="text1"/>
                <w:sz w:val="20"/>
                <w:szCs w:val="20"/>
              </w:rPr>
              <w:t xml:space="preserve">Контрольная работа  </w:t>
            </w:r>
            <w:r>
              <w:rPr>
                <w:rFonts w:ascii="Times New Roman" w:hAnsi="Times New Roman"/>
                <w:b/>
                <w:color w:val="000000" w:themeColor="text1"/>
                <w:sz w:val="20"/>
                <w:szCs w:val="20"/>
              </w:rPr>
              <w:t xml:space="preserve">№ 3 </w:t>
            </w:r>
            <w:r w:rsidRPr="003D12B9">
              <w:rPr>
                <w:rFonts w:ascii="Times New Roman" w:hAnsi="Times New Roman"/>
                <w:b/>
                <w:color w:val="000000" w:themeColor="text1"/>
                <w:sz w:val="20"/>
                <w:szCs w:val="20"/>
              </w:rPr>
              <w:t>по теме «Синтаксис. Пунктуация»</w:t>
            </w:r>
            <w:r>
              <w:rPr>
                <w:rFonts w:ascii="Times New Roman" w:hAnsi="Times New Roman"/>
                <w:b/>
                <w:color w:val="000000" w:themeColor="text1"/>
                <w:sz w:val="20"/>
                <w:szCs w:val="20"/>
              </w:rPr>
              <w:t>. Диктант с грамматическим заданием.</w:t>
            </w:r>
          </w:p>
        </w:tc>
        <w:tc>
          <w:tcPr>
            <w:tcW w:w="3260" w:type="dxa"/>
          </w:tcPr>
          <w:p w:rsidR="00BA2BE9" w:rsidRPr="003D12B9" w:rsidRDefault="00BA2BE9" w:rsidP="004329F6">
            <w:pPr>
              <w:autoSpaceDE w:val="0"/>
              <w:autoSpaceDN w:val="0"/>
              <w:adjustRightInd w:val="0"/>
              <w:spacing w:after="0" w:line="240" w:lineRule="auto"/>
              <w:rPr>
                <w:rFonts w:ascii="Times New Roman" w:hAnsi="Times New Roman"/>
                <w:b/>
                <w:color w:val="000000" w:themeColor="text1"/>
                <w:sz w:val="20"/>
                <w:szCs w:val="20"/>
              </w:rPr>
            </w:pPr>
            <w:r w:rsidRPr="003D12B9">
              <w:rPr>
                <w:rFonts w:ascii="Times New Roman" w:hAnsi="Times New Roman"/>
                <w:b/>
                <w:color w:val="000000" w:themeColor="text1"/>
                <w:sz w:val="20"/>
                <w:szCs w:val="20"/>
              </w:rPr>
              <w:t>Синтаксис и пунктуация. Единицы синтаксиса, их взаимосвязь. Знаки препинания в простом предложении с однородными членами, обращением, вводным словами, в сложном предложении.</w:t>
            </w:r>
          </w:p>
        </w:tc>
        <w:tc>
          <w:tcPr>
            <w:tcW w:w="5245" w:type="dxa"/>
            <w:gridSpan w:val="2"/>
          </w:tcPr>
          <w:p w:rsidR="00BA2BE9" w:rsidRPr="003D12B9" w:rsidRDefault="00BA2BE9" w:rsidP="004329F6">
            <w:pPr>
              <w:autoSpaceDE w:val="0"/>
              <w:autoSpaceDN w:val="0"/>
              <w:adjustRightInd w:val="0"/>
              <w:spacing w:after="0" w:line="240" w:lineRule="auto"/>
              <w:rPr>
                <w:rFonts w:ascii="Times New Roman" w:hAnsi="Times New Roman"/>
                <w:color w:val="000000" w:themeColor="text1"/>
                <w:sz w:val="20"/>
                <w:szCs w:val="20"/>
              </w:rPr>
            </w:pPr>
            <w:r w:rsidRPr="003D12B9">
              <w:rPr>
                <w:rFonts w:ascii="Times New Roman" w:hAnsi="Times New Roman"/>
                <w:i/>
                <w:iCs/>
                <w:color w:val="000000" w:themeColor="text1"/>
                <w:sz w:val="20"/>
                <w:szCs w:val="20"/>
              </w:rPr>
              <w:t xml:space="preserve">Уметь: </w:t>
            </w:r>
            <w:r w:rsidRPr="003D12B9">
              <w:rPr>
                <w:rFonts w:ascii="Times New Roman" w:hAnsi="Times New Roman"/>
                <w:color w:val="000000" w:themeColor="text1"/>
                <w:sz w:val="20"/>
                <w:szCs w:val="20"/>
              </w:rPr>
              <w:t>писать текст под диктов</w:t>
            </w:r>
            <w:r w:rsidRPr="003D12B9">
              <w:rPr>
                <w:rFonts w:ascii="Times New Roman" w:hAnsi="Times New Roman"/>
                <w:color w:val="000000" w:themeColor="text1"/>
                <w:sz w:val="20"/>
                <w:szCs w:val="20"/>
              </w:rPr>
              <w:softHyphen/>
              <w:t>ку и выполнять грамматическое задание к нему</w:t>
            </w:r>
          </w:p>
        </w:tc>
        <w:tc>
          <w:tcPr>
            <w:tcW w:w="3402" w:type="dxa"/>
          </w:tcPr>
          <w:p w:rsidR="00BA2BE9" w:rsidRPr="003D12B9" w:rsidRDefault="00BA2BE9" w:rsidP="004329F6">
            <w:pPr>
              <w:autoSpaceDE w:val="0"/>
              <w:autoSpaceDN w:val="0"/>
              <w:adjustRightInd w:val="0"/>
              <w:spacing w:after="0" w:line="240" w:lineRule="auto"/>
              <w:rPr>
                <w:rFonts w:ascii="Times New Roman" w:hAnsi="Times New Roman"/>
                <w:sz w:val="20"/>
                <w:szCs w:val="20"/>
              </w:rPr>
            </w:pPr>
            <w:r w:rsidRPr="003D12B9">
              <w:rPr>
                <w:rFonts w:ascii="Times New Roman" w:hAnsi="Times New Roman"/>
                <w:color w:val="000000" w:themeColor="text1"/>
                <w:sz w:val="20"/>
                <w:szCs w:val="20"/>
              </w:rPr>
              <w:t>Диктант с грамматическим заданием</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ноябрь</w:t>
            </w:r>
          </w:p>
        </w:tc>
        <w:tc>
          <w:tcPr>
            <w:tcW w:w="591" w:type="dxa"/>
          </w:tcPr>
          <w:p w:rsidR="00BA2BE9" w:rsidRPr="00CE646C"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60</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31.</w:t>
            </w:r>
            <w:r w:rsidRPr="00E64DBF">
              <w:rPr>
                <w:rFonts w:ascii="Times New Roman" w:hAnsi="Times New Roman"/>
                <w:color w:val="000000"/>
                <w:sz w:val="20"/>
                <w:szCs w:val="20"/>
              </w:rPr>
              <w:t>Анализ кон</w:t>
            </w:r>
            <w:r>
              <w:rPr>
                <w:rFonts w:ascii="Times New Roman" w:hAnsi="Times New Roman"/>
                <w:color w:val="000000"/>
                <w:sz w:val="20"/>
                <w:szCs w:val="20"/>
              </w:rPr>
              <w:t>троль</w:t>
            </w:r>
            <w:r w:rsidRPr="00E64DBF">
              <w:rPr>
                <w:rFonts w:ascii="Times New Roman" w:hAnsi="Times New Roman"/>
                <w:color w:val="000000"/>
                <w:sz w:val="20"/>
                <w:szCs w:val="20"/>
              </w:rPr>
              <w:t xml:space="preserve">ной работы </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Знак препинания в простом предложении с однородными членами, обращением, вводными словами, в сложном предложении. </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выполнять работу над ошибками, допущенными в кон</w:t>
            </w:r>
            <w:r w:rsidRPr="00E64DBF">
              <w:rPr>
                <w:rFonts w:ascii="Times New Roman" w:hAnsi="Times New Roman"/>
                <w:color w:val="000000"/>
                <w:sz w:val="20"/>
                <w:szCs w:val="20"/>
              </w:rPr>
              <w:softHyphen/>
              <w:t>трольном</w:t>
            </w:r>
            <w:r>
              <w:rPr>
                <w:rFonts w:ascii="Times New Roman" w:hAnsi="Times New Roman"/>
                <w:color w:val="000000"/>
                <w:sz w:val="20"/>
                <w:szCs w:val="20"/>
              </w:rPr>
              <w:t xml:space="preserve"> диктанте и граммати</w:t>
            </w:r>
            <w:r w:rsidRPr="00E64DBF">
              <w:rPr>
                <w:rFonts w:ascii="Times New Roman" w:hAnsi="Times New Roman"/>
                <w:color w:val="000000"/>
                <w:sz w:val="20"/>
                <w:szCs w:val="20"/>
              </w:rPr>
              <w:t>ческом задании к нему</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Работа над ошибками</w:t>
            </w:r>
          </w:p>
        </w:tc>
      </w:tr>
      <w:tr w:rsidR="00BA2BE9" w:rsidRPr="00E64DBF" w:rsidTr="004329F6">
        <w:tc>
          <w:tcPr>
            <w:tcW w:w="16126" w:type="dxa"/>
            <w:gridSpan w:val="7"/>
            <w:shd w:val="clear" w:color="auto" w:fill="BFBFBF" w:themeFill="background1" w:themeFillShade="BF"/>
          </w:tcPr>
          <w:p w:rsidR="00BA2BE9" w:rsidRPr="00786058" w:rsidRDefault="00BA2BE9" w:rsidP="004329F6">
            <w:pPr>
              <w:autoSpaceDE w:val="0"/>
              <w:autoSpaceDN w:val="0"/>
              <w:adjustRightInd w:val="0"/>
              <w:spacing w:after="0" w:line="240" w:lineRule="auto"/>
              <w:rPr>
                <w:rFonts w:ascii="Times New Roman" w:hAnsi="Times New Roman"/>
                <w:sz w:val="20"/>
                <w:szCs w:val="20"/>
              </w:rPr>
            </w:pPr>
            <w:r>
              <w:rPr>
                <w:rFonts w:ascii="Times New Roman" w:hAnsi="Times New Roman"/>
                <w:b/>
                <w:color w:val="000000"/>
                <w:sz w:val="20"/>
                <w:szCs w:val="20"/>
              </w:rPr>
              <w:t xml:space="preserve">                                                                  </w:t>
            </w:r>
            <w:r w:rsidRPr="00AC5E39">
              <w:rPr>
                <w:rFonts w:ascii="Times New Roman" w:hAnsi="Times New Roman"/>
                <w:b/>
                <w:color w:val="000000"/>
                <w:sz w:val="20"/>
                <w:szCs w:val="20"/>
              </w:rPr>
              <w:t>Фонетика. Орфоэпия. Графика. Орфография</w:t>
            </w:r>
            <w:r>
              <w:rPr>
                <w:rFonts w:ascii="Times New Roman" w:hAnsi="Times New Roman"/>
                <w:b/>
                <w:color w:val="000000"/>
                <w:sz w:val="20"/>
                <w:szCs w:val="20"/>
              </w:rPr>
              <w:t>. Культура речи 16 ч. (4р/р, 1 к/р)</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ноябрь</w:t>
            </w:r>
          </w:p>
        </w:tc>
        <w:tc>
          <w:tcPr>
            <w:tcW w:w="591" w:type="dxa"/>
          </w:tcPr>
          <w:p w:rsidR="00BA2BE9" w:rsidRPr="00CE646C"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61</w:t>
            </w:r>
          </w:p>
        </w:tc>
        <w:tc>
          <w:tcPr>
            <w:tcW w:w="2977"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1.Фонетика и орфоэпия как разделы науки о языке. Звук как единица  речи. Гласные звуки.</w:t>
            </w:r>
          </w:p>
        </w:tc>
        <w:tc>
          <w:tcPr>
            <w:tcW w:w="3260"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Фонетика и орфоэпия как разделы науки о языке. Звуки речи. Ударение. Пояснение особенностей произношения и написания слов. Гласные звуки. Гласные ударные и безударные.</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понятия </w:t>
            </w:r>
            <w:r>
              <w:rPr>
                <w:rFonts w:ascii="Times New Roman" w:hAnsi="Times New Roman"/>
                <w:i/>
                <w:iCs/>
                <w:color w:val="000000"/>
                <w:sz w:val="20"/>
                <w:szCs w:val="20"/>
              </w:rPr>
              <w:t>фонетика, гра</w:t>
            </w:r>
            <w:r w:rsidRPr="00E64DBF">
              <w:rPr>
                <w:rFonts w:ascii="Times New Roman" w:hAnsi="Times New Roman"/>
                <w:i/>
                <w:iCs/>
                <w:color w:val="000000"/>
                <w:sz w:val="20"/>
                <w:szCs w:val="20"/>
              </w:rPr>
              <w:t xml:space="preserve">фика, орфоэпия; </w:t>
            </w:r>
            <w:r w:rsidRPr="00E64DBF">
              <w:rPr>
                <w:rFonts w:ascii="Times New Roman" w:hAnsi="Times New Roman"/>
                <w:color w:val="000000"/>
                <w:sz w:val="20"/>
                <w:szCs w:val="20"/>
              </w:rPr>
              <w:t xml:space="preserve">особенности гласных звуков; различия между гласными и согласными звуками; звуковое значение гласных букв. </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 xml:space="preserve">различать понятия </w:t>
            </w:r>
            <w:r w:rsidRPr="00E64DBF">
              <w:rPr>
                <w:rFonts w:ascii="Times New Roman" w:hAnsi="Times New Roman"/>
                <w:i/>
                <w:iCs/>
                <w:color w:val="000000"/>
                <w:sz w:val="20"/>
                <w:szCs w:val="20"/>
              </w:rPr>
              <w:t xml:space="preserve">буква </w:t>
            </w:r>
            <w:r w:rsidRPr="00E64DBF">
              <w:rPr>
                <w:rFonts w:ascii="Times New Roman" w:hAnsi="Times New Roman"/>
                <w:color w:val="000000"/>
                <w:sz w:val="20"/>
                <w:szCs w:val="20"/>
              </w:rPr>
              <w:t xml:space="preserve">и </w:t>
            </w:r>
            <w:r w:rsidRPr="00E64DBF">
              <w:rPr>
                <w:rFonts w:ascii="Times New Roman" w:hAnsi="Times New Roman"/>
                <w:i/>
                <w:iCs/>
                <w:color w:val="000000"/>
                <w:sz w:val="20"/>
                <w:szCs w:val="20"/>
              </w:rPr>
              <w:t xml:space="preserve">звук; </w:t>
            </w:r>
            <w:r w:rsidRPr="00E64DBF">
              <w:rPr>
                <w:rFonts w:ascii="Times New Roman" w:hAnsi="Times New Roman"/>
                <w:color w:val="000000"/>
                <w:sz w:val="20"/>
                <w:szCs w:val="20"/>
              </w:rPr>
              <w:t>использовать различные способы, помогающие отличить гласные звуки от согласных; определять роль гласных звуков в поэтической речи</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учебника. Слушание. Произношение. Практическая работа, проектирование выполнения домашнего задания</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ноябрь</w:t>
            </w:r>
          </w:p>
        </w:tc>
        <w:tc>
          <w:tcPr>
            <w:tcW w:w="591" w:type="dxa"/>
          </w:tcPr>
          <w:p w:rsidR="00BA2BE9" w:rsidRPr="00CE646C"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62</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2. </w:t>
            </w:r>
            <w:r w:rsidRPr="00E64DBF">
              <w:rPr>
                <w:rFonts w:ascii="Times New Roman" w:hAnsi="Times New Roman"/>
                <w:color w:val="000000"/>
                <w:sz w:val="20"/>
                <w:szCs w:val="20"/>
              </w:rPr>
              <w:t>Согласные звуки. Изменение звуков в потоке речи. Согласные зву</w:t>
            </w:r>
            <w:r>
              <w:rPr>
                <w:rFonts w:ascii="Times New Roman" w:hAnsi="Times New Roman"/>
                <w:color w:val="000000"/>
                <w:sz w:val="20"/>
                <w:szCs w:val="20"/>
              </w:rPr>
              <w:t>ки. Со</w:t>
            </w:r>
            <w:r w:rsidRPr="00E64DBF">
              <w:rPr>
                <w:rFonts w:ascii="Times New Roman" w:hAnsi="Times New Roman"/>
                <w:color w:val="000000"/>
                <w:sz w:val="20"/>
                <w:szCs w:val="20"/>
              </w:rPr>
              <w:t>гласные твердые и мягкие</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Система согласных звуков русского языка. Согласные звонкие и глухие, мягкие и твердые. Обозначение мягкости согласных на письме. Сильная и слабая позиция звука.  Позиционные чередования  гласных и согласных.</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понятия </w:t>
            </w:r>
            <w:r w:rsidRPr="00E64DBF">
              <w:rPr>
                <w:rFonts w:ascii="Times New Roman" w:hAnsi="Times New Roman"/>
                <w:i/>
                <w:iCs/>
                <w:color w:val="000000"/>
                <w:sz w:val="20"/>
                <w:szCs w:val="20"/>
              </w:rPr>
              <w:t>согласный звук, твердый/мягкий согласный;</w:t>
            </w:r>
            <w:r>
              <w:rPr>
                <w:rFonts w:ascii="Times New Roman" w:hAnsi="Times New Roman"/>
                <w:i/>
                <w:iCs/>
                <w:color w:val="000000"/>
                <w:sz w:val="20"/>
                <w:szCs w:val="20"/>
              </w:rPr>
              <w:t>, парные и непарные твёрдые и мягкие согласные;</w:t>
            </w:r>
            <w:r w:rsidRPr="00E64DBF">
              <w:rPr>
                <w:rFonts w:ascii="Times New Roman" w:hAnsi="Times New Roman"/>
                <w:color w:val="000000"/>
                <w:sz w:val="20"/>
                <w:szCs w:val="20"/>
              </w:rPr>
              <w:t>спо</w:t>
            </w:r>
            <w:r>
              <w:rPr>
                <w:rFonts w:ascii="Times New Roman" w:hAnsi="Times New Roman"/>
                <w:color w:val="000000"/>
                <w:sz w:val="20"/>
                <w:szCs w:val="20"/>
              </w:rPr>
              <w:t>собы образования согласных звуков; сильная и слабая позиция звуков. Позиционные чередования звуков.</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различать гласные и со</w:t>
            </w:r>
            <w:r w:rsidRPr="00E64DBF">
              <w:rPr>
                <w:rFonts w:ascii="Times New Roman" w:hAnsi="Times New Roman"/>
                <w:color w:val="000000"/>
                <w:sz w:val="20"/>
                <w:szCs w:val="20"/>
              </w:rPr>
              <w:t>гласные звуки; выделять буквы, обозначающие согласные зву</w:t>
            </w:r>
            <w:r>
              <w:rPr>
                <w:rFonts w:ascii="Times New Roman" w:hAnsi="Times New Roman"/>
                <w:color w:val="000000"/>
                <w:sz w:val="20"/>
                <w:szCs w:val="20"/>
              </w:rPr>
              <w:t>ки,</w:t>
            </w:r>
            <w:r w:rsidRPr="00E64DBF">
              <w:rPr>
                <w:rFonts w:ascii="Times New Roman" w:hAnsi="Times New Roman"/>
                <w:color w:val="000000"/>
                <w:sz w:val="20"/>
                <w:szCs w:val="20"/>
              </w:rPr>
              <w:t xml:space="preserve"> распознавать парные и непарные твердые и мягкие согласные; анализировать смысловое различие слов, отличающихся только твердой/мягкой согласной.</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учебника. Слушание. Произношение.</w:t>
            </w:r>
            <w:r w:rsidRPr="00E64DBF">
              <w:rPr>
                <w:rFonts w:ascii="Times New Roman" w:hAnsi="Times New Roman"/>
                <w:color w:val="000000"/>
                <w:sz w:val="20"/>
                <w:szCs w:val="20"/>
              </w:rPr>
              <w:t>Творческое списывание текста</w:t>
            </w:r>
            <w:r>
              <w:rPr>
                <w:rFonts w:ascii="Times New Roman" w:hAnsi="Times New Roman"/>
                <w:color w:val="000000"/>
                <w:sz w:val="20"/>
                <w:szCs w:val="20"/>
              </w:rPr>
              <w:t>. Проектирование выполнения домашнего задания.</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декабрь</w:t>
            </w:r>
          </w:p>
        </w:tc>
        <w:tc>
          <w:tcPr>
            <w:tcW w:w="591"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63, 64</w:t>
            </w:r>
          </w:p>
          <w:p w:rsidR="00BA2BE9" w:rsidRPr="0044663F" w:rsidRDefault="00BA2BE9" w:rsidP="004329F6">
            <w:pPr>
              <w:autoSpaceDE w:val="0"/>
              <w:autoSpaceDN w:val="0"/>
              <w:adjustRightInd w:val="0"/>
              <w:spacing w:after="0" w:line="240" w:lineRule="auto"/>
              <w:rPr>
                <w:rFonts w:ascii="Times New Roman" w:hAnsi="Times New Roman"/>
                <w:color w:val="000000"/>
                <w:sz w:val="20"/>
                <w:szCs w:val="20"/>
              </w:rPr>
            </w:pP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b/>
                <w:color w:val="000000"/>
                <w:sz w:val="20"/>
                <w:szCs w:val="20"/>
              </w:rPr>
            </w:pPr>
            <w:r>
              <w:rPr>
                <w:rFonts w:ascii="Times New Roman" w:hAnsi="Times New Roman"/>
                <w:b/>
                <w:bCs/>
                <w:sz w:val="20"/>
                <w:szCs w:val="20"/>
              </w:rPr>
              <w:t xml:space="preserve">3.4.Р/Р  (14,15) </w:t>
            </w:r>
            <w:r w:rsidRPr="00E64DBF">
              <w:rPr>
                <w:rFonts w:ascii="Times New Roman" w:hAnsi="Times New Roman"/>
                <w:b/>
                <w:bCs/>
                <w:sz w:val="20"/>
                <w:szCs w:val="20"/>
              </w:rPr>
              <w:t>Типы речи. Повествование и его структура</w:t>
            </w:r>
            <w:r>
              <w:rPr>
                <w:rFonts w:ascii="Times New Roman" w:hAnsi="Times New Roman"/>
                <w:b/>
                <w:bCs/>
                <w:sz w:val="20"/>
                <w:szCs w:val="20"/>
              </w:rPr>
              <w:t>. Подробное изложение «Шкатулка» (упр.283)</w:t>
            </w:r>
          </w:p>
        </w:tc>
        <w:tc>
          <w:tcPr>
            <w:tcW w:w="3260" w:type="dxa"/>
          </w:tcPr>
          <w:p w:rsidR="00BA2BE9" w:rsidRPr="00604296" w:rsidRDefault="00BA2BE9" w:rsidP="004329F6">
            <w:pPr>
              <w:autoSpaceDE w:val="0"/>
              <w:autoSpaceDN w:val="0"/>
              <w:adjustRightInd w:val="0"/>
              <w:spacing w:after="0" w:line="240" w:lineRule="auto"/>
              <w:rPr>
                <w:rFonts w:ascii="Times New Roman" w:hAnsi="Times New Roman"/>
                <w:color w:val="000000"/>
                <w:sz w:val="20"/>
                <w:szCs w:val="20"/>
              </w:rPr>
            </w:pPr>
            <w:r w:rsidRPr="00604296">
              <w:rPr>
                <w:rFonts w:ascii="Times New Roman" w:hAnsi="Times New Roman"/>
                <w:color w:val="000000"/>
                <w:sz w:val="20"/>
                <w:szCs w:val="20"/>
              </w:rPr>
              <w:t>Повествование как тип речи. Признаки повест</w:t>
            </w:r>
            <w:r>
              <w:rPr>
                <w:rFonts w:ascii="Times New Roman" w:hAnsi="Times New Roman"/>
                <w:color w:val="000000"/>
                <w:sz w:val="20"/>
                <w:szCs w:val="20"/>
              </w:rPr>
              <w:t>вования</w:t>
            </w:r>
            <w:r w:rsidRPr="00604296">
              <w:rPr>
                <w:rFonts w:ascii="Times New Roman" w:hAnsi="Times New Roman"/>
                <w:color w:val="000000"/>
                <w:sz w:val="20"/>
                <w:szCs w:val="20"/>
              </w:rPr>
              <w:t>.</w:t>
            </w:r>
            <w:r>
              <w:rPr>
                <w:rFonts w:ascii="Times New Roman" w:hAnsi="Times New Roman"/>
                <w:color w:val="000000"/>
                <w:sz w:val="20"/>
                <w:szCs w:val="20"/>
              </w:rPr>
              <w:t xml:space="preserve"> Стиль текста. Роль ИВС в художественном тексте. Авторский стиль.</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понятие </w:t>
            </w:r>
            <w:r w:rsidRPr="00E64DBF">
              <w:rPr>
                <w:rFonts w:ascii="Times New Roman" w:hAnsi="Times New Roman"/>
                <w:i/>
                <w:iCs/>
                <w:color w:val="000000"/>
                <w:sz w:val="20"/>
                <w:szCs w:val="20"/>
              </w:rPr>
              <w:t xml:space="preserve">повествование; </w:t>
            </w:r>
            <w:r w:rsidRPr="00E64DBF">
              <w:rPr>
                <w:rFonts w:ascii="Times New Roman" w:hAnsi="Times New Roman"/>
                <w:color w:val="000000"/>
                <w:sz w:val="20"/>
                <w:szCs w:val="20"/>
              </w:rPr>
              <w:t>признаки повество</w:t>
            </w:r>
            <w:r>
              <w:rPr>
                <w:rFonts w:ascii="Times New Roman" w:hAnsi="Times New Roman"/>
                <w:color w:val="000000"/>
                <w:sz w:val="20"/>
                <w:szCs w:val="20"/>
              </w:rPr>
              <w:t>вательного текста; роль ИВС в тексте.</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анализировать тексты по</w:t>
            </w:r>
            <w:r w:rsidRPr="00E64DBF">
              <w:rPr>
                <w:rFonts w:ascii="Times New Roman" w:hAnsi="Times New Roman"/>
                <w:color w:val="000000"/>
                <w:sz w:val="20"/>
                <w:szCs w:val="20"/>
              </w:rPr>
              <w:t>вествовательного типа, доказывать принадлежность текста к определенному стилю</w:t>
            </w:r>
            <w:r>
              <w:rPr>
                <w:rFonts w:ascii="Times New Roman" w:hAnsi="Times New Roman"/>
                <w:color w:val="000000"/>
                <w:sz w:val="20"/>
                <w:szCs w:val="20"/>
              </w:rPr>
              <w:t>; находить ИВС в тексте и использовать их в своей работе; сохранять авторский стиль</w:t>
            </w:r>
          </w:p>
        </w:tc>
        <w:tc>
          <w:tcPr>
            <w:tcW w:w="3402" w:type="dxa"/>
          </w:tcPr>
          <w:p w:rsidR="00BA2BE9" w:rsidRPr="00031165" w:rsidRDefault="00BA2BE9" w:rsidP="004329F6">
            <w:pPr>
              <w:autoSpaceDE w:val="0"/>
              <w:autoSpaceDN w:val="0"/>
              <w:adjustRightInd w:val="0"/>
              <w:spacing w:after="0" w:line="240" w:lineRule="auto"/>
              <w:rPr>
                <w:rFonts w:ascii="Times New Roman" w:hAnsi="Times New Roman"/>
                <w:color w:val="000000"/>
                <w:sz w:val="20"/>
                <w:szCs w:val="20"/>
              </w:rPr>
            </w:pPr>
            <w:r w:rsidRPr="00031165">
              <w:rPr>
                <w:rFonts w:ascii="Times New Roman" w:hAnsi="Times New Roman"/>
                <w:color w:val="000000"/>
                <w:sz w:val="20"/>
                <w:szCs w:val="20"/>
              </w:rPr>
              <w:t>Комплексный анализ текста</w:t>
            </w:r>
            <w:r>
              <w:rPr>
                <w:rFonts w:ascii="Times New Roman" w:hAnsi="Times New Roman"/>
                <w:color w:val="000000"/>
                <w:sz w:val="20"/>
                <w:szCs w:val="20"/>
              </w:rPr>
              <w:t>. Работа над планом. Лексическая работа. Написание изложения.</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декабрь</w:t>
            </w:r>
          </w:p>
        </w:tc>
        <w:tc>
          <w:tcPr>
            <w:tcW w:w="591" w:type="dxa"/>
          </w:tcPr>
          <w:p w:rsidR="00BA2BE9" w:rsidRPr="00031165" w:rsidRDefault="00BA2BE9" w:rsidP="004329F6">
            <w:pPr>
              <w:autoSpaceDE w:val="0"/>
              <w:autoSpaceDN w:val="0"/>
              <w:adjustRightInd w:val="0"/>
              <w:spacing w:after="0" w:line="240" w:lineRule="auto"/>
              <w:rPr>
                <w:rFonts w:ascii="Times New Roman" w:hAnsi="Times New Roman"/>
                <w:sz w:val="20"/>
                <w:szCs w:val="20"/>
              </w:rPr>
            </w:pPr>
            <w:r w:rsidRPr="00031165">
              <w:rPr>
                <w:rFonts w:ascii="Times New Roman" w:hAnsi="Times New Roman"/>
                <w:sz w:val="20"/>
                <w:szCs w:val="20"/>
              </w:rPr>
              <w:t>6</w:t>
            </w:r>
            <w:r>
              <w:rPr>
                <w:rFonts w:ascii="Times New Roman" w:hAnsi="Times New Roman"/>
                <w:sz w:val="20"/>
                <w:szCs w:val="20"/>
              </w:rPr>
              <w:t>5.</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5.</w:t>
            </w:r>
            <w:r w:rsidRPr="00E64DBF">
              <w:rPr>
                <w:rFonts w:ascii="Times New Roman" w:hAnsi="Times New Roman"/>
                <w:color w:val="000000"/>
                <w:sz w:val="20"/>
                <w:szCs w:val="20"/>
              </w:rPr>
              <w:t>Согласные звонкие и глухие</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Различия между звонкими и глухими согласными, способы их образования. Сонорные согласные. Звонкие и глухие, не имеющие парных звуков. Непроизносимые и ложнонепроизносимые согласные</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понятия </w:t>
            </w:r>
            <w:r w:rsidRPr="00E64DBF">
              <w:rPr>
                <w:rFonts w:ascii="Times New Roman" w:hAnsi="Times New Roman"/>
                <w:i/>
                <w:iCs/>
                <w:color w:val="000000"/>
                <w:sz w:val="20"/>
                <w:szCs w:val="20"/>
              </w:rPr>
              <w:t>звонкий/глухой согласный</w:t>
            </w:r>
            <w:r>
              <w:rPr>
                <w:rFonts w:ascii="Times New Roman" w:hAnsi="Times New Roman"/>
                <w:i/>
                <w:iCs/>
                <w:color w:val="000000"/>
                <w:sz w:val="20"/>
                <w:szCs w:val="20"/>
              </w:rPr>
              <w:t>, сонорные согласные</w:t>
            </w:r>
            <w:r w:rsidRPr="00E64DBF">
              <w:rPr>
                <w:rFonts w:ascii="Times New Roman" w:hAnsi="Times New Roman"/>
                <w:i/>
                <w:iCs/>
                <w:color w:val="000000"/>
                <w:sz w:val="20"/>
                <w:szCs w:val="20"/>
              </w:rPr>
              <w:t xml:space="preserve">; </w:t>
            </w:r>
            <w:r w:rsidRPr="00E64DBF">
              <w:rPr>
                <w:rFonts w:ascii="Times New Roman" w:hAnsi="Times New Roman"/>
                <w:color w:val="000000"/>
                <w:sz w:val="20"/>
                <w:szCs w:val="20"/>
              </w:rPr>
              <w:t xml:space="preserve">способы образования </w:t>
            </w:r>
            <w:r>
              <w:rPr>
                <w:rFonts w:ascii="Times New Roman" w:hAnsi="Times New Roman"/>
                <w:color w:val="000000"/>
                <w:sz w:val="20"/>
                <w:szCs w:val="20"/>
              </w:rPr>
              <w:t>звонких и глухих согласных; пар</w:t>
            </w:r>
            <w:r w:rsidRPr="00E64DBF">
              <w:rPr>
                <w:rFonts w:ascii="Times New Roman" w:hAnsi="Times New Roman"/>
                <w:color w:val="000000"/>
                <w:sz w:val="20"/>
                <w:szCs w:val="20"/>
              </w:rPr>
              <w:t>ные и непарные</w:t>
            </w:r>
            <w:r>
              <w:rPr>
                <w:rFonts w:ascii="Times New Roman" w:hAnsi="Times New Roman"/>
                <w:color w:val="000000"/>
                <w:sz w:val="20"/>
                <w:szCs w:val="20"/>
              </w:rPr>
              <w:t xml:space="preserve"> звонкие и глухие согласные, непроизносимое согласные.</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распознавать парные и непарные звонкие и глухие согласные</w:t>
            </w:r>
            <w:r>
              <w:rPr>
                <w:rFonts w:ascii="Times New Roman" w:hAnsi="Times New Roman"/>
                <w:color w:val="000000"/>
                <w:sz w:val="20"/>
                <w:szCs w:val="20"/>
              </w:rPr>
              <w:t>, непроизносимые и ложнонепроизносимые согласные</w:t>
            </w:r>
            <w:r w:rsidRPr="00E64DBF">
              <w:rPr>
                <w:rFonts w:ascii="Times New Roman" w:hAnsi="Times New Roman"/>
                <w:color w:val="000000"/>
                <w:sz w:val="20"/>
                <w:szCs w:val="20"/>
              </w:rPr>
              <w:t>; выделять буквы, обозначающие звонкие и глухие согласные</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учебника. Наблюдения за произношением. Словарный диктант. Проектирование выполнения домашнего задания</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декабрь</w:t>
            </w:r>
          </w:p>
        </w:tc>
        <w:tc>
          <w:tcPr>
            <w:tcW w:w="591" w:type="dxa"/>
          </w:tcPr>
          <w:p w:rsidR="00BA2BE9" w:rsidRPr="00031165" w:rsidRDefault="00BA2BE9" w:rsidP="004329F6">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66.</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6.</w:t>
            </w:r>
            <w:r w:rsidRPr="00E64DBF">
              <w:rPr>
                <w:rFonts w:ascii="Times New Roman" w:hAnsi="Times New Roman"/>
                <w:color w:val="000000"/>
                <w:sz w:val="20"/>
                <w:szCs w:val="20"/>
              </w:rPr>
              <w:t>Графика. Алфавит</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Звук как основная единица языка. Соотношение звука и буквы. Связь фонетики с графикой и орфографией. Обозначение звуков речи на письме</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понятия </w:t>
            </w:r>
            <w:r>
              <w:rPr>
                <w:rFonts w:ascii="Times New Roman" w:hAnsi="Times New Roman"/>
                <w:i/>
                <w:iCs/>
                <w:color w:val="000000"/>
                <w:sz w:val="20"/>
                <w:szCs w:val="20"/>
              </w:rPr>
              <w:t>графика, алфа</w:t>
            </w:r>
            <w:r w:rsidRPr="00E64DBF">
              <w:rPr>
                <w:rFonts w:ascii="Times New Roman" w:hAnsi="Times New Roman"/>
                <w:i/>
                <w:iCs/>
                <w:color w:val="000000"/>
                <w:sz w:val="20"/>
                <w:szCs w:val="20"/>
              </w:rPr>
              <w:t xml:space="preserve">вит; </w:t>
            </w:r>
            <w:r w:rsidRPr="00E64DBF">
              <w:rPr>
                <w:rFonts w:ascii="Times New Roman" w:hAnsi="Times New Roman"/>
                <w:color w:val="000000"/>
                <w:sz w:val="20"/>
                <w:szCs w:val="20"/>
              </w:rPr>
              <w:t xml:space="preserve">порядок букв в алфавите; историю русского алфавита. </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записывать слова в ал</w:t>
            </w:r>
            <w:r w:rsidRPr="00E64DBF">
              <w:rPr>
                <w:rFonts w:ascii="Times New Roman" w:hAnsi="Times New Roman"/>
                <w:color w:val="000000"/>
                <w:sz w:val="20"/>
                <w:szCs w:val="20"/>
              </w:rPr>
              <w:t>фавитном порядке; выполня</w:t>
            </w:r>
            <w:r>
              <w:rPr>
                <w:rFonts w:ascii="Times New Roman" w:hAnsi="Times New Roman"/>
                <w:color w:val="000000"/>
                <w:sz w:val="20"/>
                <w:szCs w:val="20"/>
              </w:rPr>
              <w:t>ть устный и письменный фонетиче</w:t>
            </w:r>
            <w:r w:rsidRPr="00E64DBF">
              <w:rPr>
                <w:rFonts w:ascii="Times New Roman" w:hAnsi="Times New Roman"/>
                <w:color w:val="000000"/>
                <w:sz w:val="20"/>
                <w:szCs w:val="20"/>
              </w:rPr>
              <w:t>ский разбор слов; находить слова в словаре.</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Выполнение упражнений учебника. </w:t>
            </w:r>
            <w:r w:rsidRPr="00E64DBF">
              <w:rPr>
                <w:rFonts w:ascii="Times New Roman" w:hAnsi="Times New Roman"/>
                <w:color w:val="000000"/>
                <w:sz w:val="20"/>
                <w:szCs w:val="20"/>
              </w:rPr>
              <w:t>Работа со словарями</w:t>
            </w:r>
            <w:r>
              <w:rPr>
                <w:rFonts w:ascii="Times New Roman" w:hAnsi="Times New Roman"/>
                <w:color w:val="000000"/>
                <w:sz w:val="20"/>
                <w:szCs w:val="20"/>
              </w:rPr>
              <w:t>. Проектирование домашнего задания</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декабрь</w:t>
            </w:r>
          </w:p>
        </w:tc>
        <w:tc>
          <w:tcPr>
            <w:tcW w:w="591" w:type="dxa"/>
          </w:tcPr>
          <w:p w:rsidR="00BA2BE9" w:rsidRPr="004165EF" w:rsidRDefault="00BA2BE9" w:rsidP="004329F6">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67</w:t>
            </w:r>
          </w:p>
        </w:tc>
        <w:tc>
          <w:tcPr>
            <w:tcW w:w="2977" w:type="dxa"/>
          </w:tcPr>
          <w:p w:rsidR="00BA2BE9" w:rsidRPr="00935AFC" w:rsidRDefault="00BA2BE9" w:rsidP="004329F6">
            <w:pPr>
              <w:autoSpaceDE w:val="0"/>
              <w:autoSpaceDN w:val="0"/>
              <w:adjustRightInd w:val="0"/>
              <w:spacing w:after="0" w:line="240" w:lineRule="auto"/>
              <w:rPr>
                <w:rFonts w:ascii="Times New Roman" w:hAnsi="Times New Roman"/>
                <w:b/>
                <w:color w:val="000000"/>
                <w:sz w:val="20"/>
                <w:szCs w:val="20"/>
              </w:rPr>
            </w:pPr>
            <w:r>
              <w:rPr>
                <w:rFonts w:ascii="Times New Roman" w:hAnsi="Times New Roman"/>
                <w:b/>
                <w:bCs/>
                <w:sz w:val="20"/>
                <w:szCs w:val="20"/>
              </w:rPr>
              <w:t>7. Р/Р (16) Описание предмета(п.59)</w:t>
            </w:r>
          </w:p>
        </w:tc>
        <w:tc>
          <w:tcPr>
            <w:tcW w:w="3260" w:type="dxa"/>
          </w:tcPr>
          <w:p w:rsidR="00BA2BE9" w:rsidRPr="00935AFC" w:rsidRDefault="00BA2BE9" w:rsidP="004329F6">
            <w:pPr>
              <w:autoSpaceDE w:val="0"/>
              <w:autoSpaceDN w:val="0"/>
              <w:adjustRightInd w:val="0"/>
              <w:spacing w:after="0" w:line="240" w:lineRule="auto"/>
              <w:rPr>
                <w:rFonts w:ascii="Times New Roman" w:hAnsi="Times New Roman"/>
                <w:b/>
                <w:color w:val="000000"/>
                <w:sz w:val="20"/>
                <w:szCs w:val="20"/>
              </w:rPr>
            </w:pPr>
            <w:r w:rsidRPr="00935AFC">
              <w:rPr>
                <w:rFonts w:ascii="Times New Roman" w:hAnsi="Times New Roman"/>
                <w:b/>
                <w:color w:val="000000"/>
                <w:sz w:val="20"/>
                <w:szCs w:val="20"/>
              </w:rPr>
              <w:t>Описание. Отличительные признаки делового и художественного описания</w:t>
            </w:r>
          </w:p>
        </w:tc>
        <w:tc>
          <w:tcPr>
            <w:tcW w:w="5245" w:type="dxa"/>
            <w:gridSpan w:val="2"/>
          </w:tcPr>
          <w:p w:rsidR="00BA2BE9" w:rsidRPr="00935AFC" w:rsidRDefault="00BA2BE9" w:rsidP="004329F6">
            <w:pPr>
              <w:autoSpaceDE w:val="0"/>
              <w:autoSpaceDN w:val="0"/>
              <w:adjustRightInd w:val="0"/>
              <w:spacing w:after="0" w:line="240" w:lineRule="auto"/>
              <w:rPr>
                <w:rFonts w:ascii="Times New Roman" w:hAnsi="Times New Roman"/>
                <w:color w:val="000000"/>
                <w:sz w:val="20"/>
                <w:szCs w:val="20"/>
              </w:rPr>
            </w:pPr>
            <w:r w:rsidRPr="00935AFC">
              <w:rPr>
                <w:rFonts w:ascii="Times New Roman" w:hAnsi="Times New Roman"/>
                <w:i/>
                <w:iCs/>
                <w:color w:val="000000"/>
                <w:sz w:val="20"/>
                <w:szCs w:val="20"/>
              </w:rPr>
              <w:t xml:space="preserve">Знать: </w:t>
            </w:r>
            <w:r w:rsidRPr="00935AFC">
              <w:rPr>
                <w:rFonts w:ascii="Times New Roman" w:hAnsi="Times New Roman"/>
                <w:color w:val="000000"/>
                <w:sz w:val="20"/>
                <w:szCs w:val="20"/>
              </w:rPr>
              <w:t xml:space="preserve">понятие </w:t>
            </w:r>
            <w:r w:rsidRPr="00935AFC">
              <w:rPr>
                <w:rFonts w:ascii="Times New Roman" w:hAnsi="Times New Roman"/>
                <w:i/>
                <w:iCs/>
                <w:color w:val="000000"/>
                <w:sz w:val="20"/>
                <w:szCs w:val="20"/>
              </w:rPr>
              <w:t xml:space="preserve">описание; </w:t>
            </w:r>
            <w:r w:rsidRPr="00935AFC">
              <w:rPr>
                <w:rFonts w:ascii="Times New Roman" w:hAnsi="Times New Roman"/>
                <w:color w:val="000000"/>
                <w:sz w:val="20"/>
                <w:szCs w:val="20"/>
              </w:rPr>
              <w:t xml:space="preserve">отличительные признаки делового и художественного описания. </w:t>
            </w:r>
          </w:p>
          <w:p w:rsidR="00BA2BE9" w:rsidRPr="00935AFC" w:rsidRDefault="00BA2BE9" w:rsidP="004329F6">
            <w:pPr>
              <w:autoSpaceDE w:val="0"/>
              <w:autoSpaceDN w:val="0"/>
              <w:adjustRightInd w:val="0"/>
              <w:spacing w:after="0" w:line="240" w:lineRule="auto"/>
              <w:rPr>
                <w:rFonts w:ascii="Times New Roman" w:hAnsi="Times New Roman"/>
                <w:color w:val="000000"/>
                <w:sz w:val="20"/>
                <w:szCs w:val="20"/>
              </w:rPr>
            </w:pPr>
            <w:r w:rsidRPr="00935AFC">
              <w:rPr>
                <w:rFonts w:ascii="Times New Roman" w:hAnsi="Times New Roman"/>
                <w:i/>
                <w:iCs/>
                <w:color w:val="000000"/>
                <w:sz w:val="20"/>
                <w:szCs w:val="20"/>
              </w:rPr>
              <w:t xml:space="preserve">Уметь: </w:t>
            </w:r>
            <w:r w:rsidRPr="00935AFC">
              <w:rPr>
                <w:rFonts w:ascii="Times New Roman" w:hAnsi="Times New Roman"/>
                <w:color w:val="000000"/>
                <w:sz w:val="20"/>
                <w:szCs w:val="20"/>
              </w:rPr>
              <w:t xml:space="preserve">писать сочинение-миниатюру «Описание предмета». </w:t>
            </w:r>
          </w:p>
        </w:tc>
        <w:tc>
          <w:tcPr>
            <w:tcW w:w="3402" w:type="dxa"/>
          </w:tcPr>
          <w:p w:rsidR="00BA2BE9" w:rsidRPr="00935AFC" w:rsidRDefault="00BA2BE9" w:rsidP="004329F6">
            <w:pPr>
              <w:autoSpaceDE w:val="0"/>
              <w:autoSpaceDN w:val="0"/>
              <w:adjustRightInd w:val="0"/>
              <w:spacing w:after="0" w:line="240" w:lineRule="auto"/>
              <w:rPr>
                <w:rFonts w:ascii="Times New Roman" w:hAnsi="Times New Roman"/>
                <w:color w:val="000000"/>
                <w:sz w:val="20"/>
                <w:szCs w:val="20"/>
              </w:rPr>
            </w:pPr>
            <w:r w:rsidRPr="00935AFC">
              <w:rPr>
                <w:rFonts w:ascii="Times New Roman" w:hAnsi="Times New Roman"/>
                <w:color w:val="000000"/>
                <w:sz w:val="20"/>
                <w:szCs w:val="20"/>
              </w:rPr>
              <w:t>Сочинение-миниатюра</w:t>
            </w:r>
          </w:p>
        </w:tc>
      </w:tr>
      <w:tr w:rsidR="00BA2BE9" w:rsidRPr="00E64DBF" w:rsidTr="004329F6">
        <w:tc>
          <w:tcPr>
            <w:tcW w:w="651" w:type="dxa"/>
            <w:shd w:val="clear" w:color="auto" w:fill="BFBFBF" w:themeFill="background1" w:themeFillShade="BF"/>
          </w:tcPr>
          <w:p w:rsidR="00BA2BE9" w:rsidRPr="00792F32" w:rsidRDefault="00BA2BE9" w:rsidP="004329F6">
            <w:pPr>
              <w:autoSpaceDE w:val="0"/>
              <w:autoSpaceDN w:val="0"/>
              <w:adjustRightInd w:val="0"/>
              <w:spacing w:after="0" w:line="240" w:lineRule="auto"/>
              <w:rPr>
                <w:rFonts w:ascii="Times New Roman" w:hAnsi="Times New Roman"/>
                <w:b/>
                <w:color w:val="000000"/>
                <w:sz w:val="20"/>
                <w:szCs w:val="20"/>
              </w:rPr>
            </w:pPr>
          </w:p>
        </w:tc>
        <w:tc>
          <w:tcPr>
            <w:tcW w:w="591" w:type="dxa"/>
            <w:shd w:val="clear" w:color="auto" w:fill="BFBFBF" w:themeFill="background1" w:themeFillShade="BF"/>
          </w:tcPr>
          <w:p w:rsidR="00BA2BE9" w:rsidRPr="00792F32" w:rsidRDefault="00BA2BE9" w:rsidP="004329F6">
            <w:pPr>
              <w:pStyle w:val="a7"/>
              <w:autoSpaceDE w:val="0"/>
              <w:autoSpaceDN w:val="0"/>
              <w:adjustRightInd w:val="0"/>
              <w:spacing w:after="0" w:line="240" w:lineRule="auto"/>
              <w:ind w:left="502"/>
              <w:rPr>
                <w:rFonts w:ascii="Times New Roman" w:hAnsi="Times New Roman"/>
                <w:b/>
                <w:sz w:val="20"/>
                <w:szCs w:val="20"/>
              </w:rPr>
            </w:pPr>
          </w:p>
        </w:tc>
        <w:tc>
          <w:tcPr>
            <w:tcW w:w="2977" w:type="dxa"/>
            <w:shd w:val="clear" w:color="auto" w:fill="BFBFBF" w:themeFill="background1" w:themeFillShade="BF"/>
          </w:tcPr>
          <w:p w:rsidR="00BA2BE9" w:rsidRPr="00792F32" w:rsidRDefault="00BA2BE9" w:rsidP="004329F6">
            <w:pPr>
              <w:autoSpaceDE w:val="0"/>
              <w:autoSpaceDN w:val="0"/>
              <w:adjustRightInd w:val="0"/>
              <w:spacing w:after="0" w:line="240" w:lineRule="auto"/>
              <w:rPr>
                <w:rFonts w:ascii="Times New Roman" w:hAnsi="Times New Roman"/>
                <w:b/>
                <w:color w:val="000000"/>
                <w:sz w:val="20"/>
                <w:szCs w:val="20"/>
                <w:highlight w:val="yellow"/>
              </w:rPr>
            </w:pPr>
          </w:p>
        </w:tc>
        <w:tc>
          <w:tcPr>
            <w:tcW w:w="3260" w:type="dxa"/>
            <w:shd w:val="clear" w:color="auto" w:fill="BFBFBF" w:themeFill="background1" w:themeFillShade="BF"/>
          </w:tcPr>
          <w:p w:rsidR="00BA2BE9" w:rsidRPr="00792F32" w:rsidRDefault="00BA2BE9" w:rsidP="004329F6">
            <w:pPr>
              <w:autoSpaceDE w:val="0"/>
              <w:autoSpaceDN w:val="0"/>
              <w:adjustRightInd w:val="0"/>
              <w:spacing w:after="0" w:line="240" w:lineRule="auto"/>
              <w:rPr>
                <w:rFonts w:ascii="Times New Roman" w:hAnsi="Times New Roman"/>
                <w:b/>
                <w:color w:val="000000"/>
                <w:sz w:val="20"/>
                <w:szCs w:val="20"/>
                <w:highlight w:val="yellow"/>
              </w:rPr>
            </w:pPr>
          </w:p>
        </w:tc>
        <w:tc>
          <w:tcPr>
            <w:tcW w:w="5245" w:type="dxa"/>
            <w:gridSpan w:val="2"/>
            <w:shd w:val="clear" w:color="auto" w:fill="BFBFBF" w:themeFill="background1" w:themeFillShade="BF"/>
          </w:tcPr>
          <w:p w:rsidR="00BA2BE9" w:rsidRPr="00792F32" w:rsidRDefault="00BA2BE9" w:rsidP="004329F6">
            <w:pPr>
              <w:autoSpaceDE w:val="0"/>
              <w:autoSpaceDN w:val="0"/>
              <w:adjustRightInd w:val="0"/>
              <w:spacing w:after="0" w:line="240" w:lineRule="auto"/>
              <w:rPr>
                <w:rFonts w:ascii="Times New Roman" w:hAnsi="Times New Roman"/>
                <w:b/>
                <w:color w:val="000000"/>
                <w:sz w:val="20"/>
                <w:szCs w:val="20"/>
                <w:highlight w:val="yellow"/>
              </w:rPr>
            </w:pPr>
          </w:p>
        </w:tc>
        <w:tc>
          <w:tcPr>
            <w:tcW w:w="3402" w:type="dxa"/>
            <w:shd w:val="clear" w:color="auto" w:fill="BFBFBF" w:themeFill="background1" w:themeFillShade="BF"/>
          </w:tcPr>
          <w:p w:rsidR="00BA2BE9" w:rsidRPr="00792F32" w:rsidRDefault="00BA2BE9" w:rsidP="004329F6">
            <w:pPr>
              <w:autoSpaceDE w:val="0"/>
              <w:autoSpaceDN w:val="0"/>
              <w:adjustRightInd w:val="0"/>
              <w:spacing w:after="0" w:line="240" w:lineRule="auto"/>
              <w:rPr>
                <w:rFonts w:ascii="Times New Roman" w:hAnsi="Times New Roman"/>
                <w:b/>
                <w:color w:val="000000"/>
                <w:sz w:val="20"/>
                <w:szCs w:val="20"/>
              </w:rPr>
            </w:pP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декабрь</w:t>
            </w:r>
          </w:p>
        </w:tc>
        <w:tc>
          <w:tcPr>
            <w:tcW w:w="591" w:type="dxa"/>
          </w:tcPr>
          <w:p w:rsidR="00BA2BE9" w:rsidRPr="004165EF" w:rsidRDefault="00BA2BE9" w:rsidP="004329F6">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68</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8.</w:t>
            </w:r>
            <w:r w:rsidRPr="00E64DBF">
              <w:rPr>
                <w:rFonts w:ascii="Times New Roman" w:hAnsi="Times New Roman"/>
                <w:color w:val="000000"/>
                <w:sz w:val="20"/>
                <w:szCs w:val="20"/>
              </w:rPr>
              <w:t>Обозначение мягкости согласных с помощью мягкого знака</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Употребление Ь для обозначения мягкости согласных. Правописание буквосочетаний с шипящими Ч и Щ без Ь.</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правила употребления </w:t>
            </w:r>
            <w:r w:rsidRPr="00E64DBF">
              <w:rPr>
                <w:rFonts w:ascii="Times New Roman" w:hAnsi="Times New Roman"/>
                <w:i/>
                <w:iCs/>
                <w:color w:val="000000"/>
                <w:sz w:val="20"/>
                <w:szCs w:val="20"/>
              </w:rPr>
              <w:t xml:space="preserve">ь </w:t>
            </w:r>
            <w:r w:rsidRPr="00E64DBF">
              <w:rPr>
                <w:rFonts w:ascii="Times New Roman" w:hAnsi="Times New Roman"/>
                <w:color w:val="000000"/>
                <w:sz w:val="20"/>
                <w:szCs w:val="20"/>
              </w:rPr>
              <w:t>для обозначения мягкости со</w:t>
            </w:r>
            <w:r w:rsidRPr="00E64DBF">
              <w:rPr>
                <w:rFonts w:ascii="Times New Roman" w:hAnsi="Times New Roman"/>
                <w:color w:val="000000"/>
                <w:sz w:val="20"/>
                <w:szCs w:val="20"/>
              </w:rPr>
              <w:softHyphen/>
              <w:t xml:space="preserve">гласных; функции </w:t>
            </w:r>
            <w:r w:rsidRPr="00E64DBF">
              <w:rPr>
                <w:rFonts w:ascii="Times New Roman" w:hAnsi="Times New Roman"/>
                <w:i/>
                <w:iCs/>
                <w:color w:val="000000"/>
                <w:sz w:val="20"/>
                <w:szCs w:val="20"/>
              </w:rPr>
              <w:t xml:space="preserve">ь </w:t>
            </w:r>
            <w:r w:rsidRPr="00E64DBF">
              <w:rPr>
                <w:rFonts w:ascii="Times New Roman" w:hAnsi="Times New Roman"/>
                <w:color w:val="000000"/>
                <w:sz w:val="20"/>
                <w:szCs w:val="20"/>
              </w:rPr>
              <w:t xml:space="preserve">в словах. </w:t>
            </w:r>
          </w:p>
          <w:p w:rsidR="00BA2BE9"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 xml:space="preserve">распознавать в словах </w:t>
            </w:r>
            <w:r w:rsidRPr="00E64DBF">
              <w:rPr>
                <w:rFonts w:ascii="Times New Roman" w:hAnsi="Times New Roman"/>
                <w:i/>
                <w:iCs/>
                <w:color w:val="000000"/>
                <w:sz w:val="20"/>
                <w:szCs w:val="20"/>
              </w:rPr>
              <w:t xml:space="preserve">ь </w:t>
            </w:r>
            <w:r w:rsidRPr="00E64DBF">
              <w:rPr>
                <w:rFonts w:ascii="Times New Roman" w:hAnsi="Times New Roman"/>
                <w:iCs/>
                <w:color w:val="000000"/>
                <w:sz w:val="20"/>
                <w:szCs w:val="20"/>
              </w:rPr>
              <w:t>знак</w:t>
            </w:r>
            <w:r w:rsidRPr="00E64DBF">
              <w:rPr>
                <w:rFonts w:ascii="Times New Roman" w:hAnsi="Times New Roman"/>
                <w:i/>
                <w:iCs/>
                <w:color w:val="000000"/>
                <w:sz w:val="20"/>
                <w:szCs w:val="20"/>
              </w:rPr>
              <w:t xml:space="preserve">, </w:t>
            </w:r>
            <w:r>
              <w:rPr>
                <w:rFonts w:ascii="Times New Roman" w:hAnsi="Times New Roman"/>
                <w:color w:val="000000"/>
                <w:sz w:val="20"/>
                <w:szCs w:val="20"/>
              </w:rPr>
              <w:t>обозначающий мягкость со</w:t>
            </w:r>
            <w:r w:rsidRPr="00E64DBF">
              <w:rPr>
                <w:rFonts w:ascii="Times New Roman" w:hAnsi="Times New Roman"/>
                <w:color w:val="000000"/>
                <w:sz w:val="20"/>
                <w:szCs w:val="20"/>
              </w:rPr>
              <w:t xml:space="preserve">гласного; различать функции </w:t>
            </w:r>
            <w:r w:rsidRPr="00E64DBF">
              <w:rPr>
                <w:rFonts w:ascii="Times New Roman" w:hAnsi="Times New Roman"/>
                <w:i/>
                <w:iCs/>
                <w:color w:val="000000"/>
                <w:sz w:val="20"/>
                <w:szCs w:val="20"/>
              </w:rPr>
              <w:t xml:space="preserve">ь </w:t>
            </w:r>
            <w:r w:rsidRPr="00E64DBF">
              <w:rPr>
                <w:rFonts w:ascii="Times New Roman" w:hAnsi="Times New Roman"/>
                <w:color w:val="000000"/>
                <w:sz w:val="20"/>
                <w:szCs w:val="20"/>
              </w:rPr>
              <w:t>в словах.</w:t>
            </w:r>
          </w:p>
          <w:p w:rsidR="00BA2BE9" w:rsidRDefault="00BA2BE9" w:rsidP="004329F6">
            <w:pPr>
              <w:autoSpaceDE w:val="0"/>
              <w:autoSpaceDN w:val="0"/>
              <w:adjustRightInd w:val="0"/>
              <w:spacing w:after="0" w:line="240" w:lineRule="auto"/>
              <w:rPr>
                <w:rFonts w:ascii="Times New Roman" w:hAnsi="Times New Roman"/>
                <w:color w:val="000000"/>
                <w:sz w:val="20"/>
                <w:szCs w:val="20"/>
              </w:rPr>
            </w:pP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учебника. Орфоэпические упражнения. Объяснительный диктант</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декабрь</w:t>
            </w:r>
          </w:p>
        </w:tc>
        <w:tc>
          <w:tcPr>
            <w:tcW w:w="591" w:type="dxa"/>
          </w:tcPr>
          <w:p w:rsidR="00BA2BE9" w:rsidRPr="004165EF" w:rsidRDefault="00BA2BE9" w:rsidP="004329F6">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69 70</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Pr>
                <w:rFonts w:ascii="Times New Roman" w:hAnsi="Times New Roman"/>
                <w:color w:val="000000"/>
                <w:sz w:val="20"/>
                <w:szCs w:val="20"/>
              </w:rPr>
              <w:t>9. 10.</w:t>
            </w:r>
            <w:r w:rsidRPr="00E64DBF">
              <w:rPr>
                <w:rFonts w:ascii="Times New Roman" w:hAnsi="Times New Roman"/>
                <w:color w:val="000000"/>
                <w:sz w:val="20"/>
                <w:szCs w:val="20"/>
              </w:rPr>
              <w:t xml:space="preserve">Двойная роль букв </w:t>
            </w:r>
            <w:r w:rsidRPr="00E64DBF">
              <w:rPr>
                <w:rFonts w:ascii="Times New Roman" w:hAnsi="Times New Roman"/>
                <w:i/>
                <w:iCs/>
                <w:color w:val="000000"/>
                <w:sz w:val="20"/>
                <w:szCs w:val="20"/>
              </w:rPr>
              <w:t>е, ё, ю, я</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Двойная роль гласных Е, Ё, Ю, Я. Позиции, в которых гласные Е, Ё, Ю, Я обозначают два звука.</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двойную роль гласных </w:t>
            </w:r>
            <w:r w:rsidRPr="00E64DBF">
              <w:rPr>
                <w:rFonts w:ascii="Times New Roman" w:hAnsi="Times New Roman"/>
                <w:i/>
                <w:iCs/>
                <w:color w:val="000000"/>
                <w:sz w:val="20"/>
                <w:szCs w:val="20"/>
              </w:rPr>
              <w:t xml:space="preserve">е, ё, ю, я; </w:t>
            </w:r>
            <w:r w:rsidRPr="00E64DBF">
              <w:rPr>
                <w:rFonts w:ascii="Times New Roman" w:hAnsi="Times New Roman"/>
                <w:color w:val="000000"/>
                <w:sz w:val="20"/>
                <w:szCs w:val="20"/>
              </w:rPr>
              <w:t xml:space="preserve">позиции, в которых гласные </w:t>
            </w:r>
            <w:r w:rsidRPr="00E64DBF">
              <w:rPr>
                <w:rFonts w:ascii="Times New Roman" w:hAnsi="Times New Roman"/>
                <w:i/>
                <w:iCs/>
                <w:color w:val="000000"/>
                <w:sz w:val="20"/>
                <w:szCs w:val="20"/>
              </w:rPr>
              <w:t xml:space="preserve">е, ё, ю, я </w:t>
            </w:r>
            <w:r w:rsidRPr="00E64DBF">
              <w:rPr>
                <w:rFonts w:ascii="Times New Roman" w:hAnsi="Times New Roman"/>
                <w:color w:val="000000"/>
                <w:sz w:val="20"/>
                <w:szCs w:val="20"/>
              </w:rPr>
              <w:t>обозначают два звука.</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 xml:space="preserve">определять роль гласных </w:t>
            </w:r>
            <w:r w:rsidRPr="00E64DBF">
              <w:rPr>
                <w:rFonts w:ascii="Times New Roman" w:hAnsi="Times New Roman"/>
                <w:i/>
                <w:iCs/>
                <w:color w:val="000000"/>
                <w:sz w:val="20"/>
                <w:szCs w:val="20"/>
              </w:rPr>
              <w:t xml:space="preserve">е, ё, ю,я в </w:t>
            </w:r>
            <w:r>
              <w:rPr>
                <w:rFonts w:ascii="Times New Roman" w:hAnsi="Times New Roman"/>
                <w:color w:val="000000"/>
                <w:sz w:val="20"/>
                <w:szCs w:val="20"/>
              </w:rPr>
              <w:t>словах; выполнять фо</w:t>
            </w:r>
            <w:r w:rsidRPr="00E64DBF">
              <w:rPr>
                <w:rFonts w:ascii="Times New Roman" w:hAnsi="Times New Roman"/>
                <w:color w:val="000000"/>
                <w:sz w:val="20"/>
                <w:szCs w:val="20"/>
              </w:rPr>
              <w:t xml:space="preserve">нетический анализ слов, в которых буквы </w:t>
            </w:r>
            <w:r w:rsidRPr="00E64DBF">
              <w:rPr>
                <w:rFonts w:ascii="Times New Roman" w:hAnsi="Times New Roman"/>
                <w:i/>
                <w:color w:val="000000"/>
                <w:sz w:val="20"/>
                <w:szCs w:val="20"/>
              </w:rPr>
              <w:t>е,ё,ю,я</w:t>
            </w:r>
            <w:r w:rsidRPr="00E64DBF">
              <w:rPr>
                <w:rFonts w:ascii="Times New Roman" w:hAnsi="Times New Roman"/>
                <w:color w:val="000000"/>
                <w:sz w:val="20"/>
                <w:szCs w:val="20"/>
              </w:rPr>
              <w:t xml:space="preserve"> обозначают два звука или мягкость предыдущего согласного.</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учебника. Орфоэпические упражнения. Объяснительный диктант Проверочная работа</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декабрь</w:t>
            </w:r>
          </w:p>
        </w:tc>
        <w:tc>
          <w:tcPr>
            <w:tcW w:w="591" w:type="dxa"/>
          </w:tcPr>
          <w:p w:rsidR="00BA2BE9" w:rsidRPr="004165EF" w:rsidRDefault="00BA2BE9" w:rsidP="004329F6">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71</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11.</w:t>
            </w:r>
            <w:r w:rsidRPr="00E64DBF">
              <w:rPr>
                <w:rFonts w:ascii="Times New Roman" w:hAnsi="Times New Roman"/>
                <w:color w:val="000000"/>
                <w:sz w:val="20"/>
                <w:szCs w:val="20"/>
              </w:rPr>
              <w:t>Орфоэпия</w:t>
            </w:r>
            <w:r>
              <w:rPr>
                <w:rFonts w:ascii="Times New Roman" w:hAnsi="Times New Roman"/>
                <w:color w:val="000000"/>
                <w:sz w:val="20"/>
                <w:szCs w:val="20"/>
              </w:rPr>
              <w:t>. Ударение</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Произношение слов.орфоэпия. Орфоэпические нормы. Орфоэпический словарь и словарь ударений. Особенности ударения в русском языке. Трудные случаи ударения в словах т формах слов. Смыслоразличительная роль ударения.</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понятие </w:t>
            </w:r>
            <w:r w:rsidRPr="00E64DBF">
              <w:rPr>
                <w:rFonts w:ascii="Times New Roman" w:hAnsi="Times New Roman"/>
                <w:i/>
                <w:iCs/>
                <w:color w:val="000000"/>
                <w:sz w:val="20"/>
                <w:szCs w:val="20"/>
              </w:rPr>
              <w:t>орфоэпия</w:t>
            </w:r>
            <w:r w:rsidRPr="00E64DBF">
              <w:rPr>
                <w:rFonts w:ascii="Times New Roman" w:hAnsi="Times New Roman"/>
                <w:iCs/>
                <w:color w:val="000000"/>
                <w:sz w:val="20"/>
                <w:szCs w:val="20"/>
              </w:rPr>
              <w:t xml:space="preserve">, важность нормативного произношения для культурного человека, понятие </w:t>
            </w:r>
            <w:r w:rsidRPr="00E64DBF">
              <w:rPr>
                <w:rFonts w:ascii="Times New Roman" w:hAnsi="Times New Roman"/>
                <w:i/>
                <w:iCs/>
                <w:color w:val="000000"/>
                <w:sz w:val="20"/>
                <w:szCs w:val="20"/>
              </w:rPr>
              <w:t xml:space="preserve">произносительные нормы. </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произносить слова в со</w:t>
            </w:r>
            <w:r w:rsidRPr="00E64DBF">
              <w:rPr>
                <w:rFonts w:ascii="Times New Roman" w:hAnsi="Times New Roman"/>
                <w:color w:val="000000"/>
                <w:sz w:val="20"/>
                <w:szCs w:val="20"/>
              </w:rPr>
              <w:t>ответствии с орфоэпически</w:t>
            </w:r>
            <w:r>
              <w:rPr>
                <w:rFonts w:ascii="Times New Roman" w:hAnsi="Times New Roman"/>
                <w:color w:val="000000"/>
                <w:sz w:val="20"/>
                <w:szCs w:val="20"/>
              </w:rPr>
              <w:t>ми нормами русского языка; рабо</w:t>
            </w:r>
            <w:r w:rsidRPr="00E64DBF">
              <w:rPr>
                <w:rFonts w:ascii="Times New Roman" w:hAnsi="Times New Roman"/>
                <w:color w:val="000000"/>
                <w:sz w:val="20"/>
                <w:szCs w:val="20"/>
              </w:rPr>
              <w:t>тать с орфоэпическим словарем и словарем ударений; находить произносительные ошибки и ис</w:t>
            </w:r>
            <w:r>
              <w:rPr>
                <w:rFonts w:ascii="Times New Roman" w:hAnsi="Times New Roman"/>
                <w:color w:val="000000"/>
                <w:sz w:val="20"/>
                <w:szCs w:val="20"/>
              </w:rPr>
              <w:t xml:space="preserve">правлять их, </w:t>
            </w:r>
            <w:r w:rsidRPr="00042DE2">
              <w:rPr>
                <w:rFonts w:ascii="Times New Roman" w:hAnsi="Times New Roman"/>
                <w:iCs/>
                <w:color w:val="000000"/>
                <w:sz w:val="20"/>
                <w:szCs w:val="20"/>
              </w:rPr>
              <w:t>различать ударные и безударные слоги, соблюдать орфоэпические нормы, выразительно читать текст.</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Выполнение упражнений учебника.  Объяснительный диктант. </w:t>
            </w:r>
            <w:r w:rsidRPr="00E64DBF">
              <w:rPr>
                <w:rFonts w:ascii="Times New Roman" w:hAnsi="Times New Roman"/>
                <w:color w:val="000000"/>
                <w:sz w:val="20"/>
                <w:szCs w:val="20"/>
              </w:rPr>
              <w:t xml:space="preserve"> Словарно-орфоэпическая работа</w:t>
            </w:r>
            <w:r>
              <w:rPr>
                <w:rFonts w:ascii="Times New Roman" w:hAnsi="Times New Roman"/>
                <w:color w:val="000000"/>
                <w:sz w:val="20"/>
                <w:szCs w:val="20"/>
              </w:rPr>
              <w:t>. Проектирование домашнего задания.</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декабрь</w:t>
            </w:r>
          </w:p>
        </w:tc>
        <w:tc>
          <w:tcPr>
            <w:tcW w:w="591" w:type="dxa"/>
          </w:tcPr>
          <w:p w:rsidR="00BA2BE9" w:rsidRPr="004165EF" w:rsidRDefault="00BA2BE9" w:rsidP="004329F6">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72</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12.Фонетический раз</w:t>
            </w:r>
            <w:r w:rsidRPr="00E64DBF">
              <w:rPr>
                <w:rFonts w:ascii="Times New Roman" w:hAnsi="Times New Roman"/>
                <w:color w:val="000000"/>
                <w:sz w:val="20"/>
                <w:szCs w:val="20"/>
              </w:rPr>
              <w:t>бор слова</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Звуки и буквы. Порядок фонетического разбора.</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порядок фонетического разбора слова.</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выполнять устные и письменные фонетические разборы слов.</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Фонетиче</w:t>
            </w:r>
            <w:r w:rsidRPr="00E64DBF">
              <w:rPr>
                <w:rFonts w:ascii="Times New Roman" w:hAnsi="Times New Roman"/>
                <w:color w:val="000000"/>
                <w:sz w:val="20"/>
                <w:szCs w:val="20"/>
              </w:rPr>
              <w:t>ский разбор слов</w:t>
            </w:r>
            <w:r>
              <w:rPr>
                <w:rFonts w:ascii="Times New Roman" w:hAnsi="Times New Roman"/>
                <w:color w:val="000000"/>
                <w:sz w:val="20"/>
                <w:szCs w:val="20"/>
              </w:rPr>
              <w:t>. Проверочная  работа</w:t>
            </w:r>
          </w:p>
        </w:tc>
      </w:tr>
      <w:tr w:rsidR="00BA2BE9" w:rsidRPr="00E64DBF" w:rsidTr="004329F6">
        <w:tc>
          <w:tcPr>
            <w:tcW w:w="651" w:type="dxa"/>
          </w:tcPr>
          <w:p w:rsidR="00BA2BE9" w:rsidRPr="00E64DBF" w:rsidRDefault="004329F6"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декабрь</w:t>
            </w:r>
          </w:p>
        </w:tc>
        <w:tc>
          <w:tcPr>
            <w:tcW w:w="591" w:type="dxa"/>
          </w:tcPr>
          <w:p w:rsidR="00BA2BE9" w:rsidRPr="004165EF" w:rsidRDefault="00BA2BE9" w:rsidP="004329F6">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73</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13.Повторе</w:t>
            </w:r>
            <w:r w:rsidRPr="00E64DBF">
              <w:rPr>
                <w:rFonts w:ascii="Times New Roman" w:hAnsi="Times New Roman"/>
                <w:color w:val="000000"/>
                <w:sz w:val="20"/>
                <w:szCs w:val="20"/>
              </w:rPr>
              <w:t xml:space="preserve">ние и </w:t>
            </w:r>
            <w:r>
              <w:rPr>
                <w:rFonts w:ascii="Times New Roman" w:hAnsi="Times New Roman"/>
                <w:color w:val="000000"/>
                <w:sz w:val="20"/>
                <w:szCs w:val="20"/>
              </w:rPr>
              <w:t>об</w:t>
            </w:r>
            <w:r w:rsidRPr="00E64DBF">
              <w:rPr>
                <w:rFonts w:ascii="Times New Roman" w:hAnsi="Times New Roman"/>
                <w:color w:val="000000"/>
                <w:sz w:val="20"/>
                <w:szCs w:val="20"/>
              </w:rPr>
              <w:t xml:space="preserve">общение изученного материала в разделе «Фонетика. Орфоэпия. </w:t>
            </w:r>
            <w:r w:rsidRPr="00E64DBF">
              <w:rPr>
                <w:rFonts w:ascii="Times New Roman" w:hAnsi="Times New Roman"/>
                <w:color w:val="000000"/>
                <w:sz w:val="20"/>
                <w:szCs w:val="20"/>
              </w:rPr>
              <w:lastRenderedPageBreak/>
              <w:t>Графи</w:t>
            </w:r>
            <w:r>
              <w:rPr>
                <w:rFonts w:ascii="Times New Roman" w:hAnsi="Times New Roman"/>
                <w:color w:val="000000"/>
                <w:sz w:val="20"/>
                <w:szCs w:val="20"/>
              </w:rPr>
              <w:t>ка. Орфогра</w:t>
            </w:r>
            <w:r w:rsidRPr="00E64DBF">
              <w:rPr>
                <w:rFonts w:ascii="Times New Roman" w:hAnsi="Times New Roman"/>
                <w:color w:val="000000"/>
                <w:sz w:val="20"/>
                <w:szCs w:val="20"/>
              </w:rPr>
              <w:t>фия. Культура речи»</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 xml:space="preserve">Фонетика и графика. Гласные и согласные звуки. Функции Ь в словах. двойная роль гласных У, Ё, </w:t>
            </w:r>
            <w:r>
              <w:rPr>
                <w:rFonts w:ascii="Times New Roman" w:hAnsi="Times New Roman"/>
                <w:color w:val="000000"/>
                <w:sz w:val="20"/>
                <w:szCs w:val="20"/>
              </w:rPr>
              <w:lastRenderedPageBreak/>
              <w:t>Ю, Я. Фонетический разбор слов.</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lastRenderedPageBreak/>
              <w:t xml:space="preserve">Знать: </w:t>
            </w:r>
            <w:r w:rsidRPr="00E64DBF">
              <w:rPr>
                <w:rFonts w:ascii="Times New Roman" w:hAnsi="Times New Roman"/>
                <w:color w:val="000000"/>
                <w:sz w:val="20"/>
                <w:szCs w:val="20"/>
              </w:rPr>
              <w:t>теоретический материал</w:t>
            </w:r>
            <w:r>
              <w:rPr>
                <w:rFonts w:ascii="Times New Roman" w:hAnsi="Times New Roman"/>
                <w:color w:val="000000"/>
                <w:sz w:val="20"/>
                <w:szCs w:val="20"/>
              </w:rPr>
              <w:t>, изученный на предыдущих уро</w:t>
            </w:r>
            <w:r w:rsidRPr="00E64DBF">
              <w:rPr>
                <w:rFonts w:ascii="Times New Roman" w:hAnsi="Times New Roman"/>
                <w:color w:val="000000"/>
                <w:sz w:val="20"/>
                <w:szCs w:val="20"/>
              </w:rPr>
              <w:t>ках.</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 xml:space="preserve">правильно писать слова с изученными </w:t>
            </w:r>
            <w:r w:rsidRPr="00E64DBF">
              <w:rPr>
                <w:rFonts w:ascii="Times New Roman" w:hAnsi="Times New Roman"/>
                <w:color w:val="000000"/>
                <w:sz w:val="20"/>
                <w:szCs w:val="20"/>
              </w:rPr>
              <w:lastRenderedPageBreak/>
              <w:t>орфограммами; выполнять фонетический разбор слов</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Практиче</w:t>
            </w:r>
            <w:r w:rsidRPr="00E64DBF">
              <w:rPr>
                <w:rFonts w:ascii="Times New Roman" w:hAnsi="Times New Roman"/>
                <w:color w:val="000000"/>
                <w:sz w:val="20"/>
                <w:szCs w:val="20"/>
              </w:rPr>
              <w:t>ская работа, словарный диктант</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декабрь</w:t>
            </w:r>
          </w:p>
        </w:tc>
        <w:tc>
          <w:tcPr>
            <w:tcW w:w="591" w:type="dxa"/>
          </w:tcPr>
          <w:p w:rsidR="00BA2BE9" w:rsidRPr="004165EF" w:rsidRDefault="00BA2BE9" w:rsidP="004329F6">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74</w:t>
            </w:r>
          </w:p>
        </w:tc>
        <w:tc>
          <w:tcPr>
            <w:tcW w:w="2977" w:type="dxa"/>
          </w:tcPr>
          <w:p w:rsidR="00BA2BE9" w:rsidRPr="004165EF" w:rsidRDefault="00BA2BE9" w:rsidP="004329F6">
            <w:pPr>
              <w:autoSpaceDE w:val="0"/>
              <w:autoSpaceDN w:val="0"/>
              <w:adjustRightInd w:val="0"/>
              <w:spacing w:after="0" w:line="240" w:lineRule="auto"/>
              <w:rPr>
                <w:rFonts w:ascii="Times New Roman" w:hAnsi="Times New Roman"/>
                <w:b/>
                <w:sz w:val="20"/>
                <w:szCs w:val="20"/>
              </w:rPr>
            </w:pPr>
            <w:r>
              <w:rPr>
                <w:rFonts w:ascii="Times New Roman" w:hAnsi="Times New Roman"/>
                <w:b/>
                <w:sz w:val="20"/>
                <w:szCs w:val="20"/>
              </w:rPr>
              <w:t xml:space="preserve">14.Контрольная работа №4  по теме </w:t>
            </w:r>
            <w:r w:rsidRPr="004165EF">
              <w:rPr>
                <w:rFonts w:ascii="Times New Roman" w:hAnsi="Times New Roman"/>
                <w:b/>
                <w:sz w:val="20"/>
                <w:szCs w:val="20"/>
              </w:rPr>
              <w:t xml:space="preserve">«Фонетика. Орфоэпия. Графика» </w:t>
            </w:r>
          </w:p>
        </w:tc>
        <w:tc>
          <w:tcPr>
            <w:tcW w:w="3260" w:type="dxa"/>
          </w:tcPr>
          <w:p w:rsidR="00BA2BE9" w:rsidRPr="004165EF" w:rsidRDefault="00BA2BE9" w:rsidP="004329F6">
            <w:pPr>
              <w:autoSpaceDE w:val="0"/>
              <w:autoSpaceDN w:val="0"/>
              <w:adjustRightInd w:val="0"/>
              <w:spacing w:after="0" w:line="240" w:lineRule="auto"/>
              <w:rPr>
                <w:rFonts w:ascii="Times New Roman" w:hAnsi="Times New Roman"/>
                <w:sz w:val="20"/>
                <w:szCs w:val="20"/>
              </w:rPr>
            </w:pPr>
            <w:r w:rsidRPr="004165EF">
              <w:rPr>
                <w:rFonts w:ascii="Times New Roman" w:hAnsi="Times New Roman"/>
                <w:sz w:val="20"/>
                <w:szCs w:val="20"/>
              </w:rPr>
              <w:t>Орфография. Пунктуация. Грамматические разборы.</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теоретический материал</w:t>
            </w:r>
            <w:r>
              <w:rPr>
                <w:rFonts w:ascii="Times New Roman" w:hAnsi="Times New Roman"/>
                <w:color w:val="000000"/>
                <w:sz w:val="20"/>
                <w:szCs w:val="20"/>
              </w:rPr>
              <w:t>, изученный на предыдущих уро</w:t>
            </w:r>
            <w:r w:rsidRPr="00E64DBF">
              <w:rPr>
                <w:rFonts w:ascii="Times New Roman" w:hAnsi="Times New Roman"/>
                <w:color w:val="000000"/>
                <w:sz w:val="20"/>
                <w:szCs w:val="20"/>
              </w:rPr>
              <w:t>ках.</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правильно писать слова с изученными орфограммами; выполнять фонетический разбор слов</w:t>
            </w:r>
          </w:p>
        </w:tc>
        <w:tc>
          <w:tcPr>
            <w:tcW w:w="3402" w:type="dxa"/>
          </w:tcPr>
          <w:p w:rsidR="00BA2BE9" w:rsidRPr="004165EF" w:rsidRDefault="00BA2BE9" w:rsidP="004329F6">
            <w:pPr>
              <w:autoSpaceDE w:val="0"/>
              <w:autoSpaceDN w:val="0"/>
              <w:adjustRightInd w:val="0"/>
              <w:spacing w:after="0" w:line="240" w:lineRule="auto"/>
              <w:rPr>
                <w:rFonts w:ascii="Times New Roman" w:hAnsi="Times New Roman"/>
                <w:sz w:val="20"/>
                <w:szCs w:val="20"/>
              </w:rPr>
            </w:pPr>
            <w:r w:rsidRPr="004165EF">
              <w:rPr>
                <w:rFonts w:ascii="Times New Roman" w:hAnsi="Times New Roman"/>
                <w:sz w:val="20"/>
                <w:szCs w:val="20"/>
              </w:rPr>
              <w:t>Тематический контроль</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декабрь</w:t>
            </w:r>
          </w:p>
        </w:tc>
        <w:tc>
          <w:tcPr>
            <w:tcW w:w="591" w:type="dxa"/>
          </w:tcPr>
          <w:p w:rsidR="00BA2BE9" w:rsidRPr="004165EF" w:rsidRDefault="00BA2BE9" w:rsidP="004329F6">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75</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15.</w:t>
            </w:r>
            <w:r w:rsidRPr="00E64DBF">
              <w:rPr>
                <w:rFonts w:ascii="Times New Roman" w:hAnsi="Times New Roman"/>
                <w:color w:val="000000"/>
                <w:sz w:val="20"/>
                <w:szCs w:val="20"/>
              </w:rPr>
              <w:t>Анализ кон</w:t>
            </w:r>
            <w:r>
              <w:rPr>
                <w:rFonts w:ascii="Times New Roman" w:hAnsi="Times New Roman"/>
                <w:color w:val="000000"/>
                <w:sz w:val="20"/>
                <w:szCs w:val="20"/>
              </w:rPr>
              <w:t>трольной работы</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Анализ ошибок, допущенных в контрольной работе.</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 xml:space="preserve">выполнять работу </w:t>
            </w:r>
            <w:r>
              <w:rPr>
                <w:rFonts w:ascii="Times New Roman" w:hAnsi="Times New Roman"/>
                <w:color w:val="000000"/>
                <w:sz w:val="20"/>
                <w:szCs w:val="20"/>
              </w:rPr>
              <w:t>над ошибками, допущенными в кон</w:t>
            </w:r>
            <w:r w:rsidRPr="00E64DBF">
              <w:rPr>
                <w:rFonts w:ascii="Times New Roman" w:hAnsi="Times New Roman"/>
                <w:color w:val="000000"/>
                <w:sz w:val="20"/>
                <w:szCs w:val="20"/>
              </w:rPr>
              <w:t>трольном тесте</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Работа над ошибками</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декабрь</w:t>
            </w:r>
          </w:p>
        </w:tc>
        <w:tc>
          <w:tcPr>
            <w:tcW w:w="591" w:type="dxa"/>
          </w:tcPr>
          <w:p w:rsidR="00BA2BE9" w:rsidRPr="004165E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76</w:t>
            </w:r>
          </w:p>
        </w:tc>
        <w:tc>
          <w:tcPr>
            <w:tcW w:w="2977" w:type="dxa"/>
          </w:tcPr>
          <w:p w:rsidR="00BA2BE9" w:rsidRPr="00470B50" w:rsidRDefault="00BA2BE9" w:rsidP="004329F6">
            <w:pPr>
              <w:autoSpaceDE w:val="0"/>
              <w:autoSpaceDN w:val="0"/>
              <w:adjustRightInd w:val="0"/>
              <w:spacing w:after="0" w:line="240" w:lineRule="auto"/>
              <w:rPr>
                <w:rFonts w:ascii="Times New Roman" w:hAnsi="Times New Roman"/>
                <w:b/>
                <w:color w:val="000000"/>
                <w:sz w:val="20"/>
                <w:szCs w:val="20"/>
              </w:rPr>
            </w:pPr>
            <w:r>
              <w:rPr>
                <w:rFonts w:ascii="Times New Roman" w:hAnsi="Times New Roman"/>
                <w:b/>
                <w:color w:val="000000"/>
                <w:sz w:val="20"/>
                <w:szCs w:val="20"/>
              </w:rPr>
              <w:t>16.Р/Р (17) Устное  с</w:t>
            </w:r>
            <w:r w:rsidRPr="00470B50">
              <w:rPr>
                <w:rFonts w:ascii="Times New Roman" w:hAnsi="Times New Roman"/>
                <w:b/>
                <w:color w:val="000000"/>
                <w:sz w:val="20"/>
                <w:szCs w:val="20"/>
              </w:rPr>
              <w:t>очинение по кар</w:t>
            </w:r>
            <w:r>
              <w:rPr>
                <w:rFonts w:ascii="Times New Roman" w:hAnsi="Times New Roman"/>
                <w:b/>
                <w:color w:val="000000"/>
                <w:sz w:val="20"/>
                <w:szCs w:val="20"/>
              </w:rPr>
              <w:t>тине (упр.329)</w:t>
            </w:r>
          </w:p>
        </w:tc>
        <w:tc>
          <w:tcPr>
            <w:tcW w:w="3260" w:type="dxa"/>
          </w:tcPr>
          <w:p w:rsidR="00BA2BE9" w:rsidRPr="00470B50" w:rsidRDefault="00BA2BE9" w:rsidP="004329F6">
            <w:pPr>
              <w:autoSpaceDE w:val="0"/>
              <w:autoSpaceDN w:val="0"/>
              <w:adjustRightInd w:val="0"/>
              <w:spacing w:after="0" w:line="240" w:lineRule="auto"/>
              <w:rPr>
                <w:rFonts w:ascii="Times New Roman" w:hAnsi="Times New Roman"/>
                <w:color w:val="000000"/>
                <w:sz w:val="20"/>
                <w:szCs w:val="20"/>
              </w:rPr>
            </w:pPr>
            <w:r w:rsidRPr="00470B50">
              <w:rPr>
                <w:rFonts w:ascii="Times New Roman" w:hAnsi="Times New Roman"/>
                <w:color w:val="000000"/>
                <w:sz w:val="20"/>
                <w:szCs w:val="20"/>
              </w:rPr>
              <w:t>.Описание. Отличительные признаки делового и художественного описания</w:t>
            </w:r>
            <w:r>
              <w:rPr>
                <w:rFonts w:ascii="Times New Roman" w:hAnsi="Times New Roman"/>
                <w:color w:val="000000"/>
                <w:sz w:val="20"/>
                <w:szCs w:val="20"/>
              </w:rPr>
              <w:t>. Сбор материала для сочинения. Композиция картины. Колорит</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особенности натюрморта. </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самостоятельно писать сочинение по картине, рас</w:t>
            </w:r>
            <w:r>
              <w:rPr>
                <w:rFonts w:ascii="Times New Roman" w:hAnsi="Times New Roman"/>
                <w:color w:val="000000"/>
                <w:sz w:val="20"/>
                <w:szCs w:val="20"/>
              </w:rPr>
              <w:t>кры</w:t>
            </w:r>
            <w:r w:rsidRPr="00E64DBF">
              <w:rPr>
                <w:rFonts w:ascii="Times New Roman" w:hAnsi="Times New Roman"/>
                <w:color w:val="000000"/>
                <w:sz w:val="20"/>
                <w:szCs w:val="20"/>
              </w:rPr>
              <w:t>вая замысел художника</w:t>
            </w:r>
          </w:p>
        </w:tc>
        <w:tc>
          <w:tcPr>
            <w:tcW w:w="3402" w:type="dxa"/>
          </w:tcPr>
          <w:p w:rsidR="00BA2BE9" w:rsidRPr="00470B50"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Работа в творческих группах .Сбор материала. Устное сочинение.</w:t>
            </w:r>
          </w:p>
        </w:tc>
      </w:tr>
      <w:tr w:rsidR="00BA2BE9" w:rsidRPr="00E64DBF" w:rsidTr="004329F6">
        <w:trPr>
          <w:trHeight w:val="369"/>
        </w:trPr>
        <w:tc>
          <w:tcPr>
            <w:tcW w:w="16126" w:type="dxa"/>
            <w:gridSpan w:val="7"/>
            <w:shd w:val="clear" w:color="auto" w:fill="BFBFBF" w:themeFill="background1" w:themeFillShade="BF"/>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b/>
                <w:color w:val="000000"/>
                <w:sz w:val="20"/>
                <w:szCs w:val="20"/>
              </w:rPr>
              <w:t xml:space="preserve">                                                                                                          </w:t>
            </w:r>
            <w:r w:rsidRPr="0065728B">
              <w:rPr>
                <w:rFonts w:ascii="Times New Roman" w:hAnsi="Times New Roman"/>
                <w:b/>
                <w:color w:val="000000"/>
                <w:sz w:val="20"/>
                <w:szCs w:val="20"/>
              </w:rPr>
              <w:t>Лексика. Культура речи</w:t>
            </w:r>
            <w:r>
              <w:rPr>
                <w:rFonts w:ascii="Times New Roman" w:hAnsi="Times New Roman"/>
                <w:b/>
                <w:color w:val="000000"/>
                <w:sz w:val="20"/>
                <w:szCs w:val="20"/>
              </w:rPr>
              <w:t xml:space="preserve"> 15ч. ( 4р/р, 1 к/р)</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декабрь</w:t>
            </w:r>
          </w:p>
        </w:tc>
        <w:tc>
          <w:tcPr>
            <w:tcW w:w="591" w:type="dxa"/>
          </w:tcPr>
          <w:p w:rsidR="00BA2BE9" w:rsidRPr="001637E5" w:rsidRDefault="00BA2BE9" w:rsidP="004329F6">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77</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1.Лексика как раздел науки о языке. </w:t>
            </w:r>
            <w:r w:rsidRPr="00E64DBF">
              <w:rPr>
                <w:rFonts w:ascii="Times New Roman" w:hAnsi="Times New Roman"/>
                <w:color w:val="000000"/>
                <w:sz w:val="20"/>
                <w:szCs w:val="20"/>
              </w:rPr>
              <w:t>Слово и его лек</w:t>
            </w:r>
            <w:r>
              <w:rPr>
                <w:rFonts w:ascii="Times New Roman" w:hAnsi="Times New Roman"/>
                <w:color w:val="000000"/>
                <w:sz w:val="20"/>
                <w:szCs w:val="20"/>
              </w:rPr>
              <w:t>сиче</w:t>
            </w:r>
            <w:r w:rsidRPr="00E64DBF">
              <w:rPr>
                <w:rFonts w:ascii="Times New Roman" w:hAnsi="Times New Roman"/>
                <w:color w:val="000000"/>
                <w:sz w:val="20"/>
                <w:szCs w:val="20"/>
              </w:rPr>
              <w:t>ское значе</w:t>
            </w:r>
            <w:r w:rsidRPr="00E64DBF">
              <w:rPr>
                <w:rFonts w:ascii="Times New Roman" w:hAnsi="Times New Roman"/>
                <w:color w:val="000000"/>
                <w:sz w:val="20"/>
                <w:szCs w:val="20"/>
              </w:rPr>
              <w:softHyphen/>
              <w:t>ние</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Лексика. Культура речи. Лексическое значение слова. Толковые словари. </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i/>
                <w:iCs/>
                <w:color w:val="000000"/>
                <w:sz w:val="20"/>
                <w:szCs w:val="20"/>
              </w:rPr>
              <w:t>Знать: понятия лексика, лекси</w:t>
            </w:r>
            <w:r w:rsidRPr="00E64DBF">
              <w:rPr>
                <w:rFonts w:ascii="Times New Roman" w:hAnsi="Times New Roman"/>
                <w:i/>
                <w:iCs/>
                <w:color w:val="000000"/>
                <w:sz w:val="20"/>
                <w:szCs w:val="20"/>
              </w:rPr>
              <w:t xml:space="preserve">ческое значение слова; </w:t>
            </w:r>
            <w:r w:rsidRPr="00E64DBF">
              <w:rPr>
                <w:rFonts w:ascii="Times New Roman" w:hAnsi="Times New Roman"/>
                <w:color w:val="000000"/>
                <w:sz w:val="20"/>
                <w:szCs w:val="20"/>
              </w:rPr>
              <w:t>предмет изучения лексики как раздела науки о языке.</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определять лексичес</w:t>
            </w:r>
            <w:r>
              <w:rPr>
                <w:rFonts w:ascii="Times New Roman" w:hAnsi="Times New Roman"/>
                <w:color w:val="000000"/>
                <w:sz w:val="20"/>
                <w:szCs w:val="20"/>
              </w:rPr>
              <w:t>кое значение слов с помощью тол</w:t>
            </w:r>
            <w:r w:rsidRPr="00E64DBF">
              <w:rPr>
                <w:rFonts w:ascii="Times New Roman" w:hAnsi="Times New Roman"/>
                <w:color w:val="000000"/>
                <w:sz w:val="20"/>
                <w:szCs w:val="20"/>
              </w:rPr>
              <w:t>кового словаря; объяснять различие лексического и грамматического значений слова; правильно упо</w:t>
            </w:r>
            <w:r>
              <w:rPr>
                <w:rFonts w:ascii="Times New Roman" w:hAnsi="Times New Roman"/>
                <w:color w:val="000000"/>
                <w:sz w:val="20"/>
                <w:szCs w:val="20"/>
              </w:rPr>
              <w:t>треблять слова в устной и пись</w:t>
            </w:r>
            <w:r w:rsidRPr="00E64DBF">
              <w:rPr>
                <w:rFonts w:ascii="Times New Roman" w:hAnsi="Times New Roman"/>
                <w:color w:val="000000"/>
                <w:sz w:val="20"/>
                <w:szCs w:val="20"/>
              </w:rPr>
              <w:t>менной речи; разграничивать лексическое и грамматическое значения слова</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Выполнение заданий учебника. </w:t>
            </w:r>
            <w:r w:rsidRPr="00E64DBF">
              <w:rPr>
                <w:rFonts w:ascii="Times New Roman" w:hAnsi="Times New Roman"/>
                <w:color w:val="000000"/>
                <w:sz w:val="20"/>
                <w:szCs w:val="20"/>
              </w:rPr>
              <w:t>Словарная работа</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Текущий контроль</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декабрь</w:t>
            </w:r>
          </w:p>
        </w:tc>
        <w:tc>
          <w:tcPr>
            <w:tcW w:w="591" w:type="dxa"/>
          </w:tcPr>
          <w:p w:rsidR="00BA2BE9" w:rsidRPr="001637E5" w:rsidRDefault="00BA2BE9" w:rsidP="004329F6">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78 79</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2,3..Однозначные и мно</w:t>
            </w:r>
            <w:r w:rsidRPr="00E64DBF">
              <w:rPr>
                <w:rFonts w:ascii="Times New Roman" w:hAnsi="Times New Roman"/>
                <w:color w:val="000000"/>
                <w:sz w:val="20"/>
                <w:szCs w:val="20"/>
              </w:rPr>
              <w:t>гозначные слова</w:t>
            </w:r>
            <w:r>
              <w:rPr>
                <w:rFonts w:ascii="Times New Roman" w:hAnsi="Times New Roman"/>
                <w:color w:val="000000"/>
                <w:sz w:val="20"/>
                <w:szCs w:val="20"/>
              </w:rPr>
              <w:t xml:space="preserve">. </w:t>
            </w:r>
            <w:r w:rsidRPr="00284EAE">
              <w:rPr>
                <w:rFonts w:ascii="Times New Roman" w:hAnsi="Times New Roman"/>
                <w:b/>
                <w:color w:val="000000"/>
                <w:sz w:val="20"/>
                <w:szCs w:val="20"/>
              </w:rPr>
              <w:t>РР (18) Устное сочинение-рассуждение (упр.345)</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Однозначные и многозначные слова. Значения многозначных слов.многозначные слова в толковых словарях.</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понятия </w:t>
            </w:r>
            <w:r w:rsidRPr="00E64DBF">
              <w:rPr>
                <w:rFonts w:ascii="Times New Roman" w:hAnsi="Times New Roman"/>
                <w:i/>
                <w:iCs/>
                <w:color w:val="000000"/>
                <w:sz w:val="20"/>
                <w:szCs w:val="20"/>
              </w:rPr>
              <w:t xml:space="preserve">однозначные/ многозначные слова; </w:t>
            </w:r>
            <w:r w:rsidRPr="00E64DBF">
              <w:rPr>
                <w:rFonts w:ascii="Times New Roman" w:hAnsi="Times New Roman"/>
                <w:color w:val="000000"/>
                <w:sz w:val="20"/>
                <w:szCs w:val="20"/>
              </w:rPr>
              <w:t xml:space="preserve">структуру словарных статей, посвященных многозначным словам. </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распознавать однознач</w:t>
            </w:r>
            <w:r w:rsidRPr="00E64DBF">
              <w:rPr>
                <w:rFonts w:ascii="Times New Roman" w:hAnsi="Times New Roman"/>
                <w:color w:val="000000"/>
                <w:sz w:val="20"/>
                <w:szCs w:val="20"/>
              </w:rPr>
              <w:t>ные и многозначные слова; определять с помощью толкового словаря значения многозначных слов</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Выполнение заданий учебника. </w:t>
            </w:r>
            <w:r w:rsidRPr="00E64DBF">
              <w:rPr>
                <w:rFonts w:ascii="Times New Roman" w:hAnsi="Times New Roman"/>
                <w:color w:val="000000"/>
                <w:sz w:val="20"/>
                <w:szCs w:val="20"/>
              </w:rPr>
              <w:t xml:space="preserve">Словарная работа, </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объ</w:t>
            </w:r>
            <w:r>
              <w:rPr>
                <w:rFonts w:ascii="Times New Roman" w:hAnsi="Times New Roman"/>
                <w:color w:val="000000"/>
                <w:sz w:val="20"/>
                <w:szCs w:val="20"/>
              </w:rPr>
              <w:t>ясни</w:t>
            </w:r>
            <w:r w:rsidRPr="00E64DBF">
              <w:rPr>
                <w:rFonts w:ascii="Times New Roman" w:hAnsi="Times New Roman"/>
                <w:color w:val="000000"/>
                <w:sz w:val="20"/>
                <w:szCs w:val="20"/>
              </w:rPr>
              <w:t>тельный диктант</w:t>
            </w:r>
            <w:r>
              <w:rPr>
                <w:rFonts w:ascii="Times New Roman" w:hAnsi="Times New Roman"/>
                <w:color w:val="000000"/>
                <w:sz w:val="20"/>
                <w:szCs w:val="20"/>
              </w:rPr>
              <w:t>. Проектирование домашнего задания.</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декабрь</w:t>
            </w:r>
          </w:p>
        </w:tc>
        <w:tc>
          <w:tcPr>
            <w:tcW w:w="591" w:type="dxa"/>
          </w:tcPr>
          <w:p w:rsidR="00BA2BE9" w:rsidRPr="001637E5" w:rsidRDefault="00BA2BE9" w:rsidP="004329F6">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80 81</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4,5.</w:t>
            </w:r>
            <w:r w:rsidRPr="00E64DBF">
              <w:rPr>
                <w:rFonts w:ascii="Times New Roman" w:hAnsi="Times New Roman"/>
                <w:color w:val="000000"/>
                <w:sz w:val="20"/>
                <w:szCs w:val="20"/>
              </w:rPr>
              <w:t>Прямое и пере</w:t>
            </w:r>
            <w:r>
              <w:rPr>
                <w:rFonts w:ascii="Times New Roman" w:hAnsi="Times New Roman"/>
                <w:color w:val="000000"/>
                <w:sz w:val="20"/>
                <w:szCs w:val="20"/>
              </w:rPr>
              <w:t>носное значе</w:t>
            </w:r>
            <w:r w:rsidRPr="00E64DBF">
              <w:rPr>
                <w:rFonts w:ascii="Times New Roman" w:hAnsi="Times New Roman"/>
                <w:color w:val="000000"/>
                <w:sz w:val="20"/>
                <w:szCs w:val="20"/>
              </w:rPr>
              <w:t>ние слов</w:t>
            </w:r>
            <w:r>
              <w:rPr>
                <w:rFonts w:ascii="Times New Roman" w:hAnsi="Times New Roman"/>
                <w:color w:val="000000"/>
                <w:sz w:val="20"/>
                <w:szCs w:val="20"/>
              </w:rPr>
              <w:t xml:space="preserve">. </w:t>
            </w:r>
            <w:r w:rsidRPr="005B05B3">
              <w:rPr>
                <w:rFonts w:ascii="Times New Roman" w:hAnsi="Times New Roman"/>
                <w:b/>
                <w:color w:val="000000"/>
                <w:sz w:val="20"/>
                <w:szCs w:val="20"/>
              </w:rPr>
              <w:t>РР (19) Творческая работа. Рассуждение.</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Прямое и переносное значение слов. Использование слов, в переносном значении, в художественных текстах как средств выразительности. Работа со словарём. </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понятия </w:t>
            </w:r>
            <w:r>
              <w:rPr>
                <w:rFonts w:ascii="Times New Roman" w:hAnsi="Times New Roman"/>
                <w:i/>
                <w:iCs/>
                <w:color w:val="000000"/>
                <w:sz w:val="20"/>
                <w:szCs w:val="20"/>
              </w:rPr>
              <w:t>прямое/перенос</w:t>
            </w:r>
            <w:r w:rsidRPr="00E64DBF">
              <w:rPr>
                <w:rFonts w:ascii="Times New Roman" w:hAnsi="Times New Roman"/>
                <w:i/>
                <w:iCs/>
                <w:color w:val="000000"/>
                <w:sz w:val="20"/>
                <w:szCs w:val="20"/>
              </w:rPr>
              <w:t>ное значе</w:t>
            </w:r>
            <w:r>
              <w:rPr>
                <w:rFonts w:ascii="Times New Roman" w:hAnsi="Times New Roman"/>
                <w:i/>
                <w:iCs/>
                <w:color w:val="000000"/>
                <w:sz w:val="20"/>
                <w:szCs w:val="20"/>
              </w:rPr>
              <w:t>ние слов, метафора.</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распознавать слова, употребленные в переносном зна</w:t>
            </w:r>
            <w:r w:rsidRPr="00E64DBF">
              <w:rPr>
                <w:rFonts w:ascii="Times New Roman" w:hAnsi="Times New Roman"/>
                <w:color w:val="000000"/>
                <w:sz w:val="20"/>
                <w:szCs w:val="20"/>
              </w:rPr>
              <w:t>чении; определять лексическое значение слов с помощью сло</w:t>
            </w:r>
            <w:r>
              <w:rPr>
                <w:rFonts w:ascii="Times New Roman" w:hAnsi="Times New Roman"/>
                <w:color w:val="000000"/>
                <w:sz w:val="20"/>
                <w:szCs w:val="20"/>
              </w:rPr>
              <w:t>ва</w:t>
            </w:r>
            <w:r w:rsidRPr="00E64DBF">
              <w:rPr>
                <w:rFonts w:ascii="Times New Roman" w:hAnsi="Times New Roman"/>
                <w:color w:val="000000"/>
                <w:sz w:val="20"/>
                <w:szCs w:val="20"/>
              </w:rPr>
              <w:t>ря и без него; употреблять слова в переносном значении в речи</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Выполнение заданий учебника. </w:t>
            </w:r>
            <w:r w:rsidRPr="00E64DBF">
              <w:rPr>
                <w:rFonts w:ascii="Times New Roman" w:hAnsi="Times New Roman"/>
                <w:color w:val="000000"/>
                <w:sz w:val="20"/>
                <w:szCs w:val="20"/>
              </w:rPr>
              <w:t xml:space="preserve">Словарная работа, </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объ</w:t>
            </w:r>
            <w:r>
              <w:rPr>
                <w:rFonts w:ascii="Times New Roman" w:hAnsi="Times New Roman"/>
                <w:color w:val="000000"/>
                <w:sz w:val="20"/>
                <w:szCs w:val="20"/>
              </w:rPr>
              <w:t>ясни</w:t>
            </w:r>
            <w:r w:rsidRPr="00E64DBF">
              <w:rPr>
                <w:rFonts w:ascii="Times New Roman" w:hAnsi="Times New Roman"/>
                <w:color w:val="000000"/>
                <w:sz w:val="20"/>
                <w:szCs w:val="20"/>
              </w:rPr>
              <w:t>тельный диктант</w:t>
            </w:r>
            <w:r>
              <w:rPr>
                <w:rFonts w:ascii="Times New Roman" w:hAnsi="Times New Roman"/>
                <w:color w:val="000000"/>
                <w:sz w:val="20"/>
                <w:szCs w:val="20"/>
              </w:rPr>
              <w:t xml:space="preserve">. Проектирование домашнего задания. </w:t>
            </w:r>
            <w:r w:rsidRPr="00E64DBF">
              <w:rPr>
                <w:rFonts w:ascii="Times New Roman" w:hAnsi="Times New Roman"/>
                <w:color w:val="000000"/>
                <w:sz w:val="20"/>
                <w:szCs w:val="20"/>
              </w:rPr>
              <w:t>Творческая работа</w:t>
            </w:r>
            <w:r>
              <w:rPr>
                <w:rFonts w:ascii="Times New Roman" w:hAnsi="Times New Roman"/>
                <w:color w:val="000000"/>
                <w:sz w:val="20"/>
                <w:szCs w:val="20"/>
              </w:rPr>
              <w:t xml:space="preserve"> со словарём.</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декабрь</w:t>
            </w:r>
          </w:p>
        </w:tc>
        <w:tc>
          <w:tcPr>
            <w:tcW w:w="591" w:type="dxa"/>
          </w:tcPr>
          <w:p w:rsidR="00BA2BE9" w:rsidRPr="001637E5" w:rsidRDefault="00BA2BE9" w:rsidP="004329F6">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82 83</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6,7.</w:t>
            </w:r>
            <w:r w:rsidRPr="00E64DBF">
              <w:rPr>
                <w:rFonts w:ascii="Times New Roman" w:hAnsi="Times New Roman"/>
                <w:color w:val="000000"/>
                <w:sz w:val="20"/>
                <w:szCs w:val="20"/>
              </w:rPr>
              <w:t>Омонимы</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Омонимы. Различение омонимов и многозначных слов.омонимы в толковых словарях. Омоформы.Омофоны.</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понятие </w:t>
            </w:r>
            <w:r w:rsidRPr="00E64DBF">
              <w:rPr>
                <w:rFonts w:ascii="Times New Roman" w:hAnsi="Times New Roman"/>
                <w:i/>
                <w:iCs/>
                <w:color w:val="000000"/>
                <w:sz w:val="20"/>
                <w:szCs w:val="20"/>
              </w:rPr>
              <w:t xml:space="preserve">омонимы. </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различать омо</w:t>
            </w:r>
            <w:r>
              <w:rPr>
                <w:rFonts w:ascii="Times New Roman" w:hAnsi="Times New Roman"/>
                <w:color w:val="000000"/>
                <w:sz w:val="20"/>
                <w:szCs w:val="20"/>
              </w:rPr>
              <w:t>нимы и многозначные слова; опре</w:t>
            </w:r>
            <w:r w:rsidRPr="00E64DBF">
              <w:rPr>
                <w:rFonts w:ascii="Times New Roman" w:hAnsi="Times New Roman"/>
                <w:color w:val="000000"/>
                <w:sz w:val="20"/>
                <w:szCs w:val="20"/>
              </w:rPr>
              <w:t>делять лексическое значение омонимов с помощью толкового словаря</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Проектирование домашнего задания. </w:t>
            </w:r>
            <w:r w:rsidRPr="00E64DBF">
              <w:rPr>
                <w:rFonts w:ascii="Times New Roman" w:hAnsi="Times New Roman"/>
                <w:color w:val="000000"/>
                <w:sz w:val="20"/>
                <w:szCs w:val="20"/>
              </w:rPr>
              <w:t>Творческая работа</w:t>
            </w:r>
            <w:r>
              <w:rPr>
                <w:rFonts w:ascii="Times New Roman" w:hAnsi="Times New Roman"/>
                <w:color w:val="000000"/>
                <w:sz w:val="20"/>
                <w:szCs w:val="20"/>
              </w:rPr>
              <w:t xml:space="preserve"> со словарём. </w:t>
            </w:r>
            <w:r w:rsidRPr="00E64DBF">
              <w:rPr>
                <w:rFonts w:ascii="Times New Roman" w:hAnsi="Times New Roman"/>
                <w:color w:val="000000"/>
                <w:sz w:val="20"/>
                <w:szCs w:val="20"/>
              </w:rPr>
              <w:t>Проверочный диктант</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декабрь</w:t>
            </w:r>
          </w:p>
        </w:tc>
        <w:tc>
          <w:tcPr>
            <w:tcW w:w="591" w:type="dxa"/>
          </w:tcPr>
          <w:p w:rsidR="00BA2BE9" w:rsidRPr="005B05B3" w:rsidRDefault="00BA2BE9" w:rsidP="004329F6">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84 85</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8,9.</w:t>
            </w:r>
            <w:r w:rsidRPr="00E64DBF">
              <w:rPr>
                <w:rFonts w:ascii="Times New Roman" w:hAnsi="Times New Roman"/>
                <w:color w:val="000000"/>
                <w:sz w:val="20"/>
                <w:szCs w:val="20"/>
              </w:rPr>
              <w:t>Синонимы</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Синонимы. Синонимический ряд. Словари синонимов. Выразительные возможности синонимов. Роль синонимов в речи</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понятия </w:t>
            </w:r>
            <w:r>
              <w:rPr>
                <w:rFonts w:ascii="Times New Roman" w:hAnsi="Times New Roman"/>
                <w:i/>
                <w:iCs/>
                <w:color w:val="000000"/>
                <w:sz w:val="20"/>
                <w:szCs w:val="20"/>
              </w:rPr>
              <w:t>синонимы, сино</w:t>
            </w:r>
            <w:r w:rsidRPr="00E64DBF">
              <w:rPr>
                <w:rFonts w:ascii="Times New Roman" w:hAnsi="Times New Roman"/>
                <w:i/>
                <w:iCs/>
                <w:color w:val="000000"/>
                <w:sz w:val="20"/>
                <w:szCs w:val="20"/>
              </w:rPr>
              <w:t>нимический ряд.</w:t>
            </w:r>
          </w:p>
          <w:p w:rsidR="00BA2BE9"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распознавать слова-си</w:t>
            </w:r>
            <w:r w:rsidRPr="00E64DBF">
              <w:rPr>
                <w:rFonts w:ascii="Times New Roman" w:hAnsi="Times New Roman"/>
                <w:color w:val="000000"/>
                <w:sz w:val="20"/>
                <w:szCs w:val="20"/>
              </w:rPr>
              <w:t>нонимы; устанавливать смысловые и стилистические различия синонимов; подбирать синоним</w:t>
            </w:r>
            <w:r>
              <w:rPr>
                <w:rFonts w:ascii="Times New Roman" w:hAnsi="Times New Roman"/>
                <w:color w:val="000000"/>
                <w:sz w:val="20"/>
                <w:szCs w:val="20"/>
              </w:rPr>
              <w:t>ы к словам; составлять синоними</w:t>
            </w:r>
            <w:r w:rsidRPr="00E64DBF">
              <w:rPr>
                <w:rFonts w:ascii="Times New Roman" w:hAnsi="Times New Roman"/>
                <w:color w:val="000000"/>
                <w:sz w:val="20"/>
                <w:szCs w:val="20"/>
              </w:rPr>
              <w:t xml:space="preserve">ческие ряды и определять общее значение слов в них; </w:t>
            </w:r>
          </w:p>
          <w:p w:rsidR="00BA2BE9" w:rsidRDefault="00BA2BE9" w:rsidP="004329F6">
            <w:pPr>
              <w:autoSpaceDE w:val="0"/>
              <w:autoSpaceDN w:val="0"/>
              <w:adjustRightInd w:val="0"/>
              <w:spacing w:after="0" w:line="240" w:lineRule="auto"/>
              <w:rPr>
                <w:rFonts w:ascii="Times New Roman" w:hAnsi="Times New Roman"/>
                <w:color w:val="000000"/>
                <w:sz w:val="20"/>
                <w:szCs w:val="20"/>
              </w:rPr>
            </w:pPr>
          </w:p>
          <w:p w:rsidR="00BA2BE9" w:rsidRPr="00E64DBF" w:rsidRDefault="00BA2BE9" w:rsidP="004329F6">
            <w:pPr>
              <w:autoSpaceDE w:val="0"/>
              <w:autoSpaceDN w:val="0"/>
              <w:adjustRightInd w:val="0"/>
              <w:spacing w:after="0" w:line="240" w:lineRule="auto"/>
              <w:rPr>
                <w:rFonts w:ascii="Times New Roman" w:hAnsi="Times New Roman"/>
                <w:sz w:val="20"/>
                <w:szCs w:val="20"/>
              </w:rPr>
            </w:pP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Проектирование домашнего задания. </w:t>
            </w:r>
            <w:r w:rsidRPr="00E64DBF">
              <w:rPr>
                <w:rFonts w:ascii="Times New Roman" w:hAnsi="Times New Roman"/>
                <w:color w:val="000000"/>
                <w:sz w:val="20"/>
                <w:szCs w:val="20"/>
              </w:rPr>
              <w:t>Творческая работа</w:t>
            </w:r>
            <w:r>
              <w:rPr>
                <w:rFonts w:ascii="Times New Roman" w:hAnsi="Times New Roman"/>
                <w:color w:val="000000"/>
                <w:sz w:val="20"/>
                <w:szCs w:val="20"/>
              </w:rPr>
              <w:t xml:space="preserve"> со словарём.</w:t>
            </w:r>
            <w:r w:rsidRPr="00E64DBF">
              <w:rPr>
                <w:rFonts w:ascii="Times New Roman" w:hAnsi="Times New Roman"/>
                <w:color w:val="000000"/>
                <w:sz w:val="20"/>
                <w:szCs w:val="20"/>
              </w:rPr>
              <w:t xml:space="preserve"> Выборочный</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творческий</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диктант</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декабрь</w:t>
            </w:r>
          </w:p>
        </w:tc>
        <w:tc>
          <w:tcPr>
            <w:tcW w:w="591" w:type="dxa"/>
          </w:tcPr>
          <w:p w:rsidR="00BA2BE9" w:rsidRPr="005B05B3" w:rsidRDefault="00BA2BE9" w:rsidP="004329F6">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86</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10.</w:t>
            </w:r>
            <w:r w:rsidRPr="00E64DBF">
              <w:rPr>
                <w:rFonts w:ascii="Times New Roman" w:hAnsi="Times New Roman"/>
                <w:color w:val="000000"/>
                <w:sz w:val="20"/>
                <w:szCs w:val="20"/>
              </w:rPr>
              <w:t>Антонимы</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Антонимы. Выразительные возможности антонимов (на примере пословиц)</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понятие </w:t>
            </w:r>
            <w:r w:rsidRPr="00E64DBF">
              <w:rPr>
                <w:rFonts w:ascii="Times New Roman" w:hAnsi="Times New Roman"/>
                <w:i/>
                <w:iCs/>
                <w:color w:val="000000"/>
                <w:sz w:val="20"/>
                <w:szCs w:val="20"/>
              </w:rPr>
              <w:t xml:space="preserve">антонимы. </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распознавать слова-ан</w:t>
            </w:r>
            <w:r w:rsidRPr="00E64DBF">
              <w:rPr>
                <w:rFonts w:ascii="Times New Roman" w:hAnsi="Times New Roman"/>
                <w:color w:val="000000"/>
                <w:sz w:val="20"/>
                <w:szCs w:val="20"/>
              </w:rPr>
              <w:t>тонимы; подбирать антонимы к словам</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Выборочныйтворческийдиктант</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декабрь</w:t>
            </w:r>
          </w:p>
        </w:tc>
        <w:tc>
          <w:tcPr>
            <w:tcW w:w="591" w:type="dxa"/>
          </w:tcPr>
          <w:p w:rsidR="00BA2BE9" w:rsidRPr="005B05B3" w:rsidRDefault="00BA2BE9" w:rsidP="004329F6">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87</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11.Повторение и об</w:t>
            </w:r>
            <w:r w:rsidRPr="00E64DBF">
              <w:rPr>
                <w:rFonts w:ascii="Times New Roman" w:hAnsi="Times New Roman"/>
                <w:color w:val="000000"/>
                <w:sz w:val="20"/>
                <w:szCs w:val="20"/>
              </w:rPr>
              <w:t>общение изученного материала в разделе «Лексика. Культура речи»</w:t>
            </w:r>
          </w:p>
        </w:tc>
        <w:tc>
          <w:tcPr>
            <w:tcW w:w="3260" w:type="dxa"/>
            <w:vMerge w:val="restart"/>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Лексика. Культура речи. Лексическое значение слов. Однозначные и многозначные слова. Прямое и переносное значение слов. Омонимы. Синонимы. Антонимы.</w:t>
            </w:r>
          </w:p>
        </w:tc>
        <w:tc>
          <w:tcPr>
            <w:tcW w:w="5245" w:type="dxa"/>
            <w:gridSpan w:val="2"/>
            <w:vMerge w:val="restart"/>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теоретический матери</w:t>
            </w:r>
            <w:r>
              <w:rPr>
                <w:rFonts w:ascii="Times New Roman" w:hAnsi="Times New Roman"/>
                <w:color w:val="000000"/>
                <w:sz w:val="20"/>
                <w:szCs w:val="20"/>
              </w:rPr>
              <w:t>ал, изученный на предыдущих уро</w:t>
            </w:r>
            <w:r w:rsidRPr="00E64DBF">
              <w:rPr>
                <w:rFonts w:ascii="Times New Roman" w:hAnsi="Times New Roman"/>
                <w:color w:val="000000"/>
                <w:sz w:val="20"/>
                <w:szCs w:val="20"/>
              </w:rPr>
              <w:t>ках.</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определять лексическое</w:t>
            </w:r>
            <w:r>
              <w:rPr>
                <w:rFonts w:ascii="Times New Roman" w:hAnsi="Times New Roman"/>
                <w:color w:val="000000"/>
                <w:sz w:val="20"/>
                <w:szCs w:val="20"/>
              </w:rPr>
              <w:t xml:space="preserve"> значение слов; распознавать од</w:t>
            </w:r>
            <w:r w:rsidRPr="00E64DBF">
              <w:rPr>
                <w:rFonts w:ascii="Times New Roman" w:hAnsi="Times New Roman"/>
                <w:color w:val="000000"/>
                <w:sz w:val="20"/>
                <w:szCs w:val="20"/>
              </w:rPr>
              <w:t>нозначные и многозначные сло</w:t>
            </w:r>
            <w:r>
              <w:rPr>
                <w:rFonts w:ascii="Times New Roman" w:hAnsi="Times New Roman"/>
                <w:color w:val="000000"/>
                <w:sz w:val="20"/>
                <w:szCs w:val="20"/>
              </w:rPr>
              <w:t>ва, слова, употребленные в пря</w:t>
            </w:r>
            <w:r w:rsidRPr="00E64DBF">
              <w:rPr>
                <w:rFonts w:ascii="Times New Roman" w:hAnsi="Times New Roman"/>
                <w:color w:val="000000"/>
                <w:sz w:val="20"/>
                <w:szCs w:val="20"/>
              </w:rPr>
              <w:t>мом и переносном значении, синонимы, омонимы, антонимы, использовать их в речи; работать с различными словарями</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Словарный диктант</w:t>
            </w:r>
            <w:r>
              <w:rPr>
                <w:rFonts w:ascii="Times New Roman" w:hAnsi="Times New Roman"/>
                <w:color w:val="000000"/>
                <w:sz w:val="20"/>
                <w:szCs w:val="20"/>
              </w:rPr>
              <w:t>, проверочная работа с взаимопроверкой</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декабрь</w:t>
            </w:r>
          </w:p>
        </w:tc>
        <w:tc>
          <w:tcPr>
            <w:tcW w:w="591" w:type="dxa"/>
          </w:tcPr>
          <w:p w:rsidR="00BA2BE9" w:rsidRDefault="00BA2BE9" w:rsidP="004329F6">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88</w:t>
            </w:r>
          </w:p>
        </w:tc>
        <w:tc>
          <w:tcPr>
            <w:tcW w:w="2977" w:type="dxa"/>
          </w:tcPr>
          <w:p w:rsidR="00BA2BE9" w:rsidRPr="00987107" w:rsidRDefault="00BA2BE9" w:rsidP="004329F6">
            <w:pPr>
              <w:autoSpaceDE w:val="0"/>
              <w:autoSpaceDN w:val="0"/>
              <w:adjustRightInd w:val="0"/>
              <w:spacing w:after="0" w:line="240" w:lineRule="auto"/>
              <w:rPr>
                <w:rFonts w:ascii="Times New Roman" w:hAnsi="Times New Roman"/>
                <w:b/>
                <w:color w:val="000000"/>
                <w:sz w:val="20"/>
                <w:szCs w:val="20"/>
              </w:rPr>
            </w:pPr>
            <w:r>
              <w:rPr>
                <w:rFonts w:ascii="Times New Roman" w:hAnsi="Times New Roman"/>
                <w:b/>
                <w:color w:val="000000"/>
                <w:sz w:val="20"/>
                <w:szCs w:val="20"/>
              </w:rPr>
              <w:t>12.</w:t>
            </w:r>
            <w:r w:rsidRPr="00987107">
              <w:rPr>
                <w:rFonts w:ascii="Times New Roman" w:hAnsi="Times New Roman"/>
                <w:b/>
                <w:color w:val="000000"/>
                <w:sz w:val="20"/>
                <w:szCs w:val="20"/>
              </w:rPr>
              <w:t>Контрольная работа № 5 по теме «Лексика. Культура речи»</w:t>
            </w:r>
          </w:p>
        </w:tc>
        <w:tc>
          <w:tcPr>
            <w:tcW w:w="3260" w:type="dxa"/>
            <w:vMerge/>
          </w:tcPr>
          <w:p w:rsidR="00BA2BE9" w:rsidRDefault="00BA2BE9" w:rsidP="004329F6">
            <w:pPr>
              <w:autoSpaceDE w:val="0"/>
              <w:autoSpaceDN w:val="0"/>
              <w:adjustRightInd w:val="0"/>
              <w:spacing w:after="0" w:line="240" w:lineRule="auto"/>
              <w:rPr>
                <w:rFonts w:ascii="Times New Roman" w:hAnsi="Times New Roman"/>
                <w:color w:val="000000"/>
                <w:sz w:val="20"/>
                <w:szCs w:val="20"/>
              </w:rPr>
            </w:pPr>
          </w:p>
        </w:tc>
        <w:tc>
          <w:tcPr>
            <w:tcW w:w="5245" w:type="dxa"/>
            <w:gridSpan w:val="2"/>
            <w:vMerge/>
          </w:tcPr>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Контрольная работа</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декабрь</w:t>
            </w:r>
          </w:p>
        </w:tc>
        <w:tc>
          <w:tcPr>
            <w:tcW w:w="591" w:type="dxa"/>
          </w:tcPr>
          <w:p w:rsidR="00BA2BE9" w:rsidRDefault="00BA2BE9" w:rsidP="004329F6">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89</w:t>
            </w:r>
          </w:p>
        </w:tc>
        <w:tc>
          <w:tcPr>
            <w:tcW w:w="2977" w:type="dxa"/>
          </w:tcPr>
          <w:p w:rsidR="00BA2BE9" w:rsidRPr="00987107"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13.Анализ контрольной работы по теме «Лексика. Культура речи»</w:t>
            </w:r>
          </w:p>
        </w:tc>
        <w:tc>
          <w:tcPr>
            <w:tcW w:w="3260" w:type="dxa"/>
            <w:vMerge/>
          </w:tcPr>
          <w:p w:rsidR="00BA2BE9" w:rsidRDefault="00BA2BE9" w:rsidP="004329F6">
            <w:pPr>
              <w:autoSpaceDE w:val="0"/>
              <w:autoSpaceDN w:val="0"/>
              <w:adjustRightInd w:val="0"/>
              <w:spacing w:after="0" w:line="240" w:lineRule="auto"/>
              <w:rPr>
                <w:rFonts w:ascii="Times New Roman" w:hAnsi="Times New Roman"/>
                <w:color w:val="000000"/>
                <w:sz w:val="20"/>
                <w:szCs w:val="20"/>
              </w:rPr>
            </w:pPr>
          </w:p>
        </w:tc>
        <w:tc>
          <w:tcPr>
            <w:tcW w:w="5245" w:type="dxa"/>
            <w:gridSpan w:val="2"/>
            <w:vMerge/>
          </w:tcPr>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p>
        </w:tc>
        <w:tc>
          <w:tcPr>
            <w:tcW w:w="3402"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Творческие задания по теме учебного исследования</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декабрь</w:t>
            </w:r>
          </w:p>
        </w:tc>
        <w:tc>
          <w:tcPr>
            <w:tcW w:w="591" w:type="dxa"/>
          </w:tcPr>
          <w:p w:rsidR="00BA2BE9" w:rsidRPr="00987107" w:rsidRDefault="00BA2BE9" w:rsidP="004329F6">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90 91</w:t>
            </w:r>
          </w:p>
        </w:tc>
        <w:tc>
          <w:tcPr>
            <w:tcW w:w="2977" w:type="dxa"/>
          </w:tcPr>
          <w:p w:rsidR="00BA2BE9" w:rsidRPr="00987107" w:rsidRDefault="00BA2BE9" w:rsidP="004329F6">
            <w:pPr>
              <w:autoSpaceDE w:val="0"/>
              <w:autoSpaceDN w:val="0"/>
              <w:adjustRightInd w:val="0"/>
              <w:spacing w:after="0" w:line="240" w:lineRule="auto"/>
              <w:rPr>
                <w:rFonts w:ascii="Times New Roman" w:hAnsi="Times New Roman"/>
                <w:b/>
                <w:color w:val="000000"/>
                <w:sz w:val="20"/>
                <w:szCs w:val="20"/>
              </w:rPr>
            </w:pPr>
            <w:r>
              <w:rPr>
                <w:rFonts w:ascii="Times New Roman" w:hAnsi="Times New Roman"/>
                <w:b/>
                <w:color w:val="000000"/>
                <w:sz w:val="20"/>
                <w:szCs w:val="20"/>
              </w:rPr>
              <w:t xml:space="preserve">14, 15. Р/Р (20,21)        Подробное </w:t>
            </w:r>
            <w:r w:rsidRPr="00987107">
              <w:rPr>
                <w:rFonts w:ascii="Times New Roman" w:hAnsi="Times New Roman"/>
                <w:b/>
                <w:color w:val="000000"/>
                <w:sz w:val="20"/>
                <w:szCs w:val="20"/>
              </w:rPr>
              <w:t xml:space="preserve"> изложе</w:t>
            </w:r>
            <w:r>
              <w:rPr>
                <w:rFonts w:ascii="Times New Roman" w:hAnsi="Times New Roman"/>
                <w:b/>
                <w:color w:val="000000"/>
                <w:sz w:val="20"/>
                <w:szCs w:val="20"/>
              </w:rPr>
              <w:t>ние «Первый снег» (упр.375)</w:t>
            </w:r>
          </w:p>
        </w:tc>
        <w:tc>
          <w:tcPr>
            <w:tcW w:w="3260" w:type="dxa"/>
          </w:tcPr>
          <w:p w:rsidR="00BA2BE9" w:rsidRPr="00987107" w:rsidRDefault="00BA2BE9" w:rsidP="004329F6">
            <w:pPr>
              <w:autoSpaceDE w:val="0"/>
              <w:autoSpaceDN w:val="0"/>
              <w:adjustRightInd w:val="0"/>
              <w:spacing w:after="0" w:line="240" w:lineRule="auto"/>
              <w:rPr>
                <w:rFonts w:ascii="Times New Roman" w:hAnsi="Times New Roman"/>
                <w:color w:val="000000"/>
                <w:sz w:val="20"/>
                <w:szCs w:val="20"/>
              </w:rPr>
            </w:pPr>
            <w:r w:rsidRPr="00604296">
              <w:rPr>
                <w:rFonts w:ascii="Times New Roman" w:hAnsi="Times New Roman"/>
                <w:color w:val="000000"/>
                <w:sz w:val="20"/>
                <w:szCs w:val="20"/>
              </w:rPr>
              <w:t>Повествование как тип речи. Признаки повест</w:t>
            </w:r>
            <w:r>
              <w:rPr>
                <w:rFonts w:ascii="Times New Roman" w:hAnsi="Times New Roman"/>
                <w:color w:val="000000"/>
                <w:sz w:val="20"/>
                <w:szCs w:val="20"/>
              </w:rPr>
              <w:t>вования</w:t>
            </w:r>
            <w:r w:rsidRPr="00987107">
              <w:rPr>
                <w:rFonts w:ascii="Times New Roman" w:hAnsi="Times New Roman"/>
                <w:color w:val="000000"/>
                <w:sz w:val="20"/>
                <w:szCs w:val="20"/>
              </w:rPr>
              <w:t xml:space="preserve"> Тема, основная мысль, план текста. Стиль и тип речи. Структуратекста. Авторский стиль.</w:t>
            </w:r>
            <w:r>
              <w:rPr>
                <w:rFonts w:ascii="Times New Roman" w:hAnsi="Times New Roman"/>
                <w:color w:val="000000"/>
                <w:sz w:val="20"/>
                <w:szCs w:val="20"/>
              </w:rPr>
              <w:t>Роль ИВС в художественном произведении</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понятие </w:t>
            </w:r>
            <w:r w:rsidRPr="00E64DBF">
              <w:rPr>
                <w:rFonts w:ascii="Times New Roman" w:hAnsi="Times New Roman"/>
                <w:i/>
                <w:iCs/>
                <w:color w:val="000000"/>
                <w:sz w:val="20"/>
                <w:szCs w:val="20"/>
              </w:rPr>
              <w:t xml:space="preserve">повествование; </w:t>
            </w:r>
            <w:r w:rsidRPr="00E64DBF">
              <w:rPr>
                <w:rFonts w:ascii="Times New Roman" w:hAnsi="Times New Roman"/>
                <w:color w:val="000000"/>
                <w:sz w:val="20"/>
                <w:szCs w:val="20"/>
              </w:rPr>
              <w:t>признаки повество</w:t>
            </w:r>
            <w:r>
              <w:rPr>
                <w:rFonts w:ascii="Times New Roman" w:hAnsi="Times New Roman"/>
                <w:color w:val="000000"/>
                <w:sz w:val="20"/>
                <w:szCs w:val="20"/>
              </w:rPr>
              <w:t>вательного текста; роль ИВС в тексте.</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анализировать тексты по</w:t>
            </w:r>
            <w:r w:rsidRPr="00E64DBF">
              <w:rPr>
                <w:rFonts w:ascii="Times New Roman" w:hAnsi="Times New Roman"/>
                <w:color w:val="000000"/>
                <w:sz w:val="20"/>
                <w:szCs w:val="20"/>
              </w:rPr>
              <w:t>вествовательного типа, доказывать принадлежность текста к определенному стилю</w:t>
            </w:r>
            <w:r>
              <w:rPr>
                <w:rFonts w:ascii="Times New Roman" w:hAnsi="Times New Roman"/>
                <w:color w:val="000000"/>
                <w:sz w:val="20"/>
                <w:szCs w:val="20"/>
              </w:rPr>
              <w:t>; находить ИВС в тексте и использовать их в своей работе; сохранять авторский стиль</w:t>
            </w:r>
          </w:p>
        </w:tc>
        <w:tc>
          <w:tcPr>
            <w:tcW w:w="3402" w:type="dxa"/>
          </w:tcPr>
          <w:p w:rsidR="00BA2BE9" w:rsidRPr="00987107"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Подробное изложение. Анализ текста. Работа над планом. Лексическая работа</w:t>
            </w:r>
          </w:p>
        </w:tc>
      </w:tr>
      <w:tr w:rsidR="00BA2BE9" w:rsidRPr="00E64DBF" w:rsidTr="004329F6">
        <w:tc>
          <w:tcPr>
            <w:tcW w:w="16126" w:type="dxa"/>
            <w:gridSpan w:val="7"/>
          </w:tcPr>
          <w:p w:rsidR="00BA2BE9" w:rsidRPr="00D91664" w:rsidRDefault="00BA2BE9" w:rsidP="004329F6">
            <w:pPr>
              <w:autoSpaceDE w:val="0"/>
              <w:autoSpaceDN w:val="0"/>
              <w:adjustRightInd w:val="0"/>
              <w:spacing w:after="0" w:line="240" w:lineRule="auto"/>
              <w:rPr>
                <w:rFonts w:ascii="Times New Roman" w:hAnsi="Times New Roman"/>
                <w:color w:val="808080" w:themeColor="background1" w:themeShade="80"/>
                <w:sz w:val="20"/>
                <w:szCs w:val="20"/>
                <w:highlight w:val="yellow"/>
              </w:rPr>
            </w:pPr>
            <w:r>
              <w:rPr>
                <w:rFonts w:ascii="Times New Roman" w:hAnsi="Times New Roman"/>
                <w:b/>
                <w:iCs/>
                <w:sz w:val="20"/>
                <w:szCs w:val="20"/>
              </w:rPr>
              <w:t xml:space="preserve">                                                                                                        </w:t>
            </w:r>
            <w:r w:rsidRPr="00D91664">
              <w:rPr>
                <w:rFonts w:ascii="Times New Roman" w:hAnsi="Times New Roman"/>
                <w:b/>
                <w:iCs/>
                <w:sz w:val="20"/>
                <w:szCs w:val="20"/>
              </w:rPr>
              <w:t>Морфем</w:t>
            </w:r>
            <w:r>
              <w:rPr>
                <w:rFonts w:ascii="Times New Roman" w:hAnsi="Times New Roman"/>
                <w:b/>
                <w:iCs/>
                <w:sz w:val="20"/>
                <w:szCs w:val="20"/>
              </w:rPr>
              <w:t xml:space="preserve">ика.Орфография.Культура речи. 23ч.    </w:t>
            </w:r>
            <w:r w:rsidRPr="00D91664">
              <w:rPr>
                <w:rFonts w:ascii="Times New Roman" w:hAnsi="Times New Roman"/>
                <w:b/>
                <w:iCs/>
                <w:sz w:val="20"/>
                <w:szCs w:val="20"/>
              </w:rPr>
              <w:t xml:space="preserve"> (  </w:t>
            </w:r>
            <w:r>
              <w:rPr>
                <w:rFonts w:ascii="Times New Roman" w:hAnsi="Times New Roman"/>
                <w:b/>
                <w:iCs/>
                <w:sz w:val="20"/>
                <w:szCs w:val="20"/>
              </w:rPr>
              <w:t>4р/р, 1 к/р)</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янв</w:t>
            </w:r>
          </w:p>
        </w:tc>
        <w:tc>
          <w:tcPr>
            <w:tcW w:w="591" w:type="dxa"/>
          </w:tcPr>
          <w:p w:rsidR="00BA2BE9" w:rsidRPr="00D91664" w:rsidRDefault="00BA2BE9" w:rsidP="004329F6">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92</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1.Морфемика как раздел лингвистики. Морфема – наименьшая значимая часть слова.  Изменение и образование слов.</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Морфемика. Состав слова. Морфемы. Значения морфем. Морфемный разбор слов. Образование и изменение слов. Однокоренные слова и формы одного и того же слова.</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понятия </w:t>
            </w:r>
            <w:r>
              <w:rPr>
                <w:rFonts w:ascii="Times New Roman" w:hAnsi="Times New Roman"/>
                <w:i/>
                <w:iCs/>
                <w:color w:val="000000"/>
                <w:sz w:val="20"/>
                <w:szCs w:val="20"/>
              </w:rPr>
              <w:t>морфемика, мор</w:t>
            </w:r>
            <w:r w:rsidRPr="00E64DBF">
              <w:rPr>
                <w:rFonts w:ascii="Times New Roman" w:hAnsi="Times New Roman"/>
                <w:i/>
                <w:iCs/>
                <w:color w:val="000000"/>
                <w:sz w:val="20"/>
                <w:szCs w:val="20"/>
              </w:rPr>
              <w:t xml:space="preserve">фема, образование слов, изменение слов, однокоренные слова, формы одного и того же слова. </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определять состав слова; выделять морфемы соответ</w:t>
            </w:r>
            <w:r>
              <w:rPr>
                <w:rFonts w:ascii="Times New Roman" w:hAnsi="Times New Roman"/>
                <w:color w:val="000000"/>
                <w:sz w:val="20"/>
                <w:szCs w:val="20"/>
              </w:rPr>
              <w:t>ству</w:t>
            </w:r>
            <w:r w:rsidRPr="00E64DBF">
              <w:rPr>
                <w:rFonts w:ascii="Times New Roman" w:hAnsi="Times New Roman"/>
                <w:color w:val="000000"/>
                <w:sz w:val="20"/>
                <w:szCs w:val="20"/>
              </w:rPr>
              <w:t>ющими значками; различать формы одного и того же слова и однокоренные слова</w:t>
            </w:r>
            <w:r>
              <w:rPr>
                <w:rFonts w:ascii="Times New Roman" w:hAnsi="Times New Roman"/>
                <w:color w:val="000000"/>
                <w:sz w:val="20"/>
                <w:szCs w:val="20"/>
              </w:rPr>
              <w:t>.</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Выполнение упражнений учебника, морфемный анализ. </w:t>
            </w:r>
            <w:r w:rsidRPr="00E64DBF">
              <w:rPr>
                <w:rFonts w:ascii="Times New Roman" w:hAnsi="Times New Roman"/>
                <w:color w:val="000000"/>
                <w:sz w:val="20"/>
                <w:szCs w:val="20"/>
              </w:rPr>
              <w:t>Текущий контроль</w:t>
            </w:r>
            <w:r>
              <w:rPr>
                <w:rFonts w:ascii="Times New Roman" w:hAnsi="Times New Roman"/>
                <w:color w:val="000000"/>
                <w:sz w:val="20"/>
                <w:szCs w:val="20"/>
              </w:rPr>
              <w:t>. Проверочная работа</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янв</w:t>
            </w:r>
          </w:p>
        </w:tc>
        <w:tc>
          <w:tcPr>
            <w:tcW w:w="591" w:type="dxa"/>
          </w:tcPr>
          <w:p w:rsidR="00BA2BE9" w:rsidRDefault="00BA2BE9" w:rsidP="004329F6">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93</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w:t>
            </w:r>
            <w:r w:rsidRPr="00E64DBF">
              <w:rPr>
                <w:rFonts w:ascii="Times New Roman" w:hAnsi="Times New Roman"/>
                <w:color w:val="000000"/>
                <w:sz w:val="20"/>
                <w:szCs w:val="20"/>
              </w:rPr>
              <w:t>Окончание</w:t>
            </w:r>
            <w:r>
              <w:rPr>
                <w:rFonts w:ascii="Times New Roman" w:hAnsi="Times New Roman"/>
                <w:color w:val="000000"/>
                <w:sz w:val="20"/>
                <w:szCs w:val="20"/>
              </w:rPr>
              <w:t xml:space="preserve"> и основа самостоятельных частей речи</w:t>
            </w:r>
            <w:r w:rsidRPr="00E64DBF">
              <w:rPr>
                <w:rFonts w:ascii="Times New Roman" w:hAnsi="Times New Roman"/>
                <w:color w:val="000000"/>
                <w:sz w:val="20"/>
                <w:szCs w:val="20"/>
              </w:rPr>
              <w:t xml:space="preserve">. </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Виды морфем. Окончание как словоизменительная морфема. Нулевое окончание. Основа слова. Производная и производящая основа.</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iCs/>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понятия </w:t>
            </w:r>
            <w:r>
              <w:rPr>
                <w:rFonts w:ascii="Times New Roman" w:hAnsi="Times New Roman"/>
                <w:i/>
                <w:iCs/>
                <w:color w:val="000000"/>
                <w:sz w:val="20"/>
                <w:szCs w:val="20"/>
              </w:rPr>
              <w:t>окончание, осно</w:t>
            </w:r>
            <w:r w:rsidRPr="00E64DBF">
              <w:rPr>
                <w:rFonts w:ascii="Times New Roman" w:hAnsi="Times New Roman"/>
                <w:i/>
                <w:iCs/>
                <w:color w:val="000000"/>
                <w:sz w:val="20"/>
                <w:szCs w:val="20"/>
              </w:rPr>
              <w:t xml:space="preserve">ва, </w:t>
            </w:r>
            <w:r w:rsidRPr="00E64DBF">
              <w:rPr>
                <w:rFonts w:ascii="Times New Roman" w:hAnsi="Times New Roman"/>
                <w:iCs/>
                <w:color w:val="000000"/>
                <w:sz w:val="20"/>
                <w:szCs w:val="20"/>
              </w:rPr>
              <w:t>формообразующая роль оконча</w:t>
            </w:r>
            <w:r>
              <w:rPr>
                <w:rFonts w:ascii="Times New Roman" w:hAnsi="Times New Roman"/>
                <w:iCs/>
                <w:color w:val="000000"/>
                <w:sz w:val="20"/>
                <w:szCs w:val="20"/>
              </w:rPr>
              <w:t>ния; различие между производной и производящей основой.</w:t>
            </w:r>
          </w:p>
          <w:p w:rsidR="00BA2BE9" w:rsidRDefault="00BA2BE9" w:rsidP="004329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iCs/>
                <w:color w:val="000000"/>
                <w:sz w:val="20"/>
                <w:szCs w:val="20"/>
              </w:rPr>
              <w:t>выделять в словах окончания и его грамматические значения</w:t>
            </w:r>
            <w:r w:rsidRPr="00E64DBF">
              <w:rPr>
                <w:rFonts w:ascii="Times New Roman" w:hAnsi="Times New Roman"/>
                <w:i/>
                <w:iCs/>
                <w:color w:val="000000"/>
                <w:sz w:val="20"/>
                <w:szCs w:val="20"/>
              </w:rPr>
              <w:t>.</w:t>
            </w:r>
          </w:p>
          <w:p w:rsidR="00BA2BE9" w:rsidRDefault="00BA2BE9" w:rsidP="004329F6">
            <w:pPr>
              <w:autoSpaceDE w:val="0"/>
              <w:autoSpaceDN w:val="0"/>
              <w:adjustRightInd w:val="0"/>
              <w:spacing w:after="0" w:line="240" w:lineRule="auto"/>
              <w:rPr>
                <w:rFonts w:ascii="Times New Roman" w:hAnsi="Times New Roman"/>
                <w:i/>
                <w:iCs/>
                <w:color w:val="000000"/>
                <w:sz w:val="20"/>
                <w:szCs w:val="20"/>
              </w:rPr>
            </w:pPr>
          </w:p>
          <w:p w:rsidR="00BA2BE9" w:rsidRDefault="00BA2BE9" w:rsidP="004329F6">
            <w:pPr>
              <w:autoSpaceDE w:val="0"/>
              <w:autoSpaceDN w:val="0"/>
              <w:adjustRightInd w:val="0"/>
              <w:spacing w:after="0" w:line="240" w:lineRule="auto"/>
              <w:rPr>
                <w:rFonts w:ascii="Times New Roman" w:hAnsi="Times New Roman"/>
                <w:i/>
                <w:iCs/>
                <w:color w:val="000000"/>
                <w:sz w:val="20"/>
                <w:szCs w:val="20"/>
              </w:rPr>
            </w:pP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Выполнение упражнений учебника, морфемный анализ. </w:t>
            </w:r>
            <w:r w:rsidRPr="00E64DBF">
              <w:rPr>
                <w:rFonts w:ascii="Times New Roman" w:hAnsi="Times New Roman"/>
                <w:color w:val="000000"/>
                <w:sz w:val="20"/>
                <w:szCs w:val="20"/>
              </w:rPr>
              <w:t>Текущий контроль</w:t>
            </w:r>
            <w:r>
              <w:rPr>
                <w:rFonts w:ascii="Times New Roman" w:hAnsi="Times New Roman"/>
                <w:color w:val="000000"/>
                <w:sz w:val="20"/>
                <w:szCs w:val="20"/>
              </w:rPr>
              <w:t>. Проверочная работа</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янв</w:t>
            </w:r>
          </w:p>
        </w:tc>
        <w:tc>
          <w:tcPr>
            <w:tcW w:w="591" w:type="dxa"/>
          </w:tcPr>
          <w:p w:rsidR="00BA2BE9" w:rsidRPr="00D91664" w:rsidRDefault="00BA2BE9" w:rsidP="004329F6">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94 95</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3,4.</w:t>
            </w:r>
            <w:r w:rsidRPr="00E64DBF">
              <w:rPr>
                <w:rFonts w:ascii="Times New Roman" w:hAnsi="Times New Roman"/>
                <w:color w:val="000000"/>
                <w:sz w:val="20"/>
                <w:szCs w:val="20"/>
              </w:rPr>
              <w:t>Корень слова</w:t>
            </w:r>
            <w:r>
              <w:rPr>
                <w:rFonts w:ascii="Times New Roman" w:hAnsi="Times New Roman"/>
                <w:color w:val="000000"/>
                <w:sz w:val="20"/>
                <w:szCs w:val="20"/>
              </w:rPr>
              <w:t>. Исторические изменения в составе слова.</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Корень слова. Однокоренные слова. Орфограммы в корне слова. Понятие об этимологии. Этимологические словари русского языка.</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понятия </w:t>
            </w:r>
            <w:r>
              <w:rPr>
                <w:rFonts w:ascii="Times New Roman" w:hAnsi="Times New Roman"/>
                <w:i/>
                <w:iCs/>
                <w:color w:val="000000"/>
                <w:sz w:val="20"/>
                <w:szCs w:val="20"/>
              </w:rPr>
              <w:t>окончание, осно</w:t>
            </w:r>
            <w:r w:rsidRPr="00E64DBF">
              <w:rPr>
                <w:rFonts w:ascii="Times New Roman" w:hAnsi="Times New Roman"/>
                <w:i/>
                <w:iCs/>
                <w:color w:val="000000"/>
                <w:sz w:val="20"/>
                <w:szCs w:val="20"/>
              </w:rPr>
              <w:t>ва, корень слова.</w:t>
            </w:r>
          </w:p>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определять состав слова; выделять корни в словах; формировать группы однокоренных слов; исправлять ошибки в подборе однокоренных слов.</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учебника, морфемный анализ.</w:t>
            </w:r>
            <w:r w:rsidRPr="00E64DBF">
              <w:rPr>
                <w:rFonts w:ascii="Times New Roman" w:hAnsi="Times New Roman"/>
                <w:color w:val="000000"/>
                <w:sz w:val="20"/>
                <w:szCs w:val="20"/>
              </w:rPr>
              <w:t>Словарная работа</w:t>
            </w:r>
            <w:r>
              <w:rPr>
                <w:rFonts w:ascii="Times New Roman" w:hAnsi="Times New Roman"/>
                <w:color w:val="000000"/>
                <w:sz w:val="20"/>
                <w:szCs w:val="20"/>
              </w:rPr>
              <w:t>. Проектирование выполнения домашнего задания.</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янв</w:t>
            </w:r>
          </w:p>
        </w:tc>
        <w:tc>
          <w:tcPr>
            <w:tcW w:w="591" w:type="dxa"/>
          </w:tcPr>
          <w:p w:rsidR="00BA2BE9" w:rsidRDefault="00BA2BE9" w:rsidP="004329F6">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96</w:t>
            </w:r>
          </w:p>
        </w:tc>
        <w:tc>
          <w:tcPr>
            <w:tcW w:w="2977"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5. </w:t>
            </w:r>
            <w:r>
              <w:rPr>
                <w:rFonts w:ascii="Times New Roman" w:hAnsi="Times New Roman"/>
                <w:b/>
                <w:color w:val="000000"/>
                <w:sz w:val="20"/>
                <w:szCs w:val="20"/>
              </w:rPr>
              <w:t>Р/Р  (22</w:t>
            </w:r>
            <w:r w:rsidRPr="00D4590C">
              <w:rPr>
                <w:rFonts w:ascii="Times New Roman" w:hAnsi="Times New Roman"/>
                <w:b/>
                <w:color w:val="000000"/>
                <w:sz w:val="20"/>
                <w:szCs w:val="20"/>
              </w:rPr>
              <w:t>) Рассуждение. Обучающее сочинение- рассуждение</w:t>
            </w:r>
          </w:p>
        </w:tc>
        <w:tc>
          <w:tcPr>
            <w:tcW w:w="3260"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sidRPr="00B03387">
              <w:rPr>
                <w:rFonts w:ascii="Times New Roman" w:hAnsi="Times New Roman"/>
                <w:color w:val="000000"/>
                <w:sz w:val="20"/>
                <w:szCs w:val="20"/>
              </w:rPr>
              <w:t>Рассуждение как тип речи. Особенности текста-рассуждения. Композиция рассуждения.</w:t>
            </w:r>
          </w:p>
        </w:tc>
        <w:tc>
          <w:tcPr>
            <w:tcW w:w="5245" w:type="dxa"/>
            <w:gridSpan w:val="2"/>
          </w:tcPr>
          <w:p w:rsidR="00BA2BE9" w:rsidRPr="00B03387" w:rsidRDefault="00BA2BE9" w:rsidP="004329F6">
            <w:pPr>
              <w:autoSpaceDE w:val="0"/>
              <w:autoSpaceDN w:val="0"/>
              <w:adjustRightInd w:val="0"/>
              <w:spacing w:after="0" w:line="240" w:lineRule="auto"/>
              <w:rPr>
                <w:rFonts w:ascii="Times New Roman" w:hAnsi="Times New Roman"/>
                <w:color w:val="000000"/>
                <w:sz w:val="20"/>
                <w:szCs w:val="20"/>
              </w:rPr>
            </w:pPr>
            <w:r w:rsidRPr="00B03387">
              <w:rPr>
                <w:rFonts w:ascii="Times New Roman" w:hAnsi="Times New Roman"/>
                <w:i/>
                <w:iCs/>
                <w:color w:val="000000"/>
                <w:sz w:val="20"/>
                <w:szCs w:val="20"/>
              </w:rPr>
              <w:t xml:space="preserve">Знать: </w:t>
            </w:r>
            <w:r w:rsidRPr="00B03387">
              <w:rPr>
                <w:rFonts w:ascii="Times New Roman" w:hAnsi="Times New Roman"/>
                <w:color w:val="000000"/>
                <w:sz w:val="20"/>
                <w:szCs w:val="20"/>
              </w:rPr>
              <w:t xml:space="preserve">понятие </w:t>
            </w:r>
            <w:r w:rsidRPr="00B03387">
              <w:rPr>
                <w:rFonts w:ascii="Times New Roman" w:hAnsi="Times New Roman"/>
                <w:i/>
                <w:iCs/>
                <w:color w:val="000000"/>
                <w:sz w:val="20"/>
                <w:szCs w:val="20"/>
              </w:rPr>
              <w:t xml:space="preserve">рассуждение; </w:t>
            </w:r>
            <w:r w:rsidRPr="00B03387">
              <w:rPr>
                <w:rFonts w:ascii="Times New Roman" w:hAnsi="Times New Roman"/>
                <w:color w:val="000000"/>
                <w:sz w:val="20"/>
                <w:szCs w:val="20"/>
              </w:rPr>
              <w:t xml:space="preserve">особенности текста-рассуждения; композицию рассуждения. </w:t>
            </w:r>
          </w:p>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sidRPr="00B03387">
              <w:rPr>
                <w:rFonts w:ascii="Times New Roman" w:hAnsi="Times New Roman"/>
                <w:i/>
                <w:iCs/>
                <w:color w:val="000000"/>
                <w:sz w:val="20"/>
                <w:szCs w:val="20"/>
              </w:rPr>
              <w:t xml:space="preserve">Уметь: </w:t>
            </w:r>
            <w:r w:rsidRPr="00B03387">
              <w:rPr>
                <w:rFonts w:ascii="Times New Roman" w:hAnsi="Times New Roman"/>
                <w:color w:val="000000"/>
                <w:sz w:val="20"/>
                <w:szCs w:val="20"/>
              </w:rPr>
              <w:t>самостоятельно создавать текст-рассуждение; выстраивать композицию рассуждения; доказывать стилевую принадлежность текста</w:t>
            </w:r>
          </w:p>
        </w:tc>
        <w:tc>
          <w:tcPr>
            <w:tcW w:w="3402"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Работа с материалами учебника. Написание сочинения-рассуждения.</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янв</w:t>
            </w:r>
          </w:p>
        </w:tc>
        <w:tc>
          <w:tcPr>
            <w:tcW w:w="591" w:type="dxa"/>
          </w:tcPr>
          <w:p w:rsidR="00BA2BE9" w:rsidRPr="00D91664" w:rsidRDefault="00BA2BE9" w:rsidP="004329F6">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97</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6.</w:t>
            </w:r>
            <w:r w:rsidRPr="00E64DBF">
              <w:rPr>
                <w:rFonts w:ascii="Times New Roman" w:hAnsi="Times New Roman"/>
                <w:color w:val="000000"/>
                <w:sz w:val="20"/>
                <w:szCs w:val="20"/>
              </w:rPr>
              <w:t>Суффикс</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Суффикс как </w:t>
            </w:r>
            <w:r>
              <w:rPr>
                <w:rFonts w:ascii="Times New Roman" w:hAnsi="Times New Roman"/>
                <w:color w:val="000000"/>
                <w:sz w:val="20"/>
                <w:szCs w:val="20"/>
              </w:rPr>
              <w:lastRenderedPageBreak/>
              <w:t xml:space="preserve">словообразовательная морфема и как значимая часть слова. Членение слова на морфемы. </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iCs/>
                <w:color w:val="000000"/>
                <w:sz w:val="20"/>
                <w:szCs w:val="20"/>
              </w:rPr>
            </w:pPr>
            <w:r w:rsidRPr="00E64DBF">
              <w:rPr>
                <w:rFonts w:ascii="Times New Roman" w:hAnsi="Times New Roman"/>
                <w:i/>
                <w:iCs/>
                <w:color w:val="000000"/>
                <w:sz w:val="20"/>
                <w:szCs w:val="20"/>
              </w:rPr>
              <w:lastRenderedPageBreak/>
              <w:t xml:space="preserve">Знать: </w:t>
            </w:r>
            <w:r w:rsidRPr="00E64DBF">
              <w:rPr>
                <w:rFonts w:ascii="Times New Roman" w:hAnsi="Times New Roman"/>
                <w:color w:val="000000"/>
                <w:sz w:val="20"/>
                <w:szCs w:val="20"/>
              </w:rPr>
              <w:t xml:space="preserve">понятие </w:t>
            </w:r>
            <w:r w:rsidRPr="00E64DBF">
              <w:rPr>
                <w:rFonts w:ascii="Times New Roman" w:hAnsi="Times New Roman"/>
                <w:i/>
                <w:iCs/>
                <w:color w:val="000000"/>
                <w:sz w:val="20"/>
                <w:szCs w:val="20"/>
              </w:rPr>
              <w:t xml:space="preserve">суффикс, </w:t>
            </w:r>
            <w:r w:rsidRPr="00E64DBF">
              <w:rPr>
                <w:rFonts w:ascii="Times New Roman" w:hAnsi="Times New Roman"/>
                <w:iCs/>
                <w:color w:val="000000"/>
                <w:sz w:val="20"/>
                <w:szCs w:val="20"/>
              </w:rPr>
              <w:t xml:space="preserve">словообразующая функция </w:t>
            </w:r>
            <w:r w:rsidRPr="00E64DBF">
              <w:rPr>
                <w:rFonts w:ascii="Times New Roman" w:hAnsi="Times New Roman"/>
                <w:iCs/>
                <w:color w:val="000000"/>
                <w:sz w:val="20"/>
                <w:szCs w:val="20"/>
              </w:rPr>
              <w:lastRenderedPageBreak/>
              <w:t>суффикса, суффиксальный способ словообразования.</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выделять суффикс из ос</w:t>
            </w:r>
            <w:r w:rsidRPr="00E64DBF">
              <w:rPr>
                <w:rFonts w:ascii="Times New Roman" w:hAnsi="Times New Roman"/>
                <w:color w:val="000000"/>
                <w:sz w:val="20"/>
                <w:szCs w:val="20"/>
              </w:rPr>
              <w:t>новы; подбирать однокоренные слова с указанными учител</w:t>
            </w:r>
            <w:r>
              <w:rPr>
                <w:rFonts w:ascii="Times New Roman" w:hAnsi="Times New Roman"/>
                <w:color w:val="000000"/>
                <w:sz w:val="20"/>
                <w:szCs w:val="20"/>
              </w:rPr>
              <w:t>ем суффиксами; определять лекси</w:t>
            </w:r>
            <w:r w:rsidRPr="00E64DBF">
              <w:rPr>
                <w:rFonts w:ascii="Times New Roman" w:hAnsi="Times New Roman"/>
                <w:color w:val="000000"/>
                <w:sz w:val="20"/>
                <w:szCs w:val="20"/>
              </w:rPr>
              <w:t>ческое значение слова, отра</w:t>
            </w:r>
            <w:r>
              <w:rPr>
                <w:rFonts w:ascii="Times New Roman" w:hAnsi="Times New Roman"/>
                <w:color w:val="000000"/>
                <w:sz w:val="20"/>
                <w:szCs w:val="20"/>
              </w:rPr>
              <w:t>жая в нем значение суффикса; вы</w:t>
            </w:r>
            <w:r w:rsidRPr="00E64DBF">
              <w:rPr>
                <w:rFonts w:ascii="Times New Roman" w:hAnsi="Times New Roman"/>
                <w:color w:val="000000"/>
                <w:sz w:val="20"/>
                <w:szCs w:val="20"/>
              </w:rPr>
              <w:t>полнять морфемный разбор слов</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 xml:space="preserve">Выполнение упражнений учебника, </w:t>
            </w:r>
            <w:r>
              <w:rPr>
                <w:rFonts w:ascii="Times New Roman" w:hAnsi="Times New Roman"/>
                <w:color w:val="000000"/>
                <w:sz w:val="20"/>
                <w:szCs w:val="20"/>
              </w:rPr>
              <w:lastRenderedPageBreak/>
              <w:t>морфемный анализ</w:t>
            </w:r>
            <w:r w:rsidRPr="00E64DBF">
              <w:rPr>
                <w:rFonts w:ascii="Times New Roman" w:hAnsi="Times New Roman"/>
                <w:color w:val="000000"/>
                <w:sz w:val="20"/>
                <w:szCs w:val="20"/>
              </w:rPr>
              <w:t xml:space="preserve"> Словарный диктант</w:t>
            </w:r>
          </w:p>
        </w:tc>
      </w:tr>
      <w:tr w:rsidR="00BA2BE9" w:rsidRPr="00DF6F58"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янв</w:t>
            </w:r>
          </w:p>
        </w:tc>
        <w:tc>
          <w:tcPr>
            <w:tcW w:w="591" w:type="dxa"/>
          </w:tcPr>
          <w:p w:rsidR="00BA2BE9" w:rsidRPr="00D91664" w:rsidRDefault="00BA2BE9" w:rsidP="004329F6">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98</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7.</w:t>
            </w:r>
            <w:r w:rsidRPr="00E64DBF">
              <w:rPr>
                <w:rFonts w:ascii="Times New Roman" w:hAnsi="Times New Roman"/>
                <w:color w:val="000000"/>
                <w:sz w:val="20"/>
                <w:szCs w:val="20"/>
              </w:rPr>
              <w:t>Приставка</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Приставка как словообразовательная морфема и как значимая часть слова. Членение слова на морфемы. </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iCs/>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понятие </w:t>
            </w:r>
            <w:r w:rsidRPr="00E64DBF">
              <w:rPr>
                <w:rFonts w:ascii="Times New Roman" w:hAnsi="Times New Roman"/>
                <w:i/>
                <w:iCs/>
                <w:color w:val="000000"/>
                <w:sz w:val="20"/>
                <w:szCs w:val="20"/>
              </w:rPr>
              <w:t xml:space="preserve">приставка, </w:t>
            </w:r>
            <w:r w:rsidRPr="00E64DBF">
              <w:rPr>
                <w:rFonts w:ascii="Times New Roman" w:hAnsi="Times New Roman"/>
                <w:iCs/>
                <w:color w:val="000000"/>
                <w:sz w:val="20"/>
                <w:szCs w:val="20"/>
              </w:rPr>
              <w:t>приставочный способ словообразования.</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 Уметь: </w:t>
            </w:r>
            <w:r w:rsidRPr="00E64DBF">
              <w:rPr>
                <w:rFonts w:ascii="Times New Roman" w:hAnsi="Times New Roman"/>
                <w:color w:val="000000"/>
                <w:sz w:val="20"/>
                <w:szCs w:val="20"/>
              </w:rPr>
              <w:t>выделять приставку из основы; различать приставки и предлоги; писать приставки слитно со словами; определять значение приставок; выполнять морфемный разбор слов; подбирать ряды однокоренных слов, образованным приставочным способом.</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Морфемный разбор. Составление слов по схемам.</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Провероч</w:t>
            </w:r>
            <w:r w:rsidRPr="00E64DBF">
              <w:rPr>
                <w:rFonts w:ascii="Times New Roman" w:hAnsi="Times New Roman"/>
                <w:color w:val="000000"/>
                <w:sz w:val="20"/>
                <w:szCs w:val="20"/>
              </w:rPr>
              <w:t>ная работа</w:t>
            </w:r>
          </w:p>
        </w:tc>
      </w:tr>
      <w:tr w:rsidR="00BA2BE9" w:rsidRPr="00DF6F58"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янв</w:t>
            </w:r>
          </w:p>
        </w:tc>
        <w:tc>
          <w:tcPr>
            <w:tcW w:w="591" w:type="dxa"/>
          </w:tcPr>
          <w:p w:rsidR="00BA2BE9" w:rsidRDefault="00BA2BE9" w:rsidP="004329F6">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99 100</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8,9</w:t>
            </w:r>
            <w:r>
              <w:rPr>
                <w:rFonts w:ascii="Times New Roman" w:hAnsi="Times New Roman"/>
                <w:b/>
                <w:color w:val="000000"/>
                <w:sz w:val="20"/>
                <w:szCs w:val="20"/>
              </w:rPr>
              <w:t>.Р/Р (23</w:t>
            </w:r>
            <w:r w:rsidRPr="003E1162">
              <w:rPr>
                <w:rFonts w:ascii="Times New Roman" w:hAnsi="Times New Roman"/>
                <w:b/>
                <w:color w:val="000000"/>
                <w:sz w:val="20"/>
                <w:szCs w:val="20"/>
              </w:rPr>
              <w:t>) Выборочное изложение «Последний лист» упр.419,420</w:t>
            </w:r>
            <w:r>
              <w:rPr>
                <w:rFonts w:ascii="Times New Roman" w:hAnsi="Times New Roman"/>
                <w:b/>
                <w:color w:val="000000"/>
                <w:sz w:val="20"/>
                <w:szCs w:val="20"/>
              </w:rPr>
              <w:t>.  Анализ ошибок изложения</w:t>
            </w:r>
          </w:p>
        </w:tc>
        <w:tc>
          <w:tcPr>
            <w:tcW w:w="3260"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Как писать выборочное изложение? Главное и второстепенное в тексте. </w:t>
            </w:r>
            <w:r w:rsidRPr="00604296">
              <w:rPr>
                <w:rFonts w:ascii="Times New Roman" w:hAnsi="Times New Roman"/>
                <w:color w:val="000000"/>
                <w:sz w:val="20"/>
                <w:szCs w:val="20"/>
              </w:rPr>
              <w:t>Повествование как тип речи. Признаки повест</w:t>
            </w:r>
            <w:r>
              <w:rPr>
                <w:rFonts w:ascii="Times New Roman" w:hAnsi="Times New Roman"/>
                <w:color w:val="000000"/>
                <w:sz w:val="20"/>
                <w:szCs w:val="20"/>
              </w:rPr>
              <w:t>вования</w:t>
            </w:r>
            <w:r w:rsidRPr="00604296">
              <w:rPr>
                <w:rFonts w:ascii="Times New Roman" w:hAnsi="Times New Roman"/>
                <w:color w:val="000000"/>
                <w:sz w:val="20"/>
                <w:szCs w:val="20"/>
              </w:rPr>
              <w:t>.</w:t>
            </w:r>
            <w:r>
              <w:rPr>
                <w:rFonts w:ascii="Times New Roman" w:hAnsi="Times New Roman"/>
                <w:color w:val="000000"/>
                <w:sz w:val="20"/>
                <w:szCs w:val="20"/>
              </w:rPr>
              <w:t xml:space="preserve"> Стиль текста. Роль ИВС в художественном тексте. Авторский стиль.</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понятие </w:t>
            </w:r>
            <w:r w:rsidRPr="00E64DBF">
              <w:rPr>
                <w:rFonts w:ascii="Times New Roman" w:hAnsi="Times New Roman"/>
                <w:i/>
                <w:iCs/>
                <w:color w:val="000000"/>
                <w:sz w:val="20"/>
                <w:szCs w:val="20"/>
              </w:rPr>
              <w:t>повествование</w:t>
            </w:r>
            <w:r>
              <w:rPr>
                <w:rFonts w:ascii="Times New Roman" w:hAnsi="Times New Roman"/>
                <w:i/>
                <w:iCs/>
                <w:color w:val="000000"/>
                <w:sz w:val="20"/>
                <w:szCs w:val="20"/>
              </w:rPr>
              <w:t>, выборочное изложение</w:t>
            </w:r>
            <w:r w:rsidRPr="00E64DBF">
              <w:rPr>
                <w:rFonts w:ascii="Times New Roman" w:hAnsi="Times New Roman"/>
                <w:i/>
                <w:iCs/>
                <w:color w:val="000000"/>
                <w:sz w:val="20"/>
                <w:szCs w:val="20"/>
              </w:rPr>
              <w:t xml:space="preserve">; </w:t>
            </w:r>
            <w:r w:rsidRPr="00E64DBF">
              <w:rPr>
                <w:rFonts w:ascii="Times New Roman" w:hAnsi="Times New Roman"/>
                <w:color w:val="000000"/>
                <w:sz w:val="20"/>
                <w:szCs w:val="20"/>
              </w:rPr>
              <w:t>признаки повество</w:t>
            </w:r>
            <w:r>
              <w:rPr>
                <w:rFonts w:ascii="Times New Roman" w:hAnsi="Times New Roman"/>
                <w:color w:val="000000"/>
                <w:sz w:val="20"/>
                <w:szCs w:val="20"/>
              </w:rPr>
              <w:t>вательного текста; роль ИВС в тексте.</w:t>
            </w:r>
          </w:p>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анализировать тексты по</w:t>
            </w:r>
            <w:r w:rsidRPr="00E64DBF">
              <w:rPr>
                <w:rFonts w:ascii="Times New Roman" w:hAnsi="Times New Roman"/>
                <w:color w:val="000000"/>
                <w:sz w:val="20"/>
                <w:szCs w:val="20"/>
              </w:rPr>
              <w:t>вествовательного типа, доказывать принадлежность текста к определенному стилю</w:t>
            </w:r>
            <w:r>
              <w:rPr>
                <w:rFonts w:ascii="Times New Roman" w:hAnsi="Times New Roman"/>
                <w:color w:val="000000"/>
                <w:sz w:val="20"/>
                <w:szCs w:val="20"/>
              </w:rPr>
              <w:t>; находить ИВС в тексте и использовать их в своей работе; сохранять авторский стиль; отбирать материал для изложения.</w:t>
            </w:r>
          </w:p>
        </w:tc>
        <w:tc>
          <w:tcPr>
            <w:tcW w:w="3402" w:type="dxa"/>
          </w:tcPr>
          <w:p w:rsidR="00BA2BE9" w:rsidRPr="00031165" w:rsidRDefault="00BA2BE9" w:rsidP="004329F6">
            <w:pPr>
              <w:autoSpaceDE w:val="0"/>
              <w:autoSpaceDN w:val="0"/>
              <w:adjustRightInd w:val="0"/>
              <w:spacing w:after="0" w:line="240" w:lineRule="auto"/>
              <w:rPr>
                <w:rFonts w:ascii="Times New Roman" w:hAnsi="Times New Roman"/>
                <w:color w:val="000000"/>
                <w:sz w:val="20"/>
                <w:szCs w:val="20"/>
              </w:rPr>
            </w:pPr>
            <w:r w:rsidRPr="00031165">
              <w:rPr>
                <w:rFonts w:ascii="Times New Roman" w:hAnsi="Times New Roman"/>
                <w:color w:val="000000"/>
                <w:sz w:val="20"/>
                <w:szCs w:val="20"/>
              </w:rPr>
              <w:t>Комплексный анализ текста</w:t>
            </w:r>
            <w:r>
              <w:rPr>
                <w:rFonts w:ascii="Times New Roman" w:hAnsi="Times New Roman"/>
                <w:color w:val="000000"/>
                <w:sz w:val="20"/>
                <w:szCs w:val="20"/>
              </w:rPr>
              <w:t>. Работа над планом. Лексическая работа. Написание изложения.</w:t>
            </w:r>
          </w:p>
        </w:tc>
      </w:tr>
      <w:tr w:rsidR="00BA2BE9" w:rsidRPr="00DF6F58"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янв</w:t>
            </w:r>
          </w:p>
        </w:tc>
        <w:tc>
          <w:tcPr>
            <w:tcW w:w="591" w:type="dxa"/>
          </w:tcPr>
          <w:p w:rsidR="00BA2BE9" w:rsidRPr="00D91664"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101</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10.Чередова</w:t>
            </w:r>
            <w:r w:rsidRPr="00E64DBF">
              <w:rPr>
                <w:rFonts w:ascii="Times New Roman" w:hAnsi="Times New Roman"/>
                <w:color w:val="000000"/>
                <w:sz w:val="20"/>
                <w:szCs w:val="20"/>
              </w:rPr>
              <w:t>ние</w:t>
            </w:r>
            <w:r>
              <w:rPr>
                <w:rFonts w:ascii="Times New Roman" w:hAnsi="Times New Roman"/>
                <w:color w:val="000000"/>
                <w:sz w:val="20"/>
                <w:szCs w:val="20"/>
              </w:rPr>
              <w:t xml:space="preserve"> гласных и согласных </w:t>
            </w:r>
            <w:r w:rsidRPr="00E64DBF">
              <w:rPr>
                <w:rFonts w:ascii="Times New Roman" w:hAnsi="Times New Roman"/>
                <w:color w:val="000000"/>
                <w:sz w:val="20"/>
                <w:szCs w:val="20"/>
              </w:rPr>
              <w:t xml:space="preserve"> звуков</w:t>
            </w:r>
            <w:r>
              <w:rPr>
                <w:rFonts w:ascii="Times New Roman" w:hAnsi="Times New Roman"/>
                <w:color w:val="000000"/>
                <w:sz w:val="20"/>
                <w:szCs w:val="20"/>
              </w:rPr>
              <w:t xml:space="preserve">. </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Чередование гласных в корне слова ..Историческое чередование.  Варианты морфем.членение слова на морфемы. Применение знаний и умений по морфемике в практике написания. </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понятие </w:t>
            </w:r>
            <w:r>
              <w:rPr>
                <w:rFonts w:ascii="Times New Roman" w:hAnsi="Times New Roman"/>
                <w:i/>
                <w:iCs/>
                <w:color w:val="000000"/>
                <w:sz w:val="20"/>
                <w:szCs w:val="20"/>
              </w:rPr>
              <w:t>чередование зву</w:t>
            </w:r>
            <w:r w:rsidRPr="00E64DBF">
              <w:rPr>
                <w:rFonts w:ascii="Times New Roman" w:hAnsi="Times New Roman"/>
                <w:i/>
                <w:iCs/>
                <w:color w:val="000000"/>
                <w:sz w:val="20"/>
                <w:szCs w:val="20"/>
              </w:rPr>
              <w:t>ков</w:t>
            </w:r>
            <w:r>
              <w:rPr>
                <w:rFonts w:ascii="Times New Roman" w:hAnsi="Times New Roman"/>
                <w:i/>
                <w:iCs/>
                <w:color w:val="000000"/>
                <w:sz w:val="20"/>
                <w:szCs w:val="20"/>
              </w:rPr>
              <w:t>, историческое чередование</w:t>
            </w:r>
            <w:r w:rsidRPr="00E64DBF">
              <w:rPr>
                <w:rFonts w:ascii="Times New Roman" w:hAnsi="Times New Roman"/>
                <w:i/>
                <w:iCs/>
                <w:color w:val="000000"/>
                <w:sz w:val="20"/>
                <w:szCs w:val="20"/>
              </w:rPr>
              <w:t xml:space="preserve">; </w:t>
            </w:r>
            <w:r>
              <w:rPr>
                <w:rFonts w:ascii="Times New Roman" w:hAnsi="Times New Roman"/>
                <w:color w:val="000000"/>
                <w:sz w:val="20"/>
                <w:szCs w:val="20"/>
              </w:rPr>
              <w:t>чередующиеся гласные и со</w:t>
            </w:r>
            <w:r w:rsidRPr="00E64DBF">
              <w:rPr>
                <w:rFonts w:ascii="Times New Roman" w:hAnsi="Times New Roman"/>
                <w:color w:val="000000"/>
                <w:sz w:val="20"/>
                <w:szCs w:val="20"/>
              </w:rPr>
              <w:t xml:space="preserve">гласные звуки в корнях слов. </w:t>
            </w:r>
          </w:p>
          <w:p w:rsidR="00BA2BE9"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распознавать слова с че</w:t>
            </w:r>
            <w:r w:rsidRPr="00E64DBF">
              <w:rPr>
                <w:rFonts w:ascii="Times New Roman" w:hAnsi="Times New Roman"/>
                <w:color w:val="000000"/>
                <w:sz w:val="20"/>
                <w:szCs w:val="20"/>
              </w:rPr>
              <w:t>редованием звуков; выделять</w:t>
            </w:r>
            <w:r>
              <w:rPr>
                <w:rFonts w:ascii="Times New Roman" w:hAnsi="Times New Roman"/>
                <w:color w:val="000000"/>
                <w:sz w:val="20"/>
                <w:szCs w:val="20"/>
              </w:rPr>
              <w:t xml:space="preserve"> корни, в которых возможно чере</w:t>
            </w:r>
            <w:r w:rsidRPr="00E64DBF">
              <w:rPr>
                <w:rFonts w:ascii="Times New Roman" w:hAnsi="Times New Roman"/>
                <w:color w:val="000000"/>
                <w:sz w:val="20"/>
                <w:szCs w:val="20"/>
              </w:rPr>
              <w:t>дование; определять, при каких условиях происходит чередование.</w:t>
            </w:r>
          </w:p>
          <w:p w:rsidR="00BA2BE9" w:rsidRDefault="00BA2BE9" w:rsidP="004329F6">
            <w:pPr>
              <w:autoSpaceDE w:val="0"/>
              <w:autoSpaceDN w:val="0"/>
              <w:adjustRightInd w:val="0"/>
              <w:spacing w:after="0" w:line="240" w:lineRule="auto"/>
              <w:rPr>
                <w:rFonts w:ascii="Times New Roman" w:hAnsi="Times New Roman"/>
                <w:color w:val="000000"/>
                <w:sz w:val="20"/>
                <w:szCs w:val="20"/>
              </w:rPr>
            </w:pP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учебника, морфемный анализ.</w:t>
            </w:r>
            <w:r w:rsidRPr="00E64DBF">
              <w:rPr>
                <w:rFonts w:ascii="Times New Roman" w:hAnsi="Times New Roman"/>
                <w:color w:val="000000"/>
                <w:sz w:val="20"/>
                <w:szCs w:val="20"/>
              </w:rPr>
              <w:t xml:space="preserve"> Словарный диктант Словарно-орфографическая работа</w:t>
            </w:r>
          </w:p>
        </w:tc>
      </w:tr>
      <w:tr w:rsidR="00BA2BE9" w:rsidRPr="00DF6F58"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янв</w:t>
            </w:r>
          </w:p>
        </w:tc>
        <w:tc>
          <w:tcPr>
            <w:tcW w:w="591" w:type="dxa"/>
          </w:tcPr>
          <w:p w:rsidR="00BA2BE9" w:rsidRPr="00D91664"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102</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11.Полногласные и неполногласные сочетания. </w:t>
            </w:r>
            <w:r w:rsidRPr="00E64DBF">
              <w:rPr>
                <w:rFonts w:ascii="Times New Roman" w:hAnsi="Times New Roman"/>
                <w:color w:val="000000"/>
                <w:sz w:val="20"/>
                <w:szCs w:val="20"/>
              </w:rPr>
              <w:t>Беглые гласные</w:t>
            </w:r>
            <w:r>
              <w:rPr>
                <w:rFonts w:ascii="Times New Roman" w:hAnsi="Times New Roman"/>
                <w:color w:val="000000"/>
                <w:sz w:val="20"/>
                <w:szCs w:val="20"/>
              </w:rPr>
              <w:t>. Варианты морфем.</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Чередование гласных и согласных звуков.полногласные и неполногласные сочетания. </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понятия </w:t>
            </w:r>
            <w:r w:rsidRPr="00E64DBF">
              <w:rPr>
                <w:rFonts w:ascii="Times New Roman" w:hAnsi="Times New Roman"/>
                <w:i/>
                <w:iCs/>
                <w:color w:val="000000"/>
                <w:sz w:val="20"/>
                <w:szCs w:val="20"/>
              </w:rPr>
              <w:t xml:space="preserve">беглые гласные, варианты морфем; </w:t>
            </w:r>
            <w:r>
              <w:rPr>
                <w:rFonts w:ascii="Times New Roman" w:hAnsi="Times New Roman"/>
                <w:color w:val="000000"/>
                <w:sz w:val="20"/>
                <w:szCs w:val="20"/>
              </w:rPr>
              <w:t>условия бегло</w:t>
            </w:r>
            <w:r w:rsidRPr="00E64DBF">
              <w:rPr>
                <w:rFonts w:ascii="Times New Roman" w:hAnsi="Times New Roman"/>
                <w:color w:val="000000"/>
                <w:sz w:val="20"/>
                <w:szCs w:val="20"/>
              </w:rPr>
              <w:t xml:space="preserve">сти гласных в слове. </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распознавать сло</w:t>
            </w:r>
            <w:r>
              <w:rPr>
                <w:rFonts w:ascii="Times New Roman" w:hAnsi="Times New Roman"/>
                <w:color w:val="000000"/>
                <w:sz w:val="20"/>
                <w:szCs w:val="20"/>
              </w:rPr>
              <w:t>ва с бег</w:t>
            </w:r>
            <w:r w:rsidRPr="00E64DBF">
              <w:rPr>
                <w:rFonts w:ascii="Times New Roman" w:hAnsi="Times New Roman"/>
                <w:color w:val="000000"/>
                <w:sz w:val="20"/>
                <w:szCs w:val="20"/>
              </w:rPr>
              <w:t>лыми гласными; выделять части слов, в которых находятся беглые гласные</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учебника, морфемный анализ.</w:t>
            </w:r>
            <w:r w:rsidRPr="00E64DBF">
              <w:rPr>
                <w:rFonts w:ascii="Times New Roman" w:hAnsi="Times New Roman"/>
                <w:color w:val="000000"/>
                <w:sz w:val="20"/>
                <w:szCs w:val="20"/>
              </w:rPr>
              <w:t xml:space="preserve"> Текущий контроль, пре</w:t>
            </w:r>
            <w:r>
              <w:rPr>
                <w:rFonts w:ascii="Times New Roman" w:hAnsi="Times New Roman"/>
                <w:color w:val="000000"/>
                <w:sz w:val="20"/>
                <w:szCs w:val="20"/>
              </w:rPr>
              <w:t>дупре</w:t>
            </w:r>
            <w:r w:rsidRPr="00E64DBF">
              <w:rPr>
                <w:rFonts w:ascii="Times New Roman" w:hAnsi="Times New Roman"/>
                <w:color w:val="000000"/>
                <w:sz w:val="20"/>
                <w:szCs w:val="20"/>
              </w:rPr>
              <w:t>дительный диктант</w:t>
            </w:r>
          </w:p>
        </w:tc>
      </w:tr>
      <w:tr w:rsidR="00BA2BE9" w:rsidRPr="00DF6F58"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Февр.</w:t>
            </w:r>
          </w:p>
        </w:tc>
        <w:tc>
          <w:tcPr>
            <w:tcW w:w="591" w:type="dxa"/>
          </w:tcPr>
          <w:p w:rsidR="00BA2BE9" w:rsidRPr="00D91664"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103</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12.Полногласные и неполногласные сочетания. </w:t>
            </w:r>
            <w:r w:rsidRPr="00E64DBF">
              <w:rPr>
                <w:rFonts w:ascii="Times New Roman" w:hAnsi="Times New Roman"/>
                <w:color w:val="000000"/>
                <w:sz w:val="20"/>
                <w:szCs w:val="20"/>
              </w:rPr>
              <w:t>Беглые гласные</w:t>
            </w:r>
            <w:r>
              <w:rPr>
                <w:rFonts w:ascii="Times New Roman" w:hAnsi="Times New Roman"/>
                <w:color w:val="000000"/>
                <w:sz w:val="20"/>
                <w:szCs w:val="20"/>
              </w:rPr>
              <w:t>. Варианты морфем.</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Чередование гласных и согласных звуков.полногласные и неполногласные сочетания Варианты морфем. </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понятие </w:t>
            </w:r>
            <w:r>
              <w:rPr>
                <w:rFonts w:ascii="Times New Roman" w:hAnsi="Times New Roman"/>
                <w:i/>
                <w:iCs/>
                <w:color w:val="000000"/>
                <w:sz w:val="20"/>
                <w:szCs w:val="20"/>
              </w:rPr>
              <w:t>варианты мор</w:t>
            </w:r>
            <w:r w:rsidRPr="00E64DBF">
              <w:rPr>
                <w:rFonts w:ascii="Times New Roman" w:hAnsi="Times New Roman"/>
                <w:i/>
                <w:iCs/>
                <w:color w:val="000000"/>
                <w:sz w:val="20"/>
                <w:szCs w:val="20"/>
              </w:rPr>
              <w:t>фем.</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выделять части слов с че</w:t>
            </w:r>
            <w:r w:rsidRPr="00E64DBF">
              <w:rPr>
                <w:rFonts w:ascii="Times New Roman" w:hAnsi="Times New Roman"/>
                <w:color w:val="000000"/>
                <w:sz w:val="20"/>
                <w:szCs w:val="20"/>
              </w:rPr>
              <w:t>редованием звуков; выделять однокоренные слова с вариантами корней, приставок, суффиксов.</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учебника, морфемный и орфографический анализ.</w:t>
            </w:r>
            <w:r w:rsidRPr="00E64DBF">
              <w:rPr>
                <w:rFonts w:ascii="Times New Roman" w:hAnsi="Times New Roman"/>
                <w:color w:val="000000"/>
                <w:sz w:val="20"/>
                <w:szCs w:val="20"/>
              </w:rPr>
              <w:t xml:space="preserve"> Текущий контроль, </w:t>
            </w:r>
            <w:r>
              <w:rPr>
                <w:rFonts w:ascii="Times New Roman" w:hAnsi="Times New Roman"/>
                <w:color w:val="000000"/>
                <w:sz w:val="20"/>
                <w:szCs w:val="20"/>
              </w:rPr>
              <w:t>Объясни</w:t>
            </w:r>
            <w:r w:rsidRPr="00E64DBF">
              <w:rPr>
                <w:rFonts w:ascii="Times New Roman" w:hAnsi="Times New Roman"/>
                <w:color w:val="000000"/>
                <w:sz w:val="20"/>
                <w:szCs w:val="20"/>
              </w:rPr>
              <w:t>тельный диктант</w:t>
            </w:r>
          </w:p>
        </w:tc>
      </w:tr>
      <w:tr w:rsidR="00BA2BE9" w:rsidRPr="00DF6F58"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Фев</w:t>
            </w:r>
          </w:p>
        </w:tc>
        <w:tc>
          <w:tcPr>
            <w:tcW w:w="591" w:type="dxa"/>
          </w:tcPr>
          <w:p w:rsidR="00BA2BE9" w:rsidRPr="00D91664"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104</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b/>
                <w:bCs/>
                <w:sz w:val="20"/>
                <w:szCs w:val="20"/>
              </w:rPr>
            </w:pPr>
            <w:r>
              <w:rPr>
                <w:rFonts w:ascii="Times New Roman" w:hAnsi="Times New Roman"/>
                <w:color w:val="000000"/>
                <w:sz w:val="20"/>
                <w:szCs w:val="20"/>
              </w:rPr>
              <w:t>13.Морфем</w:t>
            </w:r>
            <w:r w:rsidRPr="00E64DBF">
              <w:rPr>
                <w:rFonts w:ascii="Times New Roman" w:hAnsi="Times New Roman"/>
                <w:color w:val="000000"/>
                <w:sz w:val="20"/>
                <w:szCs w:val="20"/>
              </w:rPr>
              <w:t>ный разбор слова</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Членение слова на морфемы. Морфемные словари русского языка. </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Pr>
                <w:rFonts w:ascii="Times New Roman" w:hAnsi="Times New Roman"/>
                <w:color w:val="000000"/>
                <w:sz w:val="20"/>
                <w:szCs w:val="20"/>
              </w:rPr>
              <w:t>порядок морфемного раз</w:t>
            </w:r>
            <w:r w:rsidRPr="00E64DBF">
              <w:rPr>
                <w:rFonts w:ascii="Times New Roman" w:hAnsi="Times New Roman"/>
                <w:color w:val="000000"/>
                <w:sz w:val="20"/>
                <w:szCs w:val="20"/>
              </w:rPr>
              <w:t>бора слова.</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iCs/>
                <w:color w:val="000000"/>
                <w:sz w:val="20"/>
                <w:szCs w:val="20"/>
              </w:rPr>
              <w:t>выделять морфемы в словах и определять их значение;</w:t>
            </w:r>
            <w:r w:rsidRPr="00E64DBF">
              <w:rPr>
                <w:rFonts w:ascii="Times New Roman" w:hAnsi="Times New Roman"/>
                <w:color w:val="000000"/>
                <w:sz w:val="20"/>
                <w:szCs w:val="20"/>
              </w:rPr>
              <w:t>выполнять устный и письменный морфемный разбор слов</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Практиче</w:t>
            </w:r>
            <w:r w:rsidRPr="00E64DBF">
              <w:rPr>
                <w:rFonts w:ascii="Times New Roman" w:hAnsi="Times New Roman"/>
                <w:color w:val="000000"/>
                <w:sz w:val="20"/>
                <w:szCs w:val="20"/>
              </w:rPr>
              <w:t xml:space="preserve">ская работа, </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тест (тематический контроль)</w:t>
            </w:r>
          </w:p>
        </w:tc>
      </w:tr>
      <w:tr w:rsidR="00BA2BE9" w:rsidRPr="00DF6F58"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Фев</w:t>
            </w:r>
          </w:p>
        </w:tc>
        <w:tc>
          <w:tcPr>
            <w:tcW w:w="591" w:type="dxa"/>
          </w:tcPr>
          <w:p w:rsidR="00BA2BE9" w:rsidRPr="006E7705"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105</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14.Право</w:t>
            </w:r>
            <w:r w:rsidRPr="00E64DBF">
              <w:rPr>
                <w:rFonts w:ascii="Times New Roman" w:hAnsi="Times New Roman"/>
                <w:color w:val="000000"/>
                <w:sz w:val="20"/>
                <w:szCs w:val="20"/>
              </w:rPr>
              <w:t xml:space="preserve">писание </w:t>
            </w:r>
            <w:r>
              <w:rPr>
                <w:rFonts w:ascii="Times New Roman" w:hAnsi="Times New Roman"/>
                <w:color w:val="000000"/>
                <w:sz w:val="20"/>
                <w:szCs w:val="20"/>
              </w:rPr>
              <w:t>гласных и согласных в приставках</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Приставка. Значения приставок. Единообразное написание приставок. </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правильно писать при</w:t>
            </w:r>
            <w:r w:rsidRPr="00E64DBF">
              <w:rPr>
                <w:rFonts w:ascii="Times New Roman" w:hAnsi="Times New Roman"/>
                <w:color w:val="000000"/>
                <w:sz w:val="20"/>
                <w:szCs w:val="20"/>
              </w:rPr>
              <w:t>ставки в словах</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учебника, морфемный и орфографический анализ</w:t>
            </w:r>
            <w:r w:rsidRPr="00E64DBF">
              <w:rPr>
                <w:rFonts w:ascii="Times New Roman" w:hAnsi="Times New Roman"/>
                <w:color w:val="000000"/>
                <w:sz w:val="20"/>
                <w:szCs w:val="20"/>
              </w:rPr>
              <w:t xml:space="preserve"> Словарный диктант</w:t>
            </w:r>
          </w:p>
        </w:tc>
      </w:tr>
      <w:tr w:rsidR="00BA2BE9" w:rsidRPr="00DF6F58"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Фев</w:t>
            </w:r>
          </w:p>
        </w:tc>
        <w:tc>
          <w:tcPr>
            <w:tcW w:w="591" w:type="dxa"/>
          </w:tcPr>
          <w:p w:rsidR="00BA2BE9" w:rsidRPr="006E7705"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106</w:t>
            </w:r>
          </w:p>
        </w:tc>
        <w:tc>
          <w:tcPr>
            <w:tcW w:w="2977"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15.Буквы </w:t>
            </w:r>
            <w:r w:rsidRPr="007C396F">
              <w:rPr>
                <w:rFonts w:ascii="Times New Roman" w:hAnsi="Times New Roman"/>
                <w:i/>
                <w:color w:val="000000"/>
                <w:sz w:val="20"/>
                <w:szCs w:val="20"/>
              </w:rPr>
              <w:t>з</w:t>
            </w:r>
            <w:r>
              <w:rPr>
                <w:rFonts w:ascii="Times New Roman" w:hAnsi="Times New Roman"/>
                <w:color w:val="000000"/>
                <w:sz w:val="20"/>
                <w:szCs w:val="20"/>
              </w:rPr>
              <w:t xml:space="preserve"> и</w:t>
            </w:r>
            <w:r w:rsidR="003066F3">
              <w:rPr>
                <w:rFonts w:ascii="Times New Roman" w:hAnsi="Times New Roman"/>
                <w:color w:val="000000"/>
                <w:sz w:val="20"/>
                <w:szCs w:val="20"/>
              </w:rPr>
              <w:t xml:space="preserve"> </w:t>
            </w:r>
            <w:r w:rsidRPr="007C396F">
              <w:rPr>
                <w:rFonts w:ascii="Times New Roman" w:hAnsi="Times New Roman"/>
                <w:i/>
                <w:color w:val="000000"/>
                <w:sz w:val="20"/>
                <w:szCs w:val="20"/>
              </w:rPr>
              <w:t>с</w:t>
            </w:r>
            <w:r w:rsidR="003066F3">
              <w:rPr>
                <w:rFonts w:ascii="Times New Roman" w:hAnsi="Times New Roman"/>
                <w:i/>
                <w:color w:val="000000"/>
                <w:sz w:val="20"/>
                <w:szCs w:val="20"/>
              </w:rPr>
              <w:t xml:space="preserve"> </w:t>
            </w:r>
            <w:r>
              <w:rPr>
                <w:rFonts w:ascii="Times New Roman" w:hAnsi="Times New Roman"/>
                <w:color w:val="000000"/>
                <w:sz w:val="20"/>
                <w:szCs w:val="20"/>
              </w:rPr>
              <w:t>на конце приставок.</w:t>
            </w:r>
          </w:p>
        </w:tc>
        <w:tc>
          <w:tcPr>
            <w:tcW w:w="3260"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Правописание приставок на –з(-с)</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Pr>
                <w:rFonts w:ascii="Times New Roman" w:hAnsi="Times New Roman"/>
                <w:color w:val="000000"/>
                <w:sz w:val="20"/>
                <w:szCs w:val="20"/>
              </w:rPr>
              <w:t>условия выбора букв З и С в приставках.</w:t>
            </w:r>
          </w:p>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правильно писать слова с приставками</w:t>
            </w:r>
            <w:r>
              <w:rPr>
                <w:rFonts w:ascii="Times New Roman" w:hAnsi="Times New Roman"/>
                <w:color w:val="000000"/>
                <w:sz w:val="20"/>
                <w:szCs w:val="20"/>
              </w:rPr>
              <w:t xml:space="preserve"> на -з (-с); </w:t>
            </w:r>
            <w:r>
              <w:rPr>
                <w:rFonts w:ascii="Times New Roman" w:hAnsi="Times New Roman"/>
                <w:color w:val="000000"/>
                <w:sz w:val="20"/>
                <w:szCs w:val="20"/>
              </w:rPr>
              <w:lastRenderedPageBreak/>
              <w:t>выделять в словах изученную орфо</w:t>
            </w:r>
            <w:r w:rsidRPr="00E64DBF">
              <w:rPr>
                <w:rFonts w:ascii="Times New Roman" w:hAnsi="Times New Roman"/>
                <w:color w:val="000000"/>
                <w:sz w:val="20"/>
                <w:szCs w:val="20"/>
              </w:rPr>
              <w:t>грамму</w:t>
            </w:r>
            <w:r>
              <w:rPr>
                <w:rFonts w:ascii="Times New Roman" w:hAnsi="Times New Roman"/>
                <w:color w:val="000000"/>
                <w:sz w:val="20"/>
                <w:szCs w:val="20"/>
              </w:rPr>
              <w:t>.</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 xml:space="preserve">Выполнение упражнений учебника, морфемный и орфографический </w:t>
            </w:r>
            <w:r>
              <w:rPr>
                <w:rFonts w:ascii="Times New Roman" w:hAnsi="Times New Roman"/>
                <w:color w:val="000000"/>
                <w:sz w:val="20"/>
                <w:szCs w:val="20"/>
              </w:rPr>
              <w:lastRenderedPageBreak/>
              <w:t>анализ. Объясни</w:t>
            </w:r>
            <w:r w:rsidRPr="00E64DBF">
              <w:rPr>
                <w:rFonts w:ascii="Times New Roman" w:hAnsi="Times New Roman"/>
                <w:color w:val="000000"/>
                <w:sz w:val="20"/>
                <w:szCs w:val="20"/>
              </w:rPr>
              <w:t>тельный диктант</w:t>
            </w:r>
          </w:p>
        </w:tc>
      </w:tr>
      <w:tr w:rsidR="00BA2BE9" w:rsidRPr="00DF6F58"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Фев</w:t>
            </w:r>
          </w:p>
        </w:tc>
        <w:tc>
          <w:tcPr>
            <w:tcW w:w="591" w:type="dxa"/>
          </w:tcPr>
          <w:p w:rsidR="00BA2BE9" w:rsidRPr="009E0DC4"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107</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Pr>
                <w:rFonts w:ascii="Times New Roman" w:hAnsi="Times New Roman"/>
                <w:color w:val="000000"/>
                <w:sz w:val="20"/>
                <w:szCs w:val="20"/>
              </w:rPr>
              <w:t>16.Чередова</w:t>
            </w:r>
            <w:r w:rsidRPr="00E64DBF">
              <w:rPr>
                <w:rFonts w:ascii="Times New Roman" w:hAnsi="Times New Roman"/>
                <w:color w:val="000000"/>
                <w:sz w:val="20"/>
                <w:szCs w:val="20"/>
              </w:rPr>
              <w:t xml:space="preserve">ние букв </w:t>
            </w:r>
            <w:r w:rsidRPr="00E64DBF">
              <w:rPr>
                <w:rFonts w:ascii="Times New Roman" w:hAnsi="Times New Roman"/>
                <w:i/>
                <w:iCs/>
                <w:color w:val="000000"/>
                <w:sz w:val="20"/>
                <w:szCs w:val="20"/>
              </w:rPr>
              <w:t xml:space="preserve">о — а </w:t>
            </w:r>
            <w:r w:rsidRPr="00E64DBF">
              <w:rPr>
                <w:rFonts w:ascii="Times New Roman" w:hAnsi="Times New Roman"/>
                <w:color w:val="000000"/>
                <w:sz w:val="20"/>
                <w:szCs w:val="20"/>
              </w:rPr>
              <w:t>в кор</w:t>
            </w:r>
            <w:r w:rsidRPr="00E64DBF">
              <w:rPr>
                <w:rFonts w:ascii="Times New Roman" w:hAnsi="Times New Roman"/>
                <w:color w:val="000000"/>
                <w:sz w:val="20"/>
                <w:szCs w:val="20"/>
              </w:rPr>
              <w:softHyphen/>
              <w:t xml:space="preserve">не </w:t>
            </w:r>
            <w:r w:rsidRPr="00E64DBF">
              <w:rPr>
                <w:rFonts w:ascii="Times New Roman" w:hAnsi="Times New Roman"/>
                <w:i/>
                <w:iCs/>
                <w:color w:val="000000"/>
                <w:sz w:val="20"/>
                <w:szCs w:val="20"/>
              </w:rPr>
              <w:t>–лаг</w:t>
            </w:r>
            <w:r w:rsidRPr="00E64DBF">
              <w:rPr>
                <w:rFonts w:ascii="Times New Roman" w:hAnsi="Times New Roman"/>
                <w:color w:val="000000"/>
                <w:sz w:val="20"/>
                <w:szCs w:val="20"/>
              </w:rPr>
              <w:t xml:space="preserve">-/ </w:t>
            </w:r>
            <w:r w:rsidRPr="00E64DBF">
              <w:rPr>
                <w:rFonts w:ascii="Times New Roman" w:hAnsi="Times New Roman"/>
                <w:i/>
                <w:iCs/>
                <w:color w:val="000000"/>
                <w:sz w:val="20"/>
                <w:szCs w:val="20"/>
              </w:rPr>
              <w:t>-лож-</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Правописание корней с чередованием гласных А-О в корнях –ЛАГ-/-ЛОЖ-</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условия выбора гласных</w:t>
            </w:r>
          </w:p>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color w:val="000000"/>
                <w:sz w:val="20"/>
                <w:szCs w:val="20"/>
              </w:rPr>
              <w:t xml:space="preserve">о — </w:t>
            </w:r>
            <w:r w:rsidRPr="00E64DBF">
              <w:rPr>
                <w:rFonts w:ascii="Times New Roman" w:hAnsi="Times New Roman"/>
                <w:i/>
                <w:iCs/>
                <w:color w:val="000000"/>
                <w:sz w:val="20"/>
                <w:szCs w:val="20"/>
              </w:rPr>
              <w:t xml:space="preserve">а в </w:t>
            </w:r>
            <w:r w:rsidRPr="00E64DBF">
              <w:rPr>
                <w:rFonts w:ascii="Times New Roman" w:hAnsi="Times New Roman"/>
                <w:color w:val="000000"/>
                <w:sz w:val="20"/>
                <w:szCs w:val="20"/>
              </w:rPr>
              <w:t xml:space="preserve">корне </w:t>
            </w:r>
            <w:r w:rsidRPr="00E64DBF">
              <w:rPr>
                <w:rFonts w:ascii="Times New Roman" w:hAnsi="Times New Roman"/>
                <w:i/>
                <w:iCs/>
                <w:color w:val="000000"/>
                <w:sz w:val="20"/>
                <w:szCs w:val="20"/>
              </w:rPr>
              <w:t>-лаг-/-лож-.</w:t>
            </w:r>
          </w:p>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правильно писать сло</w:t>
            </w:r>
            <w:r w:rsidRPr="00E64DBF">
              <w:rPr>
                <w:rFonts w:ascii="Times New Roman" w:hAnsi="Times New Roman"/>
                <w:color w:val="000000"/>
                <w:sz w:val="20"/>
                <w:szCs w:val="20"/>
              </w:rPr>
              <w:t xml:space="preserve">ва с изученной орфограммой; обозначать условия выбора букв </w:t>
            </w:r>
            <w:r w:rsidRPr="00E64DBF">
              <w:rPr>
                <w:rFonts w:ascii="Times New Roman" w:hAnsi="Times New Roman"/>
                <w:i/>
                <w:iCs/>
                <w:color w:val="000000"/>
                <w:sz w:val="20"/>
                <w:szCs w:val="20"/>
              </w:rPr>
              <w:t xml:space="preserve">о — а </w:t>
            </w:r>
            <w:r w:rsidRPr="00E64DBF">
              <w:rPr>
                <w:rFonts w:ascii="Times New Roman" w:hAnsi="Times New Roman"/>
                <w:color w:val="000000"/>
                <w:sz w:val="20"/>
                <w:szCs w:val="20"/>
              </w:rPr>
              <w:t xml:space="preserve">в корне </w:t>
            </w:r>
            <w:r w:rsidRPr="00E64DBF">
              <w:rPr>
                <w:rFonts w:ascii="Times New Roman" w:hAnsi="Times New Roman"/>
                <w:i/>
                <w:iCs/>
                <w:color w:val="000000"/>
                <w:sz w:val="20"/>
                <w:szCs w:val="20"/>
              </w:rPr>
              <w:t>-лаг-/-лож-</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Выполнение упражнений учебника, морфемный и орфографический анализ. </w:t>
            </w:r>
            <w:r w:rsidRPr="00E64DBF">
              <w:rPr>
                <w:rFonts w:ascii="Times New Roman" w:hAnsi="Times New Roman"/>
                <w:color w:val="000000"/>
                <w:sz w:val="20"/>
                <w:szCs w:val="20"/>
              </w:rPr>
              <w:t>Словарный диктант</w:t>
            </w:r>
          </w:p>
        </w:tc>
      </w:tr>
      <w:tr w:rsidR="00BA2BE9" w:rsidRPr="00DF6F58"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Фев</w:t>
            </w:r>
          </w:p>
        </w:tc>
        <w:tc>
          <w:tcPr>
            <w:tcW w:w="591" w:type="dxa"/>
          </w:tcPr>
          <w:p w:rsidR="00BA2BE9" w:rsidRPr="009E0DC4"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108</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17.</w:t>
            </w:r>
            <w:r w:rsidRPr="00E64DBF">
              <w:rPr>
                <w:rFonts w:ascii="Times New Roman" w:hAnsi="Times New Roman"/>
                <w:color w:val="000000"/>
                <w:sz w:val="20"/>
                <w:szCs w:val="20"/>
              </w:rPr>
              <w:t xml:space="preserve">Чередование букв </w:t>
            </w:r>
            <w:r w:rsidRPr="00E64DBF">
              <w:rPr>
                <w:rFonts w:ascii="Times New Roman" w:hAnsi="Times New Roman"/>
                <w:i/>
                <w:iCs/>
                <w:color w:val="000000"/>
                <w:sz w:val="20"/>
                <w:szCs w:val="20"/>
              </w:rPr>
              <w:t xml:space="preserve">о — а </w:t>
            </w:r>
            <w:r w:rsidRPr="00E64DBF">
              <w:rPr>
                <w:rFonts w:ascii="Times New Roman" w:hAnsi="Times New Roman"/>
                <w:color w:val="000000"/>
                <w:sz w:val="20"/>
                <w:szCs w:val="20"/>
              </w:rPr>
              <w:t>в кор</w:t>
            </w:r>
            <w:r w:rsidRPr="00E64DBF">
              <w:rPr>
                <w:rFonts w:ascii="Times New Roman" w:hAnsi="Times New Roman"/>
                <w:color w:val="000000"/>
                <w:sz w:val="20"/>
                <w:szCs w:val="20"/>
              </w:rPr>
              <w:softHyphen/>
              <w:t xml:space="preserve">не </w:t>
            </w:r>
            <w:r w:rsidRPr="00E64DBF">
              <w:rPr>
                <w:rFonts w:ascii="Times New Roman" w:hAnsi="Times New Roman"/>
                <w:i/>
                <w:iCs/>
                <w:color w:val="000000"/>
                <w:sz w:val="20"/>
                <w:szCs w:val="20"/>
              </w:rPr>
              <w:t>–раст</w:t>
            </w:r>
            <w:r w:rsidRPr="00E64DBF">
              <w:rPr>
                <w:rFonts w:ascii="Times New Roman" w:hAnsi="Times New Roman"/>
                <w:color w:val="000000"/>
                <w:sz w:val="20"/>
                <w:szCs w:val="20"/>
              </w:rPr>
              <w:t xml:space="preserve"> - /-</w:t>
            </w:r>
            <w:r w:rsidRPr="00E64DBF">
              <w:rPr>
                <w:rFonts w:ascii="Times New Roman" w:hAnsi="Times New Roman"/>
                <w:i/>
                <w:color w:val="000000"/>
                <w:sz w:val="20"/>
                <w:szCs w:val="20"/>
              </w:rPr>
              <w:t>рос-</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Правописание гласных А-О в корнях –РАСТ-/-РАЩ-/-РОС-</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условия выбора гласных </w:t>
            </w:r>
            <w:r w:rsidRPr="00E64DBF">
              <w:rPr>
                <w:rFonts w:ascii="Times New Roman" w:hAnsi="Times New Roman"/>
                <w:i/>
                <w:iCs/>
                <w:color w:val="000000"/>
                <w:sz w:val="20"/>
                <w:szCs w:val="20"/>
              </w:rPr>
              <w:t xml:space="preserve">о — а </w:t>
            </w:r>
            <w:r w:rsidRPr="00E64DBF">
              <w:rPr>
                <w:rFonts w:ascii="Times New Roman" w:hAnsi="Times New Roman"/>
                <w:color w:val="000000"/>
                <w:sz w:val="20"/>
                <w:szCs w:val="20"/>
              </w:rPr>
              <w:t xml:space="preserve">в корне </w:t>
            </w:r>
            <w:r w:rsidRPr="00E64DBF">
              <w:rPr>
                <w:rFonts w:ascii="Times New Roman" w:hAnsi="Times New Roman"/>
                <w:i/>
                <w:iCs/>
                <w:color w:val="000000"/>
                <w:sz w:val="20"/>
                <w:szCs w:val="20"/>
              </w:rPr>
              <w:t xml:space="preserve">–раст-/-рос-; </w:t>
            </w:r>
            <w:r>
              <w:rPr>
                <w:rFonts w:ascii="Times New Roman" w:hAnsi="Times New Roman"/>
                <w:color w:val="000000"/>
                <w:sz w:val="20"/>
                <w:szCs w:val="20"/>
              </w:rPr>
              <w:t>сло</w:t>
            </w:r>
            <w:r w:rsidRPr="00E64DBF">
              <w:rPr>
                <w:rFonts w:ascii="Times New Roman" w:hAnsi="Times New Roman"/>
                <w:color w:val="000000"/>
                <w:sz w:val="20"/>
                <w:szCs w:val="20"/>
              </w:rPr>
              <w:t xml:space="preserve">ва-исключения. </w:t>
            </w:r>
          </w:p>
          <w:p w:rsidR="00BA2BE9" w:rsidRDefault="00BA2BE9" w:rsidP="004329F6">
            <w:pPr>
              <w:autoSpaceDE w:val="0"/>
              <w:autoSpaceDN w:val="0"/>
              <w:adjustRightInd w:val="0"/>
              <w:spacing w:after="0" w:line="240" w:lineRule="auto"/>
              <w:rPr>
                <w:rFonts w:ascii="Times New Roman" w:hAnsi="Times New Roman"/>
                <w:iCs/>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правильно писать сло</w:t>
            </w:r>
            <w:r w:rsidRPr="00E64DBF">
              <w:rPr>
                <w:rFonts w:ascii="Times New Roman" w:hAnsi="Times New Roman"/>
                <w:color w:val="000000"/>
                <w:sz w:val="20"/>
                <w:szCs w:val="20"/>
              </w:rPr>
              <w:t xml:space="preserve">ва с изученной орфограммой; обозначать условия выбора букв </w:t>
            </w:r>
            <w:r w:rsidRPr="00E64DBF">
              <w:rPr>
                <w:rFonts w:ascii="Times New Roman" w:hAnsi="Times New Roman"/>
                <w:i/>
                <w:iCs/>
                <w:color w:val="000000"/>
                <w:sz w:val="20"/>
                <w:szCs w:val="20"/>
              </w:rPr>
              <w:t xml:space="preserve">о — а </w:t>
            </w:r>
            <w:r w:rsidRPr="00E64DBF">
              <w:rPr>
                <w:rFonts w:ascii="Times New Roman" w:hAnsi="Times New Roman"/>
                <w:color w:val="000000"/>
                <w:sz w:val="20"/>
                <w:szCs w:val="20"/>
              </w:rPr>
              <w:t xml:space="preserve">в корне </w:t>
            </w:r>
            <w:r w:rsidRPr="00E64DBF">
              <w:rPr>
                <w:rFonts w:ascii="Times New Roman" w:hAnsi="Times New Roman"/>
                <w:i/>
                <w:iCs/>
                <w:color w:val="000000"/>
                <w:sz w:val="20"/>
                <w:szCs w:val="20"/>
              </w:rPr>
              <w:t xml:space="preserve">-раст-/-рос-; </w:t>
            </w:r>
            <w:r w:rsidRPr="00E64DBF">
              <w:rPr>
                <w:rFonts w:ascii="Times New Roman" w:hAnsi="Times New Roman"/>
                <w:iCs/>
                <w:color w:val="000000"/>
                <w:sz w:val="20"/>
                <w:szCs w:val="20"/>
              </w:rPr>
              <w:t>подбирать к данным в упражнениях словам однокоренные с чередова</w:t>
            </w:r>
          </w:p>
          <w:p w:rsidR="00BA2BE9" w:rsidRDefault="00BA2BE9" w:rsidP="004329F6">
            <w:pPr>
              <w:autoSpaceDE w:val="0"/>
              <w:autoSpaceDN w:val="0"/>
              <w:adjustRightInd w:val="0"/>
              <w:spacing w:after="0" w:line="240" w:lineRule="auto"/>
              <w:rPr>
                <w:rFonts w:ascii="Times New Roman" w:hAnsi="Times New Roman"/>
                <w:iCs/>
                <w:color w:val="000000"/>
                <w:sz w:val="20"/>
                <w:szCs w:val="20"/>
              </w:rPr>
            </w:pPr>
            <w:r>
              <w:rPr>
                <w:rFonts w:ascii="Times New Roman" w:hAnsi="Times New Roman"/>
                <w:iCs/>
                <w:color w:val="000000"/>
                <w:sz w:val="20"/>
                <w:szCs w:val="20"/>
              </w:rPr>
              <w:t>н</w:t>
            </w:r>
            <w:r w:rsidRPr="00E64DBF">
              <w:rPr>
                <w:rFonts w:ascii="Times New Roman" w:hAnsi="Times New Roman"/>
                <w:iCs/>
                <w:color w:val="000000"/>
                <w:sz w:val="20"/>
                <w:szCs w:val="20"/>
              </w:rPr>
              <w:t>ием гласных.</w:t>
            </w:r>
          </w:p>
          <w:p w:rsidR="00BA2BE9" w:rsidRDefault="00BA2BE9" w:rsidP="004329F6">
            <w:pPr>
              <w:autoSpaceDE w:val="0"/>
              <w:autoSpaceDN w:val="0"/>
              <w:adjustRightInd w:val="0"/>
              <w:spacing w:after="0" w:line="240" w:lineRule="auto"/>
              <w:rPr>
                <w:rFonts w:ascii="Times New Roman" w:hAnsi="Times New Roman"/>
                <w:iCs/>
                <w:color w:val="000000"/>
                <w:sz w:val="20"/>
                <w:szCs w:val="20"/>
              </w:rPr>
            </w:pPr>
          </w:p>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учебника, морфемный и орфографический анализ Распреде</w:t>
            </w:r>
            <w:r w:rsidRPr="00E64DBF">
              <w:rPr>
                <w:rFonts w:ascii="Times New Roman" w:hAnsi="Times New Roman"/>
                <w:color w:val="000000"/>
                <w:sz w:val="20"/>
                <w:szCs w:val="20"/>
              </w:rPr>
              <w:t>лительный словарный диктант</w:t>
            </w:r>
            <w:r>
              <w:rPr>
                <w:rFonts w:ascii="Times New Roman" w:hAnsi="Times New Roman"/>
                <w:color w:val="000000"/>
                <w:sz w:val="20"/>
                <w:szCs w:val="20"/>
              </w:rPr>
              <w:t>. Проектирование выполнение домашнего задания</w:t>
            </w:r>
          </w:p>
        </w:tc>
      </w:tr>
      <w:tr w:rsidR="00BA2BE9" w:rsidRPr="00DF6F58"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Фев</w:t>
            </w:r>
          </w:p>
        </w:tc>
        <w:tc>
          <w:tcPr>
            <w:tcW w:w="591" w:type="dxa"/>
          </w:tcPr>
          <w:p w:rsidR="00BA2BE9" w:rsidRPr="009E0DC4"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109</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18.</w:t>
            </w:r>
            <w:r w:rsidRPr="00E64DBF">
              <w:rPr>
                <w:rFonts w:ascii="Times New Roman" w:hAnsi="Times New Roman"/>
                <w:color w:val="000000"/>
                <w:sz w:val="20"/>
                <w:szCs w:val="20"/>
              </w:rPr>
              <w:t xml:space="preserve">Буквы </w:t>
            </w:r>
            <w:r w:rsidRPr="00E64DBF">
              <w:rPr>
                <w:rFonts w:ascii="Times New Roman" w:hAnsi="Times New Roman"/>
                <w:i/>
                <w:iCs/>
                <w:color w:val="000000"/>
                <w:sz w:val="20"/>
                <w:szCs w:val="20"/>
              </w:rPr>
              <w:t>ё—о</w:t>
            </w:r>
            <w:r w:rsidRPr="00E64DBF">
              <w:rPr>
                <w:rFonts w:ascii="Times New Roman" w:hAnsi="Times New Roman"/>
                <w:color w:val="000000"/>
                <w:sz w:val="20"/>
                <w:szCs w:val="20"/>
              </w:rPr>
              <w:t>после шипящих в корне</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Шипящие согласные звуки. Правописание гласных Ё – О в корне слов после шипящих под ударением. </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правило правописания гласных </w:t>
            </w:r>
            <w:r w:rsidRPr="00E64DBF">
              <w:rPr>
                <w:rFonts w:ascii="Times New Roman" w:hAnsi="Times New Roman"/>
                <w:i/>
                <w:iCs/>
                <w:color w:val="000000"/>
                <w:sz w:val="20"/>
                <w:szCs w:val="20"/>
              </w:rPr>
              <w:t>ё — ов</w:t>
            </w:r>
            <w:r w:rsidRPr="00E64DBF">
              <w:rPr>
                <w:rFonts w:ascii="Times New Roman" w:hAnsi="Times New Roman"/>
                <w:color w:val="000000"/>
                <w:sz w:val="20"/>
                <w:szCs w:val="20"/>
              </w:rPr>
              <w:t>корне слов после шипящих под ударением; слова-исключения.</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правильно писать сло</w:t>
            </w:r>
            <w:r>
              <w:rPr>
                <w:rFonts w:ascii="Times New Roman" w:hAnsi="Times New Roman"/>
                <w:color w:val="000000"/>
                <w:sz w:val="20"/>
                <w:szCs w:val="20"/>
              </w:rPr>
              <w:t>ва с изученной орфограммой; обо</w:t>
            </w:r>
            <w:r w:rsidRPr="00E64DBF">
              <w:rPr>
                <w:rFonts w:ascii="Times New Roman" w:hAnsi="Times New Roman"/>
                <w:color w:val="000000"/>
                <w:sz w:val="20"/>
                <w:szCs w:val="20"/>
              </w:rPr>
              <w:t>значать орфограмму графически.</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Выполнение упражнений учебника, морфемный и орфографический анализ. </w:t>
            </w:r>
            <w:r w:rsidRPr="00E64DBF">
              <w:rPr>
                <w:rFonts w:ascii="Times New Roman" w:hAnsi="Times New Roman"/>
                <w:color w:val="000000"/>
                <w:sz w:val="20"/>
                <w:szCs w:val="20"/>
              </w:rPr>
              <w:t>Словарный диктант, тест</w:t>
            </w:r>
          </w:p>
        </w:tc>
      </w:tr>
      <w:tr w:rsidR="00BA2BE9" w:rsidRPr="00DF6F58"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Фев</w:t>
            </w:r>
          </w:p>
        </w:tc>
        <w:tc>
          <w:tcPr>
            <w:tcW w:w="591" w:type="dxa"/>
          </w:tcPr>
          <w:p w:rsidR="00BA2BE9" w:rsidRPr="009E0DC4"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110</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Pr>
                <w:rFonts w:ascii="Times New Roman" w:hAnsi="Times New Roman"/>
                <w:color w:val="000000"/>
                <w:sz w:val="20"/>
                <w:szCs w:val="20"/>
              </w:rPr>
              <w:t>19.</w:t>
            </w:r>
            <w:r w:rsidRPr="00E64DBF">
              <w:rPr>
                <w:rFonts w:ascii="Times New Roman" w:hAnsi="Times New Roman"/>
                <w:color w:val="000000"/>
                <w:sz w:val="20"/>
                <w:szCs w:val="20"/>
              </w:rPr>
              <w:t xml:space="preserve">Буквы </w:t>
            </w:r>
            <w:r w:rsidRPr="00E64DBF">
              <w:rPr>
                <w:rFonts w:ascii="Times New Roman" w:hAnsi="Times New Roman"/>
                <w:i/>
                <w:iCs/>
                <w:color w:val="000000"/>
                <w:sz w:val="20"/>
                <w:szCs w:val="20"/>
              </w:rPr>
              <w:t xml:space="preserve">и </w:t>
            </w:r>
            <w:r w:rsidRPr="00E64DBF">
              <w:rPr>
                <w:rFonts w:ascii="Times New Roman" w:hAnsi="Times New Roman"/>
                <w:color w:val="000000"/>
                <w:sz w:val="20"/>
                <w:szCs w:val="20"/>
              </w:rPr>
              <w:t xml:space="preserve">— </w:t>
            </w:r>
            <w:r w:rsidRPr="00E64DBF">
              <w:rPr>
                <w:rFonts w:ascii="Times New Roman" w:hAnsi="Times New Roman"/>
                <w:i/>
                <w:iCs/>
                <w:color w:val="000000"/>
                <w:sz w:val="20"/>
                <w:szCs w:val="20"/>
              </w:rPr>
              <w:t xml:space="preserve">ы </w:t>
            </w:r>
            <w:r w:rsidRPr="00E64DBF">
              <w:rPr>
                <w:rFonts w:ascii="Times New Roman" w:hAnsi="Times New Roman"/>
                <w:color w:val="000000"/>
                <w:sz w:val="20"/>
                <w:szCs w:val="20"/>
              </w:rPr>
              <w:t xml:space="preserve">после </w:t>
            </w:r>
            <w:r w:rsidRPr="00E64DBF">
              <w:rPr>
                <w:rFonts w:ascii="Times New Roman" w:hAnsi="Times New Roman"/>
                <w:i/>
                <w:iCs/>
                <w:color w:val="000000"/>
                <w:sz w:val="20"/>
                <w:szCs w:val="20"/>
              </w:rPr>
              <w:t>ц</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Условия выбора букв И – Ы после Ц. </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условия выбора букв </w:t>
            </w:r>
            <w:r w:rsidRPr="00E64DBF">
              <w:rPr>
                <w:rFonts w:ascii="Times New Roman" w:hAnsi="Times New Roman"/>
                <w:i/>
                <w:iCs/>
                <w:color w:val="000000"/>
                <w:sz w:val="20"/>
                <w:szCs w:val="20"/>
              </w:rPr>
              <w:t xml:space="preserve">и </w:t>
            </w:r>
            <w:r w:rsidRPr="00E64DBF">
              <w:rPr>
                <w:rFonts w:ascii="Times New Roman" w:hAnsi="Times New Roman"/>
                <w:color w:val="000000"/>
                <w:sz w:val="20"/>
                <w:szCs w:val="20"/>
              </w:rPr>
              <w:t xml:space="preserve">— </w:t>
            </w:r>
            <w:r w:rsidRPr="00E64DBF">
              <w:rPr>
                <w:rFonts w:ascii="Times New Roman" w:hAnsi="Times New Roman"/>
                <w:i/>
                <w:iCs/>
                <w:color w:val="000000"/>
                <w:sz w:val="20"/>
                <w:szCs w:val="20"/>
              </w:rPr>
              <w:t xml:space="preserve">ы </w:t>
            </w:r>
            <w:r w:rsidRPr="00E64DBF">
              <w:rPr>
                <w:rFonts w:ascii="Times New Roman" w:hAnsi="Times New Roman"/>
                <w:color w:val="000000"/>
                <w:sz w:val="20"/>
                <w:szCs w:val="20"/>
              </w:rPr>
              <w:t xml:space="preserve">после </w:t>
            </w:r>
            <w:r w:rsidRPr="00E64DBF">
              <w:rPr>
                <w:rFonts w:ascii="Times New Roman" w:hAnsi="Times New Roman"/>
                <w:i/>
                <w:iCs/>
                <w:color w:val="000000"/>
                <w:sz w:val="20"/>
                <w:szCs w:val="20"/>
              </w:rPr>
              <w:t>ц.</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писать слова с изученной орфограммой и обозначать ее графически.</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учебника, морфемный и орфографический анализ. Объяснительный диктант</w:t>
            </w:r>
          </w:p>
        </w:tc>
      </w:tr>
      <w:tr w:rsidR="00BA2BE9" w:rsidRPr="00DF6F58"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Фев</w:t>
            </w:r>
          </w:p>
        </w:tc>
        <w:tc>
          <w:tcPr>
            <w:tcW w:w="591" w:type="dxa"/>
          </w:tcPr>
          <w:p w:rsidR="00BA2BE9" w:rsidRPr="004F2FC0"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111</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20.П.овторение и об</w:t>
            </w:r>
            <w:r w:rsidRPr="00E64DBF">
              <w:rPr>
                <w:rFonts w:ascii="Times New Roman" w:hAnsi="Times New Roman"/>
                <w:color w:val="000000"/>
                <w:sz w:val="20"/>
                <w:szCs w:val="20"/>
              </w:rPr>
              <w:t>общение изученного матери</w:t>
            </w:r>
            <w:r>
              <w:rPr>
                <w:rFonts w:ascii="Times New Roman" w:hAnsi="Times New Roman"/>
                <w:color w:val="000000"/>
                <w:sz w:val="20"/>
                <w:szCs w:val="20"/>
              </w:rPr>
              <w:t xml:space="preserve">ала </w:t>
            </w:r>
            <w:r w:rsidRPr="00E64DBF">
              <w:rPr>
                <w:rFonts w:ascii="Times New Roman" w:hAnsi="Times New Roman"/>
                <w:color w:val="000000"/>
                <w:sz w:val="20"/>
                <w:szCs w:val="20"/>
              </w:rPr>
              <w:t>в разделе «Морфе</w:t>
            </w:r>
            <w:r>
              <w:rPr>
                <w:rFonts w:ascii="Times New Roman" w:hAnsi="Times New Roman"/>
                <w:color w:val="000000"/>
                <w:sz w:val="20"/>
                <w:szCs w:val="20"/>
              </w:rPr>
              <w:t>мика. Ор</w:t>
            </w:r>
            <w:r w:rsidRPr="00E64DBF">
              <w:rPr>
                <w:rFonts w:ascii="Times New Roman" w:hAnsi="Times New Roman"/>
                <w:color w:val="000000"/>
                <w:sz w:val="20"/>
                <w:szCs w:val="20"/>
              </w:rPr>
              <w:t>фография. Культура речи»</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Состав слова. Орфограммы в конях слов.морфемный разбор слов. </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теоретический матери</w:t>
            </w:r>
            <w:r>
              <w:rPr>
                <w:rFonts w:ascii="Times New Roman" w:hAnsi="Times New Roman"/>
                <w:color w:val="000000"/>
                <w:sz w:val="20"/>
                <w:szCs w:val="20"/>
              </w:rPr>
              <w:t>ал, изученный на предыдущих уро</w:t>
            </w:r>
            <w:r w:rsidRPr="00E64DBF">
              <w:rPr>
                <w:rFonts w:ascii="Times New Roman" w:hAnsi="Times New Roman"/>
                <w:color w:val="000000"/>
                <w:sz w:val="20"/>
                <w:szCs w:val="20"/>
              </w:rPr>
              <w:t>ках.</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правильно писать слова с изученными орфограмма</w:t>
            </w:r>
            <w:r>
              <w:rPr>
                <w:rFonts w:ascii="Times New Roman" w:hAnsi="Times New Roman"/>
                <w:color w:val="000000"/>
                <w:sz w:val="20"/>
                <w:szCs w:val="20"/>
              </w:rPr>
              <w:t>ми; обозначать орфограммы графи</w:t>
            </w:r>
            <w:r w:rsidRPr="00E64DBF">
              <w:rPr>
                <w:rFonts w:ascii="Times New Roman" w:hAnsi="Times New Roman"/>
                <w:color w:val="000000"/>
                <w:sz w:val="20"/>
                <w:szCs w:val="20"/>
              </w:rPr>
              <w:t>чески; выполнять морфемный разбор слов</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Словарный диктант с взаимопро</w:t>
            </w:r>
            <w:r w:rsidRPr="00E64DBF">
              <w:rPr>
                <w:rFonts w:ascii="Times New Roman" w:hAnsi="Times New Roman"/>
                <w:color w:val="000000"/>
                <w:sz w:val="20"/>
                <w:szCs w:val="20"/>
              </w:rPr>
              <w:t>веркой, тест</w:t>
            </w:r>
          </w:p>
        </w:tc>
      </w:tr>
      <w:tr w:rsidR="00BA2BE9" w:rsidRPr="00851907"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Фев</w:t>
            </w:r>
          </w:p>
        </w:tc>
        <w:tc>
          <w:tcPr>
            <w:tcW w:w="591" w:type="dxa"/>
          </w:tcPr>
          <w:p w:rsidR="00BA2BE9" w:rsidRPr="00851907"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112</w:t>
            </w:r>
          </w:p>
        </w:tc>
        <w:tc>
          <w:tcPr>
            <w:tcW w:w="2977" w:type="dxa"/>
          </w:tcPr>
          <w:p w:rsidR="00BA2BE9" w:rsidRPr="00851907" w:rsidRDefault="00BA2BE9" w:rsidP="004329F6">
            <w:pPr>
              <w:autoSpaceDE w:val="0"/>
              <w:autoSpaceDN w:val="0"/>
              <w:adjustRightInd w:val="0"/>
              <w:spacing w:after="0" w:line="240" w:lineRule="auto"/>
              <w:rPr>
                <w:rFonts w:ascii="Times New Roman" w:hAnsi="Times New Roman"/>
                <w:b/>
                <w:color w:val="000000"/>
                <w:sz w:val="20"/>
                <w:szCs w:val="20"/>
              </w:rPr>
            </w:pPr>
            <w:r>
              <w:rPr>
                <w:rFonts w:ascii="Times New Roman" w:hAnsi="Times New Roman"/>
                <w:b/>
                <w:color w:val="000000"/>
                <w:sz w:val="20"/>
                <w:szCs w:val="20"/>
              </w:rPr>
              <w:t>21.</w:t>
            </w:r>
            <w:r w:rsidRPr="00851907">
              <w:rPr>
                <w:rFonts w:ascii="Times New Roman" w:hAnsi="Times New Roman"/>
                <w:b/>
                <w:color w:val="000000"/>
                <w:sz w:val="20"/>
                <w:szCs w:val="20"/>
              </w:rPr>
              <w:t>Контрольная работа</w:t>
            </w:r>
            <w:r>
              <w:rPr>
                <w:rFonts w:ascii="Times New Roman" w:hAnsi="Times New Roman"/>
                <w:b/>
                <w:color w:val="000000"/>
                <w:sz w:val="20"/>
                <w:szCs w:val="20"/>
              </w:rPr>
              <w:t>(№6 )</w:t>
            </w:r>
            <w:r w:rsidRPr="00851907">
              <w:rPr>
                <w:rFonts w:ascii="Times New Roman" w:hAnsi="Times New Roman"/>
                <w:b/>
                <w:color w:val="000000"/>
                <w:sz w:val="20"/>
                <w:szCs w:val="20"/>
              </w:rPr>
              <w:t xml:space="preserve"> по теме «Морфемика»</w:t>
            </w:r>
          </w:p>
        </w:tc>
        <w:tc>
          <w:tcPr>
            <w:tcW w:w="3260" w:type="dxa"/>
          </w:tcPr>
          <w:p w:rsidR="00BA2BE9" w:rsidRPr="00851907" w:rsidRDefault="00BA2BE9" w:rsidP="004329F6">
            <w:pPr>
              <w:autoSpaceDE w:val="0"/>
              <w:autoSpaceDN w:val="0"/>
              <w:adjustRightInd w:val="0"/>
              <w:spacing w:after="0" w:line="240" w:lineRule="auto"/>
              <w:rPr>
                <w:rFonts w:ascii="Times New Roman" w:hAnsi="Times New Roman"/>
                <w:color w:val="000000"/>
                <w:sz w:val="20"/>
                <w:szCs w:val="20"/>
              </w:rPr>
            </w:pPr>
            <w:r w:rsidRPr="00851907">
              <w:rPr>
                <w:rFonts w:ascii="Times New Roman" w:hAnsi="Times New Roman"/>
                <w:color w:val="000000"/>
                <w:sz w:val="20"/>
                <w:szCs w:val="20"/>
              </w:rPr>
              <w:t xml:space="preserve">Орфография.пунктуация. Грамматические разборы. </w:t>
            </w:r>
          </w:p>
        </w:tc>
        <w:tc>
          <w:tcPr>
            <w:tcW w:w="5245" w:type="dxa"/>
            <w:gridSpan w:val="2"/>
          </w:tcPr>
          <w:p w:rsidR="00BA2BE9" w:rsidRPr="00851907" w:rsidRDefault="00BA2BE9" w:rsidP="004329F6">
            <w:pPr>
              <w:autoSpaceDE w:val="0"/>
              <w:autoSpaceDN w:val="0"/>
              <w:adjustRightInd w:val="0"/>
              <w:spacing w:after="0" w:line="240" w:lineRule="auto"/>
              <w:rPr>
                <w:rFonts w:ascii="Times New Roman" w:hAnsi="Times New Roman"/>
                <w:color w:val="000000"/>
                <w:sz w:val="20"/>
                <w:szCs w:val="20"/>
              </w:rPr>
            </w:pPr>
            <w:r w:rsidRPr="00851907">
              <w:rPr>
                <w:rFonts w:ascii="Times New Roman" w:hAnsi="Times New Roman"/>
                <w:i/>
                <w:iCs/>
                <w:color w:val="000000"/>
                <w:sz w:val="20"/>
                <w:szCs w:val="20"/>
              </w:rPr>
              <w:t xml:space="preserve">Уметь: </w:t>
            </w:r>
            <w:r w:rsidRPr="00851907">
              <w:rPr>
                <w:rFonts w:ascii="Times New Roman" w:hAnsi="Times New Roman"/>
                <w:color w:val="000000"/>
                <w:sz w:val="20"/>
                <w:szCs w:val="20"/>
              </w:rPr>
              <w:t xml:space="preserve">выделять морфемы на основе смыслового анализа, опираться на морфемный разбор при проведении орфографического анализа и определении грамматических свойств слова, безошибочно писать слова с чередующейся гласной и согласной в корне. </w:t>
            </w:r>
          </w:p>
        </w:tc>
        <w:tc>
          <w:tcPr>
            <w:tcW w:w="3402" w:type="dxa"/>
          </w:tcPr>
          <w:p w:rsidR="00BA2BE9" w:rsidRPr="00851907" w:rsidRDefault="00BA2BE9" w:rsidP="004329F6">
            <w:pPr>
              <w:autoSpaceDE w:val="0"/>
              <w:autoSpaceDN w:val="0"/>
              <w:adjustRightInd w:val="0"/>
              <w:spacing w:after="0" w:line="240" w:lineRule="auto"/>
              <w:rPr>
                <w:rFonts w:ascii="Times New Roman" w:hAnsi="Times New Roman"/>
                <w:color w:val="000000"/>
                <w:sz w:val="20"/>
                <w:szCs w:val="20"/>
              </w:rPr>
            </w:pPr>
            <w:r w:rsidRPr="00851907">
              <w:rPr>
                <w:rFonts w:ascii="Times New Roman" w:hAnsi="Times New Roman"/>
                <w:color w:val="000000"/>
                <w:sz w:val="20"/>
                <w:szCs w:val="20"/>
              </w:rPr>
              <w:t>Диктант с грамматическим заданием</w:t>
            </w:r>
          </w:p>
        </w:tc>
      </w:tr>
      <w:tr w:rsidR="00BA2BE9" w:rsidRPr="00DF6F58"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март</w:t>
            </w:r>
          </w:p>
        </w:tc>
        <w:tc>
          <w:tcPr>
            <w:tcW w:w="591" w:type="dxa"/>
          </w:tcPr>
          <w:p w:rsidR="00BA2BE9" w:rsidRPr="00CC69C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113</w:t>
            </w:r>
          </w:p>
        </w:tc>
        <w:tc>
          <w:tcPr>
            <w:tcW w:w="2977" w:type="dxa"/>
          </w:tcPr>
          <w:p w:rsidR="00BA2BE9" w:rsidRPr="008911A2" w:rsidRDefault="00BA2BE9" w:rsidP="004329F6">
            <w:p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22.</w:t>
            </w:r>
            <w:r w:rsidRPr="008911A2">
              <w:rPr>
                <w:rFonts w:ascii="Times New Roman" w:hAnsi="Times New Roman"/>
                <w:sz w:val="20"/>
                <w:szCs w:val="20"/>
              </w:rPr>
              <w:t xml:space="preserve">Анализ контрольной работы. </w:t>
            </w:r>
          </w:p>
        </w:tc>
        <w:tc>
          <w:tcPr>
            <w:tcW w:w="3260" w:type="dxa"/>
          </w:tcPr>
          <w:p w:rsidR="00BA2BE9" w:rsidRPr="008911A2" w:rsidRDefault="00BA2BE9" w:rsidP="004329F6">
            <w:pPr>
              <w:autoSpaceDE w:val="0"/>
              <w:autoSpaceDN w:val="0"/>
              <w:adjustRightInd w:val="0"/>
              <w:spacing w:after="0" w:line="240" w:lineRule="auto"/>
              <w:rPr>
                <w:rFonts w:ascii="Times New Roman" w:hAnsi="Times New Roman"/>
                <w:sz w:val="20"/>
                <w:szCs w:val="20"/>
              </w:rPr>
            </w:pPr>
            <w:r w:rsidRPr="008911A2">
              <w:rPr>
                <w:rFonts w:ascii="Times New Roman" w:hAnsi="Times New Roman"/>
                <w:sz w:val="20"/>
                <w:szCs w:val="20"/>
              </w:rPr>
              <w:t>Анализ ошибок</w:t>
            </w:r>
          </w:p>
        </w:tc>
        <w:tc>
          <w:tcPr>
            <w:tcW w:w="5245" w:type="dxa"/>
            <w:gridSpan w:val="2"/>
          </w:tcPr>
          <w:p w:rsidR="00BA2BE9" w:rsidRPr="00147E9F" w:rsidRDefault="00BA2BE9" w:rsidP="004329F6">
            <w:pPr>
              <w:autoSpaceDE w:val="0"/>
              <w:autoSpaceDN w:val="0"/>
              <w:adjustRightInd w:val="0"/>
              <w:spacing w:after="0" w:line="240" w:lineRule="auto"/>
              <w:rPr>
                <w:rFonts w:ascii="Times New Roman" w:hAnsi="Times New Roman"/>
                <w:sz w:val="20"/>
                <w:szCs w:val="20"/>
              </w:rPr>
            </w:pPr>
            <w:r w:rsidRPr="00147E9F">
              <w:rPr>
                <w:rFonts w:ascii="Times New Roman" w:hAnsi="Times New Roman"/>
                <w:i/>
                <w:iCs/>
                <w:sz w:val="20"/>
                <w:szCs w:val="20"/>
              </w:rPr>
              <w:t xml:space="preserve">Уметь: </w:t>
            </w:r>
            <w:r w:rsidRPr="00147E9F">
              <w:rPr>
                <w:rFonts w:ascii="Times New Roman" w:hAnsi="Times New Roman"/>
                <w:sz w:val="20"/>
                <w:szCs w:val="20"/>
              </w:rPr>
              <w:t>выполнять работу над ошибками, допущенными в контрольном диктанте и грамматическом задании к нему</w:t>
            </w:r>
          </w:p>
        </w:tc>
        <w:tc>
          <w:tcPr>
            <w:tcW w:w="3402" w:type="dxa"/>
          </w:tcPr>
          <w:p w:rsidR="00BA2BE9" w:rsidRPr="00147E9F" w:rsidRDefault="00BA2BE9" w:rsidP="004329F6">
            <w:pPr>
              <w:autoSpaceDE w:val="0"/>
              <w:autoSpaceDN w:val="0"/>
              <w:adjustRightInd w:val="0"/>
              <w:spacing w:after="0" w:line="240" w:lineRule="auto"/>
              <w:rPr>
                <w:rFonts w:ascii="Times New Roman" w:hAnsi="Times New Roman"/>
                <w:sz w:val="20"/>
                <w:szCs w:val="20"/>
              </w:rPr>
            </w:pPr>
            <w:r w:rsidRPr="00147E9F">
              <w:rPr>
                <w:rFonts w:ascii="Times New Roman" w:hAnsi="Times New Roman"/>
                <w:sz w:val="20"/>
                <w:szCs w:val="20"/>
              </w:rPr>
              <w:t>Работа над ошибками</w:t>
            </w:r>
          </w:p>
        </w:tc>
      </w:tr>
      <w:tr w:rsidR="00BA2BE9" w:rsidRPr="00DF6F58"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март</w:t>
            </w:r>
          </w:p>
        </w:tc>
        <w:tc>
          <w:tcPr>
            <w:tcW w:w="591"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114</w:t>
            </w:r>
          </w:p>
        </w:tc>
        <w:tc>
          <w:tcPr>
            <w:tcW w:w="2977" w:type="dxa"/>
          </w:tcPr>
          <w:p w:rsidR="00BA2BE9" w:rsidRPr="00584C3F" w:rsidRDefault="00BA2BE9" w:rsidP="004329F6">
            <w:pPr>
              <w:autoSpaceDE w:val="0"/>
              <w:autoSpaceDN w:val="0"/>
              <w:adjustRightInd w:val="0"/>
              <w:spacing w:after="0" w:line="240" w:lineRule="auto"/>
              <w:rPr>
                <w:rFonts w:ascii="Times New Roman" w:hAnsi="Times New Roman"/>
                <w:b/>
                <w:sz w:val="20"/>
                <w:szCs w:val="20"/>
              </w:rPr>
            </w:pPr>
            <w:r w:rsidRPr="00584C3F">
              <w:rPr>
                <w:rFonts w:ascii="Times New Roman" w:hAnsi="Times New Roman"/>
                <w:b/>
                <w:sz w:val="20"/>
                <w:szCs w:val="20"/>
              </w:rPr>
              <w:t>2</w:t>
            </w:r>
            <w:r>
              <w:rPr>
                <w:rFonts w:ascii="Times New Roman" w:hAnsi="Times New Roman"/>
                <w:b/>
                <w:sz w:val="20"/>
                <w:szCs w:val="20"/>
              </w:rPr>
              <w:t>3</w:t>
            </w:r>
            <w:r w:rsidRPr="00584C3F">
              <w:rPr>
                <w:rFonts w:ascii="Times New Roman" w:hAnsi="Times New Roman"/>
                <w:b/>
                <w:sz w:val="20"/>
                <w:szCs w:val="20"/>
              </w:rPr>
              <w:t>.Р/Р (24) Обучающее сочинение- описание картины с элементами рассуждения. (Кончаловский «Сирень») упр.457</w:t>
            </w:r>
          </w:p>
        </w:tc>
        <w:tc>
          <w:tcPr>
            <w:tcW w:w="3260" w:type="dxa"/>
          </w:tcPr>
          <w:p w:rsidR="00BA2BE9" w:rsidRPr="008911A2" w:rsidRDefault="00BA2BE9" w:rsidP="004329F6">
            <w:pPr>
              <w:autoSpaceDE w:val="0"/>
              <w:autoSpaceDN w:val="0"/>
              <w:adjustRightInd w:val="0"/>
              <w:spacing w:after="0" w:line="240" w:lineRule="auto"/>
              <w:rPr>
                <w:rFonts w:ascii="Times New Roman" w:hAnsi="Times New Roman"/>
                <w:sz w:val="20"/>
                <w:szCs w:val="20"/>
              </w:rPr>
            </w:pPr>
            <w:r w:rsidRPr="00470B50">
              <w:rPr>
                <w:rFonts w:ascii="Times New Roman" w:hAnsi="Times New Roman"/>
                <w:color w:val="000000"/>
                <w:sz w:val="20"/>
                <w:szCs w:val="20"/>
              </w:rPr>
              <w:t>.Описание. Отличительные признаки делового и художественного описания</w:t>
            </w:r>
            <w:r>
              <w:rPr>
                <w:rFonts w:ascii="Times New Roman" w:hAnsi="Times New Roman"/>
                <w:color w:val="000000"/>
                <w:sz w:val="20"/>
                <w:szCs w:val="20"/>
              </w:rPr>
              <w:t>. Сбор материала для сочинения. Композиция картины. Колорит</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Pr>
                <w:rFonts w:ascii="Times New Roman" w:hAnsi="Times New Roman"/>
                <w:color w:val="000000"/>
                <w:sz w:val="20"/>
                <w:szCs w:val="20"/>
              </w:rPr>
              <w:t>особенности сочинения-описания</w:t>
            </w:r>
            <w:r w:rsidRPr="00E64DBF">
              <w:rPr>
                <w:rFonts w:ascii="Times New Roman" w:hAnsi="Times New Roman"/>
                <w:color w:val="000000"/>
                <w:sz w:val="20"/>
                <w:szCs w:val="20"/>
              </w:rPr>
              <w:t xml:space="preserve">. </w:t>
            </w:r>
          </w:p>
          <w:p w:rsidR="00BA2BE9" w:rsidRPr="00147E9F" w:rsidRDefault="00BA2BE9" w:rsidP="004329F6">
            <w:pPr>
              <w:autoSpaceDE w:val="0"/>
              <w:autoSpaceDN w:val="0"/>
              <w:adjustRightInd w:val="0"/>
              <w:spacing w:after="0" w:line="240" w:lineRule="auto"/>
              <w:rPr>
                <w:rFonts w:ascii="Times New Roman" w:hAnsi="Times New Roman"/>
                <w:i/>
                <w:iCs/>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самостоятельно писать сочинение по картине, рас</w:t>
            </w:r>
            <w:r>
              <w:rPr>
                <w:rFonts w:ascii="Times New Roman" w:hAnsi="Times New Roman"/>
                <w:color w:val="000000"/>
                <w:sz w:val="20"/>
                <w:szCs w:val="20"/>
              </w:rPr>
              <w:t>кры</w:t>
            </w:r>
            <w:r w:rsidRPr="00E64DBF">
              <w:rPr>
                <w:rFonts w:ascii="Times New Roman" w:hAnsi="Times New Roman"/>
                <w:color w:val="000000"/>
                <w:sz w:val="20"/>
                <w:szCs w:val="20"/>
              </w:rPr>
              <w:t>вая замысел художни</w:t>
            </w:r>
            <w:r>
              <w:rPr>
                <w:rFonts w:ascii="Times New Roman" w:hAnsi="Times New Roman"/>
                <w:color w:val="000000"/>
                <w:sz w:val="20"/>
                <w:szCs w:val="20"/>
              </w:rPr>
              <w:t>к; пользоваться ИВС.</w:t>
            </w:r>
          </w:p>
        </w:tc>
        <w:tc>
          <w:tcPr>
            <w:tcW w:w="3402" w:type="dxa"/>
          </w:tcPr>
          <w:p w:rsidR="00BA2BE9" w:rsidRPr="00147E9F" w:rsidRDefault="00BA2BE9" w:rsidP="004329F6">
            <w:p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Написание элементов сочинения. Устная работа над сочинением</w:t>
            </w:r>
          </w:p>
        </w:tc>
      </w:tr>
      <w:tr w:rsidR="00BA2BE9" w:rsidRPr="00DF6F58" w:rsidTr="004329F6">
        <w:trPr>
          <w:trHeight w:val="470"/>
        </w:trPr>
        <w:tc>
          <w:tcPr>
            <w:tcW w:w="16126" w:type="dxa"/>
            <w:gridSpan w:val="7"/>
            <w:shd w:val="clear" w:color="auto" w:fill="BFBFBF" w:themeFill="background1" w:themeFillShade="BF"/>
          </w:tcPr>
          <w:p w:rsidR="00BA2BE9" w:rsidRPr="00147E9F" w:rsidRDefault="00BA2BE9" w:rsidP="004329F6">
            <w:pPr>
              <w:autoSpaceDE w:val="0"/>
              <w:autoSpaceDN w:val="0"/>
              <w:adjustRightInd w:val="0"/>
              <w:spacing w:after="0" w:line="240" w:lineRule="auto"/>
              <w:rPr>
                <w:rFonts w:ascii="Times New Roman" w:hAnsi="Times New Roman"/>
                <w:i/>
                <w:iCs/>
                <w:sz w:val="20"/>
                <w:szCs w:val="20"/>
              </w:rPr>
            </w:pPr>
            <w:r>
              <w:rPr>
                <w:rFonts w:ascii="Times New Roman" w:hAnsi="Times New Roman"/>
                <w:b/>
                <w:color w:val="000000"/>
                <w:sz w:val="20"/>
                <w:szCs w:val="20"/>
              </w:rPr>
              <w:t xml:space="preserve">                                                                                                           </w:t>
            </w:r>
            <w:r w:rsidRPr="0052412A">
              <w:rPr>
                <w:rFonts w:ascii="Times New Roman" w:hAnsi="Times New Roman"/>
                <w:b/>
                <w:color w:val="000000"/>
                <w:sz w:val="20"/>
                <w:szCs w:val="20"/>
              </w:rPr>
              <w:t>Морфология. О</w:t>
            </w:r>
            <w:r>
              <w:rPr>
                <w:rFonts w:ascii="Times New Roman" w:hAnsi="Times New Roman"/>
                <w:b/>
                <w:color w:val="000000"/>
                <w:sz w:val="20"/>
                <w:szCs w:val="20"/>
              </w:rPr>
              <w:t>рфография. Культура речи</w:t>
            </w:r>
          </w:p>
          <w:p w:rsidR="00BA2BE9" w:rsidRPr="00147E9F" w:rsidRDefault="00BA2BE9" w:rsidP="004329F6">
            <w:pPr>
              <w:autoSpaceDE w:val="0"/>
              <w:autoSpaceDN w:val="0"/>
              <w:adjustRightInd w:val="0"/>
              <w:rPr>
                <w:rFonts w:ascii="Times New Roman" w:hAnsi="Times New Roman"/>
                <w:sz w:val="20"/>
                <w:szCs w:val="20"/>
              </w:rPr>
            </w:pPr>
            <w:r>
              <w:rPr>
                <w:rFonts w:ascii="Times New Roman" w:hAnsi="Times New Roman"/>
                <w:b/>
                <w:color w:val="000000"/>
                <w:sz w:val="20"/>
                <w:szCs w:val="20"/>
              </w:rPr>
              <w:t xml:space="preserve">                                                                                                             Имя существительное 20(4 р/р, 1к/р)</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март</w:t>
            </w:r>
          </w:p>
        </w:tc>
        <w:tc>
          <w:tcPr>
            <w:tcW w:w="591" w:type="dxa"/>
          </w:tcPr>
          <w:p w:rsidR="00BA2BE9" w:rsidRPr="00B56FC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115</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1.Имя суще</w:t>
            </w:r>
            <w:r>
              <w:rPr>
                <w:rFonts w:ascii="Times New Roman" w:hAnsi="Times New Roman"/>
                <w:color w:val="000000"/>
                <w:sz w:val="20"/>
                <w:szCs w:val="20"/>
              </w:rPr>
              <w:softHyphen/>
              <w:t>ствитель</w:t>
            </w:r>
            <w:r w:rsidRPr="00E64DBF">
              <w:rPr>
                <w:rFonts w:ascii="Times New Roman" w:hAnsi="Times New Roman"/>
                <w:color w:val="000000"/>
                <w:sz w:val="20"/>
                <w:szCs w:val="20"/>
              </w:rPr>
              <w:t>ное как часть речи</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Имя существительное как самостоятельная  часть речи. Общее грамматическое значение, </w:t>
            </w:r>
            <w:r>
              <w:rPr>
                <w:rFonts w:ascii="Times New Roman" w:hAnsi="Times New Roman"/>
                <w:color w:val="000000"/>
                <w:sz w:val="20"/>
                <w:szCs w:val="20"/>
              </w:rPr>
              <w:lastRenderedPageBreak/>
              <w:t xml:space="preserve">морфологи-ческие признаки, синтаксическая роль </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lastRenderedPageBreak/>
              <w:t xml:space="preserve">Знать: </w:t>
            </w:r>
            <w:r w:rsidRPr="00E64DBF">
              <w:rPr>
                <w:rFonts w:ascii="Times New Roman" w:hAnsi="Times New Roman"/>
                <w:color w:val="000000"/>
                <w:sz w:val="20"/>
                <w:szCs w:val="20"/>
              </w:rPr>
              <w:t xml:space="preserve">понятие </w:t>
            </w:r>
            <w:r w:rsidRPr="00E64DBF">
              <w:rPr>
                <w:rFonts w:ascii="Times New Roman" w:hAnsi="Times New Roman"/>
                <w:i/>
                <w:iCs/>
                <w:color w:val="000000"/>
                <w:sz w:val="20"/>
                <w:szCs w:val="20"/>
              </w:rPr>
              <w:t xml:space="preserve">морфология; </w:t>
            </w:r>
            <w:r w:rsidRPr="00E64DBF">
              <w:rPr>
                <w:rFonts w:ascii="Times New Roman" w:hAnsi="Times New Roman"/>
                <w:color w:val="000000"/>
                <w:sz w:val="20"/>
                <w:szCs w:val="20"/>
              </w:rPr>
              <w:t xml:space="preserve">систему частей речи в русском языке; понятие </w:t>
            </w:r>
            <w:r>
              <w:rPr>
                <w:rFonts w:ascii="Times New Roman" w:hAnsi="Times New Roman"/>
                <w:i/>
                <w:iCs/>
                <w:color w:val="000000"/>
                <w:sz w:val="20"/>
                <w:szCs w:val="20"/>
              </w:rPr>
              <w:t>имя существи</w:t>
            </w:r>
            <w:r w:rsidRPr="00E64DBF">
              <w:rPr>
                <w:rFonts w:ascii="Times New Roman" w:hAnsi="Times New Roman"/>
                <w:i/>
                <w:iCs/>
                <w:color w:val="000000"/>
                <w:sz w:val="20"/>
                <w:szCs w:val="20"/>
              </w:rPr>
              <w:t xml:space="preserve">тельное; </w:t>
            </w:r>
            <w:r w:rsidRPr="00E64DBF">
              <w:rPr>
                <w:rFonts w:ascii="Times New Roman" w:hAnsi="Times New Roman"/>
                <w:color w:val="000000"/>
                <w:sz w:val="20"/>
                <w:szCs w:val="20"/>
              </w:rPr>
              <w:t xml:space="preserve">общее грамматическое значение, морфологические и </w:t>
            </w:r>
            <w:r w:rsidRPr="00E64DBF">
              <w:rPr>
                <w:rFonts w:ascii="Times New Roman" w:hAnsi="Times New Roman"/>
                <w:color w:val="000000"/>
                <w:sz w:val="20"/>
                <w:szCs w:val="20"/>
              </w:rPr>
              <w:lastRenderedPageBreak/>
              <w:t xml:space="preserve">синтаксические признаки имен существительных. </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распознавать имена существительные, определять их морфологические признаки и синтаксическую роль.</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Выполнение упражнений учебника, комплекс</w:t>
            </w:r>
            <w:r w:rsidRPr="00E64DBF">
              <w:rPr>
                <w:rFonts w:ascii="Times New Roman" w:hAnsi="Times New Roman"/>
                <w:color w:val="000000"/>
                <w:sz w:val="20"/>
                <w:szCs w:val="20"/>
              </w:rPr>
              <w:t>ный анализ текста</w:t>
            </w:r>
            <w:r>
              <w:rPr>
                <w:rFonts w:ascii="Times New Roman" w:hAnsi="Times New Roman"/>
                <w:color w:val="000000"/>
                <w:sz w:val="20"/>
                <w:szCs w:val="20"/>
              </w:rPr>
              <w:t xml:space="preserve">. Проектирование выполнение </w:t>
            </w:r>
            <w:r>
              <w:rPr>
                <w:rFonts w:ascii="Times New Roman" w:hAnsi="Times New Roman"/>
                <w:color w:val="000000"/>
                <w:sz w:val="20"/>
                <w:szCs w:val="20"/>
              </w:rPr>
              <w:lastRenderedPageBreak/>
              <w:t>домашнего задания.</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март</w:t>
            </w:r>
          </w:p>
        </w:tc>
        <w:tc>
          <w:tcPr>
            <w:tcW w:w="591" w:type="dxa"/>
          </w:tcPr>
          <w:p w:rsidR="00BA2BE9" w:rsidRPr="00E11EE7"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116</w:t>
            </w:r>
          </w:p>
        </w:tc>
        <w:tc>
          <w:tcPr>
            <w:tcW w:w="2977" w:type="dxa"/>
          </w:tcPr>
          <w:p w:rsidR="00BA2BE9" w:rsidRPr="008911A2" w:rsidRDefault="00BA2BE9" w:rsidP="004329F6">
            <w:pPr>
              <w:autoSpaceDE w:val="0"/>
              <w:autoSpaceDN w:val="0"/>
              <w:adjustRightInd w:val="0"/>
              <w:spacing w:after="0" w:line="240" w:lineRule="auto"/>
              <w:rPr>
                <w:rFonts w:ascii="Times New Roman" w:hAnsi="Times New Roman"/>
                <w:b/>
                <w:i/>
                <w:color w:val="000000"/>
                <w:sz w:val="20"/>
                <w:szCs w:val="20"/>
              </w:rPr>
            </w:pPr>
            <w:r>
              <w:rPr>
                <w:rFonts w:ascii="Times New Roman" w:hAnsi="Times New Roman"/>
                <w:b/>
                <w:color w:val="000000"/>
                <w:sz w:val="20"/>
                <w:szCs w:val="20"/>
              </w:rPr>
              <w:t>2.Р/Р  (25) Обучающее с</w:t>
            </w:r>
            <w:r w:rsidRPr="00CC4D78">
              <w:rPr>
                <w:rFonts w:ascii="Times New Roman" w:hAnsi="Times New Roman"/>
                <w:b/>
                <w:color w:val="000000"/>
                <w:sz w:val="20"/>
                <w:szCs w:val="20"/>
              </w:rPr>
              <w:t>очинение-рассуждение. Доказательство в рассуждении</w:t>
            </w:r>
            <w:r w:rsidRPr="00CC4D78">
              <w:rPr>
                <w:rFonts w:ascii="Times New Roman" w:hAnsi="Times New Roman"/>
                <w:b/>
                <w:i/>
                <w:color w:val="000000"/>
                <w:sz w:val="20"/>
                <w:szCs w:val="20"/>
              </w:rPr>
              <w:t>.</w:t>
            </w:r>
            <w:r>
              <w:rPr>
                <w:rFonts w:ascii="Times New Roman" w:hAnsi="Times New Roman"/>
                <w:b/>
                <w:i/>
                <w:color w:val="000000"/>
                <w:sz w:val="20"/>
                <w:szCs w:val="20"/>
              </w:rPr>
              <w:t xml:space="preserve"> П.89</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Рассуждение как тип речи. Композиция рассуждения. Языковой материал для сочинения. </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Знать:</w:t>
            </w:r>
            <w:r w:rsidRPr="00E64DBF">
              <w:rPr>
                <w:rFonts w:ascii="Times New Roman" w:hAnsi="Times New Roman"/>
                <w:color w:val="000000"/>
                <w:sz w:val="20"/>
                <w:szCs w:val="20"/>
              </w:rPr>
              <w:t xml:space="preserve"> особенности рассуждения как типа речи; ком</w:t>
            </w:r>
            <w:r>
              <w:rPr>
                <w:rFonts w:ascii="Times New Roman" w:hAnsi="Times New Roman"/>
                <w:color w:val="000000"/>
                <w:sz w:val="20"/>
                <w:szCs w:val="20"/>
              </w:rPr>
              <w:t>позицию рас</w:t>
            </w:r>
            <w:r w:rsidRPr="00E64DBF">
              <w:rPr>
                <w:rFonts w:ascii="Times New Roman" w:hAnsi="Times New Roman"/>
                <w:color w:val="000000"/>
                <w:sz w:val="20"/>
                <w:szCs w:val="20"/>
              </w:rPr>
              <w:t>суждения.</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i/>
                <w:iCs/>
                <w:color w:val="000000"/>
                <w:sz w:val="20"/>
                <w:szCs w:val="20"/>
              </w:rPr>
              <w:t>Уметь</w:t>
            </w:r>
            <w:r w:rsidRPr="00E64DBF">
              <w:rPr>
                <w:rFonts w:ascii="Times New Roman" w:hAnsi="Times New Roman"/>
                <w:color w:val="000000"/>
                <w:sz w:val="20"/>
                <w:szCs w:val="20"/>
              </w:rPr>
              <w:t>; самостоятельно писать сочинение-рассуждение</w:t>
            </w:r>
            <w:r>
              <w:rPr>
                <w:rFonts w:ascii="Times New Roman" w:hAnsi="Times New Roman"/>
                <w:color w:val="000000"/>
                <w:sz w:val="20"/>
                <w:szCs w:val="20"/>
              </w:rPr>
              <w:t>, соблюдая языковые нормы и орфографические правила</w:t>
            </w:r>
          </w:p>
        </w:tc>
        <w:tc>
          <w:tcPr>
            <w:tcW w:w="3402" w:type="dxa"/>
          </w:tcPr>
          <w:p w:rsidR="00BA2BE9" w:rsidRPr="00CC4D78" w:rsidRDefault="00BA2BE9" w:rsidP="004329F6">
            <w:pPr>
              <w:autoSpaceDE w:val="0"/>
              <w:autoSpaceDN w:val="0"/>
              <w:adjustRightInd w:val="0"/>
              <w:spacing w:after="0" w:line="240" w:lineRule="auto"/>
              <w:rPr>
                <w:rFonts w:ascii="Times New Roman" w:hAnsi="Times New Roman"/>
                <w:color w:val="000000"/>
                <w:sz w:val="20"/>
                <w:szCs w:val="20"/>
              </w:rPr>
            </w:pPr>
            <w:r w:rsidRPr="00CC4D78">
              <w:rPr>
                <w:rFonts w:ascii="Times New Roman" w:hAnsi="Times New Roman"/>
                <w:color w:val="000000"/>
                <w:sz w:val="20"/>
                <w:szCs w:val="20"/>
              </w:rPr>
              <w:t xml:space="preserve">Сочинение-рассуждение </w:t>
            </w:r>
            <w:r>
              <w:rPr>
                <w:rFonts w:ascii="Times New Roman" w:hAnsi="Times New Roman"/>
                <w:color w:val="000000"/>
                <w:sz w:val="20"/>
                <w:szCs w:val="20"/>
              </w:rPr>
              <w:t>«Почему надо заниматься спортом»</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март</w:t>
            </w:r>
          </w:p>
        </w:tc>
        <w:tc>
          <w:tcPr>
            <w:tcW w:w="591" w:type="dxa"/>
          </w:tcPr>
          <w:p w:rsidR="00BA2BE9" w:rsidRPr="00AC5E39" w:rsidRDefault="00BA2BE9" w:rsidP="004329F6">
            <w:pPr>
              <w:pStyle w:val="a7"/>
              <w:autoSpaceDE w:val="0"/>
              <w:autoSpaceDN w:val="0"/>
              <w:adjustRightInd w:val="0"/>
              <w:spacing w:after="0" w:line="240" w:lineRule="auto"/>
              <w:ind w:left="0"/>
              <w:rPr>
                <w:rFonts w:ascii="Times New Roman" w:hAnsi="Times New Roman"/>
                <w:color w:val="000000"/>
                <w:sz w:val="20"/>
                <w:szCs w:val="20"/>
              </w:rPr>
            </w:pPr>
            <w:r>
              <w:rPr>
                <w:rFonts w:ascii="Times New Roman" w:hAnsi="Times New Roman"/>
                <w:color w:val="000000"/>
                <w:sz w:val="20"/>
                <w:szCs w:val="20"/>
              </w:rPr>
              <w:t>117,118</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3,4.</w:t>
            </w:r>
            <w:r w:rsidRPr="00E64DBF">
              <w:rPr>
                <w:rFonts w:ascii="Times New Roman" w:hAnsi="Times New Roman"/>
                <w:color w:val="000000"/>
                <w:sz w:val="20"/>
                <w:szCs w:val="20"/>
              </w:rPr>
              <w:t>Имена существи</w:t>
            </w:r>
            <w:r w:rsidRPr="00E64DBF">
              <w:rPr>
                <w:rFonts w:ascii="Times New Roman" w:hAnsi="Times New Roman"/>
                <w:color w:val="000000"/>
                <w:sz w:val="20"/>
                <w:szCs w:val="20"/>
              </w:rPr>
              <w:softHyphen/>
              <w:t>тельные оду</w:t>
            </w:r>
            <w:r>
              <w:rPr>
                <w:rFonts w:ascii="Times New Roman" w:hAnsi="Times New Roman"/>
                <w:color w:val="000000"/>
                <w:sz w:val="20"/>
                <w:szCs w:val="20"/>
              </w:rPr>
              <w:t>шевленные и не</w:t>
            </w:r>
            <w:r>
              <w:rPr>
                <w:rFonts w:ascii="Times New Roman" w:hAnsi="Times New Roman"/>
                <w:color w:val="000000"/>
                <w:sz w:val="20"/>
                <w:szCs w:val="20"/>
              </w:rPr>
              <w:softHyphen/>
              <w:t>одушевлен</w:t>
            </w:r>
            <w:r w:rsidRPr="00E64DBF">
              <w:rPr>
                <w:rFonts w:ascii="Times New Roman" w:hAnsi="Times New Roman"/>
                <w:color w:val="000000"/>
                <w:sz w:val="20"/>
                <w:szCs w:val="20"/>
              </w:rPr>
              <w:t>ные</w:t>
            </w:r>
            <w:r>
              <w:rPr>
                <w:rFonts w:ascii="Times New Roman" w:hAnsi="Times New Roman"/>
                <w:color w:val="000000"/>
                <w:sz w:val="20"/>
                <w:szCs w:val="20"/>
              </w:rPr>
              <w:t>, собственные и нарицательные.</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Имя существительное </w:t>
            </w:r>
            <w:r w:rsidRPr="00AE1E8B">
              <w:rPr>
                <w:rFonts w:ascii="Times New Roman" w:hAnsi="Times New Roman"/>
                <w:color w:val="000000"/>
                <w:sz w:val="20"/>
                <w:szCs w:val="20"/>
              </w:rPr>
              <w:t>как самостоятельная часть речи.</w:t>
            </w:r>
            <w:r>
              <w:rPr>
                <w:rFonts w:ascii="Times New Roman" w:hAnsi="Times New Roman"/>
                <w:color w:val="000000"/>
                <w:sz w:val="20"/>
                <w:szCs w:val="20"/>
              </w:rPr>
              <w:t xml:space="preserve"> Одушевленные и неодушевленные имена существительные. Роль в предложении. Нарицательные и собственные имена существительные. Большая буква в именах собственных.</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понятия </w:t>
            </w:r>
            <w:r>
              <w:rPr>
                <w:rFonts w:ascii="Times New Roman" w:hAnsi="Times New Roman"/>
                <w:i/>
                <w:iCs/>
                <w:color w:val="000000"/>
                <w:sz w:val="20"/>
                <w:szCs w:val="20"/>
              </w:rPr>
              <w:t>одушевленные/не</w:t>
            </w:r>
            <w:r w:rsidRPr="00E64DBF">
              <w:rPr>
                <w:rFonts w:ascii="Times New Roman" w:hAnsi="Times New Roman"/>
                <w:i/>
                <w:iCs/>
                <w:color w:val="000000"/>
                <w:sz w:val="20"/>
                <w:szCs w:val="20"/>
              </w:rPr>
              <w:t>одушевленные существи</w:t>
            </w:r>
            <w:r>
              <w:rPr>
                <w:rFonts w:ascii="Times New Roman" w:hAnsi="Times New Roman"/>
                <w:i/>
                <w:iCs/>
                <w:color w:val="000000"/>
                <w:sz w:val="20"/>
                <w:szCs w:val="20"/>
              </w:rPr>
              <w:t>тельные,собственные/на</w:t>
            </w:r>
            <w:r w:rsidRPr="00E64DBF">
              <w:rPr>
                <w:rFonts w:ascii="Times New Roman" w:hAnsi="Times New Roman"/>
                <w:i/>
                <w:iCs/>
                <w:color w:val="000000"/>
                <w:sz w:val="20"/>
                <w:szCs w:val="20"/>
              </w:rPr>
              <w:t xml:space="preserve">рицательные существительные. </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различать одушевленные и неодушевленные существи</w:t>
            </w:r>
            <w:r w:rsidRPr="00E64DBF">
              <w:rPr>
                <w:rFonts w:ascii="Times New Roman" w:hAnsi="Times New Roman"/>
                <w:color w:val="000000"/>
                <w:sz w:val="20"/>
                <w:szCs w:val="20"/>
              </w:rPr>
              <w:softHyphen/>
              <w:t>тельные, ставить к ним вопросы; использовать одушевл</w:t>
            </w:r>
            <w:r>
              <w:rPr>
                <w:rFonts w:ascii="Times New Roman" w:hAnsi="Times New Roman"/>
                <w:color w:val="000000"/>
                <w:sz w:val="20"/>
                <w:szCs w:val="20"/>
              </w:rPr>
              <w:t>енные и неодушевленные существи</w:t>
            </w:r>
            <w:r w:rsidRPr="00E64DBF">
              <w:rPr>
                <w:rFonts w:ascii="Times New Roman" w:hAnsi="Times New Roman"/>
                <w:color w:val="000000"/>
                <w:sz w:val="20"/>
                <w:szCs w:val="20"/>
              </w:rPr>
              <w:t>тельные в качестве обращений</w:t>
            </w:r>
            <w:r>
              <w:rPr>
                <w:rFonts w:ascii="Times New Roman" w:hAnsi="Times New Roman"/>
                <w:color w:val="000000"/>
                <w:sz w:val="20"/>
                <w:szCs w:val="20"/>
              </w:rPr>
              <w:t>;</w:t>
            </w:r>
            <w:r w:rsidRPr="00E64DBF">
              <w:rPr>
                <w:rFonts w:ascii="Times New Roman" w:hAnsi="Times New Roman"/>
                <w:color w:val="000000"/>
                <w:sz w:val="20"/>
                <w:szCs w:val="20"/>
              </w:rPr>
              <w:t xml:space="preserve"> различать собственные и нарицательные существи</w:t>
            </w:r>
            <w:r>
              <w:rPr>
                <w:rFonts w:ascii="Times New Roman" w:hAnsi="Times New Roman"/>
                <w:color w:val="000000"/>
                <w:sz w:val="20"/>
                <w:szCs w:val="20"/>
              </w:rPr>
              <w:t>тель</w:t>
            </w:r>
            <w:r w:rsidRPr="00E64DBF">
              <w:rPr>
                <w:rFonts w:ascii="Times New Roman" w:hAnsi="Times New Roman"/>
                <w:color w:val="000000"/>
                <w:sz w:val="20"/>
                <w:szCs w:val="20"/>
              </w:rPr>
              <w:t>ные; писать собственные имена существительные с большой буквы; употреблять кавычки и большую букву при написании н</w:t>
            </w:r>
            <w:r>
              <w:rPr>
                <w:rFonts w:ascii="Times New Roman" w:hAnsi="Times New Roman"/>
                <w:color w:val="000000"/>
                <w:sz w:val="20"/>
                <w:szCs w:val="20"/>
              </w:rPr>
              <w:t>азваний газет, картин, книг, ки</w:t>
            </w:r>
            <w:r w:rsidRPr="00E64DBF">
              <w:rPr>
                <w:rFonts w:ascii="Times New Roman" w:hAnsi="Times New Roman"/>
                <w:color w:val="000000"/>
                <w:sz w:val="20"/>
                <w:szCs w:val="20"/>
              </w:rPr>
              <w:t>нофильмов и т. д.</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учебника, комплекс</w:t>
            </w:r>
            <w:r w:rsidRPr="00E64DBF">
              <w:rPr>
                <w:rFonts w:ascii="Times New Roman" w:hAnsi="Times New Roman"/>
                <w:color w:val="000000"/>
                <w:sz w:val="20"/>
                <w:szCs w:val="20"/>
              </w:rPr>
              <w:t>ный анализ текста</w:t>
            </w:r>
            <w:r>
              <w:rPr>
                <w:rFonts w:ascii="Times New Roman" w:hAnsi="Times New Roman"/>
                <w:color w:val="000000"/>
                <w:sz w:val="20"/>
                <w:szCs w:val="20"/>
              </w:rPr>
              <w:t>. Проектирование выполнение домашнего задания. .</w:t>
            </w:r>
            <w:r w:rsidRPr="00E64DBF">
              <w:rPr>
                <w:rFonts w:ascii="Times New Roman" w:hAnsi="Times New Roman"/>
                <w:color w:val="000000"/>
                <w:sz w:val="20"/>
                <w:szCs w:val="20"/>
              </w:rPr>
              <w:t>Текущий контроль, словарный диктант</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март</w:t>
            </w:r>
          </w:p>
        </w:tc>
        <w:tc>
          <w:tcPr>
            <w:tcW w:w="591" w:type="dxa"/>
          </w:tcPr>
          <w:p w:rsidR="00BA2BE9" w:rsidRPr="00AC5E39" w:rsidRDefault="00BA2BE9" w:rsidP="004329F6">
            <w:pPr>
              <w:pStyle w:val="a7"/>
              <w:autoSpaceDE w:val="0"/>
              <w:autoSpaceDN w:val="0"/>
              <w:adjustRightInd w:val="0"/>
              <w:spacing w:after="0" w:line="240" w:lineRule="auto"/>
              <w:ind w:left="0"/>
              <w:rPr>
                <w:rFonts w:ascii="Times New Roman" w:hAnsi="Times New Roman"/>
                <w:color w:val="000000"/>
                <w:sz w:val="20"/>
                <w:szCs w:val="20"/>
              </w:rPr>
            </w:pPr>
            <w:r>
              <w:rPr>
                <w:rFonts w:ascii="Times New Roman" w:hAnsi="Times New Roman"/>
                <w:color w:val="000000"/>
                <w:sz w:val="20"/>
                <w:szCs w:val="20"/>
              </w:rPr>
              <w:t xml:space="preserve">119 </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5.</w:t>
            </w:r>
            <w:r w:rsidRPr="00E64DBF">
              <w:rPr>
                <w:rFonts w:ascii="Times New Roman" w:hAnsi="Times New Roman"/>
                <w:color w:val="000000"/>
                <w:sz w:val="20"/>
                <w:szCs w:val="20"/>
              </w:rPr>
              <w:t>Род имен суще</w:t>
            </w:r>
            <w:r>
              <w:rPr>
                <w:rFonts w:ascii="Times New Roman" w:hAnsi="Times New Roman"/>
                <w:color w:val="000000"/>
                <w:sz w:val="20"/>
                <w:szCs w:val="20"/>
              </w:rPr>
              <w:t>стви</w:t>
            </w:r>
            <w:r w:rsidRPr="00E64DBF">
              <w:rPr>
                <w:rFonts w:ascii="Times New Roman" w:hAnsi="Times New Roman"/>
                <w:color w:val="000000"/>
                <w:sz w:val="20"/>
                <w:szCs w:val="20"/>
              </w:rPr>
              <w:t>тельных</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Род как постоянный признак существительного.существительные мужского, женского, среднего общего рода.</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понятие </w:t>
            </w:r>
            <w:r>
              <w:rPr>
                <w:rFonts w:ascii="Times New Roman" w:hAnsi="Times New Roman"/>
                <w:i/>
                <w:iCs/>
                <w:color w:val="000000"/>
                <w:sz w:val="20"/>
                <w:szCs w:val="20"/>
              </w:rPr>
              <w:t>род имен сущест</w:t>
            </w:r>
            <w:r w:rsidRPr="00E64DBF">
              <w:rPr>
                <w:rFonts w:ascii="Times New Roman" w:hAnsi="Times New Roman"/>
                <w:i/>
                <w:iCs/>
                <w:color w:val="000000"/>
                <w:sz w:val="20"/>
                <w:szCs w:val="20"/>
              </w:rPr>
              <w:t>вительных.</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различать имена сущест</w:t>
            </w:r>
            <w:r w:rsidRPr="00E64DBF">
              <w:rPr>
                <w:rFonts w:ascii="Times New Roman" w:hAnsi="Times New Roman"/>
                <w:color w:val="000000"/>
                <w:sz w:val="20"/>
                <w:szCs w:val="20"/>
              </w:rPr>
              <w:t>вительные мужского, женского и среднего рода; согласовывать существительные и глаголы в роде</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Заполнить таблицу парами слов. Составить словосочетания. Словарная работа.</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Практиче</w:t>
            </w:r>
            <w:r w:rsidRPr="00E64DBF">
              <w:rPr>
                <w:rFonts w:ascii="Times New Roman" w:hAnsi="Times New Roman"/>
                <w:color w:val="000000"/>
                <w:sz w:val="20"/>
                <w:szCs w:val="20"/>
              </w:rPr>
              <w:t>ская работа</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март</w:t>
            </w:r>
          </w:p>
        </w:tc>
        <w:tc>
          <w:tcPr>
            <w:tcW w:w="591" w:type="dxa"/>
          </w:tcPr>
          <w:p w:rsidR="00BA2BE9" w:rsidRPr="00AC5E39" w:rsidRDefault="00BA2BE9" w:rsidP="004329F6">
            <w:pPr>
              <w:pStyle w:val="a7"/>
              <w:autoSpaceDE w:val="0"/>
              <w:autoSpaceDN w:val="0"/>
              <w:adjustRightInd w:val="0"/>
              <w:spacing w:after="0" w:line="240" w:lineRule="auto"/>
              <w:ind w:left="0"/>
              <w:rPr>
                <w:rFonts w:ascii="Times New Roman" w:hAnsi="Times New Roman"/>
                <w:color w:val="000000"/>
                <w:sz w:val="20"/>
                <w:szCs w:val="20"/>
              </w:rPr>
            </w:pPr>
            <w:r>
              <w:rPr>
                <w:rFonts w:ascii="Times New Roman" w:hAnsi="Times New Roman"/>
                <w:color w:val="000000"/>
                <w:sz w:val="20"/>
                <w:szCs w:val="20"/>
              </w:rPr>
              <w:t>120</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6.</w:t>
            </w:r>
            <w:r w:rsidRPr="00E64DBF">
              <w:rPr>
                <w:rFonts w:ascii="Times New Roman" w:hAnsi="Times New Roman"/>
                <w:color w:val="000000"/>
                <w:sz w:val="20"/>
                <w:szCs w:val="20"/>
              </w:rPr>
              <w:t>Имена существи</w:t>
            </w:r>
            <w:r w:rsidRPr="00E64DBF">
              <w:rPr>
                <w:rFonts w:ascii="Times New Roman" w:hAnsi="Times New Roman"/>
                <w:color w:val="000000"/>
                <w:sz w:val="20"/>
                <w:szCs w:val="20"/>
              </w:rPr>
              <w:softHyphen/>
              <w:t>тельные, которые имеют фор</w:t>
            </w:r>
            <w:r w:rsidRPr="00E64DBF">
              <w:rPr>
                <w:rFonts w:ascii="Times New Roman" w:hAnsi="Times New Roman"/>
                <w:color w:val="000000"/>
                <w:sz w:val="20"/>
                <w:szCs w:val="20"/>
              </w:rPr>
              <w:softHyphen/>
              <w:t>му только мно</w:t>
            </w:r>
            <w:r>
              <w:rPr>
                <w:rFonts w:ascii="Times New Roman" w:hAnsi="Times New Roman"/>
                <w:color w:val="000000"/>
                <w:sz w:val="20"/>
                <w:szCs w:val="20"/>
              </w:rPr>
              <w:t>жест</w:t>
            </w:r>
            <w:r w:rsidRPr="00E64DBF">
              <w:rPr>
                <w:rFonts w:ascii="Times New Roman" w:hAnsi="Times New Roman"/>
                <w:color w:val="000000"/>
                <w:sz w:val="20"/>
                <w:szCs w:val="20"/>
              </w:rPr>
              <w:t>венного числа</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Число имен существительных. </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i/>
                <w:iCs/>
                <w:color w:val="000000"/>
                <w:sz w:val="20"/>
                <w:szCs w:val="20"/>
              </w:rPr>
              <w:t xml:space="preserve">Знать </w:t>
            </w:r>
            <w:r>
              <w:rPr>
                <w:rFonts w:ascii="Times New Roman" w:hAnsi="Times New Roman"/>
                <w:iCs/>
                <w:color w:val="000000"/>
                <w:sz w:val="20"/>
                <w:szCs w:val="20"/>
              </w:rPr>
              <w:t>морфологические признаки имени существительного .</w:t>
            </w: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приводить примеры им</w:t>
            </w:r>
            <w:r>
              <w:rPr>
                <w:rFonts w:ascii="Times New Roman" w:hAnsi="Times New Roman"/>
                <w:color w:val="000000"/>
                <w:sz w:val="20"/>
                <w:szCs w:val="20"/>
              </w:rPr>
              <w:t>ен существительных, которые имеют форму только множествен</w:t>
            </w:r>
            <w:r w:rsidRPr="00E64DBF">
              <w:rPr>
                <w:rFonts w:ascii="Times New Roman" w:hAnsi="Times New Roman"/>
                <w:color w:val="000000"/>
                <w:sz w:val="20"/>
                <w:szCs w:val="20"/>
              </w:rPr>
              <w:t>ного числа, и грамотно упо</w:t>
            </w:r>
            <w:r>
              <w:rPr>
                <w:rFonts w:ascii="Times New Roman" w:hAnsi="Times New Roman"/>
                <w:color w:val="000000"/>
                <w:sz w:val="20"/>
                <w:szCs w:val="20"/>
              </w:rPr>
              <w:t>треб</w:t>
            </w:r>
            <w:r w:rsidRPr="00E64DBF">
              <w:rPr>
                <w:rFonts w:ascii="Times New Roman" w:hAnsi="Times New Roman"/>
                <w:color w:val="000000"/>
                <w:sz w:val="20"/>
                <w:szCs w:val="20"/>
              </w:rPr>
              <w:t>лять их в речи</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Работа по материалам учебника. </w:t>
            </w:r>
            <w:r w:rsidRPr="00E64DBF">
              <w:rPr>
                <w:rFonts w:ascii="Times New Roman" w:hAnsi="Times New Roman"/>
                <w:color w:val="000000"/>
                <w:sz w:val="20"/>
                <w:szCs w:val="20"/>
              </w:rPr>
              <w:t>Словарно-орфографическая работа</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март</w:t>
            </w:r>
          </w:p>
        </w:tc>
        <w:tc>
          <w:tcPr>
            <w:tcW w:w="591" w:type="dxa"/>
          </w:tcPr>
          <w:p w:rsidR="00BA2BE9" w:rsidRDefault="00BA2BE9" w:rsidP="004329F6">
            <w:pPr>
              <w:pStyle w:val="a7"/>
              <w:autoSpaceDE w:val="0"/>
              <w:autoSpaceDN w:val="0"/>
              <w:adjustRightInd w:val="0"/>
              <w:spacing w:after="0" w:line="240" w:lineRule="auto"/>
              <w:ind w:left="0"/>
              <w:rPr>
                <w:rFonts w:ascii="Times New Roman" w:hAnsi="Times New Roman"/>
                <w:color w:val="000000"/>
                <w:sz w:val="20"/>
                <w:szCs w:val="20"/>
              </w:rPr>
            </w:pPr>
            <w:r>
              <w:rPr>
                <w:rFonts w:ascii="Times New Roman" w:hAnsi="Times New Roman"/>
                <w:color w:val="000000"/>
                <w:sz w:val="20"/>
                <w:szCs w:val="20"/>
              </w:rPr>
              <w:t>121</w:t>
            </w:r>
          </w:p>
        </w:tc>
        <w:tc>
          <w:tcPr>
            <w:tcW w:w="2977" w:type="dxa"/>
          </w:tcPr>
          <w:p w:rsidR="00BA2BE9" w:rsidRPr="00584C3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b/>
                <w:bCs/>
                <w:sz w:val="20"/>
                <w:szCs w:val="20"/>
              </w:rPr>
              <w:t xml:space="preserve">7. Р/Р (26) </w:t>
            </w:r>
            <w:r w:rsidRPr="00584C3F">
              <w:rPr>
                <w:rFonts w:ascii="Times New Roman" w:hAnsi="Times New Roman"/>
                <w:b/>
                <w:bCs/>
                <w:sz w:val="20"/>
                <w:szCs w:val="20"/>
              </w:rPr>
              <w:t>Сжатое изложе</w:t>
            </w:r>
            <w:r>
              <w:rPr>
                <w:rFonts w:ascii="Times New Roman" w:hAnsi="Times New Roman"/>
                <w:b/>
                <w:bCs/>
                <w:sz w:val="20"/>
                <w:szCs w:val="20"/>
              </w:rPr>
              <w:t>ние «Перо и чернильница»,          упр. 513</w:t>
            </w:r>
            <w:r w:rsidRPr="00584C3F">
              <w:rPr>
                <w:rFonts w:ascii="Times New Roman" w:hAnsi="Times New Roman"/>
                <w:b/>
                <w:bCs/>
                <w:sz w:val="20"/>
                <w:szCs w:val="20"/>
              </w:rPr>
              <w:t>.</w:t>
            </w:r>
          </w:p>
        </w:tc>
        <w:tc>
          <w:tcPr>
            <w:tcW w:w="3260" w:type="dxa"/>
          </w:tcPr>
          <w:p w:rsidR="00BA2BE9" w:rsidRPr="00584C3F" w:rsidRDefault="00BA2BE9" w:rsidP="004329F6">
            <w:pPr>
              <w:autoSpaceDE w:val="0"/>
              <w:autoSpaceDN w:val="0"/>
              <w:adjustRightInd w:val="0"/>
              <w:spacing w:after="0" w:line="240" w:lineRule="auto"/>
              <w:rPr>
                <w:rFonts w:ascii="Times New Roman" w:hAnsi="Times New Roman"/>
                <w:color w:val="000000"/>
                <w:sz w:val="20"/>
                <w:szCs w:val="20"/>
              </w:rPr>
            </w:pPr>
            <w:r w:rsidRPr="00584C3F">
              <w:rPr>
                <w:rFonts w:ascii="Times New Roman" w:hAnsi="Times New Roman"/>
                <w:color w:val="000000"/>
                <w:sz w:val="20"/>
                <w:szCs w:val="20"/>
              </w:rPr>
              <w:t xml:space="preserve">Тема, основная мысль, план текста. </w:t>
            </w:r>
            <w:r>
              <w:rPr>
                <w:rFonts w:ascii="Times New Roman" w:hAnsi="Times New Roman"/>
                <w:sz w:val="20"/>
                <w:szCs w:val="20"/>
              </w:rPr>
              <w:t>Что такое сжатое изложение</w:t>
            </w:r>
            <w:r w:rsidRPr="00786058">
              <w:rPr>
                <w:rFonts w:ascii="Times New Roman" w:hAnsi="Times New Roman"/>
                <w:sz w:val="20"/>
                <w:szCs w:val="20"/>
              </w:rPr>
              <w:t>? Какие приемы можно применять при компрессии текста?</w:t>
            </w:r>
          </w:p>
        </w:tc>
        <w:tc>
          <w:tcPr>
            <w:tcW w:w="5245" w:type="dxa"/>
            <w:gridSpan w:val="2"/>
          </w:tcPr>
          <w:p w:rsidR="00BA2BE9" w:rsidRPr="00584C3F" w:rsidRDefault="00BA2BE9" w:rsidP="004329F6">
            <w:pPr>
              <w:spacing w:after="0" w:line="240" w:lineRule="auto"/>
              <w:rPr>
                <w:rFonts w:ascii="Times New Roman" w:hAnsi="Times New Roman"/>
                <w:i/>
                <w:iCs/>
                <w:sz w:val="20"/>
                <w:szCs w:val="20"/>
              </w:rPr>
            </w:pPr>
            <w:r w:rsidRPr="00584C3F">
              <w:rPr>
                <w:rFonts w:ascii="Times New Roman" w:hAnsi="Times New Roman"/>
                <w:i/>
                <w:iCs/>
                <w:sz w:val="20"/>
                <w:szCs w:val="20"/>
              </w:rPr>
              <w:t xml:space="preserve">Знать: </w:t>
            </w:r>
            <w:r w:rsidRPr="00584C3F">
              <w:rPr>
                <w:rFonts w:ascii="Times New Roman" w:hAnsi="Times New Roman"/>
                <w:sz w:val="20"/>
                <w:szCs w:val="20"/>
              </w:rPr>
              <w:t xml:space="preserve">особенности сжатого изложения; приемы сжатия текста; понятие </w:t>
            </w:r>
            <w:r w:rsidRPr="00584C3F">
              <w:rPr>
                <w:rFonts w:ascii="Times New Roman" w:hAnsi="Times New Roman"/>
                <w:i/>
                <w:iCs/>
                <w:sz w:val="20"/>
                <w:szCs w:val="20"/>
              </w:rPr>
              <w:t>абзац.</w:t>
            </w:r>
          </w:p>
          <w:p w:rsidR="00BA2BE9" w:rsidRDefault="00BA2BE9" w:rsidP="004329F6">
            <w:pPr>
              <w:autoSpaceDE w:val="0"/>
              <w:autoSpaceDN w:val="0"/>
              <w:adjustRightInd w:val="0"/>
              <w:spacing w:after="0" w:line="240" w:lineRule="auto"/>
              <w:rPr>
                <w:rFonts w:ascii="Times New Roman" w:hAnsi="Times New Roman"/>
                <w:i/>
                <w:iCs/>
                <w:color w:val="000000"/>
                <w:sz w:val="20"/>
                <w:szCs w:val="20"/>
              </w:rPr>
            </w:pPr>
            <w:r w:rsidRPr="00584C3F">
              <w:rPr>
                <w:rFonts w:ascii="Times New Roman" w:hAnsi="Times New Roman"/>
                <w:i/>
                <w:iCs/>
                <w:sz w:val="20"/>
                <w:szCs w:val="20"/>
              </w:rPr>
              <w:t xml:space="preserve">Уметь: </w:t>
            </w:r>
            <w:r w:rsidRPr="00584C3F">
              <w:rPr>
                <w:rFonts w:ascii="Times New Roman" w:hAnsi="Times New Roman"/>
                <w:sz w:val="20"/>
                <w:szCs w:val="20"/>
              </w:rPr>
              <w:t>определять тему и основную мысль текста, составлять его план; выделять в тексте главную и второстепенную информацию; использовать различные приемы сжатия текста</w:t>
            </w:r>
          </w:p>
        </w:tc>
        <w:tc>
          <w:tcPr>
            <w:tcW w:w="3402"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Сжатое изложение</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март</w:t>
            </w:r>
          </w:p>
        </w:tc>
        <w:tc>
          <w:tcPr>
            <w:tcW w:w="591" w:type="dxa"/>
          </w:tcPr>
          <w:p w:rsidR="00BA2BE9" w:rsidRPr="00AC5E39" w:rsidRDefault="00BA2BE9" w:rsidP="004329F6">
            <w:pPr>
              <w:pStyle w:val="a7"/>
              <w:autoSpaceDE w:val="0"/>
              <w:autoSpaceDN w:val="0"/>
              <w:adjustRightInd w:val="0"/>
              <w:spacing w:after="0" w:line="240" w:lineRule="auto"/>
              <w:ind w:left="0"/>
              <w:rPr>
                <w:rFonts w:ascii="Times New Roman" w:hAnsi="Times New Roman"/>
                <w:color w:val="000000"/>
                <w:sz w:val="20"/>
                <w:szCs w:val="20"/>
              </w:rPr>
            </w:pPr>
            <w:r>
              <w:rPr>
                <w:rFonts w:ascii="Times New Roman" w:hAnsi="Times New Roman"/>
                <w:color w:val="000000"/>
                <w:sz w:val="20"/>
                <w:szCs w:val="20"/>
              </w:rPr>
              <w:t>122</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8.</w:t>
            </w:r>
            <w:r w:rsidRPr="00E64DBF">
              <w:rPr>
                <w:rFonts w:ascii="Times New Roman" w:hAnsi="Times New Roman"/>
                <w:color w:val="000000"/>
                <w:sz w:val="20"/>
                <w:szCs w:val="20"/>
              </w:rPr>
              <w:t>Имена существи</w:t>
            </w:r>
            <w:r w:rsidRPr="00E64DBF">
              <w:rPr>
                <w:rFonts w:ascii="Times New Roman" w:hAnsi="Times New Roman"/>
                <w:color w:val="000000"/>
                <w:sz w:val="20"/>
                <w:szCs w:val="20"/>
              </w:rPr>
              <w:softHyphen/>
              <w:t>тельные, которые имеют фор</w:t>
            </w:r>
            <w:r w:rsidRPr="00E64DBF">
              <w:rPr>
                <w:rFonts w:ascii="Times New Roman" w:hAnsi="Times New Roman"/>
                <w:color w:val="000000"/>
                <w:sz w:val="20"/>
                <w:szCs w:val="20"/>
              </w:rPr>
              <w:softHyphen/>
              <w:t>му только един</w:t>
            </w:r>
            <w:r>
              <w:rPr>
                <w:rFonts w:ascii="Times New Roman" w:hAnsi="Times New Roman"/>
                <w:color w:val="000000"/>
                <w:sz w:val="20"/>
                <w:szCs w:val="20"/>
              </w:rPr>
              <w:t>ствен</w:t>
            </w:r>
            <w:r w:rsidRPr="00E64DBF">
              <w:rPr>
                <w:rFonts w:ascii="Times New Roman" w:hAnsi="Times New Roman"/>
                <w:color w:val="000000"/>
                <w:sz w:val="20"/>
                <w:szCs w:val="20"/>
              </w:rPr>
              <w:t>ного числа</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Правильное употребление имен в речи.</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приводить примеры им</w:t>
            </w:r>
            <w:r>
              <w:rPr>
                <w:rFonts w:ascii="Times New Roman" w:hAnsi="Times New Roman"/>
                <w:color w:val="000000"/>
                <w:sz w:val="20"/>
                <w:szCs w:val="20"/>
              </w:rPr>
              <w:t>ен существительных, которые име</w:t>
            </w:r>
            <w:r w:rsidRPr="00E64DBF">
              <w:rPr>
                <w:rFonts w:ascii="Times New Roman" w:hAnsi="Times New Roman"/>
                <w:color w:val="000000"/>
                <w:sz w:val="20"/>
                <w:szCs w:val="20"/>
              </w:rPr>
              <w:t>ют форму только единственного числа, и грамотно употреблять их в речи</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Работа по материалам учебника. </w:t>
            </w:r>
            <w:r w:rsidRPr="00E64DBF">
              <w:rPr>
                <w:rFonts w:ascii="Times New Roman" w:hAnsi="Times New Roman"/>
                <w:color w:val="000000"/>
                <w:sz w:val="20"/>
                <w:szCs w:val="20"/>
              </w:rPr>
              <w:t>Словарно-орфографическая работа</w:t>
            </w:r>
            <w:r>
              <w:rPr>
                <w:rFonts w:ascii="Times New Roman" w:hAnsi="Times New Roman"/>
                <w:color w:val="000000"/>
                <w:sz w:val="20"/>
                <w:szCs w:val="20"/>
              </w:rPr>
              <w:t xml:space="preserve"> . Работа с ди</w:t>
            </w:r>
            <w:r w:rsidRPr="00E64DBF">
              <w:rPr>
                <w:rFonts w:ascii="Times New Roman" w:hAnsi="Times New Roman"/>
                <w:color w:val="000000"/>
                <w:sz w:val="20"/>
                <w:szCs w:val="20"/>
              </w:rPr>
              <w:t>дактическим материалом</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март</w:t>
            </w:r>
          </w:p>
        </w:tc>
        <w:tc>
          <w:tcPr>
            <w:tcW w:w="591" w:type="dxa"/>
          </w:tcPr>
          <w:p w:rsidR="00BA2BE9" w:rsidRPr="00AC5E39" w:rsidRDefault="00BA2BE9" w:rsidP="004329F6">
            <w:pPr>
              <w:pStyle w:val="a7"/>
              <w:autoSpaceDE w:val="0"/>
              <w:autoSpaceDN w:val="0"/>
              <w:adjustRightInd w:val="0"/>
              <w:spacing w:after="0" w:line="240" w:lineRule="auto"/>
              <w:ind w:left="0"/>
              <w:rPr>
                <w:rFonts w:ascii="Times New Roman" w:hAnsi="Times New Roman"/>
                <w:color w:val="000000"/>
                <w:sz w:val="20"/>
                <w:szCs w:val="20"/>
              </w:rPr>
            </w:pPr>
            <w:r>
              <w:rPr>
                <w:rFonts w:ascii="Times New Roman" w:hAnsi="Times New Roman"/>
                <w:color w:val="000000"/>
                <w:sz w:val="20"/>
                <w:szCs w:val="20"/>
              </w:rPr>
              <w:t>123</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9.Три скло</w:t>
            </w:r>
            <w:r w:rsidRPr="00E64DBF">
              <w:rPr>
                <w:rFonts w:ascii="Times New Roman" w:hAnsi="Times New Roman"/>
                <w:color w:val="000000"/>
                <w:sz w:val="20"/>
                <w:szCs w:val="20"/>
              </w:rPr>
              <w:t>нения имен существи</w:t>
            </w:r>
            <w:r w:rsidRPr="00E64DBF">
              <w:rPr>
                <w:rFonts w:ascii="Times New Roman" w:hAnsi="Times New Roman"/>
                <w:color w:val="000000"/>
                <w:sz w:val="20"/>
                <w:szCs w:val="20"/>
              </w:rPr>
              <w:softHyphen/>
              <w:t>тельных</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Типы склонений существительных.</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понятие </w:t>
            </w:r>
            <w:r w:rsidRPr="00E64DBF">
              <w:rPr>
                <w:rFonts w:ascii="Times New Roman" w:hAnsi="Times New Roman"/>
                <w:i/>
                <w:iCs/>
                <w:color w:val="000000"/>
                <w:sz w:val="20"/>
                <w:szCs w:val="20"/>
              </w:rPr>
              <w:t xml:space="preserve">склонение имен существительных. </w:t>
            </w:r>
          </w:p>
          <w:p w:rsidR="00BA2BE9"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различать существитель</w:t>
            </w:r>
            <w:r w:rsidRPr="00E64DBF">
              <w:rPr>
                <w:rFonts w:ascii="Times New Roman" w:hAnsi="Times New Roman"/>
                <w:color w:val="000000"/>
                <w:sz w:val="20"/>
                <w:szCs w:val="20"/>
              </w:rPr>
              <w:t>ные 1, 2 и 3-го склонения, склонять существительные 1,2,3 склонений</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Работа по материалам учебника. </w:t>
            </w:r>
            <w:r w:rsidRPr="00E64DBF">
              <w:rPr>
                <w:rFonts w:ascii="Times New Roman" w:hAnsi="Times New Roman"/>
                <w:color w:val="000000"/>
                <w:sz w:val="20"/>
                <w:szCs w:val="20"/>
              </w:rPr>
              <w:t>Словарно-орфографическая работаПроверочный диктант</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март</w:t>
            </w:r>
          </w:p>
        </w:tc>
        <w:tc>
          <w:tcPr>
            <w:tcW w:w="591" w:type="dxa"/>
          </w:tcPr>
          <w:p w:rsidR="00BA2BE9" w:rsidRPr="00AC5E39" w:rsidRDefault="00BA2BE9" w:rsidP="004329F6">
            <w:pPr>
              <w:pStyle w:val="a7"/>
              <w:autoSpaceDE w:val="0"/>
              <w:autoSpaceDN w:val="0"/>
              <w:adjustRightInd w:val="0"/>
              <w:spacing w:after="0" w:line="240" w:lineRule="auto"/>
              <w:ind w:left="0"/>
              <w:rPr>
                <w:rFonts w:ascii="Times New Roman" w:hAnsi="Times New Roman"/>
                <w:color w:val="000000"/>
                <w:sz w:val="20"/>
                <w:szCs w:val="20"/>
              </w:rPr>
            </w:pPr>
            <w:r>
              <w:rPr>
                <w:rFonts w:ascii="Times New Roman" w:hAnsi="Times New Roman"/>
                <w:color w:val="000000"/>
                <w:sz w:val="20"/>
                <w:szCs w:val="20"/>
              </w:rPr>
              <w:t>124</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10.</w:t>
            </w:r>
            <w:r w:rsidRPr="00E64DBF">
              <w:rPr>
                <w:rFonts w:ascii="Times New Roman" w:hAnsi="Times New Roman"/>
                <w:color w:val="000000"/>
                <w:sz w:val="20"/>
                <w:szCs w:val="20"/>
              </w:rPr>
              <w:t>Падеж имен су</w:t>
            </w:r>
            <w:r>
              <w:rPr>
                <w:rFonts w:ascii="Times New Roman" w:hAnsi="Times New Roman"/>
                <w:color w:val="000000"/>
                <w:sz w:val="20"/>
                <w:szCs w:val="20"/>
              </w:rPr>
              <w:t>ществитель</w:t>
            </w:r>
            <w:r w:rsidRPr="00E64DBF">
              <w:rPr>
                <w:rFonts w:ascii="Times New Roman" w:hAnsi="Times New Roman"/>
                <w:color w:val="000000"/>
                <w:sz w:val="20"/>
                <w:szCs w:val="20"/>
              </w:rPr>
              <w:t>ных</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Система падежей в русском языке. </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понятие </w:t>
            </w:r>
            <w:r>
              <w:rPr>
                <w:rFonts w:ascii="Times New Roman" w:hAnsi="Times New Roman"/>
                <w:i/>
                <w:iCs/>
                <w:color w:val="000000"/>
                <w:sz w:val="20"/>
                <w:szCs w:val="20"/>
              </w:rPr>
              <w:t>падеж имен суще</w:t>
            </w:r>
            <w:r w:rsidRPr="00E64DBF">
              <w:rPr>
                <w:rFonts w:ascii="Times New Roman" w:hAnsi="Times New Roman"/>
                <w:i/>
                <w:iCs/>
                <w:color w:val="000000"/>
                <w:sz w:val="20"/>
                <w:szCs w:val="20"/>
              </w:rPr>
              <w:t xml:space="preserve">ствительных; </w:t>
            </w:r>
            <w:r>
              <w:rPr>
                <w:rFonts w:ascii="Times New Roman" w:hAnsi="Times New Roman"/>
                <w:color w:val="000000"/>
                <w:sz w:val="20"/>
                <w:szCs w:val="20"/>
              </w:rPr>
              <w:t>шесть падежей рус</w:t>
            </w:r>
            <w:r w:rsidRPr="00E64DBF">
              <w:rPr>
                <w:rFonts w:ascii="Times New Roman" w:hAnsi="Times New Roman"/>
                <w:color w:val="000000"/>
                <w:sz w:val="20"/>
                <w:szCs w:val="20"/>
              </w:rPr>
              <w:t xml:space="preserve">ского языка и вопросы к ним. </w:t>
            </w: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пользоваться алгоритм</w:t>
            </w:r>
            <w:r>
              <w:rPr>
                <w:rFonts w:ascii="Times New Roman" w:hAnsi="Times New Roman"/>
                <w:color w:val="000000"/>
                <w:sz w:val="20"/>
                <w:szCs w:val="20"/>
              </w:rPr>
              <w:t>ом определения падежа имен суще</w:t>
            </w:r>
            <w:r w:rsidRPr="00E64DBF">
              <w:rPr>
                <w:rFonts w:ascii="Times New Roman" w:hAnsi="Times New Roman"/>
                <w:color w:val="000000"/>
                <w:sz w:val="20"/>
                <w:szCs w:val="20"/>
              </w:rPr>
              <w:t>ствительных, выделять падежные окончания существительных и относящиеся к именам существительным предлоги.</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Работа по материалам учебника. </w:t>
            </w:r>
            <w:r w:rsidRPr="00E64DBF">
              <w:rPr>
                <w:rFonts w:ascii="Times New Roman" w:hAnsi="Times New Roman"/>
                <w:color w:val="000000"/>
                <w:sz w:val="20"/>
                <w:szCs w:val="20"/>
              </w:rPr>
              <w:t>Словарно-орфографическая работа</w:t>
            </w:r>
            <w:r>
              <w:rPr>
                <w:rFonts w:ascii="Times New Roman" w:hAnsi="Times New Roman"/>
                <w:color w:val="000000"/>
                <w:sz w:val="20"/>
                <w:szCs w:val="20"/>
              </w:rPr>
              <w:t xml:space="preserve"> Практиче</w:t>
            </w:r>
            <w:r w:rsidRPr="00E64DBF">
              <w:rPr>
                <w:rFonts w:ascii="Times New Roman" w:hAnsi="Times New Roman"/>
                <w:color w:val="000000"/>
                <w:sz w:val="20"/>
                <w:szCs w:val="20"/>
              </w:rPr>
              <w:t>ская работа</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март</w:t>
            </w:r>
          </w:p>
        </w:tc>
        <w:tc>
          <w:tcPr>
            <w:tcW w:w="591" w:type="dxa"/>
          </w:tcPr>
          <w:p w:rsidR="00BA2BE9" w:rsidRPr="00AC5E39" w:rsidRDefault="00BA2BE9" w:rsidP="004329F6">
            <w:pPr>
              <w:pStyle w:val="a7"/>
              <w:autoSpaceDE w:val="0"/>
              <w:autoSpaceDN w:val="0"/>
              <w:adjustRightInd w:val="0"/>
              <w:spacing w:after="0" w:line="240" w:lineRule="auto"/>
              <w:ind w:left="0"/>
              <w:rPr>
                <w:rFonts w:ascii="Times New Roman" w:hAnsi="Times New Roman"/>
                <w:color w:val="000000"/>
                <w:sz w:val="20"/>
                <w:szCs w:val="20"/>
              </w:rPr>
            </w:pPr>
            <w:r>
              <w:rPr>
                <w:rFonts w:ascii="Times New Roman" w:hAnsi="Times New Roman"/>
                <w:color w:val="000000"/>
                <w:sz w:val="20"/>
                <w:szCs w:val="20"/>
              </w:rPr>
              <w:t>125</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11.Право</w:t>
            </w:r>
            <w:r w:rsidRPr="00E64DBF">
              <w:rPr>
                <w:rFonts w:ascii="Times New Roman" w:hAnsi="Times New Roman"/>
                <w:color w:val="000000"/>
                <w:sz w:val="20"/>
                <w:szCs w:val="20"/>
              </w:rPr>
              <w:t>писание падежных окончаний существи</w:t>
            </w:r>
            <w:r w:rsidRPr="00E64DBF">
              <w:rPr>
                <w:rFonts w:ascii="Times New Roman" w:hAnsi="Times New Roman"/>
                <w:color w:val="000000"/>
                <w:sz w:val="20"/>
                <w:szCs w:val="20"/>
              </w:rPr>
              <w:softHyphen/>
              <w:t>тельных</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Склонение и падеж имен существительных. Правописание гласных в падежных окончаниях имен существительных. </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правила правописания гласных в падежных окончаниях имен существительных. </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определять склонение и падеж существительных; пр</w:t>
            </w:r>
            <w:r>
              <w:rPr>
                <w:rFonts w:ascii="Times New Roman" w:hAnsi="Times New Roman"/>
                <w:color w:val="000000"/>
                <w:sz w:val="20"/>
                <w:szCs w:val="20"/>
              </w:rPr>
              <w:t>а</w:t>
            </w:r>
            <w:r>
              <w:rPr>
                <w:rFonts w:ascii="Times New Roman" w:hAnsi="Times New Roman"/>
                <w:color w:val="000000"/>
                <w:sz w:val="20"/>
                <w:szCs w:val="20"/>
              </w:rPr>
              <w:softHyphen/>
              <w:t>вильно писать падежные оконча</w:t>
            </w:r>
            <w:r w:rsidRPr="00E64DBF">
              <w:rPr>
                <w:rFonts w:ascii="Times New Roman" w:hAnsi="Times New Roman"/>
                <w:color w:val="000000"/>
                <w:sz w:val="20"/>
                <w:szCs w:val="20"/>
              </w:rPr>
              <w:t>ния существительных; склонять существительные по падежам</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Работа по материалам учебника. </w:t>
            </w:r>
            <w:r w:rsidRPr="00E64DBF">
              <w:rPr>
                <w:rFonts w:ascii="Times New Roman" w:hAnsi="Times New Roman"/>
                <w:color w:val="000000"/>
                <w:sz w:val="20"/>
                <w:szCs w:val="20"/>
              </w:rPr>
              <w:t>Словарно-орфографическая работа</w:t>
            </w:r>
            <w:r>
              <w:rPr>
                <w:rFonts w:ascii="Times New Roman" w:hAnsi="Times New Roman"/>
                <w:color w:val="000000"/>
                <w:sz w:val="20"/>
                <w:szCs w:val="20"/>
              </w:rPr>
              <w:t xml:space="preserve"> .</w:t>
            </w:r>
            <w:r w:rsidRPr="00E64DBF">
              <w:rPr>
                <w:rFonts w:ascii="Times New Roman" w:hAnsi="Times New Roman"/>
                <w:color w:val="000000"/>
                <w:sz w:val="20"/>
                <w:szCs w:val="20"/>
              </w:rPr>
              <w:t>Коммен</w:t>
            </w:r>
            <w:r>
              <w:rPr>
                <w:rFonts w:ascii="Times New Roman" w:hAnsi="Times New Roman"/>
                <w:color w:val="000000"/>
                <w:sz w:val="20"/>
                <w:szCs w:val="20"/>
              </w:rPr>
              <w:t>ти</w:t>
            </w:r>
            <w:r w:rsidRPr="00E64DBF">
              <w:rPr>
                <w:rFonts w:ascii="Times New Roman" w:hAnsi="Times New Roman"/>
                <w:color w:val="000000"/>
                <w:sz w:val="20"/>
                <w:szCs w:val="20"/>
              </w:rPr>
              <w:t>рованное письмо, рабо</w:t>
            </w:r>
            <w:r>
              <w:rPr>
                <w:rFonts w:ascii="Times New Roman" w:hAnsi="Times New Roman"/>
                <w:color w:val="000000"/>
                <w:sz w:val="20"/>
                <w:szCs w:val="20"/>
              </w:rPr>
              <w:t>та с раз</w:t>
            </w:r>
            <w:r w:rsidRPr="00E64DBF">
              <w:rPr>
                <w:rFonts w:ascii="Times New Roman" w:hAnsi="Times New Roman"/>
                <w:color w:val="000000"/>
                <w:sz w:val="20"/>
                <w:szCs w:val="20"/>
              </w:rPr>
              <w:t>даточным материалом</w:t>
            </w:r>
            <w:r>
              <w:rPr>
                <w:rFonts w:ascii="Times New Roman" w:hAnsi="Times New Roman"/>
                <w:color w:val="000000"/>
                <w:sz w:val="20"/>
                <w:szCs w:val="20"/>
              </w:rPr>
              <w:t>. Проверочный диктант.</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март</w:t>
            </w:r>
          </w:p>
        </w:tc>
        <w:tc>
          <w:tcPr>
            <w:tcW w:w="591" w:type="dxa"/>
          </w:tcPr>
          <w:p w:rsidR="00BA2BE9" w:rsidRPr="00AC5E39" w:rsidRDefault="00BA2BE9" w:rsidP="004329F6">
            <w:pPr>
              <w:pStyle w:val="a7"/>
              <w:autoSpaceDE w:val="0"/>
              <w:autoSpaceDN w:val="0"/>
              <w:adjustRightInd w:val="0"/>
              <w:spacing w:after="0" w:line="240" w:lineRule="auto"/>
              <w:ind w:left="0"/>
              <w:rPr>
                <w:rFonts w:ascii="Times New Roman" w:hAnsi="Times New Roman"/>
                <w:color w:val="000000"/>
                <w:sz w:val="20"/>
                <w:szCs w:val="20"/>
              </w:rPr>
            </w:pPr>
            <w:r>
              <w:rPr>
                <w:rFonts w:ascii="Times New Roman" w:hAnsi="Times New Roman"/>
                <w:color w:val="000000"/>
                <w:sz w:val="20"/>
                <w:szCs w:val="20"/>
              </w:rPr>
              <w:t>127</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12.Падеж и склонение имен существительных. Особенности склонения существительных на –ИЕ, -ИЙ, -ИЯ</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Система падежей в русском языке. Типы склонений правописание окончаний существительных. </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Знать способ определения склонения имен существительных, уметь задавать падежные вопросы, выбирать безударные гласные в падежных окончаниях, выделять как особую группу существительные на –ИЕ, -ИЙ, -ИЯ.</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Работа по материалам учебника. </w:t>
            </w:r>
            <w:r w:rsidRPr="00E64DBF">
              <w:rPr>
                <w:rFonts w:ascii="Times New Roman" w:hAnsi="Times New Roman"/>
                <w:color w:val="000000"/>
                <w:sz w:val="20"/>
                <w:szCs w:val="20"/>
              </w:rPr>
              <w:t>Словарно-орфографическая работа</w:t>
            </w:r>
            <w:r>
              <w:rPr>
                <w:rFonts w:ascii="Times New Roman" w:hAnsi="Times New Roman"/>
                <w:color w:val="000000"/>
                <w:sz w:val="20"/>
                <w:szCs w:val="20"/>
              </w:rPr>
              <w:t xml:space="preserve"> .</w:t>
            </w:r>
            <w:r w:rsidRPr="00E64DBF">
              <w:rPr>
                <w:rFonts w:ascii="Times New Roman" w:hAnsi="Times New Roman"/>
                <w:color w:val="000000"/>
                <w:sz w:val="20"/>
                <w:szCs w:val="20"/>
              </w:rPr>
              <w:t>Коммен</w:t>
            </w:r>
            <w:r>
              <w:rPr>
                <w:rFonts w:ascii="Times New Roman" w:hAnsi="Times New Roman"/>
                <w:color w:val="000000"/>
                <w:sz w:val="20"/>
                <w:szCs w:val="20"/>
              </w:rPr>
              <w:t>ти</w:t>
            </w:r>
            <w:r w:rsidRPr="00E64DBF">
              <w:rPr>
                <w:rFonts w:ascii="Times New Roman" w:hAnsi="Times New Roman"/>
                <w:color w:val="000000"/>
                <w:sz w:val="20"/>
                <w:szCs w:val="20"/>
              </w:rPr>
              <w:t>рованное письмо</w:t>
            </w:r>
            <w:r>
              <w:rPr>
                <w:rFonts w:ascii="Times New Roman" w:hAnsi="Times New Roman"/>
                <w:color w:val="000000"/>
                <w:sz w:val="20"/>
                <w:szCs w:val="20"/>
              </w:rPr>
              <w:t>.</w:t>
            </w:r>
            <w:r w:rsidRPr="00E64DBF">
              <w:rPr>
                <w:rFonts w:ascii="Times New Roman" w:hAnsi="Times New Roman"/>
                <w:color w:val="000000"/>
                <w:sz w:val="20"/>
                <w:szCs w:val="20"/>
              </w:rPr>
              <w:t xml:space="preserve"> Тест</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март</w:t>
            </w:r>
          </w:p>
        </w:tc>
        <w:tc>
          <w:tcPr>
            <w:tcW w:w="591" w:type="dxa"/>
          </w:tcPr>
          <w:p w:rsidR="00BA2BE9" w:rsidRPr="00AC5E39" w:rsidRDefault="00BA2BE9" w:rsidP="004329F6">
            <w:pPr>
              <w:pStyle w:val="a7"/>
              <w:autoSpaceDE w:val="0"/>
              <w:autoSpaceDN w:val="0"/>
              <w:adjustRightInd w:val="0"/>
              <w:spacing w:after="0" w:line="240" w:lineRule="auto"/>
              <w:ind w:left="0"/>
              <w:rPr>
                <w:rFonts w:ascii="Times New Roman" w:hAnsi="Times New Roman"/>
                <w:color w:val="000000"/>
                <w:sz w:val="20"/>
                <w:szCs w:val="20"/>
              </w:rPr>
            </w:pPr>
            <w:r>
              <w:rPr>
                <w:rFonts w:ascii="Times New Roman" w:hAnsi="Times New Roman"/>
                <w:color w:val="000000"/>
                <w:sz w:val="20"/>
                <w:szCs w:val="20"/>
              </w:rPr>
              <w:t>128</w:t>
            </w:r>
          </w:p>
        </w:tc>
        <w:tc>
          <w:tcPr>
            <w:tcW w:w="2977" w:type="dxa"/>
          </w:tcPr>
          <w:p w:rsidR="00BA2BE9" w:rsidRPr="00FD7C19" w:rsidRDefault="00BA2BE9" w:rsidP="004329F6">
            <w:pPr>
              <w:autoSpaceDE w:val="0"/>
              <w:autoSpaceDN w:val="0"/>
              <w:adjustRightInd w:val="0"/>
              <w:spacing w:after="0" w:line="240" w:lineRule="auto"/>
              <w:rPr>
                <w:rFonts w:ascii="Times New Roman" w:hAnsi="Times New Roman"/>
                <w:b/>
                <w:color w:val="000000"/>
                <w:sz w:val="20"/>
                <w:szCs w:val="20"/>
              </w:rPr>
            </w:pPr>
            <w:r>
              <w:rPr>
                <w:rFonts w:ascii="Times New Roman" w:hAnsi="Times New Roman"/>
                <w:b/>
                <w:color w:val="000000"/>
                <w:sz w:val="20"/>
                <w:szCs w:val="20"/>
              </w:rPr>
              <w:t>13</w:t>
            </w:r>
            <w:r w:rsidRPr="00FD7C19">
              <w:rPr>
                <w:rFonts w:ascii="Times New Roman" w:hAnsi="Times New Roman"/>
                <w:b/>
                <w:color w:val="000000"/>
                <w:sz w:val="20"/>
                <w:szCs w:val="20"/>
              </w:rPr>
              <w:t xml:space="preserve">. Р/Р (27) </w:t>
            </w:r>
            <w:r>
              <w:rPr>
                <w:rFonts w:ascii="Times New Roman" w:hAnsi="Times New Roman"/>
                <w:b/>
                <w:color w:val="000000"/>
                <w:sz w:val="20"/>
                <w:szCs w:val="20"/>
              </w:rPr>
              <w:t>Обучающее подробное и</w:t>
            </w:r>
            <w:r w:rsidRPr="00FD7C19">
              <w:rPr>
                <w:rFonts w:ascii="Times New Roman" w:hAnsi="Times New Roman"/>
                <w:b/>
                <w:color w:val="000000"/>
                <w:sz w:val="20"/>
                <w:szCs w:val="20"/>
              </w:rPr>
              <w:t>зложение</w:t>
            </w:r>
            <w:r>
              <w:rPr>
                <w:rFonts w:ascii="Times New Roman" w:hAnsi="Times New Roman"/>
                <w:b/>
                <w:color w:val="000000"/>
                <w:sz w:val="20"/>
                <w:szCs w:val="20"/>
              </w:rPr>
              <w:t xml:space="preserve"> (упр.547 «Берёзки»)</w:t>
            </w:r>
          </w:p>
        </w:tc>
        <w:tc>
          <w:tcPr>
            <w:tcW w:w="3260" w:type="dxa"/>
          </w:tcPr>
          <w:p w:rsidR="00BA2BE9" w:rsidRPr="00FD7C19" w:rsidRDefault="00BA2BE9" w:rsidP="004329F6">
            <w:pPr>
              <w:autoSpaceDE w:val="0"/>
              <w:autoSpaceDN w:val="0"/>
              <w:adjustRightInd w:val="0"/>
              <w:spacing w:after="0" w:line="240" w:lineRule="auto"/>
              <w:rPr>
                <w:rFonts w:ascii="Times New Roman" w:hAnsi="Times New Roman"/>
                <w:color w:val="000000"/>
                <w:sz w:val="20"/>
                <w:szCs w:val="20"/>
              </w:rPr>
            </w:pPr>
            <w:r w:rsidRPr="00FD7C19">
              <w:rPr>
                <w:rFonts w:ascii="Times New Roman" w:hAnsi="Times New Roman"/>
                <w:color w:val="000000"/>
                <w:sz w:val="20"/>
                <w:szCs w:val="20"/>
              </w:rPr>
              <w:t xml:space="preserve">Тема, основная мысль, план текста. Стиль и тип речи. Структура текста. Авторский стиль. </w:t>
            </w:r>
          </w:p>
        </w:tc>
        <w:tc>
          <w:tcPr>
            <w:tcW w:w="5245" w:type="dxa"/>
            <w:gridSpan w:val="2"/>
          </w:tcPr>
          <w:p w:rsidR="00BA2BE9" w:rsidRPr="00FD7C19" w:rsidRDefault="00BA2BE9" w:rsidP="004329F6">
            <w:pPr>
              <w:autoSpaceDE w:val="0"/>
              <w:autoSpaceDN w:val="0"/>
              <w:adjustRightInd w:val="0"/>
              <w:spacing w:after="0" w:line="240" w:lineRule="auto"/>
              <w:rPr>
                <w:rFonts w:ascii="Times New Roman" w:hAnsi="Times New Roman"/>
                <w:color w:val="000000"/>
                <w:sz w:val="20"/>
                <w:szCs w:val="20"/>
              </w:rPr>
            </w:pPr>
            <w:r w:rsidRPr="00FD7C19">
              <w:rPr>
                <w:rFonts w:ascii="Times New Roman" w:hAnsi="Times New Roman"/>
                <w:i/>
                <w:iCs/>
                <w:color w:val="000000"/>
                <w:sz w:val="20"/>
                <w:szCs w:val="20"/>
              </w:rPr>
              <w:t xml:space="preserve">Уметь: </w:t>
            </w:r>
            <w:r w:rsidRPr="00FD7C19">
              <w:rPr>
                <w:rFonts w:ascii="Times New Roman" w:hAnsi="Times New Roman"/>
                <w:color w:val="000000"/>
                <w:sz w:val="20"/>
                <w:szCs w:val="20"/>
              </w:rPr>
              <w:t>определять тему и основную мысль текста, самостоятельно писать изложение с элементами сочинения</w:t>
            </w:r>
          </w:p>
        </w:tc>
        <w:tc>
          <w:tcPr>
            <w:tcW w:w="3402" w:type="dxa"/>
          </w:tcPr>
          <w:p w:rsidR="00BA2BE9" w:rsidRPr="00FD7C1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Подробное и</w:t>
            </w:r>
            <w:r w:rsidRPr="00FD7C19">
              <w:rPr>
                <w:rFonts w:ascii="Times New Roman" w:hAnsi="Times New Roman"/>
                <w:color w:val="000000"/>
                <w:sz w:val="20"/>
                <w:szCs w:val="20"/>
              </w:rPr>
              <w:t xml:space="preserve">зложение </w:t>
            </w:r>
          </w:p>
        </w:tc>
      </w:tr>
      <w:tr w:rsidR="00BA2BE9" w:rsidRPr="00822001"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март</w:t>
            </w:r>
          </w:p>
        </w:tc>
        <w:tc>
          <w:tcPr>
            <w:tcW w:w="591" w:type="dxa"/>
          </w:tcPr>
          <w:p w:rsidR="00BA2BE9" w:rsidRDefault="00BA2BE9" w:rsidP="004329F6">
            <w:pPr>
              <w:pStyle w:val="a7"/>
              <w:autoSpaceDE w:val="0"/>
              <w:autoSpaceDN w:val="0"/>
              <w:adjustRightInd w:val="0"/>
              <w:spacing w:after="0" w:line="240" w:lineRule="auto"/>
              <w:ind w:left="0"/>
              <w:rPr>
                <w:rFonts w:ascii="Times New Roman" w:hAnsi="Times New Roman"/>
                <w:color w:val="000000"/>
                <w:sz w:val="20"/>
                <w:szCs w:val="20"/>
              </w:rPr>
            </w:pPr>
            <w:r>
              <w:rPr>
                <w:rFonts w:ascii="Times New Roman" w:hAnsi="Times New Roman"/>
                <w:color w:val="000000"/>
                <w:sz w:val="20"/>
                <w:szCs w:val="20"/>
              </w:rPr>
              <w:t>129</w:t>
            </w:r>
          </w:p>
        </w:tc>
        <w:tc>
          <w:tcPr>
            <w:tcW w:w="2977" w:type="dxa"/>
          </w:tcPr>
          <w:p w:rsidR="00BA2BE9" w:rsidRPr="005B40E1"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14.Множественное число имён существительных.</w:t>
            </w:r>
          </w:p>
        </w:tc>
        <w:tc>
          <w:tcPr>
            <w:tcW w:w="3260" w:type="dxa"/>
          </w:tcPr>
          <w:p w:rsidR="00BA2BE9" w:rsidRPr="00FD7C1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Изменение существительных по числам. Множественное число существительных. Падежные окончания существительных муж,,жен.,ср. рода  множ. числа. Нормы образования множественного числа существительных.</w:t>
            </w:r>
          </w:p>
        </w:tc>
        <w:tc>
          <w:tcPr>
            <w:tcW w:w="5245" w:type="dxa"/>
            <w:gridSpan w:val="2"/>
          </w:tcPr>
          <w:p w:rsidR="00BA2BE9" w:rsidRPr="005B40E1" w:rsidRDefault="00BA2BE9" w:rsidP="004329F6">
            <w:pPr>
              <w:autoSpaceDE w:val="0"/>
              <w:autoSpaceDN w:val="0"/>
              <w:adjustRightInd w:val="0"/>
              <w:spacing w:after="0" w:line="240" w:lineRule="auto"/>
              <w:rPr>
                <w:rFonts w:ascii="Times New Roman" w:hAnsi="Times New Roman"/>
                <w:iCs/>
                <w:color w:val="000000"/>
                <w:sz w:val="20"/>
                <w:szCs w:val="20"/>
              </w:rPr>
            </w:pPr>
            <w:r>
              <w:rPr>
                <w:rFonts w:ascii="Times New Roman" w:hAnsi="Times New Roman"/>
                <w:i/>
                <w:iCs/>
                <w:color w:val="000000"/>
                <w:sz w:val="20"/>
                <w:szCs w:val="20"/>
              </w:rPr>
              <w:t>Знать:</w:t>
            </w:r>
            <w:r>
              <w:rPr>
                <w:rFonts w:ascii="Times New Roman" w:hAnsi="Times New Roman"/>
                <w:iCs/>
                <w:color w:val="000000"/>
                <w:sz w:val="20"/>
                <w:szCs w:val="20"/>
              </w:rPr>
              <w:t>падежные окончания существительных муж., жен. и сред. рода множественного числа. Уметь: определять число существительных, определять падеж существительных, употреблённых во множественном числе; правильно образовывать множественное числосуществительных.</w:t>
            </w:r>
          </w:p>
        </w:tc>
        <w:tc>
          <w:tcPr>
            <w:tcW w:w="3402"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Упражнения учебника ,комментированное письмо, подготовка развернутого ответа по теме урока.</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апр</w:t>
            </w:r>
          </w:p>
        </w:tc>
        <w:tc>
          <w:tcPr>
            <w:tcW w:w="591" w:type="dxa"/>
          </w:tcPr>
          <w:p w:rsidR="00BA2BE9" w:rsidRPr="009203C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130</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15.Право</w:t>
            </w:r>
            <w:r w:rsidRPr="00E64DBF">
              <w:rPr>
                <w:rFonts w:ascii="Times New Roman" w:hAnsi="Times New Roman"/>
                <w:color w:val="000000"/>
                <w:sz w:val="20"/>
                <w:szCs w:val="20"/>
              </w:rPr>
              <w:t xml:space="preserve">писание </w:t>
            </w:r>
            <w:r w:rsidRPr="00E64DBF">
              <w:rPr>
                <w:rFonts w:ascii="Times New Roman" w:hAnsi="Times New Roman"/>
                <w:i/>
                <w:iCs/>
                <w:color w:val="000000"/>
                <w:sz w:val="20"/>
                <w:szCs w:val="20"/>
              </w:rPr>
              <w:t xml:space="preserve">о — е </w:t>
            </w:r>
            <w:r w:rsidRPr="00E64DBF">
              <w:rPr>
                <w:rFonts w:ascii="Times New Roman" w:hAnsi="Times New Roman"/>
                <w:color w:val="000000"/>
                <w:sz w:val="20"/>
                <w:szCs w:val="20"/>
              </w:rPr>
              <w:t xml:space="preserve">после шипящих и </w:t>
            </w:r>
            <w:r w:rsidRPr="00E64DBF">
              <w:rPr>
                <w:rFonts w:ascii="Times New Roman" w:hAnsi="Times New Roman"/>
                <w:i/>
                <w:iCs/>
                <w:color w:val="000000"/>
                <w:sz w:val="20"/>
                <w:szCs w:val="20"/>
              </w:rPr>
              <w:t xml:space="preserve">ц </w:t>
            </w:r>
            <w:r>
              <w:rPr>
                <w:rFonts w:ascii="Times New Roman" w:hAnsi="Times New Roman"/>
                <w:color w:val="000000"/>
                <w:sz w:val="20"/>
                <w:szCs w:val="20"/>
              </w:rPr>
              <w:t>в окон</w:t>
            </w:r>
            <w:r w:rsidRPr="00E64DBF">
              <w:rPr>
                <w:rFonts w:ascii="Times New Roman" w:hAnsi="Times New Roman"/>
                <w:color w:val="000000"/>
                <w:sz w:val="20"/>
                <w:szCs w:val="20"/>
              </w:rPr>
              <w:t>чаниях су</w:t>
            </w:r>
            <w:r>
              <w:rPr>
                <w:rFonts w:ascii="Times New Roman" w:hAnsi="Times New Roman"/>
                <w:color w:val="000000"/>
                <w:sz w:val="20"/>
                <w:szCs w:val="20"/>
              </w:rPr>
              <w:t>ществи</w:t>
            </w:r>
            <w:r w:rsidRPr="00E64DBF">
              <w:rPr>
                <w:rFonts w:ascii="Times New Roman" w:hAnsi="Times New Roman"/>
                <w:color w:val="000000"/>
                <w:sz w:val="20"/>
                <w:szCs w:val="20"/>
              </w:rPr>
              <w:t>тельных</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Правописание О-Ё после шипящих и Ц в окончаниях существительных.</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правило правописания гласных </w:t>
            </w:r>
            <w:r w:rsidRPr="00E64DBF">
              <w:rPr>
                <w:rFonts w:ascii="Times New Roman" w:hAnsi="Times New Roman"/>
                <w:i/>
                <w:iCs/>
                <w:color w:val="000000"/>
                <w:sz w:val="20"/>
                <w:szCs w:val="20"/>
              </w:rPr>
              <w:t xml:space="preserve">о — е </w:t>
            </w:r>
            <w:r w:rsidRPr="00E64DBF">
              <w:rPr>
                <w:rFonts w:ascii="Times New Roman" w:hAnsi="Times New Roman"/>
                <w:color w:val="000000"/>
                <w:sz w:val="20"/>
                <w:szCs w:val="20"/>
              </w:rPr>
              <w:t xml:space="preserve">после шипящих и </w:t>
            </w:r>
            <w:r w:rsidRPr="00E64DBF">
              <w:rPr>
                <w:rFonts w:ascii="Times New Roman" w:hAnsi="Times New Roman"/>
                <w:i/>
                <w:iCs/>
                <w:color w:val="000000"/>
                <w:sz w:val="20"/>
                <w:szCs w:val="20"/>
              </w:rPr>
              <w:t xml:space="preserve">ц </w:t>
            </w:r>
            <w:r>
              <w:rPr>
                <w:rFonts w:ascii="Times New Roman" w:hAnsi="Times New Roman"/>
                <w:color w:val="000000"/>
                <w:sz w:val="20"/>
                <w:szCs w:val="20"/>
              </w:rPr>
              <w:t>в окончаниях имен существи</w:t>
            </w:r>
            <w:r w:rsidRPr="00E64DBF">
              <w:rPr>
                <w:rFonts w:ascii="Times New Roman" w:hAnsi="Times New Roman"/>
                <w:color w:val="000000"/>
                <w:sz w:val="20"/>
                <w:szCs w:val="20"/>
              </w:rPr>
              <w:t>тельных.</w:t>
            </w:r>
          </w:p>
          <w:p w:rsidR="00BA2BE9"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правильно писать слова с изученной орфограммой и обо</w:t>
            </w:r>
            <w:r w:rsidRPr="00E64DBF">
              <w:rPr>
                <w:rFonts w:ascii="Times New Roman" w:hAnsi="Times New Roman"/>
                <w:color w:val="000000"/>
                <w:sz w:val="20"/>
                <w:szCs w:val="20"/>
              </w:rPr>
              <w:softHyphen/>
              <w:t>значать ее графически</w:t>
            </w:r>
          </w:p>
          <w:p w:rsidR="00BA2BE9" w:rsidRDefault="00BA2BE9" w:rsidP="004329F6">
            <w:pPr>
              <w:autoSpaceDE w:val="0"/>
              <w:autoSpaceDN w:val="0"/>
              <w:adjustRightInd w:val="0"/>
              <w:spacing w:after="0" w:line="240" w:lineRule="auto"/>
              <w:rPr>
                <w:rFonts w:ascii="Times New Roman" w:hAnsi="Times New Roman"/>
                <w:color w:val="000000"/>
                <w:sz w:val="20"/>
                <w:szCs w:val="20"/>
              </w:rPr>
            </w:pPr>
          </w:p>
          <w:p w:rsidR="00BA2BE9" w:rsidRDefault="00BA2BE9" w:rsidP="004329F6">
            <w:pPr>
              <w:autoSpaceDE w:val="0"/>
              <w:autoSpaceDN w:val="0"/>
              <w:adjustRightInd w:val="0"/>
              <w:spacing w:after="0" w:line="240" w:lineRule="auto"/>
              <w:rPr>
                <w:rFonts w:ascii="Times New Roman" w:hAnsi="Times New Roman"/>
                <w:color w:val="000000"/>
                <w:sz w:val="20"/>
                <w:szCs w:val="20"/>
              </w:rPr>
            </w:pP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Упражнения учебника ,комментированное письмо, учебное исследование. </w:t>
            </w:r>
            <w:r w:rsidRPr="00E64DBF">
              <w:rPr>
                <w:rFonts w:ascii="Times New Roman" w:hAnsi="Times New Roman"/>
                <w:color w:val="000000"/>
                <w:sz w:val="20"/>
                <w:szCs w:val="20"/>
              </w:rPr>
              <w:t>Предупре</w:t>
            </w:r>
            <w:r w:rsidRPr="00E64DBF">
              <w:rPr>
                <w:rFonts w:ascii="Times New Roman" w:hAnsi="Times New Roman"/>
                <w:color w:val="000000"/>
                <w:sz w:val="20"/>
                <w:szCs w:val="20"/>
              </w:rPr>
              <w:softHyphen/>
              <w:t>дительный диктант</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апр</w:t>
            </w:r>
          </w:p>
        </w:tc>
        <w:tc>
          <w:tcPr>
            <w:tcW w:w="591" w:type="dxa"/>
          </w:tcPr>
          <w:p w:rsidR="00BA2BE9" w:rsidRPr="00AC5E39" w:rsidRDefault="00BA2BE9" w:rsidP="004329F6">
            <w:pPr>
              <w:pStyle w:val="a7"/>
              <w:autoSpaceDE w:val="0"/>
              <w:autoSpaceDN w:val="0"/>
              <w:adjustRightInd w:val="0"/>
              <w:spacing w:after="0" w:line="240" w:lineRule="auto"/>
              <w:ind w:left="0"/>
              <w:rPr>
                <w:rFonts w:ascii="Times New Roman" w:hAnsi="Times New Roman"/>
                <w:color w:val="000000"/>
                <w:sz w:val="20"/>
                <w:szCs w:val="20"/>
              </w:rPr>
            </w:pPr>
            <w:r>
              <w:rPr>
                <w:rFonts w:ascii="Times New Roman" w:hAnsi="Times New Roman"/>
                <w:color w:val="000000"/>
                <w:sz w:val="20"/>
                <w:szCs w:val="20"/>
              </w:rPr>
              <w:t>131</w:t>
            </w:r>
          </w:p>
        </w:tc>
        <w:tc>
          <w:tcPr>
            <w:tcW w:w="2977"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16.Морфоло</w:t>
            </w:r>
            <w:r>
              <w:rPr>
                <w:rFonts w:ascii="Times New Roman" w:hAnsi="Times New Roman"/>
                <w:color w:val="000000"/>
                <w:sz w:val="20"/>
                <w:szCs w:val="20"/>
              </w:rPr>
              <w:softHyphen/>
              <w:t>гический разбор име</w:t>
            </w:r>
            <w:r w:rsidRPr="00E64DBF">
              <w:rPr>
                <w:rFonts w:ascii="Times New Roman" w:hAnsi="Times New Roman"/>
                <w:color w:val="000000"/>
                <w:sz w:val="20"/>
                <w:szCs w:val="20"/>
              </w:rPr>
              <w:t>ни сущест</w:t>
            </w:r>
            <w:r w:rsidRPr="00E64DBF">
              <w:rPr>
                <w:rFonts w:ascii="Times New Roman" w:hAnsi="Times New Roman"/>
                <w:color w:val="000000"/>
                <w:sz w:val="20"/>
                <w:szCs w:val="20"/>
              </w:rPr>
              <w:softHyphen/>
              <w:t>вительного</w:t>
            </w:r>
          </w:p>
        </w:tc>
        <w:tc>
          <w:tcPr>
            <w:tcW w:w="3260"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Морфологические и синтаксические признаки существительных. Порядок морфологического разбора.</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iCs/>
                <w:color w:val="000000"/>
                <w:sz w:val="20"/>
                <w:szCs w:val="20"/>
              </w:rPr>
              <w:t xml:space="preserve">характеризовать имя существительное по его морфологическим признакам и синтаксической роли; </w:t>
            </w:r>
            <w:r w:rsidRPr="00E64DBF">
              <w:rPr>
                <w:rFonts w:ascii="Times New Roman" w:hAnsi="Times New Roman"/>
                <w:color w:val="000000"/>
                <w:sz w:val="20"/>
                <w:szCs w:val="20"/>
              </w:rPr>
              <w:t>выполнять устный и письменный морфологический разбор имен существительных</w:t>
            </w:r>
          </w:p>
        </w:tc>
        <w:tc>
          <w:tcPr>
            <w:tcW w:w="3402"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Морфологический разбор</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апр</w:t>
            </w:r>
          </w:p>
        </w:tc>
        <w:tc>
          <w:tcPr>
            <w:tcW w:w="591" w:type="dxa"/>
          </w:tcPr>
          <w:p w:rsidR="00BA2BE9" w:rsidRPr="00AC5E39" w:rsidRDefault="00BA2BE9" w:rsidP="004329F6">
            <w:pPr>
              <w:pStyle w:val="a7"/>
              <w:autoSpaceDE w:val="0"/>
              <w:autoSpaceDN w:val="0"/>
              <w:adjustRightInd w:val="0"/>
              <w:spacing w:after="0" w:line="240" w:lineRule="auto"/>
              <w:ind w:left="0"/>
              <w:rPr>
                <w:rFonts w:ascii="Times New Roman" w:hAnsi="Times New Roman"/>
                <w:color w:val="000000"/>
                <w:sz w:val="20"/>
                <w:szCs w:val="20"/>
              </w:rPr>
            </w:pPr>
            <w:r>
              <w:rPr>
                <w:rFonts w:ascii="Times New Roman" w:hAnsi="Times New Roman"/>
                <w:color w:val="000000"/>
                <w:sz w:val="20"/>
                <w:szCs w:val="20"/>
              </w:rPr>
              <w:t>132</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17.Повторение и об</w:t>
            </w:r>
            <w:r w:rsidRPr="00E64DBF">
              <w:rPr>
                <w:rFonts w:ascii="Times New Roman" w:hAnsi="Times New Roman"/>
                <w:color w:val="000000"/>
                <w:sz w:val="20"/>
                <w:szCs w:val="20"/>
              </w:rPr>
              <w:t>общение изученного матери</w:t>
            </w:r>
            <w:r>
              <w:rPr>
                <w:rFonts w:ascii="Times New Roman" w:hAnsi="Times New Roman"/>
                <w:color w:val="000000"/>
                <w:sz w:val="20"/>
                <w:szCs w:val="20"/>
              </w:rPr>
              <w:t xml:space="preserve">ала </w:t>
            </w:r>
            <w:r w:rsidRPr="00E64DBF">
              <w:rPr>
                <w:rFonts w:ascii="Times New Roman" w:hAnsi="Times New Roman"/>
                <w:color w:val="000000"/>
                <w:sz w:val="20"/>
                <w:szCs w:val="20"/>
              </w:rPr>
              <w:t>об имени существи</w:t>
            </w:r>
            <w:r w:rsidRPr="00E64DBF">
              <w:rPr>
                <w:rFonts w:ascii="Times New Roman" w:hAnsi="Times New Roman"/>
                <w:color w:val="000000"/>
                <w:sz w:val="20"/>
                <w:szCs w:val="20"/>
              </w:rPr>
              <w:softHyphen/>
              <w:t>тельном</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Морфологические признаки имен существительных, их образование и правописание. Употребление в речи.</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теоретический матери</w:t>
            </w:r>
            <w:r>
              <w:rPr>
                <w:rFonts w:ascii="Times New Roman" w:hAnsi="Times New Roman"/>
                <w:color w:val="000000"/>
                <w:sz w:val="20"/>
                <w:szCs w:val="20"/>
              </w:rPr>
              <w:t>ал, изученный на предыдущих уро</w:t>
            </w:r>
            <w:r w:rsidRPr="00E64DBF">
              <w:rPr>
                <w:rFonts w:ascii="Times New Roman" w:hAnsi="Times New Roman"/>
                <w:color w:val="000000"/>
                <w:sz w:val="20"/>
                <w:szCs w:val="20"/>
              </w:rPr>
              <w:t>ках.</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правильно писать слова с изученными орфограммами; выполнять морфологический разбор имен существительных</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Работа с текстом</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апр</w:t>
            </w:r>
          </w:p>
        </w:tc>
        <w:tc>
          <w:tcPr>
            <w:tcW w:w="591" w:type="dxa"/>
          </w:tcPr>
          <w:p w:rsidR="00BA2BE9" w:rsidRPr="003D5A62"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133</w:t>
            </w:r>
          </w:p>
        </w:tc>
        <w:tc>
          <w:tcPr>
            <w:tcW w:w="2977" w:type="dxa"/>
          </w:tcPr>
          <w:p w:rsidR="00BA2BE9" w:rsidRPr="003D5A62" w:rsidRDefault="00BA2BE9" w:rsidP="004329F6">
            <w:pPr>
              <w:autoSpaceDE w:val="0"/>
              <w:autoSpaceDN w:val="0"/>
              <w:adjustRightInd w:val="0"/>
              <w:spacing w:after="0" w:line="240" w:lineRule="auto"/>
              <w:rPr>
                <w:rFonts w:ascii="Times New Roman" w:hAnsi="Times New Roman"/>
                <w:b/>
                <w:color w:val="000000"/>
                <w:sz w:val="20"/>
                <w:szCs w:val="20"/>
              </w:rPr>
            </w:pPr>
            <w:r w:rsidRPr="003D5A62">
              <w:rPr>
                <w:rFonts w:ascii="Times New Roman" w:hAnsi="Times New Roman"/>
                <w:b/>
                <w:color w:val="000000"/>
                <w:sz w:val="20"/>
                <w:szCs w:val="20"/>
              </w:rPr>
              <w:t>1</w:t>
            </w:r>
            <w:r>
              <w:rPr>
                <w:rFonts w:ascii="Times New Roman" w:hAnsi="Times New Roman"/>
                <w:b/>
                <w:color w:val="000000"/>
                <w:sz w:val="20"/>
                <w:szCs w:val="20"/>
              </w:rPr>
              <w:t>8.</w:t>
            </w:r>
            <w:r w:rsidRPr="003D5A62">
              <w:rPr>
                <w:rFonts w:ascii="Times New Roman" w:hAnsi="Times New Roman"/>
                <w:b/>
                <w:color w:val="000000"/>
                <w:sz w:val="20"/>
                <w:szCs w:val="20"/>
              </w:rPr>
              <w:t>Контрольная работа</w:t>
            </w:r>
            <w:r>
              <w:rPr>
                <w:rFonts w:ascii="Times New Roman" w:hAnsi="Times New Roman"/>
                <w:b/>
                <w:color w:val="000000"/>
                <w:sz w:val="20"/>
                <w:szCs w:val="20"/>
              </w:rPr>
              <w:t xml:space="preserve"> (№7)</w:t>
            </w:r>
            <w:r w:rsidRPr="003D5A62">
              <w:rPr>
                <w:rFonts w:ascii="Times New Roman" w:hAnsi="Times New Roman"/>
                <w:b/>
                <w:color w:val="000000"/>
                <w:sz w:val="20"/>
                <w:szCs w:val="20"/>
              </w:rPr>
              <w:t xml:space="preserve">  по теме «Имя суще</w:t>
            </w:r>
            <w:r w:rsidRPr="003D5A62">
              <w:rPr>
                <w:rFonts w:ascii="Times New Roman" w:hAnsi="Times New Roman"/>
                <w:b/>
                <w:color w:val="000000"/>
                <w:sz w:val="20"/>
                <w:szCs w:val="20"/>
              </w:rPr>
              <w:softHyphen/>
              <w:t>ствитель</w:t>
            </w:r>
            <w:r w:rsidRPr="003D5A62">
              <w:rPr>
                <w:rFonts w:ascii="Times New Roman" w:hAnsi="Times New Roman"/>
                <w:b/>
                <w:color w:val="000000"/>
                <w:sz w:val="20"/>
                <w:szCs w:val="20"/>
              </w:rPr>
              <w:softHyphen/>
              <w:t>ное»</w:t>
            </w:r>
          </w:p>
        </w:tc>
        <w:tc>
          <w:tcPr>
            <w:tcW w:w="3260" w:type="dxa"/>
          </w:tcPr>
          <w:p w:rsidR="00BA2BE9" w:rsidRPr="003D5A62" w:rsidRDefault="00BA2BE9" w:rsidP="004329F6">
            <w:pPr>
              <w:autoSpaceDE w:val="0"/>
              <w:autoSpaceDN w:val="0"/>
              <w:adjustRightInd w:val="0"/>
              <w:spacing w:after="0" w:line="240" w:lineRule="auto"/>
              <w:rPr>
                <w:rFonts w:ascii="Times New Roman" w:hAnsi="Times New Roman"/>
                <w:color w:val="000000"/>
                <w:sz w:val="20"/>
                <w:szCs w:val="20"/>
              </w:rPr>
            </w:pPr>
            <w:r w:rsidRPr="003D5A62">
              <w:rPr>
                <w:rFonts w:ascii="Times New Roman" w:hAnsi="Times New Roman"/>
                <w:color w:val="000000"/>
                <w:sz w:val="20"/>
                <w:szCs w:val="20"/>
              </w:rPr>
              <w:t>Орфография. Пунктуация. Грамматические разборы.</w:t>
            </w:r>
          </w:p>
        </w:tc>
        <w:tc>
          <w:tcPr>
            <w:tcW w:w="5245" w:type="dxa"/>
            <w:gridSpan w:val="2"/>
          </w:tcPr>
          <w:p w:rsidR="00BA2BE9" w:rsidRPr="003D5A62" w:rsidRDefault="00BA2BE9" w:rsidP="004329F6">
            <w:pPr>
              <w:autoSpaceDE w:val="0"/>
              <w:autoSpaceDN w:val="0"/>
              <w:adjustRightInd w:val="0"/>
              <w:spacing w:after="0" w:line="240" w:lineRule="auto"/>
              <w:rPr>
                <w:rFonts w:ascii="Times New Roman" w:hAnsi="Times New Roman"/>
                <w:color w:val="000000"/>
                <w:sz w:val="20"/>
                <w:szCs w:val="20"/>
              </w:rPr>
            </w:pPr>
            <w:r w:rsidRPr="003D5A62">
              <w:rPr>
                <w:rFonts w:ascii="Times New Roman" w:hAnsi="Times New Roman"/>
                <w:i/>
                <w:iCs/>
                <w:color w:val="000000"/>
                <w:sz w:val="20"/>
                <w:szCs w:val="20"/>
              </w:rPr>
              <w:t xml:space="preserve">Уметь: </w:t>
            </w:r>
            <w:r w:rsidRPr="003D5A62">
              <w:rPr>
                <w:rFonts w:ascii="Times New Roman" w:hAnsi="Times New Roman"/>
                <w:color w:val="000000"/>
                <w:sz w:val="20"/>
                <w:szCs w:val="20"/>
              </w:rPr>
              <w:t>писать текст под диктовку и выполнять грамматическое задание к нему</w:t>
            </w:r>
          </w:p>
        </w:tc>
        <w:tc>
          <w:tcPr>
            <w:tcW w:w="3402" w:type="dxa"/>
          </w:tcPr>
          <w:p w:rsidR="00BA2BE9" w:rsidRPr="003D5A62" w:rsidRDefault="00BA2BE9" w:rsidP="004329F6">
            <w:pPr>
              <w:autoSpaceDE w:val="0"/>
              <w:autoSpaceDN w:val="0"/>
              <w:adjustRightInd w:val="0"/>
              <w:spacing w:after="0" w:line="240" w:lineRule="auto"/>
              <w:rPr>
                <w:rFonts w:ascii="Times New Roman" w:hAnsi="Times New Roman"/>
                <w:color w:val="000000"/>
                <w:sz w:val="20"/>
                <w:szCs w:val="20"/>
              </w:rPr>
            </w:pPr>
            <w:r w:rsidRPr="003D5A62">
              <w:rPr>
                <w:rFonts w:ascii="Times New Roman" w:hAnsi="Times New Roman"/>
                <w:color w:val="000000"/>
                <w:sz w:val="20"/>
                <w:szCs w:val="20"/>
              </w:rPr>
              <w:t>Диктант с грамматическим заданием</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апр</w:t>
            </w:r>
          </w:p>
        </w:tc>
        <w:tc>
          <w:tcPr>
            <w:tcW w:w="591" w:type="dxa"/>
          </w:tcPr>
          <w:p w:rsidR="00BA2BE9" w:rsidRPr="003D5A62"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134</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19.</w:t>
            </w:r>
            <w:r w:rsidRPr="00E64DBF">
              <w:rPr>
                <w:rFonts w:ascii="Times New Roman" w:hAnsi="Times New Roman"/>
                <w:color w:val="000000"/>
                <w:sz w:val="20"/>
                <w:szCs w:val="20"/>
              </w:rPr>
              <w:t>Анализ кон</w:t>
            </w:r>
            <w:r>
              <w:rPr>
                <w:rFonts w:ascii="Times New Roman" w:hAnsi="Times New Roman"/>
                <w:color w:val="000000"/>
                <w:sz w:val="20"/>
                <w:szCs w:val="20"/>
              </w:rPr>
              <w:t>троль</w:t>
            </w:r>
            <w:r w:rsidRPr="00E64DBF">
              <w:rPr>
                <w:rFonts w:ascii="Times New Roman" w:hAnsi="Times New Roman"/>
                <w:color w:val="000000"/>
                <w:sz w:val="20"/>
                <w:szCs w:val="20"/>
              </w:rPr>
              <w:t>ного дик</w:t>
            </w:r>
            <w:r w:rsidRPr="00E64DBF">
              <w:rPr>
                <w:rFonts w:ascii="Times New Roman" w:hAnsi="Times New Roman"/>
                <w:color w:val="000000"/>
                <w:sz w:val="20"/>
                <w:szCs w:val="20"/>
              </w:rPr>
              <w:softHyphen/>
              <w:t>танта</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Анализ ошибок.</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выполнять работу над ошибками, допущенными в к</w:t>
            </w:r>
            <w:r>
              <w:rPr>
                <w:rFonts w:ascii="Times New Roman" w:hAnsi="Times New Roman"/>
                <w:color w:val="000000"/>
                <w:sz w:val="20"/>
                <w:szCs w:val="20"/>
              </w:rPr>
              <w:t>он</w:t>
            </w:r>
            <w:r>
              <w:rPr>
                <w:rFonts w:ascii="Times New Roman" w:hAnsi="Times New Roman"/>
                <w:color w:val="000000"/>
                <w:sz w:val="20"/>
                <w:szCs w:val="20"/>
              </w:rPr>
              <w:softHyphen/>
              <w:t>трольном диктанте и граммати</w:t>
            </w:r>
            <w:r w:rsidRPr="00E64DBF">
              <w:rPr>
                <w:rFonts w:ascii="Times New Roman" w:hAnsi="Times New Roman"/>
                <w:color w:val="000000"/>
                <w:sz w:val="20"/>
                <w:szCs w:val="20"/>
              </w:rPr>
              <w:t>ческом задании к нему</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Работа над ошибками</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апр</w:t>
            </w:r>
          </w:p>
        </w:tc>
        <w:tc>
          <w:tcPr>
            <w:tcW w:w="591"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135</w:t>
            </w:r>
          </w:p>
        </w:tc>
        <w:tc>
          <w:tcPr>
            <w:tcW w:w="2977"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20</w:t>
            </w:r>
            <w:r w:rsidRPr="001F1670">
              <w:rPr>
                <w:rFonts w:ascii="Times New Roman" w:hAnsi="Times New Roman"/>
                <w:b/>
                <w:color w:val="000000"/>
                <w:sz w:val="20"/>
                <w:szCs w:val="20"/>
              </w:rPr>
              <w:t>. Р/Р  (28) Сочиние-</w:t>
            </w:r>
            <w:r w:rsidRPr="001F1670">
              <w:rPr>
                <w:rFonts w:ascii="Times New Roman" w:hAnsi="Times New Roman"/>
                <w:b/>
                <w:color w:val="000000"/>
                <w:sz w:val="20"/>
                <w:szCs w:val="20"/>
              </w:rPr>
              <w:lastRenderedPageBreak/>
              <w:t>описание по картине Нисского «Февраль. Подмосковье»</w:t>
            </w:r>
          </w:p>
        </w:tc>
        <w:tc>
          <w:tcPr>
            <w:tcW w:w="3260"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 xml:space="preserve">Сбор материала для сочинения, </w:t>
            </w:r>
            <w:r>
              <w:rPr>
                <w:rFonts w:ascii="Times New Roman" w:hAnsi="Times New Roman"/>
                <w:color w:val="000000"/>
                <w:sz w:val="20"/>
                <w:szCs w:val="20"/>
              </w:rPr>
              <w:lastRenderedPageBreak/>
              <w:t xml:space="preserve">композиционные и языковые особенности  </w:t>
            </w:r>
            <w:r w:rsidRPr="002E5AB5">
              <w:rPr>
                <w:rFonts w:ascii="Times New Roman" w:hAnsi="Times New Roman"/>
                <w:i/>
                <w:color w:val="000000"/>
                <w:sz w:val="20"/>
                <w:szCs w:val="20"/>
              </w:rPr>
              <w:t>описания</w:t>
            </w:r>
            <w:r>
              <w:rPr>
                <w:rFonts w:ascii="Times New Roman" w:hAnsi="Times New Roman"/>
                <w:color w:val="000000"/>
                <w:sz w:val="20"/>
                <w:szCs w:val="20"/>
              </w:rPr>
              <w:t>как типа речи</w:t>
            </w:r>
          </w:p>
        </w:tc>
        <w:tc>
          <w:tcPr>
            <w:tcW w:w="5245" w:type="dxa"/>
            <w:gridSpan w:val="2"/>
          </w:tcPr>
          <w:p w:rsidR="00BA2BE9" w:rsidRDefault="00BA2BE9" w:rsidP="004329F6">
            <w:pPr>
              <w:autoSpaceDE w:val="0"/>
              <w:autoSpaceDN w:val="0"/>
              <w:adjustRightInd w:val="0"/>
              <w:spacing w:after="0" w:line="240" w:lineRule="auto"/>
              <w:rPr>
                <w:rFonts w:ascii="Times New Roman" w:hAnsi="Times New Roman"/>
                <w:iCs/>
                <w:color w:val="000000"/>
                <w:sz w:val="20"/>
                <w:szCs w:val="20"/>
              </w:rPr>
            </w:pPr>
            <w:r>
              <w:rPr>
                <w:rFonts w:ascii="Times New Roman" w:hAnsi="Times New Roman"/>
                <w:i/>
                <w:iCs/>
                <w:color w:val="000000"/>
                <w:sz w:val="20"/>
                <w:szCs w:val="20"/>
              </w:rPr>
              <w:lastRenderedPageBreak/>
              <w:t>Знать:</w:t>
            </w:r>
            <w:r>
              <w:rPr>
                <w:rFonts w:ascii="Times New Roman" w:hAnsi="Times New Roman"/>
                <w:iCs/>
                <w:color w:val="000000"/>
                <w:sz w:val="20"/>
                <w:szCs w:val="20"/>
              </w:rPr>
              <w:t>понятия</w:t>
            </w:r>
            <w:r>
              <w:rPr>
                <w:rFonts w:ascii="Times New Roman" w:hAnsi="Times New Roman"/>
                <w:i/>
                <w:iCs/>
                <w:color w:val="000000"/>
                <w:sz w:val="20"/>
                <w:szCs w:val="20"/>
              </w:rPr>
              <w:t xml:space="preserve">репродукция картины, манера художника, </w:t>
            </w:r>
            <w:r>
              <w:rPr>
                <w:rFonts w:ascii="Times New Roman" w:hAnsi="Times New Roman"/>
                <w:i/>
                <w:iCs/>
                <w:color w:val="000000"/>
                <w:sz w:val="20"/>
                <w:szCs w:val="20"/>
              </w:rPr>
              <w:lastRenderedPageBreak/>
              <w:t>композиция картины, цветовая гамма,</w:t>
            </w:r>
            <w:r>
              <w:rPr>
                <w:rFonts w:ascii="Times New Roman" w:hAnsi="Times New Roman"/>
                <w:iCs/>
                <w:color w:val="000000"/>
                <w:sz w:val="20"/>
                <w:szCs w:val="20"/>
              </w:rPr>
              <w:t xml:space="preserve">биографические сведения о художнике, творческую историю картины; </w:t>
            </w:r>
            <w:r w:rsidRPr="006654EB">
              <w:rPr>
                <w:rFonts w:ascii="Times New Roman" w:hAnsi="Times New Roman"/>
                <w:i/>
                <w:iCs/>
                <w:color w:val="000000"/>
                <w:sz w:val="20"/>
                <w:szCs w:val="20"/>
              </w:rPr>
              <w:t>описание</w:t>
            </w:r>
            <w:r>
              <w:rPr>
                <w:rFonts w:ascii="Times New Roman" w:hAnsi="Times New Roman"/>
                <w:iCs/>
                <w:color w:val="000000"/>
                <w:sz w:val="20"/>
                <w:szCs w:val="20"/>
              </w:rPr>
              <w:t xml:space="preserve"> как тип речи.</w:t>
            </w:r>
          </w:p>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Pr>
                <w:rFonts w:ascii="Times New Roman" w:hAnsi="Times New Roman"/>
                <w:i/>
                <w:iCs/>
                <w:color w:val="000000"/>
                <w:sz w:val="20"/>
                <w:szCs w:val="20"/>
              </w:rPr>
              <w:t xml:space="preserve">Уметь: </w:t>
            </w:r>
            <w:r>
              <w:rPr>
                <w:rFonts w:ascii="Times New Roman" w:hAnsi="Times New Roman"/>
                <w:iCs/>
                <w:color w:val="000000"/>
                <w:sz w:val="20"/>
                <w:szCs w:val="20"/>
              </w:rPr>
              <w:t>давать общую характеристику увиденного на картине, составлять рассказ о героях картины, отбирать языковой материал для сочинения, редактировать написанное.</w:t>
            </w:r>
          </w:p>
        </w:tc>
        <w:tc>
          <w:tcPr>
            <w:tcW w:w="3402"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 xml:space="preserve">Сбор материала для сочинения. </w:t>
            </w:r>
            <w:r>
              <w:rPr>
                <w:rFonts w:ascii="Times New Roman" w:hAnsi="Times New Roman"/>
                <w:color w:val="000000"/>
                <w:sz w:val="20"/>
                <w:szCs w:val="20"/>
              </w:rPr>
              <w:lastRenderedPageBreak/>
              <w:t>Устная работа над сочинением. Написание сочинения.</w:t>
            </w:r>
          </w:p>
        </w:tc>
      </w:tr>
      <w:tr w:rsidR="00BA2BE9" w:rsidRPr="00E64DBF" w:rsidTr="004329F6">
        <w:tc>
          <w:tcPr>
            <w:tcW w:w="16126" w:type="dxa"/>
            <w:gridSpan w:val="7"/>
            <w:shd w:val="clear" w:color="auto" w:fill="BFBFBF" w:themeFill="background1" w:themeFillShade="BF"/>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b/>
                <w:color w:val="000000"/>
                <w:sz w:val="20"/>
                <w:szCs w:val="20"/>
              </w:rPr>
              <w:lastRenderedPageBreak/>
              <w:t xml:space="preserve">                                                                                                                  </w:t>
            </w:r>
            <w:r w:rsidRPr="00EB12D1">
              <w:rPr>
                <w:rFonts w:ascii="Times New Roman" w:hAnsi="Times New Roman"/>
                <w:b/>
                <w:color w:val="000000"/>
                <w:sz w:val="20"/>
                <w:szCs w:val="20"/>
              </w:rPr>
              <w:t>Имя прилагательное</w:t>
            </w:r>
            <w:r>
              <w:rPr>
                <w:rFonts w:ascii="Times New Roman" w:hAnsi="Times New Roman"/>
                <w:b/>
                <w:color w:val="000000"/>
                <w:sz w:val="20"/>
                <w:szCs w:val="20"/>
              </w:rPr>
              <w:t xml:space="preserve"> 11ч. ( 3 р/р, 1 к/р)</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апр</w:t>
            </w:r>
          </w:p>
        </w:tc>
        <w:tc>
          <w:tcPr>
            <w:tcW w:w="591" w:type="dxa"/>
          </w:tcPr>
          <w:p w:rsidR="00BA2BE9" w:rsidRPr="00DE46E6"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136</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w:t>
            </w:r>
            <w:r w:rsidRPr="00E64DBF">
              <w:rPr>
                <w:rFonts w:ascii="Times New Roman" w:hAnsi="Times New Roman"/>
                <w:color w:val="000000"/>
                <w:sz w:val="20"/>
                <w:szCs w:val="20"/>
              </w:rPr>
              <w:t>Имя при</w:t>
            </w:r>
            <w:r w:rsidRPr="00E64DBF">
              <w:rPr>
                <w:rFonts w:ascii="Times New Roman" w:hAnsi="Times New Roman"/>
                <w:color w:val="000000"/>
                <w:sz w:val="20"/>
                <w:szCs w:val="20"/>
              </w:rPr>
              <w:softHyphen/>
              <w:t>лагательное как часть речи</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Имя прилагательное. Общее грамматическое значение, морфологические и синтаксические признаки имен прилагательных. </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понятие </w:t>
            </w:r>
            <w:r>
              <w:rPr>
                <w:rFonts w:ascii="Times New Roman" w:hAnsi="Times New Roman"/>
                <w:i/>
                <w:iCs/>
                <w:color w:val="000000"/>
                <w:sz w:val="20"/>
                <w:szCs w:val="20"/>
              </w:rPr>
              <w:t>имя прилага</w:t>
            </w:r>
            <w:r w:rsidRPr="00E64DBF">
              <w:rPr>
                <w:rFonts w:ascii="Times New Roman" w:hAnsi="Times New Roman"/>
                <w:i/>
                <w:iCs/>
                <w:color w:val="000000"/>
                <w:sz w:val="20"/>
                <w:szCs w:val="20"/>
              </w:rPr>
              <w:t xml:space="preserve">тельное; </w:t>
            </w:r>
            <w:r w:rsidRPr="00E64DBF">
              <w:rPr>
                <w:rFonts w:ascii="Times New Roman" w:hAnsi="Times New Roman"/>
                <w:color w:val="000000"/>
                <w:sz w:val="20"/>
                <w:szCs w:val="20"/>
              </w:rPr>
              <w:t xml:space="preserve">общее грамматическое значение, морфологические и синтаксические признаки имен прилагательных. </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распознавать имена прилагательные, определять их морфологические признаки и син</w:t>
            </w:r>
            <w:r w:rsidRPr="00E64DBF">
              <w:rPr>
                <w:rFonts w:ascii="Times New Roman" w:hAnsi="Times New Roman"/>
                <w:color w:val="000000"/>
                <w:sz w:val="20"/>
                <w:szCs w:val="20"/>
              </w:rPr>
              <w:t>таксическую роль; анализировать роль прилагательных в речи</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учебника, комплекс</w:t>
            </w:r>
            <w:r w:rsidRPr="00E64DBF">
              <w:rPr>
                <w:rFonts w:ascii="Times New Roman" w:hAnsi="Times New Roman"/>
                <w:color w:val="000000"/>
                <w:sz w:val="20"/>
                <w:szCs w:val="20"/>
              </w:rPr>
              <w:t>ный анализ текста</w:t>
            </w:r>
            <w:r>
              <w:rPr>
                <w:rFonts w:ascii="Times New Roman" w:hAnsi="Times New Roman"/>
                <w:color w:val="000000"/>
                <w:sz w:val="20"/>
                <w:szCs w:val="20"/>
              </w:rPr>
              <w:t>. Проектирование выполнение домашнего задания.</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апр</w:t>
            </w:r>
          </w:p>
        </w:tc>
        <w:tc>
          <w:tcPr>
            <w:tcW w:w="591" w:type="dxa"/>
          </w:tcPr>
          <w:p w:rsidR="00BA2BE9" w:rsidRPr="00DE46E6"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137</w:t>
            </w:r>
          </w:p>
        </w:tc>
        <w:tc>
          <w:tcPr>
            <w:tcW w:w="2977" w:type="dxa"/>
            <w:vMerge w:val="restart"/>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2,3.Право</w:t>
            </w:r>
            <w:r w:rsidRPr="00E64DBF">
              <w:rPr>
                <w:rFonts w:ascii="Times New Roman" w:hAnsi="Times New Roman"/>
                <w:color w:val="000000"/>
                <w:sz w:val="20"/>
                <w:szCs w:val="20"/>
              </w:rPr>
              <w:t>писание гласных в падежных окончаниях прилага</w:t>
            </w:r>
            <w:r w:rsidRPr="00E64DBF">
              <w:rPr>
                <w:rFonts w:ascii="Times New Roman" w:hAnsi="Times New Roman"/>
                <w:color w:val="000000"/>
                <w:sz w:val="20"/>
                <w:szCs w:val="20"/>
              </w:rPr>
              <w:softHyphen/>
              <w:t>тельных</w:t>
            </w:r>
          </w:p>
        </w:tc>
        <w:tc>
          <w:tcPr>
            <w:tcW w:w="3260" w:type="dxa"/>
            <w:vMerge w:val="restart"/>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Род, число, падеж прилагательных. Падежные окончания прилагательных. Алгоритм определения безударного окончания прилагательного. </w:t>
            </w:r>
          </w:p>
        </w:tc>
        <w:tc>
          <w:tcPr>
            <w:tcW w:w="5245" w:type="dxa"/>
            <w:gridSpan w:val="2"/>
            <w:vMerge w:val="restart"/>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правило правописания безударных падежных окончаний имен прилагательных. </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определять род, чис</w:t>
            </w:r>
            <w:r w:rsidRPr="00E64DBF">
              <w:rPr>
                <w:rFonts w:ascii="Times New Roman" w:hAnsi="Times New Roman"/>
                <w:color w:val="000000"/>
                <w:sz w:val="20"/>
                <w:szCs w:val="20"/>
              </w:rPr>
              <w:t>ло и падеж прилагательных; правильно писать безударные окончания прилагательных; гра</w:t>
            </w:r>
            <w:r w:rsidRPr="00E64DBF">
              <w:rPr>
                <w:rFonts w:ascii="Times New Roman" w:hAnsi="Times New Roman"/>
                <w:color w:val="000000"/>
                <w:sz w:val="20"/>
                <w:szCs w:val="20"/>
              </w:rPr>
              <w:softHyphen/>
              <w:t>фически обозначать изученную орфограмму</w:t>
            </w:r>
          </w:p>
        </w:tc>
        <w:tc>
          <w:tcPr>
            <w:tcW w:w="3402" w:type="dxa"/>
            <w:vMerge w:val="restart"/>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Словарный диктант</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Творческое списывание</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апр</w:t>
            </w:r>
          </w:p>
        </w:tc>
        <w:tc>
          <w:tcPr>
            <w:tcW w:w="591" w:type="dxa"/>
          </w:tcPr>
          <w:p w:rsidR="00BA2BE9" w:rsidRPr="00DE46E6"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138</w:t>
            </w:r>
          </w:p>
        </w:tc>
        <w:tc>
          <w:tcPr>
            <w:tcW w:w="2977" w:type="dxa"/>
            <w:vMerge/>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p>
        </w:tc>
        <w:tc>
          <w:tcPr>
            <w:tcW w:w="3260" w:type="dxa"/>
            <w:vMerge/>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p>
        </w:tc>
        <w:tc>
          <w:tcPr>
            <w:tcW w:w="5245" w:type="dxa"/>
            <w:gridSpan w:val="2"/>
            <w:vMerge/>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p>
        </w:tc>
        <w:tc>
          <w:tcPr>
            <w:tcW w:w="3402" w:type="dxa"/>
            <w:vMerge/>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апр</w:t>
            </w:r>
          </w:p>
        </w:tc>
        <w:tc>
          <w:tcPr>
            <w:tcW w:w="591" w:type="dxa"/>
          </w:tcPr>
          <w:p w:rsidR="00BA2BE9" w:rsidRPr="00C51C3E"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139</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b/>
                <w:color w:val="000000"/>
                <w:sz w:val="20"/>
                <w:szCs w:val="20"/>
              </w:rPr>
            </w:pPr>
            <w:r>
              <w:rPr>
                <w:rFonts w:ascii="Times New Roman" w:hAnsi="Times New Roman"/>
                <w:b/>
                <w:color w:val="000000"/>
                <w:sz w:val="20"/>
                <w:szCs w:val="20"/>
              </w:rPr>
              <w:t>4.</w:t>
            </w:r>
            <w:r w:rsidRPr="00E64DBF">
              <w:rPr>
                <w:rFonts w:ascii="Times New Roman" w:hAnsi="Times New Roman"/>
                <w:b/>
                <w:color w:val="000000"/>
                <w:sz w:val="20"/>
                <w:szCs w:val="20"/>
              </w:rPr>
              <w:t>Описание животного</w:t>
            </w:r>
            <w:r>
              <w:rPr>
                <w:rFonts w:ascii="Times New Roman" w:hAnsi="Times New Roman"/>
                <w:b/>
                <w:color w:val="000000"/>
                <w:sz w:val="20"/>
                <w:szCs w:val="20"/>
              </w:rPr>
              <w:t xml:space="preserve"> (29). Подготовка к изложению.</w:t>
            </w:r>
          </w:p>
        </w:tc>
        <w:tc>
          <w:tcPr>
            <w:tcW w:w="3260" w:type="dxa"/>
          </w:tcPr>
          <w:p w:rsidR="00BA2BE9" w:rsidRPr="004C4ECC" w:rsidRDefault="00BA2BE9" w:rsidP="004329F6">
            <w:pPr>
              <w:autoSpaceDE w:val="0"/>
              <w:autoSpaceDN w:val="0"/>
              <w:adjustRightInd w:val="0"/>
              <w:spacing w:after="0" w:line="240" w:lineRule="auto"/>
              <w:rPr>
                <w:rFonts w:ascii="Times New Roman" w:hAnsi="Times New Roman"/>
                <w:color w:val="000000"/>
                <w:sz w:val="20"/>
                <w:szCs w:val="20"/>
              </w:rPr>
            </w:pPr>
            <w:r w:rsidRPr="004C4ECC">
              <w:rPr>
                <w:rFonts w:ascii="Times New Roman" w:hAnsi="Times New Roman"/>
                <w:color w:val="000000"/>
                <w:sz w:val="20"/>
                <w:szCs w:val="20"/>
              </w:rPr>
              <w:t>Выразительные возможности имен прилагательных</w:t>
            </w:r>
            <w:r>
              <w:rPr>
                <w:rFonts w:ascii="Times New Roman" w:hAnsi="Times New Roman"/>
                <w:color w:val="000000"/>
                <w:sz w:val="20"/>
                <w:szCs w:val="20"/>
              </w:rPr>
              <w:t>. Описание как тип речи.</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применять выразитель</w:t>
            </w:r>
            <w:r w:rsidRPr="00E64DBF">
              <w:rPr>
                <w:rFonts w:ascii="Times New Roman" w:hAnsi="Times New Roman"/>
                <w:color w:val="000000"/>
                <w:sz w:val="20"/>
                <w:szCs w:val="20"/>
              </w:rPr>
              <w:t>ные возможности имен прила</w:t>
            </w:r>
            <w:r w:rsidRPr="00E64DBF">
              <w:rPr>
                <w:rFonts w:ascii="Times New Roman" w:hAnsi="Times New Roman"/>
                <w:color w:val="000000"/>
                <w:sz w:val="20"/>
                <w:szCs w:val="20"/>
              </w:rPr>
              <w:softHyphen/>
              <w:t>гательных в речи; анализировать тексты-описания, устранять в них речевые ошибки и недочеты</w:t>
            </w:r>
          </w:p>
        </w:tc>
        <w:tc>
          <w:tcPr>
            <w:tcW w:w="3402" w:type="dxa"/>
          </w:tcPr>
          <w:p w:rsidR="00BA2BE9" w:rsidRPr="00C51C3E"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Анализ материалов учебника. Работа с текстом изложения</w:t>
            </w:r>
          </w:p>
        </w:tc>
      </w:tr>
      <w:tr w:rsidR="00BA2BE9" w:rsidRPr="00C51C3E"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апр</w:t>
            </w:r>
          </w:p>
        </w:tc>
        <w:tc>
          <w:tcPr>
            <w:tcW w:w="591" w:type="dxa"/>
          </w:tcPr>
          <w:p w:rsidR="00BA2BE9" w:rsidRPr="00C51C3E"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140</w:t>
            </w:r>
          </w:p>
        </w:tc>
        <w:tc>
          <w:tcPr>
            <w:tcW w:w="2977" w:type="dxa"/>
          </w:tcPr>
          <w:p w:rsidR="00BA2BE9" w:rsidRPr="001F1670" w:rsidRDefault="00BA2BE9" w:rsidP="004329F6">
            <w:pPr>
              <w:autoSpaceDE w:val="0"/>
              <w:autoSpaceDN w:val="0"/>
              <w:adjustRightInd w:val="0"/>
              <w:spacing w:after="0" w:line="240" w:lineRule="auto"/>
              <w:rPr>
                <w:rFonts w:ascii="Times New Roman" w:hAnsi="Times New Roman"/>
                <w:b/>
                <w:color w:val="000000"/>
                <w:sz w:val="20"/>
                <w:szCs w:val="20"/>
              </w:rPr>
            </w:pPr>
            <w:r>
              <w:rPr>
                <w:rFonts w:ascii="Times New Roman" w:hAnsi="Times New Roman"/>
                <w:b/>
                <w:color w:val="000000"/>
                <w:sz w:val="20"/>
                <w:szCs w:val="20"/>
              </w:rPr>
              <w:t xml:space="preserve">5. Р/Р (30) Подробное </w:t>
            </w:r>
            <w:r w:rsidRPr="001F1670">
              <w:rPr>
                <w:rFonts w:ascii="Times New Roman" w:hAnsi="Times New Roman"/>
                <w:b/>
                <w:color w:val="000000"/>
                <w:sz w:val="20"/>
                <w:szCs w:val="20"/>
              </w:rPr>
              <w:t xml:space="preserve"> изложение </w:t>
            </w:r>
            <w:r>
              <w:rPr>
                <w:rFonts w:ascii="Times New Roman" w:hAnsi="Times New Roman"/>
                <w:b/>
                <w:color w:val="000000"/>
                <w:sz w:val="20"/>
                <w:szCs w:val="20"/>
              </w:rPr>
              <w:t>«Кошка Ю-ю»</w:t>
            </w:r>
          </w:p>
        </w:tc>
        <w:tc>
          <w:tcPr>
            <w:tcW w:w="3260" w:type="dxa"/>
          </w:tcPr>
          <w:p w:rsidR="00BA2BE9" w:rsidRPr="00FD7C19" w:rsidRDefault="00BA2BE9" w:rsidP="004329F6">
            <w:pPr>
              <w:autoSpaceDE w:val="0"/>
              <w:autoSpaceDN w:val="0"/>
              <w:adjustRightInd w:val="0"/>
              <w:spacing w:after="0" w:line="240" w:lineRule="auto"/>
              <w:rPr>
                <w:rFonts w:ascii="Times New Roman" w:hAnsi="Times New Roman"/>
                <w:color w:val="000000"/>
                <w:sz w:val="20"/>
                <w:szCs w:val="20"/>
              </w:rPr>
            </w:pPr>
            <w:r w:rsidRPr="00FD7C19">
              <w:rPr>
                <w:rFonts w:ascii="Times New Roman" w:hAnsi="Times New Roman"/>
                <w:color w:val="000000"/>
                <w:sz w:val="20"/>
                <w:szCs w:val="20"/>
              </w:rPr>
              <w:t xml:space="preserve">Тема, основная мысль, план текста. Стиль и тип речи. Структура текста. Авторский стиль. </w:t>
            </w:r>
          </w:p>
        </w:tc>
        <w:tc>
          <w:tcPr>
            <w:tcW w:w="5245" w:type="dxa"/>
            <w:gridSpan w:val="2"/>
          </w:tcPr>
          <w:p w:rsidR="00BA2BE9" w:rsidRPr="001F1670" w:rsidRDefault="00BA2BE9" w:rsidP="004329F6">
            <w:pPr>
              <w:autoSpaceDE w:val="0"/>
              <w:autoSpaceDN w:val="0"/>
              <w:adjustRightInd w:val="0"/>
              <w:spacing w:after="0" w:line="240" w:lineRule="auto"/>
              <w:rPr>
                <w:rFonts w:ascii="Times New Roman" w:hAnsi="Times New Roman"/>
                <w:color w:val="000000"/>
                <w:sz w:val="20"/>
                <w:szCs w:val="20"/>
              </w:rPr>
            </w:pPr>
            <w:r w:rsidRPr="001F1670">
              <w:rPr>
                <w:rFonts w:ascii="Times New Roman" w:hAnsi="Times New Roman"/>
                <w:i/>
                <w:iCs/>
                <w:color w:val="000000"/>
                <w:sz w:val="20"/>
                <w:szCs w:val="20"/>
              </w:rPr>
              <w:t xml:space="preserve">Уметь: </w:t>
            </w:r>
            <w:r w:rsidRPr="001F1670">
              <w:rPr>
                <w:rFonts w:ascii="Times New Roman" w:hAnsi="Times New Roman"/>
                <w:color w:val="000000"/>
                <w:sz w:val="20"/>
                <w:szCs w:val="20"/>
              </w:rPr>
              <w:t>определять тему и основную мысль текста, составлять его план; писать изложение, сохраняя структуру текста и авторский стиль</w:t>
            </w:r>
          </w:p>
        </w:tc>
        <w:tc>
          <w:tcPr>
            <w:tcW w:w="3402" w:type="dxa"/>
          </w:tcPr>
          <w:p w:rsidR="00BA2BE9" w:rsidRPr="001F1670" w:rsidRDefault="00BA2BE9" w:rsidP="004329F6">
            <w:pPr>
              <w:autoSpaceDE w:val="0"/>
              <w:autoSpaceDN w:val="0"/>
              <w:adjustRightInd w:val="0"/>
              <w:spacing w:after="0" w:line="240" w:lineRule="auto"/>
              <w:rPr>
                <w:rFonts w:ascii="Times New Roman" w:hAnsi="Times New Roman"/>
                <w:color w:val="000000"/>
                <w:sz w:val="20"/>
                <w:szCs w:val="20"/>
              </w:rPr>
            </w:pPr>
            <w:r w:rsidRPr="001F1670">
              <w:rPr>
                <w:rFonts w:ascii="Times New Roman" w:hAnsi="Times New Roman"/>
                <w:color w:val="000000"/>
                <w:sz w:val="20"/>
                <w:szCs w:val="20"/>
              </w:rPr>
              <w:t>Изложение</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апр</w:t>
            </w:r>
          </w:p>
        </w:tc>
        <w:tc>
          <w:tcPr>
            <w:tcW w:w="591" w:type="dxa"/>
          </w:tcPr>
          <w:p w:rsidR="00BA2BE9" w:rsidRPr="00C51C3E"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141</w:t>
            </w:r>
          </w:p>
        </w:tc>
        <w:tc>
          <w:tcPr>
            <w:tcW w:w="2977" w:type="dxa"/>
          </w:tcPr>
          <w:p w:rsidR="00BA2BE9" w:rsidRPr="00D918B4" w:rsidRDefault="00BA2BE9" w:rsidP="004329F6">
            <w:pPr>
              <w:autoSpaceDE w:val="0"/>
              <w:autoSpaceDN w:val="0"/>
              <w:adjustRightInd w:val="0"/>
              <w:spacing w:after="0" w:line="240" w:lineRule="auto"/>
              <w:rPr>
                <w:rFonts w:ascii="Times New Roman" w:hAnsi="Times New Roman"/>
                <w:color w:val="000000"/>
                <w:sz w:val="20"/>
                <w:szCs w:val="20"/>
                <w:highlight w:val="yellow"/>
              </w:rPr>
            </w:pPr>
            <w:r>
              <w:rPr>
                <w:rFonts w:ascii="Times New Roman" w:hAnsi="Times New Roman"/>
                <w:color w:val="000000"/>
                <w:sz w:val="20"/>
                <w:szCs w:val="20"/>
              </w:rPr>
              <w:t>6</w:t>
            </w:r>
            <w:r w:rsidRPr="004D67EA">
              <w:rPr>
                <w:rFonts w:ascii="Times New Roman" w:hAnsi="Times New Roman"/>
                <w:b/>
                <w:color w:val="000000"/>
                <w:sz w:val="20"/>
                <w:szCs w:val="20"/>
              </w:rPr>
              <w:t>. Р/Р (31)Анализ контрольного изложения</w:t>
            </w:r>
          </w:p>
        </w:tc>
        <w:tc>
          <w:tcPr>
            <w:tcW w:w="3260" w:type="dxa"/>
          </w:tcPr>
          <w:p w:rsidR="00BA2BE9" w:rsidRPr="00D918B4" w:rsidRDefault="00BA2BE9" w:rsidP="004329F6">
            <w:pPr>
              <w:autoSpaceDE w:val="0"/>
              <w:autoSpaceDN w:val="0"/>
              <w:adjustRightInd w:val="0"/>
              <w:spacing w:after="0" w:line="240" w:lineRule="auto"/>
              <w:rPr>
                <w:rFonts w:ascii="Times New Roman" w:hAnsi="Times New Roman"/>
                <w:color w:val="000000"/>
                <w:sz w:val="20"/>
                <w:szCs w:val="20"/>
              </w:rPr>
            </w:pPr>
            <w:r w:rsidRPr="00D918B4">
              <w:rPr>
                <w:rFonts w:ascii="Times New Roman" w:hAnsi="Times New Roman"/>
                <w:color w:val="000000"/>
                <w:sz w:val="20"/>
                <w:szCs w:val="20"/>
              </w:rPr>
              <w:t>Анализ ошибок</w:t>
            </w:r>
          </w:p>
        </w:tc>
        <w:tc>
          <w:tcPr>
            <w:tcW w:w="5245" w:type="dxa"/>
            <w:gridSpan w:val="2"/>
          </w:tcPr>
          <w:p w:rsidR="00BA2BE9" w:rsidRPr="004C4ECC" w:rsidRDefault="00BA2BE9" w:rsidP="004329F6">
            <w:pPr>
              <w:autoSpaceDE w:val="0"/>
              <w:autoSpaceDN w:val="0"/>
              <w:adjustRightInd w:val="0"/>
              <w:spacing w:after="0" w:line="240" w:lineRule="auto"/>
              <w:rPr>
                <w:rFonts w:ascii="Times New Roman" w:hAnsi="Times New Roman"/>
                <w:i/>
                <w:iCs/>
                <w:color w:val="000000"/>
                <w:sz w:val="20"/>
                <w:szCs w:val="20"/>
              </w:rPr>
            </w:pPr>
            <w:r w:rsidRPr="004C4ECC">
              <w:rPr>
                <w:rFonts w:ascii="Times New Roman" w:hAnsi="Times New Roman"/>
                <w:i/>
                <w:iCs/>
                <w:color w:val="000000"/>
                <w:sz w:val="20"/>
                <w:szCs w:val="20"/>
              </w:rPr>
              <w:t xml:space="preserve">Уметь: </w:t>
            </w:r>
            <w:r w:rsidRPr="004C4ECC">
              <w:rPr>
                <w:rFonts w:ascii="Times New Roman" w:hAnsi="Times New Roman"/>
                <w:iCs/>
                <w:color w:val="000000"/>
                <w:sz w:val="20"/>
                <w:szCs w:val="20"/>
              </w:rPr>
              <w:t>выполнять работу над ошибками</w:t>
            </w:r>
          </w:p>
        </w:tc>
        <w:tc>
          <w:tcPr>
            <w:tcW w:w="3402" w:type="dxa"/>
          </w:tcPr>
          <w:p w:rsidR="00BA2BE9" w:rsidRPr="004C4ECC" w:rsidRDefault="00BA2BE9" w:rsidP="004329F6">
            <w:pPr>
              <w:autoSpaceDE w:val="0"/>
              <w:autoSpaceDN w:val="0"/>
              <w:adjustRightInd w:val="0"/>
              <w:spacing w:after="0" w:line="240" w:lineRule="auto"/>
              <w:rPr>
                <w:rFonts w:ascii="Times New Roman" w:hAnsi="Times New Roman"/>
                <w:color w:val="000000"/>
                <w:sz w:val="20"/>
                <w:szCs w:val="20"/>
              </w:rPr>
            </w:pPr>
            <w:r w:rsidRPr="004C4ECC">
              <w:rPr>
                <w:rFonts w:ascii="Times New Roman" w:hAnsi="Times New Roman"/>
                <w:color w:val="000000"/>
                <w:sz w:val="20"/>
                <w:szCs w:val="20"/>
              </w:rPr>
              <w:t>Работа над ошибками</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апр</w:t>
            </w:r>
          </w:p>
        </w:tc>
        <w:tc>
          <w:tcPr>
            <w:tcW w:w="591" w:type="dxa"/>
          </w:tcPr>
          <w:p w:rsidR="00BA2BE9" w:rsidRPr="00C51C3E"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142</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7.Прилага</w:t>
            </w:r>
            <w:r w:rsidRPr="00E64DBF">
              <w:rPr>
                <w:rFonts w:ascii="Times New Roman" w:hAnsi="Times New Roman"/>
                <w:color w:val="000000"/>
                <w:sz w:val="20"/>
                <w:szCs w:val="20"/>
              </w:rPr>
              <w:t>тельные полные и краткие</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Полная и краткая форма прилагательных. Сходство и различия между полными и краткими прилагательными. Особенности изменения и синтаксическая роль кратких прилагательных.</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понятия </w:t>
            </w:r>
            <w:r w:rsidRPr="00E64DBF">
              <w:rPr>
                <w:rFonts w:ascii="Times New Roman" w:hAnsi="Times New Roman"/>
                <w:i/>
                <w:iCs/>
                <w:color w:val="000000"/>
                <w:sz w:val="20"/>
                <w:szCs w:val="20"/>
              </w:rPr>
              <w:t xml:space="preserve">полные/краткие прилагательные; </w:t>
            </w:r>
            <w:r w:rsidRPr="00E64DBF">
              <w:rPr>
                <w:rFonts w:ascii="Times New Roman" w:hAnsi="Times New Roman"/>
                <w:color w:val="000000"/>
                <w:sz w:val="20"/>
                <w:szCs w:val="20"/>
              </w:rPr>
              <w:t>особенности из</w:t>
            </w:r>
            <w:r w:rsidRPr="00E64DBF">
              <w:rPr>
                <w:rFonts w:ascii="Times New Roman" w:hAnsi="Times New Roman"/>
                <w:color w:val="000000"/>
                <w:sz w:val="20"/>
                <w:szCs w:val="20"/>
              </w:rPr>
              <w:softHyphen/>
              <w:t xml:space="preserve">менения и синтаксическую роль кратких прилагательных. </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различать полные и крат</w:t>
            </w:r>
            <w:r w:rsidRPr="00E64DBF">
              <w:rPr>
                <w:rFonts w:ascii="Times New Roman" w:hAnsi="Times New Roman"/>
                <w:color w:val="000000"/>
                <w:sz w:val="20"/>
                <w:szCs w:val="20"/>
              </w:rPr>
              <w:t>кие формы имен прилагательных; об</w:t>
            </w:r>
            <w:r>
              <w:rPr>
                <w:rFonts w:ascii="Times New Roman" w:hAnsi="Times New Roman"/>
                <w:color w:val="000000"/>
                <w:sz w:val="20"/>
                <w:szCs w:val="20"/>
              </w:rPr>
              <w:t>разовы</w:t>
            </w:r>
            <w:r w:rsidRPr="00E64DBF">
              <w:rPr>
                <w:rFonts w:ascii="Times New Roman" w:hAnsi="Times New Roman"/>
                <w:color w:val="000000"/>
                <w:sz w:val="20"/>
                <w:szCs w:val="20"/>
              </w:rPr>
              <w:t>вать краткие формы имен прилагательных; определять синтаксическую роль кратких прилагательных; писат</w:t>
            </w:r>
            <w:r>
              <w:rPr>
                <w:rFonts w:ascii="Times New Roman" w:hAnsi="Times New Roman"/>
                <w:color w:val="000000"/>
                <w:sz w:val="20"/>
                <w:szCs w:val="20"/>
              </w:rPr>
              <w:t>ь краткие прилагательные с осно</w:t>
            </w:r>
            <w:r w:rsidRPr="00E64DBF">
              <w:rPr>
                <w:rFonts w:ascii="Times New Roman" w:hAnsi="Times New Roman"/>
                <w:color w:val="000000"/>
                <w:sz w:val="20"/>
                <w:szCs w:val="20"/>
              </w:rPr>
              <w:t xml:space="preserve">вой на шипящий без </w:t>
            </w:r>
            <w:r w:rsidRPr="00E64DBF">
              <w:rPr>
                <w:rFonts w:ascii="Times New Roman" w:hAnsi="Times New Roman"/>
                <w:i/>
                <w:iCs/>
                <w:color w:val="000000"/>
                <w:sz w:val="20"/>
                <w:szCs w:val="20"/>
              </w:rPr>
              <w:t xml:space="preserve">ь </w:t>
            </w:r>
            <w:r w:rsidRPr="00E64DBF">
              <w:rPr>
                <w:rFonts w:ascii="Times New Roman" w:hAnsi="Times New Roman"/>
                <w:color w:val="000000"/>
                <w:sz w:val="20"/>
                <w:szCs w:val="20"/>
              </w:rPr>
              <w:t>на конце</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Объясни</w:t>
            </w:r>
            <w:r w:rsidRPr="00E64DBF">
              <w:rPr>
                <w:rFonts w:ascii="Times New Roman" w:hAnsi="Times New Roman"/>
                <w:color w:val="000000"/>
                <w:sz w:val="20"/>
                <w:szCs w:val="20"/>
              </w:rPr>
              <w:t xml:space="preserve">тельный диктант, словарно-орфографическая работа </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апр</w:t>
            </w:r>
          </w:p>
        </w:tc>
        <w:tc>
          <w:tcPr>
            <w:tcW w:w="591" w:type="dxa"/>
          </w:tcPr>
          <w:p w:rsidR="00BA2BE9" w:rsidRPr="00C51C3E"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143</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8.</w:t>
            </w:r>
            <w:r w:rsidRPr="00E64DBF">
              <w:rPr>
                <w:rFonts w:ascii="Times New Roman" w:hAnsi="Times New Roman"/>
                <w:color w:val="000000"/>
                <w:sz w:val="20"/>
                <w:szCs w:val="20"/>
              </w:rPr>
              <w:t>Морфоло</w:t>
            </w:r>
            <w:r w:rsidRPr="00E64DBF">
              <w:rPr>
                <w:rFonts w:ascii="Times New Roman" w:hAnsi="Times New Roman"/>
                <w:color w:val="000000"/>
                <w:sz w:val="20"/>
                <w:szCs w:val="20"/>
              </w:rPr>
              <w:softHyphen/>
              <w:t>гич</w:t>
            </w:r>
            <w:r>
              <w:rPr>
                <w:rFonts w:ascii="Times New Roman" w:hAnsi="Times New Roman"/>
                <w:color w:val="000000"/>
                <w:sz w:val="20"/>
                <w:szCs w:val="20"/>
              </w:rPr>
              <w:t>еский разбор имени при</w:t>
            </w:r>
            <w:r>
              <w:rPr>
                <w:rFonts w:ascii="Times New Roman" w:hAnsi="Times New Roman"/>
                <w:color w:val="000000"/>
                <w:sz w:val="20"/>
                <w:szCs w:val="20"/>
              </w:rPr>
              <w:softHyphen/>
              <w:t>лагатель</w:t>
            </w:r>
            <w:r w:rsidRPr="00E64DBF">
              <w:rPr>
                <w:rFonts w:ascii="Times New Roman" w:hAnsi="Times New Roman"/>
                <w:color w:val="000000"/>
                <w:sz w:val="20"/>
                <w:szCs w:val="20"/>
              </w:rPr>
              <w:t>ного</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Морфологические и синтаксические признаки имен прилагательных. Порядок морфологического разбора имени прилагательного.</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Уметь</w:t>
            </w:r>
            <w:r w:rsidRPr="00E64DBF">
              <w:rPr>
                <w:rFonts w:ascii="Times New Roman" w:hAnsi="Times New Roman"/>
                <w:iCs/>
                <w:color w:val="000000"/>
                <w:sz w:val="20"/>
                <w:szCs w:val="20"/>
              </w:rPr>
              <w:t>: характеризовать имя прилагательное по его морфологическим признакам и синтаксической роли;</w:t>
            </w:r>
            <w:r w:rsidRPr="00E64DBF">
              <w:rPr>
                <w:rFonts w:ascii="Times New Roman" w:hAnsi="Times New Roman"/>
                <w:color w:val="000000"/>
                <w:sz w:val="20"/>
                <w:szCs w:val="20"/>
              </w:rPr>
              <w:t xml:space="preserve"> выполнять устныйи письменный морфологическийразбор имен прилагательных</w:t>
            </w:r>
            <w:r>
              <w:rPr>
                <w:rFonts w:ascii="Times New Roman" w:hAnsi="Times New Roman"/>
                <w:color w:val="000000"/>
                <w:sz w:val="20"/>
                <w:szCs w:val="20"/>
              </w:rPr>
              <w:t>.</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Морфоло</w:t>
            </w:r>
            <w:r w:rsidRPr="00E64DBF">
              <w:rPr>
                <w:rFonts w:ascii="Times New Roman" w:hAnsi="Times New Roman"/>
                <w:color w:val="000000"/>
                <w:sz w:val="20"/>
                <w:szCs w:val="20"/>
              </w:rPr>
              <w:t>гический разбор имен прилагатель</w:t>
            </w:r>
            <w:r w:rsidRPr="00E64DBF">
              <w:rPr>
                <w:rFonts w:ascii="Times New Roman" w:hAnsi="Times New Roman"/>
                <w:color w:val="000000"/>
                <w:sz w:val="20"/>
                <w:szCs w:val="20"/>
              </w:rPr>
              <w:softHyphen/>
              <w:t>ных</w:t>
            </w:r>
          </w:p>
        </w:tc>
      </w:tr>
      <w:tr w:rsidR="00BA2BE9" w:rsidRPr="00E64DBF" w:rsidTr="004329F6">
        <w:tc>
          <w:tcPr>
            <w:tcW w:w="651"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p>
        </w:tc>
        <w:tc>
          <w:tcPr>
            <w:tcW w:w="591" w:type="dxa"/>
          </w:tcPr>
          <w:p w:rsidR="00BA2BE9" w:rsidRPr="00C51C3E" w:rsidRDefault="00BA2BE9" w:rsidP="004329F6">
            <w:pPr>
              <w:autoSpaceDE w:val="0"/>
              <w:autoSpaceDN w:val="0"/>
              <w:adjustRightInd w:val="0"/>
              <w:spacing w:after="0" w:line="240" w:lineRule="auto"/>
              <w:ind w:left="142"/>
              <w:rPr>
                <w:rFonts w:ascii="Times New Roman" w:hAnsi="Times New Roman"/>
                <w:color w:val="000000"/>
                <w:sz w:val="20"/>
                <w:szCs w:val="20"/>
              </w:rPr>
            </w:pPr>
          </w:p>
        </w:tc>
        <w:tc>
          <w:tcPr>
            <w:tcW w:w="2977" w:type="dxa"/>
            <w:vMerge w:val="restart"/>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9.Повторение и об</w:t>
            </w:r>
            <w:r w:rsidRPr="00E64DBF">
              <w:rPr>
                <w:rFonts w:ascii="Times New Roman" w:hAnsi="Times New Roman"/>
                <w:color w:val="000000"/>
                <w:sz w:val="20"/>
                <w:szCs w:val="20"/>
              </w:rPr>
              <w:t>общение изученного матери</w:t>
            </w:r>
            <w:r>
              <w:rPr>
                <w:rFonts w:ascii="Times New Roman" w:hAnsi="Times New Roman"/>
                <w:color w:val="000000"/>
                <w:sz w:val="20"/>
                <w:szCs w:val="20"/>
              </w:rPr>
              <w:t>ала об имени прилагат</w:t>
            </w:r>
            <w:r w:rsidRPr="00E64DBF">
              <w:rPr>
                <w:rFonts w:ascii="Times New Roman" w:hAnsi="Times New Roman"/>
                <w:color w:val="000000"/>
                <w:sz w:val="20"/>
                <w:szCs w:val="20"/>
              </w:rPr>
              <w:t>ельном</w:t>
            </w:r>
          </w:p>
        </w:tc>
        <w:tc>
          <w:tcPr>
            <w:tcW w:w="3260" w:type="dxa"/>
            <w:vMerge w:val="restart"/>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Морфологические и синтаксические признаки прилагательных.орфограммы, связанные с правописанием прилагательных. Роль </w:t>
            </w:r>
            <w:r>
              <w:rPr>
                <w:rFonts w:ascii="Times New Roman" w:hAnsi="Times New Roman"/>
                <w:color w:val="000000"/>
                <w:sz w:val="20"/>
                <w:szCs w:val="20"/>
              </w:rPr>
              <w:lastRenderedPageBreak/>
              <w:t xml:space="preserve">прилагательных в речи. </w:t>
            </w:r>
          </w:p>
        </w:tc>
        <w:tc>
          <w:tcPr>
            <w:tcW w:w="5245" w:type="dxa"/>
            <w:gridSpan w:val="2"/>
            <w:vMerge w:val="restart"/>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lastRenderedPageBreak/>
              <w:t xml:space="preserve">Знать: </w:t>
            </w:r>
            <w:r w:rsidRPr="00E64DBF">
              <w:rPr>
                <w:rFonts w:ascii="Times New Roman" w:hAnsi="Times New Roman"/>
                <w:color w:val="000000"/>
                <w:sz w:val="20"/>
                <w:szCs w:val="20"/>
              </w:rPr>
              <w:t>теоретический матери</w:t>
            </w:r>
            <w:r>
              <w:rPr>
                <w:rFonts w:ascii="Times New Roman" w:hAnsi="Times New Roman"/>
                <w:color w:val="000000"/>
                <w:sz w:val="20"/>
                <w:szCs w:val="20"/>
              </w:rPr>
              <w:t>ал, изученный на предыдущих уро</w:t>
            </w:r>
            <w:r w:rsidRPr="00E64DBF">
              <w:rPr>
                <w:rFonts w:ascii="Times New Roman" w:hAnsi="Times New Roman"/>
                <w:color w:val="000000"/>
                <w:sz w:val="20"/>
                <w:szCs w:val="20"/>
              </w:rPr>
              <w:t>ках.</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правильно писать слова с изученными орфограммами; выполнять морфологический разбор имен прилагательных</w:t>
            </w:r>
          </w:p>
        </w:tc>
        <w:tc>
          <w:tcPr>
            <w:tcW w:w="3402" w:type="dxa"/>
            <w:vMerge w:val="restart"/>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Тест, п</w:t>
            </w:r>
            <w:r w:rsidRPr="00E64DBF">
              <w:rPr>
                <w:rFonts w:ascii="Times New Roman" w:hAnsi="Times New Roman"/>
                <w:color w:val="000000"/>
                <w:sz w:val="20"/>
                <w:szCs w:val="20"/>
              </w:rPr>
              <w:t>роверочный диктант</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апр</w:t>
            </w:r>
          </w:p>
        </w:tc>
        <w:tc>
          <w:tcPr>
            <w:tcW w:w="591" w:type="dxa"/>
          </w:tcPr>
          <w:p w:rsidR="00BA2BE9" w:rsidRPr="00C51C3E"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144</w:t>
            </w:r>
          </w:p>
        </w:tc>
        <w:tc>
          <w:tcPr>
            <w:tcW w:w="2977" w:type="dxa"/>
            <w:vMerge/>
          </w:tcPr>
          <w:p w:rsidR="00BA2BE9" w:rsidRDefault="00BA2BE9" w:rsidP="004329F6">
            <w:pPr>
              <w:autoSpaceDE w:val="0"/>
              <w:autoSpaceDN w:val="0"/>
              <w:adjustRightInd w:val="0"/>
              <w:spacing w:after="0" w:line="240" w:lineRule="auto"/>
              <w:rPr>
                <w:rFonts w:ascii="Times New Roman" w:hAnsi="Times New Roman"/>
                <w:color w:val="000000"/>
                <w:sz w:val="20"/>
                <w:szCs w:val="20"/>
              </w:rPr>
            </w:pPr>
          </w:p>
        </w:tc>
        <w:tc>
          <w:tcPr>
            <w:tcW w:w="3260" w:type="dxa"/>
            <w:vMerge/>
          </w:tcPr>
          <w:p w:rsidR="00BA2BE9" w:rsidRDefault="00BA2BE9" w:rsidP="004329F6">
            <w:pPr>
              <w:autoSpaceDE w:val="0"/>
              <w:autoSpaceDN w:val="0"/>
              <w:adjustRightInd w:val="0"/>
              <w:spacing w:after="0" w:line="240" w:lineRule="auto"/>
              <w:rPr>
                <w:rFonts w:ascii="Times New Roman" w:hAnsi="Times New Roman"/>
                <w:color w:val="000000"/>
                <w:sz w:val="20"/>
                <w:szCs w:val="20"/>
              </w:rPr>
            </w:pPr>
          </w:p>
        </w:tc>
        <w:tc>
          <w:tcPr>
            <w:tcW w:w="5245" w:type="dxa"/>
            <w:gridSpan w:val="2"/>
            <w:vMerge/>
          </w:tcPr>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p>
        </w:tc>
        <w:tc>
          <w:tcPr>
            <w:tcW w:w="3402" w:type="dxa"/>
            <w:vMerge/>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апр</w:t>
            </w:r>
          </w:p>
        </w:tc>
        <w:tc>
          <w:tcPr>
            <w:tcW w:w="591" w:type="dxa"/>
          </w:tcPr>
          <w:p w:rsidR="00BA2BE9" w:rsidRPr="00C51C3E"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145</w:t>
            </w:r>
          </w:p>
        </w:tc>
        <w:tc>
          <w:tcPr>
            <w:tcW w:w="2977" w:type="dxa"/>
          </w:tcPr>
          <w:p w:rsidR="00BA2BE9" w:rsidRPr="00C46BBB" w:rsidRDefault="00BA2BE9" w:rsidP="004329F6">
            <w:pPr>
              <w:autoSpaceDE w:val="0"/>
              <w:autoSpaceDN w:val="0"/>
              <w:adjustRightInd w:val="0"/>
              <w:spacing w:after="0" w:line="240" w:lineRule="auto"/>
              <w:rPr>
                <w:rFonts w:ascii="Times New Roman" w:hAnsi="Times New Roman"/>
                <w:b/>
                <w:color w:val="000000"/>
                <w:sz w:val="20"/>
                <w:szCs w:val="20"/>
              </w:rPr>
            </w:pPr>
            <w:r>
              <w:rPr>
                <w:rFonts w:ascii="Times New Roman" w:hAnsi="Times New Roman"/>
                <w:b/>
                <w:color w:val="000000"/>
                <w:sz w:val="20"/>
                <w:szCs w:val="20"/>
              </w:rPr>
              <w:t>10.</w:t>
            </w:r>
            <w:r w:rsidRPr="00C46BBB">
              <w:rPr>
                <w:rFonts w:ascii="Times New Roman" w:hAnsi="Times New Roman"/>
                <w:b/>
                <w:color w:val="000000"/>
                <w:sz w:val="20"/>
                <w:szCs w:val="20"/>
              </w:rPr>
              <w:t>Кон контрольная рабо</w:t>
            </w:r>
            <w:r>
              <w:rPr>
                <w:rFonts w:ascii="Times New Roman" w:hAnsi="Times New Roman"/>
                <w:b/>
                <w:color w:val="000000"/>
                <w:sz w:val="20"/>
                <w:szCs w:val="20"/>
              </w:rPr>
              <w:t>та № 8. Д</w:t>
            </w:r>
            <w:r w:rsidRPr="00C46BBB">
              <w:rPr>
                <w:rFonts w:ascii="Times New Roman" w:hAnsi="Times New Roman"/>
                <w:b/>
                <w:color w:val="000000"/>
                <w:sz w:val="20"/>
                <w:szCs w:val="20"/>
              </w:rPr>
              <w:t xml:space="preserve">иктант  по теме «Имя прилагательное»/ контрольная работа </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Морфологические и синтаксические признаки прилагательных.орфограммы, связанные с правописанием прилагательных. Роль прилагательных в речи. </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теоретический матери</w:t>
            </w:r>
            <w:r>
              <w:rPr>
                <w:rFonts w:ascii="Times New Roman" w:hAnsi="Times New Roman"/>
                <w:color w:val="000000"/>
                <w:sz w:val="20"/>
                <w:szCs w:val="20"/>
              </w:rPr>
              <w:t>ал, изученный на предыдущих уро</w:t>
            </w:r>
            <w:r w:rsidRPr="00E64DBF">
              <w:rPr>
                <w:rFonts w:ascii="Times New Roman" w:hAnsi="Times New Roman"/>
                <w:color w:val="000000"/>
                <w:sz w:val="20"/>
                <w:szCs w:val="20"/>
              </w:rPr>
              <w:t>ках.</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правильно писать слова с изученными орфограммами; выполнять морфологический разбор имен прилагательных</w:t>
            </w:r>
            <w:r>
              <w:rPr>
                <w:rFonts w:ascii="Times New Roman" w:hAnsi="Times New Roman"/>
                <w:color w:val="000000"/>
                <w:sz w:val="20"/>
                <w:szCs w:val="20"/>
              </w:rPr>
              <w:t>; писать под диктовку, выполнять тестовые задания</w:t>
            </w:r>
          </w:p>
        </w:tc>
        <w:tc>
          <w:tcPr>
            <w:tcW w:w="3402" w:type="dxa"/>
          </w:tcPr>
          <w:p w:rsidR="00BA2BE9" w:rsidRPr="00C46BBB" w:rsidRDefault="00BA2BE9" w:rsidP="004329F6">
            <w:pPr>
              <w:autoSpaceDE w:val="0"/>
              <w:autoSpaceDN w:val="0"/>
              <w:adjustRightInd w:val="0"/>
              <w:spacing w:after="0" w:line="240" w:lineRule="auto"/>
              <w:rPr>
                <w:rFonts w:ascii="Times New Roman" w:hAnsi="Times New Roman"/>
                <w:color w:val="000000"/>
                <w:sz w:val="20"/>
                <w:szCs w:val="20"/>
              </w:rPr>
            </w:pPr>
            <w:r w:rsidRPr="00C46BBB">
              <w:rPr>
                <w:rFonts w:ascii="Times New Roman" w:hAnsi="Times New Roman"/>
                <w:color w:val="000000"/>
                <w:sz w:val="20"/>
                <w:szCs w:val="20"/>
              </w:rPr>
              <w:t>Диктант /Тест в формате ЕГЭ (части А и В)</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апр</w:t>
            </w:r>
          </w:p>
        </w:tc>
        <w:tc>
          <w:tcPr>
            <w:tcW w:w="591" w:type="dxa"/>
          </w:tcPr>
          <w:p w:rsidR="00BA2BE9" w:rsidRPr="00C46BBB"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146</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b/>
                <w:color w:val="000000"/>
                <w:sz w:val="20"/>
                <w:szCs w:val="20"/>
              </w:rPr>
            </w:pPr>
            <w:r>
              <w:rPr>
                <w:rFonts w:ascii="Times New Roman" w:hAnsi="Times New Roman"/>
                <w:color w:val="000000"/>
                <w:sz w:val="20"/>
                <w:szCs w:val="20"/>
              </w:rPr>
              <w:t>11.</w:t>
            </w:r>
            <w:r w:rsidRPr="00E64DBF">
              <w:rPr>
                <w:rFonts w:ascii="Times New Roman" w:hAnsi="Times New Roman"/>
                <w:color w:val="000000"/>
                <w:sz w:val="20"/>
                <w:szCs w:val="20"/>
              </w:rPr>
              <w:t>Анализ ко</w:t>
            </w:r>
            <w:r>
              <w:rPr>
                <w:rFonts w:ascii="Times New Roman" w:hAnsi="Times New Roman"/>
                <w:color w:val="000000"/>
                <w:sz w:val="20"/>
                <w:szCs w:val="20"/>
              </w:rPr>
              <w:t>нтроль</w:t>
            </w:r>
            <w:r w:rsidRPr="00E64DBF">
              <w:rPr>
                <w:rFonts w:ascii="Times New Roman" w:hAnsi="Times New Roman"/>
                <w:color w:val="000000"/>
                <w:sz w:val="20"/>
                <w:szCs w:val="20"/>
              </w:rPr>
              <w:t>ной работы</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Морфологические и синтаксические признаки прилагательных.орфограммы, связанные с правописанием прилагательных. Роль прилагательных в речи. Анализ ошибок. </w:t>
            </w:r>
          </w:p>
        </w:tc>
        <w:tc>
          <w:tcPr>
            <w:tcW w:w="5245" w:type="dxa"/>
            <w:gridSpan w:val="2"/>
          </w:tcPr>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выполнять работу над ошибками, допущенными в к</w:t>
            </w:r>
            <w:r>
              <w:rPr>
                <w:rFonts w:ascii="Times New Roman" w:hAnsi="Times New Roman"/>
                <w:color w:val="000000"/>
                <w:sz w:val="20"/>
                <w:szCs w:val="20"/>
              </w:rPr>
              <w:t>он</w:t>
            </w:r>
            <w:r>
              <w:rPr>
                <w:rFonts w:ascii="Times New Roman" w:hAnsi="Times New Roman"/>
                <w:color w:val="000000"/>
                <w:sz w:val="20"/>
                <w:szCs w:val="20"/>
              </w:rPr>
              <w:softHyphen/>
              <w:t>трольном диктанте и граммати</w:t>
            </w:r>
            <w:r w:rsidRPr="00E64DBF">
              <w:rPr>
                <w:rFonts w:ascii="Times New Roman" w:hAnsi="Times New Roman"/>
                <w:color w:val="000000"/>
                <w:sz w:val="20"/>
                <w:szCs w:val="20"/>
              </w:rPr>
              <w:t>ческом задании к нему</w:t>
            </w:r>
          </w:p>
        </w:tc>
        <w:tc>
          <w:tcPr>
            <w:tcW w:w="3402"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Работа над ошибками</w:t>
            </w:r>
          </w:p>
        </w:tc>
      </w:tr>
      <w:tr w:rsidR="00BA2BE9" w:rsidRPr="00E64DBF" w:rsidTr="004329F6">
        <w:tc>
          <w:tcPr>
            <w:tcW w:w="16126" w:type="dxa"/>
            <w:gridSpan w:val="7"/>
            <w:shd w:val="clear" w:color="auto" w:fill="BFBFBF" w:themeFill="background1" w:themeFillShade="BF"/>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b/>
                <w:color w:val="000000"/>
                <w:sz w:val="20"/>
                <w:szCs w:val="20"/>
              </w:rPr>
              <w:t xml:space="preserve">                                                                                                                                    </w:t>
            </w:r>
            <w:r w:rsidRPr="0026435F">
              <w:rPr>
                <w:rFonts w:ascii="Times New Roman" w:hAnsi="Times New Roman"/>
                <w:b/>
                <w:color w:val="000000"/>
                <w:sz w:val="20"/>
                <w:szCs w:val="20"/>
              </w:rPr>
              <w:t>Глагол</w:t>
            </w:r>
            <w:r>
              <w:rPr>
                <w:rFonts w:ascii="Times New Roman" w:hAnsi="Times New Roman"/>
                <w:b/>
                <w:color w:val="000000"/>
                <w:sz w:val="20"/>
                <w:szCs w:val="20"/>
              </w:rPr>
              <w:t xml:space="preserve"> 19ч. (4р/р, 1 к/р)</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апр</w:t>
            </w:r>
          </w:p>
        </w:tc>
        <w:tc>
          <w:tcPr>
            <w:tcW w:w="591" w:type="dxa"/>
          </w:tcPr>
          <w:p w:rsidR="00BA2BE9" w:rsidRPr="00CE6934"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147</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w:t>
            </w:r>
            <w:r w:rsidRPr="00E64DBF">
              <w:rPr>
                <w:rFonts w:ascii="Times New Roman" w:hAnsi="Times New Roman"/>
                <w:color w:val="000000"/>
                <w:sz w:val="20"/>
                <w:szCs w:val="20"/>
              </w:rPr>
              <w:t xml:space="preserve">Глагол как часть речи. </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Глагол. Общее грамматическое значение, морфологические и синтаксические признаки глаголов. </w:t>
            </w:r>
          </w:p>
        </w:tc>
        <w:tc>
          <w:tcPr>
            <w:tcW w:w="2468"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понятие </w:t>
            </w:r>
            <w:r w:rsidRPr="00E64DBF">
              <w:rPr>
                <w:rFonts w:ascii="Times New Roman" w:hAnsi="Times New Roman"/>
                <w:i/>
                <w:iCs/>
                <w:color w:val="000000"/>
                <w:sz w:val="20"/>
                <w:szCs w:val="20"/>
              </w:rPr>
              <w:t xml:space="preserve">глагол; </w:t>
            </w:r>
            <w:r w:rsidRPr="00E64DBF">
              <w:rPr>
                <w:rFonts w:ascii="Times New Roman" w:hAnsi="Times New Roman"/>
                <w:color w:val="000000"/>
                <w:sz w:val="20"/>
                <w:szCs w:val="20"/>
              </w:rPr>
              <w:t>общее грамматическое значение, мор</w:t>
            </w:r>
            <w:r w:rsidRPr="00E64DBF">
              <w:rPr>
                <w:rFonts w:ascii="Times New Roman" w:hAnsi="Times New Roman"/>
                <w:color w:val="000000"/>
                <w:sz w:val="20"/>
                <w:szCs w:val="20"/>
              </w:rPr>
              <w:softHyphen/>
              <w:t>фологические и синтаксические признаки глаголов.</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распознавать глаголы, определять их морфологические признаки и синтаксическую роль; согласовывать глаголы-сказуемые с подлежащим.</w:t>
            </w:r>
          </w:p>
        </w:tc>
        <w:tc>
          <w:tcPr>
            <w:tcW w:w="6179"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учебника, комплекс</w:t>
            </w:r>
            <w:r w:rsidRPr="00E64DBF">
              <w:rPr>
                <w:rFonts w:ascii="Times New Roman" w:hAnsi="Times New Roman"/>
                <w:color w:val="000000"/>
                <w:sz w:val="20"/>
                <w:szCs w:val="20"/>
              </w:rPr>
              <w:t>ный анализ текста</w:t>
            </w:r>
            <w:r>
              <w:rPr>
                <w:rFonts w:ascii="Times New Roman" w:hAnsi="Times New Roman"/>
                <w:color w:val="000000"/>
                <w:sz w:val="20"/>
                <w:szCs w:val="20"/>
              </w:rPr>
              <w:t>. Проектирование выполнение домашнего задания. Объяснительный диктант.</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апр</w:t>
            </w:r>
          </w:p>
        </w:tc>
        <w:tc>
          <w:tcPr>
            <w:tcW w:w="591" w:type="dxa"/>
          </w:tcPr>
          <w:p w:rsidR="00BA2BE9" w:rsidRPr="00250CEA"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148</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i/>
                <w:iCs/>
                <w:color w:val="000000"/>
                <w:sz w:val="20"/>
                <w:szCs w:val="20"/>
              </w:rPr>
              <w:t>2.</w:t>
            </w:r>
            <w:r w:rsidRPr="00E64DBF">
              <w:rPr>
                <w:rFonts w:ascii="Times New Roman" w:hAnsi="Times New Roman"/>
                <w:i/>
                <w:iCs/>
                <w:color w:val="000000"/>
                <w:sz w:val="20"/>
                <w:szCs w:val="20"/>
              </w:rPr>
              <w:t xml:space="preserve">Не </w:t>
            </w:r>
            <w:r>
              <w:rPr>
                <w:rFonts w:ascii="Times New Roman" w:hAnsi="Times New Roman"/>
                <w:color w:val="000000"/>
                <w:sz w:val="20"/>
                <w:szCs w:val="20"/>
              </w:rPr>
              <w:t>с глаго</w:t>
            </w:r>
            <w:r w:rsidRPr="00E64DBF">
              <w:rPr>
                <w:rFonts w:ascii="Times New Roman" w:hAnsi="Times New Roman"/>
                <w:color w:val="000000"/>
                <w:sz w:val="20"/>
                <w:szCs w:val="20"/>
              </w:rPr>
              <w:t>лами</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Правописание НЕ с глаголами.</w:t>
            </w:r>
          </w:p>
        </w:tc>
        <w:tc>
          <w:tcPr>
            <w:tcW w:w="2468"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понятие </w:t>
            </w:r>
            <w:r w:rsidRPr="00E64DBF">
              <w:rPr>
                <w:rFonts w:ascii="Times New Roman" w:hAnsi="Times New Roman"/>
                <w:i/>
                <w:iCs/>
                <w:color w:val="000000"/>
                <w:sz w:val="20"/>
                <w:szCs w:val="20"/>
              </w:rPr>
              <w:t xml:space="preserve">глагол; </w:t>
            </w:r>
            <w:r>
              <w:rPr>
                <w:rFonts w:ascii="Times New Roman" w:hAnsi="Times New Roman"/>
                <w:color w:val="000000"/>
                <w:sz w:val="20"/>
                <w:szCs w:val="20"/>
              </w:rPr>
              <w:t>правило пра</w:t>
            </w:r>
            <w:r w:rsidRPr="00E64DBF">
              <w:rPr>
                <w:rFonts w:ascii="Times New Roman" w:hAnsi="Times New Roman"/>
                <w:color w:val="000000"/>
                <w:sz w:val="20"/>
                <w:szCs w:val="20"/>
              </w:rPr>
              <w:t xml:space="preserve">вописания </w:t>
            </w:r>
            <w:r w:rsidRPr="00E64DBF">
              <w:rPr>
                <w:rFonts w:ascii="Times New Roman" w:hAnsi="Times New Roman"/>
                <w:i/>
                <w:iCs/>
                <w:color w:val="000000"/>
                <w:sz w:val="20"/>
                <w:szCs w:val="20"/>
              </w:rPr>
              <w:t xml:space="preserve">не </w:t>
            </w:r>
            <w:r w:rsidRPr="00E64DBF">
              <w:rPr>
                <w:rFonts w:ascii="Times New Roman" w:hAnsi="Times New Roman"/>
                <w:color w:val="000000"/>
                <w:sz w:val="20"/>
                <w:szCs w:val="20"/>
              </w:rPr>
              <w:t xml:space="preserve">с глаголами. </w:t>
            </w:r>
          </w:p>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 xml:space="preserve">распознавать глаголы, определять их морфологические признаки и синтаксическую роль; писать </w:t>
            </w:r>
            <w:r w:rsidRPr="00E64DBF">
              <w:rPr>
                <w:rFonts w:ascii="Times New Roman" w:hAnsi="Times New Roman"/>
                <w:i/>
                <w:iCs/>
                <w:color w:val="000000"/>
                <w:sz w:val="20"/>
                <w:szCs w:val="20"/>
              </w:rPr>
              <w:t xml:space="preserve">не </w:t>
            </w:r>
            <w:r>
              <w:rPr>
                <w:rFonts w:ascii="Times New Roman" w:hAnsi="Times New Roman"/>
                <w:color w:val="000000"/>
                <w:sz w:val="20"/>
                <w:szCs w:val="20"/>
              </w:rPr>
              <w:t>с глаголами раз</w:t>
            </w:r>
            <w:r w:rsidRPr="00E64DBF">
              <w:rPr>
                <w:rFonts w:ascii="Times New Roman" w:hAnsi="Times New Roman"/>
                <w:color w:val="000000"/>
                <w:sz w:val="20"/>
                <w:szCs w:val="20"/>
              </w:rPr>
              <w:t>дельно</w:t>
            </w:r>
          </w:p>
        </w:tc>
        <w:tc>
          <w:tcPr>
            <w:tcW w:w="6179"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учебника, комплекс</w:t>
            </w:r>
            <w:r w:rsidRPr="00E64DBF">
              <w:rPr>
                <w:rFonts w:ascii="Times New Roman" w:hAnsi="Times New Roman"/>
                <w:color w:val="000000"/>
                <w:sz w:val="20"/>
                <w:szCs w:val="20"/>
              </w:rPr>
              <w:t>ный анализ текста</w:t>
            </w:r>
            <w:r>
              <w:rPr>
                <w:rFonts w:ascii="Times New Roman" w:hAnsi="Times New Roman"/>
                <w:color w:val="000000"/>
                <w:sz w:val="20"/>
                <w:szCs w:val="20"/>
              </w:rPr>
              <w:t xml:space="preserve">. Проектирование выполнение домашнего задания.. Комментированное письмо. </w:t>
            </w:r>
            <w:r w:rsidRPr="00E64DBF">
              <w:rPr>
                <w:rFonts w:ascii="Times New Roman" w:hAnsi="Times New Roman"/>
                <w:color w:val="000000"/>
                <w:sz w:val="20"/>
                <w:szCs w:val="20"/>
              </w:rPr>
              <w:t>Тест (тематический контроль)</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апр</w:t>
            </w:r>
          </w:p>
        </w:tc>
        <w:tc>
          <w:tcPr>
            <w:tcW w:w="591" w:type="dxa"/>
          </w:tcPr>
          <w:p w:rsidR="00BA2BE9" w:rsidRPr="00250CEA"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149</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b/>
                <w:color w:val="000000"/>
                <w:sz w:val="20"/>
                <w:szCs w:val="20"/>
              </w:rPr>
            </w:pPr>
            <w:r>
              <w:rPr>
                <w:rFonts w:ascii="Times New Roman" w:hAnsi="Times New Roman"/>
                <w:b/>
                <w:bCs/>
                <w:sz w:val="20"/>
                <w:szCs w:val="20"/>
              </w:rPr>
              <w:t xml:space="preserve">3.Р/Р  (32) </w:t>
            </w:r>
            <w:r w:rsidRPr="00E64DBF">
              <w:rPr>
                <w:rFonts w:ascii="Times New Roman" w:hAnsi="Times New Roman"/>
                <w:b/>
                <w:bCs/>
                <w:sz w:val="20"/>
                <w:szCs w:val="20"/>
              </w:rPr>
              <w:t>Ра</w:t>
            </w:r>
            <w:r>
              <w:rPr>
                <w:rFonts w:ascii="Times New Roman" w:hAnsi="Times New Roman"/>
                <w:b/>
                <w:bCs/>
                <w:sz w:val="20"/>
                <w:szCs w:val="20"/>
              </w:rPr>
              <w:t>сс</w:t>
            </w:r>
            <w:r w:rsidRPr="00E64DBF">
              <w:rPr>
                <w:rFonts w:ascii="Times New Roman" w:hAnsi="Times New Roman"/>
                <w:b/>
                <w:bCs/>
                <w:sz w:val="20"/>
                <w:szCs w:val="20"/>
              </w:rPr>
              <w:t>каз,особенности, структура, стили.</w:t>
            </w:r>
            <w:r>
              <w:rPr>
                <w:rFonts w:ascii="Times New Roman" w:hAnsi="Times New Roman"/>
                <w:b/>
                <w:bCs/>
                <w:sz w:val="20"/>
                <w:szCs w:val="20"/>
              </w:rPr>
              <w:t xml:space="preserve"> Упр. 619 (по картинкам)</w:t>
            </w:r>
          </w:p>
        </w:tc>
        <w:tc>
          <w:tcPr>
            <w:tcW w:w="3260" w:type="dxa"/>
          </w:tcPr>
          <w:p w:rsidR="00BA2BE9" w:rsidRPr="008C3D92" w:rsidRDefault="00BA2BE9" w:rsidP="004329F6">
            <w:pPr>
              <w:autoSpaceDE w:val="0"/>
              <w:autoSpaceDN w:val="0"/>
              <w:adjustRightInd w:val="0"/>
              <w:spacing w:after="0" w:line="240" w:lineRule="auto"/>
              <w:rPr>
                <w:rFonts w:ascii="Times New Roman" w:hAnsi="Times New Roman"/>
                <w:color w:val="000000"/>
                <w:sz w:val="20"/>
                <w:szCs w:val="20"/>
              </w:rPr>
            </w:pPr>
            <w:r w:rsidRPr="008C3D92">
              <w:rPr>
                <w:rFonts w:ascii="Times New Roman" w:hAnsi="Times New Roman"/>
                <w:color w:val="000000"/>
                <w:sz w:val="20"/>
                <w:szCs w:val="20"/>
              </w:rPr>
              <w:t xml:space="preserve">Рассказ. Жанровые особенности </w:t>
            </w:r>
            <w:r>
              <w:rPr>
                <w:rFonts w:ascii="Times New Roman" w:hAnsi="Times New Roman"/>
                <w:color w:val="000000"/>
                <w:sz w:val="20"/>
                <w:szCs w:val="20"/>
              </w:rPr>
              <w:t xml:space="preserve">рассказа. Устный рассказ по серии картинок. </w:t>
            </w:r>
          </w:p>
        </w:tc>
        <w:tc>
          <w:tcPr>
            <w:tcW w:w="2468" w:type="dxa"/>
          </w:tcPr>
          <w:p w:rsidR="00BA2BE9" w:rsidRPr="008C3D92" w:rsidRDefault="00BA2BE9" w:rsidP="004329F6">
            <w:pPr>
              <w:autoSpaceDE w:val="0"/>
              <w:autoSpaceDN w:val="0"/>
              <w:adjustRightInd w:val="0"/>
              <w:spacing w:after="0" w:line="240" w:lineRule="auto"/>
              <w:rPr>
                <w:rFonts w:ascii="Times New Roman" w:hAnsi="Times New Roman"/>
                <w:color w:val="000000"/>
                <w:sz w:val="20"/>
                <w:szCs w:val="20"/>
              </w:rPr>
            </w:pPr>
            <w:r w:rsidRPr="008C3D92">
              <w:rPr>
                <w:rFonts w:ascii="Times New Roman" w:hAnsi="Times New Roman"/>
                <w:i/>
                <w:iCs/>
                <w:color w:val="000000"/>
                <w:sz w:val="20"/>
                <w:szCs w:val="20"/>
              </w:rPr>
              <w:t xml:space="preserve">Знать: </w:t>
            </w:r>
            <w:r w:rsidRPr="008C3D92">
              <w:rPr>
                <w:rFonts w:ascii="Times New Roman" w:hAnsi="Times New Roman"/>
                <w:color w:val="000000"/>
                <w:sz w:val="20"/>
                <w:szCs w:val="20"/>
              </w:rPr>
              <w:t xml:space="preserve">жанровые признаки и композицию рассказа. </w:t>
            </w:r>
          </w:p>
          <w:p w:rsidR="00BA2BE9" w:rsidRPr="008C3D92" w:rsidRDefault="00BA2BE9" w:rsidP="004329F6">
            <w:pPr>
              <w:autoSpaceDE w:val="0"/>
              <w:autoSpaceDN w:val="0"/>
              <w:adjustRightInd w:val="0"/>
              <w:spacing w:after="0" w:line="240" w:lineRule="auto"/>
              <w:rPr>
                <w:rFonts w:ascii="Times New Roman" w:hAnsi="Times New Roman"/>
                <w:color w:val="000000"/>
                <w:sz w:val="20"/>
                <w:szCs w:val="20"/>
              </w:rPr>
            </w:pPr>
            <w:r w:rsidRPr="008C3D92">
              <w:rPr>
                <w:rFonts w:ascii="Times New Roman" w:hAnsi="Times New Roman"/>
                <w:i/>
                <w:iCs/>
                <w:color w:val="000000"/>
                <w:sz w:val="20"/>
                <w:szCs w:val="20"/>
              </w:rPr>
              <w:t xml:space="preserve">Уметь: </w:t>
            </w:r>
            <w:r w:rsidRPr="008C3D92">
              <w:rPr>
                <w:rFonts w:ascii="Times New Roman" w:hAnsi="Times New Roman"/>
                <w:color w:val="000000"/>
                <w:sz w:val="20"/>
                <w:szCs w:val="20"/>
              </w:rPr>
              <w:t>составлять устный рассказ по серии картинок.</w:t>
            </w:r>
          </w:p>
        </w:tc>
        <w:tc>
          <w:tcPr>
            <w:tcW w:w="6179" w:type="dxa"/>
            <w:gridSpan w:val="2"/>
          </w:tcPr>
          <w:p w:rsidR="00BA2BE9" w:rsidRPr="008C3D92" w:rsidRDefault="00BA2BE9" w:rsidP="004329F6">
            <w:pPr>
              <w:autoSpaceDE w:val="0"/>
              <w:autoSpaceDN w:val="0"/>
              <w:adjustRightInd w:val="0"/>
              <w:spacing w:after="0" w:line="240" w:lineRule="auto"/>
              <w:rPr>
                <w:rFonts w:ascii="Times New Roman" w:hAnsi="Times New Roman"/>
                <w:color w:val="000000"/>
                <w:sz w:val="20"/>
                <w:szCs w:val="20"/>
              </w:rPr>
            </w:pPr>
            <w:r w:rsidRPr="008C3D92">
              <w:rPr>
                <w:rFonts w:ascii="Times New Roman" w:hAnsi="Times New Roman"/>
                <w:color w:val="000000"/>
                <w:sz w:val="20"/>
                <w:szCs w:val="20"/>
              </w:rPr>
              <w:t>Рассказ по серии карти</w:t>
            </w:r>
            <w:r w:rsidRPr="008C3D92">
              <w:rPr>
                <w:rFonts w:ascii="Times New Roman" w:hAnsi="Times New Roman"/>
                <w:color w:val="000000"/>
                <w:sz w:val="20"/>
                <w:szCs w:val="20"/>
              </w:rPr>
              <w:softHyphen/>
              <w:t>нок</w:t>
            </w:r>
          </w:p>
        </w:tc>
      </w:tr>
      <w:tr w:rsidR="00BA2BE9" w:rsidRPr="00E64DBF" w:rsidTr="004329F6">
        <w:trPr>
          <w:trHeight w:val="460"/>
        </w:trPr>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апр</w:t>
            </w:r>
          </w:p>
        </w:tc>
        <w:tc>
          <w:tcPr>
            <w:tcW w:w="591" w:type="dxa"/>
          </w:tcPr>
          <w:p w:rsidR="00BA2BE9" w:rsidRPr="00250CEA"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150</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4.Неопределенная форма гла</w:t>
            </w:r>
            <w:r w:rsidRPr="00E64DBF">
              <w:rPr>
                <w:rFonts w:ascii="Times New Roman" w:hAnsi="Times New Roman"/>
                <w:color w:val="000000"/>
                <w:sz w:val="20"/>
                <w:szCs w:val="20"/>
              </w:rPr>
              <w:t>гола</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Признаки глаголов в неопределенной форме. Ь после Ч в глаголах в неопределенной форме.</w:t>
            </w:r>
          </w:p>
        </w:tc>
        <w:tc>
          <w:tcPr>
            <w:tcW w:w="2468"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понятие </w:t>
            </w:r>
            <w:r w:rsidRPr="00E64DBF">
              <w:rPr>
                <w:rFonts w:ascii="Times New Roman" w:hAnsi="Times New Roman"/>
                <w:i/>
                <w:iCs/>
                <w:color w:val="000000"/>
                <w:sz w:val="20"/>
                <w:szCs w:val="20"/>
              </w:rPr>
              <w:t xml:space="preserve">неопределенная форма глагола; </w:t>
            </w:r>
            <w:r w:rsidRPr="00E64DBF">
              <w:rPr>
                <w:rFonts w:ascii="Times New Roman" w:hAnsi="Times New Roman"/>
                <w:color w:val="000000"/>
                <w:sz w:val="20"/>
                <w:szCs w:val="20"/>
              </w:rPr>
              <w:t xml:space="preserve">признаки глаголов в неопределенной форме. </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 xml:space="preserve">распознавать глаголы в неопределенной форме и личные глаголы; писать </w:t>
            </w:r>
            <w:r w:rsidRPr="00E64DBF">
              <w:rPr>
                <w:rFonts w:ascii="Times New Roman" w:hAnsi="Times New Roman"/>
                <w:i/>
                <w:iCs/>
                <w:color w:val="000000"/>
                <w:sz w:val="20"/>
                <w:szCs w:val="20"/>
              </w:rPr>
              <w:t xml:space="preserve">ь </w:t>
            </w:r>
            <w:r w:rsidRPr="00E64DBF">
              <w:rPr>
                <w:rFonts w:ascii="Times New Roman" w:hAnsi="Times New Roman"/>
                <w:color w:val="000000"/>
                <w:sz w:val="20"/>
                <w:szCs w:val="20"/>
              </w:rPr>
              <w:t xml:space="preserve">после </w:t>
            </w:r>
            <w:r w:rsidRPr="00E64DBF">
              <w:rPr>
                <w:rFonts w:ascii="Times New Roman" w:hAnsi="Times New Roman"/>
                <w:i/>
                <w:iCs/>
                <w:color w:val="000000"/>
                <w:sz w:val="20"/>
                <w:szCs w:val="20"/>
              </w:rPr>
              <w:t>ч</w:t>
            </w:r>
            <w:r>
              <w:rPr>
                <w:rFonts w:ascii="Times New Roman" w:hAnsi="Times New Roman"/>
                <w:color w:val="000000"/>
                <w:sz w:val="20"/>
                <w:szCs w:val="20"/>
              </w:rPr>
              <w:t>в глаголах в неопреде</w:t>
            </w:r>
            <w:r w:rsidRPr="00E64DBF">
              <w:rPr>
                <w:rFonts w:ascii="Times New Roman" w:hAnsi="Times New Roman"/>
                <w:color w:val="000000"/>
                <w:sz w:val="20"/>
                <w:szCs w:val="20"/>
              </w:rPr>
              <w:t>ленной форме</w:t>
            </w:r>
          </w:p>
        </w:tc>
        <w:tc>
          <w:tcPr>
            <w:tcW w:w="6179"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учебника, комплекс</w:t>
            </w:r>
            <w:r w:rsidRPr="00E64DBF">
              <w:rPr>
                <w:rFonts w:ascii="Times New Roman" w:hAnsi="Times New Roman"/>
                <w:color w:val="000000"/>
                <w:sz w:val="20"/>
                <w:szCs w:val="20"/>
              </w:rPr>
              <w:t>ный анализ текста</w:t>
            </w:r>
            <w:r>
              <w:rPr>
                <w:rFonts w:ascii="Times New Roman" w:hAnsi="Times New Roman"/>
                <w:color w:val="000000"/>
                <w:sz w:val="20"/>
                <w:szCs w:val="20"/>
              </w:rPr>
              <w:t>. Проектирование выполнение домашнего задания.. Комментированное письмо.</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апр</w:t>
            </w:r>
          </w:p>
        </w:tc>
        <w:tc>
          <w:tcPr>
            <w:tcW w:w="591" w:type="dxa"/>
          </w:tcPr>
          <w:p w:rsidR="00BA2BE9" w:rsidRPr="00250CEA"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151</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5.Правописание </w:t>
            </w:r>
            <w:r w:rsidRPr="00E64DBF">
              <w:rPr>
                <w:rFonts w:ascii="Times New Roman" w:hAnsi="Times New Roman"/>
                <w:i/>
                <w:iCs/>
                <w:color w:val="000000"/>
                <w:sz w:val="20"/>
                <w:szCs w:val="20"/>
              </w:rPr>
              <w:t>-тся</w:t>
            </w:r>
            <w:r w:rsidRPr="00E64DBF">
              <w:rPr>
                <w:rFonts w:ascii="Times New Roman" w:hAnsi="Times New Roman"/>
                <w:color w:val="000000"/>
                <w:sz w:val="20"/>
                <w:szCs w:val="20"/>
              </w:rPr>
              <w:t xml:space="preserve">и </w:t>
            </w:r>
            <w:r w:rsidRPr="00E64DBF">
              <w:rPr>
                <w:rFonts w:ascii="Times New Roman" w:hAnsi="Times New Roman"/>
                <w:i/>
                <w:iCs/>
                <w:color w:val="000000"/>
                <w:sz w:val="20"/>
                <w:szCs w:val="20"/>
              </w:rPr>
              <w:t>-ться</w:t>
            </w:r>
            <w:r w:rsidRPr="00E64DBF">
              <w:rPr>
                <w:rFonts w:ascii="Times New Roman" w:hAnsi="Times New Roman"/>
                <w:color w:val="000000"/>
                <w:sz w:val="20"/>
                <w:szCs w:val="20"/>
              </w:rPr>
              <w:t>в глаголах</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Глаголы в неопределенной форме и форме 3-го лица. –ТЬСЯ и –ТСЯ в глаголах.</w:t>
            </w:r>
          </w:p>
        </w:tc>
        <w:tc>
          <w:tcPr>
            <w:tcW w:w="2468"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Pr>
                <w:rFonts w:ascii="Times New Roman" w:hAnsi="Times New Roman"/>
                <w:color w:val="000000"/>
                <w:sz w:val="20"/>
                <w:szCs w:val="20"/>
              </w:rPr>
              <w:t>правило правописа</w:t>
            </w:r>
            <w:r w:rsidRPr="00E64DBF">
              <w:rPr>
                <w:rFonts w:ascii="Times New Roman" w:hAnsi="Times New Roman"/>
                <w:color w:val="000000"/>
                <w:sz w:val="20"/>
                <w:szCs w:val="20"/>
              </w:rPr>
              <w:t xml:space="preserve">ния </w:t>
            </w:r>
            <w:r w:rsidRPr="00E64DBF">
              <w:rPr>
                <w:rFonts w:ascii="Times New Roman" w:hAnsi="Times New Roman"/>
                <w:i/>
                <w:iCs/>
                <w:color w:val="000000"/>
                <w:sz w:val="20"/>
                <w:szCs w:val="20"/>
              </w:rPr>
              <w:t>-тся</w:t>
            </w:r>
            <w:r w:rsidRPr="00E64DBF">
              <w:rPr>
                <w:rFonts w:ascii="Times New Roman" w:hAnsi="Times New Roman"/>
                <w:color w:val="000000"/>
                <w:sz w:val="20"/>
                <w:szCs w:val="20"/>
              </w:rPr>
              <w:t xml:space="preserve">и </w:t>
            </w:r>
            <w:r w:rsidRPr="00E64DBF">
              <w:rPr>
                <w:rFonts w:ascii="Times New Roman" w:hAnsi="Times New Roman"/>
                <w:i/>
                <w:iCs/>
                <w:color w:val="000000"/>
                <w:sz w:val="20"/>
                <w:szCs w:val="20"/>
              </w:rPr>
              <w:t>-ться</w:t>
            </w:r>
            <w:r w:rsidRPr="00E64DBF">
              <w:rPr>
                <w:rFonts w:ascii="Times New Roman" w:hAnsi="Times New Roman"/>
                <w:color w:val="000000"/>
                <w:sz w:val="20"/>
                <w:szCs w:val="20"/>
              </w:rPr>
              <w:t xml:space="preserve">в глаголах. </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различать глаголы в не</w:t>
            </w:r>
            <w:r w:rsidRPr="00E64DBF">
              <w:rPr>
                <w:rFonts w:ascii="Times New Roman" w:hAnsi="Times New Roman"/>
                <w:color w:val="000000"/>
                <w:sz w:val="20"/>
                <w:szCs w:val="20"/>
              </w:rPr>
              <w:t xml:space="preserve">определенной форме и в </w:t>
            </w:r>
            <w:r>
              <w:rPr>
                <w:rFonts w:ascii="Times New Roman" w:hAnsi="Times New Roman"/>
                <w:color w:val="000000"/>
                <w:sz w:val="20"/>
                <w:szCs w:val="20"/>
              </w:rPr>
              <w:t>форме 3-го лица с помощью вопро</w:t>
            </w:r>
            <w:r w:rsidRPr="00E64DBF">
              <w:rPr>
                <w:rFonts w:ascii="Times New Roman" w:hAnsi="Times New Roman"/>
                <w:color w:val="000000"/>
                <w:sz w:val="20"/>
                <w:szCs w:val="20"/>
              </w:rPr>
              <w:t xml:space="preserve">сов; правильно писать глаголы на </w:t>
            </w:r>
            <w:r w:rsidRPr="00E64DBF">
              <w:rPr>
                <w:rFonts w:ascii="Times New Roman" w:hAnsi="Times New Roman"/>
                <w:i/>
                <w:iCs/>
                <w:color w:val="000000"/>
                <w:sz w:val="20"/>
                <w:szCs w:val="20"/>
              </w:rPr>
              <w:t>-тся</w:t>
            </w:r>
            <w:r w:rsidRPr="00E64DBF">
              <w:rPr>
                <w:rFonts w:ascii="Times New Roman" w:hAnsi="Times New Roman"/>
                <w:color w:val="000000"/>
                <w:sz w:val="20"/>
                <w:szCs w:val="20"/>
              </w:rPr>
              <w:t xml:space="preserve">и </w:t>
            </w:r>
            <w:r w:rsidRPr="00E64DBF">
              <w:rPr>
                <w:rFonts w:ascii="Times New Roman" w:hAnsi="Times New Roman"/>
                <w:i/>
                <w:iCs/>
                <w:color w:val="000000"/>
                <w:sz w:val="20"/>
                <w:szCs w:val="20"/>
              </w:rPr>
              <w:t xml:space="preserve">-ться; </w:t>
            </w:r>
            <w:r>
              <w:rPr>
                <w:rFonts w:ascii="Times New Roman" w:hAnsi="Times New Roman"/>
                <w:color w:val="000000"/>
                <w:sz w:val="20"/>
                <w:szCs w:val="20"/>
              </w:rPr>
              <w:t>графически обо</w:t>
            </w:r>
            <w:r w:rsidRPr="00E64DBF">
              <w:rPr>
                <w:rFonts w:ascii="Times New Roman" w:hAnsi="Times New Roman"/>
                <w:color w:val="000000"/>
                <w:sz w:val="20"/>
                <w:szCs w:val="20"/>
              </w:rPr>
              <w:t>значать изученную орфограмму</w:t>
            </w:r>
          </w:p>
        </w:tc>
        <w:tc>
          <w:tcPr>
            <w:tcW w:w="6179"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учебника, комплекс</w:t>
            </w:r>
            <w:r w:rsidRPr="00E64DBF">
              <w:rPr>
                <w:rFonts w:ascii="Times New Roman" w:hAnsi="Times New Roman"/>
                <w:color w:val="000000"/>
                <w:sz w:val="20"/>
                <w:szCs w:val="20"/>
              </w:rPr>
              <w:t>ный анализ текста</w:t>
            </w:r>
            <w:r>
              <w:rPr>
                <w:rFonts w:ascii="Times New Roman" w:hAnsi="Times New Roman"/>
                <w:color w:val="000000"/>
                <w:sz w:val="20"/>
                <w:szCs w:val="20"/>
              </w:rPr>
              <w:t>. Проектирование выполнение домашнего задания. Объяснительный диктант. Тест(текущий контроль)</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май</w:t>
            </w:r>
          </w:p>
        </w:tc>
        <w:tc>
          <w:tcPr>
            <w:tcW w:w="591" w:type="dxa"/>
          </w:tcPr>
          <w:p w:rsidR="00BA2BE9" w:rsidRPr="00250CEA" w:rsidRDefault="00BA2BE9" w:rsidP="004329F6">
            <w:p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152</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6.Виды гла</w:t>
            </w:r>
            <w:r w:rsidRPr="00E64DBF">
              <w:rPr>
                <w:rFonts w:ascii="Times New Roman" w:hAnsi="Times New Roman"/>
                <w:color w:val="000000"/>
                <w:sz w:val="20"/>
                <w:szCs w:val="20"/>
              </w:rPr>
              <w:t>гола</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Глаголы совершенного и несовершенного вида, их значение, вопросы.значения однократности и последовательности действий. </w:t>
            </w:r>
          </w:p>
        </w:tc>
        <w:tc>
          <w:tcPr>
            <w:tcW w:w="2468"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понятие </w:t>
            </w:r>
            <w:r w:rsidRPr="00E64DBF">
              <w:rPr>
                <w:rFonts w:ascii="Times New Roman" w:hAnsi="Times New Roman"/>
                <w:i/>
                <w:iCs/>
                <w:color w:val="000000"/>
                <w:sz w:val="20"/>
                <w:szCs w:val="20"/>
              </w:rPr>
              <w:t xml:space="preserve">вид глагола; </w:t>
            </w:r>
            <w:r>
              <w:rPr>
                <w:rFonts w:ascii="Times New Roman" w:hAnsi="Times New Roman"/>
                <w:color w:val="000000"/>
                <w:sz w:val="20"/>
                <w:szCs w:val="20"/>
              </w:rPr>
              <w:t>раз</w:t>
            </w:r>
            <w:r w:rsidRPr="00E64DBF">
              <w:rPr>
                <w:rFonts w:ascii="Times New Roman" w:hAnsi="Times New Roman"/>
                <w:color w:val="000000"/>
                <w:sz w:val="20"/>
                <w:szCs w:val="20"/>
              </w:rPr>
              <w:t>личия между глаголами совер</w:t>
            </w:r>
            <w:r w:rsidRPr="00E64DBF">
              <w:rPr>
                <w:rFonts w:ascii="Times New Roman" w:hAnsi="Times New Roman"/>
                <w:color w:val="000000"/>
                <w:sz w:val="20"/>
                <w:szCs w:val="20"/>
              </w:rPr>
              <w:softHyphen/>
              <w:t xml:space="preserve">шенного и несовершенного вида. </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определять вид глаголов по вопросам и значению, образовывать от данных глаголов глаголы другого вида.</w:t>
            </w:r>
          </w:p>
        </w:tc>
        <w:tc>
          <w:tcPr>
            <w:tcW w:w="6179"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Выборочный диктант</w:t>
            </w:r>
          </w:p>
        </w:tc>
      </w:tr>
      <w:tr w:rsidR="00BA2BE9" w:rsidRPr="00E64DBF" w:rsidTr="004329F6">
        <w:tc>
          <w:tcPr>
            <w:tcW w:w="651"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p>
        </w:tc>
        <w:tc>
          <w:tcPr>
            <w:tcW w:w="591" w:type="dxa"/>
          </w:tcPr>
          <w:p w:rsidR="00BA2BE9" w:rsidRPr="00D27985" w:rsidRDefault="00BA2BE9" w:rsidP="004329F6">
            <w:pPr>
              <w:autoSpaceDE w:val="0"/>
              <w:autoSpaceDN w:val="0"/>
              <w:adjustRightInd w:val="0"/>
              <w:spacing w:after="0" w:line="240" w:lineRule="auto"/>
              <w:ind w:left="142"/>
              <w:rPr>
                <w:rFonts w:ascii="Times New Roman" w:hAnsi="Times New Roman"/>
                <w:sz w:val="20"/>
                <w:szCs w:val="20"/>
              </w:rPr>
            </w:pPr>
          </w:p>
        </w:tc>
        <w:tc>
          <w:tcPr>
            <w:tcW w:w="2977" w:type="dxa"/>
            <w:vMerge w:val="restart"/>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7.</w:t>
            </w:r>
            <w:r w:rsidRPr="00E64DBF">
              <w:rPr>
                <w:rFonts w:ascii="Times New Roman" w:hAnsi="Times New Roman"/>
                <w:color w:val="000000"/>
                <w:sz w:val="20"/>
                <w:szCs w:val="20"/>
              </w:rPr>
              <w:t xml:space="preserve">Буквы </w:t>
            </w:r>
            <w:r w:rsidRPr="00E64DBF">
              <w:rPr>
                <w:rFonts w:ascii="Times New Roman" w:hAnsi="Times New Roman"/>
                <w:i/>
                <w:iCs/>
                <w:color w:val="000000"/>
                <w:sz w:val="20"/>
                <w:szCs w:val="20"/>
              </w:rPr>
              <w:t xml:space="preserve">е — и </w:t>
            </w:r>
            <w:r w:rsidRPr="00E64DBF">
              <w:rPr>
                <w:rFonts w:ascii="Times New Roman" w:hAnsi="Times New Roman"/>
                <w:color w:val="000000"/>
                <w:sz w:val="20"/>
                <w:szCs w:val="20"/>
              </w:rPr>
              <w:t>в корнях с чередо</w:t>
            </w:r>
            <w:r>
              <w:rPr>
                <w:rFonts w:ascii="Times New Roman" w:hAnsi="Times New Roman"/>
                <w:color w:val="000000"/>
                <w:sz w:val="20"/>
                <w:szCs w:val="20"/>
              </w:rPr>
              <w:t>ва</w:t>
            </w:r>
            <w:r w:rsidRPr="00E64DBF">
              <w:rPr>
                <w:rFonts w:ascii="Times New Roman" w:hAnsi="Times New Roman"/>
                <w:color w:val="000000"/>
                <w:sz w:val="20"/>
                <w:szCs w:val="20"/>
              </w:rPr>
              <w:t>нием</w:t>
            </w:r>
          </w:p>
        </w:tc>
        <w:tc>
          <w:tcPr>
            <w:tcW w:w="3260" w:type="dxa"/>
            <w:vMerge w:val="restart"/>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Чередование. Условия написания чередующихся гласных </w:t>
            </w:r>
            <w:r w:rsidRPr="00F066BD">
              <w:rPr>
                <w:rFonts w:ascii="Times New Roman" w:hAnsi="Times New Roman"/>
                <w:i/>
                <w:color w:val="000000"/>
                <w:sz w:val="20"/>
                <w:szCs w:val="20"/>
              </w:rPr>
              <w:t>е-и</w:t>
            </w:r>
            <w:r>
              <w:rPr>
                <w:rFonts w:ascii="Times New Roman" w:hAnsi="Times New Roman"/>
                <w:color w:val="000000"/>
                <w:sz w:val="20"/>
                <w:szCs w:val="20"/>
              </w:rPr>
              <w:t xml:space="preserve"> в корне.</w:t>
            </w:r>
          </w:p>
        </w:tc>
        <w:tc>
          <w:tcPr>
            <w:tcW w:w="2468" w:type="dxa"/>
            <w:vMerge w:val="restart"/>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Pr>
                <w:rFonts w:ascii="Times New Roman" w:hAnsi="Times New Roman"/>
                <w:color w:val="000000"/>
                <w:sz w:val="20"/>
                <w:szCs w:val="20"/>
              </w:rPr>
              <w:t>условия написания чере</w:t>
            </w:r>
            <w:r w:rsidRPr="00E64DBF">
              <w:rPr>
                <w:rFonts w:ascii="Times New Roman" w:hAnsi="Times New Roman"/>
                <w:color w:val="000000"/>
                <w:sz w:val="20"/>
                <w:szCs w:val="20"/>
              </w:rPr>
              <w:t xml:space="preserve">дующихся гласных </w:t>
            </w:r>
            <w:r w:rsidRPr="00E64DBF">
              <w:rPr>
                <w:rFonts w:ascii="Times New Roman" w:hAnsi="Times New Roman"/>
                <w:i/>
                <w:iCs/>
                <w:color w:val="000000"/>
                <w:sz w:val="20"/>
                <w:szCs w:val="20"/>
              </w:rPr>
              <w:t xml:space="preserve">е - и </w:t>
            </w:r>
            <w:r w:rsidRPr="00E64DBF">
              <w:rPr>
                <w:rFonts w:ascii="Times New Roman" w:hAnsi="Times New Roman"/>
                <w:color w:val="000000"/>
                <w:sz w:val="20"/>
                <w:szCs w:val="20"/>
              </w:rPr>
              <w:t xml:space="preserve">в корне. </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правильно писать слова с изученной орфограммой и обо</w:t>
            </w:r>
            <w:r w:rsidRPr="00E64DBF">
              <w:rPr>
                <w:rFonts w:ascii="Times New Roman" w:hAnsi="Times New Roman"/>
                <w:color w:val="000000"/>
                <w:sz w:val="20"/>
                <w:szCs w:val="20"/>
              </w:rPr>
              <w:softHyphen/>
              <w:t>значать ее графически</w:t>
            </w:r>
          </w:p>
        </w:tc>
        <w:tc>
          <w:tcPr>
            <w:tcW w:w="6179" w:type="dxa"/>
            <w:gridSpan w:val="2"/>
            <w:vMerge w:val="restart"/>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Индиви</w:t>
            </w:r>
            <w:r w:rsidRPr="00E64DBF">
              <w:rPr>
                <w:rFonts w:ascii="Times New Roman" w:hAnsi="Times New Roman"/>
                <w:color w:val="000000"/>
                <w:sz w:val="20"/>
                <w:szCs w:val="20"/>
              </w:rPr>
              <w:t>дуальные и групповые задания, тест</w:t>
            </w:r>
            <w:r>
              <w:rPr>
                <w:rFonts w:ascii="Times New Roman" w:hAnsi="Times New Roman"/>
                <w:color w:val="000000"/>
                <w:sz w:val="20"/>
                <w:szCs w:val="20"/>
              </w:rPr>
              <w:t>.</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Распре</w:t>
            </w:r>
            <w:r>
              <w:rPr>
                <w:rFonts w:ascii="Times New Roman" w:hAnsi="Times New Roman"/>
                <w:color w:val="000000"/>
                <w:sz w:val="20"/>
                <w:szCs w:val="20"/>
              </w:rPr>
              <w:t>де</w:t>
            </w:r>
            <w:r w:rsidRPr="00E64DBF">
              <w:rPr>
                <w:rFonts w:ascii="Times New Roman" w:hAnsi="Times New Roman"/>
                <w:color w:val="000000"/>
                <w:sz w:val="20"/>
                <w:szCs w:val="20"/>
              </w:rPr>
              <w:t>лительный дик</w:t>
            </w:r>
            <w:r>
              <w:rPr>
                <w:rFonts w:ascii="Times New Roman" w:hAnsi="Times New Roman"/>
                <w:color w:val="000000"/>
                <w:sz w:val="20"/>
                <w:szCs w:val="20"/>
              </w:rPr>
              <w:t>тант.</w:t>
            </w:r>
          </w:p>
        </w:tc>
      </w:tr>
      <w:tr w:rsidR="00BA2BE9" w:rsidRPr="00E64DBF" w:rsidTr="004329F6">
        <w:trPr>
          <w:trHeight w:val="647"/>
        </w:trPr>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май</w:t>
            </w:r>
          </w:p>
        </w:tc>
        <w:tc>
          <w:tcPr>
            <w:tcW w:w="591" w:type="dxa"/>
          </w:tcPr>
          <w:p w:rsidR="00BA2BE9" w:rsidRPr="00D27985" w:rsidRDefault="00BA2BE9" w:rsidP="004329F6">
            <w:p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153</w:t>
            </w:r>
          </w:p>
        </w:tc>
        <w:tc>
          <w:tcPr>
            <w:tcW w:w="2977" w:type="dxa"/>
            <w:vMerge/>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p>
        </w:tc>
        <w:tc>
          <w:tcPr>
            <w:tcW w:w="3260" w:type="dxa"/>
            <w:vMerge/>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p>
        </w:tc>
        <w:tc>
          <w:tcPr>
            <w:tcW w:w="2468" w:type="dxa"/>
            <w:vMerge/>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p>
        </w:tc>
        <w:tc>
          <w:tcPr>
            <w:tcW w:w="6179" w:type="dxa"/>
            <w:gridSpan w:val="2"/>
            <w:vMerge/>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p>
        </w:tc>
      </w:tr>
      <w:tr w:rsidR="00BA2BE9" w:rsidRPr="00E64DBF" w:rsidTr="004329F6">
        <w:trPr>
          <w:trHeight w:val="647"/>
        </w:trPr>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май</w:t>
            </w:r>
          </w:p>
        </w:tc>
        <w:tc>
          <w:tcPr>
            <w:tcW w:w="591" w:type="dxa"/>
          </w:tcPr>
          <w:p w:rsidR="00BA2BE9" w:rsidRPr="00D27985" w:rsidRDefault="00BA2BE9" w:rsidP="004329F6">
            <w:p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154</w:t>
            </w:r>
          </w:p>
        </w:tc>
        <w:tc>
          <w:tcPr>
            <w:tcW w:w="2977" w:type="dxa"/>
          </w:tcPr>
          <w:p w:rsidR="00BA2BE9" w:rsidRPr="00B521DF" w:rsidRDefault="00BA2BE9" w:rsidP="004329F6">
            <w:pPr>
              <w:autoSpaceDE w:val="0"/>
              <w:autoSpaceDN w:val="0"/>
              <w:adjustRightInd w:val="0"/>
              <w:spacing w:after="0" w:line="240" w:lineRule="auto"/>
              <w:rPr>
                <w:rFonts w:ascii="Times New Roman" w:hAnsi="Times New Roman"/>
                <w:b/>
                <w:color w:val="000000"/>
                <w:sz w:val="20"/>
                <w:szCs w:val="20"/>
              </w:rPr>
            </w:pPr>
            <w:r>
              <w:rPr>
                <w:rFonts w:ascii="Times New Roman" w:hAnsi="Times New Roman"/>
                <w:b/>
                <w:sz w:val="20"/>
                <w:szCs w:val="20"/>
              </w:rPr>
              <w:t>8. Р/Р (33) Невыдуманный рассказ.  П.113</w:t>
            </w:r>
          </w:p>
        </w:tc>
        <w:tc>
          <w:tcPr>
            <w:tcW w:w="3260" w:type="dxa"/>
          </w:tcPr>
          <w:p w:rsidR="00BA2BE9" w:rsidRPr="00B521DF" w:rsidRDefault="00BA2BE9" w:rsidP="004329F6">
            <w:pPr>
              <w:autoSpaceDE w:val="0"/>
              <w:autoSpaceDN w:val="0"/>
              <w:adjustRightInd w:val="0"/>
              <w:spacing w:after="0" w:line="240" w:lineRule="auto"/>
              <w:rPr>
                <w:rFonts w:ascii="Times New Roman" w:hAnsi="Times New Roman"/>
                <w:color w:val="000000"/>
                <w:sz w:val="20"/>
                <w:szCs w:val="20"/>
              </w:rPr>
            </w:pPr>
            <w:r w:rsidRPr="00B521DF">
              <w:rPr>
                <w:rFonts w:ascii="Times New Roman" w:hAnsi="Times New Roman"/>
                <w:color w:val="000000"/>
                <w:sz w:val="20"/>
                <w:szCs w:val="20"/>
              </w:rPr>
              <w:t xml:space="preserve">Тема, основная мысль, план текста. Стиль и тип речи. Авторский стиль. </w:t>
            </w:r>
          </w:p>
        </w:tc>
        <w:tc>
          <w:tcPr>
            <w:tcW w:w="2468" w:type="dxa"/>
          </w:tcPr>
          <w:p w:rsidR="00BA2BE9" w:rsidRPr="00B521DF" w:rsidRDefault="00BA2BE9" w:rsidP="004329F6">
            <w:pPr>
              <w:autoSpaceDE w:val="0"/>
              <w:autoSpaceDN w:val="0"/>
              <w:adjustRightInd w:val="0"/>
              <w:spacing w:after="0" w:line="240" w:lineRule="auto"/>
              <w:rPr>
                <w:rFonts w:ascii="Times New Roman" w:hAnsi="Times New Roman"/>
                <w:color w:val="000000"/>
                <w:sz w:val="20"/>
                <w:szCs w:val="20"/>
              </w:rPr>
            </w:pPr>
            <w:r w:rsidRPr="00B521DF">
              <w:rPr>
                <w:rFonts w:ascii="Times New Roman" w:hAnsi="Times New Roman"/>
                <w:color w:val="000000"/>
                <w:sz w:val="20"/>
                <w:szCs w:val="20"/>
              </w:rPr>
              <w:t>Уметь: определять тему и основную мысль текста, составлять его план</w:t>
            </w:r>
            <w:r>
              <w:rPr>
                <w:rFonts w:ascii="Times New Roman" w:hAnsi="Times New Roman"/>
                <w:color w:val="000000"/>
                <w:sz w:val="20"/>
                <w:szCs w:val="20"/>
              </w:rPr>
              <w:t xml:space="preserve">, собирать материал для работы; писать сочинение, соблюдая </w:t>
            </w:r>
            <w:r>
              <w:rPr>
                <w:rFonts w:ascii="Times New Roman" w:hAnsi="Times New Roman"/>
                <w:color w:val="000000"/>
                <w:sz w:val="20"/>
                <w:szCs w:val="20"/>
              </w:rPr>
              <w:lastRenderedPageBreak/>
              <w:t>нормы русского языка</w:t>
            </w:r>
          </w:p>
        </w:tc>
        <w:tc>
          <w:tcPr>
            <w:tcW w:w="6179" w:type="dxa"/>
            <w:gridSpan w:val="2"/>
          </w:tcPr>
          <w:p w:rsidR="00BA2BE9" w:rsidRPr="00B521D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Устная работа над сочинением</w:t>
            </w:r>
            <w:r w:rsidRPr="00B521DF">
              <w:rPr>
                <w:rFonts w:ascii="Times New Roman" w:hAnsi="Times New Roman"/>
                <w:color w:val="000000"/>
                <w:sz w:val="20"/>
                <w:szCs w:val="20"/>
              </w:rPr>
              <w:t xml:space="preserve">. </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май</w:t>
            </w:r>
          </w:p>
        </w:tc>
        <w:tc>
          <w:tcPr>
            <w:tcW w:w="591" w:type="dxa"/>
          </w:tcPr>
          <w:p w:rsidR="00BA2BE9" w:rsidRPr="00D27985"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155</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9.Время глагола. Прошед</w:t>
            </w:r>
            <w:r w:rsidRPr="00E64DBF">
              <w:rPr>
                <w:rFonts w:ascii="Times New Roman" w:hAnsi="Times New Roman"/>
                <w:color w:val="000000"/>
                <w:sz w:val="20"/>
                <w:szCs w:val="20"/>
              </w:rPr>
              <w:t>шее время</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 Прошедшее, настоящее и будущее время глагола.  Признаки и особенности изменения глаголов прошедшего времени. Условия выбора гласных перед суффиксом –л- в глаголах прошедшего времени. </w:t>
            </w:r>
          </w:p>
        </w:tc>
        <w:tc>
          <w:tcPr>
            <w:tcW w:w="2468"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Знать:</w:t>
            </w:r>
            <w:r w:rsidRPr="00E64DBF">
              <w:rPr>
                <w:rFonts w:ascii="Times New Roman" w:hAnsi="Times New Roman"/>
                <w:color w:val="000000"/>
                <w:sz w:val="20"/>
                <w:szCs w:val="20"/>
              </w:rPr>
              <w:t xml:space="preserve"> понятие </w:t>
            </w:r>
            <w:r w:rsidRPr="00E64DBF">
              <w:rPr>
                <w:rFonts w:ascii="Times New Roman" w:hAnsi="Times New Roman"/>
                <w:i/>
                <w:iCs/>
                <w:color w:val="000000"/>
                <w:sz w:val="20"/>
                <w:szCs w:val="20"/>
              </w:rPr>
              <w:t xml:space="preserve">время глагола; </w:t>
            </w:r>
            <w:r>
              <w:rPr>
                <w:rFonts w:ascii="Times New Roman" w:hAnsi="Times New Roman"/>
                <w:color w:val="000000"/>
                <w:sz w:val="20"/>
                <w:szCs w:val="20"/>
              </w:rPr>
              <w:t>три времени глагола;</w:t>
            </w:r>
            <w:r w:rsidRPr="00E64DBF">
              <w:rPr>
                <w:rFonts w:ascii="Times New Roman" w:hAnsi="Times New Roman"/>
                <w:color w:val="000000"/>
                <w:sz w:val="20"/>
                <w:szCs w:val="20"/>
              </w:rPr>
              <w:t>признаки и особенности изменения глаголов прошедше</w:t>
            </w:r>
            <w:r>
              <w:rPr>
                <w:rFonts w:ascii="Times New Roman" w:hAnsi="Times New Roman"/>
                <w:color w:val="000000"/>
                <w:sz w:val="20"/>
                <w:szCs w:val="20"/>
              </w:rPr>
              <w:t>го времени; условия выбора глас</w:t>
            </w:r>
            <w:r w:rsidRPr="00E64DBF">
              <w:rPr>
                <w:rFonts w:ascii="Times New Roman" w:hAnsi="Times New Roman"/>
                <w:color w:val="000000"/>
                <w:sz w:val="20"/>
                <w:szCs w:val="20"/>
              </w:rPr>
              <w:t xml:space="preserve">ных перед суффиксом </w:t>
            </w:r>
            <w:r w:rsidRPr="00E64DBF">
              <w:rPr>
                <w:rFonts w:ascii="Times New Roman" w:hAnsi="Times New Roman"/>
                <w:i/>
                <w:iCs/>
                <w:color w:val="000000"/>
                <w:sz w:val="20"/>
                <w:szCs w:val="20"/>
              </w:rPr>
              <w:t xml:space="preserve">-л- </w:t>
            </w:r>
            <w:r>
              <w:rPr>
                <w:rFonts w:ascii="Times New Roman" w:hAnsi="Times New Roman"/>
                <w:color w:val="000000"/>
                <w:sz w:val="20"/>
                <w:szCs w:val="20"/>
              </w:rPr>
              <w:t>в глаго</w:t>
            </w:r>
            <w:r w:rsidRPr="00E64DBF">
              <w:rPr>
                <w:rFonts w:ascii="Times New Roman" w:hAnsi="Times New Roman"/>
                <w:color w:val="000000"/>
                <w:sz w:val="20"/>
                <w:szCs w:val="20"/>
              </w:rPr>
              <w:t xml:space="preserve">лах прошедшего времени. </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B521DF">
              <w:rPr>
                <w:rFonts w:ascii="Times New Roman" w:hAnsi="Times New Roman"/>
                <w:iCs/>
                <w:color w:val="000000"/>
                <w:sz w:val="20"/>
                <w:szCs w:val="20"/>
              </w:rPr>
              <w:t>опреде</w:t>
            </w:r>
            <w:r>
              <w:rPr>
                <w:rFonts w:ascii="Times New Roman" w:hAnsi="Times New Roman"/>
                <w:color w:val="000000"/>
                <w:sz w:val="20"/>
                <w:szCs w:val="20"/>
              </w:rPr>
              <w:t>лять время глагола; р</w:t>
            </w:r>
            <w:r w:rsidRPr="00E64DBF">
              <w:rPr>
                <w:rFonts w:ascii="Times New Roman" w:hAnsi="Times New Roman"/>
                <w:color w:val="000000"/>
                <w:sz w:val="20"/>
                <w:szCs w:val="20"/>
              </w:rPr>
              <w:t>аспознавать глаголы прошедшего времени и правильно их писать; определять род и число глаголов прошедшего времени</w:t>
            </w:r>
          </w:p>
        </w:tc>
        <w:tc>
          <w:tcPr>
            <w:tcW w:w="6179"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  Выполнение упражнений учебника, комплекс</w:t>
            </w:r>
            <w:r w:rsidRPr="00E64DBF">
              <w:rPr>
                <w:rFonts w:ascii="Times New Roman" w:hAnsi="Times New Roman"/>
                <w:color w:val="000000"/>
                <w:sz w:val="20"/>
                <w:szCs w:val="20"/>
              </w:rPr>
              <w:t>ный анализ текста</w:t>
            </w:r>
            <w:r>
              <w:rPr>
                <w:rFonts w:ascii="Times New Roman" w:hAnsi="Times New Roman"/>
                <w:color w:val="000000"/>
                <w:sz w:val="20"/>
                <w:szCs w:val="20"/>
              </w:rPr>
              <w:t>. Проектирование выполнение домашнего задания. Объяснительный диктант   Предупредительный диктант.</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май</w:t>
            </w:r>
          </w:p>
        </w:tc>
        <w:tc>
          <w:tcPr>
            <w:tcW w:w="591" w:type="dxa"/>
          </w:tcPr>
          <w:p w:rsidR="00BA2BE9" w:rsidRPr="00D27985"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156</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10.</w:t>
            </w:r>
            <w:r w:rsidRPr="00E64DBF">
              <w:rPr>
                <w:rFonts w:ascii="Times New Roman" w:hAnsi="Times New Roman"/>
                <w:color w:val="000000"/>
                <w:sz w:val="20"/>
                <w:szCs w:val="20"/>
              </w:rPr>
              <w:t>Настоящее время</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Признаки глаголов настоящего времени в речи.</w:t>
            </w:r>
          </w:p>
        </w:tc>
        <w:tc>
          <w:tcPr>
            <w:tcW w:w="2468" w:type="dxa"/>
          </w:tcPr>
          <w:p w:rsidR="00BA2BE9" w:rsidRPr="00E64DBF" w:rsidRDefault="00BA2BE9" w:rsidP="004329F6">
            <w:pPr>
              <w:autoSpaceDE w:val="0"/>
              <w:autoSpaceDN w:val="0"/>
              <w:adjustRightInd w:val="0"/>
              <w:spacing w:after="0" w:line="240" w:lineRule="auto"/>
              <w:rPr>
                <w:rFonts w:ascii="Times New Roman" w:hAnsi="Times New Roman"/>
                <w:iCs/>
                <w:color w:val="000000"/>
                <w:sz w:val="20"/>
                <w:szCs w:val="20"/>
              </w:rPr>
            </w:pPr>
            <w:r w:rsidRPr="00E64DBF">
              <w:rPr>
                <w:rFonts w:ascii="Times New Roman" w:hAnsi="Times New Roman"/>
                <w:i/>
                <w:iCs/>
                <w:color w:val="000000"/>
                <w:sz w:val="20"/>
                <w:szCs w:val="20"/>
              </w:rPr>
              <w:t xml:space="preserve">Знать: </w:t>
            </w:r>
            <w:r>
              <w:rPr>
                <w:rFonts w:ascii="Times New Roman" w:hAnsi="Times New Roman"/>
                <w:iCs/>
                <w:color w:val="000000"/>
                <w:sz w:val="20"/>
                <w:szCs w:val="20"/>
              </w:rPr>
              <w:t>признаки глаголов на</w:t>
            </w:r>
            <w:r w:rsidRPr="00E64DBF">
              <w:rPr>
                <w:rFonts w:ascii="Times New Roman" w:hAnsi="Times New Roman"/>
                <w:iCs/>
                <w:color w:val="000000"/>
                <w:sz w:val="20"/>
                <w:szCs w:val="20"/>
              </w:rPr>
              <w:t xml:space="preserve">стоящего времени. </w:t>
            </w:r>
          </w:p>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iCs/>
                <w:color w:val="000000"/>
                <w:sz w:val="20"/>
                <w:szCs w:val="20"/>
              </w:rPr>
              <w:t>распознавать глаголы настоящего времени и грамотно употреблять их в речи</w:t>
            </w:r>
          </w:p>
        </w:tc>
        <w:tc>
          <w:tcPr>
            <w:tcW w:w="6179"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учебника, комплекс</w:t>
            </w:r>
            <w:r w:rsidRPr="00E64DBF">
              <w:rPr>
                <w:rFonts w:ascii="Times New Roman" w:hAnsi="Times New Roman"/>
                <w:color w:val="000000"/>
                <w:sz w:val="20"/>
                <w:szCs w:val="20"/>
              </w:rPr>
              <w:t>ный анализ текста</w:t>
            </w:r>
            <w:r>
              <w:rPr>
                <w:rFonts w:ascii="Times New Roman" w:hAnsi="Times New Roman"/>
                <w:color w:val="000000"/>
                <w:sz w:val="20"/>
                <w:szCs w:val="20"/>
              </w:rPr>
              <w:t>. Проектирование выполнение домашнего задания</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май</w:t>
            </w:r>
          </w:p>
        </w:tc>
        <w:tc>
          <w:tcPr>
            <w:tcW w:w="591" w:type="dxa"/>
          </w:tcPr>
          <w:p w:rsidR="00BA2BE9" w:rsidRPr="00D27985"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157</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11.</w:t>
            </w:r>
            <w:r w:rsidRPr="00E64DBF">
              <w:rPr>
                <w:rFonts w:ascii="Times New Roman" w:hAnsi="Times New Roman"/>
                <w:color w:val="000000"/>
                <w:sz w:val="20"/>
                <w:szCs w:val="20"/>
              </w:rPr>
              <w:t>Будущее время</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Признаки глаголов будущего времени, способы их образования. Употребление глаголов будущего времени в речи. </w:t>
            </w:r>
          </w:p>
        </w:tc>
        <w:tc>
          <w:tcPr>
            <w:tcW w:w="2468" w:type="dxa"/>
          </w:tcPr>
          <w:p w:rsidR="00BA2BE9" w:rsidRPr="00E64DBF" w:rsidRDefault="00BA2BE9" w:rsidP="004329F6">
            <w:pPr>
              <w:autoSpaceDE w:val="0"/>
              <w:autoSpaceDN w:val="0"/>
              <w:adjustRightInd w:val="0"/>
              <w:spacing w:after="0" w:line="240" w:lineRule="auto"/>
              <w:rPr>
                <w:rFonts w:ascii="Times New Roman" w:hAnsi="Times New Roman"/>
                <w:iCs/>
                <w:color w:val="000000"/>
                <w:sz w:val="20"/>
                <w:szCs w:val="20"/>
              </w:rPr>
            </w:pPr>
            <w:r w:rsidRPr="00E64DBF">
              <w:rPr>
                <w:rFonts w:ascii="Times New Roman" w:hAnsi="Times New Roman"/>
                <w:i/>
                <w:iCs/>
                <w:color w:val="000000"/>
                <w:sz w:val="20"/>
                <w:szCs w:val="20"/>
              </w:rPr>
              <w:t xml:space="preserve">Знать: </w:t>
            </w:r>
            <w:r>
              <w:rPr>
                <w:rFonts w:ascii="Times New Roman" w:hAnsi="Times New Roman"/>
                <w:iCs/>
                <w:color w:val="000000"/>
                <w:sz w:val="20"/>
                <w:szCs w:val="20"/>
              </w:rPr>
              <w:t>признаки глаголов буду</w:t>
            </w:r>
            <w:r w:rsidRPr="00E64DBF">
              <w:rPr>
                <w:rFonts w:ascii="Times New Roman" w:hAnsi="Times New Roman"/>
                <w:iCs/>
                <w:color w:val="000000"/>
                <w:sz w:val="20"/>
                <w:szCs w:val="20"/>
              </w:rPr>
              <w:t>щего времени, способы их об</w:t>
            </w:r>
            <w:r>
              <w:rPr>
                <w:rFonts w:ascii="Times New Roman" w:hAnsi="Times New Roman"/>
                <w:iCs/>
                <w:color w:val="000000"/>
                <w:sz w:val="20"/>
                <w:szCs w:val="20"/>
              </w:rPr>
              <w:t>ра</w:t>
            </w:r>
            <w:r w:rsidRPr="00E64DBF">
              <w:rPr>
                <w:rFonts w:ascii="Times New Roman" w:hAnsi="Times New Roman"/>
                <w:iCs/>
                <w:color w:val="000000"/>
                <w:sz w:val="20"/>
                <w:szCs w:val="20"/>
              </w:rPr>
              <w:t>зования.</w:t>
            </w:r>
          </w:p>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iCs/>
                <w:color w:val="000000"/>
                <w:sz w:val="20"/>
                <w:szCs w:val="20"/>
              </w:rPr>
              <w:t>распознавать глаголы будущего времени и грамотно употреблять их в речи</w:t>
            </w:r>
          </w:p>
        </w:tc>
        <w:tc>
          <w:tcPr>
            <w:tcW w:w="6179"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 Выполнение упражнений учебника, комплекс</w:t>
            </w:r>
            <w:r w:rsidRPr="00E64DBF">
              <w:rPr>
                <w:rFonts w:ascii="Times New Roman" w:hAnsi="Times New Roman"/>
                <w:color w:val="000000"/>
                <w:sz w:val="20"/>
                <w:szCs w:val="20"/>
              </w:rPr>
              <w:t>ный анализ текста</w:t>
            </w:r>
            <w:r>
              <w:rPr>
                <w:rFonts w:ascii="Times New Roman" w:hAnsi="Times New Roman"/>
                <w:color w:val="000000"/>
                <w:sz w:val="20"/>
                <w:szCs w:val="20"/>
              </w:rPr>
              <w:t>. Проектирование выполнение домашнего задания  Объясни</w:t>
            </w:r>
            <w:r w:rsidRPr="00E64DBF">
              <w:rPr>
                <w:rFonts w:ascii="Times New Roman" w:hAnsi="Times New Roman"/>
                <w:color w:val="000000"/>
                <w:sz w:val="20"/>
                <w:szCs w:val="20"/>
              </w:rPr>
              <w:t>тельный диктант</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май</w:t>
            </w:r>
          </w:p>
        </w:tc>
        <w:tc>
          <w:tcPr>
            <w:tcW w:w="591" w:type="dxa"/>
          </w:tcPr>
          <w:p w:rsidR="00BA2BE9" w:rsidRPr="00D27985"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158</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12.</w:t>
            </w:r>
            <w:r w:rsidRPr="00E64DBF">
              <w:rPr>
                <w:rFonts w:ascii="Times New Roman" w:hAnsi="Times New Roman"/>
                <w:color w:val="000000"/>
                <w:sz w:val="20"/>
                <w:szCs w:val="20"/>
              </w:rPr>
              <w:t>Спряжение глаголов</w:t>
            </w:r>
            <w:r>
              <w:rPr>
                <w:rFonts w:ascii="Times New Roman" w:hAnsi="Times New Roman"/>
                <w:color w:val="000000"/>
                <w:sz w:val="20"/>
                <w:szCs w:val="20"/>
              </w:rPr>
              <w:t>. Правописание безударных личных окончаний глаголов</w:t>
            </w:r>
          </w:p>
        </w:tc>
        <w:tc>
          <w:tcPr>
            <w:tcW w:w="3260" w:type="dxa"/>
          </w:tcPr>
          <w:p w:rsidR="00BA2BE9" w:rsidRPr="00B35DE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Спряжение глаголов. Тип спряжения. Личные окончания глаголов </w:t>
            </w:r>
            <w:r>
              <w:rPr>
                <w:rFonts w:ascii="Times New Roman" w:hAnsi="Times New Roman"/>
                <w:color w:val="000000"/>
                <w:sz w:val="20"/>
                <w:szCs w:val="20"/>
                <w:lang w:val="en-US"/>
              </w:rPr>
              <w:t>I</w:t>
            </w:r>
            <w:r>
              <w:rPr>
                <w:rFonts w:ascii="Times New Roman" w:hAnsi="Times New Roman"/>
                <w:color w:val="000000"/>
                <w:sz w:val="20"/>
                <w:szCs w:val="20"/>
              </w:rPr>
              <w:t xml:space="preserve"> и </w:t>
            </w:r>
            <w:r>
              <w:rPr>
                <w:rFonts w:ascii="Times New Roman" w:hAnsi="Times New Roman"/>
                <w:color w:val="000000"/>
                <w:sz w:val="20"/>
                <w:szCs w:val="20"/>
                <w:lang w:val="en-US"/>
              </w:rPr>
              <w:t>II</w:t>
            </w:r>
            <w:r>
              <w:rPr>
                <w:rFonts w:ascii="Times New Roman" w:hAnsi="Times New Roman"/>
                <w:color w:val="000000"/>
                <w:sz w:val="20"/>
                <w:szCs w:val="20"/>
              </w:rPr>
              <w:t xml:space="preserve">спряжения. Правописание безударных личных окончаний глаголов. </w:t>
            </w:r>
          </w:p>
        </w:tc>
        <w:tc>
          <w:tcPr>
            <w:tcW w:w="2468" w:type="dxa"/>
          </w:tcPr>
          <w:p w:rsidR="00BA2BE9" w:rsidRDefault="00BA2BE9" w:rsidP="004329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Знать: </w:t>
            </w:r>
            <w:r>
              <w:rPr>
                <w:rFonts w:ascii="Times New Roman" w:hAnsi="Times New Roman"/>
                <w:iCs/>
                <w:color w:val="000000"/>
                <w:sz w:val="20"/>
                <w:szCs w:val="20"/>
              </w:rPr>
              <w:t>понятие спряжение глаголов; личные окончания глаго</w:t>
            </w:r>
            <w:r w:rsidRPr="00E64DBF">
              <w:rPr>
                <w:rFonts w:ascii="Times New Roman" w:hAnsi="Times New Roman"/>
                <w:iCs/>
                <w:color w:val="000000"/>
                <w:sz w:val="20"/>
                <w:szCs w:val="20"/>
              </w:rPr>
              <w:t>лов I и II спряжения; алгоритм определения спряжения глагол</w:t>
            </w:r>
            <w:r>
              <w:rPr>
                <w:rFonts w:ascii="Times New Roman" w:hAnsi="Times New Roman"/>
                <w:iCs/>
                <w:color w:val="000000"/>
                <w:sz w:val="20"/>
                <w:szCs w:val="20"/>
              </w:rPr>
              <w:t>ов с безударными личными оконча</w:t>
            </w:r>
            <w:r w:rsidRPr="00E64DBF">
              <w:rPr>
                <w:rFonts w:ascii="Times New Roman" w:hAnsi="Times New Roman"/>
                <w:iCs/>
                <w:color w:val="000000"/>
                <w:sz w:val="20"/>
                <w:szCs w:val="20"/>
              </w:rPr>
              <w:t>ниями.</w:t>
            </w:r>
          </w:p>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iCs/>
                <w:color w:val="000000"/>
                <w:sz w:val="20"/>
                <w:szCs w:val="20"/>
              </w:rPr>
              <w:t xml:space="preserve">определять спряжение глаголов; правильно писать безударные личные окончания глаголов; графически обозначать </w:t>
            </w:r>
            <w:r w:rsidRPr="00E64DBF">
              <w:rPr>
                <w:rFonts w:ascii="Times New Roman" w:hAnsi="Times New Roman"/>
                <w:iCs/>
                <w:color w:val="000000"/>
                <w:sz w:val="20"/>
                <w:szCs w:val="20"/>
              </w:rPr>
              <w:lastRenderedPageBreak/>
              <w:t>изученную орфограмму</w:t>
            </w:r>
          </w:p>
        </w:tc>
        <w:tc>
          <w:tcPr>
            <w:tcW w:w="6179"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Выполнение упражнений учебника, комплекс</w:t>
            </w:r>
            <w:r w:rsidRPr="00E64DBF">
              <w:rPr>
                <w:rFonts w:ascii="Times New Roman" w:hAnsi="Times New Roman"/>
                <w:color w:val="000000"/>
                <w:sz w:val="20"/>
                <w:szCs w:val="20"/>
              </w:rPr>
              <w:t>ный анализ текста</w:t>
            </w:r>
            <w:r>
              <w:rPr>
                <w:rFonts w:ascii="Times New Roman" w:hAnsi="Times New Roman"/>
                <w:color w:val="000000"/>
                <w:sz w:val="20"/>
                <w:szCs w:val="20"/>
              </w:rPr>
              <w:t xml:space="preserve">. Проектирование выполнение домашнего задания. Комментированное письмо. </w:t>
            </w:r>
            <w:r w:rsidRPr="00E64DBF">
              <w:rPr>
                <w:rFonts w:ascii="Times New Roman" w:hAnsi="Times New Roman"/>
                <w:color w:val="000000"/>
                <w:sz w:val="20"/>
                <w:szCs w:val="20"/>
              </w:rPr>
              <w:t>Само</w:t>
            </w:r>
            <w:r>
              <w:rPr>
                <w:rFonts w:ascii="Times New Roman" w:hAnsi="Times New Roman"/>
                <w:color w:val="000000"/>
                <w:sz w:val="20"/>
                <w:szCs w:val="20"/>
              </w:rPr>
              <w:t>стоятельная ра</w:t>
            </w:r>
            <w:r w:rsidRPr="00E64DBF">
              <w:rPr>
                <w:rFonts w:ascii="Times New Roman" w:hAnsi="Times New Roman"/>
                <w:color w:val="000000"/>
                <w:sz w:val="20"/>
                <w:szCs w:val="20"/>
              </w:rPr>
              <w:t>бота</w:t>
            </w:r>
          </w:p>
        </w:tc>
      </w:tr>
      <w:tr w:rsidR="00BA2BE9" w:rsidRPr="00E64DBF" w:rsidTr="004329F6">
        <w:trPr>
          <w:trHeight w:val="1377"/>
        </w:trPr>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май</w:t>
            </w:r>
          </w:p>
        </w:tc>
        <w:tc>
          <w:tcPr>
            <w:tcW w:w="591" w:type="dxa"/>
          </w:tcPr>
          <w:p w:rsidR="00BA2BE9" w:rsidRPr="00D27985"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159</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13.</w:t>
            </w:r>
            <w:r w:rsidRPr="00E64DBF">
              <w:rPr>
                <w:rFonts w:ascii="Times New Roman" w:hAnsi="Times New Roman"/>
                <w:color w:val="000000"/>
                <w:sz w:val="20"/>
                <w:szCs w:val="20"/>
              </w:rPr>
              <w:t>Как определить спряжение глагола с безударным личным окончанием</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4A2665">
              <w:rPr>
                <w:rFonts w:ascii="Times New Roman" w:hAnsi="Times New Roman"/>
                <w:color w:val="000000"/>
                <w:sz w:val="20"/>
                <w:szCs w:val="20"/>
              </w:rPr>
              <w:t>Спряжение глаго</w:t>
            </w:r>
            <w:r>
              <w:rPr>
                <w:rFonts w:ascii="Times New Roman" w:hAnsi="Times New Roman"/>
                <w:color w:val="000000"/>
                <w:sz w:val="20"/>
                <w:szCs w:val="20"/>
              </w:rPr>
              <w:t>лов. Тип спряжения. Личные окончания глаголов I и II спря</w:t>
            </w:r>
            <w:r w:rsidRPr="004A2665">
              <w:rPr>
                <w:rFonts w:ascii="Times New Roman" w:hAnsi="Times New Roman"/>
                <w:color w:val="000000"/>
                <w:sz w:val="20"/>
                <w:szCs w:val="20"/>
              </w:rPr>
              <w:t>жения. Правопи</w:t>
            </w:r>
            <w:r>
              <w:rPr>
                <w:rFonts w:ascii="Times New Roman" w:hAnsi="Times New Roman"/>
                <w:color w:val="000000"/>
                <w:sz w:val="20"/>
                <w:szCs w:val="20"/>
              </w:rPr>
              <w:t>сание без-ударных личных оконча</w:t>
            </w:r>
            <w:r w:rsidRPr="004A2665">
              <w:rPr>
                <w:rFonts w:ascii="Times New Roman" w:hAnsi="Times New Roman"/>
                <w:color w:val="000000"/>
                <w:sz w:val="20"/>
                <w:szCs w:val="20"/>
              </w:rPr>
              <w:t>ний глаголов.</w:t>
            </w:r>
          </w:p>
        </w:tc>
        <w:tc>
          <w:tcPr>
            <w:tcW w:w="2468" w:type="dxa"/>
          </w:tcPr>
          <w:p w:rsidR="00BA2BE9" w:rsidRPr="004A2665" w:rsidRDefault="00BA2BE9" w:rsidP="004329F6">
            <w:pPr>
              <w:autoSpaceDE w:val="0"/>
              <w:autoSpaceDN w:val="0"/>
              <w:adjustRightInd w:val="0"/>
              <w:spacing w:after="0" w:line="240" w:lineRule="auto"/>
              <w:rPr>
                <w:rFonts w:ascii="Times New Roman" w:hAnsi="Times New Roman"/>
                <w:i/>
                <w:iCs/>
                <w:color w:val="000000"/>
                <w:sz w:val="20"/>
                <w:szCs w:val="20"/>
              </w:rPr>
            </w:pPr>
            <w:r w:rsidRPr="004A2665">
              <w:rPr>
                <w:rFonts w:ascii="Times New Roman" w:hAnsi="Times New Roman"/>
                <w:i/>
                <w:iCs/>
                <w:color w:val="000000"/>
                <w:sz w:val="20"/>
                <w:szCs w:val="20"/>
              </w:rPr>
              <w:t xml:space="preserve">Знать: </w:t>
            </w:r>
            <w:r w:rsidRPr="00202771">
              <w:rPr>
                <w:rFonts w:ascii="Times New Roman" w:hAnsi="Times New Roman"/>
                <w:iCs/>
                <w:color w:val="000000"/>
                <w:sz w:val="20"/>
                <w:szCs w:val="20"/>
              </w:rPr>
              <w:t>понятие спряжение глаголов; личные окончания глаголов I и II спряжения; алгоритм определения спряжения глаголов с без-ударными личными окончаниями.</w:t>
            </w:r>
          </w:p>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sidRPr="004A2665">
              <w:rPr>
                <w:rFonts w:ascii="Times New Roman" w:hAnsi="Times New Roman"/>
                <w:i/>
                <w:iCs/>
                <w:color w:val="000000"/>
                <w:sz w:val="20"/>
                <w:szCs w:val="20"/>
              </w:rPr>
              <w:t xml:space="preserve">Уметь: </w:t>
            </w:r>
            <w:r w:rsidRPr="00202771">
              <w:rPr>
                <w:rFonts w:ascii="Times New Roman" w:hAnsi="Times New Roman"/>
                <w:iCs/>
                <w:color w:val="000000"/>
                <w:sz w:val="20"/>
                <w:szCs w:val="20"/>
              </w:rPr>
              <w:t>определять спряжение глаголов; правильно писать без-ударные личные окончания глаголов; графически обозначать изученную орфограмму</w:t>
            </w:r>
            <w:r>
              <w:rPr>
                <w:rFonts w:ascii="Times New Roman" w:hAnsi="Times New Roman"/>
                <w:iCs/>
                <w:color w:val="000000"/>
                <w:sz w:val="20"/>
                <w:szCs w:val="20"/>
              </w:rPr>
              <w:t>.</w:t>
            </w:r>
          </w:p>
        </w:tc>
        <w:tc>
          <w:tcPr>
            <w:tcW w:w="6179"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    Выполнение упражнений учебника, комплекс</w:t>
            </w:r>
            <w:r w:rsidRPr="00E64DBF">
              <w:rPr>
                <w:rFonts w:ascii="Times New Roman" w:hAnsi="Times New Roman"/>
                <w:color w:val="000000"/>
                <w:sz w:val="20"/>
                <w:szCs w:val="20"/>
              </w:rPr>
              <w:t>ный анализ текста</w:t>
            </w:r>
            <w:r>
              <w:rPr>
                <w:rFonts w:ascii="Times New Roman" w:hAnsi="Times New Roman"/>
                <w:color w:val="000000"/>
                <w:sz w:val="20"/>
                <w:szCs w:val="20"/>
              </w:rPr>
              <w:t xml:space="preserve">. Проектирование выполнение домашнего задания. Комментированное письмо. </w:t>
            </w:r>
            <w:r w:rsidRPr="00E64DBF">
              <w:rPr>
                <w:rFonts w:ascii="Times New Roman" w:hAnsi="Times New Roman"/>
                <w:color w:val="000000"/>
                <w:sz w:val="20"/>
                <w:szCs w:val="20"/>
              </w:rPr>
              <w:t>Тест (тематический контроль)</w:t>
            </w:r>
          </w:p>
        </w:tc>
      </w:tr>
      <w:tr w:rsidR="00BA2BE9" w:rsidRPr="00E64DBF" w:rsidTr="004329F6">
        <w:trPr>
          <w:trHeight w:val="671"/>
        </w:trPr>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май</w:t>
            </w:r>
          </w:p>
        </w:tc>
        <w:tc>
          <w:tcPr>
            <w:tcW w:w="591" w:type="dxa"/>
          </w:tcPr>
          <w:p w:rsidR="00BA2BE9" w:rsidRPr="00D27985"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160</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14.</w:t>
            </w:r>
            <w:r w:rsidRPr="00E64DBF">
              <w:rPr>
                <w:rFonts w:ascii="Times New Roman" w:hAnsi="Times New Roman"/>
                <w:color w:val="000000"/>
                <w:sz w:val="20"/>
                <w:szCs w:val="20"/>
              </w:rPr>
              <w:t>Морфо</w:t>
            </w:r>
            <w:r>
              <w:rPr>
                <w:rFonts w:ascii="Times New Roman" w:hAnsi="Times New Roman"/>
                <w:color w:val="000000"/>
                <w:sz w:val="20"/>
                <w:szCs w:val="20"/>
              </w:rPr>
              <w:t>ло</w:t>
            </w:r>
            <w:r>
              <w:rPr>
                <w:rFonts w:ascii="Times New Roman" w:hAnsi="Times New Roman"/>
                <w:color w:val="000000"/>
                <w:sz w:val="20"/>
                <w:szCs w:val="20"/>
              </w:rPr>
              <w:softHyphen/>
              <w:t>гический разбор глагола</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Глагол как самостоятельная часть речи. Морфологические признаки и синтаксическая роль глаголов. </w:t>
            </w:r>
          </w:p>
        </w:tc>
        <w:tc>
          <w:tcPr>
            <w:tcW w:w="2468" w:type="dxa"/>
          </w:tcPr>
          <w:p w:rsidR="00BA2BE9" w:rsidRPr="00E64DBF" w:rsidRDefault="00BA2BE9" w:rsidP="004329F6">
            <w:pPr>
              <w:autoSpaceDE w:val="0"/>
              <w:autoSpaceDN w:val="0"/>
              <w:adjustRightInd w:val="0"/>
              <w:spacing w:after="0" w:line="240" w:lineRule="auto"/>
              <w:rPr>
                <w:rFonts w:ascii="Times New Roman" w:hAnsi="Times New Roman"/>
                <w:iCs/>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iCs/>
                <w:color w:val="000000"/>
                <w:sz w:val="20"/>
                <w:szCs w:val="20"/>
              </w:rPr>
              <w:t>характеризовать глагол по его морфологическим и синтаксическим признакам, выполнять устный и письменный морфологический разбор глагола</w:t>
            </w:r>
          </w:p>
        </w:tc>
        <w:tc>
          <w:tcPr>
            <w:tcW w:w="6179"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Само</w:t>
            </w:r>
            <w:r w:rsidRPr="00E64DBF">
              <w:rPr>
                <w:rFonts w:ascii="Times New Roman" w:hAnsi="Times New Roman"/>
                <w:color w:val="000000"/>
                <w:sz w:val="20"/>
                <w:szCs w:val="20"/>
              </w:rPr>
              <w:t>стоятельная работа</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Тест</w:t>
            </w:r>
          </w:p>
        </w:tc>
      </w:tr>
      <w:tr w:rsidR="00BA2BE9" w:rsidRPr="00E64DBF" w:rsidTr="004329F6">
        <w:trPr>
          <w:trHeight w:val="671"/>
        </w:trPr>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май</w:t>
            </w:r>
          </w:p>
        </w:tc>
        <w:tc>
          <w:tcPr>
            <w:tcW w:w="591"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161</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15.</w:t>
            </w:r>
            <w:r w:rsidRPr="00897615">
              <w:rPr>
                <w:rFonts w:ascii="Times New Roman" w:hAnsi="Times New Roman"/>
                <w:b/>
                <w:color w:val="000000"/>
                <w:sz w:val="20"/>
                <w:szCs w:val="20"/>
              </w:rPr>
              <w:t xml:space="preserve">Р/Р </w:t>
            </w:r>
            <w:r>
              <w:rPr>
                <w:rFonts w:ascii="Times New Roman" w:hAnsi="Times New Roman"/>
                <w:b/>
                <w:color w:val="000000"/>
                <w:sz w:val="20"/>
                <w:szCs w:val="20"/>
              </w:rPr>
              <w:t xml:space="preserve">(34) </w:t>
            </w:r>
            <w:r w:rsidRPr="00897615">
              <w:rPr>
                <w:rFonts w:ascii="Times New Roman" w:hAnsi="Times New Roman"/>
                <w:b/>
                <w:color w:val="000000"/>
                <w:sz w:val="20"/>
                <w:szCs w:val="20"/>
              </w:rPr>
              <w:t>Сжатое изложение с изменением лица.</w:t>
            </w:r>
          </w:p>
        </w:tc>
        <w:tc>
          <w:tcPr>
            <w:tcW w:w="3260"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Приёмы сжатия текста. Изменение формы лица при пересказе.</w:t>
            </w:r>
          </w:p>
        </w:tc>
        <w:tc>
          <w:tcPr>
            <w:tcW w:w="2468" w:type="dxa"/>
          </w:tcPr>
          <w:p w:rsidR="00BA2BE9" w:rsidRPr="00897615" w:rsidRDefault="00BA2BE9" w:rsidP="004329F6">
            <w:pPr>
              <w:autoSpaceDE w:val="0"/>
              <w:autoSpaceDN w:val="0"/>
              <w:adjustRightInd w:val="0"/>
              <w:spacing w:after="0" w:line="240" w:lineRule="auto"/>
              <w:rPr>
                <w:rFonts w:ascii="Times New Roman" w:hAnsi="Times New Roman"/>
                <w:iCs/>
                <w:color w:val="000000"/>
                <w:sz w:val="20"/>
                <w:szCs w:val="20"/>
              </w:rPr>
            </w:pPr>
            <w:r w:rsidRPr="00897615">
              <w:rPr>
                <w:rFonts w:ascii="Times New Roman" w:hAnsi="Times New Roman"/>
                <w:iCs/>
                <w:color w:val="000000"/>
                <w:sz w:val="20"/>
                <w:szCs w:val="20"/>
              </w:rPr>
              <w:t>Уметь</w:t>
            </w:r>
            <w:r>
              <w:rPr>
                <w:rFonts w:ascii="Times New Roman" w:hAnsi="Times New Roman"/>
                <w:i/>
                <w:iCs/>
                <w:color w:val="000000"/>
                <w:sz w:val="20"/>
                <w:szCs w:val="20"/>
              </w:rPr>
              <w:t>:</w:t>
            </w:r>
            <w:r>
              <w:rPr>
                <w:rFonts w:ascii="Times New Roman" w:hAnsi="Times New Roman"/>
                <w:iCs/>
                <w:color w:val="000000"/>
                <w:sz w:val="20"/>
                <w:szCs w:val="20"/>
              </w:rPr>
              <w:t xml:space="preserve"> применять  приёмы сжатия текста; изменять форму лица при пересказе.</w:t>
            </w:r>
          </w:p>
        </w:tc>
        <w:tc>
          <w:tcPr>
            <w:tcW w:w="6179" w:type="dxa"/>
            <w:gridSpan w:val="2"/>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Написание изложения</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май</w:t>
            </w:r>
          </w:p>
        </w:tc>
        <w:tc>
          <w:tcPr>
            <w:tcW w:w="591" w:type="dxa"/>
          </w:tcPr>
          <w:p w:rsidR="00BA2BE9" w:rsidRPr="00D27985"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162</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16.</w:t>
            </w:r>
            <w:r w:rsidRPr="00E64DBF">
              <w:rPr>
                <w:rFonts w:ascii="Times New Roman" w:hAnsi="Times New Roman"/>
                <w:color w:val="000000"/>
                <w:sz w:val="20"/>
                <w:szCs w:val="20"/>
              </w:rPr>
              <w:t>Мягкий знак после шипящих в глаголах во 2-м лице единствен</w:t>
            </w:r>
            <w:r w:rsidRPr="00E64DBF">
              <w:rPr>
                <w:rFonts w:ascii="Times New Roman" w:hAnsi="Times New Roman"/>
                <w:color w:val="000000"/>
                <w:sz w:val="20"/>
                <w:szCs w:val="20"/>
              </w:rPr>
              <w:softHyphen/>
              <w:t>ного числа</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Правило правописания Ь после шипящих в глаголах во 2-м лице единственного числа.</w:t>
            </w:r>
          </w:p>
        </w:tc>
        <w:tc>
          <w:tcPr>
            <w:tcW w:w="2468" w:type="dxa"/>
          </w:tcPr>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iCs/>
                <w:color w:val="000000"/>
                <w:sz w:val="20"/>
                <w:szCs w:val="20"/>
              </w:rPr>
              <w:t>писать ь после шипящих в глаголах во 2-м лице един</w:t>
            </w:r>
            <w:r w:rsidRPr="00E64DBF">
              <w:rPr>
                <w:rFonts w:ascii="Times New Roman" w:hAnsi="Times New Roman"/>
                <w:iCs/>
                <w:color w:val="000000"/>
                <w:sz w:val="20"/>
                <w:szCs w:val="20"/>
              </w:rPr>
              <w:softHyphen/>
              <w:t>ственного числа</w:t>
            </w:r>
          </w:p>
        </w:tc>
        <w:tc>
          <w:tcPr>
            <w:tcW w:w="6179"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 Выполнение упражнений учебника Провероч</w:t>
            </w:r>
            <w:r w:rsidRPr="00E64DBF">
              <w:rPr>
                <w:rFonts w:ascii="Times New Roman" w:hAnsi="Times New Roman"/>
                <w:color w:val="000000"/>
                <w:sz w:val="20"/>
                <w:szCs w:val="20"/>
              </w:rPr>
              <w:t>ный диктант</w:t>
            </w:r>
            <w:r>
              <w:rPr>
                <w:rFonts w:ascii="Times New Roman" w:hAnsi="Times New Roman"/>
                <w:color w:val="000000"/>
                <w:sz w:val="20"/>
                <w:szCs w:val="20"/>
              </w:rPr>
              <w:t>. Проектирование выполнения домашнего задания</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май</w:t>
            </w:r>
          </w:p>
        </w:tc>
        <w:tc>
          <w:tcPr>
            <w:tcW w:w="591" w:type="dxa"/>
          </w:tcPr>
          <w:p w:rsidR="00BA2BE9" w:rsidRPr="00E2799B"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163</w:t>
            </w:r>
          </w:p>
        </w:tc>
        <w:tc>
          <w:tcPr>
            <w:tcW w:w="2977"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17.Р/Р </w:t>
            </w:r>
            <w:r w:rsidRPr="00E2799B">
              <w:rPr>
                <w:rFonts w:ascii="Times New Roman" w:hAnsi="Times New Roman"/>
                <w:b/>
                <w:color w:val="000000"/>
                <w:sz w:val="20"/>
                <w:szCs w:val="20"/>
              </w:rPr>
              <w:t>(35) Употребление «живописного настоящего» в речи</w:t>
            </w:r>
            <w:r>
              <w:rPr>
                <w:rFonts w:ascii="Times New Roman" w:hAnsi="Times New Roman"/>
                <w:color w:val="000000"/>
                <w:sz w:val="20"/>
                <w:szCs w:val="20"/>
              </w:rPr>
              <w:t xml:space="preserve">. </w:t>
            </w:r>
            <w:r w:rsidRPr="00E2799B">
              <w:rPr>
                <w:rFonts w:ascii="Times New Roman" w:hAnsi="Times New Roman"/>
                <w:b/>
                <w:color w:val="000000"/>
                <w:sz w:val="20"/>
                <w:szCs w:val="20"/>
              </w:rPr>
              <w:t>Устное сочинение-рассказ упр. 697</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Употребление глаголов настоящего, прошедшего и будущего времени.</w:t>
            </w:r>
          </w:p>
        </w:tc>
        <w:tc>
          <w:tcPr>
            <w:tcW w:w="2468" w:type="dxa"/>
          </w:tcPr>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iCs/>
                <w:color w:val="000000"/>
                <w:sz w:val="20"/>
                <w:szCs w:val="20"/>
              </w:rPr>
              <w:t>правильно и уместно употреблять глаголы настоящего, прошедшего и будущего времени</w:t>
            </w:r>
          </w:p>
        </w:tc>
        <w:tc>
          <w:tcPr>
            <w:tcW w:w="6179"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учебника. Конструирование предложений</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май</w:t>
            </w:r>
          </w:p>
        </w:tc>
        <w:tc>
          <w:tcPr>
            <w:tcW w:w="591" w:type="dxa"/>
          </w:tcPr>
          <w:p w:rsidR="00BA2BE9" w:rsidRPr="00E2799B"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164.</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18.Повторение и об</w:t>
            </w:r>
            <w:r w:rsidRPr="00E64DBF">
              <w:rPr>
                <w:rFonts w:ascii="Times New Roman" w:hAnsi="Times New Roman"/>
                <w:color w:val="000000"/>
                <w:sz w:val="20"/>
                <w:szCs w:val="20"/>
              </w:rPr>
              <w:t>общение изученного матери</w:t>
            </w:r>
            <w:r>
              <w:rPr>
                <w:rFonts w:ascii="Times New Roman" w:hAnsi="Times New Roman"/>
                <w:color w:val="000000"/>
                <w:sz w:val="20"/>
                <w:szCs w:val="20"/>
              </w:rPr>
              <w:t xml:space="preserve">ала </w:t>
            </w:r>
            <w:r w:rsidRPr="00E64DBF">
              <w:rPr>
                <w:rFonts w:ascii="Times New Roman" w:hAnsi="Times New Roman"/>
                <w:color w:val="000000"/>
                <w:sz w:val="20"/>
                <w:szCs w:val="20"/>
              </w:rPr>
              <w:t>о глаголе</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Глагол. Морфологические и синтаксические признаки глаголов. Орфограммы, связанные с правописанием глаголов. </w:t>
            </w:r>
          </w:p>
        </w:tc>
        <w:tc>
          <w:tcPr>
            <w:tcW w:w="2468" w:type="dxa"/>
          </w:tcPr>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iCs/>
                <w:color w:val="000000"/>
                <w:sz w:val="20"/>
                <w:szCs w:val="20"/>
              </w:rPr>
              <w:t>теоретический матери</w:t>
            </w:r>
            <w:r>
              <w:rPr>
                <w:rFonts w:ascii="Times New Roman" w:hAnsi="Times New Roman"/>
                <w:iCs/>
                <w:color w:val="000000"/>
                <w:sz w:val="20"/>
                <w:szCs w:val="20"/>
              </w:rPr>
              <w:t>ал, изученный на предыдущих уро</w:t>
            </w:r>
            <w:r w:rsidRPr="00E64DBF">
              <w:rPr>
                <w:rFonts w:ascii="Times New Roman" w:hAnsi="Times New Roman"/>
                <w:iCs/>
                <w:color w:val="000000"/>
                <w:sz w:val="20"/>
                <w:szCs w:val="20"/>
              </w:rPr>
              <w:t>ках.</w:t>
            </w:r>
          </w:p>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iCs/>
                <w:color w:val="000000"/>
                <w:sz w:val="20"/>
                <w:szCs w:val="20"/>
              </w:rPr>
              <w:t xml:space="preserve">правильно писать слова с изученными орфограммами; выполнять морфологический разбор </w:t>
            </w:r>
            <w:r w:rsidRPr="00E64DBF">
              <w:rPr>
                <w:rFonts w:ascii="Times New Roman" w:hAnsi="Times New Roman"/>
                <w:iCs/>
                <w:color w:val="000000"/>
                <w:sz w:val="20"/>
                <w:szCs w:val="20"/>
              </w:rPr>
              <w:lastRenderedPageBreak/>
              <w:t>глагола</w:t>
            </w:r>
          </w:p>
        </w:tc>
        <w:tc>
          <w:tcPr>
            <w:tcW w:w="6179"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Работа с ди</w:t>
            </w:r>
            <w:r w:rsidRPr="00E64DBF">
              <w:rPr>
                <w:rFonts w:ascii="Times New Roman" w:hAnsi="Times New Roman"/>
                <w:color w:val="000000"/>
                <w:sz w:val="20"/>
                <w:szCs w:val="20"/>
              </w:rPr>
              <w:t>дактическим материа</w:t>
            </w:r>
            <w:r>
              <w:rPr>
                <w:rFonts w:ascii="Times New Roman" w:hAnsi="Times New Roman"/>
                <w:color w:val="000000"/>
                <w:sz w:val="20"/>
                <w:szCs w:val="20"/>
              </w:rPr>
              <w:t>лом .</w:t>
            </w:r>
            <w:r w:rsidRPr="00E64DBF">
              <w:rPr>
                <w:rFonts w:ascii="Times New Roman" w:hAnsi="Times New Roman"/>
                <w:color w:val="000000"/>
                <w:sz w:val="20"/>
                <w:szCs w:val="20"/>
              </w:rPr>
              <w:t>Тест</w:t>
            </w:r>
            <w:r>
              <w:rPr>
                <w:rFonts w:ascii="Times New Roman" w:hAnsi="Times New Roman"/>
                <w:color w:val="000000"/>
                <w:sz w:val="20"/>
                <w:szCs w:val="20"/>
              </w:rPr>
              <w:t xml:space="preserve"> (текущий контроль) </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май</w:t>
            </w:r>
          </w:p>
        </w:tc>
        <w:tc>
          <w:tcPr>
            <w:tcW w:w="591" w:type="dxa"/>
          </w:tcPr>
          <w:p w:rsidR="00BA2BE9" w:rsidRPr="001015A3"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165</w:t>
            </w:r>
          </w:p>
        </w:tc>
        <w:tc>
          <w:tcPr>
            <w:tcW w:w="2977" w:type="dxa"/>
          </w:tcPr>
          <w:p w:rsidR="00BA2BE9" w:rsidRPr="00EB52B7" w:rsidRDefault="00BA2BE9" w:rsidP="004329F6">
            <w:pPr>
              <w:autoSpaceDE w:val="0"/>
              <w:autoSpaceDN w:val="0"/>
              <w:adjustRightInd w:val="0"/>
              <w:spacing w:after="0" w:line="240" w:lineRule="auto"/>
              <w:rPr>
                <w:rFonts w:ascii="Times New Roman" w:hAnsi="Times New Roman"/>
                <w:b/>
                <w:color w:val="000000"/>
                <w:sz w:val="20"/>
                <w:szCs w:val="20"/>
              </w:rPr>
            </w:pPr>
            <w:r>
              <w:rPr>
                <w:rFonts w:ascii="Times New Roman" w:hAnsi="Times New Roman"/>
                <w:b/>
                <w:color w:val="000000"/>
                <w:sz w:val="20"/>
                <w:szCs w:val="20"/>
              </w:rPr>
              <w:t>19.</w:t>
            </w:r>
            <w:r w:rsidRPr="00EB52B7">
              <w:rPr>
                <w:rFonts w:ascii="Times New Roman" w:hAnsi="Times New Roman"/>
                <w:b/>
                <w:color w:val="000000"/>
                <w:sz w:val="20"/>
                <w:szCs w:val="20"/>
              </w:rPr>
              <w:t xml:space="preserve">Контрольная работа </w:t>
            </w:r>
            <w:r>
              <w:rPr>
                <w:rFonts w:ascii="Times New Roman" w:hAnsi="Times New Roman"/>
                <w:b/>
                <w:color w:val="000000"/>
                <w:sz w:val="20"/>
                <w:szCs w:val="20"/>
              </w:rPr>
              <w:t xml:space="preserve">№9 </w:t>
            </w:r>
            <w:r w:rsidRPr="00EB52B7">
              <w:rPr>
                <w:rFonts w:ascii="Times New Roman" w:hAnsi="Times New Roman"/>
                <w:b/>
                <w:color w:val="000000"/>
                <w:sz w:val="20"/>
                <w:szCs w:val="20"/>
              </w:rPr>
              <w:t xml:space="preserve"> по теме «Глагол»</w:t>
            </w:r>
          </w:p>
        </w:tc>
        <w:tc>
          <w:tcPr>
            <w:tcW w:w="3260" w:type="dxa"/>
          </w:tcPr>
          <w:p w:rsidR="00BA2BE9" w:rsidRPr="00EB52B7" w:rsidRDefault="00BA2BE9" w:rsidP="004329F6">
            <w:pPr>
              <w:autoSpaceDE w:val="0"/>
              <w:autoSpaceDN w:val="0"/>
              <w:adjustRightInd w:val="0"/>
              <w:spacing w:after="0" w:line="240" w:lineRule="auto"/>
              <w:rPr>
                <w:rFonts w:ascii="Times New Roman" w:hAnsi="Times New Roman"/>
                <w:color w:val="000000"/>
                <w:sz w:val="20"/>
                <w:szCs w:val="20"/>
              </w:rPr>
            </w:pPr>
            <w:r w:rsidRPr="00EB52B7">
              <w:rPr>
                <w:rFonts w:ascii="Times New Roman" w:hAnsi="Times New Roman"/>
                <w:color w:val="000000"/>
                <w:sz w:val="20"/>
                <w:szCs w:val="20"/>
              </w:rPr>
              <w:t xml:space="preserve">Орфография. Пунктуация. Грамматические разборы. </w:t>
            </w:r>
          </w:p>
        </w:tc>
        <w:tc>
          <w:tcPr>
            <w:tcW w:w="2468" w:type="dxa"/>
          </w:tcPr>
          <w:p w:rsidR="00BA2BE9" w:rsidRPr="00EB52B7" w:rsidRDefault="00BA2BE9" w:rsidP="004329F6">
            <w:pPr>
              <w:autoSpaceDE w:val="0"/>
              <w:autoSpaceDN w:val="0"/>
              <w:adjustRightInd w:val="0"/>
              <w:spacing w:after="0" w:line="240" w:lineRule="auto"/>
              <w:rPr>
                <w:rFonts w:ascii="Times New Roman" w:hAnsi="Times New Roman"/>
                <w:color w:val="000000"/>
                <w:sz w:val="20"/>
                <w:szCs w:val="20"/>
              </w:rPr>
            </w:pPr>
            <w:r w:rsidRPr="00EB52B7">
              <w:rPr>
                <w:rFonts w:ascii="Times New Roman" w:hAnsi="Times New Roman"/>
                <w:i/>
                <w:iCs/>
                <w:color w:val="000000"/>
                <w:sz w:val="20"/>
                <w:szCs w:val="20"/>
              </w:rPr>
              <w:t xml:space="preserve">Уметь: </w:t>
            </w:r>
            <w:r w:rsidRPr="00EB52B7">
              <w:rPr>
                <w:rFonts w:ascii="Times New Roman" w:hAnsi="Times New Roman"/>
                <w:color w:val="000000"/>
                <w:sz w:val="20"/>
                <w:szCs w:val="20"/>
              </w:rPr>
              <w:t>писать текст под диктовку и выполнять грамматическое задание к нему</w:t>
            </w:r>
          </w:p>
        </w:tc>
        <w:tc>
          <w:tcPr>
            <w:tcW w:w="6179" w:type="dxa"/>
            <w:gridSpan w:val="2"/>
          </w:tcPr>
          <w:p w:rsidR="00BA2BE9" w:rsidRPr="00EB52B7" w:rsidRDefault="00BA2BE9" w:rsidP="004329F6">
            <w:pPr>
              <w:autoSpaceDE w:val="0"/>
              <w:autoSpaceDN w:val="0"/>
              <w:adjustRightInd w:val="0"/>
              <w:spacing w:after="0" w:line="240" w:lineRule="auto"/>
              <w:rPr>
                <w:rFonts w:ascii="Times New Roman" w:hAnsi="Times New Roman"/>
                <w:color w:val="000000"/>
                <w:sz w:val="20"/>
                <w:szCs w:val="20"/>
              </w:rPr>
            </w:pPr>
            <w:r w:rsidRPr="00EB52B7">
              <w:rPr>
                <w:rFonts w:ascii="Times New Roman" w:hAnsi="Times New Roman"/>
                <w:color w:val="000000"/>
                <w:sz w:val="20"/>
                <w:szCs w:val="20"/>
              </w:rPr>
              <w:t>Диктант с грамматическим заданием</w:t>
            </w:r>
          </w:p>
        </w:tc>
      </w:tr>
      <w:tr w:rsidR="00BA2BE9" w:rsidRPr="00E64DBF" w:rsidTr="004329F6">
        <w:tc>
          <w:tcPr>
            <w:tcW w:w="16126" w:type="dxa"/>
            <w:gridSpan w:val="7"/>
            <w:shd w:val="clear" w:color="auto" w:fill="BFBFBF" w:themeFill="background1" w:themeFillShade="BF"/>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b/>
                <w:color w:val="000000"/>
                <w:sz w:val="20"/>
                <w:szCs w:val="20"/>
              </w:rPr>
              <w:t xml:space="preserve">                                                                                                                  </w:t>
            </w:r>
            <w:r w:rsidRPr="00AC5E39">
              <w:rPr>
                <w:rFonts w:ascii="Times New Roman" w:hAnsi="Times New Roman"/>
                <w:b/>
                <w:color w:val="000000"/>
                <w:sz w:val="20"/>
                <w:szCs w:val="20"/>
              </w:rPr>
              <w:t>Повторение и системат</w:t>
            </w:r>
            <w:r>
              <w:rPr>
                <w:rFonts w:ascii="Times New Roman" w:hAnsi="Times New Roman"/>
                <w:b/>
                <w:color w:val="000000"/>
                <w:sz w:val="20"/>
                <w:szCs w:val="20"/>
              </w:rPr>
              <w:t>изация изученного 5ч. (1 к/р)</w:t>
            </w:r>
          </w:p>
        </w:tc>
      </w:tr>
      <w:tr w:rsidR="00BA2BE9" w:rsidRPr="00E64DBF" w:rsidTr="004329F6">
        <w:trPr>
          <w:trHeight w:val="2300"/>
        </w:trPr>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май</w:t>
            </w:r>
          </w:p>
        </w:tc>
        <w:tc>
          <w:tcPr>
            <w:tcW w:w="591" w:type="dxa"/>
          </w:tcPr>
          <w:p w:rsidR="00BA2BE9" w:rsidRPr="00EB52B7"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166</w:t>
            </w:r>
          </w:p>
        </w:tc>
        <w:tc>
          <w:tcPr>
            <w:tcW w:w="2977"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Анализ ошибок контрольной работы.</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Синтаксис. Пунктуация</w:t>
            </w:r>
            <w:r>
              <w:rPr>
                <w:rFonts w:ascii="Times New Roman" w:hAnsi="Times New Roman"/>
                <w:color w:val="000000"/>
                <w:sz w:val="20"/>
                <w:szCs w:val="20"/>
              </w:rPr>
              <w:t>. Орфограммы в корне слова.</w:t>
            </w:r>
          </w:p>
        </w:tc>
        <w:tc>
          <w:tcPr>
            <w:tcW w:w="3260"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Анализ ошибок контрольной работы. Синтаксис и пунктуация. Пунктограммы. синтаксический разбор простых и сложных предложений. </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p>
        </w:tc>
        <w:tc>
          <w:tcPr>
            <w:tcW w:w="2468"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Pr>
                <w:rFonts w:ascii="Times New Roman" w:hAnsi="Times New Roman"/>
                <w:color w:val="000000"/>
                <w:sz w:val="20"/>
                <w:szCs w:val="20"/>
              </w:rPr>
              <w:t>теоретический мате</w:t>
            </w:r>
            <w:r w:rsidRPr="00E64DBF">
              <w:rPr>
                <w:rFonts w:ascii="Times New Roman" w:hAnsi="Times New Roman"/>
                <w:color w:val="000000"/>
                <w:sz w:val="20"/>
                <w:szCs w:val="20"/>
              </w:rPr>
              <w:t>риал по теме урока, изученный в 5 классе.</w:t>
            </w:r>
          </w:p>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iCs/>
                <w:color w:val="000000"/>
                <w:sz w:val="20"/>
                <w:szCs w:val="20"/>
              </w:rPr>
              <w:t>делать работу над ошибками.</w:t>
            </w:r>
            <w:r w:rsidRPr="00E64DBF">
              <w:rPr>
                <w:rFonts w:ascii="Times New Roman" w:hAnsi="Times New Roman"/>
                <w:color w:val="000000"/>
                <w:sz w:val="20"/>
                <w:szCs w:val="20"/>
              </w:rPr>
              <w:t>применять на практике изученные правила пунктуаци</w:t>
            </w:r>
            <w:r>
              <w:rPr>
                <w:rFonts w:ascii="Times New Roman" w:hAnsi="Times New Roman"/>
                <w:color w:val="000000"/>
                <w:sz w:val="20"/>
                <w:szCs w:val="20"/>
              </w:rPr>
              <w:t>и; выполнять синтаксический раз</w:t>
            </w:r>
            <w:r w:rsidRPr="00E64DBF">
              <w:rPr>
                <w:rFonts w:ascii="Times New Roman" w:hAnsi="Times New Roman"/>
                <w:color w:val="000000"/>
                <w:sz w:val="20"/>
                <w:szCs w:val="20"/>
              </w:rPr>
              <w:t>бор простых и сложных предло</w:t>
            </w:r>
            <w:r w:rsidRPr="00E64DBF">
              <w:rPr>
                <w:rFonts w:ascii="Times New Roman" w:hAnsi="Times New Roman"/>
                <w:color w:val="000000"/>
                <w:sz w:val="20"/>
                <w:szCs w:val="20"/>
              </w:rPr>
              <w:softHyphen/>
              <w:t>жений, составлять их схемы; выполнять разбор словосочетаний</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писать текст под диктов</w:t>
            </w:r>
            <w:r w:rsidRPr="00E64DBF">
              <w:rPr>
                <w:rFonts w:ascii="Times New Roman" w:hAnsi="Times New Roman"/>
                <w:color w:val="000000"/>
                <w:sz w:val="20"/>
                <w:szCs w:val="20"/>
              </w:rPr>
              <w:t>ку и выполнять грамматическое задание к нему / выполнять тестовые задания в формате ЕГЭ</w:t>
            </w:r>
          </w:p>
        </w:tc>
        <w:tc>
          <w:tcPr>
            <w:tcW w:w="6179"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Работа над ошибками. </w:t>
            </w:r>
            <w:r w:rsidRPr="00E64DBF">
              <w:rPr>
                <w:rFonts w:ascii="Times New Roman" w:hAnsi="Times New Roman"/>
                <w:color w:val="000000"/>
                <w:sz w:val="20"/>
                <w:szCs w:val="20"/>
              </w:rPr>
              <w:t>Словарный диктант, син</w:t>
            </w:r>
            <w:r>
              <w:rPr>
                <w:rFonts w:ascii="Times New Roman" w:hAnsi="Times New Roman"/>
                <w:color w:val="000000"/>
                <w:sz w:val="20"/>
                <w:szCs w:val="20"/>
              </w:rPr>
              <w:t>таксический разбор предложе</w:t>
            </w:r>
            <w:r w:rsidRPr="00E64DBF">
              <w:rPr>
                <w:rFonts w:ascii="Times New Roman" w:hAnsi="Times New Roman"/>
                <w:color w:val="000000"/>
                <w:sz w:val="20"/>
                <w:szCs w:val="20"/>
              </w:rPr>
              <w:t xml:space="preserve">ний </w:t>
            </w:r>
          </w:p>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Провероч</w:t>
            </w:r>
            <w:r w:rsidRPr="00E64DBF">
              <w:rPr>
                <w:rFonts w:ascii="Times New Roman" w:hAnsi="Times New Roman"/>
                <w:color w:val="000000"/>
                <w:sz w:val="20"/>
                <w:szCs w:val="20"/>
              </w:rPr>
              <w:t>ная работа, тест (тематический контроль)</w:t>
            </w:r>
          </w:p>
        </w:tc>
      </w:tr>
      <w:tr w:rsidR="00BA2BE9" w:rsidRPr="00E64DBF" w:rsidTr="004329F6">
        <w:trPr>
          <w:trHeight w:val="1150"/>
        </w:trPr>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май</w:t>
            </w:r>
          </w:p>
        </w:tc>
        <w:tc>
          <w:tcPr>
            <w:tcW w:w="591" w:type="dxa"/>
          </w:tcPr>
          <w:p w:rsidR="00BA2BE9" w:rsidRPr="00CC60EE"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167</w:t>
            </w:r>
          </w:p>
        </w:tc>
        <w:tc>
          <w:tcPr>
            <w:tcW w:w="2977"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Фонетика. Орфоэпия. Графика. Орфография. Орфограммы в корне слова</w:t>
            </w:r>
          </w:p>
        </w:tc>
        <w:tc>
          <w:tcPr>
            <w:tcW w:w="3260"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Фонетика. Орфоэпия.графика. Фонетический разбор слов. Орфографический разбор текста</w:t>
            </w:r>
          </w:p>
        </w:tc>
        <w:tc>
          <w:tcPr>
            <w:tcW w:w="2468" w:type="dxa"/>
          </w:tcPr>
          <w:p w:rsidR="00BA2BE9" w:rsidRPr="001E45CD" w:rsidRDefault="00BA2BE9" w:rsidP="004329F6">
            <w:pPr>
              <w:autoSpaceDE w:val="0"/>
              <w:autoSpaceDN w:val="0"/>
              <w:adjustRightInd w:val="0"/>
              <w:spacing w:after="0" w:line="240" w:lineRule="auto"/>
              <w:rPr>
                <w:rFonts w:ascii="Times New Roman" w:hAnsi="Times New Roman"/>
                <w:iCs/>
                <w:color w:val="000000"/>
                <w:sz w:val="20"/>
                <w:szCs w:val="20"/>
              </w:rPr>
            </w:pPr>
            <w:r>
              <w:rPr>
                <w:rFonts w:ascii="Times New Roman" w:hAnsi="Times New Roman"/>
                <w:i/>
                <w:iCs/>
                <w:color w:val="000000"/>
                <w:sz w:val="20"/>
                <w:szCs w:val="20"/>
              </w:rPr>
              <w:t xml:space="preserve">Знать: </w:t>
            </w:r>
            <w:r w:rsidRPr="001E45CD">
              <w:rPr>
                <w:rFonts w:ascii="Times New Roman" w:hAnsi="Times New Roman"/>
                <w:iCs/>
                <w:color w:val="000000"/>
                <w:sz w:val="20"/>
                <w:szCs w:val="20"/>
              </w:rPr>
              <w:t>теоретический материал по теме урока, изученный в 5 классе.</w:t>
            </w:r>
          </w:p>
          <w:p w:rsidR="00BA2BE9" w:rsidRPr="00E64DBF" w:rsidRDefault="00BA2BE9" w:rsidP="004329F6">
            <w:pPr>
              <w:autoSpaceDE w:val="0"/>
              <w:autoSpaceDN w:val="0"/>
              <w:adjustRightInd w:val="0"/>
              <w:spacing w:after="0" w:line="240" w:lineRule="auto"/>
              <w:rPr>
                <w:rFonts w:ascii="Times New Roman" w:hAnsi="Times New Roman"/>
                <w:i/>
                <w:iCs/>
                <w:color w:val="000000"/>
                <w:sz w:val="20"/>
                <w:szCs w:val="20"/>
              </w:rPr>
            </w:pPr>
            <w:r>
              <w:rPr>
                <w:rFonts w:ascii="Times New Roman" w:hAnsi="Times New Roman"/>
                <w:i/>
                <w:iCs/>
                <w:color w:val="000000"/>
                <w:sz w:val="20"/>
                <w:szCs w:val="20"/>
              </w:rPr>
              <w:t xml:space="preserve">Уметь: </w:t>
            </w:r>
            <w:r w:rsidRPr="001E45CD">
              <w:rPr>
                <w:rFonts w:ascii="Times New Roman" w:hAnsi="Times New Roman"/>
                <w:iCs/>
                <w:color w:val="000000"/>
                <w:sz w:val="20"/>
                <w:szCs w:val="20"/>
              </w:rPr>
              <w:t>правильно писать слова</w:t>
            </w:r>
            <w:r>
              <w:rPr>
                <w:rFonts w:ascii="Times New Roman" w:hAnsi="Times New Roman"/>
                <w:iCs/>
                <w:color w:val="000000"/>
                <w:sz w:val="20"/>
                <w:szCs w:val="20"/>
              </w:rPr>
              <w:t xml:space="preserve"> с изученными орфограммами, выполнять фонетический разбор.</w:t>
            </w:r>
          </w:p>
        </w:tc>
        <w:tc>
          <w:tcPr>
            <w:tcW w:w="6179"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Самостоятельная работа, предупредительный диктант, тест</w:t>
            </w:r>
          </w:p>
        </w:tc>
      </w:tr>
      <w:tr w:rsidR="00BA2BE9" w:rsidRPr="00E64DBF" w:rsidTr="004329F6">
        <w:trPr>
          <w:trHeight w:val="1610"/>
        </w:trPr>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май</w:t>
            </w:r>
          </w:p>
        </w:tc>
        <w:tc>
          <w:tcPr>
            <w:tcW w:w="591" w:type="dxa"/>
          </w:tcPr>
          <w:p w:rsidR="00BA2BE9" w:rsidRPr="00CC60EE"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168</w:t>
            </w:r>
          </w:p>
        </w:tc>
        <w:tc>
          <w:tcPr>
            <w:tcW w:w="2977"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Фонетика. Морфемика. Орфография. Орфограммы в окончаниях существительных, прилагательных, глаголов</w:t>
            </w:r>
          </w:p>
        </w:tc>
        <w:tc>
          <w:tcPr>
            <w:tcW w:w="3260"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Фонетика. Морфемика. Состав слова. Орфография. Морфемный разбор слов.</w:t>
            </w:r>
          </w:p>
        </w:tc>
        <w:tc>
          <w:tcPr>
            <w:tcW w:w="2468"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Pr>
                <w:rFonts w:ascii="Times New Roman" w:hAnsi="Times New Roman"/>
                <w:color w:val="000000"/>
                <w:sz w:val="20"/>
                <w:szCs w:val="20"/>
              </w:rPr>
              <w:t>теоретический мате</w:t>
            </w:r>
            <w:r w:rsidRPr="00E64DBF">
              <w:rPr>
                <w:rFonts w:ascii="Times New Roman" w:hAnsi="Times New Roman"/>
                <w:color w:val="000000"/>
                <w:sz w:val="20"/>
                <w:szCs w:val="20"/>
              </w:rPr>
              <w:t>риал по теме урока, изученный в 5 классе.</w:t>
            </w:r>
          </w:p>
          <w:p w:rsidR="00BA2BE9" w:rsidRDefault="00BA2BE9" w:rsidP="004329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 xml:space="preserve">правильно писать слова с изученными орфограммами; выполнять </w:t>
            </w:r>
            <w:r>
              <w:rPr>
                <w:rFonts w:ascii="Times New Roman" w:hAnsi="Times New Roman"/>
                <w:color w:val="000000"/>
                <w:sz w:val="20"/>
                <w:szCs w:val="20"/>
              </w:rPr>
              <w:t>морфемный разбор слов.</w:t>
            </w:r>
          </w:p>
        </w:tc>
        <w:tc>
          <w:tcPr>
            <w:tcW w:w="6179"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Практическая работа, тест</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май</w:t>
            </w:r>
          </w:p>
        </w:tc>
        <w:tc>
          <w:tcPr>
            <w:tcW w:w="591" w:type="dxa"/>
          </w:tcPr>
          <w:p w:rsidR="00BA2BE9" w:rsidRPr="00CC60EE"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169</w:t>
            </w:r>
          </w:p>
        </w:tc>
        <w:tc>
          <w:tcPr>
            <w:tcW w:w="2977"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Диагностическая работа. Итоговый контроль.</w:t>
            </w:r>
          </w:p>
        </w:tc>
        <w:tc>
          <w:tcPr>
            <w:tcW w:w="3260"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Орфография. Пунктуация. </w:t>
            </w:r>
          </w:p>
        </w:tc>
        <w:tc>
          <w:tcPr>
            <w:tcW w:w="2468" w:type="dxa"/>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Pr>
                <w:rFonts w:ascii="Times New Roman" w:hAnsi="Times New Roman"/>
                <w:color w:val="000000"/>
                <w:sz w:val="20"/>
                <w:szCs w:val="20"/>
              </w:rPr>
              <w:t>теоретический материал</w:t>
            </w:r>
            <w:r w:rsidRPr="00E64DBF">
              <w:rPr>
                <w:rFonts w:ascii="Times New Roman" w:hAnsi="Times New Roman"/>
                <w:color w:val="000000"/>
                <w:sz w:val="20"/>
                <w:szCs w:val="20"/>
              </w:rPr>
              <w:t>, изученный в 5 классе.</w:t>
            </w:r>
          </w:p>
          <w:p w:rsidR="00BA2BE9" w:rsidRDefault="00BA2BE9" w:rsidP="004329F6">
            <w:pPr>
              <w:autoSpaceDE w:val="0"/>
              <w:autoSpaceDN w:val="0"/>
              <w:adjustRightInd w:val="0"/>
              <w:spacing w:after="0" w:line="240" w:lineRule="auto"/>
              <w:rPr>
                <w:rFonts w:ascii="Times New Roman" w:hAnsi="Times New Roman"/>
                <w:i/>
                <w:iCs/>
                <w:color w:val="000000"/>
                <w:sz w:val="20"/>
                <w:szCs w:val="20"/>
              </w:rPr>
            </w:pPr>
            <w:r>
              <w:rPr>
                <w:rFonts w:ascii="Times New Roman" w:hAnsi="Times New Roman"/>
                <w:i/>
                <w:iCs/>
                <w:color w:val="000000"/>
                <w:sz w:val="20"/>
                <w:szCs w:val="20"/>
              </w:rPr>
              <w:t xml:space="preserve">Уметь: </w:t>
            </w:r>
            <w:r w:rsidRPr="003D6AF8">
              <w:rPr>
                <w:rFonts w:ascii="Times New Roman" w:hAnsi="Times New Roman"/>
                <w:iCs/>
                <w:color w:val="000000"/>
                <w:sz w:val="20"/>
                <w:szCs w:val="20"/>
              </w:rPr>
              <w:t xml:space="preserve">выполнять </w:t>
            </w:r>
            <w:r w:rsidRPr="003D6AF8">
              <w:rPr>
                <w:rFonts w:ascii="Times New Roman" w:hAnsi="Times New Roman"/>
                <w:iCs/>
                <w:color w:val="000000"/>
                <w:sz w:val="20"/>
                <w:szCs w:val="20"/>
              </w:rPr>
              <w:lastRenderedPageBreak/>
              <w:t>работу.</w:t>
            </w:r>
          </w:p>
        </w:tc>
        <w:tc>
          <w:tcPr>
            <w:tcW w:w="6179"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Диагностическая работа</w:t>
            </w:r>
          </w:p>
        </w:tc>
      </w:tr>
      <w:tr w:rsidR="00BA2BE9" w:rsidRPr="00E64DBF" w:rsidTr="004329F6">
        <w:tc>
          <w:tcPr>
            <w:tcW w:w="651" w:type="dxa"/>
          </w:tcPr>
          <w:p w:rsidR="00BA2BE9" w:rsidRPr="00E64DBF" w:rsidRDefault="003066F3"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май</w:t>
            </w:r>
          </w:p>
        </w:tc>
        <w:tc>
          <w:tcPr>
            <w:tcW w:w="591" w:type="dxa"/>
          </w:tcPr>
          <w:p w:rsidR="00BA2BE9" w:rsidRPr="00CC60EE"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170</w:t>
            </w:r>
          </w:p>
        </w:tc>
        <w:tc>
          <w:tcPr>
            <w:tcW w:w="2977"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Анализ диагностической работы. Подведение итогов года.</w:t>
            </w:r>
          </w:p>
        </w:tc>
        <w:tc>
          <w:tcPr>
            <w:tcW w:w="3260" w:type="dxa"/>
          </w:tcPr>
          <w:p w:rsidR="00BA2BE9"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Анализ ошибок.</w:t>
            </w:r>
          </w:p>
        </w:tc>
        <w:tc>
          <w:tcPr>
            <w:tcW w:w="2468" w:type="dxa"/>
          </w:tcPr>
          <w:p w:rsidR="00BA2BE9" w:rsidRDefault="00BA2BE9" w:rsidP="004329F6">
            <w:pPr>
              <w:autoSpaceDE w:val="0"/>
              <w:autoSpaceDN w:val="0"/>
              <w:adjustRightInd w:val="0"/>
              <w:spacing w:after="0" w:line="240" w:lineRule="auto"/>
              <w:rPr>
                <w:rFonts w:ascii="Times New Roman" w:hAnsi="Times New Roman"/>
                <w:i/>
                <w:iCs/>
                <w:color w:val="000000"/>
                <w:sz w:val="20"/>
                <w:szCs w:val="20"/>
              </w:rPr>
            </w:pPr>
            <w:r>
              <w:rPr>
                <w:rFonts w:ascii="Times New Roman" w:hAnsi="Times New Roman"/>
                <w:i/>
                <w:iCs/>
                <w:color w:val="000000"/>
                <w:sz w:val="20"/>
                <w:szCs w:val="20"/>
              </w:rPr>
              <w:t xml:space="preserve">Уметь: </w:t>
            </w:r>
            <w:r>
              <w:rPr>
                <w:rFonts w:ascii="Times New Roman" w:hAnsi="Times New Roman"/>
                <w:iCs/>
                <w:color w:val="000000"/>
                <w:sz w:val="20"/>
                <w:szCs w:val="20"/>
              </w:rPr>
              <w:t>выполнять работу над ошибками, допущенными в работе.</w:t>
            </w:r>
          </w:p>
        </w:tc>
        <w:tc>
          <w:tcPr>
            <w:tcW w:w="6179" w:type="dxa"/>
            <w:gridSpan w:val="2"/>
          </w:tcPr>
          <w:p w:rsidR="00BA2BE9" w:rsidRPr="00E64DBF" w:rsidRDefault="00BA2BE9"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Работа над ошибками.</w:t>
            </w:r>
          </w:p>
        </w:tc>
      </w:tr>
      <w:tr w:rsidR="004C1E35" w:rsidRPr="00E64DBF" w:rsidTr="004329F6">
        <w:tc>
          <w:tcPr>
            <w:tcW w:w="651" w:type="dxa"/>
          </w:tcPr>
          <w:p w:rsidR="004C1E35" w:rsidRDefault="004C1E35" w:rsidP="004329F6">
            <w:pPr>
              <w:autoSpaceDE w:val="0"/>
              <w:autoSpaceDN w:val="0"/>
              <w:adjustRightInd w:val="0"/>
              <w:spacing w:after="0" w:line="240" w:lineRule="auto"/>
              <w:rPr>
                <w:rFonts w:ascii="Times New Roman" w:hAnsi="Times New Roman"/>
                <w:color w:val="000000"/>
                <w:sz w:val="20"/>
                <w:szCs w:val="20"/>
              </w:rPr>
            </w:pPr>
          </w:p>
        </w:tc>
        <w:tc>
          <w:tcPr>
            <w:tcW w:w="591" w:type="dxa"/>
          </w:tcPr>
          <w:p w:rsidR="004C1E35" w:rsidRDefault="004C1E35"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171-175</w:t>
            </w:r>
          </w:p>
        </w:tc>
        <w:tc>
          <w:tcPr>
            <w:tcW w:w="2977" w:type="dxa"/>
          </w:tcPr>
          <w:p w:rsidR="004C1E35" w:rsidRDefault="004C1E35" w:rsidP="004329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Резервные уроки</w:t>
            </w:r>
          </w:p>
        </w:tc>
        <w:tc>
          <w:tcPr>
            <w:tcW w:w="3260" w:type="dxa"/>
          </w:tcPr>
          <w:p w:rsidR="004C1E35" w:rsidRDefault="004C1E35" w:rsidP="004329F6">
            <w:pPr>
              <w:autoSpaceDE w:val="0"/>
              <w:autoSpaceDN w:val="0"/>
              <w:adjustRightInd w:val="0"/>
              <w:spacing w:after="0" w:line="240" w:lineRule="auto"/>
              <w:rPr>
                <w:rFonts w:ascii="Times New Roman" w:hAnsi="Times New Roman"/>
                <w:color w:val="000000"/>
                <w:sz w:val="20"/>
                <w:szCs w:val="20"/>
              </w:rPr>
            </w:pPr>
          </w:p>
        </w:tc>
        <w:tc>
          <w:tcPr>
            <w:tcW w:w="2468" w:type="dxa"/>
          </w:tcPr>
          <w:p w:rsidR="004C1E35" w:rsidRDefault="004C1E35" w:rsidP="004329F6">
            <w:pPr>
              <w:autoSpaceDE w:val="0"/>
              <w:autoSpaceDN w:val="0"/>
              <w:adjustRightInd w:val="0"/>
              <w:spacing w:after="0" w:line="240" w:lineRule="auto"/>
              <w:rPr>
                <w:rFonts w:ascii="Times New Roman" w:hAnsi="Times New Roman"/>
                <w:i/>
                <w:iCs/>
                <w:color w:val="000000"/>
                <w:sz w:val="20"/>
                <w:szCs w:val="20"/>
              </w:rPr>
            </w:pPr>
          </w:p>
        </w:tc>
        <w:tc>
          <w:tcPr>
            <w:tcW w:w="6179" w:type="dxa"/>
            <w:gridSpan w:val="2"/>
          </w:tcPr>
          <w:p w:rsidR="004C1E35" w:rsidRDefault="004C1E35" w:rsidP="004329F6">
            <w:pPr>
              <w:autoSpaceDE w:val="0"/>
              <w:autoSpaceDN w:val="0"/>
              <w:adjustRightInd w:val="0"/>
              <w:spacing w:after="0" w:line="240" w:lineRule="auto"/>
              <w:rPr>
                <w:rFonts w:ascii="Times New Roman" w:hAnsi="Times New Roman"/>
                <w:color w:val="000000"/>
                <w:sz w:val="20"/>
                <w:szCs w:val="20"/>
              </w:rPr>
            </w:pPr>
          </w:p>
        </w:tc>
      </w:tr>
    </w:tbl>
    <w:p w:rsidR="00BA2BE9" w:rsidRPr="00E64DBF" w:rsidRDefault="00BA2BE9" w:rsidP="00BA2BE9">
      <w:pPr>
        <w:shd w:val="clear" w:color="auto" w:fill="FFFFFF"/>
        <w:spacing w:line="278" w:lineRule="exact"/>
        <w:ind w:right="1"/>
        <w:jc w:val="center"/>
        <w:rPr>
          <w:rFonts w:ascii="Times New Roman" w:hAnsi="Times New Roman"/>
          <w:b/>
          <w:sz w:val="20"/>
          <w:szCs w:val="20"/>
        </w:rPr>
      </w:pPr>
    </w:p>
    <w:p w:rsidR="00BA2BE9" w:rsidRPr="00E64DBF" w:rsidRDefault="00BA2BE9" w:rsidP="00BA2BE9">
      <w:pPr>
        <w:shd w:val="clear" w:color="auto" w:fill="FFFFFF"/>
        <w:spacing w:line="278" w:lineRule="exact"/>
        <w:ind w:right="1"/>
        <w:jc w:val="center"/>
        <w:rPr>
          <w:rFonts w:ascii="Times New Roman" w:hAnsi="Times New Roman"/>
          <w:b/>
          <w:sz w:val="20"/>
          <w:szCs w:val="20"/>
        </w:rPr>
        <w:sectPr w:rsidR="00BA2BE9" w:rsidRPr="00E64DBF" w:rsidSect="004329F6">
          <w:pgSz w:w="16838" w:h="11906" w:orient="landscape"/>
          <w:pgMar w:top="709" w:right="284" w:bottom="567" w:left="284" w:header="709" w:footer="709" w:gutter="0"/>
          <w:cols w:space="708"/>
          <w:docGrid w:linePitch="360"/>
        </w:sectPr>
      </w:pPr>
    </w:p>
    <w:p w:rsidR="00BA2BE9" w:rsidRPr="00E64DBF" w:rsidRDefault="00BA2BE9" w:rsidP="00BA2BE9">
      <w:pPr>
        <w:shd w:val="clear" w:color="auto" w:fill="FFFFFF"/>
        <w:spacing w:line="278" w:lineRule="exact"/>
        <w:ind w:right="1"/>
        <w:jc w:val="center"/>
        <w:rPr>
          <w:rFonts w:ascii="Times New Roman" w:hAnsi="Times New Roman"/>
          <w:b/>
          <w:sz w:val="24"/>
          <w:szCs w:val="24"/>
        </w:rPr>
      </w:pPr>
      <w:r w:rsidRPr="00E64DBF">
        <w:rPr>
          <w:rFonts w:ascii="Times New Roman" w:hAnsi="Times New Roman"/>
          <w:b/>
          <w:color w:val="000000"/>
          <w:sz w:val="24"/>
          <w:szCs w:val="24"/>
        </w:rPr>
        <w:lastRenderedPageBreak/>
        <w:t xml:space="preserve">Раздел </w:t>
      </w:r>
      <w:r w:rsidRPr="00E64DBF">
        <w:rPr>
          <w:rFonts w:ascii="Times New Roman" w:hAnsi="Times New Roman"/>
          <w:b/>
          <w:color w:val="000000"/>
          <w:sz w:val="24"/>
          <w:szCs w:val="24"/>
          <w:lang w:val="en-US"/>
        </w:rPr>
        <w:t>VIII</w:t>
      </w:r>
      <w:r w:rsidRPr="00E64DBF">
        <w:rPr>
          <w:rFonts w:ascii="Times New Roman" w:hAnsi="Times New Roman"/>
          <w:b/>
          <w:color w:val="000000"/>
          <w:sz w:val="24"/>
          <w:szCs w:val="24"/>
        </w:rPr>
        <w:t>.</w:t>
      </w:r>
      <w:r w:rsidRPr="00E64DBF">
        <w:rPr>
          <w:rFonts w:ascii="Times New Roman" w:hAnsi="Times New Roman"/>
          <w:b/>
          <w:sz w:val="24"/>
          <w:szCs w:val="24"/>
        </w:rPr>
        <w:t>Учебно-методическое обеспечение</w:t>
      </w:r>
    </w:p>
    <w:p w:rsidR="00BA2BE9" w:rsidRPr="00E64DBF" w:rsidRDefault="00BA2BE9" w:rsidP="00DC0A2A">
      <w:pPr>
        <w:numPr>
          <w:ilvl w:val="0"/>
          <w:numId w:val="39"/>
        </w:numPr>
        <w:shd w:val="clear" w:color="auto" w:fill="FFFFFF"/>
        <w:spacing w:after="0" w:line="278" w:lineRule="exact"/>
        <w:ind w:left="11" w:right="1" w:hanging="11"/>
        <w:rPr>
          <w:rFonts w:ascii="Times New Roman" w:hAnsi="Times New Roman"/>
          <w:b/>
          <w:i/>
          <w:sz w:val="24"/>
          <w:szCs w:val="24"/>
        </w:rPr>
      </w:pPr>
      <w:r w:rsidRPr="00E64DBF">
        <w:rPr>
          <w:rFonts w:ascii="Times New Roman" w:hAnsi="Times New Roman"/>
          <w:b/>
          <w:i/>
          <w:sz w:val="24"/>
          <w:szCs w:val="24"/>
        </w:rPr>
        <w:t>Книгопечатная продукция</w:t>
      </w:r>
    </w:p>
    <w:p w:rsidR="00BA2BE9" w:rsidRPr="00E64DBF" w:rsidRDefault="00BA2BE9" w:rsidP="00DC0A2A">
      <w:pPr>
        <w:pStyle w:val="a7"/>
        <w:widowControl w:val="0"/>
        <w:numPr>
          <w:ilvl w:val="0"/>
          <w:numId w:val="41"/>
        </w:numPr>
        <w:shd w:val="clear" w:color="auto" w:fill="FFFFFF"/>
        <w:tabs>
          <w:tab w:val="left" w:pos="888"/>
        </w:tabs>
        <w:autoSpaceDE w:val="0"/>
        <w:autoSpaceDN w:val="0"/>
        <w:adjustRightInd w:val="0"/>
        <w:spacing w:after="0" w:line="240" w:lineRule="auto"/>
        <w:rPr>
          <w:rFonts w:ascii="Times New Roman" w:hAnsi="Times New Roman"/>
          <w:sz w:val="24"/>
          <w:szCs w:val="24"/>
        </w:rPr>
      </w:pPr>
      <w:r w:rsidRPr="00E64DBF">
        <w:rPr>
          <w:rFonts w:ascii="Times New Roman" w:hAnsi="Times New Roman"/>
          <w:sz w:val="24"/>
          <w:szCs w:val="24"/>
        </w:rPr>
        <w:t xml:space="preserve">Русский язык </w:t>
      </w:r>
      <w:r w:rsidRPr="00E64DBF">
        <w:rPr>
          <w:rFonts w:ascii="Times New Roman" w:hAnsi="Times New Roman"/>
          <w:sz w:val="24"/>
          <w:szCs w:val="24"/>
          <w:lang w:val="en-US"/>
        </w:rPr>
        <w:t>V</w:t>
      </w:r>
      <w:r w:rsidRPr="00E64DBF">
        <w:rPr>
          <w:rFonts w:ascii="Times New Roman" w:hAnsi="Times New Roman"/>
          <w:sz w:val="24"/>
          <w:szCs w:val="24"/>
        </w:rPr>
        <w:t xml:space="preserve"> класс. Учебник для общеобразовательных учреждений. Авторы-составители: Ладыженская Т.А., Баранов М.Т., Тростенцова Л.А. и др. – </w:t>
      </w:r>
      <w:r>
        <w:rPr>
          <w:rFonts w:ascii="Times New Roman" w:hAnsi="Times New Roman"/>
          <w:sz w:val="24"/>
          <w:szCs w:val="24"/>
        </w:rPr>
        <w:t>М.:Просвещение, 2017</w:t>
      </w:r>
      <w:r w:rsidRPr="00E64DBF">
        <w:rPr>
          <w:rFonts w:ascii="Times New Roman" w:hAnsi="Times New Roman"/>
          <w:sz w:val="24"/>
          <w:szCs w:val="24"/>
        </w:rPr>
        <w:t>.</w:t>
      </w:r>
    </w:p>
    <w:p w:rsidR="00BA2BE9" w:rsidRPr="00E64DBF" w:rsidRDefault="00BA2BE9" w:rsidP="00DC0A2A">
      <w:pPr>
        <w:pStyle w:val="a7"/>
        <w:numPr>
          <w:ilvl w:val="0"/>
          <w:numId w:val="41"/>
        </w:numPr>
        <w:tabs>
          <w:tab w:val="left" w:pos="284"/>
        </w:tabs>
        <w:spacing w:after="0"/>
        <w:rPr>
          <w:rFonts w:ascii="Times New Roman" w:hAnsi="Times New Roman"/>
          <w:sz w:val="24"/>
          <w:szCs w:val="24"/>
        </w:rPr>
      </w:pPr>
      <w:r w:rsidRPr="00E64DBF">
        <w:rPr>
          <w:rFonts w:ascii="Times New Roman" w:hAnsi="Times New Roman"/>
          <w:sz w:val="24"/>
          <w:szCs w:val="24"/>
        </w:rPr>
        <w:t>Русский язык</w:t>
      </w:r>
      <w:r w:rsidRPr="00E64DBF">
        <w:rPr>
          <w:rFonts w:ascii="Times New Roman" w:hAnsi="Times New Roman"/>
          <w:sz w:val="24"/>
          <w:szCs w:val="24"/>
          <w:lang w:val="en-US"/>
        </w:rPr>
        <w:t>V</w:t>
      </w:r>
      <w:r w:rsidRPr="00E64DBF">
        <w:rPr>
          <w:rFonts w:ascii="Times New Roman" w:hAnsi="Times New Roman"/>
          <w:sz w:val="24"/>
          <w:szCs w:val="24"/>
        </w:rPr>
        <w:t xml:space="preserve"> класс. Поурочные планы. По учебнику Т.А.Ладыженской, М.Т. Баранова и др. Автор – состав</w:t>
      </w:r>
      <w:r>
        <w:rPr>
          <w:rFonts w:ascii="Times New Roman" w:hAnsi="Times New Roman"/>
          <w:sz w:val="24"/>
          <w:szCs w:val="24"/>
        </w:rPr>
        <w:t>ительН.В. Егорова. –М.:ВАКО,2017</w:t>
      </w:r>
      <w:r w:rsidRPr="00E64DBF">
        <w:rPr>
          <w:rFonts w:ascii="Times New Roman" w:hAnsi="Times New Roman"/>
          <w:sz w:val="24"/>
          <w:szCs w:val="24"/>
        </w:rPr>
        <w:t>.</w:t>
      </w:r>
    </w:p>
    <w:p w:rsidR="00BA2BE9" w:rsidRPr="00E64DBF" w:rsidRDefault="00BA2BE9" w:rsidP="00BA2BE9">
      <w:pPr>
        <w:spacing w:after="0"/>
        <w:ind w:left="11" w:hanging="11"/>
        <w:rPr>
          <w:rFonts w:ascii="Times New Roman" w:hAnsi="Times New Roman"/>
          <w:i/>
          <w:sz w:val="24"/>
          <w:szCs w:val="24"/>
        </w:rPr>
      </w:pPr>
    </w:p>
    <w:p w:rsidR="00BA2BE9" w:rsidRPr="00E64DBF" w:rsidRDefault="00BA2BE9" w:rsidP="00DC0A2A">
      <w:pPr>
        <w:numPr>
          <w:ilvl w:val="0"/>
          <w:numId w:val="39"/>
        </w:numPr>
        <w:spacing w:after="0"/>
        <w:jc w:val="both"/>
        <w:rPr>
          <w:rFonts w:ascii="Times New Roman" w:hAnsi="Times New Roman"/>
          <w:b/>
          <w:sz w:val="24"/>
          <w:szCs w:val="24"/>
        </w:rPr>
      </w:pPr>
      <w:r w:rsidRPr="00E64DBF">
        <w:rPr>
          <w:rFonts w:ascii="Times New Roman" w:hAnsi="Times New Roman"/>
          <w:b/>
          <w:sz w:val="24"/>
          <w:szCs w:val="24"/>
        </w:rPr>
        <w:t>Цифровые образовательные ресурсы:</w:t>
      </w:r>
    </w:p>
    <w:p w:rsidR="00BA2BE9" w:rsidRPr="00E64DBF" w:rsidRDefault="00BA2BE9" w:rsidP="00DC0A2A">
      <w:pPr>
        <w:numPr>
          <w:ilvl w:val="0"/>
          <w:numId w:val="40"/>
        </w:numPr>
        <w:spacing w:after="0"/>
        <w:jc w:val="both"/>
        <w:rPr>
          <w:rFonts w:ascii="Times New Roman" w:hAnsi="Times New Roman"/>
          <w:sz w:val="24"/>
          <w:szCs w:val="24"/>
        </w:rPr>
      </w:pPr>
      <w:r w:rsidRPr="00E64DBF">
        <w:rPr>
          <w:rFonts w:ascii="Times New Roman" w:hAnsi="Times New Roman"/>
          <w:sz w:val="24"/>
          <w:szCs w:val="24"/>
        </w:rPr>
        <w:t>Виртуальная школа Кирилла и Мефодия</w:t>
      </w:r>
    </w:p>
    <w:p w:rsidR="00BA2BE9" w:rsidRPr="00E64DBF" w:rsidRDefault="00113F66" w:rsidP="00DC0A2A">
      <w:pPr>
        <w:numPr>
          <w:ilvl w:val="0"/>
          <w:numId w:val="40"/>
        </w:numPr>
        <w:spacing w:after="0"/>
        <w:jc w:val="both"/>
        <w:rPr>
          <w:rFonts w:ascii="Times New Roman" w:hAnsi="Times New Roman"/>
          <w:sz w:val="24"/>
          <w:szCs w:val="24"/>
        </w:rPr>
      </w:pPr>
      <w:hyperlink r:id="rId8" w:history="1">
        <w:r w:rsidR="00BA2BE9" w:rsidRPr="00E64DBF">
          <w:rPr>
            <w:rStyle w:val="af7"/>
            <w:rFonts w:ascii="Times New Roman" w:hAnsi="Times New Roman"/>
            <w:sz w:val="24"/>
            <w:szCs w:val="24"/>
          </w:rPr>
          <w:t>http://repetitor.1c.ru/</w:t>
        </w:r>
      </w:hyperlink>
      <w:r w:rsidR="00BA2BE9" w:rsidRPr="00E64DBF">
        <w:rPr>
          <w:rFonts w:ascii="Times New Roman" w:hAnsi="Times New Roman"/>
          <w:b/>
          <w:sz w:val="24"/>
          <w:szCs w:val="24"/>
        </w:rPr>
        <w:t xml:space="preserve"> - </w:t>
      </w:r>
      <w:r w:rsidR="00BA2BE9" w:rsidRPr="00E64DBF">
        <w:rPr>
          <w:rFonts w:ascii="Times New Roman" w:hAnsi="Times New Roman"/>
          <w:sz w:val="24"/>
          <w:szCs w:val="24"/>
        </w:rPr>
        <w:t>Серия учебных компьютерных программ '1С: Репетитор' по русскому языку, Контрольно-диагностические системы серии 'Репетитор. Тесты по пунктуации, орфографии и др.</w:t>
      </w:r>
    </w:p>
    <w:p w:rsidR="00BA2BE9" w:rsidRPr="00E64DBF" w:rsidRDefault="00113F66" w:rsidP="00DC0A2A">
      <w:pPr>
        <w:numPr>
          <w:ilvl w:val="0"/>
          <w:numId w:val="40"/>
        </w:numPr>
        <w:spacing w:after="0"/>
        <w:jc w:val="both"/>
        <w:rPr>
          <w:rFonts w:ascii="Times New Roman" w:hAnsi="Times New Roman"/>
          <w:sz w:val="24"/>
          <w:szCs w:val="24"/>
        </w:rPr>
      </w:pPr>
      <w:hyperlink r:id="rId9" w:history="1">
        <w:r w:rsidR="00BA2BE9" w:rsidRPr="00E64DBF">
          <w:rPr>
            <w:rStyle w:val="af7"/>
            <w:rFonts w:ascii="Times New Roman" w:hAnsi="Times New Roman"/>
            <w:sz w:val="24"/>
            <w:szCs w:val="24"/>
          </w:rPr>
          <w:t>http://www.gramota.ru/-</w:t>
        </w:r>
      </w:hyperlink>
      <w:r w:rsidR="00BA2BE9" w:rsidRPr="00E64DBF">
        <w:rPr>
          <w:rFonts w:ascii="Times New Roman" w:hAnsi="Times New Roman"/>
          <w:sz w:val="24"/>
          <w:szCs w:val="24"/>
        </w:rPr>
        <w:t>Все о русском языке на страницах справочно-информационного портала. Словари онлайн. Ответы на вопросы в справочном бюро. Официальные документы, связанные с языковой политикой. Статьи, освещающие актуальные проблемы русистики и лингвистики.</w:t>
      </w:r>
    </w:p>
    <w:p w:rsidR="00BA2BE9" w:rsidRPr="00E64DBF" w:rsidRDefault="00113F66" w:rsidP="00DC0A2A">
      <w:pPr>
        <w:numPr>
          <w:ilvl w:val="0"/>
          <w:numId w:val="40"/>
        </w:numPr>
        <w:spacing w:after="0"/>
        <w:jc w:val="both"/>
        <w:rPr>
          <w:rFonts w:ascii="Times New Roman" w:hAnsi="Times New Roman"/>
          <w:sz w:val="24"/>
          <w:szCs w:val="24"/>
        </w:rPr>
      </w:pPr>
      <w:hyperlink r:id="rId10" w:history="1">
        <w:r w:rsidR="00BA2BE9" w:rsidRPr="00E64DBF">
          <w:rPr>
            <w:rStyle w:val="af7"/>
            <w:rFonts w:ascii="Times New Roman" w:hAnsi="Times New Roman"/>
            <w:sz w:val="24"/>
            <w:szCs w:val="24"/>
          </w:rPr>
          <w:t>http://www.gramma.ru/</w:t>
        </w:r>
      </w:hyperlink>
      <w:r w:rsidR="00BA2BE9" w:rsidRPr="00E64DBF">
        <w:rPr>
          <w:rFonts w:ascii="Times New Roman" w:hAnsi="Times New Roman"/>
          <w:b/>
          <w:sz w:val="24"/>
          <w:szCs w:val="24"/>
        </w:rPr>
        <w:t xml:space="preserve"> - </w:t>
      </w:r>
      <w:r w:rsidR="00BA2BE9" w:rsidRPr="00E64DBF">
        <w:rPr>
          <w:rFonts w:ascii="Times New Roman" w:hAnsi="Times New Roman"/>
          <w:sz w:val="24"/>
          <w:szCs w:val="24"/>
        </w:rPr>
        <w:t>Пишем и говорим правильно: нормы современного русского языка. Помощь школьникам и абитуриентам. Деловые бумаги - правила оформления. Консультации по русскому языку и литературе, ответы на вопросы.</w:t>
      </w:r>
    </w:p>
    <w:p w:rsidR="00BA2BE9" w:rsidRPr="00E64DBF" w:rsidRDefault="00113F66" w:rsidP="00DC0A2A">
      <w:pPr>
        <w:numPr>
          <w:ilvl w:val="0"/>
          <w:numId w:val="40"/>
        </w:numPr>
        <w:spacing w:after="0"/>
        <w:rPr>
          <w:rFonts w:ascii="Times New Roman" w:hAnsi="Times New Roman"/>
          <w:sz w:val="24"/>
          <w:szCs w:val="24"/>
        </w:rPr>
      </w:pPr>
      <w:hyperlink r:id="rId11" w:history="1">
        <w:r w:rsidR="00BA2BE9" w:rsidRPr="00E64DBF">
          <w:rPr>
            <w:rStyle w:val="af7"/>
            <w:rFonts w:ascii="Times New Roman" w:hAnsi="Times New Roman"/>
            <w:sz w:val="24"/>
            <w:szCs w:val="24"/>
          </w:rPr>
          <w:t>http://www.school.edu.ru/</w:t>
        </w:r>
      </w:hyperlink>
      <w:r w:rsidR="00BA2BE9" w:rsidRPr="00E64DBF">
        <w:rPr>
          <w:rFonts w:ascii="Times New Roman" w:hAnsi="Times New Roman"/>
          <w:sz w:val="24"/>
          <w:szCs w:val="24"/>
        </w:rPr>
        <w:t xml:space="preserve"> -Российский образовательный портал</w:t>
      </w:r>
    </w:p>
    <w:p w:rsidR="00BA2BE9" w:rsidRPr="00E64DBF" w:rsidRDefault="00113F66" w:rsidP="00DC0A2A">
      <w:pPr>
        <w:numPr>
          <w:ilvl w:val="0"/>
          <w:numId w:val="40"/>
        </w:numPr>
        <w:spacing w:after="0"/>
        <w:rPr>
          <w:rFonts w:ascii="Times New Roman" w:hAnsi="Times New Roman"/>
          <w:sz w:val="24"/>
          <w:szCs w:val="24"/>
        </w:rPr>
      </w:pPr>
      <w:hyperlink r:id="rId12" w:history="1">
        <w:r w:rsidR="00BA2BE9" w:rsidRPr="00E64DBF">
          <w:rPr>
            <w:rStyle w:val="af7"/>
            <w:rFonts w:ascii="Times New Roman" w:hAnsi="Times New Roman"/>
            <w:sz w:val="24"/>
            <w:szCs w:val="24"/>
          </w:rPr>
          <w:t>http://www.1september.ru/ru/</w:t>
        </w:r>
      </w:hyperlink>
      <w:r w:rsidR="00BA2BE9" w:rsidRPr="00E64DBF">
        <w:rPr>
          <w:rFonts w:ascii="Times New Roman" w:hAnsi="Times New Roman"/>
          <w:sz w:val="24"/>
          <w:szCs w:val="24"/>
        </w:rPr>
        <w:t xml:space="preserve"> - газета «Первое сентября»</w:t>
      </w:r>
    </w:p>
    <w:p w:rsidR="00BA2BE9" w:rsidRPr="00E64DBF" w:rsidRDefault="00113F66" w:rsidP="00DC0A2A">
      <w:pPr>
        <w:numPr>
          <w:ilvl w:val="0"/>
          <w:numId w:val="40"/>
        </w:numPr>
        <w:spacing w:after="0"/>
        <w:rPr>
          <w:rFonts w:ascii="Times New Roman" w:hAnsi="Times New Roman"/>
          <w:b/>
          <w:i/>
          <w:sz w:val="24"/>
          <w:szCs w:val="24"/>
        </w:rPr>
      </w:pPr>
      <w:hyperlink r:id="rId13" w:history="1">
        <w:r w:rsidR="00BA2BE9" w:rsidRPr="00E64DBF">
          <w:rPr>
            <w:rStyle w:val="af7"/>
            <w:rFonts w:ascii="Times New Roman" w:hAnsi="Times New Roman"/>
            <w:sz w:val="24"/>
            <w:szCs w:val="24"/>
          </w:rPr>
          <w:t>http://all.edu.ru/</w:t>
        </w:r>
      </w:hyperlink>
      <w:r w:rsidR="00BA2BE9" w:rsidRPr="00E64DBF">
        <w:rPr>
          <w:rFonts w:ascii="Times New Roman" w:hAnsi="Times New Roman"/>
          <w:sz w:val="24"/>
          <w:szCs w:val="24"/>
        </w:rPr>
        <w:t xml:space="preserve"> - Все образование Интернета</w:t>
      </w:r>
    </w:p>
    <w:p w:rsidR="00BA2BE9" w:rsidRPr="00E64DBF" w:rsidRDefault="00BA2BE9" w:rsidP="00DC0A2A">
      <w:pPr>
        <w:numPr>
          <w:ilvl w:val="0"/>
          <w:numId w:val="40"/>
        </w:numPr>
        <w:spacing w:after="0" w:line="240" w:lineRule="auto"/>
        <w:rPr>
          <w:rFonts w:ascii="Times New Roman" w:hAnsi="Times New Roman"/>
          <w:sz w:val="24"/>
          <w:szCs w:val="24"/>
        </w:rPr>
      </w:pPr>
      <w:r w:rsidRPr="00E64DBF">
        <w:rPr>
          <w:rFonts w:ascii="Times New Roman" w:hAnsi="Times New Roman"/>
          <w:sz w:val="24"/>
          <w:szCs w:val="24"/>
        </w:rPr>
        <w:t xml:space="preserve">Светозар: Открытая международная олимпиада школьников по русскому языку </w:t>
      </w:r>
      <w:hyperlink r:id="rId14" w:history="1">
        <w:r w:rsidRPr="00E64DBF">
          <w:rPr>
            <w:rStyle w:val="af7"/>
            <w:rFonts w:ascii="Times New Roman" w:hAnsi="Times New Roman"/>
            <w:sz w:val="24"/>
            <w:szCs w:val="24"/>
          </w:rPr>
          <w:t>http://www.svetozar.ru</w:t>
        </w:r>
      </w:hyperlink>
    </w:p>
    <w:p w:rsidR="00BA2BE9" w:rsidRPr="00E64DBF" w:rsidRDefault="00BA2BE9" w:rsidP="00DC0A2A">
      <w:pPr>
        <w:numPr>
          <w:ilvl w:val="0"/>
          <w:numId w:val="40"/>
        </w:numPr>
        <w:spacing w:after="0" w:line="240" w:lineRule="auto"/>
        <w:rPr>
          <w:rFonts w:ascii="Times New Roman" w:hAnsi="Times New Roman"/>
          <w:sz w:val="24"/>
          <w:szCs w:val="24"/>
        </w:rPr>
      </w:pPr>
      <w:r w:rsidRPr="00E64DBF">
        <w:rPr>
          <w:rFonts w:ascii="Times New Roman" w:hAnsi="Times New Roman"/>
          <w:sz w:val="24"/>
          <w:szCs w:val="24"/>
        </w:rPr>
        <w:t xml:space="preserve">Электронные пособия по русскому языку для школьников </w:t>
      </w:r>
      <w:hyperlink r:id="rId15" w:history="1">
        <w:r w:rsidRPr="00E64DBF">
          <w:rPr>
            <w:rStyle w:val="af7"/>
            <w:rFonts w:ascii="Times New Roman" w:hAnsi="Times New Roman"/>
            <w:sz w:val="24"/>
            <w:szCs w:val="24"/>
          </w:rPr>
          <w:t>http://learning-russian.gramota.ru</w:t>
        </w:r>
      </w:hyperlink>
    </w:p>
    <w:p w:rsidR="00BA2BE9" w:rsidRPr="00E64DBF" w:rsidRDefault="00113F66" w:rsidP="00DC0A2A">
      <w:pPr>
        <w:numPr>
          <w:ilvl w:val="0"/>
          <w:numId w:val="40"/>
        </w:numPr>
        <w:spacing w:after="0" w:line="240" w:lineRule="auto"/>
        <w:rPr>
          <w:rFonts w:ascii="Times New Roman" w:hAnsi="Times New Roman"/>
          <w:sz w:val="24"/>
          <w:szCs w:val="24"/>
        </w:rPr>
      </w:pPr>
      <w:hyperlink r:id="rId16" w:history="1">
        <w:r w:rsidR="00BA2BE9" w:rsidRPr="00E64DBF">
          <w:rPr>
            <w:rStyle w:val="af7"/>
            <w:rFonts w:ascii="Times New Roman" w:hAnsi="Times New Roman"/>
            <w:sz w:val="24"/>
            <w:szCs w:val="24"/>
          </w:rPr>
          <w:t>http://rusolimp.kopeisk.ru/</w:t>
        </w:r>
      </w:hyperlink>
    </w:p>
    <w:p w:rsidR="00BA2BE9" w:rsidRPr="00E64DBF" w:rsidRDefault="00BA2BE9" w:rsidP="00BA2BE9">
      <w:pPr>
        <w:spacing w:after="0"/>
        <w:ind w:firstLine="540"/>
        <w:rPr>
          <w:sz w:val="24"/>
          <w:szCs w:val="24"/>
        </w:rPr>
      </w:pPr>
    </w:p>
    <w:p w:rsidR="00BA2BE9" w:rsidRDefault="00BA2BE9" w:rsidP="00BA2BE9">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br w:type="page"/>
      </w:r>
    </w:p>
    <w:p w:rsidR="00BA2BE9" w:rsidRDefault="00BA2BE9" w:rsidP="00BA2BE9">
      <w:pPr>
        <w:autoSpaceDE w:val="0"/>
        <w:autoSpaceDN w:val="0"/>
        <w:adjustRightInd w:val="0"/>
        <w:spacing w:after="0" w:line="240" w:lineRule="auto"/>
        <w:jc w:val="center"/>
        <w:rPr>
          <w:rFonts w:ascii="Times New Roman" w:hAnsi="Times New Roman"/>
          <w:b/>
          <w:color w:val="000000"/>
        </w:rPr>
      </w:pPr>
    </w:p>
    <w:p w:rsidR="00BA2BE9" w:rsidRPr="00E03704" w:rsidRDefault="00BA2BE9" w:rsidP="00BA2BE9">
      <w:pPr>
        <w:spacing w:after="0"/>
        <w:jc w:val="both"/>
        <w:rPr>
          <w:rFonts w:ascii="Times New Roman" w:hAnsi="Times New Roman"/>
          <w:b/>
          <w:sz w:val="24"/>
          <w:szCs w:val="24"/>
        </w:rPr>
      </w:pPr>
      <w:r>
        <w:rPr>
          <w:rFonts w:ascii="Times New Roman" w:hAnsi="Times New Roman"/>
          <w:b/>
        </w:rPr>
        <w:t xml:space="preserve">Раздел </w:t>
      </w:r>
      <w:r>
        <w:rPr>
          <w:rFonts w:ascii="Times New Roman" w:hAnsi="Times New Roman"/>
          <w:b/>
          <w:lang w:val="en-US"/>
        </w:rPr>
        <w:t>VII</w:t>
      </w:r>
      <w:r>
        <w:rPr>
          <w:rFonts w:ascii="Times New Roman" w:hAnsi="Times New Roman"/>
          <w:b/>
        </w:rPr>
        <w:t>. Критерии оценки письменных и устных ответов учащихся</w:t>
      </w:r>
    </w:p>
    <w:p w:rsidR="00BA2BE9" w:rsidRPr="009A5F86" w:rsidRDefault="00BA2BE9" w:rsidP="00BA2BE9">
      <w:pPr>
        <w:tabs>
          <w:tab w:val="left" w:pos="3555"/>
        </w:tabs>
        <w:spacing w:after="0"/>
        <w:jc w:val="both"/>
        <w:rPr>
          <w:rFonts w:ascii="Times New Roman" w:hAnsi="Times New Roman"/>
        </w:rPr>
      </w:pPr>
    </w:p>
    <w:p w:rsidR="00BA2BE9" w:rsidRPr="009A5F86" w:rsidRDefault="00BA2BE9" w:rsidP="00BA2BE9">
      <w:pPr>
        <w:spacing w:after="0"/>
        <w:ind w:firstLine="708"/>
        <w:jc w:val="both"/>
        <w:rPr>
          <w:rFonts w:ascii="Times New Roman" w:hAnsi="Times New Roman"/>
          <w:bCs/>
          <w:spacing w:val="-2"/>
        </w:rPr>
      </w:pPr>
      <w:r w:rsidRPr="009A5F86">
        <w:rPr>
          <w:rFonts w:ascii="Times New Roman" w:hAnsi="Times New Roman"/>
        </w:rPr>
        <w:t xml:space="preserve">В планировании предусмотрены разнообразные виды и формы контроля: </w:t>
      </w:r>
      <w:r w:rsidRPr="009A5F86">
        <w:rPr>
          <w:rFonts w:ascii="Times New Roman" w:hAnsi="Times New Roman"/>
          <w:bCs/>
          <w:spacing w:val="-2"/>
        </w:rPr>
        <w:t>наблюдение, беседа, фронтальный опрос, индивидуальный опрос,  опрос в парах, практикум, самопроверки и взаимопроверки, диктанты (объяснительный, предупредительный, «Проверяю себя», графический, выборочный, распределительный, творческий, с грамматическими заданиями), тесты,  комплексный анализ текста,  устные рассказы по плану на лингвистические темы, сочинения, изложения.</w:t>
      </w:r>
    </w:p>
    <w:p w:rsidR="00BA2BE9" w:rsidRPr="009A5F86" w:rsidRDefault="00BA2BE9" w:rsidP="00BA2BE9">
      <w:pPr>
        <w:spacing w:after="0"/>
        <w:jc w:val="both"/>
        <w:rPr>
          <w:rFonts w:ascii="Times New Roman" w:hAnsi="Times New Roman"/>
          <w:bCs/>
          <w:spacing w:val="-2"/>
        </w:rPr>
      </w:pPr>
    </w:p>
    <w:p w:rsidR="00BA2BE9" w:rsidRDefault="00BA2BE9" w:rsidP="00BA2BE9">
      <w:pPr>
        <w:spacing w:after="0"/>
        <w:jc w:val="both"/>
        <w:rPr>
          <w:rFonts w:ascii="Times New Roman" w:hAnsi="Times New Roman"/>
          <w:b/>
          <w:bCs/>
        </w:rPr>
      </w:pPr>
      <w:r>
        <w:rPr>
          <w:rFonts w:ascii="Times New Roman" w:hAnsi="Times New Roman"/>
          <w:b/>
          <w:bCs/>
        </w:rPr>
        <w:t>Устные ответы</w:t>
      </w:r>
    </w:p>
    <w:p w:rsidR="00BA2BE9" w:rsidRDefault="00BA2BE9" w:rsidP="00BA2BE9">
      <w:pPr>
        <w:spacing w:after="0"/>
        <w:jc w:val="both"/>
        <w:rPr>
          <w:rFonts w:ascii="Times New Roman" w:hAnsi="Times New Roman"/>
          <w:b/>
          <w:bCs/>
        </w:rPr>
      </w:pPr>
      <w:r w:rsidRPr="009A5F86">
        <w:rPr>
          <w:rFonts w:ascii="Times New Roman" w:hAnsi="Times New Roman"/>
        </w:rPr>
        <w:t xml:space="preserve">Устный опрос является одним из основных, способов учета знаний учащихся по русскому языку. Развернутый ответ ученика должен представлять собой связное, логически последовательное сообщение на заданную тему, показывать его умение применять определения, правила в конкретных случаях. </w:t>
      </w:r>
      <w:r w:rsidRPr="009A5F86">
        <w:rPr>
          <w:rFonts w:ascii="Times New Roman" w:hAnsi="Times New Roman"/>
          <w:color w:val="000000"/>
        </w:rPr>
        <w:t>При оценке ответа ученика надо</w:t>
      </w:r>
    </w:p>
    <w:p w:rsidR="00BA2BE9" w:rsidRDefault="00BA2BE9" w:rsidP="00BA2BE9">
      <w:pPr>
        <w:spacing w:after="0"/>
        <w:jc w:val="both"/>
        <w:rPr>
          <w:rFonts w:ascii="Times New Roman" w:hAnsi="Times New Roman"/>
          <w:b/>
          <w:bCs/>
        </w:rPr>
      </w:pPr>
      <w:r w:rsidRPr="009A5F86">
        <w:rPr>
          <w:rFonts w:ascii="Times New Roman" w:hAnsi="Times New Roman"/>
          <w:color w:val="000000"/>
        </w:rPr>
        <w:t>руководствоваться следующими критериями, учитывать</w:t>
      </w:r>
      <w:r>
        <w:rPr>
          <w:rFonts w:ascii="Times New Roman" w:hAnsi="Times New Roman"/>
          <w:color w:val="000000"/>
        </w:rPr>
        <w:t>:</w:t>
      </w:r>
    </w:p>
    <w:p w:rsidR="00BA2BE9" w:rsidRPr="009A5F86" w:rsidRDefault="00BA2BE9" w:rsidP="00BA2BE9">
      <w:pPr>
        <w:shd w:val="clear" w:color="auto" w:fill="FFFFFF"/>
        <w:spacing w:after="0"/>
        <w:jc w:val="both"/>
        <w:rPr>
          <w:rFonts w:ascii="Times New Roman" w:hAnsi="Times New Roman"/>
          <w:color w:val="000000"/>
        </w:rPr>
      </w:pPr>
      <w:r w:rsidRPr="009A5F86">
        <w:rPr>
          <w:rFonts w:ascii="Times New Roman" w:hAnsi="Times New Roman"/>
          <w:color w:val="000000"/>
        </w:rPr>
        <w:t xml:space="preserve">1) полноту и правильность ответа, </w:t>
      </w:r>
    </w:p>
    <w:p w:rsidR="00BA2BE9" w:rsidRPr="009A5F86" w:rsidRDefault="00BA2BE9" w:rsidP="00BA2BE9">
      <w:pPr>
        <w:shd w:val="clear" w:color="auto" w:fill="FFFFFF"/>
        <w:spacing w:after="0"/>
        <w:jc w:val="both"/>
        <w:rPr>
          <w:rFonts w:ascii="Times New Roman" w:hAnsi="Times New Roman"/>
          <w:color w:val="000000"/>
        </w:rPr>
      </w:pPr>
      <w:r w:rsidRPr="009A5F86">
        <w:rPr>
          <w:rFonts w:ascii="Times New Roman" w:hAnsi="Times New Roman"/>
          <w:color w:val="000000"/>
        </w:rPr>
        <w:t>2) степень осознанности, понимания изученного,</w:t>
      </w:r>
    </w:p>
    <w:p w:rsidR="00BA2BE9" w:rsidRPr="009A5F86" w:rsidRDefault="00BA2BE9" w:rsidP="00BA2BE9">
      <w:pPr>
        <w:shd w:val="clear" w:color="auto" w:fill="FFFFFF"/>
        <w:spacing w:after="0"/>
        <w:jc w:val="both"/>
        <w:rPr>
          <w:rFonts w:ascii="Times New Roman" w:hAnsi="Times New Roman"/>
        </w:rPr>
      </w:pPr>
      <w:r w:rsidRPr="009A5F86">
        <w:rPr>
          <w:rFonts w:ascii="Times New Roman" w:hAnsi="Times New Roman"/>
          <w:color w:val="000000"/>
        </w:rPr>
        <w:t>3) языковое оформление ответа.</w:t>
      </w:r>
    </w:p>
    <w:p w:rsidR="00BA2BE9" w:rsidRPr="009A5F86" w:rsidRDefault="00BA2BE9" w:rsidP="00BA2BE9">
      <w:pPr>
        <w:spacing w:after="0"/>
        <w:ind w:firstLine="540"/>
        <w:jc w:val="both"/>
        <w:rPr>
          <w:rFonts w:ascii="Times New Roman" w:hAnsi="Times New Roman"/>
        </w:rPr>
      </w:pPr>
      <w:r w:rsidRPr="009A5F86">
        <w:rPr>
          <w:rFonts w:ascii="Times New Roman" w:hAnsi="Times New Roman"/>
          <w:b/>
          <w:bCs/>
        </w:rPr>
        <w:t xml:space="preserve">Оценка «5» </w:t>
      </w:r>
      <w:r w:rsidRPr="009A5F86">
        <w:rPr>
          <w:rFonts w:ascii="Times New Roman" w:hAnsi="Times New Roman"/>
        </w:rPr>
        <w:t>ставится, если ученик: 1) полно излагает изученный материал, дает  правильное определение языковых понятий; 2) обнаруживает понимание материала, может обосновывать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правильное с точки зрения норм литературного языка.</w:t>
      </w:r>
    </w:p>
    <w:p w:rsidR="00BA2BE9" w:rsidRPr="009A5F86" w:rsidRDefault="00BA2BE9" w:rsidP="00BA2BE9">
      <w:pPr>
        <w:spacing w:after="0"/>
        <w:ind w:firstLine="540"/>
        <w:jc w:val="both"/>
        <w:rPr>
          <w:rFonts w:ascii="Times New Roman" w:hAnsi="Times New Roman"/>
        </w:rPr>
      </w:pPr>
      <w:r w:rsidRPr="009A5F86">
        <w:rPr>
          <w:rFonts w:ascii="Times New Roman" w:hAnsi="Times New Roman"/>
          <w:b/>
          <w:bCs/>
        </w:rPr>
        <w:t>Оценка «4</w:t>
      </w:r>
      <w:r w:rsidRPr="009A5F86">
        <w:rPr>
          <w:rFonts w:ascii="Times New Roman" w:hAnsi="Times New Roman"/>
        </w:rPr>
        <w:t>»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rsidR="00BA2BE9" w:rsidRPr="009A5F86" w:rsidRDefault="00BA2BE9" w:rsidP="00BA2BE9">
      <w:pPr>
        <w:spacing w:after="0"/>
        <w:ind w:firstLine="540"/>
        <w:jc w:val="both"/>
        <w:rPr>
          <w:rFonts w:ascii="Times New Roman" w:hAnsi="Times New Roman"/>
        </w:rPr>
      </w:pPr>
      <w:r w:rsidRPr="009A5F86">
        <w:rPr>
          <w:rFonts w:ascii="Times New Roman" w:hAnsi="Times New Roman"/>
          <w:b/>
          <w:bCs/>
        </w:rPr>
        <w:t xml:space="preserve">Оценка «3» </w:t>
      </w:r>
      <w:r w:rsidRPr="009A5F86">
        <w:rPr>
          <w:rFonts w:ascii="Times New Roman" w:hAnsi="Times New Roman"/>
        </w:rPr>
        <w:t>ставится, если ученик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обосновывать свои суждения и привести свои примеры; 3) излагает материал непоследовательно и допускает ошибки в языковом оформлении излагаемого.</w:t>
      </w:r>
    </w:p>
    <w:p w:rsidR="00BA2BE9" w:rsidRPr="009A5F86" w:rsidRDefault="00BA2BE9" w:rsidP="00BA2BE9">
      <w:pPr>
        <w:spacing w:after="0"/>
        <w:ind w:firstLine="540"/>
        <w:jc w:val="both"/>
        <w:rPr>
          <w:rFonts w:ascii="Times New Roman" w:hAnsi="Times New Roman"/>
        </w:rPr>
      </w:pPr>
      <w:r w:rsidRPr="009A5F86">
        <w:rPr>
          <w:rFonts w:ascii="Times New Roman" w:hAnsi="Times New Roman"/>
          <w:b/>
          <w:bCs/>
        </w:rPr>
        <w:t>Оценка «2»</w:t>
      </w:r>
      <w:r w:rsidRPr="009A5F86">
        <w:rPr>
          <w:rFonts w:ascii="Times New Roman" w:hAnsi="Times New Roman"/>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BA2BE9" w:rsidRPr="009A5F86" w:rsidRDefault="00BA2BE9" w:rsidP="00BA2BE9">
      <w:pPr>
        <w:spacing w:after="0"/>
        <w:ind w:firstLine="540"/>
        <w:jc w:val="both"/>
        <w:rPr>
          <w:rFonts w:ascii="Times New Roman" w:hAnsi="Times New Roman"/>
        </w:rPr>
      </w:pPr>
      <w:r w:rsidRPr="009A5F86">
        <w:rPr>
          <w:rFonts w:ascii="Times New Roman" w:hAnsi="Times New Roman"/>
          <w:b/>
        </w:rPr>
        <w:t>Оценка может ставиться</w:t>
      </w:r>
      <w:r w:rsidRPr="009A5F86">
        <w:rPr>
          <w:rFonts w:ascii="Times New Roman" w:hAnsi="Times New Roman"/>
        </w:rPr>
        <w:t xml:space="preserve"> не только за единовременный ответ, но и за рассредоточенный во времени, то есть за сумму ответов, данных учеником на протяжении урока, при условии, если в процессе урока не только заслушивались ответы учащегося, но и осуществлялась поверка его умения применять знания на практике.</w:t>
      </w:r>
    </w:p>
    <w:p w:rsidR="00BA2BE9" w:rsidRPr="009A5F86" w:rsidRDefault="00BA2BE9" w:rsidP="00BA2BE9">
      <w:pPr>
        <w:spacing w:after="0"/>
        <w:ind w:firstLine="540"/>
        <w:jc w:val="both"/>
        <w:rPr>
          <w:rFonts w:ascii="Times New Roman" w:hAnsi="Times New Roman"/>
        </w:rPr>
      </w:pPr>
    </w:p>
    <w:p w:rsidR="00BA2BE9" w:rsidRDefault="00BA2BE9" w:rsidP="00BA2BE9">
      <w:pPr>
        <w:spacing w:after="0"/>
        <w:ind w:firstLine="360"/>
        <w:jc w:val="both"/>
        <w:rPr>
          <w:rFonts w:ascii="Times New Roman" w:hAnsi="Times New Roman"/>
          <w:b/>
          <w:bCs/>
        </w:rPr>
      </w:pPr>
      <w:r>
        <w:rPr>
          <w:rFonts w:ascii="Times New Roman" w:hAnsi="Times New Roman"/>
          <w:b/>
          <w:bCs/>
        </w:rPr>
        <w:t>Оценка диктантов</w:t>
      </w:r>
    </w:p>
    <w:p w:rsidR="00BA2BE9" w:rsidRDefault="00BA2BE9" w:rsidP="00BA2BE9">
      <w:pPr>
        <w:spacing w:after="0"/>
        <w:ind w:firstLine="360"/>
        <w:jc w:val="both"/>
        <w:rPr>
          <w:rFonts w:ascii="Times New Roman" w:hAnsi="Times New Roman"/>
          <w:b/>
          <w:bCs/>
        </w:rPr>
      </w:pPr>
      <w:r w:rsidRPr="009A5F86">
        <w:rPr>
          <w:rFonts w:ascii="Times New Roman" w:hAnsi="Times New Roman"/>
        </w:rPr>
        <w:lastRenderedPageBreak/>
        <w:t xml:space="preserve">Диктант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 </w:t>
      </w:r>
      <w:r w:rsidRPr="009A5F86">
        <w:rPr>
          <w:rFonts w:ascii="Times New Roman" w:hAnsi="Times New Roman"/>
          <w:color w:val="000000"/>
        </w:rPr>
        <w:t xml:space="preserve">Объем диктанта устанавливается: для класса </w:t>
      </w:r>
      <w:r w:rsidRPr="009A5F86">
        <w:rPr>
          <w:rFonts w:ascii="Times New Roman" w:hAnsi="Times New Roman"/>
          <w:color w:val="000000"/>
          <w:lang w:val="en-US"/>
        </w:rPr>
        <w:t>V</w:t>
      </w:r>
      <w:r w:rsidRPr="009A5F86">
        <w:rPr>
          <w:rFonts w:ascii="Times New Roman" w:hAnsi="Times New Roman"/>
          <w:color w:val="000000"/>
        </w:rPr>
        <w:t xml:space="preserve"> – 90-100 слов. (При подсчете слов учитываются как самостоятельные, так и служебные слова</w:t>
      </w:r>
      <w:r>
        <w:rPr>
          <w:rFonts w:ascii="Times New Roman" w:hAnsi="Times New Roman"/>
          <w:color w:val="000000"/>
        </w:rPr>
        <w:t>).</w:t>
      </w:r>
    </w:p>
    <w:p w:rsidR="00BA2BE9" w:rsidRDefault="00BA2BE9" w:rsidP="00BA2BE9">
      <w:pPr>
        <w:spacing w:after="0"/>
        <w:ind w:firstLine="360"/>
        <w:jc w:val="both"/>
        <w:rPr>
          <w:rFonts w:ascii="Times New Roman" w:hAnsi="Times New Roman"/>
          <w:b/>
          <w:bCs/>
        </w:rPr>
      </w:pPr>
      <w:r w:rsidRPr="009A5F86">
        <w:rPr>
          <w:rFonts w:ascii="Times New Roman" w:hAnsi="Times New Roman"/>
          <w:color w:val="000000"/>
        </w:rPr>
        <w:t xml:space="preserve">Контрольный словарный диктант проверяет усвоение слов с непроверяемыми и труднопроверяемыми орфограммами. Он может состоять из следующего количества слов: для </w:t>
      </w:r>
      <w:r w:rsidRPr="009A5F86">
        <w:rPr>
          <w:rFonts w:ascii="Times New Roman" w:hAnsi="Times New Roman"/>
          <w:color w:val="000000"/>
          <w:lang w:val="en-US"/>
        </w:rPr>
        <w:t>V</w:t>
      </w:r>
      <w:r w:rsidRPr="009A5F86">
        <w:rPr>
          <w:rFonts w:ascii="Times New Roman" w:hAnsi="Times New Roman"/>
          <w:color w:val="000000"/>
        </w:rPr>
        <w:t xml:space="preserve"> класса – 15 слов. Диктант, имеющий целью проверку подготовки учащихся по определенной теме, должен включать основные орфограммы или пунктограммы этой темы, а также обеспечивать выявление прочности ранее приобретенных навыков. Итоговые диктанты, проводимые в конце четверти и года, проверяют подготовку учащихся, как правило, по всем изученным темам. До конца первой четверти (а в </w:t>
      </w:r>
      <w:r w:rsidRPr="009A5F86">
        <w:rPr>
          <w:rFonts w:ascii="Times New Roman" w:hAnsi="Times New Roman"/>
          <w:color w:val="000000"/>
          <w:lang w:val="en-US"/>
        </w:rPr>
        <w:t>V</w:t>
      </w:r>
      <w:r w:rsidRPr="009A5F86">
        <w:rPr>
          <w:rFonts w:ascii="Times New Roman" w:hAnsi="Times New Roman"/>
          <w:color w:val="000000"/>
        </w:rPr>
        <w:t xml:space="preserve"> классе – до конца первого полугодия) сохраняется объем текста,</w:t>
      </w:r>
    </w:p>
    <w:p w:rsidR="00BA2BE9" w:rsidRDefault="00BA2BE9" w:rsidP="00BA2BE9">
      <w:pPr>
        <w:spacing w:after="0"/>
        <w:jc w:val="both"/>
        <w:rPr>
          <w:rFonts w:ascii="Times New Roman" w:hAnsi="Times New Roman"/>
          <w:color w:val="000000"/>
        </w:rPr>
      </w:pPr>
      <w:r w:rsidRPr="009A5F86">
        <w:rPr>
          <w:rFonts w:ascii="Times New Roman" w:hAnsi="Times New Roman"/>
          <w:color w:val="000000"/>
        </w:rPr>
        <w:t>рекомендованный для предыдущего класса.</w:t>
      </w:r>
    </w:p>
    <w:p w:rsidR="00BA2BE9" w:rsidRDefault="00BA2BE9" w:rsidP="00BA2BE9">
      <w:pPr>
        <w:spacing w:after="0"/>
        <w:jc w:val="both"/>
        <w:rPr>
          <w:rFonts w:ascii="Times New Roman" w:hAnsi="Times New Roman"/>
          <w:color w:val="000000"/>
        </w:rPr>
      </w:pPr>
      <w:r w:rsidRPr="009A5F86">
        <w:rPr>
          <w:rFonts w:ascii="Times New Roman" w:hAnsi="Times New Roman"/>
        </w:rPr>
        <w:t>При оценке диктанта исправляются, но не учитываются орфографические и пунктуационные ошибки</w:t>
      </w:r>
      <w:r>
        <w:rPr>
          <w:rFonts w:ascii="Times New Roman" w:hAnsi="Times New Roman"/>
        </w:rPr>
        <w:t>:</w:t>
      </w:r>
    </w:p>
    <w:p w:rsidR="00BA2BE9" w:rsidRPr="009A5F86" w:rsidRDefault="00BA2BE9" w:rsidP="00BA2BE9">
      <w:pPr>
        <w:shd w:val="clear" w:color="auto" w:fill="FFFFFF"/>
        <w:spacing w:after="0"/>
        <w:jc w:val="both"/>
        <w:rPr>
          <w:rFonts w:ascii="Times New Roman" w:hAnsi="Times New Roman"/>
        </w:rPr>
      </w:pPr>
      <w:r w:rsidRPr="009A5F86">
        <w:rPr>
          <w:rFonts w:ascii="Times New Roman" w:hAnsi="Times New Roman"/>
          <w:color w:val="000000"/>
        </w:rPr>
        <w:t>1) на правила, которые не включены в школьную программу;</w:t>
      </w:r>
    </w:p>
    <w:p w:rsidR="00BA2BE9" w:rsidRPr="009A5F86" w:rsidRDefault="00BA2BE9" w:rsidP="00BA2BE9">
      <w:pPr>
        <w:shd w:val="clear" w:color="auto" w:fill="FFFFFF"/>
        <w:spacing w:after="0"/>
        <w:jc w:val="both"/>
        <w:rPr>
          <w:rFonts w:ascii="Times New Roman" w:hAnsi="Times New Roman"/>
        </w:rPr>
      </w:pPr>
      <w:r w:rsidRPr="009A5F86">
        <w:rPr>
          <w:rFonts w:ascii="Times New Roman" w:hAnsi="Times New Roman"/>
          <w:color w:val="000000"/>
        </w:rPr>
        <w:t>2) на еще не изученные правила;</w:t>
      </w:r>
    </w:p>
    <w:p w:rsidR="00BA2BE9" w:rsidRPr="009A5F86" w:rsidRDefault="00BA2BE9" w:rsidP="00BA2BE9">
      <w:pPr>
        <w:shd w:val="clear" w:color="auto" w:fill="FFFFFF"/>
        <w:spacing w:after="0"/>
        <w:jc w:val="both"/>
        <w:rPr>
          <w:rFonts w:ascii="Times New Roman" w:hAnsi="Times New Roman"/>
        </w:rPr>
      </w:pPr>
      <w:r w:rsidRPr="009A5F86">
        <w:rPr>
          <w:rFonts w:ascii="Times New Roman" w:hAnsi="Times New Roman"/>
          <w:color w:val="000000"/>
        </w:rPr>
        <w:t>3) в словах с непроверяемыми написаниями, над которыми не проводилась специальная работа;</w:t>
      </w:r>
    </w:p>
    <w:p w:rsidR="00BA2BE9" w:rsidRPr="009A5F86" w:rsidRDefault="00BA2BE9" w:rsidP="00BA2BE9">
      <w:pPr>
        <w:shd w:val="clear" w:color="auto" w:fill="FFFFFF"/>
        <w:spacing w:after="0"/>
        <w:jc w:val="both"/>
        <w:rPr>
          <w:rFonts w:ascii="Times New Roman" w:hAnsi="Times New Roman"/>
          <w:color w:val="000000"/>
        </w:rPr>
      </w:pPr>
      <w:r w:rsidRPr="009A5F86">
        <w:rPr>
          <w:rFonts w:ascii="Times New Roman" w:hAnsi="Times New Roman"/>
          <w:color w:val="000000"/>
        </w:rPr>
        <w:t>4) в передаче авторской пунктуации.</w:t>
      </w:r>
    </w:p>
    <w:p w:rsidR="00BA2BE9" w:rsidRPr="009A5F86" w:rsidRDefault="00BA2BE9" w:rsidP="00BA2BE9">
      <w:pPr>
        <w:shd w:val="clear" w:color="auto" w:fill="FFFFFF"/>
        <w:spacing w:after="0"/>
        <w:jc w:val="both"/>
        <w:rPr>
          <w:rFonts w:ascii="Times New Roman" w:hAnsi="Times New Roman"/>
        </w:rPr>
      </w:pPr>
    </w:p>
    <w:p w:rsidR="00BA2BE9" w:rsidRPr="009A5F86" w:rsidRDefault="00BA2BE9" w:rsidP="00BA2BE9">
      <w:pPr>
        <w:shd w:val="clear" w:color="auto" w:fill="FFFFFF"/>
        <w:spacing w:after="0"/>
        <w:jc w:val="both"/>
        <w:rPr>
          <w:rFonts w:ascii="Times New Roman" w:hAnsi="Times New Roman"/>
          <w:color w:val="000000"/>
        </w:rPr>
      </w:pPr>
      <w:r w:rsidRPr="009A5F86">
        <w:rPr>
          <w:rFonts w:ascii="Times New Roman" w:hAnsi="Times New Roman"/>
          <w:color w:val="000000"/>
        </w:rPr>
        <w:t xml:space="preserve">              Исправляются, но не учитываются описки, неправильные написания, искажающие звуковой облик слова, например: «рапотает» (вместо</w:t>
      </w:r>
      <w:r w:rsidRPr="009A5F86">
        <w:rPr>
          <w:rFonts w:ascii="Times New Roman" w:hAnsi="Times New Roman"/>
          <w:i/>
          <w:iCs/>
          <w:color w:val="000000"/>
        </w:rPr>
        <w:t>работает</w:t>
      </w:r>
      <w:r w:rsidRPr="009A5F86">
        <w:rPr>
          <w:rFonts w:ascii="Times New Roman" w:hAnsi="Times New Roman"/>
          <w:color w:val="000000"/>
        </w:rPr>
        <w:t xml:space="preserve">), «дулпо» (вместо </w:t>
      </w:r>
      <w:r w:rsidRPr="009A5F86">
        <w:rPr>
          <w:rFonts w:ascii="Times New Roman" w:hAnsi="Times New Roman"/>
          <w:i/>
          <w:iCs/>
          <w:color w:val="000000"/>
        </w:rPr>
        <w:t>дупло</w:t>
      </w:r>
      <w:r w:rsidRPr="009A5F86">
        <w:rPr>
          <w:rFonts w:ascii="Times New Roman" w:hAnsi="Times New Roman"/>
          <w:color w:val="000000"/>
        </w:rPr>
        <w:t xml:space="preserve">), «мемля» (вместо </w:t>
      </w:r>
      <w:r w:rsidRPr="009A5F86">
        <w:rPr>
          <w:rFonts w:ascii="Times New Roman" w:hAnsi="Times New Roman"/>
          <w:i/>
          <w:iCs/>
          <w:color w:val="000000"/>
        </w:rPr>
        <w:t>земля</w:t>
      </w:r>
      <w:r w:rsidRPr="009A5F86">
        <w:rPr>
          <w:rFonts w:ascii="Times New Roman" w:hAnsi="Times New Roman"/>
          <w:color w:val="000000"/>
        </w:rPr>
        <w:t xml:space="preserve">). </w:t>
      </w:r>
      <w:r w:rsidRPr="009A5F86">
        <w:rPr>
          <w:rFonts w:ascii="Times New Roman" w:hAnsi="Times New Roman"/>
        </w:rPr>
        <w:t xml:space="preserve">При оценке диктантов важно также учитывать характер ошибок. </w:t>
      </w:r>
      <w:r w:rsidRPr="009A5F86">
        <w:rPr>
          <w:rFonts w:ascii="Times New Roman" w:hAnsi="Times New Roman"/>
          <w:color w:val="000000"/>
        </w:rPr>
        <w:t xml:space="preserve">Среди ошибок следует выделять негрубые, т.е. не имеющие существенного значения для характеристики грамотности. При подсчете ошибок две негрубые считаются за одну. </w:t>
      </w:r>
    </w:p>
    <w:p w:rsidR="00BA2BE9" w:rsidRPr="009A5F86" w:rsidRDefault="00BA2BE9" w:rsidP="00BA2BE9">
      <w:pPr>
        <w:shd w:val="clear" w:color="auto" w:fill="FFFFFF"/>
        <w:spacing w:after="0"/>
        <w:jc w:val="both"/>
        <w:rPr>
          <w:rFonts w:ascii="Times New Roman" w:hAnsi="Times New Roman"/>
          <w:color w:val="000000"/>
        </w:rPr>
      </w:pPr>
    </w:p>
    <w:p w:rsidR="00BA2BE9" w:rsidRPr="009A5F86" w:rsidRDefault="00BA2BE9" w:rsidP="00BA2BE9">
      <w:pPr>
        <w:shd w:val="clear" w:color="auto" w:fill="FFFFFF"/>
        <w:spacing w:after="0"/>
        <w:jc w:val="both"/>
        <w:rPr>
          <w:rFonts w:ascii="Times New Roman" w:hAnsi="Times New Roman"/>
        </w:rPr>
      </w:pPr>
      <w:r w:rsidRPr="009A5F86">
        <w:rPr>
          <w:rFonts w:ascii="Times New Roman" w:hAnsi="Times New Roman"/>
          <w:color w:val="000000"/>
        </w:rPr>
        <w:t xml:space="preserve">            К негрубым относятся ошибки:</w:t>
      </w:r>
    </w:p>
    <w:p w:rsidR="00BA2BE9" w:rsidRPr="009A5F86" w:rsidRDefault="00BA2BE9" w:rsidP="00BA2BE9">
      <w:pPr>
        <w:shd w:val="clear" w:color="auto" w:fill="FFFFFF"/>
        <w:spacing w:after="0"/>
        <w:jc w:val="both"/>
        <w:rPr>
          <w:rFonts w:ascii="Times New Roman" w:hAnsi="Times New Roman"/>
        </w:rPr>
      </w:pPr>
      <w:r w:rsidRPr="009A5F86">
        <w:rPr>
          <w:rFonts w:ascii="Times New Roman" w:hAnsi="Times New Roman"/>
          <w:color w:val="000000"/>
        </w:rPr>
        <w:t>1) в исключениях из правил;</w:t>
      </w:r>
    </w:p>
    <w:p w:rsidR="00BA2BE9" w:rsidRPr="009A5F86" w:rsidRDefault="00BA2BE9" w:rsidP="00BA2BE9">
      <w:pPr>
        <w:shd w:val="clear" w:color="auto" w:fill="FFFFFF"/>
        <w:spacing w:after="0"/>
        <w:jc w:val="both"/>
        <w:rPr>
          <w:rFonts w:ascii="Times New Roman" w:hAnsi="Times New Roman"/>
        </w:rPr>
      </w:pPr>
      <w:r w:rsidRPr="009A5F86">
        <w:rPr>
          <w:rFonts w:ascii="Times New Roman" w:hAnsi="Times New Roman"/>
          <w:color w:val="000000"/>
        </w:rPr>
        <w:t>2) в написании большой буквы в составных собственных наименованиях;</w:t>
      </w:r>
    </w:p>
    <w:p w:rsidR="00BA2BE9" w:rsidRPr="009A5F86" w:rsidRDefault="00BA2BE9" w:rsidP="00BA2BE9">
      <w:pPr>
        <w:shd w:val="clear" w:color="auto" w:fill="FFFFFF"/>
        <w:spacing w:after="0"/>
        <w:jc w:val="both"/>
        <w:rPr>
          <w:rFonts w:ascii="Times New Roman" w:hAnsi="Times New Roman"/>
        </w:rPr>
      </w:pPr>
      <w:r w:rsidRPr="009A5F86">
        <w:rPr>
          <w:rFonts w:ascii="Times New Roman" w:hAnsi="Times New Roman"/>
          <w:color w:val="000000"/>
        </w:rPr>
        <w:t>3) 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BA2BE9" w:rsidRPr="009A5F86" w:rsidRDefault="00BA2BE9" w:rsidP="00BA2BE9">
      <w:pPr>
        <w:shd w:val="clear" w:color="auto" w:fill="FFFFFF"/>
        <w:spacing w:after="0"/>
        <w:jc w:val="both"/>
        <w:rPr>
          <w:rFonts w:ascii="Times New Roman" w:hAnsi="Times New Roman"/>
        </w:rPr>
      </w:pPr>
      <w:r w:rsidRPr="009A5F86">
        <w:rPr>
          <w:rFonts w:ascii="Times New Roman" w:hAnsi="Times New Roman"/>
          <w:color w:val="000000"/>
        </w:rPr>
        <w:t xml:space="preserve">4) в случаях раздельного и слитного написания </w:t>
      </w:r>
      <w:r w:rsidRPr="009A5F86">
        <w:rPr>
          <w:rFonts w:ascii="Times New Roman" w:hAnsi="Times New Roman"/>
          <w:i/>
          <w:iCs/>
          <w:color w:val="000000"/>
        </w:rPr>
        <w:t xml:space="preserve">не с </w:t>
      </w:r>
      <w:r w:rsidRPr="009A5F86">
        <w:rPr>
          <w:rFonts w:ascii="Times New Roman" w:hAnsi="Times New Roman"/>
          <w:color w:val="000000"/>
        </w:rPr>
        <w:t>прилагательными и причастиями, выступающими в роли сказуемого;</w:t>
      </w:r>
    </w:p>
    <w:p w:rsidR="00BA2BE9" w:rsidRPr="009A5F86" w:rsidRDefault="00BA2BE9" w:rsidP="00BA2BE9">
      <w:pPr>
        <w:shd w:val="clear" w:color="auto" w:fill="FFFFFF"/>
        <w:spacing w:after="0"/>
        <w:jc w:val="both"/>
        <w:rPr>
          <w:rFonts w:ascii="Times New Roman" w:hAnsi="Times New Roman"/>
        </w:rPr>
      </w:pPr>
      <w:r w:rsidRPr="009A5F86">
        <w:rPr>
          <w:rFonts w:ascii="Times New Roman" w:hAnsi="Times New Roman"/>
          <w:color w:val="000000"/>
        </w:rPr>
        <w:t xml:space="preserve">5) в написании </w:t>
      </w:r>
      <w:r w:rsidRPr="009A5F86">
        <w:rPr>
          <w:rFonts w:ascii="Times New Roman" w:hAnsi="Times New Roman"/>
          <w:i/>
          <w:iCs/>
          <w:color w:val="000000"/>
        </w:rPr>
        <w:t>ы</w:t>
      </w:r>
      <w:r w:rsidRPr="009A5F86">
        <w:rPr>
          <w:rFonts w:ascii="Times New Roman" w:hAnsi="Times New Roman"/>
          <w:color w:val="000000"/>
        </w:rPr>
        <w:t xml:space="preserve"> и </w:t>
      </w:r>
      <w:r w:rsidRPr="009A5F86">
        <w:rPr>
          <w:rFonts w:ascii="Times New Roman" w:hAnsi="Times New Roman"/>
          <w:i/>
          <w:iCs/>
          <w:color w:val="000000"/>
        </w:rPr>
        <w:t>и</w:t>
      </w:r>
      <w:r w:rsidRPr="009A5F86">
        <w:rPr>
          <w:rFonts w:ascii="Times New Roman" w:hAnsi="Times New Roman"/>
          <w:color w:val="000000"/>
        </w:rPr>
        <w:t>после приставок;</w:t>
      </w:r>
    </w:p>
    <w:p w:rsidR="00BA2BE9" w:rsidRPr="009A5F86" w:rsidRDefault="00BA2BE9" w:rsidP="00BA2BE9">
      <w:pPr>
        <w:shd w:val="clear" w:color="auto" w:fill="FFFFFF"/>
        <w:spacing w:after="0"/>
        <w:jc w:val="both"/>
        <w:rPr>
          <w:rFonts w:ascii="Times New Roman" w:hAnsi="Times New Roman"/>
        </w:rPr>
      </w:pPr>
      <w:r w:rsidRPr="009A5F86">
        <w:rPr>
          <w:rFonts w:ascii="Times New Roman" w:hAnsi="Times New Roman"/>
          <w:color w:val="000000"/>
        </w:rPr>
        <w:t xml:space="preserve">6)в случаях трудного различия </w:t>
      </w:r>
      <w:r w:rsidRPr="009A5F86">
        <w:rPr>
          <w:rFonts w:ascii="Times New Roman" w:hAnsi="Times New Roman"/>
          <w:i/>
          <w:iCs/>
          <w:color w:val="000000"/>
        </w:rPr>
        <w:t xml:space="preserve">не </w:t>
      </w:r>
      <w:r w:rsidRPr="009A5F86">
        <w:rPr>
          <w:rFonts w:ascii="Times New Roman" w:hAnsi="Times New Roman"/>
          <w:color w:val="000000"/>
        </w:rPr>
        <w:t xml:space="preserve">и </w:t>
      </w:r>
      <w:r w:rsidRPr="009A5F86">
        <w:rPr>
          <w:rFonts w:ascii="Times New Roman" w:hAnsi="Times New Roman"/>
          <w:i/>
          <w:iCs/>
          <w:color w:val="000000"/>
        </w:rPr>
        <w:t xml:space="preserve">ни </w:t>
      </w:r>
      <w:r w:rsidRPr="009A5F86">
        <w:rPr>
          <w:rFonts w:ascii="Times New Roman" w:hAnsi="Times New Roman"/>
          <w:color w:val="000000"/>
        </w:rPr>
        <w:t>(Куда он только не обращался! Куда он ни обращался, никто не мог дать ему ответ. Никто иной не...; не кто иной, как; ничто иное не...; не что иное, как и др.);</w:t>
      </w:r>
    </w:p>
    <w:p w:rsidR="00BA2BE9" w:rsidRPr="009A5F86" w:rsidRDefault="00BA2BE9" w:rsidP="00BA2BE9">
      <w:pPr>
        <w:shd w:val="clear" w:color="auto" w:fill="FFFFFF"/>
        <w:spacing w:after="0"/>
        <w:jc w:val="both"/>
        <w:rPr>
          <w:rFonts w:ascii="Times New Roman" w:hAnsi="Times New Roman"/>
        </w:rPr>
      </w:pPr>
      <w:r w:rsidRPr="009A5F86">
        <w:rPr>
          <w:rFonts w:ascii="Times New Roman" w:hAnsi="Times New Roman"/>
          <w:color w:val="000000"/>
        </w:rPr>
        <w:t>7)в собственных именах нерусского происхождения;</w:t>
      </w:r>
    </w:p>
    <w:p w:rsidR="00BA2BE9" w:rsidRPr="009A5F86" w:rsidRDefault="00BA2BE9" w:rsidP="00BA2BE9">
      <w:pPr>
        <w:shd w:val="clear" w:color="auto" w:fill="FFFFFF"/>
        <w:spacing w:after="0"/>
        <w:jc w:val="both"/>
        <w:rPr>
          <w:rFonts w:ascii="Times New Roman" w:hAnsi="Times New Roman"/>
        </w:rPr>
      </w:pPr>
      <w:r w:rsidRPr="009A5F86">
        <w:rPr>
          <w:rFonts w:ascii="Times New Roman" w:hAnsi="Times New Roman"/>
          <w:color w:val="000000"/>
        </w:rPr>
        <w:t>8) в случаях, когда вместо одного знака препинания поставлен другой;</w:t>
      </w:r>
    </w:p>
    <w:p w:rsidR="00BA2BE9" w:rsidRPr="009A5F86" w:rsidRDefault="00BA2BE9" w:rsidP="00BA2BE9">
      <w:pPr>
        <w:shd w:val="clear" w:color="auto" w:fill="FFFFFF"/>
        <w:spacing w:after="0"/>
        <w:jc w:val="both"/>
        <w:rPr>
          <w:rFonts w:ascii="Times New Roman" w:hAnsi="Times New Roman"/>
          <w:color w:val="000000"/>
        </w:rPr>
      </w:pPr>
      <w:r w:rsidRPr="009A5F86">
        <w:rPr>
          <w:rFonts w:ascii="Times New Roman" w:hAnsi="Times New Roman"/>
          <w:color w:val="000000"/>
        </w:rPr>
        <w:t>9) в пропуске одного из сочетающихся знаков препинания или в нарушении их последовательности.</w:t>
      </w:r>
    </w:p>
    <w:p w:rsidR="00BA2BE9" w:rsidRPr="009A5F86" w:rsidRDefault="00BA2BE9" w:rsidP="00BA2BE9">
      <w:pPr>
        <w:shd w:val="clear" w:color="auto" w:fill="FFFFFF"/>
        <w:spacing w:after="0"/>
        <w:jc w:val="both"/>
        <w:rPr>
          <w:rFonts w:ascii="Times New Roman" w:hAnsi="Times New Roman"/>
        </w:rPr>
      </w:pPr>
    </w:p>
    <w:p w:rsidR="00BA2BE9" w:rsidRDefault="00BA2BE9" w:rsidP="00BA2BE9">
      <w:pPr>
        <w:shd w:val="clear" w:color="auto" w:fill="FFFFFF"/>
        <w:spacing w:after="0"/>
        <w:jc w:val="both"/>
        <w:rPr>
          <w:rFonts w:ascii="Times New Roman" w:hAnsi="Times New Roman"/>
        </w:rPr>
      </w:pPr>
      <w:r w:rsidRPr="009A5F86">
        <w:rPr>
          <w:rFonts w:ascii="Times New Roman" w:hAnsi="Times New Roman"/>
          <w:color w:val="000000"/>
        </w:rPr>
        <w:t xml:space="preserve">           Необходимо учитывать также повторяемость иоднотипность ошибок. Если ошибка повторяется в одном и том же слове или в корне однокоренных слов, то она считается за одну ошибку. </w:t>
      </w:r>
      <w:r w:rsidRPr="009A5F86">
        <w:rPr>
          <w:rFonts w:ascii="Times New Roman" w:hAnsi="Times New Roman"/>
        </w:rPr>
        <w:t>Однотипными считаются ошибки на одно правило, если условия выбора правильного написания заключены в грамматических (в армии, в здании; колют, борются) и фонетических (пирожок, сверчок) особенностях данного слова. 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 Первые три однотипные ошибки считаются за одну, каждая следующая подобная ошибка учитывается как самостоятельная.</w:t>
      </w:r>
    </w:p>
    <w:p w:rsidR="00BA2BE9" w:rsidRPr="009A5F86" w:rsidRDefault="00BA2BE9" w:rsidP="00BA2BE9">
      <w:pPr>
        <w:shd w:val="clear" w:color="auto" w:fill="FFFFFF"/>
        <w:spacing w:after="0"/>
        <w:jc w:val="both"/>
        <w:rPr>
          <w:rFonts w:ascii="Times New Roman" w:hAnsi="Times New Roman"/>
        </w:rPr>
      </w:pPr>
      <w:r w:rsidRPr="009A5F86">
        <w:rPr>
          <w:rFonts w:ascii="Times New Roman" w:hAnsi="Times New Roman"/>
        </w:rPr>
        <w:t>Диктант оценивается одной отметкой</w:t>
      </w:r>
    </w:p>
    <w:p w:rsidR="00BA2BE9" w:rsidRPr="009A5F86" w:rsidRDefault="00BA2BE9" w:rsidP="00BA2BE9">
      <w:pPr>
        <w:spacing w:after="0"/>
        <w:ind w:firstLine="360"/>
        <w:jc w:val="both"/>
        <w:rPr>
          <w:rFonts w:ascii="Times New Roman" w:hAnsi="Times New Roman"/>
          <w:b/>
          <w:bCs/>
        </w:rPr>
      </w:pPr>
    </w:p>
    <w:p w:rsidR="00BA2BE9" w:rsidRPr="009A5F86" w:rsidRDefault="00BA2BE9" w:rsidP="00BA2BE9">
      <w:pPr>
        <w:spacing w:after="0"/>
        <w:ind w:firstLine="540"/>
        <w:jc w:val="both"/>
        <w:rPr>
          <w:rFonts w:ascii="Times New Roman" w:hAnsi="Times New Roman"/>
          <w:b/>
          <w:bCs/>
        </w:rPr>
      </w:pPr>
      <w:r w:rsidRPr="009A5F86">
        <w:rPr>
          <w:rFonts w:ascii="Times New Roman" w:hAnsi="Times New Roman"/>
          <w:b/>
          <w:bCs/>
        </w:rPr>
        <w:t xml:space="preserve">Оценка «5» </w:t>
      </w:r>
      <w:r w:rsidRPr="009A5F86">
        <w:rPr>
          <w:rFonts w:ascii="Times New Roman" w:hAnsi="Times New Roman"/>
        </w:rPr>
        <w:t>выставляется за безошибочную работу, а также при  наличии в ней 1 негрубой орфографической или 1 негрубой пунктуационной ошибки.</w:t>
      </w:r>
    </w:p>
    <w:p w:rsidR="00BA2BE9" w:rsidRPr="009A5F86" w:rsidRDefault="00BA2BE9" w:rsidP="00BA2BE9">
      <w:pPr>
        <w:spacing w:after="0"/>
        <w:ind w:firstLine="540"/>
        <w:jc w:val="both"/>
        <w:rPr>
          <w:rFonts w:ascii="Times New Roman" w:hAnsi="Times New Roman"/>
        </w:rPr>
      </w:pPr>
      <w:r w:rsidRPr="009A5F86">
        <w:rPr>
          <w:rFonts w:ascii="Times New Roman" w:hAnsi="Times New Roman"/>
          <w:b/>
          <w:bCs/>
        </w:rPr>
        <w:t>Оценка «4</w:t>
      </w:r>
      <w:r w:rsidRPr="009A5F86">
        <w:rPr>
          <w:rFonts w:ascii="Times New Roman" w:hAnsi="Times New Roman"/>
        </w:rPr>
        <w:t>» выставляется при наличии в диктанте 2 орфографических и 2 пунктуационных ошибок, или 1 орфографической и 3 пунктуационных ошибок, или 4 пунктуационных ошибок при отсутствии орфографических ошибок. Оценка «4» может выставляться при 3 орфографических ошибках, если среди них есть однотипные.</w:t>
      </w:r>
    </w:p>
    <w:p w:rsidR="00BA2BE9" w:rsidRPr="009A5F86" w:rsidRDefault="00BA2BE9" w:rsidP="00BA2BE9">
      <w:pPr>
        <w:spacing w:after="0"/>
        <w:ind w:firstLine="540"/>
        <w:jc w:val="both"/>
        <w:rPr>
          <w:rFonts w:ascii="Times New Roman" w:hAnsi="Times New Roman"/>
        </w:rPr>
      </w:pPr>
      <w:r w:rsidRPr="009A5F86">
        <w:rPr>
          <w:rFonts w:ascii="Times New Roman" w:hAnsi="Times New Roman"/>
          <w:b/>
          <w:bCs/>
        </w:rPr>
        <w:t xml:space="preserve">Оценка «3» </w:t>
      </w:r>
      <w:r w:rsidRPr="009A5F86">
        <w:rPr>
          <w:rFonts w:ascii="Times New Roman" w:hAnsi="Times New Roman"/>
        </w:rPr>
        <w:t>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Оценка «3» может быть выставлена при наличии 6 орфографических ошибок и 6 пунктуационных ошибок, если среди тех и других имеются однотипные и негрубые ошибки.</w:t>
      </w:r>
    </w:p>
    <w:p w:rsidR="00BA2BE9" w:rsidRPr="009A5F86" w:rsidRDefault="00BA2BE9" w:rsidP="00BA2BE9">
      <w:pPr>
        <w:spacing w:after="0"/>
        <w:ind w:firstLine="540"/>
        <w:jc w:val="both"/>
        <w:rPr>
          <w:rFonts w:ascii="Times New Roman" w:hAnsi="Times New Roman"/>
        </w:rPr>
      </w:pPr>
      <w:r w:rsidRPr="009A5F86">
        <w:rPr>
          <w:rFonts w:ascii="Times New Roman" w:hAnsi="Times New Roman"/>
          <w:b/>
          <w:bCs/>
        </w:rPr>
        <w:t>Оценка «2»</w:t>
      </w:r>
      <w:r w:rsidRPr="009A5F86">
        <w:rPr>
          <w:rFonts w:ascii="Times New Roman" w:hAnsi="Times New Roman"/>
        </w:rPr>
        <w:t xml:space="preserve"> выставляется за диктант, в котором допущено до 7 орфографических и 7 пунктуационных ошибок, или 6 орфографических и 8 пунктуационных ошибок, 8 орфографических и 6 пунктуационных ошибок.</w:t>
      </w:r>
    </w:p>
    <w:p w:rsidR="00BA2BE9" w:rsidRPr="009A5F86" w:rsidRDefault="00BA2BE9" w:rsidP="00BA2BE9">
      <w:pPr>
        <w:spacing w:after="0"/>
        <w:ind w:firstLine="540"/>
        <w:jc w:val="both"/>
        <w:rPr>
          <w:rFonts w:ascii="Times New Roman" w:hAnsi="Times New Roman"/>
        </w:rPr>
      </w:pPr>
      <w:r w:rsidRPr="009A5F86">
        <w:rPr>
          <w:rFonts w:ascii="Times New Roman" w:hAnsi="Times New Roman"/>
          <w:b/>
          <w:bCs/>
          <w:i/>
          <w:iCs/>
        </w:rPr>
        <w:t>При оценке выполнения дополнительных заданий рекомендуется руководствоваться следующим</w:t>
      </w:r>
      <w:r w:rsidRPr="009A5F86">
        <w:rPr>
          <w:rFonts w:ascii="Times New Roman" w:hAnsi="Times New Roman"/>
        </w:rPr>
        <w:t>.</w:t>
      </w:r>
    </w:p>
    <w:p w:rsidR="00BA2BE9" w:rsidRPr="009A5F86" w:rsidRDefault="00BA2BE9" w:rsidP="00BA2BE9">
      <w:pPr>
        <w:spacing w:after="0"/>
        <w:ind w:firstLine="540"/>
        <w:jc w:val="both"/>
        <w:rPr>
          <w:rFonts w:ascii="Times New Roman" w:hAnsi="Times New Roman"/>
        </w:rPr>
      </w:pPr>
      <w:r w:rsidRPr="009A5F86">
        <w:rPr>
          <w:rFonts w:ascii="Times New Roman" w:hAnsi="Times New Roman"/>
          <w:b/>
          <w:bCs/>
        </w:rPr>
        <w:t xml:space="preserve">Оценка «5» </w:t>
      </w:r>
      <w:r w:rsidRPr="009A5F86">
        <w:rPr>
          <w:rFonts w:ascii="Times New Roman" w:hAnsi="Times New Roman"/>
        </w:rPr>
        <w:t>ставится, если ученик выполнил все задания верно.</w:t>
      </w:r>
    </w:p>
    <w:p w:rsidR="00BA2BE9" w:rsidRPr="009A5F86" w:rsidRDefault="00BA2BE9" w:rsidP="00BA2BE9">
      <w:pPr>
        <w:spacing w:after="0"/>
        <w:ind w:firstLine="540"/>
        <w:jc w:val="both"/>
        <w:rPr>
          <w:rFonts w:ascii="Times New Roman" w:hAnsi="Times New Roman"/>
        </w:rPr>
      </w:pPr>
      <w:r w:rsidRPr="009A5F86">
        <w:rPr>
          <w:rFonts w:ascii="Times New Roman" w:hAnsi="Times New Roman"/>
          <w:b/>
          <w:bCs/>
        </w:rPr>
        <w:t>Оценка «4</w:t>
      </w:r>
      <w:r w:rsidRPr="009A5F86">
        <w:rPr>
          <w:rFonts w:ascii="Times New Roman" w:hAnsi="Times New Roman"/>
        </w:rPr>
        <w:t>» ставится, если ученик выполнил правильно не менее ¾  заданий.</w:t>
      </w:r>
    </w:p>
    <w:p w:rsidR="00BA2BE9" w:rsidRPr="009A5F86" w:rsidRDefault="00BA2BE9" w:rsidP="00BA2BE9">
      <w:pPr>
        <w:spacing w:after="0"/>
        <w:ind w:firstLine="540"/>
        <w:jc w:val="both"/>
        <w:rPr>
          <w:rFonts w:ascii="Times New Roman" w:hAnsi="Times New Roman"/>
        </w:rPr>
      </w:pPr>
      <w:r w:rsidRPr="009A5F86">
        <w:rPr>
          <w:rFonts w:ascii="Times New Roman" w:hAnsi="Times New Roman"/>
          <w:b/>
          <w:bCs/>
        </w:rPr>
        <w:t xml:space="preserve">Оценка «3» </w:t>
      </w:r>
      <w:r w:rsidRPr="009A5F86">
        <w:rPr>
          <w:rFonts w:ascii="Times New Roman" w:hAnsi="Times New Roman"/>
        </w:rPr>
        <w:t>ставится за работу, в которой правильно выполнено не менее половины заданий.</w:t>
      </w:r>
    </w:p>
    <w:p w:rsidR="00BA2BE9" w:rsidRPr="009A5F86" w:rsidRDefault="00BA2BE9" w:rsidP="00BA2BE9">
      <w:pPr>
        <w:spacing w:after="0"/>
        <w:ind w:firstLine="540"/>
        <w:jc w:val="both"/>
        <w:rPr>
          <w:rFonts w:ascii="Times New Roman" w:hAnsi="Times New Roman"/>
        </w:rPr>
      </w:pPr>
      <w:r w:rsidRPr="009A5F86">
        <w:rPr>
          <w:rFonts w:ascii="Times New Roman" w:hAnsi="Times New Roman"/>
          <w:b/>
          <w:bCs/>
        </w:rPr>
        <w:t>Оценка «2»</w:t>
      </w:r>
      <w:r w:rsidRPr="009A5F86">
        <w:rPr>
          <w:rFonts w:ascii="Times New Roman" w:hAnsi="Times New Roman"/>
        </w:rPr>
        <w:t xml:space="preserve"> ставится за работу, в которой не выполнено больше половины заданий.</w:t>
      </w:r>
    </w:p>
    <w:p w:rsidR="00BA2BE9" w:rsidRPr="009A5F86" w:rsidRDefault="00BA2BE9" w:rsidP="00BA2BE9">
      <w:pPr>
        <w:spacing w:after="0"/>
        <w:ind w:firstLine="540"/>
        <w:jc w:val="both"/>
        <w:rPr>
          <w:rFonts w:ascii="Times New Roman" w:hAnsi="Times New Roman"/>
        </w:rPr>
      </w:pPr>
    </w:p>
    <w:p w:rsidR="00BA2BE9" w:rsidRDefault="00BA2BE9" w:rsidP="00BA2BE9">
      <w:pPr>
        <w:pStyle w:val="5"/>
        <w:spacing w:before="0"/>
        <w:jc w:val="both"/>
        <w:rPr>
          <w:rFonts w:ascii="Times New Roman" w:hAnsi="Times New Roman"/>
          <w:i/>
        </w:rPr>
      </w:pPr>
      <w:r>
        <w:rPr>
          <w:rFonts w:ascii="Times New Roman" w:hAnsi="Times New Roman"/>
        </w:rPr>
        <w:t>Оценка сочинений и изложений</w:t>
      </w:r>
    </w:p>
    <w:p w:rsidR="00BA2BE9" w:rsidRDefault="00BA2BE9" w:rsidP="00BA2BE9">
      <w:pPr>
        <w:jc w:val="both"/>
      </w:pPr>
      <w:r w:rsidRPr="009A5F86">
        <w:rPr>
          <w:rFonts w:ascii="Times New Roman" w:hAnsi="Times New Roman"/>
        </w:rPr>
        <w:t xml:space="preserve">Сочинения и изложения — основные формы проверки умения правильно и последовательно излагать мысли, уровня речевой подготовки учащихся. </w:t>
      </w:r>
      <w:r w:rsidRPr="009A5F86">
        <w:rPr>
          <w:rFonts w:ascii="Times New Roman" w:hAnsi="Times New Roman"/>
          <w:color w:val="000000"/>
        </w:rPr>
        <w:t xml:space="preserve">Сочинения и изложения в </w:t>
      </w:r>
      <w:r w:rsidRPr="009A5F86">
        <w:rPr>
          <w:rFonts w:ascii="Times New Roman" w:hAnsi="Times New Roman"/>
          <w:color w:val="000000"/>
          <w:lang w:val="en-US"/>
        </w:rPr>
        <w:t>V</w:t>
      </w:r>
      <w:r w:rsidRPr="009A5F86">
        <w:rPr>
          <w:rFonts w:ascii="Times New Roman" w:hAnsi="Times New Roman"/>
          <w:color w:val="000000"/>
        </w:rPr>
        <w:t>-</w:t>
      </w:r>
      <w:r w:rsidRPr="009A5F86">
        <w:rPr>
          <w:rFonts w:ascii="Times New Roman" w:hAnsi="Times New Roman"/>
          <w:color w:val="000000"/>
          <w:lang w:val="en-US"/>
        </w:rPr>
        <w:t>IX</w:t>
      </w:r>
      <w:r w:rsidRPr="009A5F86">
        <w:rPr>
          <w:rFonts w:ascii="Times New Roman" w:hAnsi="Times New Roman"/>
          <w:color w:val="000000"/>
        </w:rPr>
        <w:t xml:space="preserve"> классах проводятся в соответствии с требованиями раздела программы «Развитие навыков связной речи». Примерный объем текста для подробного изложения: в</w:t>
      </w:r>
      <w:r w:rsidRPr="009A5F86">
        <w:rPr>
          <w:rFonts w:ascii="Times New Roman" w:hAnsi="Times New Roman"/>
          <w:color w:val="000000"/>
          <w:lang w:val="en-US"/>
        </w:rPr>
        <w:t>V</w:t>
      </w:r>
      <w:r w:rsidRPr="009A5F86">
        <w:rPr>
          <w:rFonts w:ascii="Times New Roman" w:hAnsi="Times New Roman"/>
          <w:color w:val="000000"/>
        </w:rPr>
        <w:t xml:space="preserve"> классе – 70-110слов. При оценке учитывается следующий примерный объем классных сочинений: в </w:t>
      </w:r>
      <w:r w:rsidRPr="009A5F86">
        <w:rPr>
          <w:rFonts w:ascii="Times New Roman" w:hAnsi="Times New Roman"/>
          <w:color w:val="000000"/>
          <w:lang w:val="en-US"/>
        </w:rPr>
        <w:t>V</w:t>
      </w:r>
      <w:r w:rsidRPr="009A5F86">
        <w:rPr>
          <w:rFonts w:ascii="Times New Roman" w:hAnsi="Times New Roman"/>
          <w:color w:val="000000"/>
        </w:rPr>
        <w:t xml:space="preserve"> классе — 0,5-1стр. </w:t>
      </w:r>
      <w:r w:rsidRPr="009A5F86">
        <w:rPr>
          <w:rFonts w:ascii="Times New Roman" w:hAnsi="Times New Roman"/>
        </w:rPr>
        <w:t xml:space="preserve">Любое сочинение и изложение оценивается двумя отметками: первая ставится за содержание и речевое оформление (соблюдение языковых норм и правил выбора стилистических средств), вторая за соблюдение орфографических и пунктуационных норм.Обе оценки считаются оценками по </w:t>
      </w:r>
      <w:r w:rsidRPr="009A5F86">
        <w:rPr>
          <w:rFonts w:ascii="Times New Roman" w:hAnsi="Times New Roman"/>
        </w:rPr>
        <w:lastRenderedPageBreak/>
        <w:t>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w:t>
      </w:r>
      <w:r>
        <w:rPr>
          <w:rFonts w:ascii="Times New Roman" w:hAnsi="Times New Roman"/>
        </w:rPr>
        <w:t>.</w:t>
      </w:r>
    </w:p>
    <w:p w:rsidR="00BA2BE9" w:rsidRPr="009A5F86" w:rsidRDefault="00BA2BE9" w:rsidP="00BA2BE9">
      <w:pPr>
        <w:shd w:val="clear" w:color="auto" w:fill="FFFFFF"/>
        <w:spacing w:after="0"/>
        <w:jc w:val="both"/>
        <w:rPr>
          <w:rFonts w:ascii="Times New Roman" w:hAnsi="Times New Roman"/>
        </w:rPr>
      </w:pPr>
      <w:r w:rsidRPr="009A5F86">
        <w:rPr>
          <w:rFonts w:ascii="Times New Roman" w:hAnsi="Times New Roman"/>
        </w:rPr>
        <w:t xml:space="preserve">    Содержание сочинения и изложения оценивается по следующим критериям: </w:t>
      </w:r>
    </w:p>
    <w:p w:rsidR="00BA2BE9" w:rsidRPr="009A5F86" w:rsidRDefault="00BA2BE9" w:rsidP="00BA2BE9">
      <w:pPr>
        <w:shd w:val="clear" w:color="auto" w:fill="FFFFFF"/>
        <w:spacing w:after="0"/>
        <w:jc w:val="both"/>
        <w:rPr>
          <w:rFonts w:ascii="Times New Roman" w:hAnsi="Times New Roman"/>
        </w:rPr>
      </w:pPr>
      <w:r w:rsidRPr="009A5F86">
        <w:rPr>
          <w:rFonts w:ascii="Times New Roman" w:hAnsi="Times New Roman"/>
          <w:color w:val="000000"/>
        </w:rPr>
        <w:t>- соответствие работы ученика теме и основной мысли;</w:t>
      </w:r>
    </w:p>
    <w:p w:rsidR="00BA2BE9" w:rsidRPr="009A5F86" w:rsidRDefault="00BA2BE9" w:rsidP="00BA2BE9">
      <w:pPr>
        <w:shd w:val="clear" w:color="auto" w:fill="FFFFFF"/>
        <w:spacing w:after="0"/>
        <w:jc w:val="both"/>
        <w:rPr>
          <w:rFonts w:ascii="Times New Roman" w:hAnsi="Times New Roman"/>
        </w:rPr>
      </w:pPr>
      <w:r w:rsidRPr="009A5F86">
        <w:rPr>
          <w:rFonts w:ascii="Times New Roman" w:hAnsi="Times New Roman"/>
          <w:color w:val="000000"/>
        </w:rPr>
        <w:t xml:space="preserve">- полнота раскрытия темы; </w:t>
      </w:r>
    </w:p>
    <w:p w:rsidR="00BA2BE9" w:rsidRPr="009A5F86" w:rsidRDefault="00BA2BE9" w:rsidP="00BA2BE9">
      <w:pPr>
        <w:shd w:val="clear" w:color="auto" w:fill="FFFFFF"/>
        <w:spacing w:after="0"/>
        <w:jc w:val="both"/>
        <w:rPr>
          <w:rFonts w:ascii="Times New Roman" w:hAnsi="Times New Roman"/>
        </w:rPr>
      </w:pPr>
      <w:r w:rsidRPr="009A5F86">
        <w:rPr>
          <w:rFonts w:ascii="Times New Roman" w:hAnsi="Times New Roman"/>
          <w:color w:val="000000"/>
        </w:rPr>
        <w:t>- правильность фактического материала;</w:t>
      </w:r>
    </w:p>
    <w:p w:rsidR="00BA2BE9" w:rsidRDefault="00BA2BE9" w:rsidP="00BA2BE9">
      <w:pPr>
        <w:shd w:val="clear" w:color="auto" w:fill="FFFFFF"/>
        <w:spacing w:after="0"/>
        <w:jc w:val="both"/>
        <w:rPr>
          <w:rFonts w:ascii="Times New Roman" w:hAnsi="Times New Roman"/>
          <w:color w:val="000000"/>
        </w:rPr>
      </w:pPr>
      <w:r w:rsidRPr="009A5F86">
        <w:rPr>
          <w:rFonts w:ascii="Times New Roman" w:hAnsi="Times New Roman"/>
          <w:color w:val="000000"/>
        </w:rPr>
        <w:t>- последовательность изложения.</w:t>
      </w:r>
    </w:p>
    <w:p w:rsidR="00BA2BE9" w:rsidRPr="009A5F86" w:rsidRDefault="00BA2BE9" w:rsidP="00BA2BE9">
      <w:pPr>
        <w:shd w:val="clear" w:color="auto" w:fill="FFFFFF"/>
        <w:spacing w:after="0"/>
        <w:jc w:val="both"/>
        <w:rPr>
          <w:rFonts w:ascii="Times New Roman" w:hAnsi="Times New Roman"/>
        </w:rPr>
      </w:pPr>
      <w:r w:rsidRPr="009A5F86">
        <w:rPr>
          <w:rFonts w:ascii="Times New Roman" w:hAnsi="Times New Roman"/>
        </w:rPr>
        <w:t>При оценке речевого оформления сочинений и изложений учитывается:</w:t>
      </w:r>
    </w:p>
    <w:p w:rsidR="00BA2BE9" w:rsidRPr="009A5F86" w:rsidRDefault="00BA2BE9" w:rsidP="00BA2BE9">
      <w:pPr>
        <w:shd w:val="clear" w:color="auto" w:fill="FFFFFF"/>
        <w:spacing w:after="0"/>
        <w:jc w:val="both"/>
        <w:rPr>
          <w:rFonts w:ascii="Times New Roman" w:hAnsi="Times New Roman"/>
        </w:rPr>
      </w:pPr>
      <w:r w:rsidRPr="009A5F86">
        <w:rPr>
          <w:rFonts w:ascii="Times New Roman" w:hAnsi="Times New Roman"/>
          <w:color w:val="000000"/>
        </w:rPr>
        <w:t>- разнообразие словарного и грамматического строя речи;</w:t>
      </w:r>
    </w:p>
    <w:p w:rsidR="00BA2BE9" w:rsidRPr="009A5F86" w:rsidRDefault="00BA2BE9" w:rsidP="00BA2BE9">
      <w:pPr>
        <w:shd w:val="clear" w:color="auto" w:fill="FFFFFF"/>
        <w:spacing w:after="0"/>
        <w:jc w:val="both"/>
        <w:rPr>
          <w:rFonts w:ascii="Times New Roman" w:hAnsi="Times New Roman"/>
        </w:rPr>
      </w:pPr>
      <w:r w:rsidRPr="009A5F86">
        <w:rPr>
          <w:rFonts w:ascii="Times New Roman" w:hAnsi="Times New Roman"/>
          <w:color w:val="000000"/>
        </w:rPr>
        <w:t>- стилевое единство и выразительность речи;</w:t>
      </w:r>
    </w:p>
    <w:p w:rsidR="00BA2BE9" w:rsidRDefault="00BA2BE9" w:rsidP="00BA2BE9">
      <w:pPr>
        <w:shd w:val="clear" w:color="auto" w:fill="FFFFFF"/>
        <w:spacing w:after="0"/>
        <w:jc w:val="both"/>
        <w:rPr>
          <w:rFonts w:ascii="Times New Roman" w:hAnsi="Times New Roman"/>
          <w:color w:val="000000"/>
        </w:rPr>
      </w:pPr>
      <w:r w:rsidRPr="009A5F86">
        <w:rPr>
          <w:rFonts w:ascii="Times New Roman" w:hAnsi="Times New Roman"/>
          <w:color w:val="000000"/>
        </w:rPr>
        <w:t>- число языковых ошибок и стилистических недочетов.</w:t>
      </w:r>
    </w:p>
    <w:p w:rsidR="00BA2BE9" w:rsidRDefault="00BA2BE9" w:rsidP="00BA2BE9">
      <w:pPr>
        <w:shd w:val="clear" w:color="auto" w:fill="FFFFFF"/>
        <w:spacing w:after="0"/>
        <w:jc w:val="both"/>
        <w:rPr>
          <w:rFonts w:ascii="Times New Roman" w:hAnsi="Times New Roman"/>
        </w:rPr>
      </w:pPr>
      <w:r w:rsidRPr="009A5F86">
        <w:rPr>
          <w:rFonts w:ascii="Times New Roman" w:hAnsi="Times New Roman"/>
        </w:rPr>
        <w:t xml:space="preserve"> Орфографическая и пунктуационная грамотность оценивается по числу допущенных учеником ошибок (см. нормативы для оценки контрольных диктантов). Содержание и речевое оформление оценивается по следующим нормативам:</w:t>
      </w:r>
    </w:p>
    <w:p w:rsidR="00BA2BE9" w:rsidRPr="00A91500" w:rsidRDefault="00BA2BE9" w:rsidP="00BA2BE9">
      <w:pPr>
        <w:shd w:val="clear" w:color="auto" w:fill="FFFFFF"/>
        <w:spacing w:after="0"/>
        <w:jc w:val="both"/>
        <w:rPr>
          <w:rFonts w:ascii="Times New Roman" w:hAnsi="Times New Roman"/>
        </w:rPr>
      </w:pPr>
      <w:r w:rsidRPr="009A5F86">
        <w:rPr>
          <w:rFonts w:ascii="Times New Roman" w:hAnsi="Times New Roman"/>
          <w:b/>
        </w:rPr>
        <w:t>Отметка «5» ставится, если:</w:t>
      </w:r>
    </w:p>
    <w:p w:rsidR="00BA2BE9" w:rsidRPr="009A5F86" w:rsidRDefault="00BA2BE9" w:rsidP="00BA2BE9">
      <w:pPr>
        <w:shd w:val="clear" w:color="auto" w:fill="FFFFFF"/>
        <w:spacing w:after="0"/>
        <w:jc w:val="both"/>
        <w:rPr>
          <w:rFonts w:ascii="Times New Roman" w:hAnsi="Times New Roman"/>
        </w:rPr>
      </w:pPr>
      <w:r w:rsidRPr="009A5F86">
        <w:rPr>
          <w:rFonts w:ascii="Times New Roman" w:hAnsi="Times New Roman"/>
          <w:color w:val="000000"/>
        </w:rPr>
        <w:t>1) содержание работы полностью соответствует теме;</w:t>
      </w:r>
    </w:p>
    <w:p w:rsidR="00BA2BE9" w:rsidRPr="009A5F86" w:rsidRDefault="00BA2BE9" w:rsidP="00BA2BE9">
      <w:pPr>
        <w:shd w:val="clear" w:color="auto" w:fill="FFFFFF"/>
        <w:spacing w:after="0"/>
        <w:jc w:val="both"/>
        <w:rPr>
          <w:rFonts w:ascii="Times New Roman" w:hAnsi="Times New Roman"/>
        </w:rPr>
      </w:pPr>
      <w:r w:rsidRPr="009A5F86">
        <w:rPr>
          <w:rFonts w:ascii="Times New Roman" w:hAnsi="Times New Roman"/>
          <w:color w:val="000000"/>
        </w:rPr>
        <w:t>2) фактические ошибки отсутствуют;</w:t>
      </w:r>
    </w:p>
    <w:p w:rsidR="00BA2BE9" w:rsidRPr="009A5F86" w:rsidRDefault="00BA2BE9" w:rsidP="00BA2BE9">
      <w:pPr>
        <w:shd w:val="clear" w:color="auto" w:fill="FFFFFF"/>
        <w:spacing w:after="0"/>
        <w:jc w:val="both"/>
        <w:rPr>
          <w:rFonts w:ascii="Times New Roman" w:hAnsi="Times New Roman"/>
        </w:rPr>
      </w:pPr>
      <w:r w:rsidRPr="009A5F86">
        <w:rPr>
          <w:rFonts w:ascii="Times New Roman" w:hAnsi="Times New Roman"/>
          <w:color w:val="000000"/>
        </w:rPr>
        <w:t>3) содержание излагается последовательно;</w:t>
      </w:r>
    </w:p>
    <w:p w:rsidR="00BA2BE9" w:rsidRPr="009A5F86" w:rsidRDefault="00BA2BE9" w:rsidP="00BA2BE9">
      <w:pPr>
        <w:shd w:val="clear" w:color="auto" w:fill="FFFFFF"/>
        <w:spacing w:after="0"/>
        <w:jc w:val="both"/>
        <w:rPr>
          <w:rFonts w:ascii="Times New Roman" w:hAnsi="Times New Roman"/>
        </w:rPr>
      </w:pPr>
      <w:r w:rsidRPr="009A5F86">
        <w:rPr>
          <w:rFonts w:ascii="Times New Roman" w:hAnsi="Times New Roman"/>
          <w:color w:val="000000"/>
        </w:rPr>
        <w:t>4) работа отличается богатством словаря, разнообразием используемых синтаксических конструкций, точностью словоупотребления;</w:t>
      </w:r>
    </w:p>
    <w:p w:rsidR="00BA2BE9" w:rsidRDefault="00BA2BE9" w:rsidP="00BA2BE9">
      <w:pPr>
        <w:shd w:val="clear" w:color="auto" w:fill="FFFFFF"/>
        <w:spacing w:after="0"/>
        <w:jc w:val="both"/>
        <w:rPr>
          <w:rFonts w:ascii="Times New Roman" w:hAnsi="Times New Roman"/>
          <w:color w:val="000000"/>
        </w:rPr>
      </w:pPr>
      <w:r w:rsidRPr="009A5F86">
        <w:rPr>
          <w:rFonts w:ascii="Times New Roman" w:hAnsi="Times New Roman"/>
          <w:color w:val="000000"/>
        </w:rPr>
        <w:t>5) достигнуто стилевое единство и выразительность текста.</w:t>
      </w:r>
    </w:p>
    <w:p w:rsidR="00BA2BE9" w:rsidRPr="009A5F86" w:rsidRDefault="00BA2BE9" w:rsidP="00BA2BE9">
      <w:pPr>
        <w:shd w:val="clear" w:color="auto" w:fill="FFFFFF"/>
        <w:spacing w:after="0"/>
        <w:jc w:val="both"/>
        <w:rPr>
          <w:rFonts w:ascii="Times New Roman" w:hAnsi="Times New Roman"/>
        </w:rPr>
      </w:pPr>
      <w:r w:rsidRPr="009A5F86">
        <w:rPr>
          <w:rFonts w:ascii="Times New Roman" w:hAnsi="Times New Roman"/>
        </w:rPr>
        <w:t xml:space="preserve">В работе допускается 1 недочет в содержании, 1-2 речевых недочета, 1 грамматическая ошибка. </w:t>
      </w:r>
    </w:p>
    <w:p w:rsidR="00BA2BE9" w:rsidRPr="009A5F86" w:rsidRDefault="00BA2BE9" w:rsidP="00BA2BE9">
      <w:pPr>
        <w:shd w:val="clear" w:color="auto" w:fill="FFFFFF"/>
        <w:spacing w:after="0"/>
        <w:jc w:val="both"/>
        <w:rPr>
          <w:rFonts w:ascii="Times New Roman" w:hAnsi="Times New Roman"/>
          <w:b/>
        </w:rPr>
      </w:pPr>
      <w:r w:rsidRPr="009A5F86">
        <w:rPr>
          <w:rFonts w:ascii="Times New Roman" w:hAnsi="Times New Roman"/>
          <w:b/>
          <w:color w:val="000000"/>
        </w:rPr>
        <w:t xml:space="preserve">    Отметка «4» ставится, если:</w:t>
      </w:r>
    </w:p>
    <w:p w:rsidR="00BA2BE9" w:rsidRPr="009A5F86" w:rsidRDefault="00BA2BE9" w:rsidP="00BA2BE9">
      <w:pPr>
        <w:shd w:val="clear" w:color="auto" w:fill="FFFFFF"/>
        <w:spacing w:after="0"/>
        <w:jc w:val="both"/>
        <w:rPr>
          <w:rFonts w:ascii="Times New Roman" w:hAnsi="Times New Roman"/>
        </w:rPr>
      </w:pPr>
      <w:r w:rsidRPr="009A5F86">
        <w:rPr>
          <w:rFonts w:ascii="Times New Roman" w:hAnsi="Times New Roman"/>
          <w:color w:val="000000"/>
          <w:lang w:val="en-US"/>
        </w:rPr>
        <w:t>I</w:t>
      </w:r>
      <w:r w:rsidRPr="009A5F86">
        <w:rPr>
          <w:rFonts w:ascii="Times New Roman" w:hAnsi="Times New Roman"/>
          <w:color w:val="000000"/>
        </w:rPr>
        <w:t>) содержание работы в основном соответствует теме (имеются незначительные отклонения от темы);</w:t>
      </w:r>
    </w:p>
    <w:p w:rsidR="00BA2BE9" w:rsidRPr="009A5F86" w:rsidRDefault="00BA2BE9" w:rsidP="00BA2BE9">
      <w:pPr>
        <w:shd w:val="clear" w:color="auto" w:fill="FFFFFF"/>
        <w:spacing w:after="0"/>
        <w:jc w:val="both"/>
        <w:rPr>
          <w:rFonts w:ascii="Times New Roman" w:hAnsi="Times New Roman"/>
        </w:rPr>
      </w:pPr>
      <w:r w:rsidRPr="009A5F86">
        <w:rPr>
          <w:rFonts w:ascii="Times New Roman" w:hAnsi="Times New Roman"/>
          <w:color w:val="000000"/>
        </w:rPr>
        <w:t xml:space="preserve">2)содержание в основном достоверно, но имеются единичные фактические неточности; </w:t>
      </w:r>
    </w:p>
    <w:p w:rsidR="00BA2BE9" w:rsidRPr="009A5F86" w:rsidRDefault="00BA2BE9" w:rsidP="00BA2BE9">
      <w:pPr>
        <w:shd w:val="clear" w:color="auto" w:fill="FFFFFF"/>
        <w:spacing w:after="0"/>
        <w:jc w:val="both"/>
        <w:rPr>
          <w:rFonts w:ascii="Times New Roman" w:hAnsi="Times New Roman"/>
        </w:rPr>
      </w:pPr>
      <w:r w:rsidRPr="009A5F86">
        <w:rPr>
          <w:rFonts w:ascii="Times New Roman" w:hAnsi="Times New Roman"/>
          <w:color w:val="000000"/>
        </w:rPr>
        <w:t>3) имеются незначительные нарушения последовательности визложении мыслей;</w:t>
      </w:r>
    </w:p>
    <w:p w:rsidR="00BA2BE9" w:rsidRPr="009A5F86" w:rsidRDefault="00BA2BE9" w:rsidP="00BA2BE9">
      <w:pPr>
        <w:shd w:val="clear" w:color="auto" w:fill="FFFFFF"/>
        <w:spacing w:after="0"/>
        <w:jc w:val="both"/>
        <w:rPr>
          <w:rFonts w:ascii="Times New Roman" w:hAnsi="Times New Roman"/>
        </w:rPr>
      </w:pPr>
      <w:r w:rsidRPr="009A5F86">
        <w:rPr>
          <w:rFonts w:ascii="Times New Roman" w:hAnsi="Times New Roman"/>
          <w:color w:val="000000"/>
        </w:rPr>
        <w:t>4) лексический и грамматический строй речи достаточно разнообразен;</w:t>
      </w:r>
    </w:p>
    <w:p w:rsidR="00BA2BE9" w:rsidRDefault="00BA2BE9" w:rsidP="00BA2BE9">
      <w:pPr>
        <w:shd w:val="clear" w:color="auto" w:fill="FFFFFF"/>
        <w:spacing w:after="0"/>
        <w:jc w:val="both"/>
        <w:rPr>
          <w:rFonts w:ascii="Times New Roman" w:hAnsi="Times New Roman"/>
          <w:color w:val="000000"/>
        </w:rPr>
      </w:pPr>
      <w:r w:rsidRPr="009A5F86">
        <w:rPr>
          <w:rFonts w:ascii="Times New Roman" w:hAnsi="Times New Roman"/>
          <w:color w:val="000000"/>
        </w:rPr>
        <w:t>5) стиль работы отличается единством и достаточной выразительностью.</w:t>
      </w:r>
    </w:p>
    <w:p w:rsidR="00BA2BE9" w:rsidRPr="009A5F86" w:rsidRDefault="00BA2BE9" w:rsidP="00BA2BE9">
      <w:pPr>
        <w:shd w:val="clear" w:color="auto" w:fill="FFFFFF"/>
        <w:spacing w:after="0"/>
        <w:jc w:val="both"/>
        <w:rPr>
          <w:rFonts w:ascii="Times New Roman" w:hAnsi="Times New Roman"/>
        </w:rPr>
      </w:pPr>
      <w:r w:rsidRPr="009A5F86">
        <w:rPr>
          <w:rFonts w:ascii="Times New Roman" w:hAnsi="Times New Roman"/>
        </w:rPr>
        <w:t xml:space="preserve">В работе допускается не более 2 недочетов в содержании, не более 3-4 речевых недочетов, не более 2 грамматических ошибок. </w:t>
      </w:r>
    </w:p>
    <w:p w:rsidR="00BA2BE9" w:rsidRPr="009A5F86" w:rsidRDefault="00BA2BE9" w:rsidP="00BA2BE9">
      <w:pPr>
        <w:shd w:val="clear" w:color="auto" w:fill="FFFFFF"/>
        <w:spacing w:after="0"/>
        <w:jc w:val="both"/>
        <w:rPr>
          <w:rFonts w:ascii="Times New Roman" w:hAnsi="Times New Roman"/>
          <w:b/>
          <w:color w:val="000000"/>
        </w:rPr>
      </w:pPr>
      <w:r w:rsidRPr="009A5F86">
        <w:rPr>
          <w:rFonts w:ascii="Times New Roman" w:hAnsi="Times New Roman"/>
          <w:b/>
          <w:color w:val="000000"/>
        </w:rPr>
        <w:t xml:space="preserve">Отметка «3» ставится, если: </w:t>
      </w:r>
    </w:p>
    <w:p w:rsidR="00BA2BE9" w:rsidRPr="009A5F86" w:rsidRDefault="00BA2BE9" w:rsidP="00BA2BE9">
      <w:pPr>
        <w:shd w:val="clear" w:color="auto" w:fill="FFFFFF"/>
        <w:spacing w:after="0"/>
        <w:jc w:val="both"/>
        <w:rPr>
          <w:rFonts w:ascii="Times New Roman" w:hAnsi="Times New Roman"/>
        </w:rPr>
      </w:pPr>
      <w:r w:rsidRPr="009A5F86">
        <w:rPr>
          <w:rFonts w:ascii="Times New Roman" w:hAnsi="Times New Roman"/>
          <w:color w:val="000000"/>
        </w:rPr>
        <w:t>1) в работе допущены существенные отклонения от темы;</w:t>
      </w:r>
    </w:p>
    <w:p w:rsidR="00BA2BE9" w:rsidRPr="009A5F86" w:rsidRDefault="00BA2BE9" w:rsidP="00BA2BE9">
      <w:pPr>
        <w:shd w:val="clear" w:color="auto" w:fill="FFFFFF"/>
        <w:spacing w:after="0"/>
        <w:jc w:val="both"/>
        <w:rPr>
          <w:rFonts w:ascii="Times New Roman" w:hAnsi="Times New Roman"/>
        </w:rPr>
      </w:pPr>
      <w:r w:rsidRPr="009A5F86">
        <w:rPr>
          <w:rFonts w:ascii="Times New Roman" w:hAnsi="Times New Roman"/>
          <w:color w:val="000000"/>
        </w:rPr>
        <w:t>2) работа достоверна в главном, но в ней имеются отдельные нарушения последовательности изложения;</w:t>
      </w:r>
    </w:p>
    <w:p w:rsidR="00BA2BE9" w:rsidRPr="009A5F86" w:rsidRDefault="00BA2BE9" w:rsidP="00BA2BE9">
      <w:pPr>
        <w:shd w:val="clear" w:color="auto" w:fill="FFFFFF"/>
        <w:spacing w:after="0"/>
        <w:jc w:val="both"/>
        <w:rPr>
          <w:rFonts w:ascii="Times New Roman" w:hAnsi="Times New Roman"/>
        </w:rPr>
      </w:pPr>
      <w:r w:rsidRPr="009A5F86">
        <w:rPr>
          <w:rFonts w:ascii="Times New Roman" w:hAnsi="Times New Roman"/>
          <w:color w:val="000000"/>
        </w:rPr>
        <w:t>4) беден словарь и однообразны употребляемые синтаксические конструкции, встречается неправильное словоупотребление;</w:t>
      </w:r>
    </w:p>
    <w:p w:rsidR="00BA2BE9" w:rsidRDefault="00BA2BE9" w:rsidP="00BA2BE9">
      <w:pPr>
        <w:shd w:val="clear" w:color="auto" w:fill="FFFFFF"/>
        <w:spacing w:after="0"/>
        <w:jc w:val="both"/>
        <w:rPr>
          <w:rFonts w:ascii="Times New Roman" w:hAnsi="Times New Roman"/>
          <w:color w:val="000000"/>
        </w:rPr>
      </w:pPr>
      <w:r w:rsidRPr="009A5F86">
        <w:rPr>
          <w:rFonts w:ascii="Times New Roman" w:hAnsi="Times New Roman"/>
          <w:color w:val="000000"/>
        </w:rPr>
        <w:t>5) стиль работы не отличается единством, речь недостаточно выразительна.</w:t>
      </w:r>
    </w:p>
    <w:p w:rsidR="00BA2BE9" w:rsidRPr="009A5F86" w:rsidRDefault="00BA2BE9" w:rsidP="00BA2BE9">
      <w:pPr>
        <w:shd w:val="clear" w:color="auto" w:fill="FFFFFF"/>
        <w:spacing w:after="0"/>
        <w:jc w:val="both"/>
        <w:rPr>
          <w:rFonts w:ascii="Times New Roman" w:hAnsi="Times New Roman"/>
        </w:rPr>
      </w:pPr>
      <w:r w:rsidRPr="009A5F86">
        <w:rPr>
          <w:rFonts w:ascii="Times New Roman" w:hAnsi="Times New Roman"/>
        </w:rPr>
        <w:lastRenderedPageBreak/>
        <w:t xml:space="preserve">В работе допускается не более 4 недочетов в содержании, 5 речевых недочетов, 4 грамматических ошибок. </w:t>
      </w:r>
    </w:p>
    <w:p w:rsidR="00BA2BE9" w:rsidRPr="009A5F86" w:rsidRDefault="00BA2BE9" w:rsidP="00BA2BE9">
      <w:pPr>
        <w:shd w:val="clear" w:color="auto" w:fill="FFFFFF"/>
        <w:spacing w:after="0"/>
        <w:jc w:val="both"/>
        <w:rPr>
          <w:rFonts w:ascii="Times New Roman" w:hAnsi="Times New Roman"/>
          <w:b/>
        </w:rPr>
      </w:pPr>
      <w:r w:rsidRPr="009A5F86">
        <w:rPr>
          <w:rFonts w:ascii="Times New Roman" w:hAnsi="Times New Roman"/>
          <w:b/>
          <w:color w:val="000000"/>
        </w:rPr>
        <w:t>Отметка «2» ставится, если:</w:t>
      </w:r>
    </w:p>
    <w:p w:rsidR="00BA2BE9" w:rsidRPr="009A5F86" w:rsidRDefault="00BA2BE9" w:rsidP="00BA2BE9">
      <w:pPr>
        <w:shd w:val="clear" w:color="auto" w:fill="FFFFFF"/>
        <w:spacing w:after="0"/>
        <w:jc w:val="both"/>
        <w:rPr>
          <w:rFonts w:ascii="Times New Roman" w:hAnsi="Times New Roman"/>
        </w:rPr>
      </w:pPr>
      <w:r w:rsidRPr="009A5F86">
        <w:rPr>
          <w:rFonts w:ascii="Times New Roman" w:hAnsi="Times New Roman"/>
          <w:color w:val="000000"/>
        </w:rPr>
        <w:t>1) работа не соответствует теме;</w:t>
      </w:r>
    </w:p>
    <w:p w:rsidR="00BA2BE9" w:rsidRPr="009A5F86" w:rsidRDefault="00BA2BE9" w:rsidP="00BA2BE9">
      <w:pPr>
        <w:shd w:val="clear" w:color="auto" w:fill="FFFFFF"/>
        <w:spacing w:after="0"/>
        <w:jc w:val="both"/>
        <w:rPr>
          <w:rFonts w:ascii="Times New Roman" w:hAnsi="Times New Roman"/>
        </w:rPr>
      </w:pPr>
      <w:r w:rsidRPr="009A5F86">
        <w:rPr>
          <w:rFonts w:ascii="Times New Roman" w:hAnsi="Times New Roman"/>
          <w:color w:val="000000"/>
        </w:rPr>
        <w:t>2) допущено много фактических неточностей;</w:t>
      </w:r>
    </w:p>
    <w:p w:rsidR="00BA2BE9" w:rsidRPr="009A5F86" w:rsidRDefault="00BA2BE9" w:rsidP="00BA2BE9">
      <w:pPr>
        <w:shd w:val="clear" w:color="auto" w:fill="FFFFFF"/>
        <w:spacing w:after="0"/>
        <w:jc w:val="both"/>
        <w:rPr>
          <w:rFonts w:ascii="Times New Roman" w:hAnsi="Times New Roman"/>
        </w:rPr>
      </w:pPr>
      <w:r w:rsidRPr="009A5F86">
        <w:rPr>
          <w:rFonts w:ascii="Times New Roman" w:hAnsi="Times New Roman"/>
          <w:color w:val="000000"/>
        </w:rPr>
        <w:t>3) нарушена последовательность изложения мыслей во всех частях работы, отсутствует связь между ними, работа не соответствует плану;</w:t>
      </w:r>
    </w:p>
    <w:p w:rsidR="00BA2BE9" w:rsidRPr="009A5F86" w:rsidRDefault="00BA2BE9" w:rsidP="00BA2BE9">
      <w:pPr>
        <w:shd w:val="clear" w:color="auto" w:fill="FFFFFF"/>
        <w:spacing w:after="0"/>
        <w:jc w:val="both"/>
        <w:rPr>
          <w:rFonts w:ascii="Times New Roman" w:hAnsi="Times New Roman"/>
        </w:rPr>
      </w:pPr>
      <w:r w:rsidRPr="009A5F86">
        <w:rPr>
          <w:rFonts w:ascii="Times New Roman" w:hAnsi="Times New Roman"/>
          <w:color w:val="000000"/>
        </w:rPr>
        <w:t>4)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w:t>
      </w:r>
    </w:p>
    <w:p w:rsidR="00BA2BE9" w:rsidRPr="009A5F86" w:rsidRDefault="00BA2BE9" w:rsidP="00BA2BE9">
      <w:pPr>
        <w:shd w:val="clear" w:color="auto" w:fill="FFFFFF"/>
        <w:spacing w:after="0"/>
        <w:jc w:val="both"/>
        <w:rPr>
          <w:rFonts w:ascii="Times New Roman" w:hAnsi="Times New Roman"/>
        </w:rPr>
      </w:pPr>
      <w:r w:rsidRPr="009A5F86">
        <w:rPr>
          <w:rFonts w:ascii="Times New Roman" w:hAnsi="Times New Roman"/>
          <w:color w:val="000000"/>
        </w:rPr>
        <w:t>5) нарушено стилевое единство текста.</w:t>
      </w:r>
    </w:p>
    <w:p w:rsidR="00BA2BE9" w:rsidRDefault="00BA2BE9" w:rsidP="00BA2BE9">
      <w:pPr>
        <w:shd w:val="clear" w:color="auto" w:fill="FFFFFF"/>
        <w:spacing w:after="0"/>
        <w:jc w:val="both"/>
        <w:rPr>
          <w:rFonts w:ascii="Times New Roman" w:hAnsi="Times New Roman"/>
          <w:color w:val="000000"/>
        </w:rPr>
      </w:pPr>
      <w:r w:rsidRPr="009A5F86">
        <w:rPr>
          <w:rFonts w:ascii="Times New Roman" w:hAnsi="Times New Roman"/>
          <w:color w:val="000000"/>
        </w:rPr>
        <w:t>В работе допущено более 6 недочетов в содержании, более 7 речевых недочетов и более 7 грамматических ошибок.</w:t>
      </w:r>
    </w:p>
    <w:p w:rsidR="00BA2BE9" w:rsidRPr="009A5F86" w:rsidRDefault="00BA2BE9" w:rsidP="00BA2BE9">
      <w:pPr>
        <w:shd w:val="clear" w:color="auto" w:fill="FFFFFF"/>
        <w:spacing w:after="0"/>
        <w:jc w:val="both"/>
        <w:rPr>
          <w:rFonts w:ascii="Times New Roman" w:hAnsi="Times New Roman"/>
        </w:rPr>
      </w:pPr>
      <w:r w:rsidRPr="009A5F86">
        <w:rPr>
          <w:rFonts w:ascii="Times New Roman" w:hAnsi="Times New Roman"/>
        </w:rPr>
        <w:t>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BA2BE9" w:rsidRPr="009A5F86" w:rsidRDefault="00BA2BE9" w:rsidP="00BA2BE9">
      <w:pPr>
        <w:widowControl w:val="0"/>
        <w:autoSpaceDE w:val="0"/>
        <w:spacing w:after="0"/>
        <w:jc w:val="both"/>
        <w:rPr>
          <w:rFonts w:ascii="Times New Roman" w:hAnsi="Times New Roman"/>
        </w:rPr>
      </w:pPr>
      <w:r w:rsidRPr="009A5F86">
        <w:rPr>
          <w:rFonts w:ascii="Times New Roman" w:hAnsi="Times New Roman"/>
        </w:rPr>
        <w:t xml:space="preserve">Тетради учащихся </w:t>
      </w:r>
      <w:r w:rsidRPr="009A5F86">
        <w:rPr>
          <w:rFonts w:ascii="Times New Roman" w:hAnsi="Times New Roman"/>
          <w:lang w:val="en-US"/>
        </w:rPr>
        <w:t>V</w:t>
      </w:r>
      <w:r w:rsidRPr="009A5F86">
        <w:rPr>
          <w:rFonts w:ascii="Times New Roman" w:hAnsi="Times New Roman"/>
        </w:rPr>
        <w:t xml:space="preserve"> класса, в которых выполняются обучающие класс</w:t>
      </w:r>
      <w:r w:rsidRPr="009A5F86">
        <w:rPr>
          <w:rFonts w:ascii="Times New Roman" w:hAnsi="Times New Roman"/>
        </w:rPr>
        <w:softHyphen/>
        <w:t>ные и домашние работы, проверяются каждый урок у всех учеников.</w:t>
      </w:r>
    </w:p>
    <w:p w:rsidR="00BA2BE9" w:rsidRDefault="00BA2BE9" w:rsidP="00BA2BE9">
      <w:pPr>
        <w:spacing w:after="0"/>
        <w:jc w:val="both"/>
        <w:rPr>
          <w:b/>
        </w:rPr>
      </w:pPr>
    </w:p>
    <w:p w:rsidR="00BA2BE9" w:rsidRPr="00EF6605" w:rsidRDefault="00BA2BE9" w:rsidP="00EF6605">
      <w:pPr>
        <w:jc w:val="both"/>
        <w:rPr>
          <w:rFonts w:ascii="Times New Roman" w:hAnsi="Times New Roman"/>
        </w:rPr>
      </w:pPr>
    </w:p>
    <w:p w:rsidR="00F90996" w:rsidRPr="00EF6605" w:rsidRDefault="00F90996" w:rsidP="00EF6605">
      <w:pPr>
        <w:jc w:val="both"/>
        <w:rPr>
          <w:rFonts w:ascii="Times New Roman" w:hAnsi="Times New Roman"/>
        </w:rPr>
      </w:pPr>
    </w:p>
    <w:p w:rsidR="00F90996" w:rsidRPr="00EF6605" w:rsidRDefault="00F90996" w:rsidP="00EF6605">
      <w:pPr>
        <w:jc w:val="both"/>
        <w:rPr>
          <w:rFonts w:ascii="Times New Roman" w:hAnsi="Times New Roman"/>
        </w:rPr>
      </w:pPr>
    </w:p>
    <w:p w:rsidR="00F90996" w:rsidRPr="00EF6605" w:rsidRDefault="00F90996" w:rsidP="00EF6605">
      <w:pPr>
        <w:jc w:val="both"/>
        <w:rPr>
          <w:rFonts w:ascii="Times New Roman" w:hAnsi="Times New Roman"/>
        </w:rPr>
      </w:pPr>
    </w:p>
    <w:p w:rsidR="00E83F0D" w:rsidRPr="0078212F" w:rsidRDefault="00F90996" w:rsidP="0078212F">
      <w:pPr>
        <w:jc w:val="both"/>
        <w:rPr>
          <w:rFonts w:ascii="Times New Roman" w:hAnsi="Times New Roman"/>
          <w:b/>
        </w:rPr>
      </w:pPr>
      <w:r w:rsidRPr="00EF6605">
        <w:rPr>
          <w:rFonts w:ascii="Times New Roman" w:hAnsi="Times New Roman"/>
        </w:rPr>
        <w:br w:type="page"/>
      </w:r>
      <w:r w:rsidR="00E83F0D" w:rsidRPr="00BA7B83">
        <w:rPr>
          <w:rFonts w:ascii="Times New Roman" w:hAnsi="Times New Roman"/>
          <w:sz w:val="32"/>
          <w:szCs w:val="32"/>
        </w:rPr>
        <w:lastRenderedPageBreak/>
        <w:br w:type="page"/>
      </w:r>
    </w:p>
    <w:p w:rsidR="000B160B" w:rsidRPr="0078212F" w:rsidRDefault="0078212F" w:rsidP="0078212F">
      <w:pPr>
        <w:tabs>
          <w:tab w:val="left" w:pos="2304"/>
        </w:tabs>
        <w:jc w:val="center"/>
        <w:rPr>
          <w:rFonts w:ascii="Times New Roman" w:hAnsi="Times New Roman"/>
          <w:b/>
          <w:sz w:val="48"/>
          <w:szCs w:val="48"/>
          <w:u w:val="single"/>
        </w:rPr>
      </w:pPr>
      <w:r w:rsidRPr="0078212F">
        <w:rPr>
          <w:rFonts w:ascii="Times New Roman" w:hAnsi="Times New Roman"/>
          <w:b/>
          <w:sz w:val="48"/>
          <w:szCs w:val="48"/>
          <w:u w:val="single"/>
        </w:rPr>
        <w:lastRenderedPageBreak/>
        <w:t>6 КЛАСС</w:t>
      </w:r>
      <w:r>
        <w:rPr>
          <w:rFonts w:ascii="Times New Roman" w:hAnsi="Times New Roman"/>
          <w:b/>
          <w:sz w:val="48"/>
          <w:szCs w:val="48"/>
          <w:u w:val="single"/>
        </w:rPr>
        <w:t xml:space="preserve"> (Константинова И.Е., Курелёва Л.П.)</w:t>
      </w:r>
    </w:p>
    <w:p w:rsidR="000B160B" w:rsidRPr="000B160B" w:rsidRDefault="000B160B" w:rsidP="000B160B">
      <w:pPr>
        <w:tabs>
          <w:tab w:val="left" w:pos="2304"/>
        </w:tabs>
        <w:jc w:val="both"/>
        <w:rPr>
          <w:rFonts w:ascii="Times New Roman" w:hAnsi="Times New Roman"/>
          <w:sz w:val="24"/>
          <w:szCs w:val="24"/>
        </w:rPr>
      </w:pPr>
      <w:r w:rsidRPr="000B160B">
        <w:rPr>
          <w:rFonts w:ascii="Times New Roman" w:hAnsi="Times New Roman"/>
          <w:sz w:val="24"/>
          <w:szCs w:val="24"/>
        </w:rPr>
        <w:t xml:space="preserve">  Рабочая программа по русскому языку для 6 класса составлена в соответствии с положениями Федерального государственного образовательного стандарта основного общего образования второго поколения, на основе  примерной  Программы основного общего образования по русскому языку к учебнику 6 класса общеобразовательной  школы авторов  М.Т. Баранова, Т.А.Ладыженской, Л.А.Тростенцовой и др. (М; Просвещение , 2018г).</w:t>
      </w:r>
    </w:p>
    <w:p w:rsidR="000B160B" w:rsidRPr="000B160B" w:rsidRDefault="000B160B" w:rsidP="000B160B">
      <w:pPr>
        <w:tabs>
          <w:tab w:val="left" w:pos="2304"/>
        </w:tabs>
        <w:jc w:val="both"/>
        <w:rPr>
          <w:rFonts w:ascii="Times New Roman" w:hAnsi="Times New Roman"/>
          <w:sz w:val="24"/>
          <w:szCs w:val="24"/>
        </w:rPr>
      </w:pPr>
      <w:r w:rsidRPr="000B160B">
        <w:rPr>
          <w:rFonts w:ascii="Times New Roman" w:hAnsi="Times New Roman"/>
          <w:b/>
          <w:sz w:val="24"/>
          <w:szCs w:val="24"/>
          <w:u w:val="single"/>
        </w:rPr>
        <w:t>Место предмета</w:t>
      </w:r>
      <w:r w:rsidRPr="000B160B">
        <w:rPr>
          <w:rFonts w:ascii="Times New Roman" w:hAnsi="Times New Roman"/>
          <w:sz w:val="24"/>
          <w:szCs w:val="24"/>
        </w:rPr>
        <w:t>: на изучение русского языка в 6 классе отводится 210 часов (6 часов в неделю).</w:t>
      </w:r>
    </w:p>
    <w:p w:rsidR="000B160B" w:rsidRPr="000B160B" w:rsidRDefault="000B160B" w:rsidP="000B160B">
      <w:pPr>
        <w:tabs>
          <w:tab w:val="left" w:pos="2304"/>
        </w:tabs>
        <w:jc w:val="both"/>
        <w:rPr>
          <w:rFonts w:ascii="Times New Roman" w:hAnsi="Times New Roman"/>
          <w:b/>
          <w:sz w:val="32"/>
          <w:szCs w:val="32"/>
          <w:u w:val="single"/>
        </w:rPr>
      </w:pPr>
      <w:r w:rsidRPr="000B160B">
        <w:rPr>
          <w:rFonts w:ascii="Times New Roman" w:hAnsi="Times New Roman"/>
          <w:sz w:val="32"/>
          <w:szCs w:val="32"/>
        </w:rPr>
        <w:t xml:space="preserve"> </w:t>
      </w:r>
      <w:r w:rsidRPr="000B160B">
        <w:rPr>
          <w:rFonts w:ascii="Times New Roman" w:hAnsi="Times New Roman"/>
          <w:b/>
          <w:sz w:val="32"/>
          <w:szCs w:val="32"/>
          <w:u w:val="single"/>
        </w:rPr>
        <w:t>Основные цели и задачи изучения русского языка в основной школе:</w:t>
      </w:r>
    </w:p>
    <w:p w:rsidR="000B160B" w:rsidRPr="000B160B" w:rsidRDefault="000B160B" w:rsidP="00DC0A2A">
      <w:pPr>
        <w:pStyle w:val="a7"/>
        <w:numPr>
          <w:ilvl w:val="0"/>
          <w:numId w:val="51"/>
        </w:numPr>
        <w:tabs>
          <w:tab w:val="left" w:pos="2304"/>
        </w:tabs>
        <w:jc w:val="both"/>
        <w:rPr>
          <w:rFonts w:ascii="Times New Roman" w:hAnsi="Times New Roman"/>
          <w:sz w:val="24"/>
          <w:szCs w:val="24"/>
        </w:rPr>
      </w:pPr>
      <w:r w:rsidRPr="000B160B">
        <w:rPr>
          <w:rFonts w:ascii="Times New Roman" w:hAnsi="Times New Roman"/>
          <w:sz w:val="24"/>
          <w:szCs w:val="24"/>
        </w:rPr>
        <w:t>воспитание духовно- богатой, нравственно ориентированной личности с развитым чувством самосознания и общероссийского гражданского сознания, человека, любящего свою Родину, знающего и уважающего родной язык, сознательно относящегося к нему как  явлению культуры, осмысляющего родной язык как основное средство общения, средство получения  знаний  в разных сферах человеческой деятельности, средство освоения морально- этических норм, принятых в обществе;</w:t>
      </w:r>
    </w:p>
    <w:p w:rsidR="000B160B" w:rsidRPr="000B160B" w:rsidRDefault="000B160B" w:rsidP="00DC0A2A">
      <w:pPr>
        <w:pStyle w:val="a7"/>
        <w:numPr>
          <w:ilvl w:val="0"/>
          <w:numId w:val="51"/>
        </w:numPr>
        <w:tabs>
          <w:tab w:val="left" w:pos="2304"/>
        </w:tabs>
        <w:jc w:val="both"/>
        <w:rPr>
          <w:rFonts w:ascii="Times New Roman" w:hAnsi="Times New Roman"/>
          <w:sz w:val="24"/>
          <w:szCs w:val="24"/>
        </w:rPr>
      </w:pPr>
      <w:r w:rsidRPr="000B160B">
        <w:rPr>
          <w:rFonts w:ascii="Times New Roman" w:hAnsi="Times New Roman"/>
          <w:sz w:val="24"/>
          <w:szCs w:val="24"/>
        </w:rPr>
        <w:t>овладение системой знаний, языковыми и речевыми умениями и навыками, развитие  готовности и способности к речевому  взаимодействию и взаимопониманию, потребности в речевом самосовершенствовании, а также важнейшими общеучебными умениями и универсальными учебными действиями; формирование навыков самостоятельной учебной деятельности, самообразования;</w:t>
      </w:r>
    </w:p>
    <w:p w:rsidR="000B160B" w:rsidRPr="000B160B" w:rsidRDefault="000B160B" w:rsidP="00DC0A2A">
      <w:pPr>
        <w:pStyle w:val="a7"/>
        <w:numPr>
          <w:ilvl w:val="0"/>
          <w:numId w:val="51"/>
        </w:numPr>
        <w:tabs>
          <w:tab w:val="left" w:pos="2304"/>
        </w:tabs>
        <w:jc w:val="both"/>
        <w:rPr>
          <w:rFonts w:ascii="Times New Roman" w:hAnsi="Times New Roman"/>
          <w:sz w:val="24"/>
          <w:szCs w:val="24"/>
        </w:rPr>
      </w:pPr>
      <w:r w:rsidRPr="000B160B">
        <w:rPr>
          <w:rFonts w:ascii="Times New Roman" w:hAnsi="Times New Roman"/>
          <w:sz w:val="24"/>
          <w:szCs w:val="24"/>
        </w:rPr>
        <w:t>приобретение знаний об устройстве языковой системы и закономерностях ее функционирования, развитие способности опознавать , анализировать, сопоставлять, классифицировать и оценивать языковые факты, обогащение активного  и потенциального словарного запаса, расширение объема используемых в речи грамматических средств, совершенствование орфографической и пунктуационной грамотности, развитие умений стилистически корректного  использования лексики и фразеологии русского языка;</w:t>
      </w:r>
    </w:p>
    <w:p w:rsidR="000B160B" w:rsidRPr="000B160B" w:rsidRDefault="000B160B" w:rsidP="00DC0A2A">
      <w:pPr>
        <w:pStyle w:val="a7"/>
        <w:numPr>
          <w:ilvl w:val="0"/>
          <w:numId w:val="51"/>
        </w:numPr>
        <w:tabs>
          <w:tab w:val="left" w:pos="2304"/>
        </w:tabs>
        <w:jc w:val="both"/>
        <w:rPr>
          <w:rFonts w:ascii="Times New Roman" w:hAnsi="Times New Roman"/>
          <w:sz w:val="24"/>
          <w:szCs w:val="24"/>
        </w:rPr>
      </w:pPr>
      <w:r w:rsidRPr="000B160B">
        <w:rPr>
          <w:rFonts w:ascii="Times New Roman" w:hAnsi="Times New Roman"/>
          <w:sz w:val="24"/>
          <w:szCs w:val="24"/>
        </w:rPr>
        <w:t>развитие интеллектуальных и творческих  способностей обучающихся, их речевой культуры, овладение правилами использования языка  в разных ситуациях общения,  нормами речевого этикета, воспитание стремления к речевому  самосовершенствованию, осознание эстетической  ценности родного языка;</w:t>
      </w:r>
    </w:p>
    <w:p w:rsidR="000B160B" w:rsidRPr="000B160B" w:rsidRDefault="000B160B" w:rsidP="00DC0A2A">
      <w:pPr>
        <w:pStyle w:val="a7"/>
        <w:numPr>
          <w:ilvl w:val="0"/>
          <w:numId w:val="51"/>
        </w:numPr>
        <w:tabs>
          <w:tab w:val="left" w:pos="2304"/>
        </w:tabs>
        <w:jc w:val="both"/>
        <w:rPr>
          <w:rFonts w:ascii="Times New Roman" w:hAnsi="Times New Roman"/>
          <w:sz w:val="24"/>
          <w:szCs w:val="24"/>
        </w:rPr>
      </w:pPr>
      <w:r w:rsidRPr="000B160B">
        <w:rPr>
          <w:rFonts w:ascii="Times New Roman" w:hAnsi="Times New Roman"/>
          <w:sz w:val="24"/>
          <w:szCs w:val="24"/>
        </w:rPr>
        <w:t>совершенствование коммуникативных способностей, формирование готовности к сотрудничеству, созидательной деятельности, умений вести диалог, искать и находить содержательные компромиссы.</w:t>
      </w:r>
    </w:p>
    <w:p w:rsidR="000B160B" w:rsidRPr="000B160B" w:rsidRDefault="000B160B" w:rsidP="000B160B">
      <w:pPr>
        <w:tabs>
          <w:tab w:val="left" w:pos="2304"/>
        </w:tabs>
        <w:jc w:val="center"/>
        <w:rPr>
          <w:rFonts w:ascii="Times New Roman" w:hAnsi="Times New Roman"/>
          <w:b/>
          <w:sz w:val="32"/>
          <w:szCs w:val="32"/>
          <w:u w:val="single"/>
        </w:rPr>
      </w:pPr>
      <w:r w:rsidRPr="000B160B">
        <w:rPr>
          <w:rFonts w:ascii="Times New Roman" w:hAnsi="Times New Roman"/>
          <w:b/>
          <w:sz w:val="32"/>
          <w:szCs w:val="32"/>
          <w:u w:val="single"/>
        </w:rPr>
        <w:t>Общая характеристика программы</w:t>
      </w:r>
    </w:p>
    <w:p w:rsidR="000B160B" w:rsidRPr="000B160B" w:rsidRDefault="000B160B" w:rsidP="000B160B">
      <w:pPr>
        <w:jc w:val="both"/>
        <w:rPr>
          <w:rFonts w:ascii="Times New Roman" w:hAnsi="Times New Roman"/>
          <w:sz w:val="24"/>
          <w:szCs w:val="24"/>
        </w:rPr>
      </w:pPr>
      <w:r w:rsidRPr="000B160B">
        <w:rPr>
          <w:rFonts w:ascii="Times New Roman" w:hAnsi="Times New Roman"/>
          <w:sz w:val="24"/>
          <w:szCs w:val="24"/>
        </w:rPr>
        <w:lastRenderedPageBreak/>
        <w:t>Программа построена с учетом принципов системности, научности и доступности, а также преемственности и перспективности между разделами курса.</w:t>
      </w:r>
    </w:p>
    <w:p w:rsidR="000B160B" w:rsidRPr="000B160B" w:rsidRDefault="000B160B" w:rsidP="000B160B">
      <w:pPr>
        <w:jc w:val="both"/>
        <w:rPr>
          <w:rFonts w:ascii="Times New Roman" w:hAnsi="Times New Roman"/>
          <w:sz w:val="24"/>
          <w:szCs w:val="24"/>
        </w:rPr>
      </w:pPr>
      <w:r w:rsidRPr="000B160B">
        <w:rPr>
          <w:rFonts w:ascii="Times New Roman" w:hAnsi="Times New Roman"/>
          <w:sz w:val="24"/>
          <w:szCs w:val="24"/>
        </w:rPr>
        <w:t>Уроки спланированы с учетом знаний, умений и навыков по предмету, которые  сформированы у школьников в процессе реализации принципов развивающего обучения.  В  программе соблюдается преемственность с начальной школой ,  обучение русскому языку в 6 классе  выстраивается  на высоком, но доступном уровне трудности,  быстрым темпом,  ведущая роль отводится теоретическим знаниям. На первый план выдвигается раскрытие  и использование  познавательных  возможностей  учащихся как  средства их развития и как основы для овладения учебным материалом. Повысить интенсивность  и плотность процесса  обучения  позволяет использование различных форм работы: письменной и устной , под руководством учителя и   самостоятельной. Сочетание коллективной работы с индивидуальной и групповой снижает утомляемость учащихся, создает условия для контроля и анализа полученных знаний, качества выполнения заданий.</w:t>
      </w:r>
    </w:p>
    <w:p w:rsidR="000B160B" w:rsidRPr="000B160B" w:rsidRDefault="000B160B" w:rsidP="000B160B">
      <w:pPr>
        <w:jc w:val="both"/>
        <w:rPr>
          <w:rFonts w:ascii="Times New Roman" w:hAnsi="Times New Roman"/>
          <w:sz w:val="24"/>
          <w:szCs w:val="24"/>
        </w:rPr>
      </w:pPr>
      <w:r w:rsidRPr="000B160B">
        <w:rPr>
          <w:rFonts w:ascii="Times New Roman" w:hAnsi="Times New Roman"/>
          <w:sz w:val="24"/>
          <w:szCs w:val="24"/>
        </w:rPr>
        <w:t xml:space="preserve">   Для пробуждения  познавательной активности и сознательности учащихся в уроки включены сведения из истории русского языка, прослеживаются процессы формирования языковых явлений , их взаимосвязь.</w:t>
      </w:r>
    </w:p>
    <w:p w:rsidR="000B160B" w:rsidRPr="000B160B" w:rsidRDefault="000B160B" w:rsidP="000B160B">
      <w:pPr>
        <w:jc w:val="both"/>
        <w:rPr>
          <w:rFonts w:ascii="Times New Roman" w:hAnsi="Times New Roman"/>
          <w:sz w:val="24"/>
          <w:szCs w:val="24"/>
        </w:rPr>
      </w:pPr>
      <w:r w:rsidRPr="000B160B">
        <w:rPr>
          <w:rFonts w:ascii="Times New Roman" w:hAnsi="Times New Roman"/>
          <w:sz w:val="24"/>
          <w:szCs w:val="24"/>
        </w:rPr>
        <w:t xml:space="preserve">    Материал в программе подается с учетом возрастных возможностей учащихся.</w:t>
      </w:r>
    </w:p>
    <w:p w:rsidR="000B160B" w:rsidRPr="000B160B" w:rsidRDefault="000B160B" w:rsidP="000B160B">
      <w:pPr>
        <w:jc w:val="both"/>
        <w:rPr>
          <w:rFonts w:ascii="Times New Roman" w:hAnsi="Times New Roman"/>
          <w:sz w:val="24"/>
          <w:szCs w:val="24"/>
        </w:rPr>
      </w:pPr>
      <w:r w:rsidRPr="000B160B">
        <w:rPr>
          <w:rFonts w:ascii="Times New Roman" w:hAnsi="Times New Roman"/>
          <w:sz w:val="24"/>
          <w:szCs w:val="24"/>
        </w:rPr>
        <w:t xml:space="preserve">  В программе предусмотрены   вводные уроки, раскрывающие роль и значение русского языка в нашей стране и за ее пределами. Программа рассчитана на прочное усвоение материала, для чего  значительное место в ней отводится повторению. Для этого в начале года и в конце года выделяются специальные часы.  В 6 классе необходимо уделять внимание преемственности между начальным   и средним звеном обучения. Решению этого вопроса посвящен раздел «Повторение изученного в 5 классе». </w:t>
      </w:r>
    </w:p>
    <w:p w:rsidR="000B160B" w:rsidRPr="000B160B" w:rsidRDefault="000B160B" w:rsidP="000B160B">
      <w:pPr>
        <w:jc w:val="both"/>
        <w:rPr>
          <w:rFonts w:ascii="Times New Roman" w:hAnsi="Times New Roman"/>
          <w:sz w:val="24"/>
          <w:szCs w:val="24"/>
        </w:rPr>
      </w:pPr>
      <w:r w:rsidRPr="000B160B">
        <w:rPr>
          <w:rFonts w:ascii="Times New Roman" w:hAnsi="Times New Roman"/>
          <w:sz w:val="24"/>
          <w:szCs w:val="24"/>
        </w:rPr>
        <w:t xml:space="preserve"> Разделы учебника содержат значительное количество упражнений разного уровня сложности, к которым  прилагаются интересные , разнообразные задания, активизирующие мыслительную деятельность учащихся. При изучении разделов  решаются и другие задачи:  речевого развития учащихся, формирования общеучебных умений (слушать, выделять главное, работать с книгой, планировать последовательность действий, контролировать).</w:t>
      </w:r>
    </w:p>
    <w:p w:rsidR="000B160B" w:rsidRPr="000B160B" w:rsidRDefault="000B160B" w:rsidP="000B160B">
      <w:pPr>
        <w:jc w:val="both"/>
        <w:rPr>
          <w:rFonts w:ascii="Times New Roman" w:hAnsi="Times New Roman"/>
          <w:sz w:val="24"/>
          <w:szCs w:val="24"/>
        </w:rPr>
      </w:pPr>
      <w:r w:rsidRPr="000B160B">
        <w:rPr>
          <w:rFonts w:ascii="Times New Roman" w:hAnsi="Times New Roman"/>
          <w:sz w:val="24"/>
          <w:szCs w:val="24"/>
        </w:rPr>
        <w:t xml:space="preserve">   В программе выделены часы на развитие связной речи. Темы по развитию речи – речеведческие понятия и виды работ над текстом- пропорционально распределяются между грамматическим материалом.</w:t>
      </w:r>
    </w:p>
    <w:p w:rsidR="000B160B" w:rsidRPr="000B160B" w:rsidRDefault="000B160B" w:rsidP="000B160B">
      <w:pPr>
        <w:jc w:val="both"/>
        <w:rPr>
          <w:rFonts w:ascii="Times New Roman" w:hAnsi="Times New Roman"/>
          <w:sz w:val="24"/>
          <w:szCs w:val="24"/>
        </w:rPr>
      </w:pPr>
      <w:r w:rsidRPr="000B160B">
        <w:rPr>
          <w:rFonts w:ascii="Times New Roman" w:hAnsi="Times New Roman"/>
          <w:sz w:val="24"/>
          <w:szCs w:val="24"/>
        </w:rPr>
        <w:t xml:space="preserve">  В системе школьного образования  учебный предмет «Русский язык» занимает особое место: является не только объектом изучения, но т средством обучения. Как средство  познания действительности русский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w:t>
      </w:r>
      <w:r w:rsidRPr="000B160B">
        <w:rPr>
          <w:rFonts w:ascii="Times New Roman" w:hAnsi="Times New Roman"/>
          <w:sz w:val="24"/>
          <w:szCs w:val="24"/>
        </w:rPr>
        <w:lastRenderedPageBreak/>
        <w:t>деятельности. Будучи формой хранения и усвоения различных знаний, русский язык неразрывно связан  со  всеми школьными предметами и влияет на качество их усвоения, а в перспективе  способствует  овладению будущей профессией.</w:t>
      </w:r>
    </w:p>
    <w:p w:rsidR="000B160B" w:rsidRPr="000B160B" w:rsidRDefault="000B160B" w:rsidP="000B160B">
      <w:pPr>
        <w:jc w:val="both"/>
        <w:rPr>
          <w:rFonts w:ascii="Times New Roman" w:hAnsi="Times New Roman"/>
          <w:sz w:val="24"/>
          <w:szCs w:val="24"/>
        </w:rPr>
      </w:pPr>
      <w:r w:rsidRPr="000B160B">
        <w:rPr>
          <w:rFonts w:ascii="Times New Roman" w:hAnsi="Times New Roman"/>
          <w:b/>
          <w:sz w:val="32"/>
          <w:szCs w:val="32"/>
          <w:u w:val="single"/>
        </w:rPr>
        <w:t>Формы организации учебного процесса:</w:t>
      </w:r>
      <w:r w:rsidRPr="000B160B">
        <w:rPr>
          <w:rFonts w:ascii="Times New Roman" w:hAnsi="Times New Roman"/>
          <w:sz w:val="28"/>
          <w:szCs w:val="28"/>
        </w:rPr>
        <w:t xml:space="preserve">  </w:t>
      </w:r>
      <w:r w:rsidRPr="000B160B">
        <w:rPr>
          <w:rFonts w:ascii="Times New Roman" w:hAnsi="Times New Roman"/>
          <w:sz w:val="24"/>
          <w:szCs w:val="24"/>
        </w:rPr>
        <w:t>классно – урочная система.</w:t>
      </w:r>
    </w:p>
    <w:p w:rsidR="000B160B" w:rsidRPr="000B160B" w:rsidRDefault="000B160B" w:rsidP="000B160B">
      <w:pPr>
        <w:jc w:val="both"/>
        <w:rPr>
          <w:rFonts w:ascii="Times New Roman" w:hAnsi="Times New Roman"/>
          <w:sz w:val="24"/>
          <w:szCs w:val="24"/>
        </w:rPr>
      </w:pPr>
      <w:r w:rsidRPr="000B160B">
        <w:rPr>
          <w:rFonts w:ascii="Times New Roman" w:hAnsi="Times New Roman"/>
          <w:b/>
          <w:sz w:val="32"/>
          <w:szCs w:val="32"/>
          <w:u w:val="single"/>
        </w:rPr>
        <w:t xml:space="preserve">Технологии, используемые  в обучении: </w:t>
      </w:r>
      <w:r w:rsidRPr="000B160B">
        <w:rPr>
          <w:rFonts w:ascii="Times New Roman" w:hAnsi="Times New Roman"/>
          <w:sz w:val="28"/>
          <w:szCs w:val="28"/>
        </w:rPr>
        <w:t xml:space="preserve"> </w:t>
      </w:r>
      <w:r w:rsidRPr="000B160B">
        <w:rPr>
          <w:rFonts w:ascii="Times New Roman" w:hAnsi="Times New Roman"/>
          <w:sz w:val="24"/>
          <w:szCs w:val="24"/>
        </w:rPr>
        <w:t>развивающего  обучения, обучения в сотрудничестве, проблемного  обучения, развития исследовательских навыков, информационно- коммуникативные, здоровьесбережения и др.</w:t>
      </w:r>
    </w:p>
    <w:p w:rsidR="000B160B" w:rsidRPr="000B160B" w:rsidRDefault="000B160B" w:rsidP="000B160B">
      <w:pPr>
        <w:jc w:val="both"/>
        <w:rPr>
          <w:rFonts w:ascii="Times New Roman" w:hAnsi="Times New Roman"/>
          <w:sz w:val="24"/>
          <w:szCs w:val="24"/>
        </w:rPr>
      </w:pPr>
      <w:r w:rsidRPr="000B160B">
        <w:rPr>
          <w:rFonts w:ascii="Times New Roman" w:hAnsi="Times New Roman"/>
          <w:b/>
          <w:sz w:val="32"/>
          <w:szCs w:val="32"/>
          <w:u w:val="single"/>
        </w:rPr>
        <w:t>Основными формами и видами контроля знаний, умений и навыков  являются</w:t>
      </w:r>
      <w:r w:rsidRPr="000B160B">
        <w:rPr>
          <w:rFonts w:ascii="Times New Roman" w:hAnsi="Times New Roman"/>
          <w:b/>
          <w:sz w:val="24"/>
          <w:szCs w:val="24"/>
          <w:u w:val="single"/>
        </w:rPr>
        <w:t xml:space="preserve">: </w:t>
      </w:r>
      <w:r w:rsidRPr="000B160B">
        <w:rPr>
          <w:rFonts w:ascii="Times New Roman" w:hAnsi="Times New Roman"/>
          <w:sz w:val="24"/>
          <w:szCs w:val="24"/>
        </w:rPr>
        <w:t>входной контроль в начале года, итоговый контроль ( четверть, год), текущий – в форме устного, фронтального опроса, контрольных, словарных диктантов, предупредительных, объяснительных, выборочных, графических, творческих, свободных («Проверяю себя»), диктантов с грамматическими заданиями, тестов, проверочных работ, комплексного анализа текстов.</w:t>
      </w:r>
    </w:p>
    <w:p w:rsidR="000B160B" w:rsidRPr="000B160B" w:rsidRDefault="000B160B" w:rsidP="000B160B">
      <w:pPr>
        <w:jc w:val="center"/>
        <w:rPr>
          <w:rFonts w:ascii="Times New Roman" w:hAnsi="Times New Roman"/>
          <w:b/>
          <w:sz w:val="24"/>
          <w:szCs w:val="24"/>
          <w:u w:val="single"/>
        </w:rPr>
      </w:pPr>
      <w:r w:rsidRPr="000B160B">
        <w:rPr>
          <w:rFonts w:ascii="Times New Roman" w:hAnsi="Times New Roman"/>
          <w:b/>
          <w:sz w:val="24"/>
          <w:szCs w:val="24"/>
          <w:u w:val="single"/>
        </w:rPr>
        <w:t>Содержание программы</w:t>
      </w:r>
    </w:p>
    <w:p w:rsidR="000B160B" w:rsidRPr="000B160B" w:rsidRDefault="000B160B" w:rsidP="000B160B">
      <w:pPr>
        <w:jc w:val="both"/>
        <w:rPr>
          <w:rFonts w:ascii="Times New Roman" w:hAnsi="Times New Roman"/>
          <w:b/>
          <w:sz w:val="24"/>
          <w:szCs w:val="24"/>
          <w:u w:val="single"/>
        </w:rPr>
      </w:pPr>
      <w:r w:rsidRPr="000B160B">
        <w:rPr>
          <w:rFonts w:ascii="Times New Roman" w:hAnsi="Times New Roman"/>
          <w:b/>
          <w:sz w:val="24"/>
          <w:szCs w:val="24"/>
          <w:u w:val="single"/>
        </w:rPr>
        <w:t xml:space="preserve">Язык. Речь. Общение     </w:t>
      </w:r>
      <w:r w:rsidRPr="000B160B">
        <w:rPr>
          <w:rFonts w:ascii="Times New Roman" w:hAnsi="Times New Roman"/>
          <w:sz w:val="24"/>
          <w:szCs w:val="24"/>
        </w:rPr>
        <w:t>Русский язык – один из  развитых языков мира. Язык, речь, общение. Ситуация общения.</w:t>
      </w:r>
    </w:p>
    <w:p w:rsidR="000B160B" w:rsidRPr="000B160B" w:rsidRDefault="000B160B" w:rsidP="000B160B">
      <w:pPr>
        <w:jc w:val="both"/>
        <w:rPr>
          <w:rFonts w:ascii="Times New Roman" w:hAnsi="Times New Roman"/>
          <w:sz w:val="24"/>
          <w:szCs w:val="24"/>
        </w:rPr>
      </w:pPr>
      <w:r w:rsidRPr="000B160B">
        <w:rPr>
          <w:rFonts w:ascii="Times New Roman" w:hAnsi="Times New Roman"/>
          <w:sz w:val="24"/>
          <w:szCs w:val="24"/>
        </w:rPr>
        <w:t>Развитие речи (далее Р.Р).  Определение схемы ситуации общения.</w:t>
      </w:r>
    </w:p>
    <w:p w:rsidR="000B160B" w:rsidRPr="000B160B" w:rsidRDefault="000B160B" w:rsidP="000B160B">
      <w:pPr>
        <w:jc w:val="both"/>
        <w:rPr>
          <w:rFonts w:ascii="Times New Roman" w:hAnsi="Times New Roman"/>
          <w:sz w:val="24"/>
          <w:szCs w:val="24"/>
        </w:rPr>
      </w:pPr>
      <w:r w:rsidRPr="000B160B">
        <w:rPr>
          <w:rFonts w:ascii="Times New Roman" w:hAnsi="Times New Roman"/>
          <w:b/>
          <w:sz w:val="24"/>
          <w:szCs w:val="24"/>
        </w:rPr>
        <w:t xml:space="preserve">Повторение изученного в 5 классе.    </w:t>
      </w:r>
      <w:r w:rsidRPr="000B160B">
        <w:rPr>
          <w:rFonts w:ascii="Times New Roman" w:hAnsi="Times New Roman"/>
          <w:sz w:val="24"/>
          <w:szCs w:val="24"/>
        </w:rPr>
        <w:t>Фонетика, Орфоэпия. Морфемы в слове. Орфограммы в приставках и корнях слов. Части речи. Орфограммы в окончаниях слов. Словосочетания. Простое предложение, Знаки препинания. Сложное предложение. Запятые в сложном предложении. Синтаксический разбор предложений. Прямая речь. Диалог.</w:t>
      </w:r>
    </w:p>
    <w:p w:rsidR="000B160B" w:rsidRPr="000B160B" w:rsidRDefault="000B160B" w:rsidP="000B160B">
      <w:pPr>
        <w:jc w:val="both"/>
        <w:rPr>
          <w:rFonts w:ascii="Times New Roman" w:hAnsi="Times New Roman"/>
          <w:sz w:val="24"/>
          <w:szCs w:val="24"/>
        </w:rPr>
      </w:pPr>
      <w:r w:rsidRPr="000B160B">
        <w:rPr>
          <w:rFonts w:ascii="Times New Roman" w:hAnsi="Times New Roman"/>
          <w:b/>
          <w:sz w:val="24"/>
          <w:szCs w:val="24"/>
        </w:rPr>
        <w:t>Р.Р</w:t>
      </w:r>
      <w:r w:rsidRPr="000B160B">
        <w:rPr>
          <w:rFonts w:ascii="Times New Roman" w:hAnsi="Times New Roman"/>
          <w:sz w:val="24"/>
          <w:szCs w:val="24"/>
        </w:rPr>
        <w:t>. Тип речи. Стиль речи. Основная мысль текста. Составление диалога.</w:t>
      </w:r>
    </w:p>
    <w:p w:rsidR="000B160B" w:rsidRPr="000B160B" w:rsidRDefault="000B160B" w:rsidP="000B160B">
      <w:pPr>
        <w:jc w:val="both"/>
        <w:rPr>
          <w:rFonts w:ascii="Times New Roman" w:hAnsi="Times New Roman"/>
          <w:sz w:val="24"/>
          <w:szCs w:val="24"/>
        </w:rPr>
      </w:pPr>
      <w:r w:rsidRPr="000B160B">
        <w:rPr>
          <w:rFonts w:ascii="Times New Roman" w:hAnsi="Times New Roman"/>
          <w:b/>
          <w:sz w:val="24"/>
          <w:szCs w:val="24"/>
        </w:rPr>
        <w:t xml:space="preserve">Текст. </w:t>
      </w:r>
      <w:r w:rsidRPr="000B160B">
        <w:rPr>
          <w:rFonts w:ascii="Times New Roman" w:hAnsi="Times New Roman"/>
          <w:sz w:val="24"/>
          <w:szCs w:val="24"/>
        </w:rPr>
        <w:t>Текст, его особенности.  Тема и основная мысль текста. Заглавие текста. Начальные и конечные предложения текста. Ключевые слова. Основные признаки текста. Текст и стили речи. Официально- деловой стиль.</w:t>
      </w:r>
    </w:p>
    <w:p w:rsidR="000B160B" w:rsidRPr="000B160B" w:rsidRDefault="000B160B" w:rsidP="000B160B">
      <w:pPr>
        <w:jc w:val="both"/>
        <w:rPr>
          <w:rFonts w:ascii="Times New Roman" w:hAnsi="Times New Roman"/>
          <w:sz w:val="24"/>
          <w:szCs w:val="24"/>
        </w:rPr>
      </w:pPr>
      <w:r w:rsidRPr="000B160B">
        <w:rPr>
          <w:rFonts w:ascii="Times New Roman" w:hAnsi="Times New Roman"/>
          <w:b/>
          <w:sz w:val="24"/>
          <w:szCs w:val="24"/>
        </w:rPr>
        <w:t>Р.Р.</w:t>
      </w:r>
      <w:r w:rsidRPr="000B160B">
        <w:rPr>
          <w:rFonts w:ascii="Times New Roman" w:hAnsi="Times New Roman"/>
          <w:sz w:val="24"/>
          <w:szCs w:val="24"/>
        </w:rPr>
        <w:t xml:space="preserve"> Речь устная и письменная; диалогическая и монологическая. Основная мысль текста.</w:t>
      </w:r>
    </w:p>
    <w:p w:rsidR="000B160B" w:rsidRPr="000B160B" w:rsidRDefault="000B160B" w:rsidP="000B160B">
      <w:pPr>
        <w:jc w:val="both"/>
        <w:rPr>
          <w:rFonts w:ascii="Times New Roman" w:hAnsi="Times New Roman"/>
          <w:sz w:val="24"/>
          <w:szCs w:val="24"/>
        </w:rPr>
      </w:pPr>
      <w:r w:rsidRPr="000B160B">
        <w:rPr>
          <w:rFonts w:ascii="Times New Roman" w:hAnsi="Times New Roman"/>
          <w:b/>
          <w:sz w:val="24"/>
          <w:szCs w:val="24"/>
        </w:rPr>
        <w:t>Лексика. Культура речи.</w:t>
      </w:r>
      <w:r w:rsidRPr="000B160B">
        <w:rPr>
          <w:rFonts w:ascii="Times New Roman" w:hAnsi="Times New Roman"/>
          <w:sz w:val="24"/>
          <w:szCs w:val="24"/>
        </w:rPr>
        <w:t xml:space="preserve">   Слово и его лексическое значение. Собирание материалов к сочинению. Общеупотребительные слова. Профессионализмы. Диалектизмы, Исконно русские слова, заимствованные слова. Неологизмы. Устаревшие слова. Словари. Повторение.</w:t>
      </w:r>
    </w:p>
    <w:p w:rsidR="000B160B" w:rsidRPr="000B160B" w:rsidRDefault="000B160B" w:rsidP="000B160B">
      <w:pPr>
        <w:jc w:val="both"/>
        <w:rPr>
          <w:rFonts w:ascii="Times New Roman" w:hAnsi="Times New Roman"/>
          <w:sz w:val="24"/>
          <w:szCs w:val="24"/>
        </w:rPr>
      </w:pPr>
      <w:r w:rsidRPr="000B160B">
        <w:rPr>
          <w:rFonts w:ascii="Times New Roman" w:hAnsi="Times New Roman"/>
          <w:b/>
          <w:sz w:val="24"/>
          <w:szCs w:val="24"/>
        </w:rPr>
        <w:lastRenderedPageBreak/>
        <w:t>Р.Р</w:t>
      </w:r>
      <w:r w:rsidRPr="000B160B">
        <w:rPr>
          <w:rFonts w:ascii="Times New Roman" w:hAnsi="Times New Roman"/>
          <w:sz w:val="24"/>
          <w:szCs w:val="24"/>
        </w:rPr>
        <w:t>. Написание сжатого изложения. Приемы сжатия текста. Составление словарной статьи по образцу.</w:t>
      </w:r>
    </w:p>
    <w:p w:rsidR="000B160B" w:rsidRPr="000B160B" w:rsidRDefault="000B160B" w:rsidP="000B160B">
      <w:pPr>
        <w:jc w:val="both"/>
        <w:rPr>
          <w:rFonts w:ascii="Times New Roman" w:hAnsi="Times New Roman"/>
          <w:sz w:val="24"/>
          <w:szCs w:val="24"/>
        </w:rPr>
      </w:pPr>
      <w:r w:rsidRPr="000B160B">
        <w:rPr>
          <w:rFonts w:ascii="Times New Roman" w:hAnsi="Times New Roman"/>
          <w:b/>
          <w:sz w:val="24"/>
          <w:szCs w:val="24"/>
        </w:rPr>
        <w:t>Фразеология. Культура речи.</w:t>
      </w:r>
      <w:r w:rsidRPr="000B160B">
        <w:rPr>
          <w:rFonts w:ascii="Times New Roman" w:hAnsi="Times New Roman"/>
          <w:sz w:val="24"/>
          <w:szCs w:val="24"/>
        </w:rPr>
        <w:t xml:space="preserve"> Фразеологизмы. Источники фразеологизмов. Повторение.</w:t>
      </w:r>
    </w:p>
    <w:p w:rsidR="000B160B" w:rsidRPr="000B160B" w:rsidRDefault="000B160B" w:rsidP="000B160B">
      <w:pPr>
        <w:jc w:val="both"/>
        <w:rPr>
          <w:rFonts w:ascii="Times New Roman" w:hAnsi="Times New Roman"/>
          <w:sz w:val="24"/>
          <w:szCs w:val="24"/>
        </w:rPr>
      </w:pPr>
      <w:r w:rsidRPr="000B160B">
        <w:rPr>
          <w:rFonts w:ascii="Times New Roman" w:hAnsi="Times New Roman"/>
          <w:b/>
          <w:sz w:val="24"/>
          <w:szCs w:val="24"/>
        </w:rPr>
        <w:t>Р.Р</w:t>
      </w:r>
      <w:r w:rsidRPr="000B160B">
        <w:rPr>
          <w:rFonts w:ascii="Times New Roman" w:hAnsi="Times New Roman"/>
          <w:sz w:val="24"/>
          <w:szCs w:val="24"/>
        </w:rPr>
        <w:t>.Конструирование текста  с использованием фразеологизмов.</w:t>
      </w:r>
    </w:p>
    <w:p w:rsidR="000B160B" w:rsidRPr="000B160B" w:rsidRDefault="000B160B" w:rsidP="000B160B">
      <w:pPr>
        <w:jc w:val="both"/>
        <w:rPr>
          <w:rFonts w:ascii="Times New Roman" w:hAnsi="Times New Roman"/>
          <w:sz w:val="24"/>
          <w:szCs w:val="24"/>
        </w:rPr>
      </w:pPr>
      <w:r w:rsidRPr="000B160B">
        <w:rPr>
          <w:rFonts w:ascii="Times New Roman" w:hAnsi="Times New Roman"/>
          <w:sz w:val="24"/>
          <w:szCs w:val="24"/>
        </w:rPr>
        <w:t>Словообразование. Орфография. Культура речи. Морфемика  и словообразование.  Основные способы образования слов   в  русском языке. Этимология слов. Буквы  О и А  в корне – гар- -гор-. Буквы О и А  в корне – зар- -зор-. Буквы Ы  и И после приставок. Гласные в приставках при- и пре-. Соединительные гласные  О и Е в сложных словах. Сложносокращенные слова. Морфемный и словообразовательный разбор слова. Повторение.</w:t>
      </w:r>
    </w:p>
    <w:p w:rsidR="000B160B" w:rsidRPr="000B160B" w:rsidRDefault="000B160B" w:rsidP="000B160B">
      <w:pPr>
        <w:jc w:val="both"/>
        <w:rPr>
          <w:rFonts w:ascii="Times New Roman" w:hAnsi="Times New Roman"/>
          <w:sz w:val="24"/>
          <w:szCs w:val="24"/>
        </w:rPr>
      </w:pPr>
      <w:r w:rsidRPr="000B160B">
        <w:rPr>
          <w:rFonts w:ascii="Times New Roman" w:hAnsi="Times New Roman"/>
          <w:b/>
          <w:sz w:val="24"/>
          <w:szCs w:val="24"/>
        </w:rPr>
        <w:t>Р.Р.</w:t>
      </w:r>
      <w:r w:rsidRPr="000B160B">
        <w:rPr>
          <w:rFonts w:ascii="Times New Roman" w:hAnsi="Times New Roman"/>
          <w:sz w:val="24"/>
          <w:szCs w:val="24"/>
        </w:rPr>
        <w:t xml:space="preserve"> Описание помещения. Систематизация материалов к сочинению. Сложный план. Анализ стихотворного текста с точки зрения состава и способа образования слов. Сложный план сочинения. Описание помещения. Составление рассказа по рисунку. Выборочное изложение по произведению художественной литературы. Сочинение по картине.</w:t>
      </w:r>
    </w:p>
    <w:p w:rsidR="000B160B" w:rsidRPr="000B160B" w:rsidRDefault="000B160B" w:rsidP="000B160B">
      <w:pPr>
        <w:jc w:val="both"/>
        <w:rPr>
          <w:rFonts w:ascii="Times New Roman" w:hAnsi="Times New Roman"/>
          <w:b/>
          <w:sz w:val="24"/>
          <w:szCs w:val="24"/>
        </w:rPr>
      </w:pPr>
      <w:r w:rsidRPr="000B160B">
        <w:rPr>
          <w:rFonts w:ascii="Times New Roman" w:hAnsi="Times New Roman"/>
          <w:b/>
          <w:sz w:val="24"/>
          <w:szCs w:val="24"/>
        </w:rPr>
        <w:t>Морфология. Орфография. Культура речи.   Имя существительное.</w:t>
      </w:r>
    </w:p>
    <w:p w:rsidR="000B160B" w:rsidRPr="000B160B" w:rsidRDefault="000B160B" w:rsidP="000B160B">
      <w:pPr>
        <w:jc w:val="both"/>
        <w:rPr>
          <w:rFonts w:ascii="Times New Roman" w:hAnsi="Times New Roman"/>
          <w:sz w:val="24"/>
          <w:szCs w:val="24"/>
        </w:rPr>
      </w:pPr>
      <w:r w:rsidRPr="000B160B">
        <w:rPr>
          <w:rFonts w:ascii="Times New Roman" w:hAnsi="Times New Roman"/>
          <w:sz w:val="24"/>
          <w:szCs w:val="24"/>
        </w:rPr>
        <w:t>Имя существительное как часть речи. Разносклоняемые  имена существительные. Буква Е в суффиксе _ЕН_ существительных на –МЯ. Несклоняемые имена существительные. Род несклоняемых имен существительных. Имена существительные общего рода. Морфологический разбор имени существительного. Не с существительными. Буквы Чи Щ в суффиксе существительных – чик-, -щик. Гласные О и Е после шипящих  в суффиксах существительных. Повторение.</w:t>
      </w:r>
    </w:p>
    <w:p w:rsidR="000B160B" w:rsidRPr="000B160B" w:rsidRDefault="000B160B" w:rsidP="000B160B">
      <w:pPr>
        <w:jc w:val="both"/>
        <w:rPr>
          <w:rFonts w:ascii="Times New Roman" w:hAnsi="Times New Roman"/>
          <w:sz w:val="24"/>
          <w:szCs w:val="24"/>
        </w:rPr>
      </w:pPr>
      <w:r w:rsidRPr="000B160B">
        <w:rPr>
          <w:rFonts w:ascii="Times New Roman" w:hAnsi="Times New Roman"/>
          <w:b/>
          <w:sz w:val="24"/>
          <w:szCs w:val="24"/>
        </w:rPr>
        <w:t>Р.Р.</w:t>
      </w:r>
      <w:r w:rsidRPr="000B160B">
        <w:rPr>
          <w:rFonts w:ascii="Times New Roman" w:hAnsi="Times New Roman"/>
          <w:sz w:val="24"/>
          <w:szCs w:val="24"/>
        </w:rPr>
        <w:t>Написание письма. Составление текста- описания. Анализ стихотворного текста; определение  основной мысли, темы, ключевых слов текста. Сочинение по картине.</w:t>
      </w:r>
    </w:p>
    <w:p w:rsidR="000B160B" w:rsidRPr="000B160B" w:rsidRDefault="000B160B" w:rsidP="000B160B">
      <w:pPr>
        <w:jc w:val="both"/>
        <w:rPr>
          <w:rFonts w:ascii="Times New Roman" w:hAnsi="Times New Roman"/>
          <w:b/>
          <w:sz w:val="24"/>
          <w:szCs w:val="24"/>
        </w:rPr>
      </w:pPr>
      <w:r w:rsidRPr="000B160B">
        <w:rPr>
          <w:rFonts w:ascii="Times New Roman" w:hAnsi="Times New Roman"/>
          <w:b/>
          <w:sz w:val="24"/>
          <w:szCs w:val="24"/>
        </w:rPr>
        <w:t>Морфология. Орфография. Культура речи.   Имя прилагательное.</w:t>
      </w:r>
    </w:p>
    <w:p w:rsidR="000B160B" w:rsidRPr="000B160B" w:rsidRDefault="000B160B" w:rsidP="000B160B">
      <w:pPr>
        <w:jc w:val="both"/>
        <w:rPr>
          <w:rFonts w:ascii="Times New Roman" w:hAnsi="Times New Roman"/>
          <w:sz w:val="24"/>
          <w:szCs w:val="24"/>
        </w:rPr>
      </w:pPr>
      <w:r w:rsidRPr="000B160B">
        <w:rPr>
          <w:rFonts w:ascii="Times New Roman" w:hAnsi="Times New Roman"/>
          <w:sz w:val="24"/>
          <w:szCs w:val="24"/>
        </w:rPr>
        <w:t>Имя прилагательное как часть речи. Степени сравнения имен прилагательных. Разряды прилагательных по значению. Качественные прилагательные. Относительные прилагательные. Притяжательные прилагательные. Не с прилагательными. Буквы О и Е после шипящих и Ц в суффиксах прилагательных.  Н и НН в суффиксах прилагательных. Различение на письме  суффиксов _к_ и _ск-. Дефисное  и слитное написание сложных прилагательных . Повторение.</w:t>
      </w:r>
    </w:p>
    <w:p w:rsidR="000B160B" w:rsidRPr="000B160B" w:rsidRDefault="000B160B" w:rsidP="000B160B">
      <w:pPr>
        <w:jc w:val="both"/>
        <w:rPr>
          <w:rFonts w:ascii="Times New Roman" w:hAnsi="Times New Roman"/>
          <w:sz w:val="24"/>
          <w:szCs w:val="24"/>
        </w:rPr>
      </w:pPr>
      <w:r w:rsidRPr="000B160B">
        <w:rPr>
          <w:rFonts w:ascii="Times New Roman" w:hAnsi="Times New Roman"/>
          <w:b/>
          <w:sz w:val="24"/>
          <w:szCs w:val="24"/>
        </w:rPr>
        <w:lastRenderedPageBreak/>
        <w:t>Р.Р.</w:t>
      </w:r>
      <w:r w:rsidRPr="000B160B">
        <w:rPr>
          <w:rFonts w:ascii="Times New Roman" w:hAnsi="Times New Roman"/>
          <w:sz w:val="24"/>
          <w:szCs w:val="24"/>
        </w:rPr>
        <w:t xml:space="preserve"> Описание природы: основная мысль, структура описания, языковые средства, используемые в описании. Составление плана описания природы. Выборочное  изложение по произведению художественной литературы. Сочинение- описание природы.</w:t>
      </w:r>
    </w:p>
    <w:p w:rsidR="000B160B" w:rsidRPr="000B160B" w:rsidRDefault="000B160B" w:rsidP="000B160B">
      <w:pPr>
        <w:jc w:val="both"/>
        <w:rPr>
          <w:rFonts w:ascii="Times New Roman" w:hAnsi="Times New Roman"/>
          <w:sz w:val="24"/>
          <w:szCs w:val="24"/>
        </w:rPr>
      </w:pPr>
      <w:r w:rsidRPr="000B160B">
        <w:rPr>
          <w:rFonts w:ascii="Times New Roman" w:hAnsi="Times New Roman"/>
          <w:b/>
          <w:sz w:val="24"/>
          <w:szCs w:val="24"/>
        </w:rPr>
        <w:t>Имя числительное.</w:t>
      </w:r>
      <w:r w:rsidRPr="000B160B">
        <w:rPr>
          <w:rFonts w:ascii="Times New Roman" w:hAnsi="Times New Roman"/>
          <w:sz w:val="24"/>
          <w:szCs w:val="24"/>
        </w:rPr>
        <w:t xml:space="preserve">   Имя числительное как часть речи. Простые и составные числительные. Мягкий знак на конце и в середине числительных. Порядковые числительные. Разряды  количественных числительных. Числительные, обозначающие целые числа. Дробные числительные. Собирательные числительные. Морфологический разбор имени числительного. Повторение.</w:t>
      </w:r>
    </w:p>
    <w:p w:rsidR="000B160B" w:rsidRPr="000B160B" w:rsidRDefault="000B160B" w:rsidP="000B160B">
      <w:pPr>
        <w:jc w:val="both"/>
        <w:rPr>
          <w:rFonts w:ascii="Times New Roman" w:hAnsi="Times New Roman"/>
          <w:sz w:val="24"/>
          <w:szCs w:val="24"/>
        </w:rPr>
      </w:pPr>
      <w:r w:rsidRPr="000B160B">
        <w:rPr>
          <w:rFonts w:ascii="Times New Roman" w:hAnsi="Times New Roman"/>
          <w:b/>
          <w:sz w:val="24"/>
          <w:szCs w:val="24"/>
        </w:rPr>
        <w:t>Р.Р</w:t>
      </w:r>
      <w:r w:rsidRPr="000B160B">
        <w:rPr>
          <w:rFonts w:ascii="Times New Roman" w:hAnsi="Times New Roman"/>
          <w:sz w:val="24"/>
          <w:szCs w:val="24"/>
        </w:rPr>
        <w:t>. Стиль текста. Выборочное изложение по произведению художественной литературы. Составление текста объявления. Устное выступление на тему «Берегите природу».</w:t>
      </w:r>
    </w:p>
    <w:p w:rsidR="000B160B" w:rsidRPr="000B160B" w:rsidRDefault="000B160B" w:rsidP="000B160B">
      <w:pPr>
        <w:jc w:val="both"/>
        <w:rPr>
          <w:rFonts w:ascii="Times New Roman" w:hAnsi="Times New Roman"/>
          <w:b/>
          <w:sz w:val="24"/>
          <w:szCs w:val="24"/>
        </w:rPr>
      </w:pPr>
      <w:r w:rsidRPr="000B160B">
        <w:rPr>
          <w:rFonts w:ascii="Times New Roman" w:hAnsi="Times New Roman"/>
          <w:b/>
          <w:sz w:val="24"/>
          <w:szCs w:val="24"/>
        </w:rPr>
        <w:t xml:space="preserve">Местоимение. </w:t>
      </w:r>
      <w:r w:rsidRPr="000B160B">
        <w:rPr>
          <w:rFonts w:ascii="Times New Roman" w:hAnsi="Times New Roman"/>
          <w:sz w:val="24"/>
          <w:szCs w:val="24"/>
        </w:rPr>
        <w:t>Местоимение как часть речи. Личные местоимения. Возвратное местоимение СЕБЯ. Вопросительные и относительные местоимения. Неопределенные местоимения. Отрицательные местоимения. Притяжательные местоимения. Указательные местоимения. Определительные местоимения. Местоимения и другие части речи. Морфологический разбор  местоимения. Повторение.</w:t>
      </w:r>
    </w:p>
    <w:p w:rsidR="000B160B" w:rsidRPr="000B160B" w:rsidRDefault="000B160B" w:rsidP="000B160B">
      <w:pPr>
        <w:jc w:val="both"/>
        <w:rPr>
          <w:rFonts w:ascii="Times New Roman" w:hAnsi="Times New Roman"/>
          <w:sz w:val="24"/>
          <w:szCs w:val="24"/>
        </w:rPr>
      </w:pPr>
      <w:r w:rsidRPr="000B160B">
        <w:rPr>
          <w:rFonts w:ascii="Times New Roman" w:hAnsi="Times New Roman"/>
          <w:b/>
          <w:sz w:val="24"/>
          <w:szCs w:val="24"/>
        </w:rPr>
        <w:t>Р.Р</w:t>
      </w:r>
      <w:r w:rsidRPr="000B160B">
        <w:rPr>
          <w:rFonts w:ascii="Times New Roman" w:hAnsi="Times New Roman"/>
          <w:sz w:val="24"/>
          <w:szCs w:val="24"/>
        </w:rPr>
        <w:t>. Рассуждение. Составление рассказа от первого лица. Анализ  текста. Сочинение- рассуждение.</w:t>
      </w:r>
    </w:p>
    <w:p w:rsidR="000B160B" w:rsidRPr="000B160B" w:rsidRDefault="000B160B" w:rsidP="000B160B">
      <w:pPr>
        <w:jc w:val="both"/>
        <w:rPr>
          <w:rFonts w:ascii="Times New Roman" w:hAnsi="Times New Roman"/>
          <w:sz w:val="24"/>
          <w:szCs w:val="24"/>
        </w:rPr>
      </w:pPr>
      <w:r w:rsidRPr="000B160B">
        <w:rPr>
          <w:rFonts w:ascii="Times New Roman" w:hAnsi="Times New Roman"/>
          <w:b/>
          <w:sz w:val="24"/>
          <w:szCs w:val="24"/>
        </w:rPr>
        <w:t xml:space="preserve">Глагол. </w:t>
      </w:r>
      <w:r w:rsidRPr="000B160B">
        <w:rPr>
          <w:rFonts w:ascii="Times New Roman" w:hAnsi="Times New Roman"/>
          <w:sz w:val="24"/>
          <w:szCs w:val="24"/>
        </w:rPr>
        <w:t>Глагол как</w:t>
      </w:r>
      <w:r w:rsidRPr="000B160B">
        <w:rPr>
          <w:rFonts w:ascii="Times New Roman" w:hAnsi="Times New Roman"/>
          <w:b/>
          <w:sz w:val="24"/>
          <w:szCs w:val="24"/>
        </w:rPr>
        <w:t xml:space="preserve">  </w:t>
      </w:r>
      <w:r w:rsidRPr="000B160B">
        <w:rPr>
          <w:rFonts w:ascii="Times New Roman" w:hAnsi="Times New Roman"/>
          <w:sz w:val="24"/>
          <w:szCs w:val="24"/>
        </w:rPr>
        <w:t>часть речи. Разноспрягаемые  глаголы. Глаголы переходные и непереходные. Наклонение глагола. (изъявительное, повелительное, условное). Употребление наклонений. Безличные глаголы. Морфологический разбор глагола. Рассказ на  основе услышанного. Правописание  гласных в суффиксах глагола. Повторение.</w:t>
      </w:r>
    </w:p>
    <w:p w:rsidR="000B160B" w:rsidRPr="000B160B" w:rsidRDefault="000B160B" w:rsidP="000B160B">
      <w:pPr>
        <w:jc w:val="both"/>
        <w:rPr>
          <w:rFonts w:ascii="Times New Roman" w:hAnsi="Times New Roman"/>
          <w:sz w:val="24"/>
          <w:szCs w:val="24"/>
        </w:rPr>
      </w:pPr>
      <w:r w:rsidRPr="000B160B">
        <w:rPr>
          <w:rFonts w:ascii="Times New Roman" w:hAnsi="Times New Roman"/>
          <w:b/>
          <w:sz w:val="24"/>
          <w:szCs w:val="24"/>
        </w:rPr>
        <w:t>Р.Р.</w:t>
      </w:r>
      <w:r w:rsidRPr="000B160B">
        <w:rPr>
          <w:rFonts w:ascii="Times New Roman" w:hAnsi="Times New Roman"/>
          <w:sz w:val="24"/>
          <w:szCs w:val="24"/>
        </w:rPr>
        <w:t xml:space="preserve"> Сочинение- рассказ. Изложение. Составление текста с глаголами условного наклонения. Рассказ по рисункам. Составление текста- рецепта.</w:t>
      </w:r>
    </w:p>
    <w:p w:rsidR="000B160B" w:rsidRPr="000B160B" w:rsidRDefault="000B160B" w:rsidP="000B160B">
      <w:pPr>
        <w:jc w:val="both"/>
        <w:rPr>
          <w:rFonts w:ascii="Times New Roman" w:hAnsi="Times New Roman"/>
          <w:b/>
          <w:sz w:val="24"/>
          <w:szCs w:val="24"/>
        </w:rPr>
      </w:pPr>
      <w:r w:rsidRPr="000B160B">
        <w:rPr>
          <w:rFonts w:ascii="Times New Roman" w:hAnsi="Times New Roman"/>
          <w:b/>
          <w:sz w:val="24"/>
          <w:szCs w:val="24"/>
        </w:rPr>
        <w:t>Повторение и систематизация изученного  в 5 и 6 классах. Культура речи</w:t>
      </w:r>
    </w:p>
    <w:p w:rsidR="000B160B" w:rsidRPr="000B160B" w:rsidRDefault="000B160B" w:rsidP="000B160B">
      <w:pPr>
        <w:jc w:val="both"/>
        <w:rPr>
          <w:rFonts w:ascii="Times New Roman" w:hAnsi="Times New Roman"/>
          <w:sz w:val="24"/>
          <w:szCs w:val="24"/>
        </w:rPr>
      </w:pPr>
      <w:r w:rsidRPr="000B160B">
        <w:rPr>
          <w:rFonts w:ascii="Times New Roman" w:hAnsi="Times New Roman"/>
          <w:sz w:val="24"/>
          <w:szCs w:val="24"/>
        </w:rPr>
        <w:t>Разделы  науки о языке. Орфография. Пунктуация. Лексика и фразеология. Словообразование. Морфология. Синтаксис.</w:t>
      </w:r>
    </w:p>
    <w:p w:rsidR="000B160B" w:rsidRPr="000B160B" w:rsidRDefault="000B160B" w:rsidP="000B160B">
      <w:pPr>
        <w:jc w:val="both"/>
        <w:rPr>
          <w:rFonts w:ascii="Times New Roman" w:hAnsi="Times New Roman"/>
          <w:sz w:val="24"/>
          <w:szCs w:val="24"/>
        </w:rPr>
      </w:pPr>
      <w:r w:rsidRPr="000B160B">
        <w:rPr>
          <w:rFonts w:ascii="Times New Roman" w:hAnsi="Times New Roman"/>
          <w:b/>
          <w:sz w:val="24"/>
          <w:szCs w:val="24"/>
        </w:rPr>
        <w:t>Р.Р</w:t>
      </w:r>
      <w:r w:rsidRPr="000B160B">
        <w:rPr>
          <w:rFonts w:ascii="Times New Roman" w:hAnsi="Times New Roman"/>
          <w:sz w:val="24"/>
          <w:szCs w:val="24"/>
        </w:rPr>
        <w:t xml:space="preserve"> Сочинение- описание (рассуждение)</w:t>
      </w:r>
    </w:p>
    <w:p w:rsidR="000B160B" w:rsidRPr="000B160B" w:rsidRDefault="000B160B" w:rsidP="000B160B">
      <w:pPr>
        <w:jc w:val="both"/>
        <w:rPr>
          <w:rFonts w:ascii="Times New Roman" w:hAnsi="Times New Roman"/>
          <w:b/>
          <w:sz w:val="24"/>
          <w:szCs w:val="24"/>
          <w:u w:val="single"/>
        </w:rPr>
      </w:pPr>
      <w:r w:rsidRPr="000B160B">
        <w:rPr>
          <w:rFonts w:ascii="Times New Roman" w:hAnsi="Times New Roman"/>
          <w:b/>
          <w:sz w:val="24"/>
          <w:szCs w:val="24"/>
          <w:u w:val="single"/>
        </w:rPr>
        <w:t xml:space="preserve">  Требования к результатам освоения программы по русскому языку (знать и уметь):</w:t>
      </w:r>
    </w:p>
    <w:p w:rsidR="000B160B" w:rsidRPr="000B160B" w:rsidRDefault="000B160B" w:rsidP="000B160B">
      <w:pPr>
        <w:jc w:val="both"/>
        <w:rPr>
          <w:rFonts w:ascii="Times New Roman" w:hAnsi="Times New Roman"/>
          <w:b/>
          <w:sz w:val="24"/>
          <w:szCs w:val="24"/>
          <w:u w:val="single"/>
        </w:rPr>
      </w:pPr>
      <w:r w:rsidRPr="000B160B">
        <w:rPr>
          <w:rFonts w:ascii="Times New Roman" w:hAnsi="Times New Roman"/>
          <w:b/>
          <w:sz w:val="24"/>
          <w:szCs w:val="24"/>
          <w:u w:val="single"/>
        </w:rPr>
        <w:t>Личностные результаты:</w:t>
      </w:r>
    </w:p>
    <w:p w:rsidR="000B160B" w:rsidRPr="000B160B" w:rsidRDefault="000B160B" w:rsidP="00DC0A2A">
      <w:pPr>
        <w:pStyle w:val="a7"/>
        <w:numPr>
          <w:ilvl w:val="0"/>
          <w:numId w:val="52"/>
        </w:numPr>
        <w:jc w:val="both"/>
        <w:rPr>
          <w:rFonts w:ascii="Times New Roman" w:hAnsi="Times New Roman"/>
          <w:sz w:val="24"/>
          <w:szCs w:val="24"/>
        </w:rPr>
      </w:pPr>
      <w:r w:rsidRPr="000B160B">
        <w:rPr>
          <w:rFonts w:ascii="Times New Roman" w:hAnsi="Times New Roman"/>
          <w:sz w:val="24"/>
          <w:szCs w:val="24"/>
        </w:rPr>
        <w:lastRenderedPageBreak/>
        <w:t>понимание  русского языка как одной из основных национально- 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rsidR="000B160B" w:rsidRPr="000B160B" w:rsidRDefault="000B160B" w:rsidP="00DC0A2A">
      <w:pPr>
        <w:pStyle w:val="a7"/>
        <w:numPr>
          <w:ilvl w:val="0"/>
          <w:numId w:val="52"/>
        </w:numPr>
        <w:jc w:val="both"/>
        <w:rPr>
          <w:rFonts w:ascii="Times New Roman" w:hAnsi="Times New Roman"/>
          <w:sz w:val="24"/>
          <w:szCs w:val="24"/>
        </w:rPr>
      </w:pPr>
      <w:r w:rsidRPr="000B160B">
        <w:rPr>
          <w:rFonts w:ascii="Times New Roman" w:hAnsi="Times New Roman"/>
          <w:sz w:val="24"/>
          <w:szCs w:val="24"/>
        </w:rPr>
        <w:t>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самосовершенствования;</w:t>
      </w:r>
    </w:p>
    <w:p w:rsidR="000B160B" w:rsidRPr="000B160B" w:rsidRDefault="000B160B" w:rsidP="00DC0A2A">
      <w:pPr>
        <w:pStyle w:val="a7"/>
        <w:numPr>
          <w:ilvl w:val="0"/>
          <w:numId w:val="52"/>
        </w:numPr>
        <w:jc w:val="both"/>
        <w:rPr>
          <w:rFonts w:ascii="Times New Roman" w:hAnsi="Times New Roman"/>
          <w:sz w:val="24"/>
          <w:szCs w:val="24"/>
        </w:rPr>
      </w:pPr>
      <w:r w:rsidRPr="000B160B">
        <w:rPr>
          <w:rFonts w:ascii="Times New Roman" w:hAnsi="Times New Roman"/>
          <w:sz w:val="24"/>
          <w:szCs w:val="24"/>
        </w:rPr>
        <w:t>достаточный объем словарного запаса и усвоение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rsidR="000B160B" w:rsidRPr="000B160B" w:rsidRDefault="000B160B" w:rsidP="000B160B">
      <w:pPr>
        <w:ind w:left="284"/>
        <w:jc w:val="both"/>
        <w:rPr>
          <w:rFonts w:ascii="Times New Roman" w:hAnsi="Times New Roman"/>
          <w:b/>
          <w:sz w:val="24"/>
          <w:szCs w:val="24"/>
          <w:u w:val="single"/>
        </w:rPr>
      </w:pPr>
      <w:r w:rsidRPr="000B160B">
        <w:rPr>
          <w:rFonts w:ascii="Times New Roman" w:hAnsi="Times New Roman"/>
          <w:b/>
          <w:sz w:val="24"/>
          <w:szCs w:val="24"/>
          <w:u w:val="single"/>
        </w:rPr>
        <w:t>Метапредметные  результаты:</w:t>
      </w:r>
    </w:p>
    <w:p w:rsidR="000B160B" w:rsidRPr="000B160B" w:rsidRDefault="000B160B" w:rsidP="000B160B">
      <w:pPr>
        <w:ind w:left="284"/>
        <w:jc w:val="both"/>
        <w:rPr>
          <w:rFonts w:ascii="Times New Roman" w:hAnsi="Times New Roman"/>
          <w:sz w:val="24"/>
          <w:szCs w:val="24"/>
        </w:rPr>
      </w:pPr>
      <w:r w:rsidRPr="000B160B">
        <w:rPr>
          <w:rFonts w:ascii="Times New Roman" w:hAnsi="Times New Roman"/>
          <w:sz w:val="24"/>
          <w:szCs w:val="24"/>
        </w:rPr>
        <w:t>1). Владение всеми видами речевой деятельности:</w:t>
      </w:r>
    </w:p>
    <w:p w:rsidR="000B160B" w:rsidRPr="000B160B" w:rsidRDefault="000B160B" w:rsidP="00DC0A2A">
      <w:pPr>
        <w:pStyle w:val="a7"/>
        <w:numPr>
          <w:ilvl w:val="0"/>
          <w:numId w:val="53"/>
        </w:numPr>
        <w:jc w:val="both"/>
        <w:rPr>
          <w:rFonts w:ascii="Times New Roman" w:hAnsi="Times New Roman"/>
          <w:sz w:val="24"/>
          <w:szCs w:val="24"/>
        </w:rPr>
      </w:pPr>
      <w:r w:rsidRPr="000B160B">
        <w:rPr>
          <w:rFonts w:ascii="Times New Roman" w:hAnsi="Times New Roman"/>
          <w:sz w:val="24"/>
          <w:szCs w:val="24"/>
        </w:rPr>
        <w:t>адекватное понимание информации устного и письменного сообщения;</w:t>
      </w:r>
    </w:p>
    <w:p w:rsidR="000B160B" w:rsidRPr="000B160B" w:rsidRDefault="000B160B" w:rsidP="00DC0A2A">
      <w:pPr>
        <w:pStyle w:val="a7"/>
        <w:numPr>
          <w:ilvl w:val="0"/>
          <w:numId w:val="53"/>
        </w:numPr>
        <w:jc w:val="both"/>
        <w:rPr>
          <w:rFonts w:ascii="Times New Roman" w:hAnsi="Times New Roman"/>
          <w:sz w:val="24"/>
          <w:szCs w:val="24"/>
        </w:rPr>
      </w:pPr>
      <w:r w:rsidRPr="000B160B">
        <w:rPr>
          <w:rFonts w:ascii="Times New Roman" w:hAnsi="Times New Roman"/>
          <w:sz w:val="24"/>
          <w:szCs w:val="24"/>
        </w:rPr>
        <w:t>владение разными видами чтения;</w:t>
      </w:r>
    </w:p>
    <w:p w:rsidR="000B160B" w:rsidRPr="000B160B" w:rsidRDefault="000B160B" w:rsidP="00DC0A2A">
      <w:pPr>
        <w:pStyle w:val="a7"/>
        <w:numPr>
          <w:ilvl w:val="0"/>
          <w:numId w:val="53"/>
        </w:numPr>
        <w:jc w:val="both"/>
        <w:rPr>
          <w:rFonts w:ascii="Times New Roman" w:hAnsi="Times New Roman"/>
          <w:sz w:val="24"/>
          <w:szCs w:val="24"/>
        </w:rPr>
      </w:pPr>
      <w:r w:rsidRPr="000B160B">
        <w:rPr>
          <w:rFonts w:ascii="Times New Roman" w:hAnsi="Times New Roman"/>
          <w:sz w:val="24"/>
          <w:szCs w:val="24"/>
        </w:rPr>
        <w:t>адекватное восприятие на слух текстов разных стилей и жанров;</w:t>
      </w:r>
    </w:p>
    <w:p w:rsidR="000B160B" w:rsidRPr="000B160B" w:rsidRDefault="000B160B" w:rsidP="00DC0A2A">
      <w:pPr>
        <w:pStyle w:val="a7"/>
        <w:numPr>
          <w:ilvl w:val="0"/>
          <w:numId w:val="53"/>
        </w:numPr>
        <w:jc w:val="both"/>
        <w:rPr>
          <w:rFonts w:ascii="Times New Roman" w:hAnsi="Times New Roman"/>
          <w:sz w:val="24"/>
          <w:szCs w:val="24"/>
        </w:rPr>
      </w:pPr>
      <w:r w:rsidRPr="000B160B">
        <w:rPr>
          <w:rFonts w:ascii="Times New Roman" w:hAnsi="Times New Roman"/>
          <w:sz w:val="24"/>
          <w:szCs w:val="24"/>
        </w:rPr>
        <w:t>способность извлекать информацию из разных источников, включая средства массовой информации, компакт- диски учебного назначения, ресурсы Интернета; умение  свободно пользоваться словарями различных типов, справочной литературой;</w:t>
      </w:r>
    </w:p>
    <w:p w:rsidR="000B160B" w:rsidRPr="000B160B" w:rsidRDefault="000B160B" w:rsidP="00DC0A2A">
      <w:pPr>
        <w:pStyle w:val="a7"/>
        <w:numPr>
          <w:ilvl w:val="0"/>
          <w:numId w:val="53"/>
        </w:numPr>
        <w:jc w:val="both"/>
        <w:rPr>
          <w:rFonts w:ascii="Times New Roman" w:hAnsi="Times New Roman"/>
          <w:sz w:val="24"/>
          <w:szCs w:val="24"/>
        </w:rPr>
      </w:pPr>
      <w:r w:rsidRPr="000B160B">
        <w:rPr>
          <w:rFonts w:ascii="Times New Roman" w:hAnsi="Times New Roman"/>
          <w:sz w:val="24"/>
          <w:szCs w:val="24"/>
        </w:rPr>
        <w:t>овладение приемами отбора и систематизации материала на определенную тему; умение вести самостоятельный поиск информации, ее анализ и отбор;</w:t>
      </w:r>
    </w:p>
    <w:p w:rsidR="000B160B" w:rsidRPr="000B160B" w:rsidRDefault="000B160B" w:rsidP="00DC0A2A">
      <w:pPr>
        <w:pStyle w:val="a7"/>
        <w:numPr>
          <w:ilvl w:val="0"/>
          <w:numId w:val="53"/>
        </w:numPr>
        <w:jc w:val="both"/>
        <w:rPr>
          <w:rFonts w:ascii="Times New Roman" w:hAnsi="Times New Roman"/>
          <w:sz w:val="24"/>
          <w:szCs w:val="24"/>
        </w:rPr>
      </w:pPr>
      <w:r w:rsidRPr="000B160B">
        <w:rPr>
          <w:rFonts w:ascii="Times New Roman" w:hAnsi="Times New Roman"/>
          <w:sz w:val="24"/>
          <w:szCs w:val="24"/>
        </w:rPr>
        <w:t>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p w:rsidR="000B160B" w:rsidRPr="000B160B" w:rsidRDefault="000B160B" w:rsidP="00DC0A2A">
      <w:pPr>
        <w:pStyle w:val="a7"/>
        <w:numPr>
          <w:ilvl w:val="0"/>
          <w:numId w:val="53"/>
        </w:numPr>
        <w:jc w:val="both"/>
        <w:rPr>
          <w:rFonts w:ascii="Times New Roman" w:hAnsi="Times New Roman"/>
          <w:sz w:val="24"/>
          <w:szCs w:val="24"/>
        </w:rPr>
      </w:pPr>
      <w:r w:rsidRPr="000B160B">
        <w:rPr>
          <w:rFonts w:ascii="Times New Roman" w:hAnsi="Times New Roman"/>
          <w:sz w:val="24"/>
          <w:szCs w:val="24"/>
        </w:rPr>
        <w:t>способность  определять цели     предстоящей учебной деятельности, последовательность действий, а также  оценивать достигнутые результаты и адекватно формулировать их в устной и письменной форме;</w:t>
      </w:r>
    </w:p>
    <w:p w:rsidR="000B160B" w:rsidRPr="000B160B" w:rsidRDefault="000B160B" w:rsidP="00DC0A2A">
      <w:pPr>
        <w:pStyle w:val="a7"/>
        <w:numPr>
          <w:ilvl w:val="0"/>
          <w:numId w:val="53"/>
        </w:numPr>
        <w:jc w:val="both"/>
        <w:rPr>
          <w:rFonts w:ascii="Times New Roman" w:hAnsi="Times New Roman"/>
          <w:sz w:val="24"/>
          <w:szCs w:val="24"/>
        </w:rPr>
      </w:pPr>
      <w:r w:rsidRPr="000B160B">
        <w:rPr>
          <w:rFonts w:ascii="Times New Roman" w:hAnsi="Times New Roman"/>
          <w:sz w:val="24"/>
          <w:szCs w:val="24"/>
        </w:rPr>
        <w:t>умение воспроизводить прослушанный или прочитанный текст с разной степень свернутости;</w:t>
      </w:r>
    </w:p>
    <w:p w:rsidR="000B160B" w:rsidRPr="000B160B" w:rsidRDefault="000B160B" w:rsidP="00DC0A2A">
      <w:pPr>
        <w:pStyle w:val="a7"/>
        <w:numPr>
          <w:ilvl w:val="0"/>
          <w:numId w:val="53"/>
        </w:numPr>
        <w:jc w:val="both"/>
        <w:rPr>
          <w:rFonts w:ascii="Times New Roman" w:hAnsi="Times New Roman"/>
          <w:sz w:val="24"/>
          <w:szCs w:val="24"/>
        </w:rPr>
      </w:pPr>
      <w:r w:rsidRPr="000B160B">
        <w:rPr>
          <w:rFonts w:ascii="Times New Roman" w:hAnsi="Times New Roman"/>
          <w:sz w:val="24"/>
          <w:szCs w:val="24"/>
        </w:rPr>
        <w:t xml:space="preserve"> умение создавать устные и письменные тексты разных типов, стилей речи и жанров с учетом замысла, адресата и ситуации общения;</w:t>
      </w:r>
    </w:p>
    <w:p w:rsidR="000B160B" w:rsidRPr="000B160B" w:rsidRDefault="000B160B" w:rsidP="00DC0A2A">
      <w:pPr>
        <w:pStyle w:val="a7"/>
        <w:numPr>
          <w:ilvl w:val="0"/>
          <w:numId w:val="53"/>
        </w:numPr>
        <w:jc w:val="both"/>
        <w:rPr>
          <w:rFonts w:ascii="Times New Roman" w:hAnsi="Times New Roman"/>
          <w:sz w:val="24"/>
          <w:szCs w:val="24"/>
        </w:rPr>
      </w:pPr>
      <w:r w:rsidRPr="000B160B">
        <w:rPr>
          <w:rFonts w:ascii="Times New Roman" w:hAnsi="Times New Roman"/>
          <w:sz w:val="24"/>
          <w:szCs w:val="24"/>
        </w:rPr>
        <w:t>способность свободно, правильно излагать свои мысли в устной и письменной форме;</w:t>
      </w:r>
    </w:p>
    <w:p w:rsidR="000B160B" w:rsidRPr="000B160B" w:rsidRDefault="000B160B" w:rsidP="00DC0A2A">
      <w:pPr>
        <w:pStyle w:val="a7"/>
        <w:numPr>
          <w:ilvl w:val="0"/>
          <w:numId w:val="53"/>
        </w:numPr>
        <w:jc w:val="both"/>
        <w:rPr>
          <w:rFonts w:ascii="Times New Roman" w:hAnsi="Times New Roman"/>
          <w:sz w:val="24"/>
          <w:szCs w:val="24"/>
        </w:rPr>
      </w:pPr>
      <w:r w:rsidRPr="000B160B">
        <w:rPr>
          <w:rFonts w:ascii="Times New Roman" w:hAnsi="Times New Roman"/>
          <w:sz w:val="24"/>
          <w:szCs w:val="24"/>
        </w:rPr>
        <w:t>владение разными видами монолога и диалога;</w:t>
      </w:r>
    </w:p>
    <w:p w:rsidR="000B160B" w:rsidRPr="000B160B" w:rsidRDefault="000B160B" w:rsidP="00DC0A2A">
      <w:pPr>
        <w:pStyle w:val="a7"/>
        <w:numPr>
          <w:ilvl w:val="0"/>
          <w:numId w:val="53"/>
        </w:numPr>
        <w:jc w:val="both"/>
        <w:rPr>
          <w:rFonts w:ascii="Times New Roman" w:hAnsi="Times New Roman"/>
          <w:sz w:val="24"/>
          <w:szCs w:val="24"/>
        </w:rPr>
      </w:pPr>
      <w:r w:rsidRPr="000B160B">
        <w:rPr>
          <w:rFonts w:ascii="Times New Roman" w:hAnsi="Times New Roman"/>
          <w:sz w:val="24"/>
          <w:szCs w:val="24"/>
        </w:rPr>
        <w:lastRenderedPageBreak/>
        <w:t>соблюдение в практике речевого общения основными орфоэпическими, лексическими, грамматическими, стилистическими нормами современного литературного языка;  соблюдение основных  правил  орфографии и пунктуации в процессе письменного общения;</w:t>
      </w:r>
    </w:p>
    <w:p w:rsidR="000B160B" w:rsidRPr="000B160B" w:rsidRDefault="000B160B" w:rsidP="00DC0A2A">
      <w:pPr>
        <w:pStyle w:val="a7"/>
        <w:numPr>
          <w:ilvl w:val="0"/>
          <w:numId w:val="53"/>
        </w:numPr>
        <w:jc w:val="both"/>
        <w:rPr>
          <w:rFonts w:ascii="Times New Roman" w:hAnsi="Times New Roman"/>
          <w:sz w:val="24"/>
          <w:szCs w:val="24"/>
        </w:rPr>
      </w:pPr>
      <w:r w:rsidRPr="000B160B">
        <w:rPr>
          <w:rFonts w:ascii="Times New Roman" w:hAnsi="Times New Roman"/>
          <w:sz w:val="24"/>
          <w:szCs w:val="24"/>
        </w:rPr>
        <w:t>способность  участвовать в речевом  общении, соблюдая нормы речевого этикета;</w:t>
      </w:r>
    </w:p>
    <w:p w:rsidR="000B160B" w:rsidRPr="000B160B" w:rsidRDefault="000B160B" w:rsidP="00DC0A2A">
      <w:pPr>
        <w:pStyle w:val="a7"/>
        <w:numPr>
          <w:ilvl w:val="0"/>
          <w:numId w:val="53"/>
        </w:numPr>
        <w:jc w:val="both"/>
        <w:rPr>
          <w:rFonts w:ascii="Times New Roman" w:hAnsi="Times New Roman"/>
          <w:sz w:val="24"/>
          <w:szCs w:val="24"/>
        </w:rPr>
      </w:pPr>
      <w:r w:rsidRPr="000B160B">
        <w:rPr>
          <w:rFonts w:ascii="Times New Roman" w:hAnsi="Times New Roman"/>
          <w:sz w:val="24"/>
          <w:szCs w:val="24"/>
        </w:rPr>
        <w:t>способность  оценивать свою речь с точки зрения ее содержания, языкового оформления; умение находить грамматические и речевые  ошибки, недочеты, исправлять их; умение совершенствовать  и редактировать собственные тексты;</w:t>
      </w:r>
    </w:p>
    <w:p w:rsidR="000B160B" w:rsidRPr="000B160B" w:rsidRDefault="000B160B" w:rsidP="00DC0A2A">
      <w:pPr>
        <w:pStyle w:val="a7"/>
        <w:numPr>
          <w:ilvl w:val="0"/>
          <w:numId w:val="53"/>
        </w:numPr>
        <w:jc w:val="both"/>
        <w:rPr>
          <w:rFonts w:ascii="Times New Roman" w:hAnsi="Times New Roman"/>
          <w:sz w:val="24"/>
          <w:szCs w:val="24"/>
        </w:rPr>
      </w:pPr>
      <w:r w:rsidRPr="000B160B">
        <w:rPr>
          <w:rFonts w:ascii="Times New Roman" w:hAnsi="Times New Roman"/>
          <w:sz w:val="24"/>
          <w:szCs w:val="24"/>
        </w:rPr>
        <w:t>умение выступать перед аудиторией сверстников с небольшими сообщениями, докладами;</w:t>
      </w:r>
    </w:p>
    <w:p w:rsidR="000B160B" w:rsidRPr="000B160B" w:rsidRDefault="000B160B" w:rsidP="000B160B">
      <w:pPr>
        <w:ind w:left="644"/>
        <w:jc w:val="both"/>
        <w:rPr>
          <w:rFonts w:ascii="Times New Roman" w:hAnsi="Times New Roman"/>
          <w:sz w:val="24"/>
          <w:szCs w:val="24"/>
        </w:rPr>
      </w:pPr>
      <w:r w:rsidRPr="000B160B">
        <w:rPr>
          <w:rFonts w:ascii="Times New Roman" w:hAnsi="Times New Roman"/>
          <w:sz w:val="24"/>
          <w:szCs w:val="24"/>
        </w:rPr>
        <w:t>2).применение приобретенных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межпредметном уровне (иностранный язык, литература, история и др.).</w:t>
      </w:r>
    </w:p>
    <w:p w:rsidR="000B160B" w:rsidRPr="000B160B" w:rsidRDefault="000B160B" w:rsidP="000B160B">
      <w:pPr>
        <w:ind w:left="644"/>
        <w:jc w:val="both"/>
        <w:rPr>
          <w:rFonts w:ascii="Times New Roman" w:hAnsi="Times New Roman"/>
          <w:sz w:val="24"/>
          <w:szCs w:val="24"/>
        </w:rPr>
      </w:pPr>
      <w:r w:rsidRPr="000B160B">
        <w:rPr>
          <w:rFonts w:ascii="Times New Roman" w:hAnsi="Times New Roman"/>
          <w:sz w:val="24"/>
          <w:szCs w:val="24"/>
        </w:rPr>
        <w:t>3).коммуникативно – целесообразное взаимодействие с окружающими людьми в процессе речевого общения, совместного выполнения какой- либо задачи, участие в спорах, обсуждениях; овладение национально – культурными нормами речевого поведения в  различных ситуациях формального и неформального  межличностного и межкультурного общения.</w:t>
      </w:r>
    </w:p>
    <w:p w:rsidR="000B160B" w:rsidRPr="000B160B" w:rsidRDefault="000B160B" w:rsidP="000B160B">
      <w:pPr>
        <w:ind w:left="644"/>
        <w:jc w:val="both"/>
        <w:rPr>
          <w:rFonts w:ascii="Times New Roman" w:hAnsi="Times New Roman"/>
          <w:b/>
          <w:sz w:val="24"/>
          <w:szCs w:val="24"/>
          <w:u w:val="single"/>
        </w:rPr>
      </w:pPr>
      <w:r w:rsidRPr="000B160B">
        <w:rPr>
          <w:rFonts w:ascii="Times New Roman" w:hAnsi="Times New Roman"/>
          <w:b/>
          <w:sz w:val="24"/>
          <w:szCs w:val="24"/>
          <w:u w:val="single"/>
        </w:rPr>
        <w:t>Предметные результаты:</w:t>
      </w:r>
    </w:p>
    <w:p w:rsidR="000B160B" w:rsidRPr="000B160B" w:rsidRDefault="000B160B" w:rsidP="00DC0A2A">
      <w:pPr>
        <w:pStyle w:val="a7"/>
        <w:numPr>
          <w:ilvl w:val="0"/>
          <w:numId w:val="54"/>
        </w:numPr>
        <w:jc w:val="both"/>
        <w:rPr>
          <w:rFonts w:ascii="Times New Roman" w:hAnsi="Times New Roman"/>
          <w:sz w:val="24"/>
          <w:szCs w:val="24"/>
        </w:rPr>
      </w:pPr>
      <w:r w:rsidRPr="000B160B">
        <w:rPr>
          <w:rFonts w:ascii="Times New Roman" w:hAnsi="Times New Roman"/>
          <w:sz w:val="24"/>
          <w:szCs w:val="24"/>
        </w:rPr>
        <w:t>представление об основных функциях языка, о роли русского языка как национального языка русского народа, как  государственного языка Российской Федерации и языка межнационального общения, о связи языка и культуры народа, о роли родного языка в жизни человека и общества;</w:t>
      </w:r>
    </w:p>
    <w:p w:rsidR="000B160B" w:rsidRPr="000B160B" w:rsidRDefault="000B160B" w:rsidP="00DC0A2A">
      <w:pPr>
        <w:pStyle w:val="a7"/>
        <w:numPr>
          <w:ilvl w:val="0"/>
          <w:numId w:val="54"/>
        </w:numPr>
        <w:jc w:val="both"/>
        <w:rPr>
          <w:rFonts w:ascii="Times New Roman" w:hAnsi="Times New Roman"/>
          <w:sz w:val="24"/>
          <w:szCs w:val="24"/>
        </w:rPr>
      </w:pPr>
      <w:r w:rsidRPr="000B160B">
        <w:rPr>
          <w:rFonts w:ascii="Times New Roman" w:hAnsi="Times New Roman"/>
          <w:sz w:val="24"/>
          <w:szCs w:val="24"/>
        </w:rPr>
        <w:t>понимание места родного языка в системе гуманитарных наук и его роли в образовании в целом;</w:t>
      </w:r>
    </w:p>
    <w:p w:rsidR="000B160B" w:rsidRPr="000B160B" w:rsidRDefault="000B160B" w:rsidP="00DC0A2A">
      <w:pPr>
        <w:pStyle w:val="a7"/>
        <w:numPr>
          <w:ilvl w:val="0"/>
          <w:numId w:val="54"/>
        </w:numPr>
        <w:jc w:val="both"/>
        <w:rPr>
          <w:rFonts w:ascii="Times New Roman" w:hAnsi="Times New Roman"/>
          <w:sz w:val="24"/>
          <w:szCs w:val="24"/>
        </w:rPr>
      </w:pPr>
      <w:r w:rsidRPr="000B160B">
        <w:rPr>
          <w:rFonts w:ascii="Times New Roman" w:hAnsi="Times New Roman"/>
          <w:sz w:val="24"/>
          <w:szCs w:val="24"/>
        </w:rPr>
        <w:t xml:space="preserve">усвоение основ научных знаний о родном языке; понимание  взаимосвязи его уровней  и единиц; </w:t>
      </w:r>
    </w:p>
    <w:p w:rsidR="000B160B" w:rsidRPr="000B160B" w:rsidRDefault="000B160B" w:rsidP="00DC0A2A">
      <w:pPr>
        <w:pStyle w:val="a7"/>
        <w:numPr>
          <w:ilvl w:val="0"/>
          <w:numId w:val="54"/>
        </w:numPr>
        <w:jc w:val="both"/>
        <w:rPr>
          <w:rFonts w:ascii="Times New Roman" w:hAnsi="Times New Roman"/>
          <w:sz w:val="24"/>
          <w:szCs w:val="24"/>
        </w:rPr>
      </w:pPr>
      <w:r w:rsidRPr="000B160B">
        <w:rPr>
          <w:rFonts w:ascii="Times New Roman" w:hAnsi="Times New Roman"/>
          <w:sz w:val="24"/>
          <w:szCs w:val="24"/>
        </w:rPr>
        <w:t>освоение базовых понятий лингвистики: лингвистика и ее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публицистический, официально- деловой и разговорный стили речи; язык художественной литературы; жанры научного, публицистического, официально- делового стилей и разговорной речи ( повествование, описание, рассуждение); текст, типы текста; основные единицы языка, их признаки и особенности употребления в речи;</w:t>
      </w:r>
    </w:p>
    <w:p w:rsidR="000B160B" w:rsidRPr="000B160B" w:rsidRDefault="000B160B" w:rsidP="00DC0A2A">
      <w:pPr>
        <w:pStyle w:val="a7"/>
        <w:numPr>
          <w:ilvl w:val="0"/>
          <w:numId w:val="54"/>
        </w:numPr>
        <w:jc w:val="both"/>
        <w:rPr>
          <w:rFonts w:ascii="Times New Roman" w:hAnsi="Times New Roman"/>
          <w:sz w:val="24"/>
          <w:szCs w:val="24"/>
        </w:rPr>
      </w:pPr>
      <w:r w:rsidRPr="000B160B">
        <w:rPr>
          <w:rFonts w:ascii="Times New Roman" w:hAnsi="Times New Roman"/>
          <w:sz w:val="24"/>
          <w:szCs w:val="24"/>
        </w:rPr>
        <w:t>овладение основными стилистическими ресурсами лексики и фразеологии русского языка, основными нормами русского литературного языка ( орфоэпическими, лексическими, грамматическими, орфографическими, пунктуационными), нормами речевого этикета; использование их в своей речевой практике при создании устных и письменных  высказываний;</w:t>
      </w:r>
    </w:p>
    <w:p w:rsidR="000B160B" w:rsidRPr="000B160B" w:rsidRDefault="000B160B" w:rsidP="00DC0A2A">
      <w:pPr>
        <w:pStyle w:val="a7"/>
        <w:numPr>
          <w:ilvl w:val="0"/>
          <w:numId w:val="54"/>
        </w:numPr>
        <w:jc w:val="both"/>
        <w:rPr>
          <w:rFonts w:ascii="Times New Roman" w:hAnsi="Times New Roman"/>
          <w:sz w:val="24"/>
          <w:szCs w:val="24"/>
        </w:rPr>
      </w:pPr>
      <w:r w:rsidRPr="000B160B">
        <w:rPr>
          <w:rFonts w:ascii="Times New Roman" w:hAnsi="Times New Roman"/>
          <w:sz w:val="24"/>
          <w:szCs w:val="24"/>
        </w:rPr>
        <w:lastRenderedPageBreak/>
        <w:t>распознавание и анализ основных единиц языка, грамматических категорий языка, уместное употребление языковых единиц адекватно ситуации речевого общения.</w:t>
      </w:r>
    </w:p>
    <w:p w:rsidR="000B160B" w:rsidRPr="000B160B" w:rsidRDefault="000B160B" w:rsidP="00DC0A2A">
      <w:pPr>
        <w:pStyle w:val="a7"/>
        <w:numPr>
          <w:ilvl w:val="0"/>
          <w:numId w:val="54"/>
        </w:numPr>
        <w:jc w:val="both"/>
        <w:rPr>
          <w:rFonts w:ascii="Times New Roman" w:hAnsi="Times New Roman"/>
          <w:sz w:val="24"/>
          <w:szCs w:val="24"/>
        </w:rPr>
      </w:pPr>
      <w:r w:rsidRPr="000B160B">
        <w:rPr>
          <w:rFonts w:ascii="Times New Roman" w:hAnsi="Times New Roman"/>
          <w:sz w:val="24"/>
          <w:szCs w:val="24"/>
        </w:rPr>
        <w:t>Проведение различных видов анализа слова ( фонетического, морфемного, словообразовательного, лексического, морфологического), синтаксического анализа  словосочетания и предложения, многоаспектного анализа с точки зрения  его основных признаков и структуры, принадлежности к определенным функциональным разновидностям  языка, особенностей языкового оформления, использования выразительных средств языка;</w:t>
      </w:r>
    </w:p>
    <w:p w:rsidR="000B160B" w:rsidRPr="000B160B" w:rsidRDefault="000B160B" w:rsidP="00DC0A2A">
      <w:pPr>
        <w:pStyle w:val="a7"/>
        <w:numPr>
          <w:ilvl w:val="0"/>
          <w:numId w:val="54"/>
        </w:numPr>
        <w:jc w:val="both"/>
        <w:rPr>
          <w:rFonts w:ascii="Times New Roman" w:hAnsi="Times New Roman"/>
          <w:sz w:val="24"/>
          <w:szCs w:val="24"/>
        </w:rPr>
      </w:pPr>
      <w:r w:rsidRPr="000B160B">
        <w:rPr>
          <w:rFonts w:ascii="Times New Roman" w:hAnsi="Times New Roman"/>
          <w:sz w:val="24"/>
          <w:szCs w:val="24"/>
        </w:rPr>
        <w:t>Понимание коммуникативно – эстетических возможностей лексической и грамматической  синонимии и использование их в собственной речевой практике;</w:t>
      </w:r>
    </w:p>
    <w:p w:rsidR="000B160B" w:rsidRPr="000B160B" w:rsidRDefault="000B160B" w:rsidP="00DC0A2A">
      <w:pPr>
        <w:pStyle w:val="a7"/>
        <w:numPr>
          <w:ilvl w:val="0"/>
          <w:numId w:val="54"/>
        </w:numPr>
        <w:jc w:val="both"/>
        <w:rPr>
          <w:rFonts w:ascii="Times New Roman" w:hAnsi="Times New Roman"/>
          <w:sz w:val="24"/>
          <w:szCs w:val="24"/>
        </w:rPr>
      </w:pPr>
      <w:r w:rsidRPr="000B160B">
        <w:rPr>
          <w:rFonts w:ascii="Times New Roman" w:hAnsi="Times New Roman"/>
          <w:sz w:val="24"/>
          <w:szCs w:val="24"/>
        </w:rPr>
        <w:t>Осознание эстетической  функции родного языка, способность оценивать эстетическую  сторону речевого высказывания при анализе текстов художественной литературы.</w:t>
      </w:r>
    </w:p>
    <w:p w:rsidR="000B160B" w:rsidRPr="000B160B" w:rsidRDefault="000B160B" w:rsidP="000B160B">
      <w:pPr>
        <w:pStyle w:val="a7"/>
        <w:ind w:left="1288"/>
        <w:jc w:val="both"/>
        <w:rPr>
          <w:rFonts w:ascii="Times New Roman" w:hAnsi="Times New Roman"/>
          <w:b/>
          <w:sz w:val="24"/>
          <w:szCs w:val="24"/>
        </w:rPr>
      </w:pPr>
      <w:r w:rsidRPr="000B160B">
        <w:rPr>
          <w:rFonts w:ascii="Times New Roman" w:hAnsi="Times New Roman"/>
          <w:b/>
          <w:sz w:val="24"/>
          <w:szCs w:val="24"/>
        </w:rPr>
        <w:t>Используемый учебно- методический комплекс:</w:t>
      </w:r>
    </w:p>
    <w:p w:rsidR="000B160B" w:rsidRPr="000B160B" w:rsidRDefault="000B160B" w:rsidP="000B160B">
      <w:pPr>
        <w:jc w:val="both"/>
        <w:rPr>
          <w:rFonts w:ascii="Times New Roman" w:hAnsi="Times New Roman"/>
          <w:b/>
          <w:sz w:val="24"/>
          <w:szCs w:val="24"/>
        </w:rPr>
      </w:pPr>
      <w:r w:rsidRPr="000B160B">
        <w:rPr>
          <w:rFonts w:ascii="Times New Roman" w:hAnsi="Times New Roman"/>
          <w:b/>
          <w:sz w:val="24"/>
          <w:szCs w:val="24"/>
        </w:rPr>
        <w:t xml:space="preserve">Основная литература </w:t>
      </w:r>
    </w:p>
    <w:p w:rsidR="000B160B" w:rsidRPr="000B160B" w:rsidRDefault="000B160B" w:rsidP="00DC0A2A">
      <w:pPr>
        <w:numPr>
          <w:ilvl w:val="0"/>
          <w:numId w:val="55"/>
        </w:numPr>
        <w:spacing w:after="0" w:line="240" w:lineRule="auto"/>
        <w:ind w:left="0"/>
        <w:jc w:val="both"/>
        <w:rPr>
          <w:rFonts w:ascii="Times New Roman" w:hAnsi="Times New Roman"/>
          <w:b/>
          <w:sz w:val="24"/>
          <w:szCs w:val="24"/>
        </w:rPr>
      </w:pPr>
      <w:r w:rsidRPr="000B160B">
        <w:rPr>
          <w:rFonts w:ascii="Times New Roman" w:hAnsi="Times New Roman"/>
          <w:sz w:val="24"/>
          <w:szCs w:val="24"/>
        </w:rPr>
        <w:t>Богданова Г.А Уроки русского языка в 6 классе/ Г.А. Богданова. СПБ., 2010</w:t>
      </w:r>
    </w:p>
    <w:p w:rsidR="000B160B" w:rsidRPr="000B160B" w:rsidRDefault="000B160B" w:rsidP="00DC0A2A">
      <w:pPr>
        <w:numPr>
          <w:ilvl w:val="0"/>
          <w:numId w:val="55"/>
        </w:numPr>
        <w:spacing w:after="0" w:line="240" w:lineRule="auto"/>
        <w:ind w:left="0"/>
        <w:jc w:val="both"/>
        <w:rPr>
          <w:rFonts w:ascii="Times New Roman" w:hAnsi="Times New Roman"/>
          <w:sz w:val="24"/>
          <w:szCs w:val="24"/>
        </w:rPr>
      </w:pPr>
      <w:r w:rsidRPr="000B160B">
        <w:rPr>
          <w:rFonts w:ascii="Times New Roman" w:hAnsi="Times New Roman"/>
          <w:sz w:val="24"/>
          <w:szCs w:val="24"/>
        </w:rPr>
        <w:t>Баранов М.Т., Ладыженская Т.А., Шанский Н.М. Программы общеобразовательных учреждений.  Русский язык  5-9  классы. – М., 2018.</w:t>
      </w:r>
    </w:p>
    <w:p w:rsidR="000B160B" w:rsidRPr="000B160B" w:rsidRDefault="000B160B" w:rsidP="00DC0A2A">
      <w:pPr>
        <w:numPr>
          <w:ilvl w:val="0"/>
          <w:numId w:val="55"/>
        </w:numPr>
        <w:spacing w:after="0" w:line="240" w:lineRule="auto"/>
        <w:ind w:left="0"/>
        <w:jc w:val="both"/>
        <w:rPr>
          <w:rFonts w:ascii="Times New Roman" w:hAnsi="Times New Roman"/>
          <w:sz w:val="24"/>
          <w:szCs w:val="24"/>
        </w:rPr>
      </w:pPr>
      <w:r w:rsidRPr="000B160B">
        <w:rPr>
          <w:rFonts w:ascii="Times New Roman" w:hAnsi="Times New Roman"/>
          <w:sz w:val="24"/>
          <w:szCs w:val="24"/>
        </w:rPr>
        <w:t>Баранов М.Т., Ладыженская Т,А. Тростенцова Л.А..   Русский язык.  Учебник для 6 класса общеобразовательных учреждений. - М.: Просвещение, 2018</w:t>
      </w:r>
    </w:p>
    <w:p w:rsidR="000B160B" w:rsidRPr="000B160B" w:rsidRDefault="000B160B" w:rsidP="00DC0A2A">
      <w:pPr>
        <w:numPr>
          <w:ilvl w:val="0"/>
          <w:numId w:val="55"/>
        </w:numPr>
        <w:spacing w:after="0" w:line="240" w:lineRule="auto"/>
        <w:ind w:left="0"/>
        <w:jc w:val="both"/>
        <w:rPr>
          <w:rFonts w:ascii="Times New Roman" w:hAnsi="Times New Roman"/>
          <w:sz w:val="24"/>
          <w:szCs w:val="24"/>
        </w:rPr>
      </w:pPr>
      <w:r w:rsidRPr="000B160B">
        <w:rPr>
          <w:rFonts w:ascii="Times New Roman" w:hAnsi="Times New Roman"/>
          <w:sz w:val="24"/>
          <w:szCs w:val="24"/>
        </w:rPr>
        <w:t>Ганжина И.Ю., Назарова Н.Ф. Сборник изложений 5-7 класс.- Саратов:  «Лицей», 2010</w:t>
      </w:r>
    </w:p>
    <w:p w:rsidR="000B160B" w:rsidRPr="000B160B" w:rsidRDefault="000B160B" w:rsidP="00DC0A2A">
      <w:pPr>
        <w:numPr>
          <w:ilvl w:val="0"/>
          <w:numId w:val="55"/>
        </w:numPr>
        <w:spacing w:after="0" w:line="240" w:lineRule="auto"/>
        <w:ind w:left="0"/>
        <w:jc w:val="both"/>
        <w:rPr>
          <w:rFonts w:ascii="Times New Roman" w:hAnsi="Times New Roman"/>
          <w:sz w:val="24"/>
          <w:szCs w:val="24"/>
        </w:rPr>
      </w:pPr>
      <w:r w:rsidRPr="000B160B">
        <w:rPr>
          <w:rFonts w:ascii="Times New Roman" w:hAnsi="Times New Roman"/>
          <w:sz w:val="24"/>
          <w:szCs w:val="24"/>
        </w:rPr>
        <w:t>Егорова Н.В.. Поурочные разработки по русскому языку. 6 класс.- М.: «Вако», 2013 .</w:t>
      </w:r>
    </w:p>
    <w:p w:rsidR="000B160B" w:rsidRPr="000B160B" w:rsidRDefault="000B160B" w:rsidP="00DC0A2A">
      <w:pPr>
        <w:numPr>
          <w:ilvl w:val="0"/>
          <w:numId w:val="55"/>
        </w:numPr>
        <w:spacing w:before="100" w:beforeAutospacing="1" w:after="100" w:afterAutospacing="1" w:line="240" w:lineRule="auto"/>
        <w:ind w:left="0"/>
        <w:jc w:val="both"/>
        <w:rPr>
          <w:rFonts w:ascii="Times New Roman" w:hAnsi="Times New Roman"/>
          <w:sz w:val="24"/>
          <w:szCs w:val="24"/>
        </w:rPr>
      </w:pPr>
      <w:r w:rsidRPr="000B160B">
        <w:rPr>
          <w:rFonts w:ascii="Times New Roman" w:hAnsi="Times New Roman"/>
          <w:sz w:val="24"/>
          <w:szCs w:val="24"/>
        </w:rPr>
        <w:t>Костяевой Т.А. Проверочные и контрольные работы по русскому языку 6 класс.- М.:  Айрис пресс, 2010.</w:t>
      </w:r>
    </w:p>
    <w:p w:rsidR="000B160B" w:rsidRPr="000B160B" w:rsidRDefault="000B160B" w:rsidP="00DC0A2A">
      <w:pPr>
        <w:numPr>
          <w:ilvl w:val="0"/>
          <w:numId w:val="55"/>
        </w:numPr>
        <w:spacing w:after="0" w:line="240" w:lineRule="auto"/>
        <w:ind w:left="0"/>
        <w:jc w:val="both"/>
        <w:rPr>
          <w:rFonts w:ascii="Times New Roman" w:hAnsi="Times New Roman"/>
          <w:sz w:val="24"/>
          <w:szCs w:val="24"/>
        </w:rPr>
      </w:pPr>
      <w:r w:rsidRPr="000B160B">
        <w:rPr>
          <w:rFonts w:ascii="Times New Roman" w:hAnsi="Times New Roman"/>
          <w:sz w:val="24"/>
          <w:szCs w:val="24"/>
        </w:rPr>
        <w:t>Никитина Е.И. Уроки развития речи. К учебнику « Русская речь. Развитие речи» 5- 7 классы.- М.: -Дрофа, 2010.</w:t>
      </w:r>
    </w:p>
    <w:p w:rsidR="000B160B" w:rsidRPr="000B160B" w:rsidRDefault="000B160B" w:rsidP="00DC0A2A">
      <w:pPr>
        <w:numPr>
          <w:ilvl w:val="0"/>
          <w:numId w:val="55"/>
        </w:numPr>
        <w:spacing w:after="0" w:line="240" w:lineRule="auto"/>
        <w:ind w:left="0"/>
        <w:jc w:val="both"/>
        <w:rPr>
          <w:rFonts w:ascii="Times New Roman" w:hAnsi="Times New Roman"/>
          <w:sz w:val="24"/>
          <w:szCs w:val="24"/>
        </w:rPr>
      </w:pPr>
      <w:r w:rsidRPr="000B160B">
        <w:rPr>
          <w:rFonts w:ascii="Times New Roman" w:hAnsi="Times New Roman"/>
          <w:sz w:val="24"/>
          <w:szCs w:val="24"/>
        </w:rPr>
        <w:t>Тростенцова Л.А. Дидактический материал по русскому языку 6 класс. – М.: «Образование», 2010.</w:t>
      </w:r>
    </w:p>
    <w:p w:rsidR="000B160B" w:rsidRPr="000B160B" w:rsidRDefault="000B160B" w:rsidP="000B160B">
      <w:pPr>
        <w:ind w:left="142"/>
        <w:jc w:val="both"/>
        <w:rPr>
          <w:rFonts w:ascii="Times New Roman" w:hAnsi="Times New Roman"/>
          <w:sz w:val="24"/>
          <w:szCs w:val="24"/>
        </w:rPr>
      </w:pPr>
    </w:p>
    <w:p w:rsidR="000B160B" w:rsidRPr="000B160B" w:rsidRDefault="000B160B" w:rsidP="000B160B">
      <w:pPr>
        <w:jc w:val="both"/>
        <w:rPr>
          <w:rFonts w:ascii="Times New Roman" w:hAnsi="Times New Roman"/>
          <w:sz w:val="24"/>
          <w:szCs w:val="24"/>
        </w:rPr>
      </w:pPr>
    </w:p>
    <w:p w:rsidR="000B160B" w:rsidRPr="000B160B" w:rsidRDefault="000B160B" w:rsidP="000B160B">
      <w:pPr>
        <w:ind w:left="142"/>
        <w:jc w:val="both"/>
        <w:rPr>
          <w:rFonts w:ascii="Times New Roman" w:hAnsi="Times New Roman"/>
          <w:b/>
          <w:sz w:val="24"/>
          <w:szCs w:val="24"/>
        </w:rPr>
      </w:pPr>
      <w:r w:rsidRPr="000B160B">
        <w:rPr>
          <w:rFonts w:ascii="Times New Roman" w:hAnsi="Times New Roman"/>
          <w:b/>
          <w:sz w:val="24"/>
          <w:szCs w:val="24"/>
        </w:rPr>
        <w:t>Дополнительная учебная  литература</w:t>
      </w:r>
    </w:p>
    <w:p w:rsidR="000B160B" w:rsidRPr="000B160B" w:rsidRDefault="000B160B" w:rsidP="00DC0A2A">
      <w:pPr>
        <w:numPr>
          <w:ilvl w:val="0"/>
          <w:numId w:val="56"/>
        </w:numPr>
        <w:spacing w:after="0" w:line="240" w:lineRule="auto"/>
        <w:ind w:left="142"/>
        <w:jc w:val="both"/>
        <w:rPr>
          <w:rFonts w:ascii="Times New Roman" w:hAnsi="Times New Roman"/>
          <w:b/>
          <w:sz w:val="24"/>
          <w:szCs w:val="24"/>
        </w:rPr>
      </w:pPr>
      <w:r w:rsidRPr="000B160B">
        <w:rPr>
          <w:rFonts w:ascii="Times New Roman" w:hAnsi="Times New Roman"/>
          <w:sz w:val="24"/>
          <w:szCs w:val="24"/>
        </w:rPr>
        <w:t>Арсирий А.Т. Занимательные материалы по русскому языку. – М.:  Просвещение, 2001.</w:t>
      </w:r>
    </w:p>
    <w:p w:rsidR="000B160B" w:rsidRPr="000B160B" w:rsidRDefault="000B160B" w:rsidP="00DC0A2A">
      <w:pPr>
        <w:numPr>
          <w:ilvl w:val="0"/>
          <w:numId w:val="56"/>
        </w:numPr>
        <w:spacing w:after="0" w:line="240" w:lineRule="auto"/>
        <w:ind w:left="142"/>
        <w:jc w:val="both"/>
        <w:rPr>
          <w:rFonts w:ascii="Times New Roman" w:hAnsi="Times New Roman"/>
          <w:sz w:val="24"/>
          <w:szCs w:val="24"/>
        </w:rPr>
      </w:pPr>
      <w:r w:rsidRPr="000B160B">
        <w:rPr>
          <w:rFonts w:ascii="Times New Roman" w:hAnsi="Times New Roman"/>
          <w:sz w:val="24"/>
          <w:szCs w:val="24"/>
        </w:rPr>
        <w:t>Александрова Г.В. Занимательный русский язык. С-Пб., 1998</w:t>
      </w:r>
    </w:p>
    <w:p w:rsidR="000B160B" w:rsidRPr="000B160B" w:rsidRDefault="000B160B" w:rsidP="00DC0A2A">
      <w:pPr>
        <w:numPr>
          <w:ilvl w:val="0"/>
          <w:numId w:val="56"/>
        </w:numPr>
        <w:spacing w:after="0" w:line="240" w:lineRule="auto"/>
        <w:ind w:left="142"/>
        <w:jc w:val="both"/>
        <w:rPr>
          <w:rFonts w:ascii="Times New Roman" w:hAnsi="Times New Roman"/>
          <w:sz w:val="24"/>
          <w:szCs w:val="24"/>
        </w:rPr>
      </w:pPr>
      <w:r w:rsidRPr="000B160B">
        <w:rPr>
          <w:rFonts w:ascii="Times New Roman" w:hAnsi="Times New Roman"/>
          <w:sz w:val="24"/>
          <w:szCs w:val="24"/>
        </w:rPr>
        <w:t>Гольдин З.Д. Русский язык в таблицах 5-11 классы. М., 2007.</w:t>
      </w:r>
    </w:p>
    <w:p w:rsidR="000B160B" w:rsidRPr="000B160B" w:rsidRDefault="000B160B" w:rsidP="00DC0A2A">
      <w:pPr>
        <w:numPr>
          <w:ilvl w:val="0"/>
          <w:numId w:val="56"/>
        </w:numPr>
        <w:spacing w:after="0" w:line="240" w:lineRule="auto"/>
        <w:ind w:left="142"/>
        <w:jc w:val="both"/>
        <w:rPr>
          <w:rFonts w:ascii="Times New Roman" w:hAnsi="Times New Roman"/>
          <w:sz w:val="24"/>
          <w:szCs w:val="24"/>
        </w:rPr>
      </w:pPr>
      <w:r w:rsidRPr="000B160B">
        <w:rPr>
          <w:rFonts w:ascii="Times New Roman" w:hAnsi="Times New Roman"/>
          <w:sz w:val="24"/>
          <w:szCs w:val="24"/>
        </w:rPr>
        <w:t>Голуб И.Б., Розенталь Д.Э. Русский язык. Орфография. Пунктуация.- М.:  Айрис пресс, 2000.</w:t>
      </w:r>
    </w:p>
    <w:p w:rsidR="000B160B" w:rsidRPr="000B160B" w:rsidRDefault="000B160B" w:rsidP="00DC0A2A">
      <w:pPr>
        <w:numPr>
          <w:ilvl w:val="0"/>
          <w:numId w:val="56"/>
        </w:numPr>
        <w:spacing w:after="0" w:line="240" w:lineRule="auto"/>
        <w:ind w:left="142"/>
        <w:jc w:val="both"/>
        <w:rPr>
          <w:rFonts w:ascii="Times New Roman" w:hAnsi="Times New Roman"/>
          <w:sz w:val="24"/>
          <w:szCs w:val="24"/>
        </w:rPr>
      </w:pPr>
      <w:r w:rsidRPr="000B160B">
        <w:rPr>
          <w:rFonts w:ascii="Times New Roman" w:hAnsi="Times New Roman"/>
          <w:sz w:val="24"/>
          <w:szCs w:val="24"/>
        </w:rPr>
        <w:lastRenderedPageBreak/>
        <w:t>Обучение русскому языку в 6 классе. Методические рекомендации к учебнику для 6 класса общеобразовательных учреждений. – М.: Просвещение, 2012.</w:t>
      </w:r>
    </w:p>
    <w:p w:rsidR="000B160B" w:rsidRPr="000B160B" w:rsidRDefault="000B160B" w:rsidP="00DC0A2A">
      <w:pPr>
        <w:numPr>
          <w:ilvl w:val="0"/>
          <w:numId w:val="56"/>
        </w:numPr>
        <w:spacing w:after="0" w:line="240" w:lineRule="auto"/>
        <w:ind w:left="142"/>
        <w:jc w:val="both"/>
        <w:rPr>
          <w:rFonts w:ascii="Times New Roman" w:hAnsi="Times New Roman"/>
          <w:sz w:val="24"/>
          <w:szCs w:val="24"/>
        </w:rPr>
      </w:pPr>
      <w:r w:rsidRPr="000B160B">
        <w:rPr>
          <w:rFonts w:ascii="Times New Roman" w:hAnsi="Times New Roman"/>
          <w:sz w:val="24"/>
          <w:szCs w:val="24"/>
        </w:rPr>
        <w:t>Панов Б.Т. Типы и структура уроков русского языка. - М.:  Просвещение, 1986.</w:t>
      </w:r>
    </w:p>
    <w:p w:rsidR="000B160B" w:rsidRPr="000B160B" w:rsidRDefault="000B160B" w:rsidP="00DC0A2A">
      <w:pPr>
        <w:numPr>
          <w:ilvl w:val="0"/>
          <w:numId w:val="56"/>
        </w:numPr>
        <w:spacing w:after="0" w:line="240" w:lineRule="auto"/>
        <w:ind w:left="142"/>
        <w:jc w:val="both"/>
        <w:rPr>
          <w:rFonts w:ascii="Times New Roman" w:hAnsi="Times New Roman"/>
          <w:sz w:val="24"/>
          <w:szCs w:val="24"/>
        </w:rPr>
      </w:pPr>
      <w:r w:rsidRPr="000B160B">
        <w:rPr>
          <w:rFonts w:ascii="Times New Roman" w:hAnsi="Times New Roman"/>
          <w:sz w:val="24"/>
          <w:szCs w:val="24"/>
        </w:rPr>
        <w:t>Ткаченко Н. Русский язык. Диктанты 6 класс. – М.: АЙРИС ПРЕСС, 2002.</w:t>
      </w:r>
    </w:p>
    <w:p w:rsidR="000B160B" w:rsidRPr="000B160B" w:rsidRDefault="000B160B" w:rsidP="00DC0A2A">
      <w:pPr>
        <w:numPr>
          <w:ilvl w:val="0"/>
          <w:numId w:val="56"/>
        </w:numPr>
        <w:spacing w:after="0" w:line="240" w:lineRule="auto"/>
        <w:ind w:left="142"/>
        <w:jc w:val="both"/>
        <w:rPr>
          <w:rFonts w:ascii="Times New Roman" w:hAnsi="Times New Roman"/>
          <w:sz w:val="24"/>
          <w:szCs w:val="24"/>
        </w:rPr>
      </w:pPr>
      <w:r w:rsidRPr="000B160B">
        <w:rPr>
          <w:rFonts w:ascii="Times New Roman" w:hAnsi="Times New Roman"/>
          <w:sz w:val="24"/>
          <w:szCs w:val="24"/>
        </w:rPr>
        <w:t>Францман Е.К. Сборник диктантов по русскому языку: 5-9 классы М.:  Просвещение. 2006.</w:t>
      </w:r>
    </w:p>
    <w:p w:rsidR="000B160B" w:rsidRPr="000B160B" w:rsidRDefault="000B160B" w:rsidP="00DC0A2A">
      <w:pPr>
        <w:numPr>
          <w:ilvl w:val="0"/>
          <w:numId w:val="56"/>
        </w:numPr>
        <w:spacing w:after="0" w:line="240" w:lineRule="auto"/>
        <w:ind w:left="142"/>
        <w:jc w:val="both"/>
        <w:rPr>
          <w:rFonts w:ascii="Times New Roman" w:hAnsi="Times New Roman"/>
          <w:sz w:val="24"/>
          <w:szCs w:val="24"/>
        </w:rPr>
      </w:pPr>
      <w:r w:rsidRPr="000B160B">
        <w:rPr>
          <w:rFonts w:ascii="Times New Roman" w:hAnsi="Times New Roman"/>
          <w:sz w:val="24"/>
          <w:szCs w:val="24"/>
        </w:rPr>
        <w:t>Халикова Н.В. Контрольные и проверочные работы по русскому языку: 5-9 классы. – М.: Дрофа, 2003.</w:t>
      </w:r>
    </w:p>
    <w:p w:rsidR="000B160B" w:rsidRPr="000B160B" w:rsidRDefault="000B160B" w:rsidP="000B160B">
      <w:pPr>
        <w:rPr>
          <w:rFonts w:ascii="Times New Roman" w:hAnsi="Times New Roman"/>
          <w:b/>
          <w:sz w:val="24"/>
          <w:szCs w:val="24"/>
        </w:rPr>
      </w:pPr>
    </w:p>
    <w:p w:rsidR="000B160B" w:rsidRPr="000B160B" w:rsidRDefault="000B160B" w:rsidP="000B160B">
      <w:pPr>
        <w:rPr>
          <w:rFonts w:ascii="Times New Roman" w:hAnsi="Times New Roman"/>
          <w:b/>
          <w:sz w:val="24"/>
          <w:szCs w:val="24"/>
        </w:rPr>
      </w:pPr>
    </w:p>
    <w:p w:rsidR="000B160B" w:rsidRPr="000B160B" w:rsidRDefault="000B160B" w:rsidP="002B4C75">
      <w:pPr>
        <w:rPr>
          <w:rFonts w:ascii="Times New Roman" w:hAnsi="Times New Roman"/>
          <w:b/>
          <w:sz w:val="32"/>
          <w:szCs w:val="32"/>
          <w:u w:val="single"/>
        </w:rPr>
      </w:pPr>
      <w:r w:rsidRPr="000B160B">
        <w:rPr>
          <w:rFonts w:ascii="Times New Roman" w:hAnsi="Times New Roman"/>
          <w:b/>
          <w:sz w:val="32"/>
          <w:szCs w:val="32"/>
          <w:u w:val="single"/>
        </w:rPr>
        <w:t xml:space="preserve"> Календарно-тематическое планирование уроков  русского языка</w:t>
      </w:r>
      <w:r w:rsidR="002B4C75">
        <w:rPr>
          <w:rFonts w:ascii="Times New Roman" w:hAnsi="Times New Roman"/>
          <w:b/>
          <w:sz w:val="32"/>
          <w:szCs w:val="32"/>
          <w:u w:val="single"/>
        </w:rPr>
        <w:t xml:space="preserve"> (6 – б) Константинова И.Е</w:t>
      </w:r>
    </w:p>
    <w:p w:rsidR="000B160B" w:rsidRPr="000B160B" w:rsidRDefault="000B160B" w:rsidP="000B160B">
      <w:pPr>
        <w:rPr>
          <w:rFonts w:ascii="Times New Roman" w:hAnsi="Times New Roman"/>
          <w:sz w:val="24"/>
          <w:szCs w:val="24"/>
        </w:rPr>
      </w:pPr>
      <w:r w:rsidRPr="000B160B">
        <w:rPr>
          <w:rFonts w:ascii="Times New Roman" w:hAnsi="Times New Roman"/>
          <w:sz w:val="24"/>
          <w:szCs w:val="24"/>
          <w:u w:val="single"/>
        </w:rPr>
        <w:t>Учебник:    «</w:t>
      </w:r>
      <w:r w:rsidRPr="000B160B">
        <w:rPr>
          <w:rFonts w:ascii="Times New Roman" w:hAnsi="Times New Roman"/>
          <w:sz w:val="24"/>
          <w:szCs w:val="24"/>
        </w:rPr>
        <w:t>Русский язык  6 класс,  в 2 частях»  М. Просвещение 2018г.  Рекомендован  МОРФ</w:t>
      </w:r>
    </w:p>
    <w:p w:rsidR="000B160B" w:rsidRPr="000B160B" w:rsidRDefault="000B160B" w:rsidP="000B160B">
      <w:pPr>
        <w:rPr>
          <w:rFonts w:ascii="Times New Roman" w:hAnsi="Times New Roman"/>
          <w:sz w:val="24"/>
          <w:szCs w:val="24"/>
        </w:rPr>
      </w:pPr>
      <w:r w:rsidRPr="000B160B">
        <w:rPr>
          <w:rFonts w:ascii="Times New Roman" w:hAnsi="Times New Roman"/>
          <w:sz w:val="24"/>
          <w:szCs w:val="24"/>
        </w:rPr>
        <w:t>Авторы- составители: М.Т.Баранов, Т.А.Ладыженская, Л.А Тростенцова и др.</w:t>
      </w:r>
    </w:p>
    <w:p w:rsidR="000B160B" w:rsidRPr="000B160B" w:rsidRDefault="000B160B" w:rsidP="000B160B">
      <w:pPr>
        <w:rPr>
          <w:rFonts w:ascii="Times New Roman" w:hAnsi="Times New Roman"/>
          <w:sz w:val="24"/>
          <w:szCs w:val="24"/>
        </w:rPr>
      </w:pPr>
      <w:r w:rsidRPr="000B160B">
        <w:rPr>
          <w:rFonts w:ascii="Times New Roman" w:hAnsi="Times New Roman"/>
          <w:sz w:val="24"/>
          <w:szCs w:val="24"/>
        </w:rPr>
        <w:t>Научный редактор   Н.М.Шанский</w:t>
      </w:r>
    </w:p>
    <w:p w:rsidR="000B160B" w:rsidRPr="000B160B" w:rsidRDefault="000B160B" w:rsidP="000B160B">
      <w:pPr>
        <w:rPr>
          <w:rFonts w:ascii="Times New Roman" w:hAnsi="Times New Roman"/>
          <w:sz w:val="24"/>
          <w:szCs w:val="24"/>
        </w:rPr>
      </w:pPr>
      <w:r w:rsidRPr="000B160B">
        <w:rPr>
          <w:rFonts w:ascii="Times New Roman" w:hAnsi="Times New Roman"/>
          <w:sz w:val="24"/>
          <w:szCs w:val="24"/>
          <w:u w:val="single"/>
        </w:rPr>
        <w:t>Программа 5-11  классы. Рекомендована МОРФ.  Автор- составитель  С.И.Львова</w:t>
      </w:r>
    </w:p>
    <w:p w:rsidR="000B160B" w:rsidRPr="000B160B" w:rsidRDefault="000B160B" w:rsidP="000B160B">
      <w:pPr>
        <w:rPr>
          <w:rFonts w:ascii="Times New Roman" w:hAnsi="Times New Roman"/>
          <w:sz w:val="24"/>
          <w:szCs w:val="24"/>
        </w:rPr>
      </w:pPr>
      <w:r w:rsidRPr="000B160B">
        <w:rPr>
          <w:rFonts w:ascii="Times New Roman" w:hAnsi="Times New Roman"/>
          <w:sz w:val="24"/>
          <w:szCs w:val="24"/>
        </w:rPr>
        <w:t xml:space="preserve">                                                                    6 часов в неделю     -    210  часов в год;</w:t>
      </w:r>
    </w:p>
    <w:p w:rsidR="000B160B" w:rsidRPr="002B4C75" w:rsidRDefault="000B160B" w:rsidP="002B4C75">
      <w:pPr>
        <w:ind w:left="284"/>
        <w:rPr>
          <w:rFonts w:ascii="Times New Roman" w:hAnsi="Times New Roman"/>
          <w:b/>
          <w:sz w:val="24"/>
          <w:szCs w:val="24"/>
        </w:rPr>
      </w:pPr>
      <w:r w:rsidRPr="000B160B">
        <w:rPr>
          <w:rFonts w:ascii="Times New Roman" w:hAnsi="Times New Roman"/>
          <w:sz w:val="24"/>
          <w:szCs w:val="24"/>
        </w:rPr>
        <w:t xml:space="preserve">                                </w:t>
      </w:r>
      <w:r w:rsidRPr="000B160B">
        <w:rPr>
          <w:rFonts w:ascii="Times New Roman" w:hAnsi="Times New Roman"/>
          <w:b/>
          <w:sz w:val="24"/>
          <w:szCs w:val="24"/>
        </w:rPr>
        <w:t>Уроков:         Р\Р-       31               Р\К --     14                 К\Р-      19            П\Р- 9</w:t>
      </w:r>
    </w:p>
    <w:tbl>
      <w:tblPr>
        <w:tblpPr w:leftFromText="180" w:rightFromText="180" w:vertAnchor="text" w:tblpX="-87" w:tblpY="1"/>
        <w:tblOverlap w:val="never"/>
        <w:tblW w:w="15506" w:type="dxa"/>
        <w:tblLayout w:type="fixed"/>
        <w:tblCellMar>
          <w:top w:w="55" w:type="dxa"/>
          <w:left w:w="55" w:type="dxa"/>
          <w:bottom w:w="55" w:type="dxa"/>
          <w:right w:w="55" w:type="dxa"/>
        </w:tblCellMar>
        <w:tblLook w:val="05A0"/>
      </w:tblPr>
      <w:tblGrid>
        <w:gridCol w:w="1276"/>
        <w:gridCol w:w="2465"/>
        <w:gridCol w:w="1843"/>
        <w:gridCol w:w="3543"/>
        <w:gridCol w:w="3261"/>
        <w:gridCol w:w="3118"/>
      </w:tblGrid>
      <w:tr w:rsidR="000B160B" w:rsidRPr="000B160B" w:rsidTr="002B4C75">
        <w:trPr>
          <w:trHeight w:val="1211"/>
        </w:trPr>
        <w:tc>
          <w:tcPr>
            <w:tcW w:w="1276" w:type="dxa"/>
            <w:tcBorders>
              <w:top w:val="single" w:sz="2" w:space="0" w:color="000000"/>
              <w:left w:val="single" w:sz="2" w:space="0" w:color="000000"/>
              <w:right w:val="nil"/>
            </w:tcBorders>
            <w:hideMark/>
          </w:tcPr>
          <w:p w:rsidR="000B160B" w:rsidRPr="000B160B" w:rsidRDefault="000B160B" w:rsidP="000B160B">
            <w:pPr>
              <w:suppressLineNumbers/>
              <w:autoSpaceDE w:val="0"/>
              <w:snapToGrid w:val="0"/>
              <w:rPr>
                <w:rFonts w:ascii="Times New Roman" w:hAnsi="Times New Roman"/>
                <w:b/>
                <w:bCs/>
              </w:rPr>
            </w:pPr>
            <w:r w:rsidRPr="000B160B">
              <w:rPr>
                <w:rFonts w:ascii="Times New Roman" w:hAnsi="Times New Roman"/>
                <w:b/>
                <w:bCs/>
              </w:rPr>
              <w:t xml:space="preserve">    №</w:t>
            </w:r>
            <w:r w:rsidRPr="000B160B">
              <w:rPr>
                <w:rFonts w:ascii="Times New Roman" w:hAnsi="Times New Roman"/>
                <w:b/>
                <w:bCs/>
                <w:kern w:val="2"/>
              </w:rPr>
              <w:t xml:space="preserve"> </w:t>
            </w:r>
            <w:r w:rsidRPr="000B160B">
              <w:rPr>
                <w:rFonts w:ascii="Times New Roman" w:hAnsi="Times New Roman"/>
                <w:b/>
                <w:bCs/>
              </w:rPr>
              <w:t>урока</w:t>
            </w:r>
          </w:p>
          <w:p w:rsidR="000B160B" w:rsidRPr="000B160B" w:rsidRDefault="000B160B" w:rsidP="000B160B">
            <w:pPr>
              <w:suppressLineNumbers/>
              <w:autoSpaceDE w:val="0"/>
              <w:snapToGrid w:val="0"/>
              <w:rPr>
                <w:rFonts w:ascii="Times New Roman" w:hAnsi="Times New Roman"/>
                <w:b/>
                <w:bCs/>
                <w:kern w:val="2"/>
              </w:rPr>
            </w:pPr>
            <w:r w:rsidRPr="000B160B">
              <w:rPr>
                <w:rFonts w:ascii="Times New Roman" w:hAnsi="Times New Roman"/>
                <w:b/>
                <w:bCs/>
              </w:rPr>
              <w:t xml:space="preserve">Дата </w:t>
            </w:r>
          </w:p>
        </w:tc>
        <w:tc>
          <w:tcPr>
            <w:tcW w:w="2465" w:type="dxa"/>
            <w:tcBorders>
              <w:top w:val="single" w:sz="2" w:space="0" w:color="000000"/>
              <w:left w:val="single" w:sz="2" w:space="0" w:color="000000"/>
              <w:right w:val="nil"/>
            </w:tcBorders>
            <w:hideMark/>
          </w:tcPr>
          <w:p w:rsidR="000B160B" w:rsidRPr="000B160B" w:rsidRDefault="000B160B" w:rsidP="000B160B">
            <w:pPr>
              <w:suppressLineNumbers/>
              <w:autoSpaceDE w:val="0"/>
              <w:snapToGrid w:val="0"/>
              <w:jc w:val="center"/>
              <w:rPr>
                <w:rFonts w:ascii="Times New Roman" w:hAnsi="Times New Roman"/>
                <w:b/>
                <w:bCs/>
                <w:kern w:val="2"/>
              </w:rPr>
            </w:pPr>
            <w:r w:rsidRPr="000B160B">
              <w:rPr>
                <w:rFonts w:ascii="Times New Roman" w:hAnsi="Times New Roman"/>
              </w:rPr>
              <w:t xml:space="preserve">  </w:t>
            </w:r>
            <w:r w:rsidRPr="000B160B">
              <w:rPr>
                <w:rFonts w:ascii="Times New Roman" w:hAnsi="Times New Roman"/>
                <w:b/>
                <w:bCs/>
              </w:rPr>
              <w:t>Содержание</w:t>
            </w:r>
          </w:p>
          <w:p w:rsidR="000B160B" w:rsidRPr="000B160B" w:rsidRDefault="000B160B" w:rsidP="000B160B">
            <w:pPr>
              <w:widowControl w:val="0"/>
              <w:suppressLineNumbers/>
              <w:suppressAutoHyphens/>
              <w:autoSpaceDE w:val="0"/>
              <w:snapToGrid w:val="0"/>
              <w:jc w:val="center"/>
              <w:rPr>
                <w:rFonts w:ascii="Times New Roman" w:hAnsi="Times New Roman"/>
                <w:b/>
                <w:bCs/>
                <w:kern w:val="2"/>
              </w:rPr>
            </w:pPr>
            <w:r w:rsidRPr="000B160B">
              <w:rPr>
                <w:rFonts w:ascii="Times New Roman" w:hAnsi="Times New Roman"/>
                <w:b/>
                <w:bCs/>
              </w:rPr>
              <w:t>(разделы, темы уроков)</w:t>
            </w:r>
          </w:p>
        </w:tc>
        <w:tc>
          <w:tcPr>
            <w:tcW w:w="1843" w:type="dxa"/>
            <w:tcBorders>
              <w:top w:val="single" w:sz="2" w:space="0" w:color="000000"/>
              <w:left w:val="single" w:sz="2" w:space="0" w:color="000000"/>
              <w:right w:val="nil"/>
            </w:tcBorders>
            <w:hideMark/>
          </w:tcPr>
          <w:p w:rsidR="000B160B" w:rsidRPr="000B160B" w:rsidRDefault="000B160B" w:rsidP="000B160B">
            <w:pPr>
              <w:widowControl w:val="0"/>
              <w:suppressLineNumbers/>
              <w:suppressAutoHyphens/>
              <w:autoSpaceDE w:val="0"/>
              <w:snapToGrid w:val="0"/>
              <w:rPr>
                <w:rFonts w:ascii="Times New Roman" w:hAnsi="Times New Roman"/>
                <w:b/>
                <w:bCs/>
                <w:kern w:val="2"/>
              </w:rPr>
            </w:pPr>
            <w:r w:rsidRPr="000B160B">
              <w:rPr>
                <w:rFonts w:ascii="Times New Roman" w:hAnsi="Times New Roman"/>
                <w:b/>
                <w:bCs/>
                <w:kern w:val="2"/>
              </w:rPr>
              <w:t>Тип урока</w:t>
            </w:r>
          </w:p>
        </w:tc>
        <w:tc>
          <w:tcPr>
            <w:tcW w:w="3543" w:type="dxa"/>
            <w:tcBorders>
              <w:top w:val="single" w:sz="2" w:space="0" w:color="000000"/>
              <w:left w:val="single" w:sz="2" w:space="0" w:color="000000"/>
              <w:right w:val="single" w:sz="4" w:space="0" w:color="auto"/>
            </w:tcBorders>
            <w:hideMark/>
          </w:tcPr>
          <w:p w:rsidR="000B160B" w:rsidRPr="000B160B" w:rsidRDefault="000B160B" w:rsidP="000B160B">
            <w:pPr>
              <w:widowControl w:val="0"/>
              <w:suppressLineNumbers/>
              <w:suppressAutoHyphens/>
              <w:autoSpaceDE w:val="0"/>
              <w:snapToGrid w:val="0"/>
              <w:jc w:val="center"/>
              <w:rPr>
                <w:rFonts w:ascii="Times New Roman" w:hAnsi="Times New Roman"/>
                <w:b/>
                <w:bCs/>
                <w:kern w:val="2"/>
              </w:rPr>
            </w:pPr>
            <w:r w:rsidRPr="000B160B">
              <w:rPr>
                <w:rFonts w:ascii="Times New Roman" w:hAnsi="Times New Roman"/>
                <w:b/>
                <w:bCs/>
                <w:kern w:val="2"/>
              </w:rPr>
              <w:t>Виды деятельности</w:t>
            </w:r>
          </w:p>
          <w:p w:rsidR="000B160B" w:rsidRPr="000B160B" w:rsidRDefault="000B160B" w:rsidP="000B160B">
            <w:pPr>
              <w:widowControl w:val="0"/>
              <w:suppressLineNumbers/>
              <w:suppressAutoHyphens/>
              <w:autoSpaceDE w:val="0"/>
              <w:snapToGrid w:val="0"/>
              <w:jc w:val="center"/>
              <w:rPr>
                <w:rFonts w:ascii="Times New Roman" w:hAnsi="Times New Roman"/>
                <w:b/>
                <w:bCs/>
                <w:kern w:val="2"/>
              </w:rPr>
            </w:pPr>
            <w:r w:rsidRPr="000B160B">
              <w:rPr>
                <w:rFonts w:ascii="Times New Roman" w:hAnsi="Times New Roman"/>
                <w:b/>
                <w:bCs/>
                <w:kern w:val="2"/>
              </w:rPr>
              <w:t>(элементы содержания, цель )</w:t>
            </w:r>
          </w:p>
        </w:tc>
        <w:tc>
          <w:tcPr>
            <w:tcW w:w="3261" w:type="dxa"/>
            <w:tcBorders>
              <w:top w:val="single" w:sz="2" w:space="0" w:color="000000"/>
              <w:left w:val="single" w:sz="4" w:space="0" w:color="auto"/>
              <w:right w:val="single" w:sz="2" w:space="0" w:color="000000"/>
            </w:tcBorders>
          </w:tcPr>
          <w:p w:rsidR="000B160B" w:rsidRPr="000B160B" w:rsidRDefault="000B160B" w:rsidP="000B160B">
            <w:pPr>
              <w:widowControl w:val="0"/>
              <w:suppressLineNumbers/>
              <w:suppressAutoHyphens/>
              <w:autoSpaceDE w:val="0"/>
              <w:snapToGrid w:val="0"/>
              <w:jc w:val="center"/>
              <w:rPr>
                <w:rFonts w:ascii="Times New Roman" w:hAnsi="Times New Roman"/>
                <w:b/>
                <w:bCs/>
                <w:kern w:val="2"/>
              </w:rPr>
            </w:pPr>
            <w:r w:rsidRPr="000B160B">
              <w:rPr>
                <w:rFonts w:ascii="Times New Roman" w:hAnsi="Times New Roman"/>
                <w:b/>
                <w:bCs/>
                <w:kern w:val="2"/>
              </w:rPr>
              <w:t>Планируемые результаты</w:t>
            </w:r>
          </w:p>
        </w:tc>
        <w:tc>
          <w:tcPr>
            <w:tcW w:w="3118" w:type="dxa"/>
            <w:tcBorders>
              <w:top w:val="single" w:sz="2" w:space="0" w:color="000000"/>
              <w:left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center"/>
              <w:rPr>
                <w:rFonts w:ascii="Times New Roman" w:hAnsi="Times New Roman"/>
                <w:b/>
                <w:bCs/>
                <w:kern w:val="2"/>
              </w:rPr>
            </w:pPr>
            <w:r w:rsidRPr="000B160B">
              <w:rPr>
                <w:rFonts w:ascii="Times New Roman" w:hAnsi="Times New Roman"/>
                <w:b/>
                <w:bCs/>
                <w:kern w:val="2"/>
              </w:rPr>
              <w:t xml:space="preserve">Словарь </w:t>
            </w:r>
          </w:p>
        </w:tc>
      </w:tr>
      <w:tr w:rsidR="000B160B" w:rsidRPr="000B160B" w:rsidTr="002B4C75">
        <w:trPr>
          <w:trHeight w:val="392"/>
        </w:trPr>
        <w:tc>
          <w:tcPr>
            <w:tcW w:w="1276" w:type="dxa"/>
            <w:tcBorders>
              <w:top w:val="single" w:sz="2" w:space="0" w:color="000000"/>
              <w:left w:val="single" w:sz="2" w:space="0" w:color="000000"/>
              <w:bottom w:val="single" w:sz="2" w:space="0" w:color="000000"/>
              <w:right w:val="nil"/>
            </w:tcBorders>
            <w:hideMark/>
          </w:tcPr>
          <w:p w:rsidR="000B160B" w:rsidRPr="000B160B" w:rsidRDefault="000B160B" w:rsidP="000B160B">
            <w:pPr>
              <w:spacing w:after="0"/>
              <w:rPr>
                <w:rFonts w:ascii="Times New Roman" w:hAnsi="Times New Roman"/>
              </w:rPr>
            </w:pPr>
            <w:r w:rsidRPr="000B160B">
              <w:rPr>
                <w:rFonts w:ascii="Times New Roman" w:hAnsi="Times New Roman"/>
              </w:rPr>
              <w:t>1</w:t>
            </w:r>
          </w:p>
          <w:p w:rsidR="000B160B" w:rsidRPr="000B160B" w:rsidRDefault="000B160B" w:rsidP="000B160B">
            <w:pPr>
              <w:spacing w:after="0"/>
              <w:rPr>
                <w:rFonts w:ascii="Times New Roman" w:hAnsi="Times New Roman"/>
              </w:rPr>
            </w:pPr>
          </w:p>
          <w:p w:rsidR="000B160B" w:rsidRPr="000B160B" w:rsidRDefault="000B160B" w:rsidP="000B160B">
            <w:pPr>
              <w:spacing w:after="0"/>
              <w:rPr>
                <w:rFonts w:ascii="Times New Roman" w:hAnsi="Times New Roman"/>
                <w:b/>
                <w:sz w:val="20"/>
                <w:szCs w:val="20"/>
              </w:rPr>
            </w:pPr>
            <w:r w:rsidRPr="000B160B">
              <w:rPr>
                <w:rFonts w:ascii="Times New Roman" w:hAnsi="Times New Roman"/>
                <w:b/>
                <w:sz w:val="20"/>
                <w:szCs w:val="20"/>
              </w:rPr>
              <w:t>1 неделя</w:t>
            </w:r>
          </w:p>
        </w:tc>
        <w:tc>
          <w:tcPr>
            <w:tcW w:w="2465" w:type="dxa"/>
            <w:tcBorders>
              <w:top w:val="single" w:sz="2" w:space="0" w:color="000000"/>
              <w:left w:val="single" w:sz="2" w:space="0" w:color="000000"/>
              <w:bottom w:val="single" w:sz="2" w:space="0" w:color="000000"/>
              <w:right w:val="nil"/>
            </w:tcBorders>
            <w:hideMark/>
          </w:tcPr>
          <w:p w:rsidR="000B160B" w:rsidRPr="000B160B" w:rsidRDefault="000B160B" w:rsidP="000B160B">
            <w:pPr>
              <w:spacing w:after="0"/>
              <w:rPr>
                <w:rFonts w:ascii="Times New Roman" w:hAnsi="Times New Roman"/>
              </w:rPr>
            </w:pPr>
            <w:r w:rsidRPr="000B160B">
              <w:rPr>
                <w:rFonts w:ascii="Times New Roman" w:hAnsi="Times New Roman"/>
              </w:rPr>
              <w:t>Русский  язык- один из развитых языков мира.</w:t>
            </w:r>
          </w:p>
        </w:tc>
        <w:tc>
          <w:tcPr>
            <w:tcW w:w="1843" w:type="dxa"/>
            <w:tcBorders>
              <w:top w:val="single" w:sz="2" w:space="0" w:color="000000"/>
              <w:left w:val="single" w:sz="2" w:space="0" w:color="000000"/>
              <w:bottom w:val="single" w:sz="2" w:space="0" w:color="000000"/>
              <w:right w:val="nil"/>
            </w:tcBorders>
            <w:hideMark/>
          </w:tcPr>
          <w:p w:rsidR="000B160B" w:rsidRPr="000B160B" w:rsidRDefault="000B160B" w:rsidP="000B160B">
            <w:pPr>
              <w:spacing w:after="0"/>
              <w:jc w:val="both"/>
              <w:rPr>
                <w:rFonts w:ascii="Times New Roman" w:hAnsi="Times New Roman"/>
              </w:rPr>
            </w:pPr>
            <w:r w:rsidRPr="000B160B">
              <w:rPr>
                <w:rFonts w:ascii="Times New Roman" w:hAnsi="Times New Roman"/>
              </w:rPr>
              <w:t>Урок открытия нового знания</w:t>
            </w:r>
          </w:p>
        </w:tc>
        <w:tc>
          <w:tcPr>
            <w:tcW w:w="3543" w:type="dxa"/>
            <w:tcBorders>
              <w:top w:val="single" w:sz="2" w:space="0" w:color="000000"/>
              <w:left w:val="single" w:sz="2" w:space="0" w:color="000000"/>
              <w:bottom w:val="single" w:sz="4" w:space="0" w:color="auto"/>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bCs/>
                <w:kern w:val="2"/>
              </w:rPr>
            </w:pPr>
            <w:r w:rsidRPr="000B160B">
              <w:rPr>
                <w:rFonts w:ascii="Times New Roman" w:hAnsi="Times New Roman"/>
                <w:bCs/>
                <w:kern w:val="2"/>
              </w:rPr>
              <w:t xml:space="preserve">Формировать представление о русском языке как об одном из развитых языков мира; познакомить с учебником, его структурой и </w:t>
            </w:r>
            <w:r w:rsidRPr="000B160B">
              <w:rPr>
                <w:rFonts w:ascii="Times New Roman" w:hAnsi="Times New Roman"/>
                <w:bCs/>
                <w:kern w:val="2"/>
              </w:rPr>
              <w:lastRenderedPageBreak/>
              <w:t>особенностями.</w:t>
            </w:r>
          </w:p>
        </w:tc>
        <w:tc>
          <w:tcPr>
            <w:tcW w:w="3261" w:type="dxa"/>
            <w:tcBorders>
              <w:top w:val="single" w:sz="2" w:space="0" w:color="000000"/>
              <w:left w:val="single" w:sz="2" w:space="0" w:color="000000"/>
              <w:bottom w:val="single" w:sz="4" w:space="0" w:color="auto"/>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bCs/>
                <w:kern w:val="2"/>
              </w:rPr>
            </w:pPr>
            <w:r w:rsidRPr="000B160B">
              <w:rPr>
                <w:rFonts w:ascii="Times New Roman" w:hAnsi="Times New Roman"/>
                <w:bCs/>
                <w:kern w:val="2"/>
              </w:rPr>
              <w:lastRenderedPageBreak/>
              <w:t>Формирование стартовой мотивации к изучению предмета; умение самостоятельно искать и выделять информацию</w:t>
            </w:r>
          </w:p>
        </w:tc>
        <w:tc>
          <w:tcPr>
            <w:tcW w:w="3118" w:type="dxa"/>
            <w:tcBorders>
              <w:top w:val="single" w:sz="2" w:space="0" w:color="000000"/>
              <w:left w:val="single" w:sz="2" w:space="0" w:color="000000"/>
              <w:bottom w:val="single" w:sz="4" w:space="0" w:color="auto"/>
              <w:right w:val="single" w:sz="2" w:space="0" w:color="000000"/>
            </w:tcBorders>
          </w:tcPr>
          <w:p w:rsidR="000B160B" w:rsidRPr="000B160B" w:rsidRDefault="000B160B" w:rsidP="000B160B">
            <w:pPr>
              <w:widowControl w:val="0"/>
              <w:suppressLineNumbers/>
              <w:suppressAutoHyphens/>
              <w:autoSpaceDE w:val="0"/>
              <w:snapToGrid w:val="0"/>
              <w:jc w:val="both"/>
              <w:rPr>
                <w:rFonts w:ascii="Times New Roman" w:hAnsi="Times New Roman"/>
                <w:bCs/>
                <w:kern w:val="2"/>
              </w:rPr>
            </w:pPr>
            <w:r w:rsidRPr="000B160B">
              <w:rPr>
                <w:rFonts w:ascii="Times New Roman" w:hAnsi="Times New Roman"/>
                <w:bCs/>
                <w:kern w:val="2"/>
              </w:rPr>
              <w:t>Развитый ребенок</w:t>
            </w:r>
          </w:p>
          <w:p w:rsidR="000B160B" w:rsidRPr="000B160B" w:rsidRDefault="000B160B" w:rsidP="000B160B">
            <w:pPr>
              <w:widowControl w:val="0"/>
              <w:suppressLineNumbers/>
              <w:suppressAutoHyphens/>
              <w:autoSpaceDE w:val="0"/>
              <w:snapToGrid w:val="0"/>
              <w:jc w:val="both"/>
              <w:rPr>
                <w:rFonts w:ascii="Times New Roman" w:hAnsi="Times New Roman"/>
                <w:bCs/>
                <w:kern w:val="2"/>
              </w:rPr>
            </w:pPr>
            <w:r w:rsidRPr="000B160B">
              <w:rPr>
                <w:rFonts w:ascii="Times New Roman" w:hAnsi="Times New Roman"/>
                <w:bCs/>
                <w:kern w:val="2"/>
              </w:rPr>
              <w:t>Развитой язык</w:t>
            </w:r>
          </w:p>
        </w:tc>
      </w:tr>
      <w:tr w:rsidR="000B160B" w:rsidRPr="000B160B" w:rsidTr="002B4C75">
        <w:trPr>
          <w:trHeight w:val="613"/>
        </w:trPr>
        <w:tc>
          <w:tcPr>
            <w:tcW w:w="1276" w:type="dxa"/>
            <w:tcBorders>
              <w:top w:val="nil"/>
              <w:left w:val="single" w:sz="2" w:space="0" w:color="000000"/>
              <w:bottom w:val="single" w:sz="2" w:space="0" w:color="000000"/>
              <w:right w:val="nil"/>
            </w:tcBorders>
            <w:hideMark/>
          </w:tcPr>
          <w:p w:rsidR="000B160B" w:rsidRPr="000B160B" w:rsidRDefault="000B160B" w:rsidP="000B160B">
            <w:pPr>
              <w:pStyle w:val="affa"/>
              <w:spacing w:line="276" w:lineRule="auto"/>
              <w:rPr>
                <w:sz w:val="22"/>
                <w:szCs w:val="22"/>
              </w:rPr>
            </w:pPr>
            <w:r w:rsidRPr="000B160B">
              <w:rPr>
                <w:sz w:val="22"/>
                <w:szCs w:val="22"/>
              </w:rPr>
              <w:lastRenderedPageBreak/>
              <w:t>2</w:t>
            </w:r>
          </w:p>
          <w:p w:rsidR="000B160B" w:rsidRPr="000B160B" w:rsidRDefault="000B160B" w:rsidP="000B160B">
            <w:pPr>
              <w:pStyle w:val="affa"/>
              <w:spacing w:line="276" w:lineRule="auto"/>
              <w:rPr>
                <w:sz w:val="22"/>
                <w:szCs w:val="22"/>
              </w:rPr>
            </w:pPr>
            <w:r w:rsidRPr="000B160B">
              <w:rPr>
                <w:b/>
                <w:sz w:val="20"/>
                <w:szCs w:val="20"/>
              </w:rPr>
              <w:t>1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LineNumbers/>
              <w:suppressAutoHyphens/>
              <w:autoSpaceDE w:val="0"/>
              <w:snapToGrid w:val="0"/>
              <w:ind w:left="69"/>
              <w:rPr>
                <w:rFonts w:ascii="Times New Roman" w:hAnsi="Times New Roman"/>
                <w:bCs/>
                <w:kern w:val="2"/>
              </w:rPr>
            </w:pPr>
            <w:r w:rsidRPr="000B160B">
              <w:rPr>
                <w:rFonts w:ascii="Times New Roman" w:hAnsi="Times New Roman"/>
                <w:bCs/>
                <w:kern w:val="2"/>
              </w:rPr>
              <w:t>Язык, речь, общение.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jc w:val="both"/>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Формировать представление о важности общения в жизни человека, о роли языка в общении; показать необходимость  учитывать речевую ситуацию.</w:t>
            </w:r>
          </w:p>
        </w:tc>
        <w:tc>
          <w:tcPr>
            <w:tcW w:w="3261" w:type="dxa"/>
            <w:tcBorders>
              <w:top w:val="nil"/>
              <w:left w:val="single" w:sz="2" w:space="0" w:color="000000"/>
              <w:bottom w:val="single" w:sz="2" w:space="0" w:color="000000"/>
              <w:right w:val="single" w:sz="2" w:space="0" w:color="000000"/>
            </w:tcBorders>
          </w:tcPr>
          <w:p w:rsidR="000B160B" w:rsidRPr="000B160B" w:rsidRDefault="000B160B" w:rsidP="000B160B">
            <w:pPr>
              <w:suppressLineNumbers/>
              <w:autoSpaceDE w:val="0"/>
              <w:snapToGrid w:val="0"/>
              <w:jc w:val="both"/>
              <w:rPr>
                <w:rFonts w:ascii="Times New Roman" w:hAnsi="Times New Roman"/>
                <w:kern w:val="2"/>
              </w:rPr>
            </w:pPr>
            <w:r w:rsidRPr="000B160B">
              <w:rPr>
                <w:rFonts w:ascii="Times New Roman" w:hAnsi="Times New Roman"/>
                <w:kern w:val="2"/>
              </w:rPr>
              <w:t>Понимание главной функции языка как средства общения; знание термина «ситуация общения»; умение формулировать познавательную цель, объяснять языковые явления</w:t>
            </w:r>
          </w:p>
        </w:tc>
        <w:tc>
          <w:tcPr>
            <w:tcW w:w="3118" w:type="dxa"/>
            <w:tcBorders>
              <w:top w:val="nil"/>
              <w:left w:val="single" w:sz="2" w:space="0" w:color="000000"/>
              <w:bottom w:val="single" w:sz="2" w:space="0" w:color="000000"/>
              <w:right w:val="single" w:sz="2" w:space="0" w:color="000000"/>
            </w:tcBorders>
            <w:hideMark/>
          </w:tcPr>
          <w:p w:rsidR="000B160B" w:rsidRPr="000B160B" w:rsidRDefault="000B160B" w:rsidP="000B160B">
            <w:pPr>
              <w:suppressLineNumbers/>
              <w:autoSpaceDE w:val="0"/>
              <w:snapToGrid w:val="0"/>
              <w:jc w:val="both"/>
              <w:rPr>
                <w:rFonts w:ascii="Times New Roman" w:hAnsi="Times New Roman"/>
                <w:i/>
                <w:kern w:val="2"/>
                <w:u w:val="single"/>
              </w:rPr>
            </w:pPr>
          </w:p>
        </w:tc>
      </w:tr>
      <w:tr w:rsidR="000B160B" w:rsidRPr="000B160B" w:rsidTr="002B4C75">
        <w:trPr>
          <w:trHeight w:val="613"/>
        </w:trPr>
        <w:tc>
          <w:tcPr>
            <w:tcW w:w="1276" w:type="dxa"/>
            <w:tcBorders>
              <w:top w:val="nil"/>
              <w:left w:val="single" w:sz="2" w:space="0" w:color="000000"/>
              <w:bottom w:val="single" w:sz="2" w:space="0" w:color="000000"/>
              <w:right w:val="nil"/>
            </w:tcBorders>
            <w:hideMark/>
          </w:tcPr>
          <w:p w:rsidR="000B160B" w:rsidRPr="000B160B" w:rsidRDefault="000B160B" w:rsidP="000B160B">
            <w:pPr>
              <w:pStyle w:val="affa"/>
              <w:spacing w:line="276" w:lineRule="auto"/>
              <w:rPr>
                <w:sz w:val="22"/>
                <w:szCs w:val="22"/>
              </w:rPr>
            </w:pPr>
            <w:r w:rsidRPr="000B160B">
              <w:rPr>
                <w:sz w:val="22"/>
                <w:szCs w:val="22"/>
              </w:rPr>
              <w:t>3</w:t>
            </w:r>
          </w:p>
          <w:p w:rsidR="000B160B" w:rsidRPr="000B160B" w:rsidRDefault="000B160B" w:rsidP="000B160B">
            <w:pPr>
              <w:pStyle w:val="affa"/>
              <w:spacing w:line="276" w:lineRule="auto"/>
              <w:rPr>
                <w:sz w:val="22"/>
                <w:szCs w:val="22"/>
              </w:rPr>
            </w:pPr>
          </w:p>
          <w:p w:rsidR="000B160B" w:rsidRPr="000B160B" w:rsidRDefault="000B160B" w:rsidP="000B160B">
            <w:pPr>
              <w:pStyle w:val="affa"/>
              <w:spacing w:line="276" w:lineRule="auto"/>
              <w:rPr>
                <w:b/>
                <w:sz w:val="20"/>
                <w:szCs w:val="20"/>
              </w:rPr>
            </w:pPr>
            <w:r w:rsidRPr="000B160B">
              <w:rPr>
                <w:b/>
                <w:sz w:val="20"/>
                <w:szCs w:val="20"/>
              </w:rPr>
              <w:t>1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LineNumbers/>
              <w:suppressAutoHyphens/>
              <w:autoSpaceDE w:val="0"/>
              <w:snapToGrid w:val="0"/>
              <w:ind w:left="69"/>
              <w:rPr>
                <w:rFonts w:ascii="Times New Roman" w:hAnsi="Times New Roman"/>
                <w:bCs/>
                <w:kern w:val="2"/>
              </w:rPr>
            </w:pPr>
            <w:r w:rsidRPr="000B160B">
              <w:rPr>
                <w:rFonts w:ascii="Times New Roman" w:hAnsi="Times New Roman"/>
                <w:bCs/>
                <w:kern w:val="2"/>
              </w:rPr>
              <w:t>Ситуация общения.</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jc w:val="both"/>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Формировать представление о важности общения в жизни человека, о роли языка в общении; показать необходимость  учитывать речевую ситуацию.</w:t>
            </w:r>
          </w:p>
        </w:tc>
        <w:tc>
          <w:tcPr>
            <w:tcW w:w="3261" w:type="dxa"/>
            <w:tcBorders>
              <w:top w:val="nil"/>
              <w:left w:val="single" w:sz="2" w:space="0" w:color="000000"/>
              <w:bottom w:val="single" w:sz="2" w:space="0" w:color="000000"/>
              <w:right w:val="single" w:sz="2" w:space="0" w:color="000000"/>
            </w:tcBorders>
          </w:tcPr>
          <w:p w:rsidR="000B160B" w:rsidRPr="000B160B" w:rsidRDefault="000B160B" w:rsidP="000B160B">
            <w:pPr>
              <w:suppressLineNumbers/>
              <w:autoSpaceDE w:val="0"/>
              <w:snapToGrid w:val="0"/>
              <w:jc w:val="both"/>
              <w:rPr>
                <w:rFonts w:ascii="Times New Roman" w:hAnsi="Times New Roman"/>
                <w:kern w:val="2"/>
              </w:rPr>
            </w:pPr>
            <w:r w:rsidRPr="000B160B">
              <w:rPr>
                <w:rFonts w:ascii="Times New Roman" w:hAnsi="Times New Roman"/>
                <w:kern w:val="2"/>
              </w:rPr>
              <w:t>Понимание главной функции языка как средства общения; знание термина «ситуация общения»; умение формулировать познавательную цель, объяснять языковые явления</w:t>
            </w:r>
          </w:p>
        </w:tc>
        <w:tc>
          <w:tcPr>
            <w:tcW w:w="3118" w:type="dxa"/>
            <w:tcBorders>
              <w:top w:val="nil"/>
              <w:left w:val="single" w:sz="2" w:space="0" w:color="000000"/>
              <w:bottom w:val="single" w:sz="2" w:space="0" w:color="000000"/>
              <w:right w:val="single" w:sz="2" w:space="0" w:color="000000"/>
            </w:tcBorders>
            <w:hideMark/>
          </w:tcPr>
          <w:p w:rsidR="000B160B" w:rsidRPr="000B160B" w:rsidRDefault="000B160B" w:rsidP="000B160B">
            <w:pPr>
              <w:suppressLineNumbers/>
              <w:autoSpaceDE w:val="0"/>
              <w:snapToGrid w:val="0"/>
              <w:jc w:val="both"/>
              <w:rPr>
                <w:rFonts w:ascii="Times New Roman" w:hAnsi="Times New Roman"/>
                <w:i/>
                <w:kern w:val="2"/>
                <w:u w:val="single"/>
              </w:rPr>
            </w:pPr>
          </w:p>
        </w:tc>
      </w:tr>
      <w:tr w:rsidR="000B160B" w:rsidRPr="000B160B" w:rsidTr="002B4C75">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p>
        </w:tc>
        <w:tc>
          <w:tcPr>
            <w:tcW w:w="11112" w:type="dxa"/>
            <w:gridSpan w:val="4"/>
            <w:tcBorders>
              <w:top w:val="nil"/>
              <w:left w:val="single" w:sz="2" w:space="0" w:color="000000"/>
              <w:bottom w:val="single" w:sz="2" w:space="0" w:color="000000"/>
              <w:right w:val="single" w:sz="2" w:space="0" w:color="000000"/>
            </w:tcBorders>
            <w:hideMark/>
          </w:tcPr>
          <w:p w:rsidR="000B160B" w:rsidRPr="000B160B" w:rsidRDefault="000B160B" w:rsidP="000B160B">
            <w:pPr>
              <w:pStyle w:val="affa"/>
              <w:snapToGrid w:val="0"/>
              <w:spacing w:line="276" w:lineRule="auto"/>
              <w:jc w:val="center"/>
              <w:rPr>
                <w:b/>
                <w:i/>
                <w:sz w:val="22"/>
                <w:szCs w:val="22"/>
                <w:u w:val="single"/>
              </w:rPr>
            </w:pPr>
            <w:r w:rsidRPr="000B160B">
              <w:rPr>
                <w:b/>
                <w:sz w:val="22"/>
                <w:szCs w:val="22"/>
              </w:rPr>
              <w:t>Повторение изученного в 5 классе</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kern w:val="2"/>
              </w:rPr>
            </w:pPr>
          </w:p>
        </w:tc>
      </w:tr>
      <w:tr w:rsidR="000B160B" w:rsidRPr="000B160B" w:rsidTr="002B4C75">
        <w:trPr>
          <w:trHeight w:val="1232"/>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4</w:t>
            </w:r>
          </w:p>
          <w:p w:rsidR="000B160B" w:rsidRPr="000B160B" w:rsidRDefault="000B160B" w:rsidP="000B160B">
            <w:pPr>
              <w:pStyle w:val="affa"/>
              <w:snapToGrid w:val="0"/>
              <w:spacing w:line="276" w:lineRule="auto"/>
              <w:rPr>
                <w:sz w:val="22"/>
                <w:szCs w:val="22"/>
              </w:rPr>
            </w:pPr>
          </w:p>
          <w:p w:rsidR="000B160B" w:rsidRPr="000B160B" w:rsidRDefault="000B160B" w:rsidP="000B160B">
            <w:pPr>
              <w:pStyle w:val="affa"/>
              <w:snapToGrid w:val="0"/>
              <w:spacing w:line="276" w:lineRule="auto"/>
              <w:rPr>
                <w:sz w:val="22"/>
                <w:szCs w:val="22"/>
              </w:rPr>
            </w:pPr>
            <w:r w:rsidRPr="000B160B">
              <w:rPr>
                <w:sz w:val="22"/>
                <w:szCs w:val="22"/>
              </w:rPr>
              <w:t xml:space="preserve"> Р\К</w:t>
            </w:r>
          </w:p>
          <w:p w:rsidR="000B160B" w:rsidRPr="000B160B" w:rsidRDefault="000B160B" w:rsidP="000B160B">
            <w:pPr>
              <w:pStyle w:val="affa"/>
              <w:snapToGrid w:val="0"/>
              <w:spacing w:line="276" w:lineRule="auto"/>
              <w:rPr>
                <w:sz w:val="22"/>
                <w:szCs w:val="22"/>
              </w:rPr>
            </w:pPr>
            <w:r w:rsidRPr="000B160B">
              <w:rPr>
                <w:b/>
                <w:sz w:val="20"/>
                <w:szCs w:val="20"/>
              </w:rPr>
              <w:t>1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Фонетика. Орфоэпия.</w:t>
            </w:r>
          </w:p>
          <w:p w:rsidR="000B160B" w:rsidRPr="000B160B" w:rsidRDefault="000B160B" w:rsidP="000B160B">
            <w:pPr>
              <w:widowControl w:val="0"/>
              <w:suppressAutoHyphens/>
              <w:rPr>
                <w:rFonts w:ascii="Times New Roman" w:hAnsi="Times New Roman"/>
                <w:b/>
                <w:kern w:val="2"/>
                <w:u w:val="single"/>
              </w:rPr>
            </w:pPr>
            <w:r w:rsidRPr="000B160B">
              <w:rPr>
                <w:rFonts w:ascii="Times New Roman" w:hAnsi="Times New Roman"/>
                <w:b/>
                <w:kern w:val="2"/>
                <w:u w:val="single"/>
              </w:rPr>
              <w:t>Фонетические и орфоэпические особенности южных говоров.</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jc w:val="both"/>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Закреплять знания о фонетике и орфоэпии  русского языка, понятие о соотношении фонетики и орфографии, произношения и правописания.</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Владение навыками фонетического анализа слова; уметь объяснять языковые процессы</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1925"/>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lastRenderedPageBreak/>
              <w:t>5</w:t>
            </w:r>
          </w:p>
          <w:p w:rsidR="000B160B" w:rsidRPr="000B160B" w:rsidRDefault="000B160B" w:rsidP="000B160B">
            <w:pPr>
              <w:pStyle w:val="affa"/>
              <w:snapToGrid w:val="0"/>
              <w:spacing w:line="276" w:lineRule="auto"/>
              <w:rPr>
                <w:sz w:val="22"/>
                <w:szCs w:val="22"/>
              </w:rPr>
            </w:pPr>
          </w:p>
          <w:p w:rsidR="000B160B" w:rsidRPr="000B160B" w:rsidRDefault="000B160B" w:rsidP="000B160B">
            <w:pPr>
              <w:pStyle w:val="affa"/>
              <w:snapToGrid w:val="0"/>
              <w:spacing w:line="276" w:lineRule="auto"/>
              <w:rPr>
                <w:sz w:val="22"/>
                <w:szCs w:val="22"/>
              </w:rPr>
            </w:pPr>
            <w:r w:rsidRPr="000B160B">
              <w:rPr>
                <w:b/>
                <w:sz w:val="20"/>
                <w:szCs w:val="20"/>
              </w:rPr>
              <w:t>1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Морфемы в слове. Орфограммы в приставках и корнях слов.</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jc w:val="both"/>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 xml:space="preserve"> Повторить понятия  МОРФЕМА, ОРФОГРАММА,  опознавательные признаки орфограмм; закреплять навыки обнаружения орфограмм, фонетического и морфемного разбора слов</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порядка морфемного разбора слов; умение выделять морфемы, объяснять орфограммы в разных морфемах; развивать мотивацию к исследовательской деятельности</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783"/>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6</w:t>
            </w:r>
          </w:p>
          <w:p w:rsidR="000B160B" w:rsidRPr="000B160B" w:rsidRDefault="000B160B" w:rsidP="000B160B">
            <w:pPr>
              <w:pStyle w:val="affa"/>
              <w:snapToGrid w:val="0"/>
              <w:spacing w:line="276" w:lineRule="auto"/>
              <w:rPr>
                <w:b/>
                <w:sz w:val="22"/>
                <w:szCs w:val="22"/>
              </w:rPr>
            </w:pPr>
            <w:r w:rsidRPr="000B160B">
              <w:rPr>
                <w:b/>
                <w:sz w:val="22"/>
                <w:szCs w:val="22"/>
              </w:rPr>
              <w:t>П/Р</w:t>
            </w:r>
          </w:p>
          <w:p w:rsidR="000B160B" w:rsidRPr="000B160B" w:rsidRDefault="000B160B" w:rsidP="000B160B">
            <w:pPr>
              <w:pStyle w:val="affa"/>
              <w:snapToGrid w:val="0"/>
              <w:spacing w:line="276" w:lineRule="auto"/>
              <w:rPr>
                <w:b/>
                <w:sz w:val="22"/>
                <w:szCs w:val="22"/>
              </w:rPr>
            </w:pPr>
          </w:p>
          <w:p w:rsidR="000B160B" w:rsidRPr="000B160B" w:rsidRDefault="000B160B" w:rsidP="000B160B">
            <w:pPr>
              <w:pStyle w:val="affa"/>
              <w:snapToGrid w:val="0"/>
              <w:spacing w:line="276" w:lineRule="auto"/>
              <w:rPr>
                <w:b/>
                <w:sz w:val="22"/>
                <w:szCs w:val="22"/>
              </w:rPr>
            </w:pPr>
            <w:r w:rsidRPr="000B160B">
              <w:rPr>
                <w:b/>
                <w:sz w:val="20"/>
                <w:szCs w:val="20"/>
              </w:rPr>
              <w:t>1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i/>
                <w:kern w:val="2"/>
                <w:u w:val="single"/>
              </w:rPr>
            </w:pPr>
            <w:r w:rsidRPr="000B160B">
              <w:rPr>
                <w:rFonts w:ascii="Times New Roman" w:hAnsi="Times New Roman"/>
                <w:b/>
                <w:i/>
                <w:kern w:val="2"/>
                <w:u w:val="single"/>
              </w:rPr>
              <w:t>Проверочная работа по темам «Фонетика», «Морфемика»</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sz w:val="22"/>
                <w:szCs w:val="22"/>
              </w:rPr>
              <w:t>Урок развивающего контроля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Проверить знания, умения и навыки по темам; развивать навыки работы с текстом</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Владение навыками фонетического и морфемного анализа слов; умение применять полученные знания на практике</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1800"/>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7</w:t>
            </w:r>
          </w:p>
          <w:p w:rsidR="000B160B" w:rsidRPr="000B160B" w:rsidRDefault="000B160B" w:rsidP="000B160B">
            <w:pPr>
              <w:pStyle w:val="affa"/>
              <w:snapToGrid w:val="0"/>
              <w:spacing w:line="276" w:lineRule="auto"/>
              <w:rPr>
                <w:sz w:val="22"/>
                <w:szCs w:val="22"/>
              </w:rPr>
            </w:pPr>
          </w:p>
          <w:p w:rsidR="000B160B" w:rsidRPr="000B160B" w:rsidRDefault="000B160B" w:rsidP="000B160B">
            <w:pPr>
              <w:pStyle w:val="affa"/>
              <w:snapToGrid w:val="0"/>
              <w:spacing w:line="276" w:lineRule="auto"/>
              <w:rPr>
                <w:sz w:val="22"/>
                <w:szCs w:val="22"/>
              </w:rPr>
            </w:pPr>
            <w:r w:rsidRPr="000B160B">
              <w:rPr>
                <w:b/>
                <w:sz w:val="20"/>
                <w:szCs w:val="20"/>
              </w:rPr>
              <w:t>2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Части речи. Морфологический разбор слова.</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sz w:val="22"/>
                <w:szCs w:val="22"/>
              </w:rPr>
              <w:t>Урок рефлексии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Повторить изученное о частях речи; закреплять умения определять части речи, различать однокоренные слова и формы слова; развивать навыки морфемного и морфологического разбора</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порядка морфологического разбора; умения различать части речи по их морфологическим признакам</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1007"/>
        </w:trPr>
        <w:tc>
          <w:tcPr>
            <w:tcW w:w="1276" w:type="dxa"/>
            <w:tcBorders>
              <w:top w:val="single" w:sz="4" w:space="0" w:color="auto"/>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8</w:t>
            </w:r>
          </w:p>
          <w:p w:rsidR="000B160B" w:rsidRPr="000B160B" w:rsidRDefault="000B160B" w:rsidP="000B160B">
            <w:pPr>
              <w:pStyle w:val="affa"/>
              <w:snapToGrid w:val="0"/>
              <w:spacing w:line="276" w:lineRule="auto"/>
              <w:rPr>
                <w:sz w:val="22"/>
                <w:szCs w:val="22"/>
              </w:rPr>
            </w:pPr>
            <w:r w:rsidRPr="000B160B">
              <w:rPr>
                <w:b/>
                <w:sz w:val="20"/>
                <w:szCs w:val="20"/>
              </w:rPr>
              <w:t>2 неделя</w:t>
            </w:r>
          </w:p>
        </w:tc>
        <w:tc>
          <w:tcPr>
            <w:tcW w:w="2465" w:type="dxa"/>
            <w:tcBorders>
              <w:top w:val="single" w:sz="4" w:space="0" w:color="auto"/>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Орфограммы в окончаниях слов</w:t>
            </w:r>
          </w:p>
        </w:tc>
        <w:tc>
          <w:tcPr>
            <w:tcW w:w="1843" w:type="dxa"/>
            <w:tcBorders>
              <w:top w:val="single" w:sz="4" w:space="0" w:color="auto"/>
              <w:left w:val="single" w:sz="2" w:space="0" w:color="000000"/>
              <w:bottom w:val="single" w:sz="2" w:space="0" w:color="000000"/>
              <w:right w:val="nil"/>
            </w:tcBorders>
            <w:hideMark/>
          </w:tcPr>
          <w:p w:rsidR="000B160B" w:rsidRPr="000B160B" w:rsidRDefault="000B160B" w:rsidP="000B160B">
            <w:pPr>
              <w:pStyle w:val="affa"/>
              <w:snapToGrid w:val="0"/>
              <w:spacing w:line="276" w:lineRule="auto"/>
              <w:jc w:val="both"/>
              <w:rPr>
                <w:bCs/>
                <w:sz w:val="22"/>
                <w:szCs w:val="22"/>
              </w:rPr>
            </w:pPr>
            <w:r w:rsidRPr="000B160B">
              <w:rPr>
                <w:bCs/>
                <w:sz w:val="22"/>
                <w:szCs w:val="22"/>
              </w:rPr>
              <w:t>Урок общеметодической  направленности</w:t>
            </w:r>
          </w:p>
        </w:tc>
        <w:tc>
          <w:tcPr>
            <w:tcW w:w="3543" w:type="dxa"/>
            <w:tcBorders>
              <w:top w:val="single" w:sz="4" w:space="0" w:color="auto"/>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Закреплять навыки правописания слов с орфограммами в окончаниях; повторить типы речи.</w:t>
            </w:r>
          </w:p>
        </w:tc>
        <w:tc>
          <w:tcPr>
            <w:tcW w:w="3261" w:type="dxa"/>
            <w:tcBorders>
              <w:top w:val="single" w:sz="4" w:space="0" w:color="auto"/>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Умение обнаруживать и объяснять орфограммы в окончаниях слов, объяснять языковые явления</w:t>
            </w:r>
          </w:p>
        </w:tc>
        <w:tc>
          <w:tcPr>
            <w:tcW w:w="3118" w:type="dxa"/>
            <w:tcBorders>
              <w:top w:val="single" w:sz="4" w:space="0" w:color="auto"/>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1021"/>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9</w:t>
            </w:r>
          </w:p>
          <w:p w:rsidR="000B160B" w:rsidRPr="000B160B" w:rsidRDefault="000B160B" w:rsidP="000B160B">
            <w:pPr>
              <w:pStyle w:val="affa"/>
              <w:snapToGrid w:val="0"/>
              <w:spacing w:line="276" w:lineRule="auto"/>
              <w:rPr>
                <w:b/>
                <w:sz w:val="22"/>
                <w:szCs w:val="22"/>
              </w:rPr>
            </w:pPr>
            <w:r w:rsidRPr="000B160B">
              <w:rPr>
                <w:b/>
                <w:sz w:val="22"/>
                <w:szCs w:val="22"/>
              </w:rPr>
              <w:t>П/Р</w:t>
            </w:r>
          </w:p>
          <w:p w:rsidR="000B160B" w:rsidRPr="000B160B" w:rsidRDefault="000B160B" w:rsidP="000B160B">
            <w:pPr>
              <w:pStyle w:val="affa"/>
              <w:snapToGrid w:val="0"/>
              <w:spacing w:line="276" w:lineRule="auto"/>
              <w:rPr>
                <w:b/>
                <w:sz w:val="22"/>
                <w:szCs w:val="22"/>
              </w:rPr>
            </w:pPr>
            <w:r w:rsidRPr="000B160B">
              <w:rPr>
                <w:b/>
                <w:sz w:val="20"/>
                <w:szCs w:val="20"/>
              </w:rPr>
              <w:t>2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i/>
                <w:kern w:val="2"/>
                <w:u w:val="single"/>
              </w:rPr>
            </w:pPr>
            <w:r w:rsidRPr="000B160B">
              <w:rPr>
                <w:rFonts w:ascii="Times New Roman" w:hAnsi="Times New Roman"/>
                <w:b/>
                <w:i/>
                <w:kern w:val="2"/>
                <w:u w:val="single"/>
              </w:rPr>
              <w:t>Проверочная работа по теме «Части речи»</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sz w:val="22"/>
                <w:szCs w:val="22"/>
              </w:rPr>
              <w:t>Урок развивающего контроля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Проверить знания, умения и навыки по теме; развивать навыки работы с текстом</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порядка морфологического разбора; умения различать части речи по их морфологическим признакам, применять знания на практике</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895"/>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lastRenderedPageBreak/>
              <w:t>10</w:t>
            </w:r>
          </w:p>
          <w:p w:rsidR="000B160B" w:rsidRPr="000B160B" w:rsidRDefault="000B160B" w:rsidP="000B160B">
            <w:pPr>
              <w:pStyle w:val="affa"/>
              <w:snapToGrid w:val="0"/>
              <w:spacing w:line="276" w:lineRule="auto"/>
              <w:rPr>
                <w:sz w:val="22"/>
                <w:szCs w:val="22"/>
              </w:rPr>
            </w:pPr>
            <w:r w:rsidRPr="000B160B">
              <w:rPr>
                <w:b/>
                <w:sz w:val="20"/>
                <w:szCs w:val="20"/>
              </w:rPr>
              <w:t>2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 xml:space="preserve">Словосочетание </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jc w:val="both"/>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Закреплять умения правильно выделять и строить словосочетания, отличать словосочетания от слов и предложений</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Умения выделять словосочетание в предложении, разбираться в структуре словосочетания, устанавливать связь между словами в словосочетании.</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58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11</w:t>
            </w:r>
          </w:p>
          <w:p w:rsidR="000B160B" w:rsidRPr="000B160B" w:rsidRDefault="000B160B" w:rsidP="000B160B">
            <w:pPr>
              <w:pStyle w:val="affa"/>
              <w:snapToGrid w:val="0"/>
              <w:spacing w:line="276" w:lineRule="auto"/>
              <w:rPr>
                <w:sz w:val="22"/>
                <w:szCs w:val="22"/>
              </w:rPr>
            </w:pPr>
            <w:r w:rsidRPr="000B160B">
              <w:rPr>
                <w:b/>
                <w:sz w:val="20"/>
                <w:szCs w:val="20"/>
              </w:rPr>
              <w:t>2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Простое предложение. Знаки препинания в конце и внутри простого предложения.</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jc w:val="both"/>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Закреплять знания о предложении  и  его видах; развивать пунктуационную грамотность, умение ставить знаки препинания в конце и внутри предложения</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признаков предложения, умения отличать словосочетание от предложения, объяснять языковые явления</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Коллекция</w:t>
            </w:r>
          </w:p>
          <w:p w:rsidR="000B160B" w:rsidRPr="000B160B" w:rsidRDefault="000B160B" w:rsidP="000B160B">
            <w:pPr>
              <w:widowControl w:val="0"/>
              <w:suppressLineNumbers/>
              <w:suppressAutoHyphens/>
              <w:autoSpaceDE w:val="0"/>
              <w:snapToGrid w:val="0"/>
              <w:rPr>
                <w:rFonts w:ascii="Times New Roman" w:hAnsi="Times New Roman"/>
              </w:rPr>
            </w:pPr>
          </w:p>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 xml:space="preserve">Багряный </w:t>
            </w:r>
          </w:p>
        </w:tc>
      </w:tr>
      <w:tr w:rsidR="000B160B" w:rsidRPr="000B160B" w:rsidTr="002B4C75">
        <w:trPr>
          <w:trHeight w:val="2305"/>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12</w:t>
            </w:r>
          </w:p>
          <w:p w:rsidR="000B160B" w:rsidRPr="000B160B" w:rsidRDefault="000B160B" w:rsidP="000B160B">
            <w:pPr>
              <w:pStyle w:val="affa"/>
              <w:snapToGrid w:val="0"/>
              <w:spacing w:line="276" w:lineRule="auto"/>
              <w:rPr>
                <w:sz w:val="22"/>
                <w:szCs w:val="22"/>
              </w:rPr>
            </w:pPr>
          </w:p>
          <w:p w:rsidR="000B160B" w:rsidRPr="000B160B" w:rsidRDefault="000B160B" w:rsidP="000B160B">
            <w:pPr>
              <w:pStyle w:val="affa"/>
              <w:snapToGrid w:val="0"/>
              <w:spacing w:line="276" w:lineRule="auto"/>
              <w:rPr>
                <w:sz w:val="22"/>
                <w:szCs w:val="22"/>
              </w:rPr>
            </w:pPr>
            <w:r w:rsidRPr="000B160B">
              <w:rPr>
                <w:b/>
                <w:sz w:val="20"/>
                <w:szCs w:val="20"/>
              </w:rPr>
              <w:t>2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Сложное предложение. Запятые в сложном предложении. Синтаксический разбор предложений.</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jc w:val="both"/>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Закреплять умения различать простые и сложные предложения, определять границы простых предложений в составе сложного; развивать пунктуационные навыки, умение строить предложения по заданным схемам</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kern w:val="2"/>
              </w:rPr>
              <w:t>Умения различать простые и сложные предложения, определять границы простых предложений в составе сложного; развивать пунктуационные навыки, умение строить предложения по заданным схемам; отличать ССП от СПП</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2155"/>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13</w:t>
            </w:r>
          </w:p>
          <w:p w:rsidR="000B160B" w:rsidRPr="000B160B" w:rsidRDefault="000B160B" w:rsidP="000B160B">
            <w:pPr>
              <w:pStyle w:val="affa"/>
              <w:snapToGrid w:val="0"/>
              <w:spacing w:line="276" w:lineRule="auto"/>
              <w:rPr>
                <w:sz w:val="22"/>
                <w:szCs w:val="22"/>
              </w:rPr>
            </w:pPr>
          </w:p>
          <w:p w:rsidR="000B160B" w:rsidRPr="000B160B" w:rsidRDefault="000B160B" w:rsidP="000B160B">
            <w:pPr>
              <w:pStyle w:val="affa"/>
              <w:snapToGrid w:val="0"/>
              <w:spacing w:line="276" w:lineRule="auto"/>
              <w:rPr>
                <w:sz w:val="22"/>
                <w:szCs w:val="22"/>
              </w:rPr>
            </w:pPr>
            <w:r w:rsidRPr="000B160B">
              <w:rPr>
                <w:b/>
                <w:sz w:val="20"/>
                <w:szCs w:val="20"/>
              </w:rPr>
              <w:t>3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Прямая речь и диалог.</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sz w:val="22"/>
                <w:szCs w:val="22"/>
              </w:rPr>
              <w:t>Урок «открытия»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Закреплять умения распознавать предложения с прямой речью, различать знаки разделения и выделения при прямой речи; развивать пунктуационные навыки; познакомить с разными видами диалога.</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Умения распознавать  предложения с прямой речью, различать прямую речь и слова автора, составлять схемы, составлять диалоги; читать предложения с правильной интонацией</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Пичужка</w:t>
            </w:r>
          </w:p>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 xml:space="preserve">Сообщить известить оповестить уведомить информировать </w:t>
            </w:r>
          </w:p>
        </w:tc>
      </w:tr>
      <w:tr w:rsidR="000B160B" w:rsidRPr="000B160B" w:rsidTr="002B4C75">
        <w:trPr>
          <w:trHeight w:val="1331"/>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lastRenderedPageBreak/>
              <w:t>14</w:t>
            </w:r>
          </w:p>
          <w:p w:rsidR="000B160B" w:rsidRPr="000B160B" w:rsidRDefault="000B160B" w:rsidP="000B160B">
            <w:pPr>
              <w:pStyle w:val="affa"/>
              <w:snapToGrid w:val="0"/>
              <w:spacing w:line="276" w:lineRule="auto"/>
              <w:rPr>
                <w:sz w:val="22"/>
                <w:szCs w:val="22"/>
              </w:rPr>
            </w:pPr>
            <w:r w:rsidRPr="000B160B">
              <w:rPr>
                <w:sz w:val="22"/>
                <w:szCs w:val="22"/>
              </w:rPr>
              <w:t>П/Р</w:t>
            </w:r>
          </w:p>
          <w:p w:rsidR="000B160B" w:rsidRPr="000B160B" w:rsidRDefault="000B160B" w:rsidP="000B160B">
            <w:pPr>
              <w:pStyle w:val="affa"/>
              <w:snapToGrid w:val="0"/>
              <w:spacing w:line="276" w:lineRule="auto"/>
              <w:rPr>
                <w:sz w:val="22"/>
                <w:szCs w:val="22"/>
              </w:rPr>
            </w:pPr>
            <w:r w:rsidRPr="000B160B">
              <w:rPr>
                <w:b/>
                <w:sz w:val="20"/>
                <w:szCs w:val="20"/>
              </w:rPr>
              <w:t>3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i/>
                <w:kern w:val="2"/>
                <w:u w:val="single"/>
              </w:rPr>
            </w:pPr>
            <w:r w:rsidRPr="000B160B">
              <w:rPr>
                <w:rFonts w:ascii="Times New Roman" w:hAnsi="Times New Roman"/>
                <w:b/>
                <w:i/>
                <w:kern w:val="2"/>
                <w:u w:val="single"/>
              </w:rPr>
              <w:t>Проверочная работа по темам  «Словосочетание», «Предложение»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sz w:val="22"/>
                <w:szCs w:val="22"/>
              </w:rPr>
              <w:t>Урок развивающего контроля.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Проверить знания, умения и навыки по темам</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Умения применять полученные знания на практике</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1296"/>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15</w:t>
            </w:r>
          </w:p>
          <w:p w:rsidR="000B160B" w:rsidRPr="000B160B" w:rsidRDefault="000B160B" w:rsidP="000B160B">
            <w:pPr>
              <w:pStyle w:val="affa"/>
              <w:snapToGrid w:val="0"/>
              <w:spacing w:line="276" w:lineRule="auto"/>
              <w:rPr>
                <w:sz w:val="22"/>
                <w:szCs w:val="22"/>
              </w:rPr>
            </w:pPr>
            <w:r w:rsidRPr="000B160B">
              <w:rPr>
                <w:sz w:val="22"/>
                <w:szCs w:val="22"/>
              </w:rPr>
              <w:t>К/Д</w:t>
            </w:r>
          </w:p>
          <w:p w:rsidR="000B160B" w:rsidRPr="000B160B" w:rsidRDefault="000B160B" w:rsidP="000B160B">
            <w:pPr>
              <w:pStyle w:val="affa"/>
              <w:snapToGrid w:val="0"/>
              <w:spacing w:line="276" w:lineRule="auto"/>
              <w:rPr>
                <w:sz w:val="22"/>
                <w:szCs w:val="22"/>
              </w:rPr>
            </w:pPr>
            <w:r w:rsidRPr="000B160B">
              <w:rPr>
                <w:b/>
                <w:sz w:val="20"/>
                <w:szCs w:val="20"/>
              </w:rPr>
              <w:t>3 неделя</w:t>
            </w:r>
          </w:p>
          <w:p w:rsidR="000B160B" w:rsidRPr="000B160B" w:rsidRDefault="000B160B" w:rsidP="000B160B">
            <w:pPr>
              <w:pStyle w:val="affa"/>
              <w:snapToGrid w:val="0"/>
              <w:spacing w:line="276" w:lineRule="auto"/>
              <w:rPr>
                <w:sz w:val="22"/>
                <w:szCs w:val="22"/>
              </w:rPr>
            </w:pPr>
          </w:p>
          <w:p w:rsidR="000B160B" w:rsidRPr="000B160B" w:rsidRDefault="000B160B" w:rsidP="000B160B">
            <w:pPr>
              <w:pStyle w:val="affa"/>
              <w:snapToGrid w:val="0"/>
              <w:spacing w:line="276" w:lineRule="auto"/>
              <w:rPr>
                <w:sz w:val="22"/>
                <w:szCs w:val="22"/>
              </w:rPr>
            </w:pPr>
            <w:r w:rsidRPr="000B160B">
              <w:rPr>
                <w:sz w:val="22"/>
                <w:szCs w:val="22"/>
              </w:rPr>
              <w:t>16</w:t>
            </w:r>
          </w:p>
          <w:p w:rsidR="000B160B" w:rsidRPr="000B160B" w:rsidRDefault="000B160B" w:rsidP="000B160B">
            <w:pPr>
              <w:pStyle w:val="affa"/>
              <w:snapToGrid w:val="0"/>
              <w:spacing w:line="276" w:lineRule="auto"/>
              <w:rPr>
                <w:sz w:val="22"/>
                <w:szCs w:val="22"/>
              </w:rPr>
            </w:pPr>
            <w:r w:rsidRPr="000B160B">
              <w:rPr>
                <w:b/>
                <w:sz w:val="20"/>
                <w:szCs w:val="20"/>
              </w:rPr>
              <w:t>3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Контрольный диктант  по теме «Повторение».</w:t>
            </w:r>
          </w:p>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Анализ. Работа над ошибками.</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sz w:val="22"/>
                <w:szCs w:val="22"/>
              </w:rPr>
              <w:t>Урок  развивающего контроля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Проверить знания, умения и навыки по темам</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Умения применять полученные знания на практике, контролировать свою деятельность и ее результат.</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58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p>
        </w:tc>
        <w:tc>
          <w:tcPr>
            <w:tcW w:w="11112" w:type="dxa"/>
            <w:gridSpan w:val="4"/>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center"/>
              <w:rPr>
                <w:rFonts w:ascii="Times New Roman" w:hAnsi="Times New Roman"/>
                <w:b/>
              </w:rPr>
            </w:pPr>
            <w:r w:rsidRPr="000B160B">
              <w:rPr>
                <w:rFonts w:ascii="Times New Roman" w:hAnsi="Times New Roman"/>
                <w:b/>
                <w:kern w:val="2"/>
              </w:rPr>
              <w:t>Текст</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584"/>
        </w:trPr>
        <w:tc>
          <w:tcPr>
            <w:tcW w:w="1276" w:type="dxa"/>
            <w:tcBorders>
              <w:top w:val="single" w:sz="4" w:space="0" w:color="auto"/>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17</w:t>
            </w:r>
          </w:p>
          <w:p w:rsidR="000B160B" w:rsidRPr="000B160B" w:rsidRDefault="000B160B" w:rsidP="000B160B">
            <w:pPr>
              <w:pStyle w:val="affa"/>
              <w:snapToGrid w:val="0"/>
              <w:spacing w:line="276" w:lineRule="auto"/>
              <w:rPr>
                <w:b/>
                <w:sz w:val="22"/>
                <w:szCs w:val="22"/>
              </w:rPr>
            </w:pPr>
            <w:r w:rsidRPr="000B160B">
              <w:rPr>
                <w:b/>
                <w:sz w:val="22"/>
                <w:szCs w:val="22"/>
              </w:rPr>
              <w:t>Р/Р</w:t>
            </w:r>
          </w:p>
          <w:p w:rsidR="000B160B" w:rsidRPr="000B160B" w:rsidRDefault="000B160B" w:rsidP="000B160B">
            <w:pPr>
              <w:pStyle w:val="affa"/>
              <w:snapToGrid w:val="0"/>
              <w:spacing w:line="276" w:lineRule="auto"/>
              <w:rPr>
                <w:b/>
                <w:sz w:val="22"/>
                <w:szCs w:val="22"/>
              </w:rPr>
            </w:pPr>
            <w:r w:rsidRPr="000B160B">
              <w:rPr>
                <w:b/>
                <w:sz w:val="22"/>
                <w:szCs w:val="22"/>
              </w:rPr>
              <w:t>Р\К</w:t>
            </w:r>
          </w:p>
          <w:p w:rsidR="000B160B" w:rsidRPr="000B160B" w:rsidRDefault="000B160B" w:rsidP="000B160B">
            <w:pPr>
              <w:pStyle w:val="affa"/>
              <w:snapToGrid w:val="0"/>
              <w:spacing w:line="276" w:lineRule="auto"/>
              <w:rPr>
                <w:b/>
                <w:sz w:val="22"/>
                <w:szCs w:val="22"/>
              </w:rPr>
            </w:pPr>
            <w:r w:rsidRPr="000B160B">
              <w:rPr>
                <w:b/>
                <w:sz w:val="20"/>
                <w:szCs w:val="20"/>
              </w:rPr>
              <w:t>3 неделя</w:t>
            </w:r>
          </w:p>
        </w:tc>
        <w:tc>
          <w:tcPr>
            <w:tcW w:w="2465" w:type="dxa"/>
            <w:tcBorders>
              <w:top w:val="single" w:sz="4" w:space="0" w:color="auto"/>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Текст и его особенности.</w:t>
            </w:r>
          </w:p>
          <w:p w:rsidR="000B160B" w:rsidRPr="000B160B" w:rsidRDefault="000B160B" w:rsidP="000B160B">
            <w:pPr>
              <w:widowControl w:val="0"/>
              <w:suppressAutoHyphens/>
              <w:rPr>
                <w:rFonts w:ascii="Times New Roman" w:hAnsi="Times New Roman"/>
                <w:b/>
                <w:kern w:val="2"/>
                <w:u w:val="single"/>
              </w:rPr>
            </w:pPr>
            <w:r w:rsidRPr="000B160B">
              <w:rPr>
                <w:rFonts w:ascii="Times New Roman" w:hAnsi="Times New Roman"/>
                <w:b/>
                <w:kern w:val="2"/>
                <w:u w:val="single"/>
              </w:rPr>
              <w:t>Анализ текстов районной газеты «Вперед»</w:t>
            </w:r>
          </w:p>
        </w:tc>
        <w:tc>
          <w:tcPr>
            <w:tcW w:w="1843" w:type="dxa"/>
            <w:tcBorders>
              <w:top w:val="single" w:sz="4" w:space="0" w:color="auto"/>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sz w:val="22"/>
                <w:szCs w:val="22"/>
              </w:rPr>
              <w:t>Урок «открытия « нового знания</w:t>
            </w:r>
          </w:p>
        </w:tc>
        <w:tc>
          <w:tcPr>
            <w:tcW w:w="3543" w:type="dxa"/>
            <w:tcBorders>
              <w:top w:val="single" w:sz="4" w:space="0" w:color="auto"/>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 xml:space="preserve"> Повторить изученное о тексте; развивать умения составлять и редактировать  тексты;  отрабатывать пунктуационные навыки.</w:t>
            </w:r>
          </w:p>
        </w:tc>
        <w:tc>
          <w:tcPr>
            <w:tcW w:w="3261" w:type="dxa"/>
            <w:tcBorders>
              <w:top w:val="single" w:sz="4" w:space="0" w:color="auto"/>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признаков текста;  умения различать тексты по форме, виду и типу речи, озаглавливать тексты.</w:t>
            </w:r>
          </w:p>
        </w:tc>
        <w:tc>
          <w:tcPr>
            <w:tcW w:w="3118" w:type="dxa"/>
            <w:tcBorders>
              <w:top w:val="single" w:sz="4" w:space="0" w:color="auto"/>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58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18</w:t>
            </w:r>
          </w:p>
          <w:p w:rsidR="000B160B" w:rsidRPr="000B160B" w:rsidRDefault="000B160B" w:rsidP="000B160B">
            <w:pPr>
              <w:pStyle w:val="affa"/>
              <w:snapToGrid w:val="0"/>
              <w:spacing w:line="276" w:lineRule="auto"/>
              <w:rPr>
                <w:b/>
                <w:sz w:val="22"/>
                <w:szCs w:val="22"/>
              </w:rPr>
            </w:pPr>
            <w:r w:rsidRPr="000B160B">
              <w:rPr>
                <w:b/>
                <w:sz w:val="22"/>
                <w:szCs w:val="22"/>
              </w:rPr>
              <w:t>Р/Р</w:t>
            </w:r>
          </w:p>
          <w:p w:rsidR="000B160B" w:rsidRPr="000B160B" w:rsidRDefault="000B160B" w:rsidP="000B160B">
            <w:pPr>
              <w:pStyle w:val="affa"/>
              <w:snapToGrid w:val="0"/>
              <w:spacing w:line="276" w:lineRule="auto"/>
              <w:rPr>
                <w:b/>
                <w:sz w:val="22"/>
                <w:szCs w:val="22"/>
              </w:rPr>
            </w:pPr>
          </w:p>
          <w:p w:rsidR="000B160B" w:rsidRPr="000B160B" w:rsidRDefault="000B160B" w:rsidP="000B160B">
            <w:pPr>
              <w:pStyle w:val="affa"/>
              <w:snapToGrid w:val="0"/>
              <w:spacing w:line="276" w:lineRule="auto"/>
              <w:rPr>
                <w:b/>
                <w:sz w:val="22"/>
                <w:szCs w:val="22"/>
              </w:rPr>
            </w:pPr>
            <w:r w:rsidRPr="000B160B">
              <w:rPr>
                <w:b/>
                <w:sz w:val="22"/>
                <w:szCs w:val="22"/>
              </w:rPr>
              <w:t>Р\К</w:t>
            </w:r>
          </w:p>
          <w:p w:rsidR="000B160B" w:rsidRPr="000B160B" w:rsidRDefault="000B160B" w:rsidP="000B160B">
            <w:pPr>
              <w:pStyle w:val="affa"/>
              <w:snapToGrid w:val="0"/>
              <w:spacing w:line="276" w:lineRule="auto"/>
              <w:rPr>
                <w:b/>
                <w:sz w:val="22"/>
                <w:szCs w:val="22"/>
              </w:rPr>
            </w:pPr>
            <w:r w:rsidRPr="000B160B">
              <w:rPr>
                <w:b/>
                <w:sz w:val="20"/>
                <w:szCs w:val="20"/>
              </w:rPr>
              <w:t>3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Тема и основная мысль текста. Заглавие текста.</w:t>
            </w:r>
          </w:p>
          <w:p w:rsidR="000B160B" w:rsidRPr="000B160B" w:rsidRDefault="000B160B" w:rsidP="000B160B">
            <w:pPr>
              <w:widowControl w:val="0"/>
              <w:suppressAutoHyphens/>
              <w:rPr>
                <w:rFonts w:ascii="Times New Roman" w:hAnsi="Times New Roman"/>
                <w:b/>
                <w:kern w:val="2"/>
                <w:u w:val="single"/>
              </w:rPr>
            </w:pPr>
            <w:r w:rsidRPr="000B160B">
              <w:rPr>
                <w:rFonts w:ascii="Times New Roman" w:hAnsi="Times New Roman"/>
                <w:b/>
                <w:kern w:val="2"/>
                <w:u w:val="single"/>
              </w:rPr>
              <w:t>Анализ текстов районной газеты «Вперед»</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jc w:val="both"/>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Формировать  умение определять тему и основную мысль текста; развивать навыки анализа текста, монологической речи, орфографические и пунктуационные навыки.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признаков текста; умения определять тему и основную мысль текста; озаглавливать текст.</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58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19</w:t>
            </w:r>
          </w:p>
          <w:p w:rsidR="000B160B" w:rsidRPr="000B160B" w:rsidRDefault="000B160B" w:rsidP="000B160B">
            <w:pPr>
              <w:pStyle w:val="affa"/>
              <w:snapToGrid w:val="0"/>
              <w:spacing w:line="276" w:lineRule="auto"/>
              <w:rPr>
                <w:b/>
                <w:sz w:val="22"/>
                <w:szCs w:val="22"/>
              </w:rPr>
            </w:pPr>
            <w:r w:rsidRPr="000B160B">
              <w:rPr>
                <w:b/>
                <w:sz w:val="22"/>
                <w:szCs w:val="22"/>
              </w:rPr>
              <w:t>Р.Р</w:t>
            </w:r>
          </w:p>
          <w:p w:rsidR="000B160B" w:rsidRPr="000B160B" w:rsidRDefault="000B160B" w:rsidP="000B160B">
            <w:pPr>
              <w:pStyle w:val="affa"/>
              <w:snapToGrid w:val="0"/>
              <w:spacing w:line="276" w:lineRule="auto"/>
              <w:rPr>
                <w:b/>
                <w:sz w:val="22"/>
                <w:szCs w:val="22"/>
              </w:rPr>
            </w:pPr>
            <w:r w:rsidRPr="000B160B">
              <w:rPr>
                <w:b/>
                <w:sz w:val="20"/>
                <w:szCs w:val="20"/>
              </w:rPr>
              <w:t>4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Начальные и конечные предложения текста.</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jc w:val="both"/>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 xml:space="preserve">Показать  значение в тексте  начальных и конечных предложений; развивать творческие способности, навыки анализа </w:t>
            </w:r>
            <w:r w:rsidRPr="000B160B">
              <w:rPr>
                <w:rFonts w:ascii="Times New Roman" w:hAnsi="Times New Roman"/>
                <w:kern w:val="2"/>
              </w:rPr>
              <w:lastRenderedPageBreak/>
              <w:t>текста, монологической речи;  орфографические и пунктуационные навыки.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lastRenderedPageBreak/>
              <w:t xml:space="preserve">Понимание роли в тексте начальных и конечных предложений; умения создавать тексты, начинать и заканчивать </w:t>
            </w:r>
            <w:r w:rsidRPr="000B160B">
              <w:rPr>
                <w:rFonts w:ascii="Times New Roman" w:hAnsi="Times New Roman"/>
              </w:rPr>
              <w:lastRenderedPageBreak/>
              <w:t>тексты.</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58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lastRenderedPageBreak/>
              <w:t>20</w:t>
            </w:r>
          </w:p>
          <w:p w:rsidR="000B160B" w:rsidRPr="000B160B" w:rsidRDefault="000B160B" w:rsidP="000B160B">
            <w:pPr>
              <w:pStyle w:val="affa"/>
              <w:snapToGrid w:val="0"/>
              <w:spacing w:line="276" w:lineRule="auto"/>
              <w:rPr>
                <w:b/>
                <w:sz w:val="22"/>
                <w:szCs w:val="22"/>
              </w:rPr>
            </w:pPr>
            <w:r w:rsidRPr="000B160B">
              <w:rPr>
                <w:b/>
                <w:sz w:val="22"/>
                <w:szCs w:val="22"/>
              </w:rPr>
              <w:t>Р/Р</w:t>
            </w:r>
          </w:p>
          <w:p w:rsidR="000B160B" w:rsidRPr="000B160B" w:rsidRDefault="000B160B" w:rsidP="000B160B">
            <w:pPr>
              <w:pStyle w:val="affa"/>
              <w:snapToGrid w:val="0"/>
              <w:spacing w:line="276" w:lineRule="auto"/>
              <w:rPr>
                <w:b/>
                <w:sz w:val="22"/>
                <w:szCs w:val="22"/>
              </w:rPr>
            </w:pPr>
            <w:r w:rsidRPr="000B160B">
              <w:rPr>
                <w:b/>
                <w:sz w:val="20"/>
                <w:szCs w:val="20"/>
              </w:rPr>
              <w:t>4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Ключевые слова. Основные признаки текста.</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jc w:val="both"/>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Учить находить в тексте ключевые слова; показать их значение в тексте; развивать творческие способности, навыки анализа текста. Познакомить с основными признаками текста.</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Понимание роли ключевых слов в тексте, умение анализировать созданные тексты. Знание основных признаков текста.</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58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21</w:t>
            </w:r>
          </w:p>
          <w:p w:rsidR="000B160B" w:rsidRPr="000B160B" w:rsidRDefault="000B160B" w:rsidP="000B160B">
            <w:pPr>
              <w:pStyle w:val="affa"/>
              <w:snapToGrid w:val="0"/>
              <w:spacing w:line="276" w:lineRule="auto"/>
              <w:rPr>
                <w:b/>
                <w:sz w:val="22"/>
                <w:szCs w:val="22"/>
              </w:rPr>
            </w:pPr>
            <w:r w:rsidRPr="000B160B">
              <w:rPr>
                <w:b/>
                <w:sz w:val="22"/>
                <w:szCs w:val="22"/>
              </w:rPr>
              <w:t>Р/Р</w:t>
            </w:r>
          </w:p>
          <w:p w:rsidR="000B160B" w:rsidRPr="000B160B" w:rsidRDefault="000B160B" w:rsidP="000B160B">
            <w:pPr>
              <w:pStyle w:val="affa"/>
              <w:snapToGrid w:val="0"/>
              <w:spacing w:line="276" w:lineRule="auto"/>
              <w:rPr>
                <w:b/>
                <w:sz w:val="22"/>
                <w:szCs w:val="22"/>
              </w:rPr>
            </w:pPr>
            <w:r w:rsidRPr="000B160B">
              <w:rPr>
                <w:b/>
                <w:sz w:val="20"/>
                <w:szCs w:val="20"/>
              </w:rPr>
              <w:t>4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Текст и стили речи.</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jc w:val="both"/>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Закреплять знания об изученных стилях речи; учить определять стили речи, развивать навыки анализа текста, самостоятельного поиска информации.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основных признаков текста, стилей речи; умения анализировать текст, определять стили речи, работать с текстами.</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Бордовый</w:t>
            </w:r>
          </w:p>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Типография</w:t>
            </w:r>
          </w:p>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искусство</w:t>
            </w:r>
          </w:p>
        </w:tc>
      </w:tr>
      <w:tr w:rsidR="000B160B" w:rsidRPr="000B160B" w:rsidTr="002B4C75">
        <w:trPr>
          <w:trHeight w:val="58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22</w:t>
            </w:r>
          </w:p>
          <w:p w:rsidR="000B160B" w:rsidRPr="000B160B" w:rsidRDefault="000B160B" w:rsidP="000B160B">
            <w:pPr>
              <w:pStyle w:val="affa"/>
              <w:snapToGrid w:val="0"/>
              <w:spacing w:line="276" w:lineRule="auto"/>
              <w:rPr>
                <w:sz w:val="22"/>
                <w:szCs w:val="22"/>
              </w:rPr>
            </w:pPr>
            <w:r w:rsidRPr="000B160B">
              <w:rPr>
                <w:sz w:val="22"/>
                <w:szCs w:val="22"/>
              </w:rPr>
              <w:t>Р/Р</w:t>
            </w:r>
          </w:p>
          <w:p w:rsidR="000B160B" w:rsidRPr="000B160B" w:rsidRDefault="000B160B" w:rsidP="000B160B">
            <w:pPr>
              <w:pStyle w:val="affa"/>
              <w:snapToGrid w:val="0"/>
              <w:spacing w:line="276" w:lineRule="auto"/>
              <w:rPr>
                <w:sz w:val="22"/>
                <w:szCs w:val="22"/>
              </w:rPr>
            </w:pPr>
            <w:r w:rsidRPr="000B160B">
              <w:rPr>
                <w:b/>
                <w:sz w:val="20"/>
                <w:szCs w:val="20"/>
              </w:rPr>
              <w:t>4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Официально- деловой стиль речи.</w:t>
            </w:r>
          </w:p>
          <w:p w:rsidR="000B160B" w:rsidRPr="000B160B" w:rsidRDefault="000B160B" w:rsidP="000B160B">
            <w:pPr>
              <w:widowControl w:val="0"/>
              <w:suppressAutoHyphens/>
              <w:rPr>
                <w:rFonts w:ascii="Times New Roman" w:hAnsi="Times New Roman"/>
                <w:b/>
                <w:kern w:val="2"/>
              </w:rPr>
            </w:pP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jc w:val="both"/>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Познакомить с особенностями официально- делового стиля речи; учить составлять тексты официально- делового стиля, определять стили речи.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отличительных признаков официально- делового стиля; умение создавать тексты официально- делового стиля.</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58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p>
        </w:tc>
        <w:tc>
          <w:tcPr>
            <w:tcW w:w="11112" w:type="dxa"/>
            <w:gridSpan w:val="4"/>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center"/>
              <w:rPr>
                <w:rFonts w:ascii="Times New Roman" w:hAnsi="Times New Roman"/>
              </w:rPr>
            </w:pPr>
            <w:r w:rsidRPr="000B160B">
              <w:rPr>
                <w:rFonts w:ascii="Times New Roman" w:hAnsi="Times New Roman"/>
                <w:b/>
                <w:kern w:val="2"/>
              </w:rPr>
              <w:t>Лексика. Культура речи.</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58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23</w:t>
            </w:r>
          </w:p>
          <w:p w:rsidR="000B160B" w:rsidRPr="000B160B" w:rsidRDefault="000B160B" w:rsidP="000B160B">
            <w:pPr>
              <w:pStyle w:val="affa"/>
              <w:snapToGrid w:val="0"/>
              <w:spacing w:line="276" w:lineRule="auto"/>
              <w:rPr>
                <w:sz w:val="22"/>
                <w:szCs w:val="22"/>
              </w:rPr>
            </w:pPr>
            <w:r w:rsidRPr="000B160B">
              <w:rPr>
                <w:b/>
                <w:sz w:val="20"/>
                <w:szCs w:val="20"/>
              </w:rPr>
              <w:t>4 неделя</w:t>
            </w:r>
          </w:p>
          <w:p w:rsidR="000B160B" w:rsidRPr="000B160B" w:rsidRDefault="000B160B" w:rsidP="000B160B">
            <w:pPr>
              <w:pStyle w:val="affa"/>
              <w:snapToGrid w:val="0"/>
              <w:spacing w:line="276" w:lineRule="auto"/>
              <w:rPr>
                <w:sz w:val="22"/>
                <w:szCs w:val="22"/>
              </w:rPr>
            </w:pPr>
          </w:p>
          <w:p w:rsidR="000B160B" w:rsidRPr="000B160B" w:rsidRDefault="000B160B" w:rsidP="000B160B">
            <w:pPr>
              <w:pStyle w:val="affa"/>
              <w:snapToGrid w:val="0"/>
              <w:spacing w:line="276" w:lineRule="auto"/>
              <w:rPr>
                <w:sz w:val="22"/>
                <w:szCs w:val="22"/>
              </w:rPr>
            </w:pPr>
            <w:r w:rsidRPr="000B160B">
              <w:rPr>
                <w:sz w:val="22"/>
                <w:szCs w:val="22"/>
              </w:rPr>
              <w:t>Р\К</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Слово и его лексическое значение.</w:t>
            </w:r>
          </w:p>
          <w:p w:rsidR="000B160B" w:rsidRPr="000B160B" w:rsidRDefault="000B160B" w:rsidP="000B160B">
            <w:pPr>
              <w:widowControl w:val="0"/>
              <w:suppressAutoHyphens/>
              <w:rPr>
                <w:rFonts w:ascii="Times New Roman" w:hAnsi="Times New Roman"/>
                <w:b/>
                <w:kern w:val="2"/>
                <w:u w:val="single"/>
              </w:rPr>
            </w:pPr>
            <w:r w:rsidRPr="000B160B">
              <w:rPr>
                <w:rFonts w:ascii="Times New Roman" w:hAnsi="Times New Roman"/>
                <w:b/>
                <w:kern w:val="2"/>
                <w:u w:val="single"/>
              </w:rPr>
              <w:t>Лексические диалектизмы Ставрополья</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sz w:val="22"/>
                <w:szCs w:val="22"/>
              </w:rPr>
              <w:t>Урок «открытия»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Повторить изученное по теме «Лексика»; развивать навыки работы с толковыми словарями, тестами.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основных лексических понятий; умение пользоваться словарями, работать с тестами.</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 xml:space="preserve">Поражать </w:t>
            </w:r>
          </w:p>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Экономить</w:t>
            </w:r>
          </w:p>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Отозваться</w:t>
            </w:r>
          </w:p>
        </w:tc>
      </w:tr>
      <w:tr w:rsidR="000B160B" w:rsidRPr="000B160B" w:rsidTr="002B4C75">
        <w:trPr>
          <w:trHeight w:val="983"/>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lastRenderedPageBreak/>
              <w:t>24</w:t>
            </w:r>
          </w:p>
          <w:p w:rsidR="000B160B" w:rsidRPr="000B160B" w:rsidRDefault="000B160B" w:rsidP="000B160B">
            <w:pPr>
              <w:pStyle w:val="affa"/>
              <w:snapToGrid w:val="0"/>
              <w:spacing w:line="276" w:lineRule="auto"/>
              <w:rPr>
                <w:sz w:val="22"/>
                <w:szCs w:val="22"/>
              </w:rPr>
            </w:pPr>
          </w:p>
          <w:p w:rsidR="000B160B" w:rsidRPr="000B160B" w:rsidRDefault="000B160B" w:rsidP="000B160B">
            <w:pPr>
              <w:pStyle w:val="affa"/>
              <w:snapToGrid w:val="0"/>
              <w:spacing w:line="276" w:lineRule="auto"/>
              <w:rPr>
                <w:b/>
                <w:sz w:val="22"/>
                <w:szCs w:val="22"/>
              </w:rPr>
            </w:pPr>
            <w:r w:rsidRPr="000B160B">
              <w:rPr>
                <w:b/>
                <w:sz w:val="22"/>
                <w:szCs w:val="22"/>
              </w:rPr>
              <w:t>П/р</w:t>
            </w:r>
          </w:p>
          <w:p w:rsidR="000B160B" w:rsidRPr="000B160B" w:rsidRDefault="000B160B" w:rsidP="000B160B">
            <w:pPr>
              <w:pStyle w:val="affa"/>
              <w:snapToGrid w:val="0"/>
              <w:spacing w:line="276" w:lineRule="auto"/>
              <w:rPr>
                <w:b/>
                <w:sz w:val="22"/>
                <w:szCs w:val="22"/>
              </w:rPr>
            </w:pPr>
            <w:r w:rsidRPr="000B160B">
              <w:rPr>
                <w:b/>
                <w:sz w:val="20"/>
                <w:szCs w:val="20"/>
              </w:rPr>
              <w:t>4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i/>
                <w:kern w:val="2"/>
                <w:u w:val="single"/>
              </w:rPr>
            </w:pPr>
            <w:r w:rsidRPr="000B160B">
              <w:rPr>
                <w:rFonts w:ascii="Times New Roman" w:hAnsi="Times New Roman"/>
                <w:b/>
                <w:i/>
                <w:kern w:val="2"/>
                <w:u w:val="single"/>
              </w:rPr>
              <w:t>Проверочная работа по теме «Слово и его лексическое значение»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jc w:val="both"/>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Проверить знания, умения и навыки по теме.</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Умения применять полученные знания на практике; работать с тестами.</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Откликнуться</w:t>
            </w:r>
          </w:p>
        </w:tc>
      </w:tr>
      <w:tr w:rsidR="000B160B" w:rsidRPr="000B160B" w:rsidTr="002B4C75">
        <w:trPr>
          <w:trHeight w:val="1492"/>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25</w:t>
            </w:r>
          </w:p>
          <w:p w:rsidR="000B160B" w:rsidRPr="000B160B" w:rsidRDefault="000B160B" w:rsidP="000B160B">
            <w:pPr>
              <w:pStyle w:val="affa"/>
              <w:snapToGrid w:val="0"/>
              <w:spacing w:line="276" w:lineRule="auto"/>
              <w:rPr>
                <w:sz w:val="22"/>
                <w:szCs w:val="22"/>
              </w:rPr>
            </w:pPr>
          </w:p>
          <w:p w:rsidR="000B160B" w:rsidRPr="000B160B" w:rsidRDefault="000B160B" w:rsidP="000B160B">
            <w:pPr>
              <w:pStyle w:val="affa"/>
              <w:snapToGrid w:val="0"/>
              <w:spacing w:line="276" w:lineRule="auto"/>
              <w:rPr>
                <w:sz w:val="22"/>
                <w:szCs w:val="22"/>
              </w:rPr>
            </w:pPr>
            <w:r w:rsidRPr="000B160B">
              <w:rPr>
                <w:sz w:val="22"/>
                <w:szCs w:val="22"/>
              </w:rPr>
              <w:t>Р\Р</w:t>
            </w:r>
          </w:p>
          <w:p w:rsidR="000B160B" w:rsidRPr="000B160B" w:rsidRDefault="000B160B" w:rsidP="000B160B">
            <w:pPr>
              <w:pStyle w:val="affa"/>
              <w:snapToGrid w:val="0"/>
              <w:spacing w:line="276" w:lineRule="auto"/>
              <w:rPr>
                <w:sz w:val="22"/>
                <w:szCs w:val="22"/>
              </w:rPr>
            </w:pPr>
            <w:r w:rsidRPr="000B160B">
              <w:rPr>
                <w:b/>
                <w:sz w:val="20"/>
                <w:szCs w:val="20"/>
              </w:rPr>
              <w:t>5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Сбор   материалов к сочинению. Устное описание картины А.М.Герасимова «После дождя»</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jc w:val="both"/>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Развивать наблюдательность, умение составлять  рассказ по картине, навыки монологической речи; прививать интерес к произведениям живописи.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Владение основными лексическими понятиями; умение подбирать материал к сочинению, описывать произведения живописи.</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Перила</w:t>
            </w:r>
          </w:p>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 xml:space="preserve">Терраса влажный </w:t>
            </w:r>
          </w:p>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Исчезать пропадать теряться расплываться</w:t>
            </w:r>
          </w:p>
        </w:tc>
      </w:tr>
      <w:tr w:rsidR="000B160B" w:rsidRPr="000B160B" w:rsidTr="002B4C75">
        <w:trPr>
          <w:trHeight w:val="1492"/>
        </w:trPr>
        <w:tc>
          <w:tcPr>
            <w:tcW w:w="1276" w:type="dxa"/>
            <w:tcBorders>
              <w:top w:val="single" w:sz="4" w:space="0" w:color="auto"/>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26</w:t>
            </w:r>
          </w:p>
          <w:p w:rsidR="000B160B" w:rsidRPr="000B160B" w:rsidRDefault="000B160B" w:rsidP="000B160B">
            <w:pPr>
              <w:pStyle w:val="affa"/>
              <w:snapToGrid w:val="0"/>
              <w:spacing w:line="276" w:lineRule="auto"/>
              <w:rPr>
                <w:sz w:val="22"/>
                <w:szCs w:val="22"/>
              </w:rPr>
            </w:pPr>
            <w:r w:rsidRPr="000B160B">
              <w:rPr>
                <w:b/>
                <w:sz w:val="20"/>
                <w:szCs w:val="20"/>
              </w:rPr>
              <w:t>5 неделя</w:t>
            </w:r>
          </w:p>
        </w:tc>
        <w:tc>
          <w:tcPr>
            <w:tcW w:w="2465" w:type="dxa"/>
            <w:tcBorders>
              <w:top w:val="single" w:sz="4" w:space="0" w:color="auto"/>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Общеупотребительные слова.</w:t>
            </w:r>
          </w:p>
        </w:tc>
        <w:tc>
          <w:tcPr>
            <w:tcW w:w="1843" w:type="dxa"/>
            <w:tcBorders>
              <w:top w:val="single" w:sz="4" w:space="0" w:color="auto"/>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sz w:val="22"/>
                <w:szCs w:val="22"/>
              </w:rPr>
              <w:t>Урок «открытия» нового знания</w:t>
            </w:r>
          </w:p>
        </w:tc>
        <w:tc>
          <w:tcPr>
            <w:tcW w:w="3543" w:type="dxa"/>
            <w:tcBorders>
              <w:top w:val="single" w:sz="4" w:space="0" w:color="auto"/>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 xml:space="preserve">Дать понятие об общеупотребительных и необщеупотребительных словах; развивать навыки работы с толковыми словарями; </w:t>
            </w:r>
          </w:p>
        </w:tc>
        <w:tc>
          <w:tcPr>
            <w:tcW w:w="3261" w:type="dxa"/>
            <w:tcBorders>
              <w:top w:val="single" w:sz="4" w:space="0" w:color="auto"/>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Умения отличать общеупотребительные слова от необщеупотребительных, пользоваться толковыми словарями, объяснять языковые явления.</w:t>
            </w:r>
          </w:p>
        </w:tc>
        <w:tc>
          <w:tcPr>
            <w:tcW w:w="3118" w:type="dxa"/>
            <w:tcBorders>
              <w:top w:val="single" w:sz="4" w:space="0" w:color="auto"/>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Солдат</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27</w:t>
            </w:r>
          </w:p>
          <w:p w:rsidR="000B160B" w:rsidRPr="000B160B" w:rsidRDefault="000B160B" w:rsidP="000B160B">
            <w:pPr>
              <w:pStyle w:val="affa"/>
              <w:snapToGrid w:val="0"/>
              <w:spacing w:line="276" w:lineRule="auto"/>
              <w:rPr>
                <w:sz w:val="22"/>
                <w:szCs w:val="22"/>
              </w:rPr>
            </w:pPr>
            <w:r w:rsidRPr="000B160B">
              <w:rPr>
                <w:b/>
                <w:sz w:val="20"/>
                <w:szCs w:val="20"/>
              </w:rPr>
              <w:t>5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Профессионализмы.</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sz w:val="22"/>
                <w:szCs w:val="22"/>
              </w:rPr>
              <w:t>Урок «открытия»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 xml:space="preserve">Познакомить с понятием </w:t>
            </w:r>
            <w:r w:rsidRPr="000B160B">
              <w:rPr>
                <w:rFonts w:ascii="Times New Roman" w:hAnsi="Times New Roman"/>
                <w:i/>
                <w:kern w:val="2"/>
              </w:rPr>
              <w:t xml:space="preserve">профессионализмы; </w:t>
            </w:r>
            <w:r w:rsidRPr="000B160B">
              <w:rPr>
                <w:rFonts w:ascii="Times New Roman" w:hAnsi="Times New Roman"/>
                <w:kern w:val="2"/>
              </w:rPr>
              <w:t>развивать навыки работы с  толковыми словарями; обогащать лексический запас.</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 xml:space="preserve">Знание понятия </w:t>
            </w:r>
            <w:r w:rsidRPr="000B160B">
              <w:rPr>
                <w:rFonts w:ascii="Times New Roman" w:hAnsi="Times New Roman"/>
                <w:i/>
                <w:kern w:val="2"/>
              </w:rPr>
              <w:t xml:space="preserve"> профессионализм; </w:t>
            </w:r>
            <w:r w:rsidRPr="000B160B">
              <w:rPr>
                <w:rFonts w:ascii="Times New Roman" w:hAnsi="Times New Roman"/>
                <w:kern w:val="2"/>
              </w:rPr>
              <w:t>умение пользоваться толковыми словарями, объяснять языковые явления.</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Профессиональный</w:t>
            </w:r>
          </w:p>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Иллюстрация</w:t>
            </w:r>
          </w:p>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экскаватор</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28</w:t>
            </w:r>
          </w:p>
          <w:p w:rsidR="000B160B" w:rsidRPr="000B160B" w:rsidRDefault="000B160B" w:rsidP="000B160B">
            <w:pPr>
              <w:pStyle w:val="affa"/>
              <w:snapToGrid w:val="0"/>
              <w:spacing w:line="276" w:lineRule="auto"/>
              <w:rPr>
                <w:sz w:val="22"/>
                <w:szCs w:val="22"/>
              </w:rPr>
            </w:pPr>
          </w:p>
          <w:p w:rsidR="000B160B" w:rsidRPr="000B160B" w:rsidRDefault="000B160B" w:rsidP="000B160B">
            <w:pPr>
              <w:pStyle w:val="affa"/>
              <w:snapToGrid w:val="0"/>
              <w:spacing w:line="276" w:lineRule="auto"/>
              <w:rPr>
                <w:sz w:val="22"/>
                <w:szCs w:val="22"/>
              </w:rPr>
            </w:pPr>
            <w:r w:rsidRPr="000B160B">
              <w:rPr>
                <w:sz w:val="22"/>
                <w:szCs w:val="22"/>
              </w:rPr>
              <w:t>Р\К</w:t>
            </w:r>
          </w:p>
          <w:p w:rsidR="000B160B" w:rsidRPr="000B160B" w:rsidRDefault="000B160B" w:rsidP="000B160B">
            <w:pPr>
              <w:pStyle w:val="affa"/>
              <w:snapToGrid w:val="0"/>
              <w:spacing w:line="276" w:lineRule="auto"/>
              <w:rPr>
                <w:sz w:val="22"/>
                <w:szCs w:val="22"/>
              </w:rPr>
            </w:pPr>
            <w:r w:rsidRPr="000B160B">
              <w:rPr>
                <w:b/>
                <w:sz w:val="20"/>
                <w:szCs w:val="20"/>
              </w:rPr>
              <w:t>5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Диалектизмы</w:t>
            </w:r>
          </w:p>
          <w:p w:rsidR="000B160B" w:rsidRPr="000B160B" w:rsidRDefault="000B160B" w:rsidP="000B160B">
            <w:pPr>
              <w:widowControl w:val="0"/>
              <w:suppressAutoHyphens/>
              <w:rPr>
                <w:rFonts w:ascii="Times New Roman" w:hAnsi="Times New Roman"/>
                <w:b/>
                <w:kern w:val="2"/>
                <w:u w:val="single"/>
              </w:rPr>
            </w:pPr>
            <w:r w:rsidRPr="000B160B">
              <w:rPr>
                <w:rFonts w:ascii="Times New Roman" w:hAnsi="Times New Roman"/>
                <w:b/>
                <w:kern w:val="2"/>
                <w:u w:val="single"/>
              </w:rPr>
              <w:t>Диалектные слова, употребляемые жителями с. Грачёвка</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sz w:val="22"/>
                <w:szCs w:val="22"/>
              </w:rPr>
              <w:t>Урок «открытия»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 xml:space="preserve">Познакомить  с понятием </w:t>
            </w:r>
            <w:r w:rsidRPr="000B160B">
              <w:rPr>
                <w:rFonts w:ascii="Times New Roman" w:hAnsi="Times New Roman"/>
                <w:i/>
                <w:kern w:val="2"/>
              </w:rPr>
              <w:t xml:space="preserve">диалектизмы; </w:t>
            </w:r>
            <w:r w:rsidRPr="000B160B">
              <w:rPr>
                <w:rFonts w:ascii="Times New Roman" w:hAnsi="Times New Roman"/>
                <w:kern w:val="2"/>
              </w:rPr>
              <w:t>развивать навыки  работы с толковыми словарями; обогащать лексический запас.</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понятия  диалектизмы; умения пользоваться словарями</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обиход</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29-30</w:t>
            </w:r>
          </w:p>
          <w:p w:rsidR="000B160B" w:rsidRPr="000B160B" w:rsidRDefault="000B160B" w:rsidP="000B160B">
            <w:pPr>
              <w:pStyle w:val="affa"/>
              <w:snapToGrid w:val="0"/>
              <w:spacing w:line="276" w:lineRule="auto"/>
              <w:rPr>
                <w:sz w:val="22"/>
                <w:szCs w:val="22"/>
              </w:rPr>
            </w:pPr>
            <w:r w:rsidRPr="000B160B">
              <w:rPr>
                <w:b/>
                <w:sz w:val="20"/>
                <w:szCs w:val="20"/>
              </w:rPr>
              <w:t>5 неделя</w:t>
            </w:r>
          </w:p>
          <w:p w:rsidR="000B160B" w:rsidRPr="000B160B" w:rsidRDefault="000B160B" w:rsidP="000B160B">
            <w:pPr>
              <w:pStyle w:val="affa"/>
              <w:snapToGrid w:val="0"/>
              <w:spacing w:line="276" w:lineRule="auto"/>
              <w:rPr>
                <w:sz w:val="22"/>
                <w:szCs w:val="22"/>
              </w:rPr>
            </w:pPr>
            <w:r w:rsidRPr="000B160B">
              <w:rPr>
                <w:sz w:val="22"/>
                <w:szCs w:val="22"/>
              </w:rPr>
              <w:lastRenderedPageBreak/>
              <w:t>Р\Р</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lastRenderedPageBreak/>
              <w:t>Сжатое изложение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jc w:val="both"/>
              <w:rPr>
                <w:bCs/>
                <w:sz w:val="22"/>
                <w:szCs w:val="22"/>
              </w:rPr>
            </w:pPr>
            <w:r w:rsidRPr="000B160B">
              <w:rPr>
                <w:bCs/>
                <w:sz w:val="22"/>
                <w:szCs w:val="22"/>
              </w:rPr>
              <w:t>Урок общеметодическо</w:t>
            </w:r>
            <w:r w:rsidRPr="000B160B">
              <w:rPr>
                <w:bCs/>
                <w:sz w:val="22"/>
                <w:szCs w:val="22"/>
              </w:rPr>
              <w:lastRenderedPageBreak/>
              <w:t>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lastRenderedPageBreak/>
              <w:t xml:space="preserve">Обучать сжатому изложению текста; развивать навыки анализа </w:t>
            </w:r>
            <w:r w:rsidRPr="000B160B">
              <w:rPr>
                <w:rFonts w:ascii="Times New Roman" w:hAnsi="Times New Roman"/>
                <w:kern w:val="2"/>
              </w:rPr>
              <w:lastRenderedPageBreak/>
              <w:t>текста.</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lastRenderedPageBreak/>
              <w:t xml:space="preserve">Знание способов сокращения текста; умения определять и </w:t>
            </w:r>
            <w:r w:rsidRPr="000B160B">
              <w:rPr>
                <w:rFonts w:ascii="Times New Roman" w:hAnsi="Times New Roman"/>
              </w:rPr>
              <w:lastRenderedPageBreak/>
              <w:t>формулировать  основную мысль.</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lastRenderedPageBreak/>
              <w:t>31</w:t>
            </w:r>
          </w:p>
          <w:p w:rsidR="000B160B" w:rsidRPr="000B160B" w:rsidRDefault="000B160B" w:rsidP="000B160B">
            <w:pPr>
              <w:pStyle w:val="affa"/>
              <w:snapToGrid w:val="0"/>
              <w:spacing w:line="276" w:lineRule="auto"/>
              <w:rPr>
                <w:sz w:val="22"/>
                <w:szCs w:val="22"/>
              </w:rPr>
            </w:pPr>
            <w:r w:rsidRPr="000B160B">
              <w:rPr>
                <w:b/>
                <w:sz w:val="20"/>
                <w:szCs w:val="20"/>
              </w:rPr>
              <w:t>6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Исконно- русские и заимствованные слова.</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sz w:val="22"/>
                <w:szCs w:val="22"/>
              </w:rPr>
              <w:t>Урок рефлексии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Расширить представление об исконно  русских и заимствованных словах; развивать навыки работы с толковыми словарями; прививать интерес к изучению русского языка.</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понятий исконно русские слова.</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Пиджак  реформа</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32</w:t>
            </w:r>
          </w:p>
          <w:p w:rsidR="000B160B" w:rsidRPr="000B160B" w:rsidRDefault="000B160B" w:rsidP="000B160B">
            <w:pPr>
              <w:pStyle w:val="affa"/>
              <w:snapToGrid w:val="0"/>
              <w:spacing w:line="276" w:lineRule="auto"/>
              <w:rPr>
                <w:sz w:val="22"/>
                <w:szCs w:val="22"/>
              </w:rPr>
            </w:pPr>
          </w:p>
          <w:p w:rsidR="000B160B" w:rsidRPr="000B160B" w:rsidRDefault="000B160B" w:rsidP="000B160B">
            <w:pPr>
              <w:pStyle w:val="affa"/>
              <w:snapToGrid w:val="0"/>
              <w:spacing w:line="276" w:lineRule="auto"/>
              <w:rPr>
                <w:sz w:val="22"/>
                <w:szCs w:val="22"/>
              </w:rPr>
            </w:pPr>
            <w:r w:rsidRPr="000B160B">
              <w:rPr>
                <w:sz w:val="22"/>
                <w:szCs w:val="22"/>
              </w:rPr>
              <w:t>Р\К</w:t>
            </w:r>
          </w:p>
          <w:p w:rsidR="000B160B" w:rsidRPr="000B160B" w:rsidRDefault="000B160B" w:rsidP="000B160B">
            <w:pPr>
              <w:pStyle w:val="affa"/>
              <w:snapToGrid w:val="0"/>
              <w:spacing w:line="276" w:lineRule="auto"/>
              <w:rPr>
                <w:sz w:val="22"/>
                <w:szCs w:val="22"/>
              </w:rPr>
            </w:pPr>
            <w:r w:rsidRPr="000B160B">
              <w:rPr>
                <w:b/>
                <w:sz w:val="20"/>
                <w:szCs w:val="20"/>
              </w:rPr>
              <w:t>6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Новые слова (неологизмы)</w:t>
            </w:r>
          </w:p>
          <w:p w:rsidR="000B160B" w:rsidRPr="000B160B" w:rsidRDefault="000B160B" w:rsidP="000B160B">
            <w:pPr>
              <w:widowControl w:val="0"/>
              <w:suppressAutoHyphens/>
              <w:rPr>
                <w:rFonts w:ascii="Times New Roman" w:hAnsi="Times New Roman"/>
                <w:b/>
                <w:kern w:val="2"/>
                <w:u w:val="single"/>
              </w:rPr>
            </w:pPr>
            <w:r w:rsidRPr="000B160B">
              <w:rPr>
                <w:rFonts w:ascii="Times New Roman" w:hAnsi="Times New Roman"/>
                <w:b/>
                <w:kern w:val="2"/>
                <w:u w:val="single"/>
              </w:rPr>
              <w:t>Неологизмы, употребляемые  в  речи учащихся нашего класса</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sz w:val="22"/>
                <w:szCs w:val="22"/>
              </w:rPr>
              <w:t>Урок «открытия»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 xml:space="preserve">Познакомить с понятием </w:t>
            </w:r>
            <w:r w:rsidRPr="000B160B">
              <w:rPr>
                <w:rFonts w:ascii="Times New Roman" w:hAnsi="Times New Roman"/>
                <w:i/>
                <w:kern w:val="2"/>
              </w:rPr>
              <w:t>неологизмы;</w:t>
            </w:r>
            <w:r w:rsidRPr="000B160B">
              <w:rPr>
                <w:rFonts w:ascii="Times New Roman" w:hAnsi="Times New Roman"/>
                <w:kern w:val="2"/>
              </w:rPr>
              <w:t xml:space="preserve"> развивать навыки работы с толковыми словарями; прививать интерес к изучению русского языка</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понятия неологизмы</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исследование</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33</w:t>
            </w:r>
          </w:p>
          <w:p w:rsidR="000B160B" w:rsidRPr="000B160B" w:rsidRDefault="000B160B" w:rsidP="000B160B">
            <w:pPr>
              <w:pStyle w:val="affa"/>
              <w:snapToGrid w:val="0"/>
              <w:spacing w:line="276" w:lineRule="auto"/>
              <w:rPr>
                <w:sz w:val="22"/>
                <w:szCs w:val="22"/>
              </w:rPr>
            </w:pPr>
            <w:r w:rsidRPr="000B160B">
              <w:rPr>
                <w:b/>
                <w:sz w:val="20"/>
                <w:szCs w:val="20"/>
              </w:rPr>
              <w:t>6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Устаревшие слова</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sz w:val="22"/>
                <w:szCs w:val="22"/>
              </w:rPr>
              <w:t>Урок «открытия»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 xml:space="preserve">Познакомить с понятиями </w:t>
            </w:r>
            <w:r w:rsidRPr="000B160B">
              <w:rPr>
                <w:rFonts w:ascii="Times New Roman" w:hAnsi="Times New Roman"/>
                <w:i/>
                <w:kern w:val="2"/>
              </w:rPr>
              <w:t>устаревшие слова, историзмы</w:t>
            </w:r>
            <w:r w:rsidRPr="000B160B">
              <w:rPr>
                <w:rFonts w:ascii="Times New Roman" w:hAnsi="Times New Roman"/>
                <w:kern w:val="2"/>
              </w:rPr>
              <w:t xml:space="preserve">, </w:t>
            </w:r>
            <w:r w:rsidRPr="000B160B">
              <w:rPr>
                <w:rFonts w:ascii="Times New Roman" w:hAnsi="Times New Roman"/>
                <w:i/>
                <w:kern w:val="2"/>
              </w:rPr>
              <w:t>архаизмы</w:t>
            </w:r>
            <w:r w:rsidRPr="000B160B">
              <w:rPr>
                <w:rFonts w:ascii="Times New Roman" w:hAnsi="Times New Roman"/>
                <w:kern w:val="2"/>
              </w:rPr>
              <w:t xml:space="preserve"> </w:t>
            </w:r>
            <w:r w:rsidRPr="000B160B">
              <w:rPr>
                <w:rFonts w:ascii="Times New Roman" w:hAnsi="Times New Roman"/>
                <w:i/>
                <w:kern w:val="2"/>
              </w:rPr>
              <w:t>;</w:t>
            </w:r>
            <w:r w:rsidRPr="000B160B">
              <w:rPr>
                <w:rFonts w:ascii="Times New Roman" w:hAnsi="Times New Roman"/>
                <w:kern w:val="2"/>
              </w:rPr>
              <w:t xml:space="preserve"> развивать навыки работы с толковыми словарями; прививать интерес к изучению русского языка</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 xml:space="preserve">Знание понятий </w:t>
            </w:r>
            <w:r w:rsidRPr="000B160B">
              <w:rPr>
                <w:rFonts w:ascii="Times New Roman" w:hAnsi="Times New Roman"/>
                <w:i/>
                <w:kern w:val="2"/>
              </w:rPr>
              <w:t xml:space="preserve"> устаревшие слова, историзмы</w:t>
            </w:r>
            <w:r w:rsidRPr="000B160B">
              <w:rPr>
                <w:rFonts w:ascii="Times New Roman" w:hAnsi="Times New Roman"/>
                <w:kern w:val="2"/>
              </w:rPr>
              <w:t xml:space="preserve">, </w:t>
            </w:r>
            <w:r w:rsidRPr="000B160B">
              <w:rPr>
                <w:rFonts w:ascii="Times New Roman" w:hAnsi="Times New Roman"/>
                <w:i/>
                <w:kern w:val="2"/>
              </w:rPr>
              <w:t>архаизмы.</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34</w:t>
            </w:r>
          </w:p>
          <w:p w:rsidR="000B160B" w:rsidRPr="000B160B" w:rsidRDefault="000B160B" w:rsidP="000B160B">
            <w:pPr>
              <w:pStyle w:val="affa"/>
              <w:snapToGrid w:val="0"/>
              <w:spacing w:line="276" w:lineRule="auto"/>
              <w:rPr>
                <w:sz w:val="22"/>
                <w:szCs w:val="22"/>
              </w:rPr>
            </w:pPr>
            <w:r w:rsidRPr="000B160B">
              <w:rPr>
                <w:b/>
                <w:sz w:val="20"/>
                <w:szCs w:val="20"/>
              </w:rPr>
              <w:t>6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Словари</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jc w:val="both"/>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Развивать умение работать с разными типами лексических словарей, навыки публичных выступлений; прививать интерес к изучению русского языка</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Уметь пользоваться словарями, готовить выступления по заданной теме.</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35</w:t>
            </w:r>
          </w:p>
          <w:p w:rsidR="000B160B" w:rsidRPr="000B160B" w:rsidRDefault="000B160B" w:rsidP="000B160B">
            <w:pPr>
              <w:pStyle w:val="affa"/>
              <w:snapToGrid w:val="0"/>
              <w:spacing w:line="276" w:lineRule="auto"/>
              <w:rPr>
                <w:b/>
                <w:sz w:val="22"/>
                <w:szCs w:val="22"/>
              </w:rPr>
            </w:pPr>
            <w:r w:rsidRPr="000B160B">
              <w:rPr>
                <w:b/>
                <w:sz w:val="22"/>
                <w:szCs w:val="22"/>
              </w:rPr>
              <w:t>Р\Р</w:t>
            </w:r>
          </w:p>
          <w:p w:rsidR="000B160B" w:rsidRPr="000B160B" w:rsidRDefault="000B160B" w:rsidP="000B160B">
            <w:pPr>
              <w:pStyle w:val="affa"/>
              <w:snapToGrid w:val="0"/>
              <w:spacing w:line="276" w:lineRule="auto"/>
              <w:rPr>
                <w:b/>
                <w:sz w:val="22"/>
                <w:szCs w:val="22"/>
              </w:rPr>
            </w:pPr>
            <w:r w:rsidRPr="000B160B">
              <w:rPr>
                <w:b/>
                <w:sz w:val="20"/>
                <w:szCs w:val="20"/>
              </w:rPr>
              <w:lastRenderedPageBreak/>
              <w:t>6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lastRenderedPageBreak/>
              <w:t>Семинар «Как это по –</w:t>
            </w:r>
            <w:r w:rsidRPr="000B160B">
              <w:rPr>
                <w:rFonts w:ascii="Times New Roman" w:hAnsi="Times New Roman"/>
                <w:b/>
                <w:kern w:val="2"/>
              </w:rPr>
              <w:lastRenderedPageBreak/>
              <w:t>русски?</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jc w:val="both"/>
              <w:rPr>
                <w:bCs/>
                <w:sz w:val="22"/>
                <w:szCs w:val="22"/>
              </w:rPr>
            </w:pPr>
            <w:r w:rsidRPr="000B160B">
              <w:rPr>
                <w:bCs/>
                <w:sz w:val="22"/>
                <w:szCs w:val="22"/>
              </w:rPr>
              <w:lastRenderedPageBreak/>
              <w:t>Урок общеметодическо</w:t>
            </w:r>
            <w:r w:rsidRPr="000B160B">
              <w:rPr>
                <w:bCs/>
                <w:sz w:val="22"/>
                <w:szCs w:val="22"/>
              </w:rPr>
              <w:lastRenderedPageBreak/>
              <w:t>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lastRenderedPageBreak/>
              <w:t xml:space="preserve">Развивать навыки самостоятельной исследовательской работы, умение </w:t>
            </w:r>
            <w:r w:rsidRPr="000B160B">
              <w:rPr>
                <w:rFonts w:ascii="Times New Roman" w:hAnsi="Times New Roman"/>
                <w:kern w:val="2"/>
              </w:rPr>
              <w:lastRenderedPageBreak/>
              <w:t>выступать перед аудиторией; прививать интерес к изучению русского языка</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lastRenderedPageBreak/>
              <w:t xml:space="preserve">Уметь пользоваться словарями, готовить  сообщения по </w:t>
            </w:r>
            <w:r w:rsidRPr="000B160B">
              <w:rPr>
                <w:rFonts w:ascii="Times New Roman" w:hAnsi="Times New Roman"/>
              </w:rPr>
              <w:lastRenderedPageBreak/>
              <w:t>заданной теме. Развивать мотивацию к аналитической деятельности.</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lastRenderedPageBreak/>
              <w:t>36-37</w:t>
            </w:r>
          </w:p>
          <w:p w:rsidR="000B160B" w:rsidRPr="000B160B" w:rsidRDefault="000B160B" w:rsidP="000B160B">
            <w:pPr>
              <w:pStyle w:val="affa"/>
              <w:snapToGrid w:val="0"/>
              <w:spacing w:line="276" w:lineRule="auto"/>
              <w:rPr>
                <w:b/>
                <w:sz w:val="20"/>
                <w:szCs w:val="20"/>
              </w:rPr>
            </w:pPr>
            <w:r w:rsidRPr="000B160B">
              <w:rPr>
                <w:b/>
                <w:sz w:val="20"/>
                <w:szCs w:val="20"/>
              </w:rPr>
              <w:t>6 неделя</w:t>
            </w:r>
          </w:p>
          <w:p w:rsidR="000B160B" w:rsidRPr="000B160B" w:rsidRDefault="000B160B" w:rsidP="000B160B">
            <w:pPr>
              <w:pStyle w:val="affa"/>
              <w:snapToGrid w:val="0"/>
              <w:spacing w:line="276" w:lineRule="auto"/>
              <w:rPr>
                <w:sz w:val="22"/>
                <w:szCs w:val="22"/>
              </w:rPr>
            </w:pPr>
            <w:r w:rsidRPr="000B160B">
              <w:rPr>
                <w:b/>
                <w:sz w:val="20"/>
                <w:szCs w:val="20"/>
              </w:rPr>
              <w:t>7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Обобщающие уроки по теме «Лексика». Тестирование.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jc w:val="both"/>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Закрепление изученного по теме.</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Умения применять полученные знания на практике.</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38</w:t>
            </w:r>
          </w:p>
          <w:p w:rsidR="000B160B" w:rsidRPr="000B160B" w:rsidRDefault="000B160B" w:rsidP="000B160B">
            <w:pPr>
              <w:pStyle w:val="affa"/>
              <w:snapToGrid w:val="0"/>
              <w:spacing w:line="276" w:lineRule="auto"/>
              <w:rPr>
                <w:b/>
                <w:sz w:val="22"/>
                <w:szCs w:val="22"/>
              </w:rPr>
            </w:pPr>
            <w:r w:rsidRPr="000B160B">
              <w:rPr>
                <w:b/>
                <w:sz w:val="22"/>
                <w:szCs w:val="22"/>
              </w:rPr>
              <w:t>К\Р</w:t>
            </w:r>
          </w:p>
          <w:p w:rsidR="000B160B" w:rsidRPr="000B160B" w:rsidRDefault="000B160B" w:rsidP="000B160B">
            <w:pPr>
              <w:pStyle w:val="affa"/>
              <w:snapToGrid w:val="0"/>
              <w:spacing w:line="276" w:lineRule="auto"/>
              <w:rPr>
                <w:b/>
                <w:sz w:val="22"/>
                <w:szCs w:val="22"/>
              </w:rPr>
            </w:pPr>
            <w:r w:rsidRPr="000B160B">
              <w:rPr>
                <w:b/>
                <w:sz w:val="20"/>
                <w:szCs w:val="20"/>
              </w:rPr>
              <w:t>7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Контрольный диктант  по теме «Лексика»</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sz w:val="22"/>
                <w:szCs w:val="22"/>
              </w:rPr>
              <w:t>Урок развивающего контроля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Проверить знания, умения, навыки по теме.</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Умения применять полученные знания на практике.</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p>
        </w:tc>
        <w:tc>
          <w:tcPr>
            <w:tcW w:w="11112" w:type="dxa"/>
            <w:gridSpan w:val="4"/>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center"/>
              <w:rPr>
                <w:rFonts w:ascii="Times New Roman" w:hAnsi="Times New Roman"/>
              </w:rPr>
            </w:pPr>
            <w:r w:rsidRPr="000B160B">
              <w:rPr>
                <w:rFonts w:ascii="Times New Roman" w:hAnsi="Times New Roman"/>
                <w:b/>
                <w:kern w:val="2"/>
              </w:rPr>
              <w:t>Фразеология. Культура речи.</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39</w:t>
            </w:r>
          </w:p>
          <w:p w:rsidR="000B160B" w:rsidRPr="000B160B" w:rsidRDefault="000B160B" w:rsidP="000B160B">
            <w:pPr>
              <w:pStyle w:val="affa"/>
              <w:snapToGrid w:val="0"/>
              <w:spacing w:line="276" w:lineRule="auto"/>
              <w:rPr>
                <w:sz w:val="22"/>
                <w:szCs w:val="22"/>
              </w:rPr>
            </w:pPr>
          </w:p>
          <w:p w:rsidR="000B160B" w:rsidRPr="000B160B" w:rsidRDefault="000B160B" w:rsidP="000B160B">
            <w:pPr>
              <w:pStyle w:val="affa"/>
              <w:snapToGrid w:val="0"/>
              <w:spacing w:line="276" w:lineRule="auto"/>
              <w:rPr>
                <w:sz w:val="22"/>
                <w:szCs w:val="22"/>
              </w:rPr>
            </w:pPr>
            <w:r w:rsidRPr="000B160B">
              <w:rPr>
                <w:sz w:val="22"/>
                <w:szCs w:val="22"/>
              </w:rPr>
              <w:t>Р\К</w:t>
            </w:r>
          </w:p>
          <w:p w:rsidR="000B160B" w:rsidRPr="000B160B" w:rsidRDefault="000B160B" w:rsidP="000B160B">
            <w:pPr>
              <w:pStyle w:val="affa"/>
              <w:snapToGrid w:val="0"/>
              <w:spacing w:line="276" w:lineRule="auto"/>
              <w:rPr>
                <w:sz w:val="22"/>
                <w:szCs w:val="22"/>
              </w:rPr>
            </w:pPr>
            <w:r w:rsidRPr="000B160B">
              <w:rPr>
                <w:b/>
                <w:sz w:val="20"/>
                <w:szCs w:val="20"/>
              </w:rPr>
              <w:t>7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Фразеологизмы</w:t>
            </w:r>
          </w:p>
          <w:p w:rsidR="000B160B" w:rsidRPr="000B160B" w:rsidRDefault="000B160B" w:rsidP="000B160B">
            <w:pPr>
              <w:widowControl w:val="0"/>
              <w:suppressAutoHyphens/>
              <w:rPr>
                <w:rFonts w:ascii="Times New Roman" w:hAnsi="Times New Roman"/>
                <w:b/>
                <w:kern w:val="2"/>
                <w:u w:val="single"/>
              </w:rPr>
            </w:pPr>
            <w:r w:rsidRPr="000B160B">
              <w:rPr>
                <w:rFonts w:ascii="Times New Roman" w:hAnsi="Times New Roman"/>
                <w:b/>
                <w:kern w:val="2"/>
                <w:u w:val="single"/>
              </w:rPr>
              <w:t>Фразеологизмы, употребляемые в нашей речи</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sz w:val="22"/>
                <w:szCs w:val="22"/>
              </w:rPr>
              <w:t>Урок «открытия»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Расширять представления о фразеологизмах; показать их значение в речи; развивать навыки работы с толковыми словарями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понятий фразеология, фразеологизмы; умение отличать фразеологизмы от словосочетаний.</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командировка</w:t>
            </w:r>
          </w:p>
        </w:tc>
      </w:tr>
      <w:tr w:rsidR="000B160B" w:rsidRPr="000B160B" w:rsidTr="002B4C75">
        <w:trPr>
          <w:trHeight w:val="314"/>
        </w:trPr>
        <w:tc>
          <w:tcPr>
            <w:tcW w:w="1276" w:type="dxa"/>
            <w:tcBorders>
              <w:top w:val="single" w:sz="4" w:space="0" w:color="auto"/>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40</w:t>
            </w:r>
          </w:p>
          <w:p w:rsidR="000B160B" w:rsidRPr="000B160B" w:rsidRDefault="000B160B" w:rsidP="000B160B">
            <w:pPr>
              <w:pStyle w:val="affa"/>
              <w:snapToGrid w:val="0"/>
              <w:spacing w:line="276" w:lineRule="auto"/>
              <w:rPr>
                <w:sz w:val="22"/>
                <w:szCs w:val="22"/>
              </w:rPr>
            </w:pPr>
            <w:r w:rsidRPr="000B160B">
              <w:rPr>
                <w:b/>
                <w:sz w:val="20"/>
                <w:szCs w:val="20"/>
              </w:rPr>
              <w:t>7 неделя</w:t>
            </w:r>
          </w:p>
        </w:tc>
        <w:tc>
          <w:tcPr>
            <w:tcW w:w="2465" w:type="dxa"/>
            <w:tcBorders>
              <w:top w:val="single" w:sz="4" w:space="0" w:color="auto"/>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Источники фразеологизмов</w:t>
            </w:r>
          </w:p>
        </w:tc>
        <w:tc>
          <w:tcPr>
            <w:tcW w:w="1843" w:type="dxa"/>
            <w:tcBorders>
              <w:top w:val="single" w:sz="4" w:space="0" w:color="auto"/>
              <w:left w:val="single" w:sz="2" w:space="0" w:color="000000"/>
              <w:bottom w:val="single" w:sz="2" w:space="0" w:color="000000"/>
              <w:right w:val="nil"/>
            </w:tcBorders>
            <w:hideMark/>
          </w:tcPr>
          <w:p w:rsidR="000B160B" w:rsidRPr="000B160B" w:rsidRDefault="000B160B" w:rsidP="000B160B">
            <w:pPr>
              <w:pStyle w:val="affa"/>
              <w:snapToGrid w:val="0"/>
              <w:spacing w:line="276" w:lineRule="auto"/>
              <w:jc w:val="both"/>
              <w:rPr>
                <w:bCs/>
                <w:sz w:val="22"/>
                <w:szCs w:val="22"/>
              </w:rPr>
            </w:pPr>
            <w:r w:rsidRPr="000B160B">
              <w:rPr>
                <w:bCs/>
                <w:sz w:val="22"/>
                <w:szCs w:val="22"/>
              </w:rPr>
              <w:t>Урок общеметодической  направленности</w:t>
            </w:r>
          </w:p>
        </w:tc>
        <w:tc>
          <w:tcPr>
            <w:tcW w:w="3543" w:type="dxa"/>
            <w:tcBorders>
              <w:top w:val="single" w:sz="4" w:space="0" w:color="auto"/>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Дать представление о происхождении фразеологизмов; развивать навыки лингвистического анализа.</w:t>
            </w:r>
          </w:p>
        </w:tc>
        <w:tc>
          <w:tcPr>
            <w:tcW w:w="3261" w:type="dxa"/>
            <w:tcBorders>
              <w:top w:val="single" w:sz="4" w:space="0" w:color="auto"/>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Представление о происхождении фразеологизмов,  умение отличать фразеологизмы от словосочетаний</w:t>
            </w:r>
          </w:p>
        </w:tc>
        <w:tc>
          <w:tcPr>
            <w:tcW w:w="3118" w:type="dxa"/>
            <w:tcBorders>
              <w:top w:val="single" w:sz="4" w:space="0" w:color="auto"/>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41</w:t>
            </w:r>
          </w:p>
          <w:p w:rsidR="000B160B" w:rsidRPr="000B160B" w:rsidRDefault="000B160B" w:rsidP="000B160B">
            <w:pPr>
              <w:pStyle w:val="affa"/>
              <w:snapToGrid w:val="0"/>
              <w:spacing w:line="276" w:lineRule="auto"/>
              <w:rPr>
                <w:sz w:val="22"/>
                <w:szCs w:val="22"/>
              </w:rPr>
            </w:pPr>
            <w:r w:rsidRPr="000B160B">
              <w:rPr>
                <w:b/>
                <w:sz w:val="20"/>
                <w:szCs w:val="20"/>
              </w:rPr>
              <w:t>7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Обобщающий урок по теме «Фразеология. Культура речи»</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sz w:val="22"/>
                <w:szCs w:val="22"/>
              </w:rPr>
              <w:t>Урок рефлексии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Закреплять знания по фразеологии; развивать навыки монологической речи, орфографические навыки.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Умения применять полученные знания на практике.</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1423"/>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lastRenderedPageBreak/>
              <w:t>42</w:t>
            </w:r>
          </w:p>
          <w:p w:rsidR="000B160B" w:rsidRPr="000B160B" w:rsidRDefault="000B160B" w:rsidP="000B160B">
            <w:pPr>
              <w:pStyle w:val="affa"/>
              <w:snapToGrid w:val="0"/>
              <w:spacing w:line="276" w:lineRule="auto"/>
              <w:rPr>
                <w:sz w:val="22"/>
                <w:szCs w:val="22"/>
              </w:rPr>
            </w:pPr>
          </w:p>
          <w:p w:rsidR="000B160B" w:rsidRPr="000B160B" w:rsidRDefault="000B160B" w:rsidP="000B160B">
            <w:pPr>
              <w:pStyle w:val="affa"/>
              <w:snapToGrid w:val="0"/>
              <w:spacing w:line="276" w:lineRule="auto"/>
              <w:rPr>
                <w:sz w:val="22"/>
                <w:szCs w:val="22"/>
              </w:rPr>
            </w:pPr>
            <w:r w:rsidRPr="000B160B">
              <w:rPr>
                <w:sz w:val="22"/>
                <w:szCs w:val="22"/>
              </w:rPr>
              <w:t>К/Р</w:t>
            </w:r>
          </w:p>
          <w:p w:rsidR="000B160B" w:rsidRPr="000B160B" w:rsidRDefault="000B160B" w:rsidP="000B160B">
            <w:pPr>
              <w:pStyle w:val="affa"/>
              <w:snapToGrid w:val="0"/>
              <w:spacing w:line="276" w:lineRule="auto"/>
              <w:rPr>
                <w:sz w:val="22"/>
                <w:szCs w:val="22"/>
              </w:rPr>
            </w:pPr>
            <w:r w:rsidRPr="000B160B">
              <w:rPr>
                <w:b/>
                <w:sz w:val="20"/>
                <w:szCs w:val="20"/>
              </w:rPr>
              <w:t>7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Контрольная работа по теме</w:t>
            </w:r>
          </w:p>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 xml:space="preserve"> « Фразеология. Культура речи»</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sz w:val="22"/>
                <w:szCs w:val="22"/>
              </w:rPr>
              <w:t>Урок развивающего контроля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Проверить знания, умения и навыки по теме.</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Умения применять полученные знания на практике.</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p>
        </w:tc>
        <w:tc>
          <w:tcPr>
            <w:tcW w:w="11112" w:type="dxa"/>
            <w:gridSpan w:val="4"/>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center"/>
              <w:rPr>
                <w:rFonts w:ascii="Times New Roman" w:hAnsi="Times New Roman"/>
              </w:rPr>
            </w:pPr>
            <w:r w:rsidRPr="000B160B">
              <w:rPr>
                <w:rFonts w:ascii="Times New Roman" w:hAnsi="Times New Roman"/>
                <w:b/>
                <w:kern w:val="2"/>
              </w:rPr>
              <w:t>Словообразование. Орфография. Культура речи</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43</w:t>
            </w:r>
          </w:p>
          <w:p w:rsidR="000B160B" w:rsidRPr="000B160B" w:rsidRDefault="000B160B" w:rsidP="000B160B">
            <w:pPr>
              <w:pStyle w:val="affa"/>
              <w:snapToGrid w:val="0"/>
              <w:spacing w:line="276" w:lineRule="auto"/>
              <w:rPr>
                <w:sz w:val="22"/>
                <w:szCs w:val="22"/>
              </w:rPr>
            </w:pPr>
            <w:r w:rsidRPr="000B160B">
              <w:rPr>
                <w:b/>
                <w:sz w:val="20"/>
                <w:szCs w:val="20"/>
              </w:rPr>
              <w:t>8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Морфемика и словообразование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Повторить и обобщить  ранее изученное по морфемике и словообразованию; развивать умение различать однокоренные слова и формы слова; показать роль однокоренных слов.</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Умения различать однокоренные слова и формы слова, различать паронимы по значению.</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44</w:t>
            </w:r>
          </w:p>
          <w:p w:rsidR="000B160B" w:rsidRPr="000B160B" w:rsidRDefault="000B160B" w:rsidP="000B160B">
            <w:pPr>
              <w:pStyle w:val="affa"/>
              <w:snapToGrid w:val="0"/>
              <w:spacing w:line="276" w:lineRule="auto"/>
              <w:rPr>
                <w:sz w:val="22"/>
                <w:szCs w:val="22"/>
              </w:rPr>
            </w:pPr>
            <w:r w:rsidRPr="000B160B">
              <w:rPr>
                <w:b/>
                <w:sz w:val="20"/>
                <w:szCs w:val="20"/>
              </w:rPr>
              <w:t>8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Морфемика и словообразование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Повторить и обобщить  ранее изученное по морфемике и словообразованию; развивать умение различать однокоренные слова и формы слова; показать роль однокоренных слов.</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Умения различать однокоренные слова и формы слова, различать паронимы по значению.</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45</w:t>
            </w:r>
          </w:p>
          <w:p w:rsidR="000B160B" w:rsidRPr="000B160B" w:rsidRDefault="000B160B" w:rsidP="000B160B">
            <w:pPr>
              <w:pStyle w:val="affa"/>
              <w:snapToGrid w:val="0"/>
              <w:spacing w:line="276" w:lineRule="auto"/>
              <w:rPr>
                <w:sz w:val="22"/>
                <w:szCs w:val="22"/>
              </w:rPr>
            </w:pPr>
            <w:r w:rsidRPr="000B160B">
              <w:rPr>
                <w:sz w:val="22"/>
                <w:szCs w:val="22"/>
              </w:rPr>
              <w:t>Р\Р</w:t>
            </w:r>
          </w:p>
          <w:p w:rsidR="000B160B" w:rsidRPr="000B160B" w:rsidRDefault="000B160B" w:rsidP="000B160B">
            <w:pPr>
              <w:pStyle w:val="affa"/>
              <w:snapToGrid w:val="0"/>
              <w:spacing w:line="276" w:lineRule="auto"/>
              <w:rPr>
                <w:sz w:val="22"/>
                <w:szCs w:val="22"/>
              </w:rPr>
            </w:pPr>
          </w:p>
          <w:p w:rsidR="000B160B" w:rsidRPr="000B160B" w:rsidRDefault="000B160B" w:rsidP="000B160B">
            <w:pPr>
              <w:pStyle w:val="affa"/>
              <w:snapToGrid w:val="0"/>
              <w:spacing w:line="276" w:lineRule="auto"/>
              <w:rPr>
                <w:b/>
                <w:sz w:val="22"/>
                <w:szCs w:val="22"/>
              </w:rPr>
            </w:pPr>
            <w:r w:rsidRPr="000B160B">
              <w:rPr>
                <w:b/>
                <w:sz w:val="22"/>
                <w:szCs w:val="22"/>
              </w:rPr>
              <w:t xml:space="preserve">Р\К </w:t>
            </w:r>
          </w:p>
          <w:p w:rsidR="000B160B" w:rsidRPr="000B160B" w:rsidRDefault="000B160B" w:rsidP="000B160B">
            <w:pPr>
              <w:pStyle w:val="affa"/>
              <w:snapToGrid w:val="0"/>
              <w:spacing w:line="276" w:lineRule="auto"/>
              <w:rPr>
                <w:b/>
                <w:sz w:val="22"/>
                <w:szCs w:val="22"/>
              </w:rPr>
            </w:pPr>
            <w:r w:rsidRPr="000B160B">
              <w:rPr>
                <w:b/>
                <w:sz w:val="20"/>
                <w:szCs w:val="20"/>
              </w:rPr>
              <w:t>8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Описание помещения</w:t>
            </w:r>
          </w:p>
          <w:p w:rsidR="000B160B" w:rsidRPr="000B160B" w:rsidRDefault="000B160B" w:rsidP="000B160B">
            <w:pPr>
              <w:widowControl w:val="0"/>
              <w:suppressAutoHyphens/>
              <w:rPr>
                <w:rFonts w:ascii="Times New Roman" w:hAnsi="Times New Roman"/>
                <w:b/>
                <w:kern w:val="2"/>
                <w:u w:val="single"/>
              </w:rPr>
            </w:pPr>
            <w:r w:rsidRPr="000B160B">
              <w:rPr>
                <w:rFonts w:ascii="Times New Roman" w:hAnsi="Times New Roman"/>
                <w:b/>
                <w:kern w:val="2"/>
                <w:u w:val="single"/>
              </w:rPr>
              <w:t>Описание своей комнаты</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Дать представление об интерьере, его типах и элементах4 показать роль интерьера в жизни человека, в произведениях живописи  и литературы; развивать навыки анализа текста, владения разными типами речи.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Понимание значения термина интерьер, роли интерьера.</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Интерьер</w:t>
            </w:r>
          </w:p>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Каморка</w:t>
            </w:r>
          </w:p>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Богатырь орнамент</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46</w:t>
            </w:r>
          </w:p>
          <w:p w:rsidR="000B160B" w:rsidRPr="000B160B" w:rsidRDefault="000B160B" w:rsidP="000B160B">
            <w:pPr>
              <w:pStyle w:val="affa"/>
              <w:snapToGrid w:val="0"/>
              <w:spacing w:line="276" w:lineRule="auto"/>
              <w:rPr>
                <w:sz w:val="22"/>
                <w:szCs w:val="22"/>
              </w:rPr>
            </w:pPr>
            <w:r w:rsidRPr="000B160B">
              <w:rPr>
                <w:b/>
                <w:sz w:val="20"/>
                <w:szCs w:val="20"/>
              </w:rPr>
              <w:t>8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 xml:space="preserve">Основные способы образования слов в </w:t>
            </w:r>
            <w:r w:rsidRPr="000B160B">
              <w:rPr>
                <w:rFonts w:ascii="Times New Roman" w:hAnsi="Times New Roman"/>
                <w:kern w:val="2"/>
              </w:rPr>
              <w:lastRenderedPageBreak/>
              <w:t>русском языке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sz w:val="22"/>
                <w:szCs w:val="22"/>
              </w:rPr>
              <w:lastRenderedPageBreak/>
              <w:t>Урок «открытия»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 xml:space="preserve">Познакомить с основными способами образования слов; </w:t>
            </w:r>
            <w:r w:rsidRPr="000B160B">
              <w:rPr>
                <w:rFonts w:ascii="Times New Roman" w:hAnsi="Times New Roman"/>
                <w:kern w:val="2"/>
              </w:rPr>
              <w:lastRenderedPageBreak/>
              <w:t>закреплять умение определять способы образования слов; развивать навыки морфемного и словообразовательного разбора; дать представление о словообразовательной цепочке.</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lastRenderedPageBreak/>
              <w:t xml:space="preserve">Знание основных способов словообразования, основных </w:t>
            </w:r>
            <w:r w:rsidRPr="000B160B">
              <w:rPr>
                <w:rFonts w:ascii="Times New Roman" w:hAnsi="Times New Roman"/>
              </w:rPr>
              <w:lastRenderedPageBreak/>
              <w:t>понятий.</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lastRenderedPageBreak/>
              <w:t>47</w:t>
            </w:r>
          </w:p>
          <w:p w:rsidR="000B160B" w:rsidRPr="000B160B" w:rsidRDefault="000B160B" w:rsidP="000B160B">
            <w:pPr>
              <w:pStyle w:val="affa"/>
              <w:snapToGrid w:val="0"/>
              <w:spacing w:line="276" w:lineRule="auto"/>
              <w:rPr>
                <w:sz w:val="22"/>
                <w:szCs w:val="22"/>
              </w:rPr>
            </w:pPr>
            <w:r w:rsidRPr="000B160B">
              <w:rPr>
                <w:b/>
                <w:sz w:val="20"/>
                <w:szCs w:val="20"/>
              </w:rPr>
              <w:t>8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Основные способы образования слов в русском языке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Познакомить с основными способами образования слов; закреплять умение определять способы образования слов; развивать навыки морфемного и словообразовательного разбора; дать представление о словообразовательной цепочке.</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основных способов словообразования, основных понятий.</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48</w:t>
            </w:r>
          </w:p>
          <w:p w:rsidR="000B160B" w:rsidRPr="000B160B" w:rsidRDefault="000B160B" w:rsidP="000B160B">
            <w:pPr>
              <w:pStyle w:val="affa"/>
              <w:snapToGrid w:val="0"/>
              <w:spacing w:line="276" w:lineRule="auto"/>
              <w:rPr>
                <w:sz w:val="22"/>
                <w:szCs w:val="22"/>
              </w:rPr>
            </w:pPr>
            <w:r w:rsidRPr="000B160B">
              <w:rPr>
                <w:sz w:val="22"/>
                <w:szCs w:val="22"/>
              </w:rPr>
              <w:t>Д\Р</w:t>
            </w:r>
          </w:p>
          <w:p w:rsidR="000B160B" w:rsidRPr="000B160B" w:rsidRDefault="000B160B" w:rsidP="000B160B">
            <w:pPr>
              <w:pStyle w:val="affa"/>
              <w:snapToGrid w:val="0"/>
              <w:spacing w:line="276" w:lineRule="auto"/>
              <w:rPr>
                <w:sz w:val="22"/>
                <w:szCs w:val="22"/>
              </w:rPr>
            </w:pPr>
            <w:r w:rsidRPr="000B160B">
              <w:rPr>
                <w:b/>
                <w:sz w:val="20"/>
                <w:szCs w:val="20"/>
              </w:rPr>
              <w:t>8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i/>
                <w:kern w:val="2"/>
              </w:rPr>
            </w:pPr>
            <w:r w:rsidRPr="000B160B">
              <w:rPr>
                <w:rFonts w:ascii="Times New Roman" w:hAnsi="Times New Roman"/>
                <w:b/>
                <w:i/>
                <w:kern w:val="2"/>
              </w:rPr>
              <w:t>Диагностическая работа по теме «Словообразование»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sz w:val="22"/>
                <w:szCs w:val="22"/>
              </w:rPr>
              <w:t>Урок рефлексии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Закреплять умение определять способы образования слов; развивать навыки морфемного и словообразовательного разбора.</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Умения определять способы образования слов.</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49</w:t>
            </w:r>
          </w:p>
          <w:p w:rsidR="000B160B" w:rsidRPr="000B160B" w:rsidRDefault="000B160B" w:rsidP="000B160B">
            <w:pPr>
              <w:pStyle w:val="affa"/>
              <w:snapToGrid w:val="0"/>
              <w:spacing w:line="276" w:lineRule="auto"/>
              <w:rPr>
                <w:sz w:val="22"/>
                <w:szCs w:val="22"/>
              </w:rPr>
            </w:pPr>
            <w:r w:rsidRPr="000B160B">
              <w:rPr>
                <w:b/>
                <w:sz w:val="20"/>
                <w:szCs w:val="20"/>
              </w:rPr>
              <w:t>9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Этимология слов</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sz w:val="22"/>
                <w:szCs w:val="22"/>
              </w:rPr>
              <w:t>Урок «открытия»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Дать представление об этимологии  и этимологическом разборе слов; познакомить с этимологическими словарями.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понятия этимология, умение работать со словарем, объяснять языковые явления.</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Этимология</w:t>
            </w:r>
          </w:p>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привередливый</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50</w:t>
            </w:r>
          </w:p>
          <w:p w:rsidR="000B160B" w:rsidRPr="000B160B" w:rsidRDefault="000B160B" w:rsidP="000B160B">
            <w:pPr>
              <w:pStyle w:val="affa"/>
              <w:snapToGrid w:val="0"/>
              <w:spacing w:line="276" w:lineRule="auto"/>
              <w:rPr>
                <w:sz w:val="22"/>
                <w:szCs w:val="22"/>
              </w:rPr>
            </w:pPr>
            <w:r w:rsidRPr="000B160B">
              <w:rPr>
                <w:b/>
                <w:sz w:val="20"/>
                <w:szCs w:val="20"/>
              </w:rPr>
              <w:t>9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Этимология слов</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sz w:val="22"/>
                <w:szCs w:val="22"/>
              </w:rPr>
              <w:t>Урок «открытия»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Дать представление об этимологии  и этимологическом разборе слов; познакомить с этимологическими словарями.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понятия этимология, умение работать со словарем, объяснять языковые явления.</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lastRenderedPageBreak/>
              <w:t>51</w:t>
            </w:r>
          </w:p>
          <w:p w:rsidR="000B160B" w:rsidRPr="000B160B" w:rsidRDefault="000B160B" w:rsidP="000B160B">
            <w:pPr>
              <w:pStyle w:val="affa"/>
              <w:snapToGrid w:val="0"/>
              <w:spacing w:line="276" w:lineRule="auto"/>
              <w:rPr>
                <w:sz w:val="22"/>
                <w:szCs w:val="22"/>
              </w:rPr>
            </w:pPr>
            <w:r w:rsidRPr="000B160B">
              <w:rPr>
                <w:sz w:val="22"/>
                <w:szCs w:val="22"/>
              </w:rPr>
              <w:t>К/Р</w:t>
            </w:r>
          </w:p>
          <w:p w:rsidR="000B160B" w:rsidRPr="000B160B" w:rsidRDefault="000B160B" w:rsidP="000B160B">
            <w:pPr>
              <w:pStyle w:val="affa"/>
              <w:snapToGrid w:val="0"/>
              <w:spacing w:line="276" w:lineRule="auto"/>
              <w:rPr>
                <w:sz w:val="22"/>
                <w:szCs w:val="22"/>
              </w:rPr>
            </w:pPr>
            <w:r w:rsidRPr="000B160B">
              <w:rPr>
                <w:b/>
                <w:sz w:val="20"/>
                <w:szCs w:val="20"/>
              </w:rPr>
              <w:t>9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Контрольный урок по теме «Морфемика и словообразование»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sz w:val="22"/>
                <w:szCs w:val="22"/>
              </w:rPr>
              <w:t>Урок развивающего контроля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Проверить знания, умения и навыки по теме.</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Умения применять полученные знания на практике.</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2900"/>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52</w:t>
            </w:r>
          </w:p>
          <w:p w:rsidR="000B160B" w:rsidRPr="000B160B" w:rsidRDefault="000B160B" w:rsidP="000B160B">
            <w:pPr>
              <w:pStyle w:val="affa"/>
              <w:snapToGrid w:val="0"/>
              <w:spacing w:line="276" w:lineRule="auto"/>
              <w:rPr>
                <w:sz w:val="22"/>
                <w:szCs w:val="22"/>
              </w:rPr>
            </w:pPr>
          </w:p>
          <w:p w:rsidR="000B160B" w:rsidRPr="000B160B" w:rsidRDefault="000B160B" w:rsidP="000B160B">
            <w:pPr>
              <w:pStyle w:val="affa"/>
              <w:snapToGrid w:val="0"/>
              <w:spacing w:line="276" w:lineRule="auto"/>
              <w:rPr>
                <w:sz w:val="22"/>
                <w:szCs w:val="22"/>
              </w:rPr>
            </w:pPr>
            <w:r w:rsidRPr="000B160B">
              <w:rPr>
                <w:sz w:val="22"/>
                <w:szCs w:val="22"/>
              </w:rPr>
              <w:t>Р/Р</w:t>
            </w:r>
          </w:p>
          <w:p w:rsidR="000B160B" w:rsidRPr="000B160B" w:rsidRDefault="000B160B" w:rsidP="000B160B">
            <w:pPr>
              <w:pStyle w:val="affa"/>
              <w:snapToGrid w:val="0"/>
              <w:spacing w:line="276" w:lineRule="auto"/>
              <w:rPr>
                <w:sz w:val="22"/>
                <w:szCs w:val="22"/>
              </w:rPr>
            </w:pPr>
            <w:r w:rsidRPr="000B160B">
              <w:rPr>
                <w:b/>
                <w:sz w:val="20"/>
                <w:szCs w:val="20"/>
              </w:rPr>
              <w:t>9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Систематизация материалов к сочинению. Сложный план.</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Закреплять знания об интерьере; формировать умения собирать и систематизировать материалы к сочинению; дать представление о сложном плане; навыки описания интерьера.</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термина интерьер, умения составлять сложный план, описывать интерьер</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 xml:space="preserve">Сени </w:t>
            </w:r>
          </w:p>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Кружево</w:t>
            </w:r>
          </w:p>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Ставить</w:t>
            </w:r>
          </w:p>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Живописный</w:t>
            </w:r>
          </w:p>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Картинный</w:t>
            </w:r>
          </w:p>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декоративный</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53</w:t>
            </w:r>
          </w:p>
          <w:p w:rsidR="000B160B" w:rsidRPr="000B160B" w:rsidRDefault="000B160B" w:rsidP="000B160B">
            <w:pPr>
              <w:pStyle w:val="affa"/>
              <w:snapToGrid w:val="0"/>
              <w:spacing w:line="276" w:lineRule="auto"/>
              <w:rPr>
                <w:sz w:val="22"/>
                <w:szCs w:val="22"/>
              </w:rPr>
            </w:pPr>
            <w:r w:rsidRPr="000B160B">
              <w:rPr>
                <w:b/>
                <w:sz w:val="20"/>
                <w:szCs w:val="20"/>
              </w:rPr>
              <w:t>9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 xml:space="preserve">Буквы А и О  в корне – кас -кос- </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sz w:val="22"/>
                <w:szCs w:val="22"/>
              </w:rPr>
              <w:t>Урок «открытия»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Познакомить с условиями  выбора букв А и О в корне – кас- -кос; развивать навыки морфемного разбора слов, умения рассуждать и делать выводы.</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условий выбора букв в корне –ка- кос-.; умение распознавать слова с чередующимися корнями.</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54</w:t>
            </w:r>
          </w:p>
          <w:p w:rsidR="000B160B" w:rsidRPr="000B160B" w:rsidRDefault="000B160B" w:rsidP="000B160B">
            <w:pPr>
              <w:pStyle w:val="affa"/>
              <w:snapToGrid w:val="0"/>
              <w:spacing w:line="276" w:lineRule="auto"/>
              <w:rPr>
                <w:sz w:val="22"/>
                <w:szCs w:val="22"/>
              </w:rPr>
            </w:pPr>
            <w:r w:rsidRPr="000B160B">
              <w:rPr>
                <w:b/>
                <w:sz w:val="20"/>
                <w:szCs w:val="20"/>
              </w:rPr>
              <w:t>9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 xml:space="preserve">Буквы А и О  в корне – кас -кос- </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Познакомить с условиями  выбора букв А и О в корне – кас- -кос; развивать навыки морфемного разбора слов, умения рассуждать и делать выводы.</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условий выбора букв в корне –кас- кос-.; умение распознавать слова с чередующимися корнями.</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55</w:t>
            </w:r>
          </w:p>
          <w:p w:rsidR="000B160B" w:rsidRPr="000B160B" w:rsidRDefault="000B160B" w:rsidP="000B160B">
            <w:pPr>
              <w:pStyle w:val="affa"/>
              <w:snapToGrid w:val="0"/>
              <w:spacing w:line="276" w:lineRule="auto"/>
              <w:rPr>
                <w:sz w:val="22"/>
                <w:szCs w:val="22"/>
              </w:rPr>
            </w:pPr>
            <w:r w:rsidRPr="000B160B">
              <w:rPr>
                <w:b/>
                <w:sz w:val="20"/>
                <w:szCs w:val="20"/>
              </w:rPr>
              <w:t>10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Буквы О и А в корне – гор- - гар-</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sz w:val="22"/>
                <w:szCs w:val="22"/>
              </w:rPr>
              <w:t>Урок «открытия»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 xml:space="preserve">Познакомить с условиями  выбора букв А и О в корне – гар - -гор; развивать навыки морфемного разбора слов, умения рассуждать и </w:t>
            </w:r>
            <w:r w:rsidRPr="000B160B">
              <w:rPr>
                <w:rFonts w:ascii="Times New Roman" w:hAnsi="Times New Roman"/>
                <w:kern w:val="2"/>
              </w:rPr>
              <w:lastRenderedPageBreak/>
              <w:t>делать выводы.</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lastRenderedPageBreak/>
              <w:t>Знание условий выбора букв в корне –гар – гор -.; умение распознавать слова с чередующимися корнями.</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 xml:space="preserve">Учтивость  обходительность  любезность </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lastRenderedPageBreak/>
              <w:t>56</w:t>
            </w:r>
          </w:p>
          <w:p w:rsidR="000B160B" w:rsidRPr="000B160B" w:rsidRDefault="000B160B" w:rsidP="000B160B">
            <w:pPr>
              <w:pStyle w:val="affa"/>
              <w:snapToGrid w:val="0"/>
              <w:spacing w:line="276" w:lineRule="auto"/>
              <w:rPr>
                <w:sz w:val="22"/>
                <w:szCs w:val="22"/>
              </w:rPr>
            </w:pPr>
            <w:r w:rsidRPr="000B160B">
              <w:rPr>
                <w:b/>
                <w:sz w:val="20"/>
                <w:szCs w:val="20"/>
              </w:rPr>
              <w:t>10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Буквы О и А в корне – гор- - гар</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Познакомить с условиями  выбора букв А и О в корне – гар - -гор; развивать навыки морфемного разбора слов, умения рассуждать и делать выводы.</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условий выбора букв в корне –гар – гор -.; умение распознавать слова с чередующимися корнями.</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1520"/>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57</w:t>
            </w:r>
          </w:p>
          <w:p w:rsidR="000B160B" w:rsidRPr="000B160B" w:rsidRDefault="000B160B" w:rsidP="000B160B">
            <w:pPr>
              <w:pStyle w:val="affa"/>
              <w:snapToGrid w:val="0"/>
              <w:spacing w:line="276" w:lineRule="auto"/>
              <w:rPr>
                <w:sz w:val="22"/>
                <w:szCs w:val="22"/>
              </w:rPr>
            </w:pPr>
            <w:r w:rsidRPr="000B160B">
              <w:rPr>
                <w:b/>
                <w:sz w:val="20"/>
                <w:szCs w:val="20"/>
              </w:rPr>
              <w:t>10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Буквы О и А в корне – зор- -зар-</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sz w:val="22"/>
                <w:szCs w:val="22"/>
              </w:rPr>
              <w:t>Урок «открытия»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Познакомить с условиями  выбора букв А и О в корне – зар - -зор; развивать навыки морфемного разбора слов, умения рассуждать и делать выводы.</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условий выбора букв в корне –зар – зор -.; умение распознавать слова с чередующимися корнями.</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58</w:t>
            </w:r>
          </w:p>
          <w:p w:rsidR="000B160B" w:rsidRPr="000B160B" w:rsidRDefault="000B160B" w:rsidP="000B160B">
            <w:pPr>
              <w:pStyle w:val="affa"/>
              <w:snapToGrid w:val="0"/>
              <w:spacing w:line="276" w:lineRule="auto"/>
              <w:rPr>
                <w:sz w:val="22"/>
                <w:szCs w:val="22"/>
              </w:rPr>
            </w:pPr>
            <w:r w:rsidRPr="000B160B">
              <w:rPr>
                <w:b/>
                <w:sz w:val="20"/>
                <w:szCs w:val="20"/>
              </w:rPr>
              <w:t>10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Буквы Ы и И после приставок</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sz w:val="22"/>
                <w:szCs w:val="22"/>
              </w:rPr>
              <w:t>Урок «открытия»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Познакомить с условиями выбора букв Ы и И после приставок; развивать навыки морфемного разбора слов, работы с тестами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условий выбора букв И-Ы после приставок.</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59</w:t>
            </w:r>
          </w:p>
          <w:p w:rsidR="000B160B" w:rsidRPr="000B160B" w:rsidRDefault="000B160B" w:rsidP="000B160B">
            <w:pPr>
              <w:pStyle w:val="affa"/>
              <w:snapToGrid w:val="0"/>
              <w:spacing w:line="276" w:lineRule="auto"/>
              <w:rPr>
                <w:sz w:val="22"/>
                <w:szCs w:val="22"/>
              </w:rPr>
            </w:pPr>
            <w:r w:rsidRPr="000B160B">
              <w:rPr>
                <w:b/>
                <w:sz w:val="20"/>
                <w:szCs w:val="20"/>
              </w:rPr>
              <w:t>10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Гласные в приставках пре- при-</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sz w:val="22"/>
                <w:szCs w:val="22"/>
              </w:rPr>
              <w:t>Урок «открытия»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Познакомить с условиями выбора букв Е-И в приставках пре- и при-; развивать навыки морфемного разбора слов, орфографическую и орфоэпическую грамотность.</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условий выбора гласных в приставках пре- и при-.</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Прийти прекратить превратить преодолеть</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60</w:t>
            </w:r>
          </w:p>
          <w:p w:rsidR="000B160B" w:rsidRPr="000B160B" w:rsidRDefault="000B160B" w:rsidP="000B160B">
            <w:pPr>
              <w:pStyle w:val="affa"/>
              <w:snapToGrid w:val="0"/>
              <w:spacing w:line="276" w:lineRule="auto"/>
              <w:rPr>
                <w:sz w:val="22"/>
                <w:szCs w:val="22"/>
              </w:rPr>
            </w:pPr>
            <w:r w:rsidRPr="000B160B">
              <w:rPr>
                <w:b/>
                <w:sz w:val="20"/>
                <w:szCs w:val="20"/>
              </w:rPr>
              <w:t>10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Гласные в приставках пре- при-</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Познакомить с условиями выбора букв Е-И в приставках пре- и при-; развивать навыки морфемного разбора слов, орфографическую и орфоэпическую грамотность.</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условий выбора гласных в приставках пре- и при-.</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 xml:space="preserve">Преобразовать приказать примерять привыкать </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lastRenderedPageBreak/>
              <w:t>61</w:t>
            </w:r>
          </w:p>
          <w:p w:rsidR="000B160B" w:rsidRPr="000B160B" w:rsidRDefault="000B160B" w:rsidP="000B160B">
            <w:pPr>
              <w:pStyle w:val="affa"/>
              <w:snapToGrid w:val="0"/>
              <w:spacing w:line="276" w:lineRule="auto"/>
              <w:rPr>
                <w:sz w:val="22"/>
                <w:szCs w:val="22"/>
              </w:rPr>
            </w:pPr>
            <w:r w:rsidRPr="000B160B">
              <w:rPr>
                <w:b/>
                <w:sz w:val="20"/>
                <w:szCs w:val="20"/>
              </w:rPr>
              <w:t>11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Гласные в приставках пре- при-</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Познакомить с условиями выбора букв Е-И в приставках пре- и при-; развивать навыки морфемного разбора слов, орфографическую и орфоэпическую грамотность.</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условий выбора гласных в приставках пре- и при-.</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Пригодится присмотреться приспособить привет природа прилежный</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62</w:t>
            </w:r>
          </w:p>
          <w:p w:rsidR="000B160B" w:rsidRPr="000B160B" w:rsidRDefault="000B160B" w:rsidP="000B160B">
            <w:pPr>
              <w:pStyle w:val="affa"/>
              <w:snapToGrid w:val="0"/>
              <w:spacing w:line="276" w:lineRule="auto"/>
              <w:rPr>
                <w:sz w:val="22"/>
                <w:szCs w:val="22"/>
              </w:rPr>
            </w:pPr>
            <w:r w:rsidRPr="000B160B">
              <w:rPr>
                <w:b/>
                <w:sz w:val="20"/>
                <w:szCs w:val="20"/>
              </w:rPr>
              <w:t>11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Практикум по теме «Гласные в приставках пре- и при-.</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контроля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Закреплять умение правильно писать слова с приставками при- и пре-; развивать навыки морфемного разбора и самостоятельной работы.</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Умение правильно писать слова с приставками пре- и при -.</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Великолепный состязание подражать телеграмма</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63</w:t>
            </w:r>
          </w:p>
          <w:p w:rsidR="000B160B" w:rsidRPr="000B160B" w:rsidRDefault="000B160B" w:rsidP="000B160B">
            <w:pPr>
              <w:pStyle w:val="affa"/>
              <w:snapToGrid w:val="0"/>
              <w:spacing w:line="276" w:lineRule="auto"/>
              <w:rPr>
                <w:sz w:val="22"/>
                <w:szCs w:val="22"/>
              </w:rPr>
            </w:pPr>
            <w:r w:rsidRPr="000B160B">
              <w:rPr>
                <w:b/>
                <w:sz w:val="20"/>
                <w:szCs w:val="20"/>
              </w:rPr>
              <w:t>11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Соединительные О –Е в сложных словах</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Закреплять понятие о сложных словах и способах их образования; условия выбора соединительных гласных.</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способов образования сложных слов.</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Чистоплотный статный командир генерал лейтенант</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64</w:t>
            </w:r>
          </w:p>
          <w:p w:rsidR="000B160B" w:rsidRPr="000B160B" w:rsidRDefault="000B160B" w:rsidP="000B160B">
            <w:pPr>
              <w:pStyle w:val="affa"/>
              <w:snapToGrid w:val="0"/>
              <w:spacing w:line="276" w:lineRule="auto"/>
              <w:rPr>
                <w:sz w:val="22"/>
                <w:szCs w:val="22"/>
              </w:rPr>
            </w:pPr>
            <w:r w:rsidRPr="000B160B">
              <w:rPr>
                <w:b/>
                <w:sz w:val="20"/>
                <w:szCs w:val="20"/>
              </w:rPr>
              <w:t>11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Сложносокращенные слова</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Закреплять понятие о сложных словах и способах их образования; учить определять род сложносокращенных слов; развивать навыки морфемного разбора слов.</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способов образования сложносокращенных слов; умение определять род .</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Корреспондент салфетка бахрома квартира карниз аккуратный</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65</w:t>
            </w:r>
          </w:p>
          <w:p w:rsidR="000B160B" w:rsidRPr="000B160B" w:rsidRDefault="000B160B" w:rsidP="000B160B">
            <w:pPr>
              <w:pStyle w:val="affa"/>
              <w:snapToGrid w:val="0"/>
              <w:spacing w:line="276" w:lineRule="auto"/>
              <w:rPr>
                <w:b/>
                <w:sz w:val="22"/>
                <w:szCs w:val="22"/>
              </w:rPr>
            </w:pPr>
            <w:r w:rsidRPr="000B160B">
              <w:rPr>
                <w:b/>
                <w:sz w:val="22"/>
                <w:szCs w:val="22"/>
              </w:rPr>
              <w:t>Р/Р</w:t>
            </w:r>
          </w:p>
          <w:p w:rsidR="000B160B" w:rsidRPr="000B160B" w:rsidRDefault="000B160B" w:rsidP="000B160B">
            <w:pPr>
              <w:pStyle w:val="affa"/>
              <w:snapToGrid w:val="0"/>
              <w:spacing w:line="276" w:lineRule="auto"/>
              <w:rPr>
                <w:sz w:val="22"/>
                <w:szCs w:val="22"/>
              </w:rPr>
            </w:pPr>
            <w:r w:rsidRPr="000B160B">
              <w:rPr>
                <w:b/>
                <w:sz w:val="20"/>
                <w:szCs w:val="20"/>
              </w:rPr>
              <w:t>11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Сочинение по картине Т.И. Яблонской «Утро»</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Развивать наблюдательность, умение составлять рассказ по картине, навыки монологической речи.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Умение подбирать материалы к сочинению, устно и письменно описывать произведения живописи, объяснять языковые явления.</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66</w:t>
            </w:r>
          </w:p>
          <w:p w:rsidR="000B160B" w:rsidRPr="000B160B" w:rsidRDefault="000B160B" w:rsidP="000B160B">
            <w:pPr>
              <w:pStyle w:val="affa"/>
              <w:snapToGrid w:val="0"/>
              <w:spacing w:line="276" w:lineRule="auto"/>
              <w:rPr>
                <w:b/>
                <w:sz w:val="22"/>
                <w:szCs w:val="22"/>
              </w:rPr>
            </w:pPr>
            <w:r w:rsidRPr="000B160B">
              <w:rPr>
                <w:b/>
                <w:sz w:val="22"/>
                <w:szCs w:val="22"/>
              </w:rPr>
              <w:t>Р/Р</w:t>
            </w:r>
          </w:p>
          <w:p w:rsidR="000B160B" w:rsidRPr="000B160B" w:rsidRDefault="000B160B" w:rsidP="000B160B">
            <w:pPr>
              <w:pStyle w:val="affa"/>
              <w:snapToGrid w:val="0"/>
              <w:spacing w:line="276" w:lineRule="auto"/>
              <w:rPr>
                <w:b/>
                <w:sz w:val="22"/>
                <w:szCs w:val="22"/>
              </w:rPr>
            </w:pPr>
            <w:r w:rsidRPr="000B160B">
              <w:rPr>
                <w:b/>
                <w:sz w:val="20"/>
                <w:szCs w:val="20"/>
              </w:rPr>
              <w:t>11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Сочинение по картине Т.И. Яблонской «Утро»</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bCs/>
                <w:sz w:val="22"/>
                <w:szCs w:val="22"/>
              </w:rPr>
              <w:t>Урок общеметодическо</w:t>
            </w:r>
            <w:r w:rsidRPr="000B160B">
              <w:rPr>
                <w:bCs/>
                <w:sz w:val="22"/>
                <w:szCs w:val="22"/>
              </w:rPr>
              <w:lastRenderedPageBreak/>
              <w:t>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lastRenderedPageBreak/>
              <w:t xml:space="preserve">Развивать наблюдательность, умение составлять рассказ по </w:t>
            </w:r>
            <w:r w:rsidRPr="000B160B">
              <w:rPr>
                <w:rFonts w:ascii="Times New Roman" w:hAnsi="Times New Roman"/>
                <w:kern w:val="2"/>
              </w:rPr>
              <w:lastRenderedPageBreak/>
              <w:t>картине, навыки монологической речи.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lastRenderedPageBreak/>
              <w:t xml:space="preserve">Умение подбирать материалы к сочинению, устно и письменно </w:t>
            </w:r>
            <w:r w:rsidRPr="000B160B">
              <w:rPr>
                <w:rFonts w:ascii="Times New Roman" w:hAnsi="Times New Roman"/>
              </w:rPr>
              <w:lastRenderedPageBreak/>
              <w:t>описывать произведения живописи, объяснять языковые явления.</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907"/>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lastRenderedPageBreak/>
              <w:t>67</w:t>
            </w:r>
          </w:p>
          <w:p w:rsidR="000B160B" w:rsidRPr="000B160B" w:rsidRDefault="000B160B" w:rsidP="000B160B">
            <w:pPr>
              <w:pStyle w:val="affa"/>
              <w:snapToGrid w:val="0"/>
              <w:spacing w:line="276" w:lineRule="auto"/>
              <w:rPr>
                <w:sz w:val="22"/>
                <w:szCs w:val="22"/>
              </w:rPr>
            </w:pPr>
            <w:r w:rsidRPr="000B160B">
              <w:rPr>
                <w:b/>
                <w:sz w:val="20"/>
                <w:szCs w:val="20"/>
              </w:rPr>
              <w:t>12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Морфемный и словообразовательный разбор  (практикум)</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Закреплять умение выполнять морфемный и словообразовательный разбор слова; показать отличия этих двух видов разбора.</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Владение навыками морфемного и словообразовательного разбора.</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68</w:t>
            </w:r>
          </w:p>
          <w:p w:rsidR="000B160B" w:rsidRPr="000B160B" w:rsidRDefault="000B160B" w:rsidP="000B160B">
            <w:pPr>
              <w:pStyle w:val="affa"/>
              <w:snapToGrid w:val="0"/>
              <w:spacing w:line="276" w:lineRule="auto"/>
              <w:rPr>
                <w:sz w:val="22"/>
                <w:szCs w:val="22"/>
              </w:rPr>
            </w:pPr>
            <w:r w:rsidRPr="000B160B">
              <w:rPr>
                <w:b/>
                <w:sz w:val="20"/>
                <w:szCs w:val="20"/>
              </w:rPr>
              <w:t>12 неделя</w:t>
            </w:r>
          </w:p>
          <w:p w:rsidR="000B160B" w:rsidRPr="000B160B" w:rsidRDefault="000B160B" w:rsidP="000B160B">
            <w:pPr>
              <w:pStyle w:val="affa"/>
              <w:snapToGrid w:val="0"/>
              <w:spacing w:line="276" w:lineRule="auto"/>
              <w:rPr>
                <w:b/>
                <w:sz w:val="22"/>
                <w:szCs w:val="22"/>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Обобщающий урок по теме «Словообразование. Орфография. Культура речи»</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Закреплять знания , умения и навыки по теме; развивать орфографические и пунктуационные навыки.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Умения применять полученные знания на практике.</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эмблема</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69</w:t>
            </w:r>
          </w:p>
          <w:p w:rsidR="000B160B" w:rsidRPr="000B160B" w:rsidRDefault="000B160B" w:rsidP="000B160B">
            <w:pPr>
              <w:pStyle w:val="affa"/>
              <w:snapToGrid w:val="0"/>
              <w:spacing w:line="276" w:lineRule="auto"/>
              <w:rPr>
                <w:sz w:val="22"/>
                <w:szCs w:val="22"/>
              </w:rPr>
            </w:pPr>
            <w:r w:rsidRPr="000B160B">
              <w:rPr>
                <w:b/>
                <w:sz w:val="20"/>
                <w:szCs w:val="20"/>
              </w:rPr>
              <w:t>12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Обобщающий урок по теме «Словообразование. Орфография. Культура речи» Тестирование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Закреплять знания , умения и навыки по теме; развивать орфографические и пунктуационные навыки.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Умения применять полученные знания на практике.</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70</w:t>
            </w:r>
          </w:p>
          <w:p w:rsidR="000B160B" w:rsidRPr="000B160B" w:rsidRDefault="000B160B" w:rsidP="000B160B">
            <w:pPr>
              <w:pStyle w:val="affa"/>
              <w:snapToGrid w:val="0"/>
              <w:spacing w:line="276" w:lineRule="auto"/>
              <w:rPr>
                <w:sz w:val="22"/>
                <w:szCs w:val="22"/>
              </w:rPr>
            </w:pPr>
            <w:r w:rsidRPr="000B160B">
              <w:rPr>
                <w:sz w:val="22"/>
                <w:szCs w:val="22"/>
              </w:rPr>
              <w:t>К/Д</w:t>
            </w:r>
          </w:p>
          <w:p w:rsidR="000B160B" w:rsidRPr="000B160B" w:rsidRDefault="000B160B" w:rsidP="000B160B">
            <w:pPr>
              <w:pStyle w:val="affa"/>
              <w:snapToGrid w:val="0"/>
              <w:spacing w:line="276" w:lineRule="auto"/>
              <w:rPr>
                <w:sz w:val="22"/>
                <w:szCs w:val="22"/>
              </w:rPr>
            </w:pPr>
            <w:r w:rsidRPr="000B160B">
              <w:rPr>
                <w:b/>
                <w:sz w:val="20"/>
                <w:szCs w:val="20"/>
              </w:rPr>
              <w:t>12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Контрольный диктант по теме «Словообразование. Орфография.»</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sz w:val="22"/>
                <w:szCs w:val="22"/>
              </w:rPr>
              <w:t xml:space="preserve">Урок развивающего контроля </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Проверить знания, умения и навыки по теме.</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Умения применять полученные знания на практике.</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71</w:t>
            </w:r>
          </w:p>
          <w:p w:rsidR="000B160B" w:rsidRPr="000B160B" w:rsidRDefault="000B160B" w:rsidP="000B160B">
            <w:pPr>
              <w:pStyle w:val="affa"/>
              <w:snapToGrid w:val="0"/>
              <w:spacing w:line="276" w:lineRule="auto"/>
              <w:rPr>
                <w:sz w:val="22"/>
                <w:szCs w:val="22"/>
              </w:rPr>
            </w:pPr>
            <w:r w:rsidRPr="000B160B">
              <w:rPr>
                <w:b/>
                <w:sz w:val="20"/>
                <w:szCs w:val="20"/>
              </w:rPr>
              <w:t>12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Анализ контрольного диктанта. Работа над ошибками.</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sz w:val="22"/>
                <w:szCs w:val="22"/>
              </w:rPr>
              <w:t>Урок рефлексии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Анализ ошибок, устранение пробелов в знаниях.</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Умение объяснять  и исправлять ошибки.</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p>
        </w:tc>
        <w:tc>
          <w:tcPr>
            <w:tcW w:w="11112" w:type="dxa"/>
            <w:gridSpan w:val="4"/>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center"/>
              <w:rPr>
                <w:rFonts w:ascii="Times New Roman" w:hAnsi="Times New Roman"/>
                <w:b/>
              </w:rPr>
            </w:pPr>
            <w:r w:rsidRPr="000B160B">
              <w:rPr>
                <w:rFonts w:ascii="Times New Roman" w:hAnsi="Times New Roman"/>
                <w:b/>
              </w:rPr>
              <w:t>Морфология. Орфография. Культура речи.  Имя существительное</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72</w:t>
            </w:r>
          </w:p>
          <w:p w:rsidR="000B160B" w:rsidRPr="000B160B" w:rsidRDefault="000B160B" w:rsidP="000B160B">
            <w:pPr>
              <w:pStyle w:val="affa"/>
              <w:snapToGrid w:val="0"/>
              <w:spacing w:line="276" w:lineRule="auto"/>
              <w:rPr>
                <w:sz w:val="22"/>
                <w:szCs w:val="22"/>
              </w:rPr>
            </w:pPr>
            <w:r w:rsidRPr="000B160B">
              <w:rPr>
                <w:b/>
                <w:sz w:val="20"/>
                <w:szCs w:val="20"/>
              </w:rPr>
              <w:t>12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Повторение изученного в 5 классе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sz w:val="22"/>
                <w:szCs w:val="22"/>
              </w:rPr>
              <w:t>Урок рефлексии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pStyle w:val="affa"/>
              <w:snapToGrid w:val="0"/>
              <w:spacing w:line="276" w:lineRule="auto"/>
              <w:rPr>
                <w:sz w:val="22"/>
                <w:szCs w:val="22"/>
              </w:rPr>
            </w:pPr>
            <w:r w:rsidRPr="000B160B">
              <w:rPr>
                <w:sz w:val="22"/>
                <w:szCs w:val="22"/>
              </w:rPr>
              <w:t>Повторить ранее изученный материал по теме «Имя существительное»; развивать навыки работы с тестами, орфографические и орфоэпические навыки; прививать интерес к русскому языку</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морфологических признаков имени существительного; умения определять падеж существительных, применять изученные орфографические  правила.</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Академия агрессия сессия намерение</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73</w:t>
            </w:r>
          </w:p>
          <w:p w:rsidR="000B160B" w:rsidRPr="000B160B" w:rsidRDefault="000B160B" w:rsidP="000B160B">
            <w:pPr>
              <w:pStyle w:val="affa"/>
              <w:snapToGrid w:val="0"/>
              <w:spacing w:line="276" w:lineRule="auto"/>
              <w:rPr>
                <w:sz w:val="22"/>
                <w:szCs w:val="22"/>
              </w:rPr>
            </w:pPr>
            <w:r w:rsidRPr="000B160B">
              <w:rPr>
                <w:b/>
                <w:sz w:val="20"/>
                <w:szCs w:val="20"/>
              </w:rPr>
              <w:t>13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Повторение изученного в 5 классе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sz w:val="22"/>
                <w:szCs w:val="22"/>
              </w:rPr>
              <w:t>Урок рефлексии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pStyle w:val="affa"/>
              <w:snapToGrid w:val="0"/>
              <w:spacing w:line="276" w:lineRule="auto"/>
              <w:rPr>
                <w:sz w:val="22"/>
                <w:szCs w:val="22"/>
              </w:rPr>
            </w:pPr>
            <w:r w:rsidRPr="000B160B">
              <w:rPr>
                <w:sz w:val="22"/>
                <w:szCs w:val="22"/>
              </w:rPr>
              <w:t>Повторить ранее изученный материал по теме «Имя существительное»; развивать навыки работы с тестами, орфографические и орфоэпические навыки; прививать интерес к русскому языку</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морфологических признаков имени существительного; умения определять падеж существительных, применять изученные орфографические  правила.</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Договоренность троллейбус</w:t>
            </w:r>
          </w:p>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добыча</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74</w:t>
            </w:r>
          </w:p>
          <w:p w:rsidR="000B160B" w:rsidRPr="000B160B" w:rsidRDefault="000B160B" w:rsidP="000B160B">
            <w:pPr>
              <w:pStyle w:val="affa"/>
              <w:snapToGrid w:val="0"/>
              <w:spacing w:line="276" w:lineRule="auto"/>
              <w:rPr>
                <w:sz w:val="22"/>
                <w:szCs w:val="22"/>
              </w:rPr>
            </w:pPr>
            <w:r w:rsidRPr="000B160B">
              <w:rPr>
                <w:b/>
                <w:sz w:val="20"/>
                <w:szCs w:val="20"/>
              </w:rPr>
              <w:t>13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Разносклоняемые имена существительные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sz w:val="22"/>
                <w:szCs w:val="22"/>
              </w:rPr>
              <w:t>Урок открытия       «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Познакомить с особенностями разносклоняемых существительных; развивать орфографические навыки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особенностей разносклоняемых существительных</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вестибюль</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75</w:t>
            </w:r>
          </w:p>
          <w:p w:rsidR="000B160B" w:rsidRPr="000B160B" w:rsidRDefault="000B160B" w:rsidP="000B160B">
            <w:pPr>
              <w:pStyle w:val="affa"/>
              <w:snapToGrid w:val="0"/>
              <w:spacing w:line="276" w:lineRule="auto"/>
              <w:rPr>
                <w:sz w:val="22"/>
                <w:szCs w:val="22"/>
              </w:rPr>
            </w:pPr>
            <w:r w:rsidRPr="000B160B">
              <w:rPr>
                <w:b/>
                <w:sz w:val="20"/>
                <w:szCs w:val="20"/>
              </w:rPr>
              <w:t>13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Буква Е в суффиксе –ен- существительных на -мя</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sz w:val="22"/>
                <w:szCs w:val="22"/>
              </w:rPr>
              <w:t>Урок открытия       «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Закреплять правила написания буквы Е в суффиксе –ЕН- разносклоняемых существительных; развивать творческие способности, орфографические навыки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Умения правильно употреблять разносклоняемые существительные в устной  и письменной речи</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 xml:space="preserve">Сколько времени </w:t>
            </w:r>
          </w:p>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Нет времени</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76</w:t>
            </w:r>
          </w:p>
          <w:p w:rsidR="000B160B" w:rsidRPr="000B160B" w:rsidRDefault="000B160B" w:rsidP="000B160B">
            <w:pPr>
              <w:pStyle w:val="affa"/>
              <w:snapToGrid w:val="0"/>
              <w:spacing w:line="276" w:lineRule="auto"/>
              <w:rPr>
                <w:b/>
                <w:sz w:val="22"/>
                <w:szCs w:val="22"/>
              </w:rPr>
            </w:pPr>
            <w:r w:rsidRPr="000B160B">
              <w:rPr>
                <w:b/>
                <w:sz w:val="22"/>
                <w:szCs w:val="22"/>
              </w:rPr>
              <w:lastRenderedPageBreak/>
              <w:t>Р\Р</w:t>
            </w:r>
          </w:p>
          <w:p w:rsidR="000B160B" w:rsidRPr="000B160B" w:rsidRDefault="000B160B" w:rsidP="000B160B">
            <w:pPr>
              <w:pStyle w:val="affa"/>
              <w:snapToGrid w:val="0"/>
              <w:spacing w:line="276" w:lineRule="auto"/>
              <w:rPr>
                <w:b/>
                <w:sz w:val="22"/>
                <w:szCs w:val="22"/>
              </w:rPr>
            </w:pPr>
            <w:r w:rsidRPr="000B160B">
              <w:rPr>
                <w:b/>
                <w:sz w:val="22"/>
                <w:szCs w:val="22"/>
              </w:rPr>
              <w:t>Р/к</w:t>
            </w:r>
          </w:p>
          <w:p w:rsidR="000B160B" w:rsidRPr="000B160B" w:rsidRDefault="000B160B" w:rsidP="000B160B">
            <w:pPr>
              <w:pStyle w:val="affa"/>
              <w:snapToGrid w:val="0"/>
              <w:spacing w:line="276" w:lineRule="auto"/>
              <w:rPr>
                <w:b/>
                <w:sz w:val="22"/>
                <w:szCs w:val="22"/>
              </w:rPr>
            </w:pPr>
            <w:r w:rsidRPr="000B160B">
              <w:rPr>
                <w:b/>
                <w:sz w:val="20"/>
                <w:szCs w:val="20"/>
              </w:rPr>
              <w:t>13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lastRenderedPageBreak/>
              <w:t>Русские имена</w:t>
            </w:r>
          </w:p>
          <w:p w:rsidR="000B160B" w:rsidRPr="000B160B" w:rsidRDefault="000B160B" w:rsidP="000B160B">
            <w:pPr>
              <w:widowControl w:val="0"/>
              <w:suppressAutoHyphens/>
              <w:rPr>
                <w:rFonts w:ascii="Times New Roman" w:hAnsi="Times New Roman"/>
                <w:b/>
                <w:kern w:val="2"/>
                <w:u w:val="single"/>
              </w:rPr>
            </w:pPr>
            <w:r w:rsidRPr="000B160B">
              <w:rPr>
                <w:rFonts w:ascii="Times New Roman" w:hAnsi="Times New Roman"/>
                <w:b/>
                <w:kern w:val="2"/>
                <w:u w:val="single"/>
              </w:rPr>
              <w:lastRenderedPageBreak/>
              <w:t>Что значит мое имя</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sz w:val="22"/>
                <w:szCs w:val="22"/>
              </w:rPr>
              <w:lastRenderedPageBreak/>
              <w:t xml:space="preserve">Урок открытия       </w:t>
            </w:r>
            <w:r w:rsidRPr="000B160B">
              <w:rPr>
                <w:sz w:val="22"/>
                <w:szCs w:val="22"/>
              </w:rPr>
              <w:lastRenderedPageBreak/>
              <w:t>«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rPr>
              <w:lastRenderedPageBreak/>
              <w:t xml:space="preserve">Развивать исследовательские </w:t>
            </w:r>
            <w:r w:rsidRPr="000B160B">
              <w:rPr>
                <w:rFonts w:ascii="Times New Roman" w:hAnsi="Times New Roman"/>
              </w:rPr>
              <w:lastRenderedPageBreak/>
              <w:t>навыки; прививать интерес к русскому языку</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lastRenderedPageBreak/>
              <w:t xml:space="preserve">Владение навыками </w:t>
            </w:r>
            <w:r w:rsidRPr="000B160B">
              <w:rPr>
                <w:rFonts w:ascii="Times New Roman" w:hAnsi="Times New Roman"/>
              </w:rPr>
              <w:lastRenderedPageBreak/>
              <w:t>монологической речи; умения делать сообщения на заданную тему; объяснять языковые явления</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lastRenderedPageBreak/>
              <w:t>77</w:t>
            </w:r>
          </w:p>
          <w:p w:rsidR="000B160B" w:rsidRPr="000B160B" w:rsidRDefault="000B160B" w:rsidP="000B160B">
            <w:pPr>
              <w:pStyle w:val="affa"/>
              <w:snapToGrid w:val="0"/>
              <w:spacing w:line="276" w:lineRule="auto"/>
              <w:rPr>
                <w:sz w:val="22"/>
                <w:szCs w:val="22"/>
              </w:rPr>
            </w:pPr>
            <w:r w:rsidRPr="000B160B">
              <w:rPr>
                <w:b/>
                <w:sz w:val="20"/>
                <w:szCs w:val="20"/>
              </w:rPr>
              <w:t>13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 xml:space="preserve">Несклоняемые имена существительные </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sz w:val="22"/>
                <w:szCs w:val="22"/>
              </w:rPr>
              <w:t>Урок открытия       «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Познакомить с группами несклоняемых существительных; работать над предупреждением грамматических  и речевых  ошибок</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групп несклоняемых существительных, умения правильно произносить их</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 xml:space="preserve">Депо </w:t>
            </w:r>
          </w:p>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плато   кафе  жалюзи</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78</w:t>
            </w:r>
          </w:p>
          <w:p w:rsidR="000B160B" w:rsidRPr="000B160B" w:rsidRDefault="000B160B" w:rsidP="000B160B">
            <w:pPr>
              <w:pStyle w:val="affa"/>
              <w:snapToGrid w:val="0"/>
              <w:spacing w:line="276" w:lineRule="auto"/>
              <w:rPr>
                <w:sz w:val="22"/>
                <w:szCs w:val="22"/>
              </w:rPr>
            </w:pPr>
            <w:r w:rsidRPr="000B160B">
              <w:rPr>
                <w:b/>
                <w:sz w:val="20"/>
                <w:szCs w:val="20"/>
              </w:rPr>
              <w:t>13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 xml:space="preserve">Несклоняемые имена существительные </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Познакомить с группами несклоняемых существительных; работать над предупреждением грамматических  и речевых  ошибок</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групп несклоняемых существительных, умения правильно произносить их</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 xml:space="preserve">Депо </w:t>
            </w:r>
          </w:p>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плато   кафе  жалюзи</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79</w:t>
            </w:r>
          </w:p>
          <w:p w:rsidR="000B160B" w:rsidRPr="000B160B" w:rsidRDefault="000B160B" w:rsidP="000B160B">
            <w:pPr>
              <w:pStyle w:val="affa"/>
              <w:snapToGrid w:val="0"/>
              <w:spacing w:line="276" w:lineRule="auto"/>
              <w:rPr>
                <w:sz w:val="22"/>
                <w:szCs w:val="22"/>
              </w:rPr>
            </w:pPr>
            <w:r w:rsidRPr="000B160B">
              <w:rPr>
                <w:b/>
                <w:sz w:val="20"/>
                <w:szCs w:val="20"/>
              </w:rPr>
              <w:t>14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Род несклоняемых имен существительных</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 xml:space="preserve"> Познакомить с грамматическими  особенностями несклоняемых существительных; учить определять род несклоняемых существительных;  развивать навыки грамотной речи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Умения определять род несклоняемых существительных</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80</w:t>
            </w:r>
          </w:p>
          <w:p w:rsidR="000B160B" w:rsidRPr="000B160B" w:rsidRDefault="000B160B" w:rsidP="000B160B">
            <w:pPr>
              <w:pStyle w:val="affa"/>
              <w:snapToGrid w:val="0"/>
              <w:spacing w:line="276" w:lineRule="auto"/>
              <w:rPr>
                <w:sz w:val="22"/>
                <w:szCs w:val="22"/>
              </w:rPr>
            </w:pPr>
            <w:r w:rsidRPr="000B160B">
              <w:rPr>
                <w:b/>
                <w:sz w:val="20"/>
                <w:szCs w:val="20"/>
              </w:rPr>
              <w:t>14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Имена существительные общего рода</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 xml:space="preserve"> Знание сферы употребления существительных общего рода; умения распознавать существительные</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Фанера непоседа</w:t>
            </w:r>
          </w:p>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егоза юла</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81</w:t>
            </w:r>
          </w:p>
          <w:p w:rsidR="000B160B" w:rsidRPr="000B160B" w:rsidRDefault="000B160B" w:rsidP="000B160B">
            <w:pPr>
              <w:pStyle w:val="affa"/>
              <w:snapToGrid w:val="0"/>
              <w:spacing w:line="276" w:lineRule="auto"/>
              <w:rPr>
                <w:sz w:val="22"/>
                <w:szCs w:val="22"/>
              </w:rPr>
            </w:pPr>
            <w:r w:rsidRPr="000B160B">
              <w:rPr>
                <w:b/>
                <w:sz w:val="20"/>
                <w:szCs w:val="20"/>
              </w:rPr>
              <w:t>14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Морфологический разбор  имени существительного</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Дать план морфологического разбора имени существительного ; обогащать словарный запас</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Владение навыками морфологического разбора</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lastRenderedPageBreak/>
              <w:t>82</w:t>
            </w:r>
          </w:p>
          <w:p w:rsidR="000B160B" w:rsidRPr="000B160B" w:rsidRDefault="000B160B" w:rsidP="000B160B">
            <w:pPr>
              <w:pStyle w:val="affa"/>
              <w:snapToGrid w:val="0"/>
              <w:spacing w:line="276" w:lineRule="auto"/>
              <w:rPr>
                <w:b/>
                <w:sz w:val="22"/>
                <w:szCs w:val="22"/>
              </w:rPr>
            </w:pPr>
            <w:r w:rsidRPr="000B160B">
              <w:rPr>
                <w:b/>
                <w:sz w:val="22"/>
                <w:szCs w:val="22"/>
              </w:rPr>
              <w:t>Р\Р</w:t>
            </w:r>
          </w:p>
          <w:p w:rsidR="000B160B" w:rsidRPr="000B160B" w:rsidRDefault="000B160B" w:rsidP="000B160B">
            <w:pPr>
              <w:pStyle w:val="affa"/>
              <w:snapToGrid w:val="0"/>
              <w:spacing w:line="276" w:lineRule="auto"/>
              <w:rPr>
                <w:b/>
                <w:sz w:val="22"/>
                <w:szCs w:val="22"/>
              </w:rPr>
            </w:pPr>
            <w:r w:rsidRPr="000B160B">
              <w:rPr>
                <w:b/>
                <w:sz w:val="20"/>
                <w:szCs w:val="20"/>
              </w:rPr>
              <w:t>14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Сочинение- описание впечатлений</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Развивать навыки  письменной речи; умения составлять план текста, писать сочинения</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Умения подбирать материалы к сочинению, описывать свои впечатления</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83</w:t>
            </w:r>
          </w:p>
          <w:p w:rsidR="000B160B" w:rsidRPr="000B160B" w:rsidRDefault="000B160B" w:rsidP="000B160B">
            <w:pPr>
              <w:pStyle w:val="affa"/>
              <w:snapToGrid w:val="0"/>
              <w:spacing w:line="276" w:lineRule="auto"/>
              <w:rPr>
                <w:sz w:val="22"/>
                <w:szCs w:val="22"/>
              </w:rPr>
            </w:pPr>
            <w:r w:rsidRPr="000B160B">
              <w:rPr>
                <w:b/>
                <w:sz w:val="20"/>
                <w:szCs w:val="20"/>
              </w:rPr>
              <w:t>14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 xml:space="preserve">Не с существительными </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sz w:val="22"/>
                <w:szCs w:val="22"/>
              </w:rPr>
              <w:t>Урок открытия       «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Условия слитного и раздельного написания НЕ с существительными; повторить правило правописания Не с глаголами; развивать речь, Прививать интерес к этимологии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условий слитного и раздельного написания Не с существительными</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насмехаться</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84</w:t>
            </w:r>
          </w:p>
          <w:p w:rsidR="000B160B" w:rsidRPr="000B160B" w:rsidRDefault="000B160B" w:rsidP="000B160B">
            <w:pPr>
              <w:pStyle w:val="affa"/>
              <w:snapToGrid w:val="0"/>
              <w:spacing w:line="276" w:lineRule="auto"/>
              <w:rPr>
                <w:sz w:val="22"/>
                <w:szCs w:val="22"/>
              </w:rPr>
            </w:pPr>
            <w:r w:rsidRPr="000B160B">
              <w:rPr>
                <w:b/>
                <w:sz w:val="20"/>
                <w:szCs w:val="20"/>
              </w:rPr>
              <w:t>14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Не с существительными</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Условия слитного и раздельного написания НЕ с существительными; повторить правило правописания Не с глаголами; развивать речь, Прививать интерес к этимологии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условий слитного и раздельного написания Не с существительными</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неандерталец</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85</w:t>
            </w:r>
          </w:p>
          <w:p w:rsidR="000B160B" w:rsidRPr="000B160B" w:rsidRDefault="000B160B" w:rsidP="000B160B">
            <w:pPr>
              <w:pStyle w:val="affa"/>
              <w:snapToGrid w:val="0"/>
              <w:spacing w:line="276" w:lineRule="auto"/>
              <w:rPr>
                <w:sz w:val="22"/>
                <w:szCs w:val="22"/>
              </w:rPr>
            </w:pPr>
          </w:p>
          <w:p w:rsidR="000B160B" w:rsidRPr="000B160B" w:rsidRDefault="000B160B" w:rsidP="000B160B">
            <w:pPr>
              <w:pStyle w:val="affa"/>
              <w:snapToGrid w:val="0"/>
              <w:spacing w:line="276" w:lineRule="auto"/>
              <w:rPr>
                <w:b/>
                <w:sz w:val="22"/>
                <w:szCs w:val="22"/>
              </w:rPr>
            </w:pPr>
            <w:r w:rsidRPr="000B160B">
              <w:rPr>
                <w:b/>
                <w:sz w:val="22"/>
                <w:szCs w:val="22"/>
              </w:rPr>
              <w:t>К/Д</w:t>
            </w:r>
          </w:p>
          <w:p w:rsidR="000B160B" w:rsidRPr="000B160B" w:rsidRDefault="000B160B" w:rsidP="000B160B">
            <w:pPr>
              <w:pStyle w:val="affa"/>
              <w:snapToGrid w:val="0"/>
              <w:spacing w:line="276" w:lineRule="auto"/>
              <w:rPr>
                <w:b/>
                <w:sz w:val="22"/>
                <w:szCs w:val="22"/>
              </w:rPr>
            </w:pPr>
            <w:r w:rsidRPr="000B160B">
              <w:rPr>
                <w:b/>
                <w:sz w:val="20"/>
                <w:szCs w:val="20"/>
              </w:rPr>
              <w:t>15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Контрольный диктант с грамматическим заданием по теме «Имя существительное»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развивающего контроля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Осуществление контрольной функции, самоконтроль</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kern w:val="2"/>
              </w:rPr>
              <w:t>Применять  изученные  правила на практике</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86</w:t>
            </w:r>
          </w:p>
          <w:p w:rsidR="000B160B" w:rsidRPr="000B160B" w:rsidRDefault="000B160B" w:rsidP="000B160B">
            <w:pPr>
              <w:pStyle w:val="affa"/>
              <w:snapToGrid w:val="0"/>
              <w:spacing w:line="276" w:lineRule="auto"/>
              <w:rPr>
                <w:sz w:val="22"/>
                <w:szCs w:val="22"/>
              </w:rPr>
            </w:pPr>
            <w:r w:rsidRPr="000B160B">
              <w:rPr>
                <w:b/>
                <w:sz w:val="20"/>
                <w:szCs w:val="20"/>
              </w:rPr>
              <w:t>15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Анализ ошибок, допущенных в диктанте, работа над ошибками</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релаксации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Формировать способность к релаксации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Научиться проектировать индивидуальный маршрут восполнения проблемных зон в изученной теме</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87</w:t>
            </w:r>
          </w:p>
          <w:p w:rsidR="000B160B" w:rsidRPr="000B160B" w:rsidRDefault="000B160B" w:rsidP="000B160B">
            <w:pPr>
              <w:pStyle w:val="affa"/>
              <w:snapToGrid w:val="0"/>
              <w:spacing w:line="276" w:lineRule="auto"/>
              <w:rPr>
                <w:sz w:val="22"/>
                <w:szCs w:val="22"/>
              </w:rPr>
            </w:pPr>
            <w:r w:rsidRPr="000B160B">
              <w:rPr>
                <w:b/>
                <w:sz w:val="20"/>
                <w:szCs w:val="20"/>
              </w:rPr>
              <w:t>15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Буквы Ч и Щ в суффиксе существительных –ЧИК- (-ЩИК)</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sz w:val="22"/>
                <w:szCs w:val="22"/>
              </w:rPr>
              <w:t>Урок открытия       «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Познакомить с условиями  выбора букв Ч и Щ в суффиксах- чик- щик-; дать представление о старых и современных профессиях</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условий выбора букв Ч и Щ в суффиксах;  владение навыками морфемного разбора</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 xml:space="preserve">Копировать арматура </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lastRenderedPageBreak/>
              <w:t>88</w:t>
            </w:r>
          </w:p>
          <w:p w:rsidR="000B160B" w:rsidRPr="000B160B" w:rsidRDefault="000B160B" w:rsidP="000B160B">
            <w:pPr>
              <w:pStyle w:val="affa"/>
              <w:snapToGrid w:val="0"/>
              <w:spacing w:line="276" w:lineRule="auto"/>
              <w:rPr>
                <w:sz w:val="22"/>
                <w:szCs w:val="22"/>
              </w:rPr>
            </w:pPr>
            <w:r w:rsidRPr="000B160B">
              <w:rPr>
                <w:b/>
                <w:sz w:val="20"/>
                <w:szCs w:val="20"/>
              </w:rPr>
              <w:t>15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Буквы Ч и Щ в суффиксе существительных –ЧИК- (-ЩИК)</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Познакомить с условиями  выбора букв Ч и Щ в суффиксах- чик- щик-; дать представление о старых и современных профессиях</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условий выбора букв Ч и Щ в суффиксах;  владение навыками морфемного разбора</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Бетон палисадник</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89</w:t>
            </w:r>
          </w:p>
          <w:p w:rsidR="000B160B" w:rsidRPr="000B160B" w:rsidRDefault="000B160B" w:rsidP="000B160B">
            <w:pPr>
              <w:pStyle w:val="affa"/>
              <w:snapToGrid w:val="0"/>
              <w:spacing w:line="276" w:lineRule="auto"/>
              <w:rPr>
                <w:sz w:val="22"/>
                <w:szCs w:val="22"/>
              </w:rPr>
            </w:pPr>
            <w:r w:rsidRPr="000B160B">
              <w:rPr>
                <w:b/>
                <w:sz w:val="20"/>
                <w:szCs w:val="20"/>
              </w:rPr>
              <w:t>15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Гласные в суффиксах существительных –ЕК- и –ИК-</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sz w:val="22"/>
                <w:szCs w:val="22"/>
              </w:rPr>
              <w:t>Урок открытия       «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Познакомить   с условиями выбора гласных в суффиксах существительных –ЕК –ИК-; показать чередование с нулем звука</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условий выбора гласных в суффиксах существительных _ек- ик-; владение навыками  морфемного разбора</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90</w:t>
            </w:r>
          </w:p>
          <w:p w:rsidR="000B160B" w:rsidRPr="000B160B" w:rsidRDefault="000B160B" w:rsidP="000B160B">
            <w:pPr>
              <w:pStyle w:val="affa"/>
              <w:snapToGrid w:val="0"/>
              <w:spacing w:line="276" w:lineRule="auto"/>
              <w:rPr>
                <w:sz w:val="22"/>
                <w:szCs w:val="22"/>
              </w:rPr>
            </w:pPr>
            <w:r w:rsidRPr="000B160B">
              <w:rPr>
                <w:b/>
                <w:sz w:val="20"/>
                <w:szCs w:val="20"/>
              </w:rPr>
              <w:t>15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Гласные О и Е после шипящих в суффиксах существительных</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sz w:val="22"/>
                <w:szCs w:val="22"/>
              </w:rPr>
              <w:t>Урок открытия       «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Познакомить с условиями выбора гласных О и Е после шипящих в суффиксах существительных; показать разнообразие суффиксов; учить делать выводы</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условий выбора гласных в суффиксах существительных; владение навыками морфемного разбора слов; умения объяснять языковые явления</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91</w:t>
            </w:r>
          </w:p>
          <w:p w:rsidR="000B160B" w:rsidRPr="000B160B" w:rsidRDefault="000B160B" w:rsidP="000B160B">
            <w:pPr>
              <w:pStyle w:val="affa"/>
              <w:snapToGrid w:val="0"/>
              <w:spacing w:line="276" w:lineRule="auto"/>
              <w:rPr>
                <w:sz w:val="22"/>
                <w:szCs w:val="22"/>
              </w:rPr>
            </w:pPr>
            <w:r w:rsidRPr="000B160B">
              <w:rPr>
                <w:b/>
                <w:sz w:val="20"/>
                <w:szCs w:val="20"/>
              </w:rPr>
              <w:t>16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Гласные О и Е после шипящих в суффиксах существительных</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Познакомить с условиями выбора гласных О и Е после шипящих в суффиксах существительных; показать разнообразие суффиксов; учить делать выводы</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условий выбора гласных в суффиксах существительных; владение навыками морфемного разбора слов; умения объяснять языковые явления</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92</w:t>
            </w:r>
          </w:p>
          <w:p w:rsidR="000B160B" w:rsidRPr="000B160B" w:rsidRDefault="000B160B" w:rsidP="000B160B">
            <w:pPr>
              <w:pStyle w:val="affa"/>
              <w:snapToGrid w:val="0"/>
              <w:spacing w:line="276" w:lineRule="auto"/>
              <w:rPr>
                <w:sz w:val="22"/>
                <w:szCs w:val="22"/>
              </w:rPr>
            </w:pPr>
            <w:r w:rsidRPr="000B160B">
              <w:rPr>
                <w:b/>
                <w:sz w:val="20"/>
                <w:szCs w:val="20"/>
              </w:rPr>
              <w:t>16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Повторение по теме «Правописание суффиксов имен существительных»</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рефлексии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Закрепить  знания, умения и навыки по теме; развивать навыки работы с текстами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Умения применять полученные знания на практике; объяснять языковые явления</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93</w:t>
            </w:r>
          </w:p>
          <w:p w:rsidR="000B160B" w:rsidRPr="000B160B" w:rsidRDefault="000B160B" w:rsidP="000B160B">
            <w:pPr>
              <w:pStyle w:val="affa"/>
              <w:snapToGrid w:val="0"/>
              <w:spacing w:line="276" w:lineRule="auto"/>
              <w:rPr>
                <w:sz w:val="22"/>
                <w:szCs w:val="22"/>
              </w:rPr>
            </w:pPr>
            <w:r w:rsidRPr="000B160B">
              <w:rPr>
                <w:sz w:val="22"/>
                <w:szCs w:val="22"/>
              </w:rPr>
              <w:t>П\Р</w:t>
            </w:r>
          </w:p>
          <w:p w:rsidR="000B160B" w:rsidRPr="000B160B" w:rsidRDefault="000B160B" w:rsidP="000B160B">
            <w:pPr>
              <w:pStyle w:val="affa"/>
              <w:snapToGrid w:val="0"/>
              <w:spacing w:line="276" w:lineRule="auto"/>
              <w:rPr>
                <w:sz w:val="22"/>
                <w:szCs w:val="22"/>
              </w:rPr>
            </w:pPr>
            <w:r w:rsidRPr="000B160B">
              <w:rPr>
                <w:b/>
                <w:sz w:val="20"/>
                <w:szCs w:val="20"/>
              </w:rPr>
              <w:t>16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Проверочная работа по теме «Правописание суффиксов имен существительных»</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развивающего контроля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Проверить   знания, умения и навыки по теме; развивать навыки работы с текстами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Умения применять полученные знания на практике; объяснять языковые явления</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lastRenderedPageBreak/>
              <w:t>94</w:t>
            </w:r>
          </w:p>
          <w:p w:rsidR="000B160B" w:rsidRPr="000B160B" w:rsidRDefault="000B160B" w:rsidP="000B160B">
            <w:pPr>
              <w:pStyle w:val="affa"/>
              <w:snapToGrid w:val="0"/>
              <w:spacing w:line="276" w:lineRule="auto"/>
              <w:rPr>
                <w:sz w:val="22"/>
                <w:szCs w:val="22"/>
              </w:rPr>
            </w:pPr>
            <w:r w:rsidRPr="000B160B">
              <w:rPr>
                <w:b/>
                <w:sz w:val="20"/>
                <w:szCs w:val="20"/>
              </w:rPr>
              <w:t>16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Обобщающий урок по теме «Имя существительное»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рефлексии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Обобщить изученное по теме</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Умения определять тему и основную мысль текста; анализировать свою учебную деятельность</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95</w:t>
            </w:r>
          </w:p>
          <w:p w:rsidR="000B160B" w:rsidRPr="000B160B" w:rsidRDefault="000B160B" w:rsidP="000B160B">
            <w:pPr>
              <w:pStyle w:val="affa"/>
              <w:snapToGrid w:val="0"/>
              <w:spacing w:line="276" w:lineRule="auto"/>
              <w:rPr>
                <w:sz w:val="22"/>
                <w:szCs w:val="22"/>
              </w:rPr>
            </w:pPr>
            <w:r w:rsidRPr="000B160B">
              <w:rPr>
                <w:b/>
                <w:sz w:val="20"/>
                <w:szCs w:val="20"/>
              </w:rPr>
              <w:t>16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Обобщающий урок по теме «Имя существительное»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рефлексии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Обобщить изученное по теме</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Умения определять тему и основную мысль текста; анализировать свою учебную деятельность</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Учреждение комментарий</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96</w:t>
            </w:r>
          </w:p>
          <w:p w:rsidR="000B160B" w:rsidRPr="000B160B" w:rsidRDefault="000B160B" w:rsidP="000B160B">
            <w:pPr>
              <w:pStyle w:val="affa"/>
              <w:snapToGrid w:val="0"/>
              <w:spacing w:line="276" w:lineRule="auto"/>
              <w:rPr>
                <w:sz w:val="22"/>
                <w:szCs w:val="22"/>
              </w:rPr>
            </w:pPr>
          </w:p>
          <w:p w:rsidR="000B160B" w:rsidRPr="000B160B" w:rsidRDefault="000B160B" w:rsidP="000B160B">
            <w:pPr>
              <w:pStyle w:val="affa"/>
              <w:snapToGrid w:val="0"/>
              <w:spacing w:line="276" w:lineRule="auto"/>
              <w:rPr>
                <w:b/>
                <w:sz w:val="22"/>
                <w:szCs w:val="22"/>
              </w:rPr>
            </w:pPr>
            <w:r w:rsidRPr="000B160B">
              <w:rPr>
                <w:b/>
                <w:sz w:val="22"/>
                <w:szCs w:val="22"/>
              </w:rPr>
              <w:t>К/Р</w:t>
            </w:r>
          </w:p>
          <w:p w:rsidR="000B160B" w:rsidRPr="000B160B" w:rsidRDefault="000B160B" w:rsidP="000B160B">
            <w:pPr>
              <w:pStyle w:val="affa"/>
              <w:snapToGrid w:val="0"/>
              <w:spacing w:line="276" w:lineRule="auto"/>
              <w:rPr>
                <w:b/>
                <w:sz w:val="22"/>
                <w:szCs w:val="22"/>
              </w:rPr>
            </w:pPr>
            <w:r w:rsidRPr="000B160B">
              <w:rPr>
                <w:b/>
                <w:sz w:val="20"/>
                <w:szCs w:val="20"/>
              </w:rPr>
              <w:t>16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Контрольная работа по теме «Имя существительное»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развивающего контроля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Проверить знания, умения и навыки по теме «имя существительное»; развивать навыки работы с тестами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Умения применять полученные знания на практике; объяснять языковые явления; владение  навыками лингвистического анализа</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97</w:t>
            </w:r>
          </w:p>
          <w:p w:rsidR="000B160B" w:rsidRPr="000B160B" w:rsidRDefault="000B160B" w:rsidP="000B160B">
            <w:pPr>
              <w:pStyle w:val="affa"/>
              <w:snapToGrid w:val="0"/>
              <w:spacing w:line="276" w:lineRule="auto"/>
              <w:rPr>
                <w:sz w:val="22"/>
                <w:szCs w:val="22"/>
              </w:rPr>
            </w:pPr>
            <w:r w:rsidRPr="000B160B">
              <w:rPr>
                <w:b/>
                <w:sz w:val="20"/>
                <w:szCs w:val="20"/>
              </w:rPr>
              <w:t>17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Анализ ошибок, допущенных в к/р</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рефлексии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Анализ допущенных ошибок</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Работа над ошибками</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p>
        </w:tc>
        <w:tc>
          <w:tcPr>
            <w:tcW w:w="11112" w:type="dxa"/>
            <w:gridSpan w:val="4"/>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center"/>
              <w:rPr>
                <w:rFonts w:ascii="Times New Roman" w:hAnsi="Times New Roman"/>
                <w:b/>
              </w:rPr>
            </w:pPr>
            <w:r w:rsidRPr="000B160B">
              <w:rPr>
                <w:rFonts w:ascii="Times New Roman" w:hAnsi="Times New Roman"/>
                <w:b/>
              </w:rPr>
              <w:t>Имя прилагательное</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98</w:t>
            </w:r>
          </w:p>
          <w:p w:rsidR="000B160B" w:rsidRPr="000B160B" w:rsidRDefault="000B160B" w:rsidP="000B160B">
            <w:pPr>
              <w:pStyle w:val="affa"/>
              <w:snapToGrid w:val="0"/>
              <w:spacing w:line="276" w:lineRule="auto"/>
              <w:rPr>
                <w:sz w:val="22"/>
                <w:szCs w:val="22"/>
              </w:rPr>
            </w:pPr>
            <w:r w:rsidRPr="000B160B">
              <w:rPr>
                <w:b/>
                <w:sz w:val="20"/>
                <w:szCs w:val="20"/>
              </w:rPr>
              <w:t>17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Повторение изученного в 5 классе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bCs/>
              </w:rPr>
              <w:t>Повторить ранее изученный материал ; обратить внимание на орфограммы, характерные для прилагательных; показать роль прилагательных в поэтической речи; развивать навыки синтаксического разбора и орфографические навыки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морфологических признаков имени прилагательного; умения определять падежи прилагательных, применять изученные орфографические правила</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Безграничный беспредельный безбрежный</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99</w:t>
            </w:r>
          </w:p>
          <w:p w:rsidR="000B160B" w:rsidRPr="000B160B" w:rsidRDefault="000B160B" w:rsidP="000B160B">
            <w:pPr>
              <w:pStyle w:val="affa"/>
              <w:snapToGrid w:val="0"/>
              <w:spacing w:line="276" w:lineRule="auto"/>
              <w:rPr>
                <w:sz w:val="22"/>
                <w:szCs w:val="22"/>
              </w:rPr>
            </w:pPr>
            <w:r w:rsidRPr="000B160B">
              <w:rPr>
                <w:b/>
                <w:sz w:val="20"/>
                <w:szCs w:val="20"/>
              </w:rPr>
              <w:lastRenderedPageBreak/>
              <w:t>17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lastRenderedPageBreak/>
              <w:t xml:space="preserve">Повторение изученного </w:t>
            </w:r>
            <w:r w:rsidRPr="000B160B">
              <w:rPr>
                <w:rFonts w:ascii="Times New Roman" w:hAnsi="Times New Roman"/>
                <w:kern w:val="2"/>
              </w:rPr>
              <w:lastRenderedPageBreak/>
              <w:t>в 5 классе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lastRenderedPageBreak/>
              <w:t xml:space="preserve">Урок </w:t>
            </w:r>
            <w:r w:rsidRPr="000B160B">
              <w:rPr>
                <w:bCs/>
                <w:sz w:val="22"/>
                <w:szCs w:val="22"/>
              </w:rPr>
              <w:lastRenderedPageBreak/>
              <w:t>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bCs/>
              </w:rPr>
              <w:lastRenderedPageBreak/>
              <w:t xml:space="preserve">Повторить ранее изученный </w:t>
            </w:r>
            <w:r w:rsidRPr="000B160B">
              <w:rPr>
                <w:rFonts w:ascii="Times New Roman" w:hAnsi="Times New Roman"/>
                <w:bCs/>
              </w:rPr>
              <w:lastRenderedPageBreak/>
              <w:t>материал ; обратить внимание на орфограммы, характерные для прилагательных; показать роль прилагательных в поэтической речи; развивать навыки синтаксического разбора и орфографические навыки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lastRenderedPageBreak/>
              <w:t xml:space="preserve">Знание морфологических </w:t>
            </w:r>
            <w:r w:rsidRPr="000B160B">
              <w:rPr>
                <w:rFonts w:ascii="Times New Roman" w:hAnsi="Times New Roman"/>
              </w:rPr>
              <w:lastRenderedPageBreak/>
              <w:t>признаков имени прилагательного; умения определять падежи прилагательных, применять изученные орфографические правила</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lastRenderedPageBreak/>
              <w:t xml:space="preserve">Тихий спокойный </w:t>
            </w:r>
            <w:r w:rsidRPr="000B160B">
              <w:rPr>
                <w:rFonts w:ascii="Times New Roman" w:hAnsi="Times New Roman"/>
              </w:rPr>
              <w:lastRenderedPageBreak/>
              <w:t xml:space="preserve">безмятежный невозмутимый мирный </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lastRenderedPageBreak/>
              <w:t>100</w:t>
            </w:r>
          </w:p>
          <w:p w:rsidR="000B160B" w:rsidRPr="000B160B" w:rsidRDefault="000B160B" w:rsidP="000B160B">
            <w:pPr>
              <w:pStyle w:val="affa"/>
              <w:snapToGrid w:val="0"/>
              <w:spacing w:line="276" w:lineRule="auto"/>
              <w:rPr>
                <w:sz w:val="22"/>
                <w:szCs w:val="22"/>
              </w:rPr>
            </w:pPr>
          </w:p>
          <w:p w:rsidR="000B160B" w:rsidRPr="000B160B" w:rsidRDefault="000B160B" w:rsidP="000B160B">
            <w:pPr>
              <w:pStyle w:val="affa"/>
              <w:snapToGrid w:val="0"/>
              <w:spacing w:line="276" w:lineRule="auto"/>
              <w:rPr>
                <w:b/>
                <w:sz w:val="22"/>
                <w:szCs w:val="22"/>
              </w:rPr>
            </w:pPr>
            <w:r w:rsidRPr="000B160B">
              <w:rPr>
                <w:b/>
                <w:sz w:val="22"/>
                <w:szCs w:val="22"/>
              </w:rPr>
              <w:t>Р\Р</w:t>
            </w:r>
          </w:p>
          <w:p w:rsidR="000B160B" w:rsidRPr="000B160B" w:rsidRDefault="000B160B" w:rsidP="000B160B">
            <w:pPr>
              <w:pStyle w:val="affa"/>
              <w:snapToGrid w:val="0"/>
              <w:spacing w:line="276" w:lineRule="auto"/>
              <w:rPr>
                <w:b/>
                <w:sz w:val="22"/>
                <w:szCs w:val="22"/>
              </w:rPr>
            </w:pPr>
            <w:r w:rsidRPr="000B160B">
              <w:rPr>
                <w:b/>
                <w:sz w:val="20"/>
                <w:szCs w:val="20"/>
              </w:rPr>
              <w:t>17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Описание   природы</w:t>
            </w:r>
          </w:p>
        </w:tc>
        <w:tc>
          <w:tcPr>
            <w:tcW w:w="1843"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bCs/>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pStyle w:val="affa"/>
              <w:snapToGrid w:val="0"/>
              <w:spacing w:line="276" w:lineRule="auto"/>
              <w:rPr>
                <w:bCs/>
                <w:sz w:val="22"/>
                <w:szCs w:val="22"/>
              </w:rPr>
            </w:pPr>
            <w:r w:rsidRPr="000B160B">
              <w:rPr>
                <w:bCs/>
                <w:sz w:val="22"/>
                <w:szCs w:val="22"/>
              </w:rPr>
              <w:t>Развивать умение распознавать текст- описание, определять его основную мысль, членить текст на части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bCs/>
              </w:rPr>
              <w:t>Умение распознавать текст- описание, определять его основную мысль, членить текст на части</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 xml:space="preserve">Глубокий бездонный </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101</w:t>
            </w:r>
          </w:p>
          <w:p w:rsidR="000B160B" w:rsidRPr="000B160B" w:rsidRDefault="000B160B" w:rsidP="000B160B">
            <w:pPr>
              <w:pStyle w:val="affa"/>
              <w:snapToGrid w:val="0"/>
              <w:spacing w:line="276" w:lineRule="auto"/>
              <w:rPr>
                <w:b/>
                <w:sz w:val="22"/>
                <w:szCs w:val="22"/>
              </w:rPr>
            </w:pPr>
            <w:r w:rsidRPr="000B160B">
              <w:rPr>
                <w:b/>
                <w:sz w:val="22"/>
                <w:szCs w:val="22"/>
              </w:rPr>
              <w:t>Р\Р</w:t>
            </w:r>
          </w:p>
          <w:p w:rsidR="000B160B" w:rsidRPr="000B160B" w:rsidRDefault="000B160B" w:rsidP="000B160B">
            <w:pPr>
              <w:pStyle w:val="affa"/>
              <w:snapToGrid w:val="0"/>
              <w:spacing w:line="276" w:lineRule="auto"/>
              <w:rPr>
                <w:b/>
                <w:sz w:val="22"/>
                <w:szCs w:val="22"/>
              </w:rPr>
            </w:pPr>
            <w:r w:rsidRPr="000B160B">
              <w:rPr>
                <w:b/>
                <w:sz w:val="20"/>
                <w:szCs w:val="20"/>
              </w:rPr>
              <w:t>17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Сочинение- описание природы</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Создавать тест- описание по алгоритму выполнения творческого задания</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Определять композиционно- языковые особенности текстов- описаний</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физиономия</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102</w:t>
            </w:r>
          </w:p>
          <w:p w:rsidR="000B160B" w:rsidRPr="000B160B" w:rsidRDefault="000B160B" w:rsidP="000B160B">
            <w:pPr>
              <w:pStyle w:val="affa"/>
              <w:snapToGrid w:val="0"/>
              <w:spacing w:line="276" w:lineRule="auto"/>
              <w:rPr>
                <w:sz w:val="22"/>
                <w:szCs w:val="22"/>
              </w:rPr>
            </w:pPr>
            <w:r w:rsidRPr="000B160B">
              <w:rPr>
                <w:b/>
                <w:sz w:val="20"/>
                <w:szCs w:val="20"/>
              </w:rPr>
              <w:t>17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Степени   сравнения имен прилагательных</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sz w:val="22"/>
                <w:szCs w:val="22"/>
              </w:rPr>
              <w:t>Урок открытия       «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Дать понятие о степенях сравнения прилагательных; показать синтаксическую роль прилагательных в формах сравнительной и превосходной степени; формировать представление о синтаксической синонимии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 xml:space="preserve"> Знание степеней сравнения прилагательных, способов их образования, грамматических и синтаксических особенностей</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Красивее свободнее спокойнее удобнее</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103</w:t>
            </w:r>
          </w:p>
          <w:p w:rsidR="000B160B" w:rsidRPr="000B160B" w:rsidRDefault="000B160B" w:rsidP="000B160B">
            <w:pPr>
              <w:pStyle w:val="affa"/>
              <w:snapToGrid w:val="0"/>
              <w:spacing w:line="276" w:lineRule="auto"/>
              <w:rPr>
                <w:sz w:val="22"/>
                <w:szCs w:val="22"/>
              </w:rPr>
            </w:pPr>
            <w:r w:rsidRPr="000B160B">
              <w:rPr>
                <w:b/>
                <w:sz w:val="20"/>
                <w:szCs w:val="20"/>
              </w:rPr>
              <w:t>18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Степени   сравнения имен прилагательных</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 xml:space="preserve">Дать понятие о степенях сравнения прилагательных; показать синтаксическую роль прилагательных в формах сравнительной и превосходной </w:t>
            </w:r>
            <w:r w:rsidRPr="000B160B">
              <w:rPr>
                <w:rFonts w:ascii="Times New Roman" w:hAnsi="Times New Roman"/>
                <w:kern w:val="2"/>
              </w:rPr>
              <w:lastRenderedPageBreak/>
              <w:t>степени; формировать представление о синтаксической синонимии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lastRenderedPageBreak/>
              <w:t xml:space="preserve"> Знание степеней сравнения прилагательных, способов их образования, грамматических и синтаксических особенностей</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 xml:space="preserve">Внушительный громадный большой гигантский колоссальный </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lastRenderedPageBreak/>
              <w:t>104</w:t>
            </w:r>
          </w:p>
          <w:p w:rsidR="000B160B" w:rsidRPr="000B160B" w:rsidRDefault="000B160B" w:rsidP="000B160B">
            <w:pPr>
              <w:pStyle w:val="affa"/>
              <w:snapToGrid w:val="0"/>
              <w:spacing w:line="276" w:lineRule="auto"/>
              <w:rPr>
                <w:sz w:val="22"/>
                <w:szCs w:val="22"/>
              </w:rPr>
            </w:pPr>
            <w:r w:rsidRPr="000B160B">
              <w:rPr>
                <w:b/>
                <w:sz w:val="20"/>
                <w:szCs w:val="20"/>
              </w:rPr>
              <w:t>18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Разряды имен прилагательных. Качественные прилагательные.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sz w:val="22"/>
                <w:szCs w:val="22"/>
              </w:rPr>
              <w:t>Урок открытия       «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Дать понятие о разрядах  прилагательных по значению, о качественных прилагательных</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разрядов прилагательных по значению и грамматической форме, признаков качественных прилагательных; умения распознавать качественные прилагательные; объяснять языковые явления</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Расплывчатый неясный смутный простираться раскидываться</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105</w:t>
            </w:r>
          </w:p>
          <w:p w:rsidR="000B160B" w:rsidRPr="000B160B" w:rsidRDefault="000B160B" w:rsidP="000B160B">
            <w:pPr>
              <w:pStyle w:val="affa"/>
              <w:snapToGrid w:val="0"/>
              <w:spacing w:line="276" w:lineRule="auto"/>
              <w:rPr>
                <w:sz w:val="22"/>
                <w:szCs w:val="22"/>
              </w:rPr>
            </w:pPr>
          </w:p>
          <w:p w:rsidR="000B160B" w:rsidRPr="000B160B" w:rsidRDefault="000B160B" w:rsidP="000B160B">
            <w:pPr>
              <w:pStyle w:val="affa"/>
              <w:snapToGrid w:val="0"/>
              <w:spacing w:line="276" w:lineRule="auto"/>
              <w:rPr>
                <w:b/>
                <w:sz w:val="22"/>
                <w:szCs w:val="22"/>
              </w:rPr>
            </w:pPr>
            <w:r w:rsidRPr="000B160B">
              <w:rPr>
                <w:b/>
                <w:sz w:val="22"/>
                <w:szCs w:val="22"/>
              </w:rPr>
              <w:t>Р\Р</w:t>
            </w:r>
          </w:p>
          <w:p w:rsidR="000B160B" w:rsidRPr="000B160B" w:rsidRDefault="000B160B" w:rsidP="000B160B">
            <w:pPr>
              <w:pStyle w:val="affa"/>
              <w:snapToGrid w:val="0"/>
              <w:spacing w:line="276" w:lineRule="auto"/>
              <w:rPr>
                <w:b/>
                <w:sz w:val="22"/>
                <w:szCs w:val="22"/>
              </w:rPr>
            </w:pPr>
            <w:r w:rsidRPr="000B160B">
              <w:rPr>
                <w:b/>
                <w:sz w:val="22"/>
                <w:szCs w:val="22"/>
              </w:rPr>
              <w:t>Р/К</w:t>
            </w:r>
          </w:p>
          <w:p w:rsidR="000B160B" w:rsidRPr="000B160B" w:rsidRDefault="000B160B" w:rsidP="000B160B">
            <w:pPr>
              <w:pStyle w:val="affa"/>
              <w:snapToGrid w:val="0"/>
              <w:spacing w:line="276" w:lineRule="auto"/>
              <w:rPr>
                <w:b/>
                <w:sz w:val="22"/>
                <w:szCs w:val="22"/>
              </w:rPr>
            </w:pPr>
            <w:r w:rsidRPr="000B160B">
              <w:rPr>
                <w:b/>
                <w:sz w:val="20"/>
                <w:szCs w:val="20"/>
              </w:rPr>
              <w:t>18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Сочинение -  описание местности</w:t>
            </w:r>
          </w:p>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Описание  местности  с. Грачевка</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Развивать навыки составления плана сочинения; учить писать сочинение</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Умения составлять простой и сложный планы сочинения, создавать устные и письменные тексты- описания</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стлаться</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106</w:t>
            </w:r>
          </w:p>
          <w:p w:rsidR="000B160B" w:rsidRPr="000B160B" w:rsidRDefault="000B160B" w:rsidP="000B160B">
            <w:pPr>
              <w:pStyle w:val="affa"/>
              <w:snapToGrid w:val="0"/>
              <w:spacing w:line="276" w:lineRule="auto"/>
              <w:rPr>
                <w:sz w:val="22"/>
                <w:szCs w:val="22"/>
              </w:rPr>
            </w:pPr>
            <w:r w:rsidRPr="000B160B">
              <w:rPr>
                <w:b/>
                <w:sz w:val="20"/>
                <w:szCs w:val="20"/>
              </w:rPr>
              <w:t>18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Относительные прилагательные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sz w:val="22"/>
                <w:szCs w:val="22"/>
              </w:rPr>
              <w:t>Урок открытия       «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Дать понятие об относительных прилагательных; развивать умения рассуждать и делать выводы</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разрядов прилагательных по значению и грамматической форме, признаков качественных прилагательных и относительных прилагательных; умения  различать качественные  и относительные прилагательные; объяснять языковые явления</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Талант языковые явления языковая колбаса</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107</w:t>
            </w:r>
          </w:p>
          <w:p w:rsidR="000B160B" w:rsidRPr="000B160B" w:rsidRDefault="000B160B" w:rsidP="000B160B">
            <w:pPr>
              <w:pStyle w:val="affa"/>
              <w:snapToGrid w:val="0"/>
              <w:spacing w:line="276" w:lineRule="auto"/>
              <w:rPr>
                <w:b/>
                <w:sz w:val="22"/>
                <w:szCs w:val="22"/>
              </w:rPr>
            </w:pPr>
            <w:r w:rsidRPr="000B160B">
              <w:rPr>
                <w:b/>
                <w:sz w:val="22"/>
                <w:szCs w:val="22"/>
              </w:rPr>
              <w:t>Р\Р</w:t>
            </w:r>
          </w:p>
          <w:p w:rsidR="000B160B" w:rsidRPr="000B160B" w:rsidRDefault="000B160B" w:rsidP="000B160B">
            <w:pPr>
              <w:pStyle w:val="affa"/>
              <w:snapToGrid w:val="0"/>
              <w:spacing w:line="276" w:lineRule="auto"/>
              <w:rPr>
                <w:b/>
                <w:sz w:val="22"/>
                <w:szCs w:val="22"/>
              </w:rPr>
            </w:pPr>
            <w:r w:rsidRPr="000B160B">
              <w:rPr>
                <w:b/>
                <w:sz w:val="20"/>
                <w:szCs w:val="20"/>
              </w:rPr>
              <w:t>18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Выборочное изложение  по упр. 347 А.Пушкин «Дубровский»</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 xml:space="preserve">Развивать навыки устного и письменного изложения текста; закреплять умение определять </w:t>
            </w:r>
            <w:r w:rsidRPr="000B160B">
              <w:rPr>
                <w:rFonts w:ascii="Times New Roman" w:hAnsi="Times New Roman"/>
                <w:kern w:val="2"/>
              </w:rPr>
              <w:lastRenderedPageBreak/>
              <w:t>разряды прилагательных</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lastRenderedPageBreak/>
              <w:t>Умения формулировать основную мысль текста, писать выборочное изложение</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lastRenderedPageBreak/>
              <w:t>108</w:t>
            </w:r>
          </w:p>
          <w:p w:rsidR="000B160B" w:rsidRPr="000B160B" w:rsidRDefault="000B160B" w:rsidP="000B160B">
            <w:pPr>
              <w:pStyle w:val="affa"/>
              <w:snapToGrid w:val="0"/>
              <w:spacing w:line="276" w:lineRule="auto"/>
              <w:rPr>
                <w:sz w:val="22"/>
                <w:szCs w:val="22"/>
              </w:rPr>
            </w:pPr>
            <w:r w:rsidRPr="000B160B">
              <w:rPr>
                <w:b/>
                <w:sz w:val="20"/>
                <w:szCs w:val="20"/>
              </w:rPr>
              <w:t>18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Притяжательные прилагательные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sz w:val="22"/>
                <w:szCs w:val="22"/>
              </w:rPr>
              <w:t>Урок открытия       «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Дать понятие о притяжательных прилагательных; развивать навыки самостоятельной работы</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разрядов прилагательных по значению и грамматической форме</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109</w:t>
            </w:r>
          </w:p>
          <w:p w:rsidR="000B160B" w:rsidRPr="000B160B" w:rsidRDefault="000B160B" w:rsidP="000B160B">
            <w:pPr>
              <w:pStyle w:val="affa"/>
              <w:snapToGrid w:val="0"/>
              <w:spacing w:line="276" w:lineRule="auto"/>
              <w:rPr>
                <w:sz w:val="22"/>
                <w:szCs w:val="22"/>
              </w:rPr>
            </w:pPr>
            <w:r w:rsidRPr="000B160B">
              <w:rPr>
                <w:b/>
                <w:sz w:val="20"/>
                <w:szCs w:val="20"/>
              </w:rPr>
              <w:t>19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 xml:space="preserve">Морфологический разбор имени прилагательного </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рефлексии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Дать план  морфологического разбора имени прилагательного; обогащать словарный запас</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Владение навыками морфологического разбора; умения объяснять языковые явления</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110</w:t>
            </w:r>
          </w:p>
          <w:p w:rsidR="000B160B" w:rsidRPr="000B160B" w:rsidRDefault="000B160B" w:rsidP="000B160B">
            <w:pPr>
              <w:pStyle w:val="affa"/>
              <w:snapToGrid w:val="0"/>
              <w:spacing w:line="276" w:lineRule="auto"/>
              <w:rPr>
                <w:sz w:val="22"/>
                <w:szCs w:val="22"/>
              </w:rPr>
            </w:pPr>
            <w:r w:rsidRPr="000B160B">
              <w:rPr>
                <w:sz w:val="22"/>
                <w:szCs w:val="22"/>
              </w:rPr>
              <w:t>П\Р</w:t>
            </w:r>
          </w:p>
          <w:p w:rsidR="000B160B" w:rsidRPr="000B160B" w:rsidRDefault="000B160B" w:rsidP="000B160B">
            <w:pPr>
              <w:pStyle w:val="affa"/>
              <w:snapToGrid w:val="0"/>
              <w:spacing w:line="276" w:lineRule="auto"/>
              <w:rPr>
                <w:sz w:val="22"/>
                <w:szCs w:val="22"/>
              </w:rPr>
            </w:pPr>
            <w:r w:rsidRPr="000B160B">
              <w:rPr>
                <w:b/>
                <w:sz w:val="20"/>
                <w:szCs w:val="20"/>
              </w:rPr>
              <w:t>19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Проверочная работа по теме «Разряды  имен прилагательных по значению»</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развивающего контроля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Проверить знания, умения и навыки по теме «Разряды имен прилагательных по значению»; работа с тестами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Владение навыками морфологического разбора; применение  полученных знаний на практике</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111</w:t>
            </w:r>
          </w:p>
          <w:p w:rsidR="000B160B" w:rsidRPr="000B160B" w:rsidRDefault="000B160B" w:rsidP="000B160B">
            <w:pPr>
              <w:pStyle w:val="affa"/>
              <w:snapToGrid w:val="0"/>
              <w:spacing w:line="276" w:lineRule="auto"/>
              <w:rPr>
                <w:sz w:val="22"/>
                <w:szCs w:val="22"/>
              </w:rPr>
            </w:pPr>
            <w:r w:rsidRPr="000B160B">
              <w:rPr>
                <w:b/>
                <w:sz w:val="20"/>
                <w:szCs w:val="20"/>
              </w:rPr>
              <w:t>19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 xml:space="preserve">Не с прилагательными </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sz w:val="22"/>
                <w:szCs w:val="22"/>
              </w:rPr>
              <w:t>Урок открытия       «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Повторить правила правописания НЕ с глаголами и существительными; познакомить с условиями слитного и раздельного написания Не с прилагательными.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правил правописания НЕ с глаголами, существительными , прилагательными; понимание связи морфологии и орфографии</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112</w:t>
            </w:r>
          </w:p>
          <w:p w:rsidR="000B160B" w:rsidRPr="000B160B" w:rsidRDefault="000B160B" w:rsidP="000B160B">
            <w:pPr>
              <w:pStyle w:val="affa"/>
              <w:snapToGrid w:val="0"/>
              <w:spacing w:line="276" w:lineRule="auto"/>
              <w:rPr>
                <w:sz w:val="22"/>
                <w:szCs w:val="22"/>
              </w:rPr>
            </w:pPr>
            <w:r w:rsidRPr="000B160B">
              <w:rPr>
                <w:b/>
                <w:sz w:val="20"/>
                <w:szCs w:val="20"/>
              </w:rPr>
              <w:t>19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 xml:space="preserve">Не с прилагательными </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Повторить правила правописания НЕ с глаголами и существительными; познакомить с условиями слитного и раздельного написания Не с прилагательными.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правил правописания НЕ с глаголами, существительными , прилагательными; понимание связи морфологии и орфографии</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113</w:t>
            </w:r>
          </w:p>
          <w:p w:rsidR="000B160B" w:rsidRPr="000B160B" w:rsidRDefault="000B160B" w:rsidP="000B160B">
            <w:pPr>
              <w:pStyle w:val="affa"/>
              <w:snapToGrid w:val="0"/>
              <w:spacing w:line="276" w:lineRule="auto"/>
              <w:rPr>
                <w:sz w:val="22"/>
                <w:szCs w:val="22"/>
              </w:rPr>
            </w:pPr>
            <w:r w:rsidRPr="000B160B">
              <w:rPr>
                <w:b/>
                <w:sz w:val="20"/>
                <w:szCs w:val="20"/>
              </w:rPr>
              <w:t>19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 xml:space="preserve">Буквы О и Е после шипящих и ц в суффиксах </w:t>
            </w:r>
            <w:r w:rsidRPr="000B160B">
              <w:rPr>
                <w:rFonts w:ascii="Times New Roman" w:hAnsi="Times New Roman"/>
                <w:kern w:val="2"/>
              </w:rPr>
              <w:lastRenderedPageBreak/>
              <w:t>прилагательных</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lastRenderedPageBreak/>
              <w:t xml:space="preserve">Урок общеметодической  </w:t>
            </w:r>
            <w:r w:rsidRPr="000B160B">
              <w:rPr>
                <w:bCs/>
                <w:sz w:val="22"/>
                <w:szCs w:val="22"/>
              </w:rPr>
              <w:lastRenderedPageBreak/>
              <w:t>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lastRenderedPageBreak/>
              <w:t xml:space="preserve">Познакомить с условиями выбора гласных О и Е после  шипящих и ц в суффиксах прилагательных; </w:t>
            </w:r>
            <w:r w:rsidRPr="000B160B">
              <w:rPr>
                <w:rFonts w:ascii="Times New Roman" w:hAnsi="Times New Roman"/>
                <w:kern w:val="2"/>
              </w:rPr>
              <w:lastRenderedPageBreak/>
              <w:t>развивать наблюдательность</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lastRenderedPageBreak/>
              <w:t xml:space="preserve">Знание условий выбора гласных О и Е после шипящих и ц в суффиксах прилагательных; </w:t>
            </w:r>
            <w:r w:rsidRPr="000B160B">
              <w:rPr>
                <w:rFonts w:ascii="Times New Roman" w:hAnsi="Times New Roman"/>
              </w:rPr>
              <w:lastRenderedPageBreak/>
              <w:t>владение навыками морфемного разбора</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lastRenderedPageBreak/>
              <w:t xml:space="preserve">Великолепный роскошный белоснежный снежный пышный </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lastRenderedPageBreak/>
              <w:t>114</w:t>
            </w:r>
          </w:p>
          <w:p w:rsidR="000B160B" w:rsidRPr="000B160B" w:rsidRDefault="000B160B" w:rsidP="000B160B">
            <w:pPr>
              <w:pStyle w:val="affa"/>
              <w:snapToGrid w:val="0"/>
              <w:spacing w:line="276" w:lineRule="auto"/>
              <w:rPr>
                <w:sz w:val="22"/>
                <w:szCs w:val="22"/>
              </w:rPr>
            </w:pPr>
          </w:p>
          <w:p w:rsidR="000B160B" w:rsidRPr="000B160B" w:rsidRDefault="000B160B" w:rsidP="000B160B">
            <w:pPr>
              <w:pStyle w:val="affa"/>
              <w:snapToGrid w:val="0"/>
              <w:spacing w:line="276" w:lineRule="auto"/>
              <w:rPr>
                <w:b/>
                <w:sz w:val="22"/>
                <w:szCs w:val="22"/>
              </w:rPr>
            </w:pPr>
            <w:r w:rsidRPr="000B160B">
              <w:rPr>
                <w:b/>
                <w:sz w:val="22"/>
                <w:szCs w:val="22"/>
              </w:rPr>
              <w:t>П\Р</w:t>
            </w:r>
          </w:p>
          <w:p w:rsidR="000B160B" w:rsidRPr="000B160B" w:rsidRDefault="000B160B" w:rsidP="000B160B">
            <w:pPr>
              <w:pStyle w:val="affa"/>
              <w:snapToGrid w:val="0"/>
              <w:spacing w:line="276" w:lineRule="auto"/>
              <w:rPr>
                <w:b/>
                <w:sz w:val="22"/>
                <w:szCs w:val="22"/>
              </w:rPr>
            </w:pPr>
            <w:r w:rsidRPr="000B160B">
              <w:rPr>
                <w:b/>
                <w:sz w:val="20"/>
                <w:szCs w:val="20"/>
              </w:rPr>
              <w:t>19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Проверочная работа по теме «Правописание прилагательных»</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развивающего контроля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Проверить знания, умения и навыки по теме «правописание прилагательных»; развивать навыки устного сочинения</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Умение применять полученные знания на практике, описывать произведения живописи.</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115</w:t>
            </w:r>
          </w:p>
          <w:p w:rsidR="000B160B" w:rsidRPr="000B160B" w:rsidRDefault="000B160B" w:rsidP="000B160B">
            <w:pPr>
              <w:pStyle w:val="affa"/>
              <w:snapToGrid w:val="0"/>
              <w:spacing w:line="276" w:lineRule="auto"/>
              <w:rPr>
                <w:sz w:val="22"/>
                <w:szCs w:val="22"/>
              </w:rPr>
            </w:pPr>
            <w:r w:rsidRPr="000B160B">
              <w:rPr>
                <w:b/>
                <w:sz w:val="20"/>
                <w:szCs w:val="20"/>
              </w:rPr>
              <w:t>20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Н и НН в суффиксах прилагательных</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sz w:val="22"/>
                <w:szCs w:val="22"/>
              </w:rPr>
              <w:t>Урок открытия       «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Познакомить с условиями написания Н и НН в суффиксах прилагательных; развивать навыки самостоятельной работы</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условий написания Н и НН в суффиксах прилагательных; владение навыками морфемного разбора; умение применять изученное правило на практике</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Деревянный  оловянный стеклянный</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116</w:t>
            </w:r>
          </w:p>
          <w:p w:rsidR="000B160B" w:rsidRPr="000B160B" w:rsidRDefault="000B160B" w:rsidP="000B160B">
            <w:pPr>
              <w:pStyle w:val="affa"/>
              <w:snapToGrid w:val="0"/>
              <w:spacing w:line="276" w:lineRule="auto"/>
              <w:rPr>
                <w:sz w:val="22"/>
                <w:szCs w:val="22"/>
              </w:rPr>
            </w:pPr>
            <w:r w:rsidRPr="000B160B">
              <w:rPr>
                <w:b/>
                <w:sz w:val="20"/>
                <w:szCs w:val="20"/>
              </w:rPr>
              <w:t>20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Н и НН в суффиксах прилагательных</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Познакомить с условиями написания Н и НН в суффиксах прилагательных; развивать навыки самостоятельной работы</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условий написания Н и НН в суффиксах прилагательных; владение навыками морфемного разбора; умение применять изученное правило на практике</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Кухонный зеленый юный румяный свиной синий</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117</w:t>
            </w:r>
          </w:p>
          <w:p w:rsidR="000B160B" w:rsidRPr="000B160B" w:rsidRDefault="000B160B" w:rsidP="000B160B">
            <w:pPr>
              <w:pStyle w:val="affa"/>
              <w:snapToGrid w:val="0"/>
              <w:spacing w:line="276" w:lineRule="auto"/>
              <w:rPr>
                <w:b/>
                <w:sz w:val="22"/>
                <w:szCs w:val="22"/>
              </w:rPr>
            </w:pPr>
            <w:r w:rsidRPr="000B160B">
              <w:rPr>
                <w:b/>
                <w:sz w:val="22"/>
                <w:szCs w:val="22"/>
              </w:rPr>
              <w:t>Р\Р</w:t>
            </w:r>
          </w:p>
          <w:p w:rsidR="000B160B" w:rsidRPr="000B160B" w:rsidRDefault="000B160B" w:rsidP="000B160B">
            <w:pPr>
              <w:pStyle w:val="affa"/>
              <w:snapToGrid w:val="0"/>
              <w:spacing w:line="276" w:lineRule="auto"/>
              <w:rPr>
                <w:b/>
                <w:sz w:val="22"/>
                <w:szCs w:val="22"/>
              </w:rPr>
            </w:pPr>
          </w:p>
          <w:p w:rsidR="000B160B" w:rsidRPr="000B160B" w:rsidRDefault="000B160B" w:rsidP="000B160B">
            <w:pPr>
              <w:pStyle w:val="affa"/>
              <w:snapToGrid w:val="0"/>
              <w:spacing w:line="276" w:lineRule="auto"/>
              <w:rPr>
                <w:sz w:val="22"/>
                <w:szCs w:val="22"/>
              </w:rPr>
            </w:pPr>
            <w:r w:rsidRPr="000B160B">
              <w:rPr>
                <w:sz w:val="22"/>
                <w:szCs w:val="22"/>
              </w:rPr>
              <w:t>Р\к</w:t>
            </w:r>
          </w:p>
          <w:p w:rsidR="000B160B" w:rsidRPr="000B160B" w:rsidRDefault="000B160B" w:rsidP="000B160B">
            <w:pPr>
              <w:pStyle w:val="affa"/>
              <w:snapToGrid w:val="0"/>
              <w:spacing w:line="276" w:lineRule="auto"/>
              <w:rPr>
                <w:sz w:val="22"/>
                <w:szCs w:val="22"/>
              </w:rPr>
            </w:pPr>
            <w:r w:rsidRPr="000B160B">
              <w:rPr>
                <w:b/>
                <w:sz w:val="20"/>
                <w:szCs w:val="20"/>
              </w:rPr>
              <w:t>20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Описание игрушки</w:t>
            </w:r>
          </w:p>
          <w:p w:rsidR="000B160B" w:rsidRPr="000B160B" w:rsidRDefault="000B160B" w:rsidP="000B160B">
            <w:pPr>
              <w:widowControl w:val="0"/>
              <w:suppressAutoHyphens/>
              <w:rPr>
                <w:rFonts w:ascii="Times New Roman" w:hAnsi="Times New Roman"/>
                <w:b/>
                <w:kern w:val="2"/>
              </w:rPr>
            </w:pPr>
          </w:p>
          <w:p w:rsidR="000B160B" w:rsidRPr="000B160B" w:rsidRDefault="000B160B" w:rsidP="000B160B">
            <w:pPr>
              <w:widowControl w:val="0"/>
              <w:suppressAutoHyphens/>
              <w:rPr>
                <w:rFonts w:ascii="Times New Roman" w:hAnsi="Times New Roman"/>
                <w:b/>
                <w:kern w:val="2"/>
                <w:u w:val="single"/>
              </w:rPr>
            </w:pPr>
            <w:r w:rsidRPr="000B160B">
              <w:rPr>
                <w:rFonts w:ascii="Times New Roman" w:hAnsi="Times New Roman"/>
                <w:b/>
                <w:kern w:val="2"/>
                <w:u w:val="single"/>
              </w:rPr>
              <w:t>Моя любимая игрушка</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Развивать навыки устного и письменного описания, анализа текста, правописания прилагательных; закреплять умение определять разряды прилагательных</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Умения  создавать тексты- описания, выявлять языковые и композиционные особенности текста</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118</w:t>
            </w:r>
          </w:p>
          <w:p w:rsidR="000B160B" w:rsidRPr="000B160B" w:rsidRDefault="000B160B" w:rsidP="000B160B">
            <w:pPr>
              <w:pStyle w:val="affa"/>
              <w:snapToGrid w:val="0"/>
              <w:spacing w:line="276" w:lineRule="auto"/>
              <w:rPr>
                <w:sz w:val="22"/>
                <w:szCs w:val="22"/>
              </w:rPr>
            </w:pPr>
            <w:r w:rsidRPr="000B160B">
              <w:rPr>
                <w:b/>
                <w:sz w:val="20"/>
                <w:szCs w:val="20"/>
              </w:rPr>
              <w:t>20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 xml:space="preserve">Различение на письме суффиксов  </w:t>
            </w:r>
            <w:r w:rsidRPr="000B160B">
              <w:rPr>
                <w:rFonts w:ascii="Times New Roman" w:hAnsi="Times New Roman"/>
                <w:kern w:val="2"/>
              </w:rPr>
              <w:lastRenderedPageBreak/>
              <w:t>прилагательных</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lastRenderedPageBreak/>
              <w:t>Урок общеметодическо</w:t>
            </w:r>
            <w:r w:rsidRPr="000B160B">
              <w:rPr>
                <w:bCs/>
                <w:sz w:val="22"/>
                <w:szCs w:val="22"/>
              </w:rPr>
              <w:lastRenderedPageBreak/>
              <w:t>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lastRenderedPageBreak/>
              <w:t xml:space="preserve">Познакомить с условиями написания суффиксов –К- и -СК –в </w:t>
            </w:r>
            <w:r w:rsidRPr="000B160B">
              <w:rPr>
                <w:rFonts w:ascii="Times New Roman" w:hAnsi="Times New Roman"/>
                <w:kern w:val="2"/>
              </w:rPr>
              <w:lastRenderedPageBreak/>
              <w:t>прилагательных; развивать навыки морфемного разбора</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lastRenderedPageBreak/>
              <w:t>Знание условий написания суффиксов</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Украинский  январский</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lastRenderedPageBreak/>
              <w:t>119</w:t>
            </w:r>
          </w:p>
          <w:p w:rsidR="000B160B" w:rsidRPr="000B160B" w:rsidRDefault="000B160B" w:rsidP="000B160B">
            <w:pPr>
              <w:pStyle w:val="affa"/>
              <w:snapToGrid w:val="0"/>
              <w:spacing w:line="276" w:lineRule="auto"/>
              <w:rPr>
                <w:sz w:val="22"/>
                <w:szCs w:val="22"/>
              </w:rPr>
            </w:pPr>
            <w:r w:rsidRPr="000B160B">
              <w:rPr>
                <w:b/>
                <w:sz w:val="20"/>
                <w:szCs w:val="20"/>
              </w:rPr>
              <w:t>20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Дефисное и слитное написание сложных прилагательных</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sz w:val="22"/>
                <w:szCs w:val="22"/>
              </w:rPr>
              <w:t>Урок открытия       «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 xml:space="preserve"> Познакомить с условиями  дефисного и слитного написания сложных прилагательных; развивать навыки морфемного разбора слова</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условий дефисного и слитного написания  сложных существительных и прилагательных</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Иссиня- чёрный изжелта- красный</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120</w:t>
            </w:r>
          </w:p>
          <w:p w:rsidR="000B160B" w:rsidRPr="000B160B" w:rsidRDefault="000B160B" w:rsidP="000B160B">
            <w:pPr>
              <w:pStyle w:val="affa"/>
              <w:snapToGrid w:val="0"/>
              <w:spacing w:line="276" w:lineRule="auto"/>
              <w:rPr>
                <w:sz w:val="22"/>
                <w:szCs w:val="22"/>
              </w:rPr>
            </w:pPr>
            <w:r w:rsidRPr="000B160B">
              <w:rPr>
                <w:b/>
                <w:sz w:val="20"/>
                <w:szCs w:val="20"/>
              </w:rPr>
              <w:t>20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Дефисное и слитное написание сложных прилагательных</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 xml:space="preserve"> Познакомить с условиями  дефисного и слитного написания сложных прилагательных; развивать навыки морфемного разбора слова</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условий дефисного и слитного написания  сложных существительных и прилагательных</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Переводной переводный средство средствами</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121</w:t>
            </w:r>
          </w:p>
          <w:p w:rsidR="000B160B" w:rsidRPr="000B160B" w:rsidRDefault="000B160B" w:rsidP="000B160B">
            <w:pPr>
              <w:pStyle w:val="affa"/>
              <w:snapToGrid w:val="0"/>
              <w:spacing w:line="276" w:lineRule="auto"/>
              <w:rPr>
                <w:sz w:val="22"/>
                <w:szCs w:val="22"/>
              </w:rPr>
            </w:pPr>
          </w:p>
          <w:p w:rsidR="000B160B" w:rsidRPr="000B160B" w:rsidRDefault="000B160B" w:rsidP="000B160B">
            <w:pPr>
              <w:pStyle w:val="affa"/>
              <w:snapToGrid w:val="0"/>
              <w:spacing w:line="276" w:lineRule="auto"/>
              <w:rPr>
                <w:b/>
                <w:sz w:val="22"/>
                <w:szCs w:val="22"/>
              </w:rPr>
            </w:pPr>
            <w:r w:rsidRPr="000B160B">
              <w:rPr>
                <w:b/>
                <w:sz w:val="22"/>
                <w:szCs w:val="22"/>
              </w:rPr>
              <w:t>П\Р</w:t>
            </w:r>
          </w:p>
          <w:p w:rsidR="000B160B" w:rsidRPr="000B160B" w:rsidRDefault="000B160B" w:rsidP="000B160B">
            <w:pPr>
              <w:pStyle w:val="affa"/>
              <w:snapToGrid w:val="0"/>
              <w:spacing w:line="276" w:lineRule="auto"/>
              <w:rPr>
                <w:b/>
                <w:sz w:val="22"/>
                <w:szCs w:val="22"/>
              </w:rPr>
            </w:pPr>
            <w:r w:rsidRPr="000B160B">
              <w:rPr>
                <w:b/>
                <w:sz w:val="20"/>
                <w:szCs w:val="20"/>
              </w:rPr>
              <w:t>21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Проверочная работа по темам «Правописание суффиксов прилагательных», «Дефисное и слитное написание сложных прилагательных»</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развивающего контроля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Проверить знания, умения и навыки по данным темам; развивать навыки работы с тестами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Владение орфографическими навыками, навыками лингвистического  Разбора; умение применять знания  на практике</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Алюминий способный даровитый талантливый</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121</w:t>
            </w:r>
          </w:p>
          <w:p w:rsidR="000B160B" w:rsidRPr="000B160B" w:rsidRDefault="000B160B" w:rsidP="000B160B">
            <w:pPr>
              <w:pStyle w:val="affa"/>
              <w:snapToGrid w:val="0"/>
              <w:spacing w:line="276" w:lineRule="auto"/>
              <w:rPr>
                <w:sz w:val="22"/>
                <w:szCs w:val="22"/>
              </w:rPr>
            </w:pPr>
            <w:r w:rsidRPr="000B160B">
              <w:rPr>
                <w:b/>
                <w:sz w:val="20"/>
                <w:szCs w:val="20"/>
              </w:rPr>
              <w:t>21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Обобщающий урок по теме «Имя прилагательное»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рефлексии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Закрепить и обобщить изученное об имени прилагательном; развивать орфографическую зоркость, навыки лингвистического разбора</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Владение навыками  лингвистического разбора</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Удивительный изумительный необыкновенный несказанный</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122</w:t>
            </w:r>
          </w:p>
          <w:p w:rsidR="000B160B" w:rsidRPr="000B160B" w:rsidRDefault="000B160B" w:rsidP="000B160B">
            <w:pPr>
              <w:pStyle w:val="affa"/>
              <w:snapToGrid w:val="0"/>
              <w:spacing w:line="276" w:lineRule="auto"/>
              <w:rPr>
                <w:sz w:val="22"/>
                <w:szCs w:val="22"/>
              </w:rPr>
            </w:pPr>
            <w:r w:rsidRPr="000B160B">
              <w:rPr>
                <w:b/>
                <w:sz w:val="20"/>
                <w:szCs w:val="20"/>
              </w:rPr>
              <w:t>21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Обобщающий урок по теме «Имя прилагательное»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рефлексии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Закрепить и обобщить изученное об имени прилагательном; развивать орфографическую зоркость, навыки лингвистического разбора</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Владение навыками  лингвистического разбора</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Удивительный изумительный необыкновенный несказанный</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lastRenderedPageBreak/>
              <w:t>123</w:t>
            </w:r>
          </w:p>
          <w:p w:rsidR="000B160B" w:rsidRPr="000B160B" w:rsidRDefault="000B160B" w:rsidP="000B160B">
            <w:pPr>
              <w:pStyle w:val="affa"/>
              <w:snapToGrid w:val="0"/>
              <w:spacing w:line="276" w:lineRule="auto"/>
              <w:rPr>
                <w:sz w:val="22"/>
                <w:szCs w:val="22"/>
              </w:rPr>
            </w:pPr>
          </w:p>
          <w:p w:rsidR="000B160B" w:rsidRPr="000B160B" w:rsidRDefault="000B160B" w:rsidP="000B160B">
            <w:pPr>
              <w:pStyle w:val="affa"/>
              <w:snapToGrid w:val="0"/>
              <w:spacing w:line="276" w:lineRule="auto"/>
              <w:rPr>
                <w:b/>
                <w:sz w:val="22"/>
                <w:szCs w:val="22"/>
              </w:rPr>
            </w:pPr>
            <w:r w:rsidRPr="000B160B">
              <w:rPr>
                <w:b/>
                <w:sz w:val="22"/>
                <w:szCs w:val="22"/>
              </w:rPr>
              <w:t>К\Р</w:t>
            </w:r>
          </w:p>
          <w:p w:rsidR="000B160B" w:rsidRPr="000B160B" w:rsidRDefault="000B160B" w:rsidP="000B160B">
            <w:pPr>
              <w:pStyle w:val="affa"/>
              <w:snapToGrid w:val="0"/>
              <w:spacing w:line="276" w:lineRule="auto"/>
              <w:rPr>
                <w:b/>
                <w:sz w:val="22"/>
                <w:szCs w:val="22"/>
              </w:rPr>
            </w:pPr>
            <w:r w:rsidRPr="000B160B">
              <w:rPr>
                <w:b/>
                <w:sz w:val="20"/>
                <w:szCs w:val="20"/>
              </w:rPr>
              <w:t>21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 xml:space="preserve">Контрольная работа по теме «Имя прилагательное» </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развивающего контроля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Проверить знания, умения и навыки по теме «имя прилагательное»; развивать навыки работы с тестами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Умения применять полученные знания на практике; объяснять языковые явления; владение  навыками лингвистического анализа</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124</w:t>
            </w:r>
          </w:p>
          <w:p w:rsidR="000B160B" w:rsidRPr="000B160B" w:rsidRDefault="000B160B" w:rsidP="000B160B">
            <w:pPr>
              <w:pStyle w:val="affa"/>
              <w:snapToGrid w:val="0"/>
              <w:spacing w:line="276" w:lineRule="auto"/>
              <w:rPr>
                <w:b/>
                <w:sz w:val="22"/>
                <w:szCs w:val="22"/>
              </w:rPr>
            </w:pPr>
            <w:r w:rsidRPr="000B160B">
              <w:rPr>
                <w:b/>
                <w:sz w:val="22"/>
                <w:szCs w:val="22"/>
              </w:rPr>
              <w:t>Р\Р</w:t>
            </w:r>
          </w:p>
          <w:p w:rsidR="000B160B" w:rsidRPr="000B160B" w:rsidRDefault="000B160B" w:rsidP="000B160B">
            <w:pPr>
              <w:pStyle w:val="affa"/>
              <w:snapToGrid w:val="0"/>
              <w:spacing w:line="276" w:lineRule="auto"/>
              <w:rPr>
                <w:b/>
                <w:sz w:val="22"/>
                <w:szCs w:val="22"/>
              </w:rPr>
            </w:pPr>
            <w:r w:rsidRPr="000B160B">
              <w:rPr>
                <w:b/>
                <w:sz w:val="20"/>
                <w:szCs w:val="20"/>
              </w:rPr>
              <w:t>21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Публичное выступление на тему «Народные промыслы»</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Развивать навыки монологической речи, публичных выступлений</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Умение составлять небольшие сообщения, выступать на публике</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p>
        </w:tc>
        <w:tc>
          <w:tcPr>
            <w:tcW w:w="11112" w:type="dxa"/>
            <w:gridSpan w:val="4"/>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center"/>
              <w:rPr>
                <w:rFonts w:ascii="Times New Roman" w:hAnsi="Times New Roman"/>
                <w:b/>
              </w:rPr>
            </w:pPr>
            <w:r w:rsidRPr="000B160B">
              <w:rPr>
                <w:rFonts w:ascii="Times New Roman" w:hAnsi="Times New Roman"/>
                <w:b/>
              </w:rPr>
              <w:t>Имя числительное</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125</w:t>
            </w:r>
          </w:p>
          <w:p w:rsidR="000B160B" w:rsidRPr="000B160B" w:rsidRDefault="000B160B" w:rsidP="000B160B">
            <w:pPr>
              <w:pStyle w:val="affa"/>
              <w:snapToGrid w:val="0"/>
              <w:spacing w:line="276" w:lineRule="auto"/>
              <w:rPr>
                <w:sz w:val="22"/>
                <w:szCs w:val="22"/>
              </w:rPr>
            </w:pPr>
            <w:r w:rsidRPr="000B160B">
              <w:rPr>
                <w:b/>
                <w:sz w:val="20"/>
                <w:szCs w:val="20"/>
              </w:rPr>
              <w:t>21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Имя числительное как часть речи</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sz w:val="22"/>
                <w:szCs w:val="22"/>
              </w:rPr>
              <w:t>Урок открытия       «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Дать  понятие об  имени числительном как части речи, о количественных и порядковых числительных; показать        синт аксическую роль числительного; учить отличать числительные от других частей речи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морфологических признаков имени числительного; умения определять падеж числительных; объяснять языковые явления.</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эвкалипт</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126</w:t>
            </w:r>
          </w:p>
          <w:p w:rsidR="000B160B" w:rsidRPr="000B160B" w:rsidRDefault="000B160B" w:rsidP="000B160B">
            <w:pPr>
              <w:pStyle w:val="affa"/>
              <w:snapToGrid w:val="0"/>
              <w:spacing w:line="276" w:lineRule="auto"/>
              <w:rPr>
                <w:sz w:val="22"/>
                <w:szCs w:val="22"/>
              </w:rPr>
            </w:pPr>
            <w:r w:rsidRPr="000B160B">
              <w:rPr>
                <w:b/>
                <w:sz w:val="20"/>
                <w:szCs w:val="20"/>
              </w:rPr>
              <w:t>22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Простые и составные  числительные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sz w:val="22"/>
                <w:szCs w:val="22"/>
              </w:rPr>
              <w:t>Урок открытия       «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Закреплять знания об имени числительном; показать различия между простыми и составными числительными; учить предупреждать и исправлять речевые ошибки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Умения различать простые  и составные числительные; правильно выбирать и произносить формы числительных при склонении</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Одиннадцать миллион миллиард</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127</w:t>
            </w:r>
          </w:p>
          <w:p w:rsidR="000B160B" w:rsidRPr="000B160B" w:rsidRDefault="000B160B" w:rsidP="000B160B">
            <w:pPr>
              <w:pStyle w:val="affa"/>
              <w:snapToGrid w:val="0"/>
              <w:spacing w:line="276" w:lineRule="auto"/>
              <w:rPr>
                <w:b/>
                <w:sz w:val="20"/>
                <w:szCs w:val="20"/>
              </w:rPr>
            </w:pPr>
            <w:r w:rsidRPr="000B160B">
              <w:rPr>
                <w:b/>
                <w:sz w:val="20"/>
                <w:szCs w:val="20"/>
              </w:rPr>
              <w:t>22 неделя</w:t>
            </w:r>
          </w:p>
          <w:p w:rsidR="000B160B" w:rsidRPr="000B160B" w:rsidRDefault="000B160B" w:rsidP="000B160B">
            <w:pPr>
              <w:pStyle w:val="affa"/>
              <w:snapToGrid w:val="0"/>
              <w:spacing w:line="276" w:lineRule="auto"/>
              <w:rPr>
                <w:sz w:val="22"/>
                <w:szCs w:val="22"/>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Мягкий знак на конце и в середине числительных</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рефлексии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 xml:space="preserve">Закреплять знания о простых и составных числительных; познакомить с правилами </w:t>
            </w:r>
            <w:r w:rsidRPr="000B160B">
              <w:rPr>
                <w:rFonts w:ascii="Times New Roman" w:hAnsi="Times New Roman"/>
                <w:kern w:val="2"/>
              </w:rPr>
              <w:lastRenderedPageBreak/>
              <w:t>употребления мягкого знака  в числительных; предупреждать и исправлять речевые ошибки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lastRenderedPageBreak/>
              <w:t xml:space="preserve">Знание правила написания мягкого знака в числительных; умения применять изученное </w:t>
            </w:r>
            <w:r w:rsidRPr="000B160B">
              <w:rPr>
                <w:rFonts w:ascii="Times New Roman" w:hAnsi="Times New Roman"/>
              </w:rPr>
              <w:lastRenderedPageBreak/>
              <w:t xml:space="preserve">правило </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lastRenderedPageBreak/>
              <w:t>128</w:t>
            </w:r>
          </w:p>
          <w:p w:rsidR="000B160B" w:rsidRPr="000B160B" w:rsidRDefault="000B160B" w:rsidP="000B160B">
            <w:pPr>
              <w:pStyle w:val="affa"/>
              <w:snapToGrid w:val="0"/>
              <w:spacing w:line="276" w:lineRule="auto"/>
              <w:rPr>
                <w:sz w:val="22"/>
                <w:szCs w:val="22"/>
              </w:rPr>
            </w:pPr>
            <w:r w:rsidRPr="000B160B">
              <w:rPr>
                <w:b/>
                <w:sz w:val="20"/>
                <w:szCs w:val="20"/>
              </w:rPr>
              <w:t>22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Порядковые числительные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Дать понятие о порядковых числительных  и особенностях их склонения; развивать навыки самостоятельной работы, учить предупреждать речевые ошибки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правил написания порядковых числительных, особенностей склонения составных порядковых числительных</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 xml:space="preserve">Центнер </w:t>
            </w:r>
          </w:p>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гектар</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129</w:t>
            </w:r>
          </w:p>
          <w:p w:rsidR="000B160B" w:rsidRPr="000B160B" w:rsidRDefault="000B160B" w:rsidP="000B160B">
            <w:pPr>
              <w:pStyle w:val="affa"/>
              <w:snapToGrid w:val="0"/>
              <w:spacing w:line="276" w:lineRule="auto"/>
              <w:rPr>
                <w:sz w:val="22"/>
                <w:szCs w:val="22"/>
              </w:rPr>
            </w:pPr>
            <w:r w:rsidRPr="000B160B">
              <w:rPr>
                <w:b/>
                <w:sz w:val="20"/>
                <w:szCs w:val="20"/>
              </w:rPr>
              <w:t>22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Разряды количественных числительных</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sz w:val="22"/>
                <w:szCs w:val="22"/>
              </w:rPr>
              <w:t>Урок открытия       «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Дать понятие о разрядах  количественных числительных; учить предупреждать и исправлять  речевые ошибки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разрядов  количественных числительных; умения правильно склонять числительные</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130</w:t>
            </w:r>
          </w:p>
          <w:p w:rsidR="000B160B" w:rsidRPr="000B160B" w:rsidRDefault="000B160B" w:rsidP="000B160B">
            <w:pPr>
              <w:pStyle w:val="affa"/>
              <w:snapToGrid w:val="0"/>
              <w:spacing w:line="276" w:lineRule="auto"/>
              <w:rPr>
                <w:sz w:val="22"/>
                <w:szCs w:val="22"/>
              </w:rPr>
            </w:pPr>
            <w:r w:rsidRPr="000B160B">
              <w:rPr>
                <w:b/>
                <w:sz w:val="20"/>
                <w:szCs w:val="20"/>
              </w:rPr>
              <w:t>22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Числительные, обозначающие целые  числа</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sz w:val="22"/>
                <w:szCs w:val="22"/>
              </w:rPr>
              <w:t>Урок открытия       «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 xml:space="preserve"> Показать особенности склонения числительных, обозначающих целые числа; развивать умение  правильно склонять числительные, обозначающие целые числа</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Умения правильно склонять числительные,  обозначающие  целые числа, предупреждать и исправлять речевые ошибки</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 xml:space="preserve">Девяносто двести </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131</w:t>
            </w:r>
          </w:p>
          <w:p w:rsidR="000B160B" w:rsidRPr="000B160B" w:rsidRDefault="000B160B" w:rsidP="000B160B">
            <w:pPr>
              <w:pStyle w:val="affa"/>
              <w:snapToGrid w:val="0"/>
              <w:spacing w:line="276" w:lineRule="auto"/>
              <w:rPr>
                <w:b/>
                <w:sz w:val="20"/>
                <w:szCs w:val="20"/>
              </w:rPr>
            </w:pPr>
            <w:r w:rsidRPr="000B160B">
              <w:rPr>
                <w:b/>
                <w:sz w:val="20"/>
                <w:szCs w:val="20"/>
              </w:rPr>
              <w:t>22 неделя</w:t>
            </w:r>
          </w:p>
          <w:p w:rsidR="000B160B" w:rsidRPr="000B160B" w:rsidRDefault="000B160B" w:rsidP="000B160B">
            <w:pPr>
              <w:pStyle w:val="affa"/>
              <w:snapToGrid w:val="0"/>
              <w:spacing w:line="276" w:lineRule="auto"/>
              <w:rPr>
                <w:sz w:val="22"/>
                <w:szCs w:val="22"/>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Числительные, обозначающие целые  числа</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 xml:space="preserve"> Показать особенности склонения числительных, обозначающих целые числа; развивать умение  правильно склонять числительные, обозначающие целые числа</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Умения правильно склонять числительные,  обозначающие  целые числа, предупреждать и исправлять речевые ошибки</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Триста четыреста</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132</w:t>
            </w:r>
          </w:p>
          <w:p w:rsidR="000B160B" w:rsidRPr="000B160B" w:rsidRDefault="000B160B" w:rsidP="000B160B">
            <w:pPr>
              <w:pStyle w:val="affa"/>
              <w:snapToGrid w:val="0"/>
              <w:spacing w:line="276" w:lineRule="auto"/>
              <w:rPr>
                <w:sz w:val="22"/>
                <w:szCs w:val="22"/>
              </w:rPr>
            </w:pPr>
            <w:r w:rsidRPr="000B160B">
              <w:rPr>
                <w:b/>
                <w:sz w:val="20"/>
                <w:szCs w:val="20"/>
              </w:rPr>
              <w:t>23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Дробные числительные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sz w:val="22"/>
                <w:szCs w:val="22"/>
              </w:rPr>
              <w:t>Урок открытия       «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Показать особенности склонения дробных числительных; учить предупреждать и исправлять орфографические</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lastRenderedPageBreak/>
              <w:t>133</w:t>
            </w:r>
          </w:p>
          <w:p w:rsidR="000B160B" w:rsidRPr="000B160B" w:rsidRDefault="000B160B" w:rsidP="000B160B">
            <w:pPr>
              <w:pStyle w:val="affa"/>
              <w:snapToGrid w:val="0"/>
              <w:spacing w:line="276" w:lineRule="auto"/>
              <w:rPr>
                <w:sz w:val="22"/>
                <w:szCs w:val="22"/>
              </w:rPr>
            </w:pPr>
            <w:r w:rsidRPr="000B160B">
              <w:rPr>
                <w:b/>
                <w:sz w:val="20"/>
                <w:szCs w:val="20"/>
              </w:rPr>
              <w:t>23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Собирательные числительные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sz w:val="22"/>
                <w:szCs w:val="22"/>
              </w:rPr>
              <w:t>Урок открытия       «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Показать особенности  употребления  и склонения собирательных числительных; развивать навыки  монологической речи.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Умения правильно употреблять и склонять собирательные числительные</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Трое суток двое ребят четверо лосят</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134</w:t>
            </w:r>
          </w:p>
          <w:p w:rsidR="000B160B" w:rsidRPr="000B160B" w:rsidRDefault="000B160B" w:rsidP="000B160B">
            <w:pPr>
              <w:pStyle w:val="affa"/>
              <w:snapToGrid w:val="0"/>
              <w:spacing w:line="276" w:lineRule="auto"/>
              <w:rPr>
                <w:sz w:val="22"/>
                <w:szCs w:val="22"/>
              </w:rPr>
            </w:pPr>
            <w:r w:rsidRPr="000B160B">
              <w:rPr>
                <w:b/>
                <w:sz w:val="20"/>
                <w:szCs w:val="20"/>
              </w:rPr>
              <w:t>23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Употребление  числительных в речи</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Учить  правильно употреблять формы числительных в речи; развивать навыки монологической речи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Умения правильно  употреблять  и склонять числительные</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135</w:t>
            </w:r>
          </w:p>
          <w:p w:rsidR="000B160B" w:rsidRPr="000B160B" w:rsidRDefault="000B160B" w:rsidP="000B160B">
            <w:pPr>
              <w:pStyle w:val="affa"/>
              <w:snapToGrid w:val="0"/>
              <w:spacing w:line="276" w:lineRule="auto"/>
              <w:rPr>
                <w:sz w:val="22"/>
                <w:szCs w:val="22"/>
              </w:rPr>
            </w:pPr>
            <w:r w:rsidRPr="000B160B">
              <w:rPr>
                <w:sz w:val="22"/>
                <w:szCs w:val="22"/>
              </w:rPr>
              <w:t>П/р</w:t>
            </w:r>
          </w:p>
          <w:p w:rsidR="000B160B" w:rsidRPr="000B160B" w:rsidRDefault="000B160B" w:rsidP="000B160B">
            <w:pPr>
              <w:pStyle w:val="affa"/>
              <w:snapToGrid w:val="0"/>
              <w:spacing w:line="276" w:lineRule="auto"/>
              <w:rPr>
                <w:sz w:val="22"/>
                <w:szCs w:val="22"/>
              </w:rPr>
            </w:pPr>
            <w:r w:rsidRPr="000B160B">
              <w:rPr>
                <w:b/>
                <w:sz w:val="20"/>
                <w:szCs w:val="20"/>
              </w:rPr>
              <w:t>23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Проверочная работа по теме «Числительное»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контроля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Проверить знания, умения и навыки по теме «имя числительное; развивать навыки работы с тестами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Умения применять полученные знания на практике</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136</w:t>
            </w:r>
          </w:p>
          <w:p w:rsidR="000B160B" w:rsidRPr="000B160B" w:rsidRDefault="000B160B" w:rsidP="000B160B">
            <w:pPr>
              <w:pStyle w:val="affa"/>
              <w:snapToGrid w:val="0"/>
              <w:spacing w:line="276" w:lineRule="auto"/>
              <w:rPr>
                <w:sz w:val="22"/>
                <w:szCs w:val="22"/>
              </w:rPr>
            </w:pPr>
            <w:r w:rsidRPr="000B160B">
              <w:rPr>
                <w:b/>
                <w:sz w:val="20"/>
                <w:szCs w:val="20"/>
              </w:rPr>
              <w:t>23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Морфологический  разбор имени числительного</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sz w:val="22"/>
                <w:szCs w:val="22"/>
              </w:rPr>
              <w:t>Урок открытия       «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Закреплять  знание морфологических признаков числительного; формировать навыки морфологического разбора</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Владение навыками морфологического разбора</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137</w:t>
            </w:r>
          </w:p>
          <w:p w:rsidR="000B160B" w:rsidRPr="000B160B" w:rsidRDefault="000B160B" w:rsidP="000B160B">
            <w:pPr>
              <w:pStyle w:val="affa"/>
              <w:snapToGrid w:val="0"/>
              <w:spacing w:line="276" w:lineRule="auto"/>
              <w:rPr>
                <w:sz w:val="22"/>
                <w:szCs w:val="22"/>
              </w:rPr>
            </w:pPr>
            <w:r w:rsidRPr="000B160B">
              <w:rPr>
                <w:b/>
                <w:sz w:val="20"/>
                <w:szCs w:val="20"/>
              </w:rPr>
              <w:t>23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Обобщающий урок по теме «Имя числительное»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рефлексии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Закрепить и обобщить изученное об имени числительном; развивать навыки  монологической речи, совершенствовать орфографические навыки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Умения делать сообщения по плану, анализировать свою учебную деятельность</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 xml:space="preserve">Штукатур штукатурить </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138</w:t>
            </w:r>
          </w:p>
          <w:p w:rsidR="000B160B" w:rsidRPr="000B160B" w:rsidRDefault="000B160B" w:rsidP="000B160B">
            <w:pPr>
              <w:pStyle w:val="affa"/>
              <w:snapToGrid w:val="0"/>
              <w:spacing w:line="276" w:lineRule="auto"/>
              <w:rPr>
                <w:sz w:val="22"/>
                <w:szCs w:val="22"/>
              </w:rPr>
            </w:pPr>
            <w:r w:rsidRPr="000B160B">
              <w:rPr>
                <w:sz w:val="22"/>
                <w:szCs w:val="22"/>
              </w:rPr>
              <w:t>К\р</w:t>
            </w:r>
          </w:p>
          <w:p w:rsidR="000B160B" w:rsidRPr="000B160B" w:rsidRDefault="000B160B" w:rsidP="000B160B">
            <w:pPr>
              <w:pStyle w:val="affa"/>
              <w:snapToGrid w:val="0"/>
              <w:spacing w:line="276" w:lineRule="auto"/>
              <w:rPr>
                <w:sz w:val="22"/>
                <w:szCs w:val="22"/>
              </w:rPr>
            </w:pPr>
            <w:r w:rsidRPr="000B160B">
              <w:rPr>
                <w:b/>
                <w:sz w:val="20"/>
                <w:szCs w:val="20"/>
              </w:rPr>
              <w:t>24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Контрольная работа по теме «имя числительное»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контроля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Проверить знания, умения и навыки по теме</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Умения применять полученные знания на практике</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139</w:t>
            </w:r>
          </w:p>
          <w:p w:rsidR="000B160B" w:rsidRPr="000B160B" w:rsidRDefault="000B160B" w:rsidP="000B160B">
            <w:pPr>
              <w:pStyle w:val="affa"/>
              <w:snapToGrid w:val="0"/>
              <w:spacing w:line="276" w:lineRule="auto"/>
              <w:rPr>
                <w:sz w:val="22"/>
                <w:szCs w:val="22"/>
              </w:rPr>
            </w:pPr>
          </w:p>
          <w:p w:rsidR="000B160B" w:rsidRPr="000B160B" w:rsidRDefault="000B160B" w:rsidP="000B160B">
            <w:pPr>
              <w:pStyle w:val="affa"/>
              <w:snapToGrid w:val="0"/>
              <w:spacing w:line="276" w:lineRule="auto"/>
              <w:rPr>
                <w:b/>
                <w:sz w:val="22"/>
                <w:szCs w:val="22"/>
              </w:rPr>
            </w:pPr>
            <w:r w:rsidRPr="000B160B">
              <w:rPr>
                <w:b/>
                <w:sz w:val="22"/>
                <w:szCs w:val="22"/>
              </w:rPr>
              <w:t>Р\Р Р/К</w:t>
            </w:r>
          </w:p>
          <w:p w:rsidR="000B160B" w:rsidRPr="000B160B" w:rsidRDefault="000B160B" w:rsidP="000B160B">
            <w:pPr>
              <w:pStyle w:val="affa"/>
              <w:snapToGrid w:val="0"/>
              <w:spacing w:line="276" w:lineRule="auto"/>
              <w:rPr>
                <w:b/>
                <w:sz w:val="22"/>
                <w:szCs w:val="22"/>
              </w:rPr>
            </w:pPr>
            <w:r w:rsidRPr="000B160B">
              <w:rPr>
                <w:b/>
                <w:sz w:val="20"/>
                <w:szCs w:val="20"/>
              </w:rPr>
              <w:t>24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lastRenderedPageBreak/>
              <w:t xml:space="preserve">Публичное </w:t>
            </w:r>
            <w:r w:rsidRPr="000B160B">
              <w:rPr>
                <w:rFonts w:ascii="Times New Roman" w:hAnsi="Times New Roman"/>
                <w:b/>
                <w:kern w:val="2"/>
              </w:rPr>
              <w:lastRenderedPageBreak/>
              <w:t>выступление на тему «Берегите природу»</w:t>
            </w:r>
          </w:p>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Берегите природу с. Грачёвка</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lastRenderedPageBreak/>
              <w:t xml:space="preserve">Урок </w:t>
            </w:r>
            <w:r w:rsidRPr="000B160B">
              <w:rPr>
                <w:bCs/>
                <w:sz w:val="22"/>
                <w:szCs w:val="22"/>
              </w:rPr>
              <w:lastRenderedPageBreak/>
              <w:t>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lastRenderedPageBreak/>
              <w:t xml:space="preserve">Развивать навыки монологической </w:t>
            </w:r>
            <w:r w:rsidRPr="000B160B">
              <w:rPr>
                <w:rFonts w:ascii="Times New Roman" w:hAnsi="Times New Roman"/>
                <w:kern w:val="2"/>
              </w:rPr>
              <w:lastRenderedPageBreak/>
              <w:t>речи, публичных выступлений</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lastRenderedPageBreak/>
              <w:t xml:space="preserve">Умения создавать небольшие </w:t>
            </w:r>
            <w:r w:rsidRPr="000B160B">
              <w:rPr>
                <w:rFonts w:ascii="Times New Roman" w:hAnsi="Times New Roman"/>
              </w:rPr>
              <w:lastRenderedPageBreak/>
              <w:t>выступления на заданную тему, выступать на публике</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p>
        </w:tc>
        <w:tc>
          <w:tcPr>
            <w:tcW w:w="11112" w:type="dxa"/>
            <w:gridSpan w:val="4"/>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center"/>
              <w:rPr>
                <w:rFonts w:ascii="Times New Roman" w:hAnsi="Times New Roman"/>
                <w:b/>
              </w:rPr>
            </w:pPr>
            <w:r w:rsidRPr="000B160B">
              <w:rPr>
                <w:rFonts w:ascii="Times New Roman" w:hAnsi="Times New Roman"/>
                <w:b/>
              </w:rPr>
              <w:t>Местоимение</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140</w:t>
            </w:r>
          </w:p>
          <w:p w:rsidR="000B160B" w:rsidRPr="000B160B" w:rsidRDefault="000B160B" w:rsidP="000B160B">
            <w:pPr>
              <w:pStyle w:val="affa"/>
              <w:snapToGrid w:val="0"/>
              <w:spacing w:line="276" w:lineRule="auto"/>
              <w:rPr>
                <w:sz w:val="22"/>
                <w:szCs w:val="22"/>
              </w:rPr>
            </w:pPr>
            <w:r w:rsidRPr="000B160B">
              <w:rPr>
                <w:b/>
                <w:sz w:val="20"/>
                <w:szCs w:val="20"/>
              </w:rPr>
              <w:t>24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Местоимение как часть речи</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рефлексии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Дать понятие о местоимении как части речи, об основных разрядах  местоимений; показать их синтаксическую роль.</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морфологических  признаков местоимений; умения определять падеж и синтаксическую роль</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141</w:t>
            </w:r>
          </w:p>
          <w:p w:rsidR="000B160B" w:rsidRPr="000B160B" w:rsidRDefault="000B160B" w:rsidP="000B160B">
            <w:pPr>
              <w:pStyle w:val="affa"/>
              <w:snapToGrid w:val="0"/>
              <w:spacing w:line="276" w:lineRule="auto"/>
              <w:rPr>
                <w:sz w:val="22"/>
                <w:szCs w:val="22"/>
              </w:rPr>
            </w:pPr>
            <w:r w:rsidRPr="000B160B">
              <w:rPr>
                <w:b/>
                <w:sz w:val="20"/>
                <w:szCs w:val="20"/>
              </w:rPr>
              <w:t>24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Личные местоимения</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sz w:val="22"/>
                <w:szCs w:val="22"/>
              </w:rPr>
              <w:t>Урок открытия       «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Дать понятие о личных  местоимениях; показать особенности склонения личных местоимений, их значение</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особенностей склонения личных местоимений; умения распознавать личные местоимения в разных падежах</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142</w:t>
            </w:r>
          </w:p>
          <w:p w:rsidR="000B160B" w:rsidRPr="000B160B" w:rsidRDefault="000B160B" w:rsidP="000B160B">
            <w:pPr>
              <w:pStyle w:val="affa"/>
              <w:snapToGrid w:val="0"/>
              <w:spacing w:line="276" w:lineRule="auto"/>
              <w:rPr>
                <w:sz w:val="22"/>
                <w:szCs w:val="22"/>
              </w:rPr>
            </w:pPr>
            <w:r w:rsidRPr="000B160B">
              <w:rPr>
                <w:b/>
                <w:sz w:val="20"/>
                <w:szCs w:val="20"/>
              </w:rPr>
              <w:t>24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Личные местоимения</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Дать понятие о личных  местоимениях; показать особенности склонения личных местоимений, их значение</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особенностей склонения личных местоимений; умения распознавать личные местоимения в разных падежах</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Сирень заглавие  подзаголовок</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143</w:t>
            </w:r>
          </w:p>
          <w:p w:rsidR="000B160B" w:rsidRPr="000B160B" w:rsidRDefault="000B160B" w:rsidP="000B160B">
            <w:pPr>
              <w:pStyle w:val="affa"/>
              <w:snapToGrid w:val="0"/>
              <w:spacing w:line="276" w:lineRule="auto"/>
              <w:rPr>
                <w:sz w:val="22"/>
                <w:szCs w:val="22"/>
              </w:rPr>
            </w:pPr>
            <w:r w:rsidRPr="000B160B">
              <w:rPr>
                <w:b/>
                <w:sz w:val="20"/>
                <w:szCs w:val="20"/>
              </w:rPr>
              <w:t>24 неделя</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Возвратное местоимение СЕБЯ</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Дать понятие о возвратном местоимении; его особенностях</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морфологических особенностей возвратного местоимения</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 xml:space="preserve">Упасть свалиться слететь </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144</w:t>
            </w:r>
          </w:p>
          <w:p w:rsidR="000B160B" w:rsidRPr="000B160B" w:rsidRDefault="000B160B" w:rsidP="000B160B">
            <w:pPr>
              <w:pStyle w:val="affa"/>
              <w:snapToGrid w:val="0"/>
              <w:spacing w:line="276" w:lineRule="auto"/>
              <w:rPr>
                <w:sz w:val="22"/>
                <w:szCs w:val="22"/>
              </w:rPr>
            </w:pPr>
            <w:r w:rsidRPr="000B160B">
              <w:rPr>
                <w:b/>
                <w:sz w:val="20"/>
                <w:szCs w:val="20"/>
              </w:rPr>
              <w:t>25 неделя</w:t>
            </w:r>
          </w:p>
          <w:p w:rsidR="000B160B" w:rsidRPr="000B160B" w:rsidRDefault="000B160B" w:rsidP="000B160B">
            <w:pPr>
              <w:pStyle w:val="affa"/>
              <w:snapToGrid w:val="0"/>
              <w:spacing w:line="276" w:lineRule="auto"/>
              <w:rPr>
                <w:sz w:val="22"/>
                <w:szCs w:val="22"/>
              </w:rPr>
            </w:pPr>
            <w:r w:rsidRPr="000B160B">
              <w:rPr>
                <w:sz w:val="22"/>
                <w:szCs w:val="22"/>
              </w:rPr>
              <w:t>Р\Р</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Сочинение по рисункам</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Развивать умение составлять устные и письменные рассказы по рисункам; совершенствовать навыки монологической речи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Умение составлять устные описания – рассказы на заданную тему</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lastRenderedPageBreak/>
              <w:t>145</w:t>
            </w:r>
          </w:p>
          <w:p w:rsidR="000B160B" w:rsidRPr="000B160B" w:rsidRDefault="000B160B" w:rsidP="000B160B">
            <w:pPr>
              <w:pStyle w:val="affa"/>
              <w:snapToGrid w:val="0"/>
              <w:spacing w:line="276" w:lineRule="auto"/>
              <w:rPr>
                <w:sz w:val="22"/>
                <w:szCs w:val="22"/>
              </w:rPr>
            </w:pPr>
            <w:r w:rsidRPr="000B160B">
              <w:rPr>
                <w:b/>
                <w:sz w:val="20"/>
                <w:szCs w:val="20"/>
              </w:rPr>
              <w:t>25 неделя</w:t>
            </w:r>
          </w:p>
          <w:p w:rsidR="000B160B" w:rsidRPr="000B160B" w:rsidRDefault="000B160B" w:rsidP="000B160B">
            <w:pPr>
              <w:pStyle w:val="affa"/>
              <w:snapToGrid w:val="0"/>
              <w:spacing w:line="276" w:lineRule="auto"/>
              <w:rPr>
                <w:sz w:val="22"/>
                <w:szCs w:val="22"/>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Вопросительные и относительные местоимения</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Дать понятие о вопросительных и относительных местоимениях; показать особенности их склонения, разницу между ними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 xml:space="preserve">Знание морфологических особенностей вопросительных и  относительных местоимений; умения их различать </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инструмент</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146</w:t>
            </w:r>
          </w:p>
          <w:p w:rsidR="000B160B" w:rsidRPr="000B160B" w:rsidRDefault="000B160B" w:rsidP="000B160B">
            <w:pPr>
              <w:pStyle w:val="affa"/>
              <w:snapToGrid w:val="0"/>
              <w:spacing w:line="276" w:lineRule="auto"/>
              <w:rPr>
                <w:sz w:val="22"/>
                <w:szCs w:val="22"/>
              </w:rPr>
            </w:pPr>
            <w:r w:rsidRPr="000B160B">
              <w:rPr>
                <w:b/>
                <w:sz w:val="20"/>
                <w:szCs w:val="20"/>
              </w:rPr>
              <w:t>25 неделя</w:t>
            </w:r>
          </w:p>
          <w:p w:rsidR="000B160B" w:rsidRPr="000B160B" w:rsidRDefault="000B160B" w:rsidP="000B160B">
            <w:pPr>
              <w:pStyle w:val="affa"/>
              <w:snapToGrid w:val="0"/>
              <w:spacing w:line="276" w:lineRule="auto"/>
              <w:rPr>
                <w:sz w:val="22"/>
                <w:szCs w:val="22"/>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Вопросительные и относительные местоимения</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Дать понятие о вопросительных и относительных местоимениях; показать особенности их склонения, разницу между ними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 xml:space="preserve">Знание морфологических особенностей вопросительных и  относительных местоимений; умения их различать </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инструмент</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147</w:t>
            </w:r>
          </w:p>
          <w:p w:rsidR="000B160B" w:rsidRPr="000B160B" w:rsidRDefault="000B160B" w:rsidP="000B160B">
            <w:pPr>
              <w:pStyle w:val="affa"/>
              <w:snapToGrid w:val="0"/>
              <w:spacing w:line="276" w:lineRule="auto"/>
              <w:rPr>
                <w:sz w:val="22"/>
                <w:szCs w:val="22"/>
              </w:rPr>
            </w:pPr>
            <w:r w:rsidRPr="000B160B">
              <w:rPr>
                <w:b/>
                <w:sz w:val="20"/>
                <w:szCs w:val="20"/>
              </w:rPr>
              <w:t>25 неделя</w:t>
            </w:r>
          </w:p>
          <w:p w:rsidR="000B160B" w:rsidRPr="000B160B" w:rsidRDefault="000B160B" w:rsidP="000B160B">
            <w:pPr>
              <w:pStyle w:val="affa"/>
              <w:snapToGrid w:val="0"/>
              <w:spacing w:line="276" w:lineRule="auto"/>
              <w:rPr>
                <w:sz w:val="22"/>
                <w:szCs w:val="22"/>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Неопределенные местоимения</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 xml:space="preserve"> Урок рефлексии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Дать понятие о неопределенных местоимениях, особенностях их склонения; познакомить с условиями слитного, раздельного и дефисного написания</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морфологических особенностей неопределенных  местоимений, условий их написания</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Кто- нибудь кое – что некоторый  нечто    кто- то</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148</w:t>
            </w:r>
          </w:p>
          <w:p w:rsidR="000B160B" w:rsidRPr="000B160B" w:rsidRDefault="000B160B" w:rsidP="000B160B">
            <w:pPr>
              <w:pStyle w:val="affa"/>
              <w:snapToGrid w:val="0"/>
              <w:spacing w:line="276" w:lineRule="auto"/>
              <w:rPr>
                <w:sz w:val="22"/>
                <w:szCs w:val="22"/>
              </w:rPr>
            </w:pPr>
            <w:r w:rsidRPr="000B160B">
              <w:rPr>
                <w:b/>
                <w:sz w:val="20"/>
                <w:szCs w:val="20"/>
              </w:rPr>
              <w:t>25 неделя</w:t>
            </w:r>
          </w:p>
          <w:p w:rsidR="000B160B" w:rsidRPr="000B160B" w:rsidRDefault="000B160B" w:rsidP="000B160B">
            <w:pPr>
              <w:pStyle w:val="affa"/>
              <w:snapToGrid w:val="0"/>
              <w:spacing w:line="276" w:lineRule="auto"/>
              <w:rPr>
                <w:sz w:val="22"/>
                <w:szCs w:val="22"/>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Отрицательные местоимения</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рефлексии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Дать понятие об отрицательных местоимениях, их склонении; познакомить с условиями выбора приставок Не- и Ни- в отрицательных местоимениях, с правилом слитного и раздельного написания приставок</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способа образования и морфологических особенностей отрицательных местоимений</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Ничего   некого     чего никакой  нечего</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149</w:t>
            </w:r>
          </w:p>
          <w:p w:rsidR="000B160B" w:rsidRPr="000B160B" w:rsidRDefault="000B160B" w:rsidP="000B160B">
            <w:pPr>
              <w:pStyle w:val="affa"/>
              <w:snapToGrid w:val="0"/>
              <w:spacing w:line="276" w:lineRule="auto"/>
              <w:rPr>
                <w:sz w:val="22"/>
                <w:szCs w:val="22"/>
              </w:rPr>
            </w:pPr>
            <w:r w:rsidRPr="000B160B">
              <w:rPr>
                <w:b/>
                <w:sz w:val="20"/>
                <w:szCs w:val="20"/>
              </w:rPr>
              <w:t>25 неделя</w:t>
            </w:r>
          </w:p>
          <w:p w:rsidR="000B160B" w:rsidRPr="000B160B" w:rsidRDefault="000B160B" w:rsidP="000B160B">
            <w:pPr>
              <w:pStyle w:val="affa"/>
              <w:snapToGrid w:val="0"/>
              <w:spacing w:line="276" w:lineRule="auto"/>
              <w:rPr>
                <w:sz w:val="22"/>
                <w:szCs w:val="22"/>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Отрицательные местоимения</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рефлексии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Дать понятие об отрицательных местоимениях, их склонении; познакомить с условиями выбора приставок Не- и Ни- в отрицательных местоимениях, с правилом слитного и раздельного написания приставок</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способа образования и морфологических особенностей отрицательных местоимений</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lastRenderedPageBreak/>
              <w:t>150</w:t>
            </w:r>
          </w:p>
          <w:p w:rsidR="000B160B" w:rsidRPr="000B160B" w:rsidRDefault="000B160B" w:rsidP="000B160B">
            <w:pPr>
              <w:pStyle w:val="affa"/>
              <w:snapToGrid w:val="0"/>
              <w:spacing w:line="276" w:lineRule="auto"/>
              <w:rPr>
                <w:sz w:val="22"/>
                <w:szCs w:val="22"/>
              </w:rPr>
            </w:pPr>
            <w:r w:rsidRPr="000B160B">
              <w:rPr>
                <w:b/>
                <w:sz w:val="20"/>
                <w:szCs w:val="20"/>
              </w:rPr>
              <w:t>26 неделя</w:t>
            </w:r>
          </w:p>
          <w:p w:rsidR="000B160B" w:rsidRPr="000B160B" w:rsidRDefault="000B160B" w:rsidP="000B160B">
            <w:pPr>
              <w:pStyle w:val="affa"/>
              <w:snapToGrid w:val="0"/>
              <w:spacing w:line="276" w:lineRule="auto"/>
              <w:rPr>
                <w:sz w:val="22"/>
                <w:szCs w:val="22"/>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Отрицательные местоимения</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рефлексии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Дать понятие об отрицательных местоимениях, их склонении; познакомить с условиями выбора приставок Не- и Ни- в отрицательных местоимениях, с правилом слитного и раздельного написания приставок</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способа образования и морфологических особенностей отрицательных местоимений</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151</w:t>
            </w:r>
          </w:p>
          <w:p w:rsidR="000B160B" w:rsidRPr="000B160B" w:rsidRDefault="000B160B" w:rsidP="000B160B">
            <w:pPr>
              <w:pStyle w:val="affa"/>
              <w:snapToGrid w:val="0"/>
              <w:spacing w:line="276" w:lineRule="auto"/>
              <w:rPr>
                <w:sz w:val="22"/>
                <w:szCs w:val="22"/>
              </w:rPr>
            </w:pPr>
            <w:r w:rsidRPr="000B160B">
              <w:rPr>
                <w:b/>
                <w:sz w:val="20"/>
                <w:szCs w:val="20"/>
              </w:rPr>
              <w:t>26 неделя</w:t>
            </w:r>
          </w:p>
          <w:p w:rsidR="000B160B" w:rsidRPr="000B160B" w:rsidRDefault="000B160B" w:rsidP="000B160B">
            <w:pPr>
              <w:pStyle w:val="affa"/>
              <w:snapToGrid w:val="0"/>
              <w:spacing w:line="276" w:lineRule="auto"/>
              <w:rPr>
                <w:sz w:val="22"/>
                <w:szCs w:val="22"/>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Притяжательные местоимения</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Дать понятие о притяжательных местоимениях, особенностях их склонения; показать разницу между притяжательными и личными местоимениями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морфологических особенностей притяжательных  местоимений; умения склонять притяжательные местоимения, различать притяжательные  и личные местоимения</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 xml:space="preserve">Их </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152</w:t>
            </w:r>
          </w:p>
          <w:p w:rsidR="000B160B" w:rsidRPr="000B160B" w:rsidRDefault="000B160B" w:rsidP="000B160B">
            <w:pPr>
              <w:pStyle w:val="affa"/>
              <w:snapToGrid w:val="0"/>
              <w:spacing w:line="276" w:lineRule="auto"/>
              <w:rPr>
                <w:sz w:val="22"/>
                <w:szCs w:val="22"/>
              </w:rPr>
            </w:pPr>
          </w:p>
          <w:p w:rsidR="000B160B" w:rsidRPr="000B160B" w:rsidRDefault="000B160B" w:rsidP="000B160B">
            <w:pPr>
              <w:pStyle w:val="affa"/>
              <w:snapToGrid w:val="0"/>
              <w:spacing w:line="276" w:lineRule="auto"/>
              <w:rPr>
                <w:b/>
                <w:sz w:val="22"/>
                <w:szCs w:val="22"/>
              </w:rPr>
            </w:pPr>
            <w:r w:rsidRPr="000B160B">
              <w:rPr>
                <w:b/>
                <w:sz w:val="22"/>
                <w:szCs w:val="22"/>
              </w:rPr>
              <w:t>Р\Р</w:t>
            </w:r>
          </w:p>
          <w:p w:rsidR="000B160B" w:rsidRPr="000B160B" w:rsidRDefault="000B160B" w:rsidP="000B160B">
            <w:pPr>
              <w:pStyle w:val="affa"/>
              <w:snapToGrid w:val="0"/>
              <w:spacing w:line="276" w:lineRule="auto"/>
              <w:rPr>
                <w:sz w:val="22"/>
                <w:szCs w:val="22"/>
              </w:rPr>
            </w:pPr>
            <w:r w:rsidRPr="000B160B">
              <w:rPr>
                <w:b/>
                <w:sz w:val="20"/>
                <w:szCs w:val="20"/>
              </w:rPr>
              <w:t>26 неделя</w:t>
            </w:r>
          </w:p>
          <w:p w:rsidR="000B160B" w:rsidRPr="000B160B" w:rsidRDefault="000B160B" w:rsidP="000B160B">
            <w:pPr>
              <w:pStyle w:val="affa"/>
              <w:snapToGrid w:val="0"/>
              <w:spacing w:line="276" w:lineRule="auto"/>
              <w:rPr>
                <w:b/>
                <w:sz w:val="22"/>
                <w:szCs w:val="22"/>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Рассуждение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pStyle w:val="affa"/>
              <w:snapToGrid w:val="0"/>
              <w:spacing w:line="276" w:lineRule="auto"/>
              <w:rPr>
                <w:bCs/>
                <w:sz w:val="22"/>
                <w:szCs w:val="22"/>
              </w:rPr>
            </w:pPr>
            <w:r w:rsidRPr="000B160B">
              <w:rPr>
                <w:bCs/>
                <w:sz w:val="22"/>
                <w:szCs w:val="22"/>
              </w:rPr>
              <w:t>Развивать умение составлять тесты – рассуждения, совершенствовать навыки анализа текста</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особенностей рассуждения как типа речи;  умения различать типы речи, составлять план текста- рассуждения, писать сочинение по плану</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Убедить возражать противоречить заверить</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153</w:t>
            </w:r>
          </w:p>
          <w:p w:rsidR="000B160B" w:rsidRPr="000B160B" w:rsidRDefault="000B160B" w:rsidP="000B160B">
            <w:pPr>
              <w:pStyle w:val="affa"/>
              <w:snapToGrid w:val="0"/>
              <w:spacing w:line="276" w:lineRule="auto"/>
              <w:rPr>
                <w:sz w:val="22"/>
                <w:szCs w:val="22"/>
              </w:rPr>
            </w:pPr>
          </w:p>
          <w:p w:rsidR="000B160B" w:rsidRPr="000B160B" w:rsidRDefault="000B160B" w:rsidP="000B160B">
            <w:pPr>
              <w:pStyle w:val="affa"/>
              <w:snapToGrid w:val="0"/>
              <w:spacing w:line="276" w:lineRule="auto"/>
              <w:rPr>
                <w:b/>
                <w:sz w:val="22"/>
                <w:szCs w:val="22"/>
              </w:rPr>
            </w:pPr>
            <w:r w:rsidRPr="000B160B">
              <w:rPr>
                <w:b/>
                <w:sz w:val="22"/>
                <w:szCs w:val="22"/>
              </w:rPr>
              <w:t>Р\Р</w:t>
            </w:r>
          </w:p>
          <w:p w:rsidR="000B160B" w:rsidRPr="000B160B" w:rsidRDefault="000B160B" w:rsidP="000B160B">
            <w:pPr>
              <w:pStyle w:val="affa"/>
              <w:snapToGrid w:val="0"/>
              <w:spacing w:line="276" w:lineRule="auto"/>
              <w:rPr>
                <w:sz w:val="22"/>
                <w:szCs w:val="22"/>
              </w:rPr>
            </w:pPr>
            <w:r w:rsidRPr="000B160B">
              <w:rPr>
                <w:b/>
                <w:sz w:val="20"/>
                <w:szCs w:val="20"/>
              </w:rPr>
              <w:t>26 неделя</w:t>
            </w:r>
          </w:p>
          <w:p w:rsidR="000B160B" w:rsidRPr="000B160B" w:rsidRDefault="000B160B" w:rsidP="000B160B">
            <w:pPr>
              <w:pStyle w:val="affa"/>
              <w:snapToGrid w:val="0"/>
              <w:spacing w:line="276" w:lineRule="auto"/>
              <w:rPr>
                <w:b/>
                <w:sz w:val="22"/>
                <w:szCs w:val="22"/>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Рассуждение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pStyle w:val="affa"/>
              <w:snapToGrid w:val="0"/>
              <w:spacing w:line="276" w:lineRule="auto"/>
              <w:rPr>
                <w:bCs/>
                <w:sz w:val="22"/>
                <w:szCs w:val="22"/>
              </w:rPr>
            </w:pPr>
            <w:r w:rsidRPr="000B160B">
              <w:rPr>
                <w:bCs/>
                <w:sz w:val="22"/>
                <w:szCs w:val="22"/>
              </w:rPr>
              <w:t>Развивать умение составлять тесты – рассуждения, совершенствовать навыки анализа текста</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особенностей рассуждения как типа речи;  умения различать типы речи, составлять план текста- рассуждения, писать сочинение по плану</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154</w:t>
            </w:r>
          </w:p>
          <w:p w:rsidR="000B160B" w:rsidRPr="000B160B" w:rsidRDefault="000B160B" w:rsidP="000B160B">
            <w:pPr>
              <w:pStyle w:val="affa"/>
              <w:snapToGrid w:val="0"/>
              <w:spacing w:line="276" w:lineRule="auto"/>
              <w:rPr>
                <w:sz w:val="22"/>
                <w:szCs w:val="22"/>
              </w:rPr>
            </w:pPr>
            <w:r w:rsidRPr="000B160B">
              <w:rPr>
                <w:b/>
                <w:sz w:val="20"/>
                <w:szCs w:val="20"/>
              </w:rPr>
              <w:t>26 неделя</w:t>
            </w:r>
          </w:p>
          <w:p w:rsidR="000B160B" w:rsidRPr="000B160B" w:rsidRDefault="000B160B" w:rsidP="000B160B">
            <w:pPr>
              <w:pStyle w:val="affa"/>
              <w:snapToGrid w:val="0"/>
              <w:spacing w:line="276" w:lineRule="auto"/>
              <w:rPr>
                <w:sz w:val="22"/>
                <w:szCs w:val="22"/>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Указательные местоимения</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sz w:val="22"/>
                <w:szCs w:val="22"/>
              </w:rPr>
              <w:t>Урок открытия       «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 xml:space="preserve">Дать понятие об указательных местоимениях, их склонении; развивать навыки работы с текстом; </w:t>
            </w:r>
            <w:r w:rsidRPr="000B160B">
              <w:rPr>
                <w:rFonts w:ascii="Times New Roman" w:hAnsi="Times New Roman"/>
                <w:kern w:val="2"/>
              </w:rPr>
              <w:lastRenderedPageBreak/>
              <w:t>учить предупреждать речевые ошибки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lastRenderedPageBreak/>
              <w:t xml:space="preserve">Знание морфологических особенностей указательных местоимений; умения  склонять </w:t>
            </w:r>
            <w:r w:rsidRPr="000B160B">
              <w:rPr>
                <w:rFonts w:ascii="Times New Roman" w:hAnsi="Times New Roman"/>
              </w:rPr>
              <w:lastRenderedPageBreak/>
              <w:t>указательные местоимения, обнаруживать и устранять речевые ошибки</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lastRenderedPageBreak/>
              <w:t xml:space="preserve">Такой    столько </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lastRenderedPageBreak/>
              <w:t>155</w:t>
            </w:r>
          </w:p>
          <w:p w:rsidR="000B160B" w:rsidRPr="000B160B" w:rsidRDefault="000B160B" w:rsidP="000B160B">
            <w:pPr>
              <w:pStyle w:val="affa"/>
              <w:snapToGrid w:val="0"/>
              <w:spacing w:line="276" w:lineRule="auto"/>
              <w:rPr>
                <w:sz w:val="22"/>
                <w:szCs w:val="22"/>
              </w:rPr>
            </w:pPr>
          </w:p>
          <w:p w:rsidR="000B160B" w:rsidRPr="000B160B" w:rsidRDefault="000B160B" w:rsidP="000B160B">
            <w:pPr>
              <w:pStyle w:val="affa"/>
              <w:snapToGrid w:val="0"/>
              <w:spacing w:line="276" w:lineRule="auto"/>
              <w:rPr>
                <w:sz w:val="22"/>
                <w:szCs w:val="22"/>
              </w:rPr>
            </w:pPr>
          </w:p>
          <w:p w:rsidR="000B160B" w:rsidRPr="000B160B" w:rsidRDefault="000B160B" w:rsidP="000B160B">
            <w:pPr>
              <w:pStyle w:val="affa"/>
              <w:snapToGrid w:val="0"/>
              <w:spacing w:line="276" w:lineRule="auto"/>
              <w:rPr>
                <w:sz w:val="22"/>
                <w:szCs w:val="22"/>
              </w:rPr>
            </w:pPr>
            <w:r w:rsidRPr="000B160B">
              <w:rPr>
                <w:sz w:val="22"/>
                <w:szCs w:val="22"/>
              </w:rPr>
              <w:t>Р\Р</w:t>
            </w:r>
          </w:p>
          <w:p w:rsidR="000B160B" w:rsidRPr="000B160B" w:rsidRDefault="000B160B" w:rsidP="000B160B">
            <w:pPr>
              <w:pStyle w:val="affa"/>
              <w:snapToGrid w:val="0"/>
              <w:spacing w:line="276" w:lineRule="auto"/>
              <w:rPr>
                <w:sz w:val="22"/>
                <w:szCs w:val="22"/>
              </w:rPr>
            </w:pPr>
            <w:r w:rsidRPr="000B160B">
              <w:rPr>
                <w:b/>
                <w:sz w:val="20"/>
                <w:szCs w:val="20"/>
              </w:rPr>
              <w:t>26 неделя</w:t>
            </w:r>
          </w:p>
          <w:p w:rsidR="000B160B" w:rsidRPr="000B160B" w:rsidRDefault="000B160B" w:rsidP="000B160B">
            <w:pPr>
              <w:pStyle w:val="affa"/>
              <w:snapToGrid w:val="0"/>
              <w:spacing w:line="276" w:lineRule="auto"/>
              <w:rPr>
                <w:sz w:val="22"/>
                <w:szCs w:val="22"/>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Текст и план текста</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Повторить основные признаки текста; закреплять знания о средствах связи предложений в тексте; развивать навыки составления плана текста, пересказ текста по плану</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основных признаков текста; умения определять основную мысль текста и озаглавливать его, составлять план текста, пересказывать по плану.</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 xml:space="preserve">Типография биография издавать публиковать выпускать </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156</w:t>
            </w:r>
          </w:p>
          <w:p w:rsidR="000B160B" w:rsidRPr="000B160B" w:rsidRDefault="000B160B" w:rsidP="000B160B">
            <w:pPr>
              <w:pStyle w:val="affa"/>
              <w:snapToGrid w:val="0"/>
              <w:spacing w:line="276" w:lineRule="auto"/>
              <w:rPr>
                <w:sz w:val="22"/>
                <w:szCs w:val="22"/>
              </w:rPr>
            </w:pPr>
          </w:p>
          <w:p w:rsidR="000B160B" w:rsidRPr="000B160B" w:rsidRDefault="000B160B" w:rsidP="000B160B">
            <w:pPr>
              <w:pStyle w:val="affa"/>
              <w:snapToGrid w:val="0"/>
              <w:spacing w:line="276" w:lineRule="auto"/>
              <w:rPr>
                <w:sz w:val="22"/>
                <w:szCs w:val="22"/>
              </w:rPr>
            </w:pPr>
            <w:r w:rsidRPr="000B160B">
              <w:rPr>
                <w:sz w:val="22"/>
                <w:szCs w:val="22"/>
              </w:rPr>
              <w:t>Р\К</w:t>
            </w:r>
          </w:p>
          <w:p w:rsidR="000B160B" w:rsidRPr="000B160B" w:rsidRDefault="000B160B" w:rsidP="000B160B">
            <w:pPr>
              <w:pStyle w:val="affa"/>
              <w:snapToGrid w:val="0"/>
              <w:spacing w:line="276" w:lineRule="auto"/>
              <w:rPr>
                <w:sz w:val="22"/>
                <w:szCs w:val="22"/>
              </w:rPr>
            </w:pPr>
            <w:r w:rsidRPr="000B160B">
              <w:rPr>
                <w:b/>
                <w:sz w:val="20"/>
                <w:szCs w:val="20"/>
              </w:rPr>
              <w:t>27 неделя</w:t>
            </w:r>
          </w:p>
          <w:p w:rsidR="000B160B" w:rsidRPr="000B160B" w:rsidRDefault="000B160B" w:rsidP="000B160B">
            <w:pPr>
              <w:pStyle w:val="affa"/>
              <w:snapToGrid w:val="0"/>
              <w:spacing w:line="276" w:lineRule="auto"/>
              <w:rPr>
                <w:sz w:val="22"/>
                <w:szCs w:val="22"/>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Определительные местоимения</w:t>
            </w:r>
          </w:p>
          <w:p w:rsidR="000B160B" w:rsidRPr="000B160B" w:rsidRDefault="000B160B" w:rsidP="000B160B">
            <w:pPr>
              <w:widowControl w:val="0"/>
              <w:suppressAutoHyphens/>
              <w:rPr>
                <w:rFonts w:ascii="Times New Roman" w:hAnsi="Times New Roman"/>
                <w:kern w:val="2"/>
              </w:rPr>
            </w:pPr>
          </w:p>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Р\К Орфоэпические особенности южного говора</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sz w:val="22"/>
                <w:szCs w:val="22"/>
              </w:rPr>
              <w:t>Урок открытия       «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 xml:space="preserve"> Дать понятие об определительных местоимениях, их склонении; развивать навыки работы с текстом; учить предупреждать орфоэпические ошибки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морфологических особенностей определительных местоимений, умения склонять определительные местоимения</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Другой самый  всякий</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156</w:t>
            </w:r>
          </w:p>
          <w:p w:rsidR="000B160B" w:rsidRPr="000B160B" w:rsidRDefault="000B160B" w:rsidP="000B160B">
            <w:pPr>
              <w:pStyle w:val="affa"/>
              <w:snapToGrid w:val="0"/>
              <w:spacing w:line="276" w:lineRule="auto"/>
              <w:rPr>
                <w:sz w:val="22"/>
                <w:szCs w:val="22"/>
              </w:rPr>
            </w:pPr>
            <w:r w:rsidRPr="000B160B">
              <w:rPr>
                <w:b/>
                <w:sz w:val="20"/>
                <w:szCs w:val="20"/>
              </w:rPr>
              <w:t>27 неделя</w:t>
            </w:r>
          </w:p>
          <w:p w:rsidR="000B160B" w:rsidRPr="000B160B" w:rsidRDefault="000B160B" w:rsidP="000B160B">
            <w:pPr>
              <w:pStyle w:val="affa"/>
              <w:snapToGrid w:val="0"/>
              <w:spacing w:line="276" w:lineRule="auto"/>
              <w:rPr>
                <w:sz w:val="22"/>
                <w:szCs w:val="22"/>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Местоимения и другие части речи</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 xml:space="preserve"> Урок рефлексии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Показать двойственную природу местоимений; учить отличать местоимения от других частей речи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Понимание особенностей местоимения  как части речи; умения различать местоимения и части речи, сходные с ними; обнаруживать и устранять речевые ошибки</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Произведение творение сочинение создание</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157</w:t>
            </w:r>
          </w:p>
          <w:p w:rsidR="000B160B" w:rsidRPr="000B160B" w:rsidRDefault="000B160B" w:rsidP="000B160B">
            <w:pPr>
              <w:pStyle w:val="affa"/>
              <w:snapToGrid w:val="0"/>
              <w:spacing w:line="276" w:lineRule="auto"/>
              <w:rPr>
                <w:sz w:val="22"/>
                <w:szCs w:val="22"/>
              </w:rPr>
            </w:pPr>
            <w:r w:rsidRPr="000B160B">
              <w:rPr>
                <w:b/>
                <w:sz w:val="20"/>
                <w:szCs w:val="20"/>
              </w:rPr>
              <w:t>27 неделя</w:t>
            </w:r>
          </w:p>
          <w:p w:rsidR="000B160B" w:rsidRPr="000B160B" w:rsidRDefault="000B160B" w:rsidP="000B160B">
            <w:pPr>
              <w:pStyle w:val="affa"/>
              <w:snapToGrid w:val="0"/>
              <w:spacing w:line="276" w:lineRule="auto"/>
              <w:rPr>
                <w:sz w:val="22"/>
                <w:szCs w:val="22"/>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 xml:space="preserve">Морфологический разбор местоимения </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Дать план морфологического разбора местоимения; обогащать лексический запас</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Владение навыками морфологического разбора; умение объяснять языковые явления</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b/>
                <w:sz w:val="22"/>
                <w:szCs w:val="22"/>
              </w:rPr>
            </w:pPr>
            <w:r w:rsidRPr="000B160B">
              <w:rPr>
                <w:sz w:val="22"/>
                <w:szCs w:val="22"/>
              </w:rPr>
              <w:lastRenderedPageBreak/>
              <w:t>158</w:t>
            </w:r>
            <w:r w:rsidRPr="000B160B">
              <w:rPr>
                <w:b/>
                <w:sz w:val="22"/>
                <w:szCs w:val="22"/>
              </w:rPr>
              <w:t xml:space="preserve"> Р\Р</w:t>
            </w:r>
          </w:p>
          <w:p w:rsidR="000B160B" w:rsidRPr="000B160B" w:rsidRDefault="000B160B" w:rsidP="000B160B">
            <w:pPr>
              <w:pStyle w:val="affa"/>
              <w:snapToGrid w:val="0"/>
              <w:spacing w:line="276" w:lineRule="auto"/>
              <w:rPr>
                <w:sz w:val="22"/>
                <w:szCs w:val="22"/>
              </w:rPr>
            </w:pPr>
            <w:r w:rsidRPr="000B160B">
              <w:rPr>
                <w:b/>
                <w:sz w:val="20"/>
                <w:szCs w:val="20"/>
              </w:rPr>
              <w:t>27 неделя</w:t>
            </w:r>
          </w:p>
          <w:p w:rsidR="000B160B" w:rsidRPr="000B160B" w:rsidRDefault="000B160B" w:rsidP="000B160B">
            <w:pPr>
              <w:pStyle w:val="affa"/>
              <w:snapToGrid w:val="0"/>
              <w:spacing w:line="276" w:lineRule="auto"/>
              <w:rPr>
                <w:b/>
                <w:sz w:val="22"/>
                <w:szCs w:val="22"/>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Сочинение по картине Е.В.Сыромятниковой «Первые зрители»</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Развивать умение составлять устные и письменные описания картин; совершенствовать навыки монологической речи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Умения подбирать материалы к сочинению, устно описывать произведения живописи</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159</w:t>
            </w:r>
          </w:p>
          <w:p w:rsidR="000B160B" w:rsidRPr="000B160B" w:rsidRDefault="000B160B" w:rsidP="000B160B">
            <w:pPr>
              <w:pStyle w:val="affa"/>
              <w:snapToGrid w:val="0"/>
              <w:spacing w:line="276" w:lineRule="auto"/>
              <w:rPr>
                <w:sz w:val="22"/>
                <w:szCs w:val="22"/>
              </w:rPr>
            </w:pPr>
            <w:r w:rsidRPr="000B160B">
              <w:rPr>
                <w:b/>
                <w:sz w:val="20"/>
                <w:szCs w:val="20"/>
              </w:rPr>
              <w:t>27 неделя</w:t>
            </w:r>
          </w:p>
          <w:p w:rsidR="000B160B" w:rsidRPr="000B160B" w:rsidRDefault="000B160B" w:rsidP="000B160B">
            <w:pPr>
              <w:pStyle w:val="affa"/>
              <w:snapToGrid w:val="0"/>
              <w:spacing w:line="276" w:lineRule="auto"/>
              <w:rPr>
                <w:sz w:val="22"/>
                <w:szCs w:val="22"/>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Обобщающий урок по теме «Местоимение»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рефлексии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Закрепить и обобщить изученное о местоимении; развивать орфографическую зоркость, навыки лингвистического разбора</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 xml:space="preserve">Умения применять полученные знания на практике, делать сообщения по плану, анализировать свою деятельность </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160</w:t>
            </w:r>
          </w:p>
          <w:p w:rsidR="000B160B" w:rsidRPr="000B160B" w:rsidRDefault="000B160B" w:rsidP="000B160B">
            <w:pPr>
              <w:pStyle w:val="affa"/>
              <w:snapToGrid w:val="0"/>
              <w:spacing w:line="276" w:lineRule="auto"/>
              <w:rPr>
                <w:sz w:val="22"/>
                <w:szCs w:val="22"/>
              </w:rPr>
            </w:pPr>
            <w:r w:rsidRPr="000B160B">
              <w:rPr>
                <w:b/>
                <w:sz w:val="20"/>
                <w:szCs w:val="20"/>
              </w:rPr>
              <w:t>27 неделя</w:t>
            </w:r>
          </w:p>
          <w:p w:rsidR="000B160B" w:rsidRPr="000B160B" w:rsidRDefault="000B160B" w:rsidP="000B160B">
            <w:pPr>
              <w:pStyle w:val="affa"/>
              <w:snapToGrid w:val="0"/>
              <w:spacing w:line="276" w:lineRule="auto"/>
              <w:rPr>
                <w:sz w:val="22"/>
                <w:szCs w:val="22"/>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Обобщающий урок по теме «Местоимение»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рефлексии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Закрепить и обобщить изученное о местоимении; развивать орфографическую зоркость, навыки лингвистического разбора</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 xml:space="preserve">Умения применять полученные знания на практике, делать сообщения по плану, анализировать свою деятельность </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b/>
                <w:sz w:val="22"/>
                <w:szCs w:val="22"/>
              </w:rPr>
            </w:pPr>
            <w:r w:rsidRPr="000B160B">
              <w:rPr>
                <w:sz w:val="22"/>
                <w:szCs w:val="22"/>
              </w:rPr>
              <w:t xml:space="preserve">161 </w:t>
            </w:r>
            <w:r w:rsidRPr="000B160B">
              <w:rPr>
                <w:b/>
                <w:sz w:val="22"/>
                <w:szCs w:val="22"/>
              </w:rPr>
              <w:t>К\Р</w:t>
            </w:r>
          </w:p>
          <w:p w:rsidR="000B160B" w:rsidRPr="000B160B" w:rsidRDefault="000B160B" w:rsidP="000B160B">
            <w:pPr>
              <w:pStyle w:val="affa"/>
              <w:snapToGrid w:val="0"/>
              <w:spacing w:line="276" w:lineRule="auto"/>
              <w:rPr>
                <w:sz w:val="22"/>
                <w:szCs w:val="22"/>
              </w:rPr>
            </w:pPr>
            <w:r w:rsidRPr="000B160B">
              <w:rPr>
                <w:b/>
                <w:sz w:val="20"/>
                <w:szCs w:val="20"/>
              </w:rPr>
              <w:t>28 неделя</w:t>
            </w:r>
          </w:p>
          <w:p w:rsidR="000B160B" w:rsidRPr="000B160B" w:rsidRDefault="000B160B" w:rsidP="000B160B">
            <w:pPr>
              <w:pStyle w:val="affa"/>
              <w:snapToGrid w:val="0"/>
              <w:spacing w:line="276" w:lineRule="auto"/>
              <w:rPr>
                <w:sz w:val="22"/>
                <w:szCs w:val="22"/>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Контрольная работа  по  теме «Местоимение»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контроля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Проверить знания, умения и навыки по теме</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Умения применять полученные знания на практике</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162</w:t>
            </w:r>
          </w:p>
          <w:p w:rsidR="000B160B" w:rsidRPr="000B160B" w:rsidRDefault="000B160B" w:rsidP="000B160B">
            <w:pPr>
              <w:pStyle w:val="affa"/>
              <w:snapToGrid w:val="0"/>
              <w:spacing w:line="276" w:lineRule="auto"/>
              <w:rPr>
                <w:sz w:val="22"/>
                <w:szCs w:val="22"/>
              </w:rPr>
            </w:pPr>
            <w:r w:rsidRPr="000B160B">
              <w:rPr>
                <w:b/>
                <w:sz w:val="20"/>
                <w:szCs w:val="20"/>
              </w:rPr>
              <w:t>28 неделя</w:t>
            </w:r>
          </w:p>
          <w:p w:rsidR="000B160B" w:rsidRPr="000B160B" w:rsidRDefault="000B160B" w:rsidP="000B160B">
            <w:pPr>
              <w:pStyle w:val="affa"/>
              <w:snapToGrid w:val="0"/>
              <w:spacing w:line="276" w:lineRule="auto"/>
              <w:rPr>
                <w:sz w:val="22"/>
                <w:szCs w:val="22"/>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Анализ контрольной работы. Работа над ошибками</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рефлексии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Анализ ошибок, устранение пробелов</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 xml:space="preserve"> Работа над ошибками</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p>
        </w:tc>
        <w:tc>
          <w:tcPr>
            <w:tcW w:w="11112" w:type="dxa"/>
            <w:gridSpan w:val="4"/>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center"/>
              <w:rPr>
                <w:rFonts w:ascii="Times New Roman" w:hAnsi="Times New Roman"/>
                <w:b/>
              </w:rPr>
            </w:pPr>
            <w:r w:rsidRPr="000B160B">
              <w:rPr>
                <w:rFonts w:ascii="Times New Roman" w:hAnsi="Times New Roman"/>
                <w:b/>
              </w:rPr>
              <w:t>Глагол</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163</w:t>
            </w:r>
          </w:p>
          <w:p w:rsidR="000B160B" w:rsidRPr="000B160B" w:rsidRDefault="000B160B" w:rsidP="000B160B">
            <w:pPr>
              <w:pStyle w:val="affa"/>
              <w:snapToGrid w:val="0"/>
              <w:spacing w:line="276" w:lineRule="auto"/>
              <w:rPr>
                <w:sz w:val="22"/>
                <w:szCs w:val="22"/>
              </w:rPr>
            </w:pPr>
            <w:r w:rsidRPr="000B160B">
              <w:rPr>
                <w:b/>
                <w:sz w:val="20"/>
                <w:szCs w:val="20"/>
              </w:rPr>
              <w:t>28 неделя</w:t>
            </w:r>
          </w:p>
          <w:p w:rsidR="000B160B" w:rsidRPr="000B160B" w:rsidRDefault="000B160B" w:rsidP="000B160B">
            <w:pPr>
              <w:pStyle w:val="affa"/>
              <w:snapToGrid w:val="0"/>
              <w:spacing w:line="276" w:lineRule="auto"/>
              <w:rPr>
                <w:sz w:val="22"/>
                <w:szCs w:val="22"/>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 xml:space="preserve">Повторение изученного в 5 классе </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рефлексии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 xml:space="preserve">Повторить ранее изученный материал по теме «Глагол»; закреплять знания об основных грамматических  признаках глагола, </w:t>
            </w:r>
            <w:r w:rsidRPr="000B160B">
              <w:rPr>
                <w:rFonts w:ascii="Times New Roman" w:hAnsi="Times New Roman"/>
                <w:kern w:val="2"/>
              </w:rPr>
              <w:lastRenderedPageBreak/>
              <w:t>его роли в предложении, в речи.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lastRenderedPageBreak/>
              <w:t xml:space="preserve">Знание морфологических признаков глагола ( вид, время, лицо, число);  умения  определять спряжение, </w:t>
            </w:r>
            <w:r w:rsidRPr="000B160B">
              <w:rPr>
                <w:rFonts w:ascii="Times New Roman" w:hAnsi="Times New Roman"/>
              </w:rPr>
              <w:lastRenderedPageBreak/>
              <w:t>синтаксическую роль глаголов, объяснять языковые явления.</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lastRenderedPageBreak/>
              <w:t>Ляжет         лягу                не хотим   вылезай  класть</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lastRenderedPageBreak/>
              <w:t>164</w:t>
            </w:r>
          </w:p>
          <w:p w:rsidR="000B160B" w:rsidRPr="000B160B" w:rsidRDefault="000B160B" w:rsidP="000B160B">
            <w:pPr>
              <w:pStyle w:val="affa"/>
              <w:snapToGrid w:val="0"/>
              <w:spacing w:line="276" w:lineRule="auto"/>
              <w:rPr>
                <w:sz w:val="22"/>
                <w:szCs w:val="22"/>
              </w:rPr>
            </w:pPr>
            <w:r w:rsidRPr="000B160B">
              <w:rPr>
                <w:b/>
                <w:sz w:val="20"/>
                <w:szCs w:val="20"/>
              </w:rPr>
              <w:t>28 неделя</w:t>
            </w:r>
          </w:p>
          <w:p w:rsidR="000B160B" w:rsidRPr="000B160B" w:rsidRDefault="000B160B" w:rsidP="000B160B">
            <w:pPr>
              <w:pStyle w:val="affa"/>
              <w:snapToGrid w:val="0"/>
              <w:spacing w:line="276" w:lineRule="auto"/>
              <w:rPr>
                <w:sz w:val="22"/>
                <w:szCs w:val="22"/>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 xml:space="preserve">Повторение изученного в 5 классе </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рефлексии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Повторить ранее изученный материал по теме «Глагол»; закреплять знания об основных грамматических  признаках глагола, его роли в предложении, в речи.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морфологических признаков глагола ( вид, время, лицо, число);  умения  определять спряжение, синтаксическую роль глаголов, объяснять языковые явления.</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 xml:space="preserve">Начать – начинать сжечь- сжигать </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165</w:t>
            </w:r>
          </w:p>
          <w:p w:rsidR="000B160B" w:rsidRPr="000B160B" w:rsidRDefault="000B160B" w:rsidP="000B160B">
            <w:pPr>
              <w:pStyle w:val="affa"/>
              <w:snapToGrid w:val="0"/>
              <w:spacing w:line="276" w:lineRule="auto"/>
              <w:rPr>
                <w:sz w:val="22"/>
                <w:szCs w:val="22"/>
              </w:rPr>
            </w:pPr>
            <w:r w:rsidRPr="000B160B">
              <w:rPr>
                <w:b/>
                <w:sz w:val="20"/>
                <w:szCs w:val="20"/>
              </w:rPr>
              <w:t>28 неделя</w:t>
            </w:r>
          </w:p>
          <w:p w:rsidR="000B160B" w:rsidRPr="000B160B" w:rsidRDefault="000B160B" w:rsidP="000B160B">
            <w:pPr>
              <w:pStyle w:val="affa"/>
              <w:snapToGrid w:val="0"/>
              <w:spacing w:line="276" w:lineRule="auto"/>
              <w:rPr>
                <w:sz w:val="22"/>
                <w:szCs w:val="22"/>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 xml:space="preserve">Повторение изученного в 5 классе </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рефлексии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Повторить ранее изученный материал по теме «Глагол»; закреплять знания об основных грамматических  признаках глагола, его роли в предложении, в речи.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морфологических признаков глагола ( вид, время, лицо, число);  умения  определять спряжение, синтаксическую роль глаголов, объяснять языковые явления.</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Поскользнуться размахнуться   неистовствовать ненавидеть негодовать недоумевать</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166</w:t>
            </w:r>
          </w:p>
          <w:p w:rsidR="000B160B" w:rsidRPr="000B160B" w:rsidRDefault="000B160B" w:rsidP="000B160B">
            <w:pPr>
              <w:pStyle w:val="affa"/>
              <w:snapToGrid w:val="0"/>
              <w:spacing w:line="276" w:lineRule="auto"/>
              <w:rPr>
                <w:b/>
                <w:sz w:val="22"/>
                <w:szCs w:val="22"/>
              </w:rPr>
            </w:pPr>
            <w:r w:rsidRPr="000B160B">
              <w:rPr>
                <w:b/>
                <w:sz w:val="22"/>
                <w:szCs w:val="22"/>
              </w:rPr>
              <w:t>Р/Р</w:t>
            </w:r>
          </w:p>
          <w:p w:rsidR="000B160B" w:rsidRPr="000B160B" w:rsidRDefault="000B160B" w:rsidP="000B160B">
            <w:pPr>
              <w:pStyle w:val="affa"/>
              <w:snapToGrid w:val="0"/>
              <w:spacing w:line="276" w:lineRule="auto"/>
              <w:rPr>
                <w:sz w:val="22"/>
                <w:szCs w:val="22"/>
              </w:rPr>
            </w:pPr>
            <w:r w:rsidRPr="000B160B">
              <w:rPr>
                <w:b/>
                <w:sz w:val="20"/>
                <w:szCs w:val="20"/>
              </w:rPr>
              <w:t>28 неделя</w:t>
            </w:r>
          </w:p>
          <w:p w:rsidR="000B160B" w:rsidRPr="000B160B" w:rsidRDefault="000B160B" w:rsidP="000B160B">
            <w:pPr>
              <w:pStyle w:val="affa"/>
              <w:snapToGrid w:val="0"/>
              <w:spacing w:line="276" w:lineRule="auto"/>
              <w:rPr>
                <w:b/>
                <w:sz w:val="22"/>
                <w:szCs w:val="22"/>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Сочинение- рассказ по рисункам и по данному началу</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Развивать умение составлять устные и письменные рассказы по рисункам и данному началу; совершенствовать навыки монологической  и письменной речи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Умения составлять устные и письменные рассказы по рисункам и данному началу, понимать смысл пословиц.</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Размахнуться</w:t>
            </w:r>
          </w:p>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Взять двумя руками</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167</w:t>
            </w:r>
          </w:p>
          <w:p w:rsidR="000B160B" w:rsidRPr="000B160B" w:rsidRDefault="000B160B" w:rsidP="000B160B">
            <w:pPr>
              <w:pStyle w:val="affa"/>
              <w:snapToGrid w:val="0"/>
              <w:spacing w:line="276" w:lineRule="auto"/>
              <w:rPr>
                <w:sz w:val="22"/>
                <w:szCs w:val="22"/>
              </w:rPr>
            </w:pPr>
            <w:r w:rsidRPr="000B160B">
              <w:rPr>
                <w:b/>
                <w:sz w:val="20"/>
                <w:szCs w:val="20"/>
              </w:rPr>
              <w:t>29неделя</w:t>
            </w:r>
          </w:p>
          <w:p w:rsidR="000B160B" w:rsidRPr="000B160B" w:rsidRDefault="000B160B" w:rsidP="000B160B">
            <w:pPr>
              <w:pStyle w:val="affa"/>
              <w:snapToGrid w:val="0"/>
              <w:spacing w:line="276" w:lineRule="auto"/>
              <w:rPr>
                <w:sz w:val="22"/>
                <w:szCs w:val="22"/>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Повторение: способы образования глаголов</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рефлексии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Закреплять знания о способах образования глаголов</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способов образования глаголов; умения определять способ образования, синтаксическую  роль глаголов, объяснять языковые явления</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168</w:t>
            </w:r>
          </w:p>
          <w:p w:rsidR="000B160B" w:rsidRPr="000B160B" w:rsidRDefault="000B160B" w:rsidP="000B160B">
            <w:pPr>
              <w:pStyle w:val="affa"/>
              <w:snapToGrid w:val="0"/>
              <w:spacing w:line="276" w:lineRule="auto"/>
              <w:rPr>
                <w:sz w:val="22"/>
                <w:szCs w:val="22"/>
              </w:rPr>
            </w:pPr>
          </w:p>
          <w:p w:rsidR="000B160B" w:rsidRPr="000B160B" w:rsidRDefault="000B160B" w:rsidP="000B160B">
            <w:pPr>
              <w:pStyle w:val="affa"/>
              <w:snapToGrid w:val="0"/>
              <w:spacing w:line="276" w:lineRule="auto"/>
              <w:rPr>
                <w:b/>
                <w:sz w:val="22"/>
                <w:szCs w:val="22"/>
              </w:rPr>
            </w:pPr>
            <w:r w:rsidRPr="000B160B">
              <w:rPr>
                <w:b/>
                <w:sz w:val="22"/>
                <w:szCs w:val="22"/>
              </w:rPr>
              <w:t>П\Р</w:t>
            </w:r>
          </w:p>
          <w:p w:rsidR="000B160B" w:rsidRPr="000B160B" w:rsidRDefault="000B160B" w:rsidP="000B160B">
            <w:pPr>
              <w:pStyle w:val="affa"/>
              <w:snapToGrid w:val="0"/>
              <w:spacing w:line="276" w:lineRule="auto"/>
              <w:rPr>
                <w:sz w:val="22"/>
                <w:szCs w:val="22"/>
              </w:rPr>
            </w:pPr>
            <w:r w:rsidRPr="000B160B">
              <w:rPr>
                <w:b/>
                <w:sz w:val="20"/>
                <w:szCs w:val="20"/>
              </w:rPr>
              <w:t>29неделя</w:t>
            </w:r>
          </w:p>
          <w:p w:rsidR="000B160B" w:rsidRPr="000B160B" w:rsidRDefault="000B160B" w:rsidP="000B160B">
            <w:pPr>
              <w:pStyle w:val="affa"/>
              <w:snapToGrid w:val="0"/>
              <w:spacing w:line="276" w:lineRule="auto"/>
              <w:rPr>
                <w:b/>
                <w:sz w:val="22"/>
                <w:szCs w:val="22"/>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lastRenderedPageBreak/>
              <w:t xml:space="preserve">Проверочная работа по </w:t>
            </w:r>
            <w:r w:rsidRPr="000B160B">
              <w:rPr>
                <w:rFonts w:ascii="Times New Roman" w:hAnsi="Times New Roman"/>
                <w:b/>
                <w:kern w:val="2"/>
              </w:rPr>
              <w:lastRenderedPageBreak/>
              <w:t>теме «Глагол. Повторение изученного в 5 классе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lastRenderedPageBreak/>
              <w:t>Урок  контроля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 xml:space="preserve">Проверить знания, умения и навыки </w:t>
            </w:r>
            <w:r w:rsidRPr="000B160B">
              <w:rPr>
                <w:rFonts w:ascii="Times New Roman" w:hAnsi="Times New Roman"/>
                <w:kern w:val="2"/>
              </w:rPr>
              <w:lastRenderedPageBreak/>
              <w:t>по теме «Глагол». Повторение изученного в 5 классе; развивать навыки работы  с тестами.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lastRenderedPageBreak/>
              <w:t xml:space="preserve">Умения применять полученные </w:t>
            </w:r>
            <w:r w:rsidRPr="000B160B">
              <w:rPr>
                <w:rFonts w:ascii="Times New Roman" w:hAnsi="Times New Roman"/>
              </w:rPr>
              <w:lastRenderedPageBreak/>
              <w:t>знания на практике, работать с тестами.</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lastRenderedPageBreak/>
              <w:t>169</w:t>
            </w:r>
          </w:p>
          <w:p w:rsidR="000B160B" w:rsidRPr="000B160B" w:rsidRDefault="000B160B" w:rsidP="000B160B">
            <w:pPr>
              <w:pStyle w:val="affa"/>
              <w:snapToGrid w:val="0"/>
              <w:spacing w:line="276" w:lineRule="auto"/>
              <w:rPr>
                <w:sz w:val="22"/>
                <w:szCs w:val="22"/>
              </w:rPr>
            </w:pPr>
            <w:r w:rsidRPr="000B160B">
              <w:rPr>
                <w:b/>
                <w:sz w:val="20"/>
                <w:szCs w:val="20"/>
              </w:rPr>
              <w:t>29неделя</w:t>
            </w:r>
          </w:p>
          <w:p w:rsidR="000B160B" w:rsidRPr="000B160B" w:rsidRDefault="000B160B" w:rsidP="000B160B">
            <w:pPr>
              <w:pStyle w:val="affa"/>
              <w:snapToGrid w:val="0"/>
              <w:spacing w:line="276" w:lineRule="auto"/>
              <w:rPr>
                <w:sz w:val="22"/>
                <w:szCs w:val="22"/>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Разноспрягаемые глаголы</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sz w:val="22"/>
                <w:szCs w:val="22"/>
              </w:rPr>
              <w:t>Урок открытия       «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Дать понятие о разноспрягаемых глаголах; показать их грамматические особенности; формировать навыки вежливой речи.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особенностей разноспрягаемых глаголов; умения употреблять слова речевого этикета, объяснять языковые явления, работать в парах.</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Хотеть      желать    жаждать стремиться</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170</w:t>
            </w:r>
          </w:p>
          <w:p w:rsidR="000B160B" w:rsidRPr="000B160B" w:rsidRDefault="000B160B" w:rsidP="000B160B">
            <w:pPr>
              <w:pStyle w:val="affa"/>
              <w:snapToGrid w:val="0"/>
              <w:spacing w:line="276" w:lineRule="auto"/>
              <w:rPr>
                <w:sz w:val="22"/>
                <w:szCs w:val="22"/>
              </w:rPr>
            </w:pPr>
            <w:r w:rsidRPr="000B160B">
              <w:rPr>
                <w:b/>
                <w:sz w:val="20"/>
                <w:szCs w:val="20"/>
              </w:rPr>
              <w:t>29неделя</w:t>
            </w:r>
          </w:p>
          <w:p w:rsidR="000B160B" w:rsidRPr="000B160B" w:rsidRDefault="000B160B" w:rsidP="000B160B">
            <w:pPr>
              <w:pStyle w:val="affa"/>
              <w:snapToGrid w:val="0"/>
              <w:spacing w:line="276" w:lineRule="auto"/>
              <w:rPr>
                <w:sz w:val="22"/>
                <w:szCs w:val="22"/>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Глаголы переходные и непереходные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sz w:val="22"/>
                <w:szCs w:val="22"/>
              </w:rPr>
              <w:t>Урок открытия       «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Дать понятие о переходности и непереходности глаголов, об употреблении при переходных глаголах дополнений в В.п и Р.п, о возвратных глаголах; развивать внимание, речь; учить предупреждать речевые ошибки, связанные с употреблением глаголов.</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Умения  определять  переходность  глаголов, различать  возвратные и невозвратные глаголы, правильно использовать глаголы в речи, объяснять языковые явления.</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 xml:space="preserve">Строить сооружать воздвигать возводить </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p>
          <w:p w:rsidR="000B160B" w:rsidRPr="000B160B" w:rsidRDefault="000B160B" w:rsidP="000B160B">
            <w:pPr>
              <w:pStyle w:val="affa"/>
              <w:snapToGrid w:val="0"/>
              <w:spacing w:line="276" w:lineRule="auto"/>
              <w:rPr>
                <w:sz w:val="22"/>
                <w:szCs w:val="22"/>
              </w:rPr>
            </w:pPr>
            <w:r w:rsidRPr="000B160B">
              <w:rPr>
                <w:sz w:val="22"/>
                <w:szCs w:val="22"/>
              </w:rPr>
              <w:t>171</w:t>
            </w:r>
          </w:p>
          <w:p w:rsidR="000B160B" w:rsidRPr="000B160B" w:rsidRDefault="000B160B" w:rsidP="000B160B">
            <w:pPr>
              <w:pStyle w:val="affa"/>
              <w:snapToGrid w:val="0"/>
              <w:spacing w:line="276" w:lineRule="auto"/>
              <w:rPr>
                <w:sz w:val="22"/>
                <w:szCs w:val="22"/>
              </w:rPr>
            </w:pPr>
            <w:r w:rsidRPr="000B160B">
              <w:rPr>
                <w:b/>
                <w:sz w:val="20"/>
                <w:szCs w:val="20"/>
              </w:rPr>
              <w:t>29неделя</w:t>
            </w:r>
          </w:p>
          <w:p w:rsidR="000B160B" w:rsidRPr="000B160B" w:rsidRDefault="000B160B" w:rsidP="000B160B">
            <w:pPr>
              <w:pStyle w:val="affa"/>
              <w:snapToGrid w:val="0"/>
              <w:spacing w:line="276" w:lineRule="auto"/>
              <w:rPr>
                <w:sz w:val="22"/>
                <w:szCs w:val="22"/>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Глаголы переходные и непереходные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Дать понятие о переходности и непереходности глаголов, об употреблении при переходных глаголах дополнений в В.п и Р.п, о возвратных глаголах; развивать внимание, речь; учить предупреждать речевые ошибки, связанные с употреблением глаголов.</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Умения  определять  переходность  глаголов, различать  возвратные и невозвратные глаголы, правильно использовать глаголы в речи, объяснять языковые явления.</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 xml:space="preserve">Маляр </w:t>
            </w:r>
          </w:p>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штукатур</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lastRenderedPageBreak/>
              <w:t>172</w:t>
            </w:r>
          </w:p>
          <w:p w:rsidR="000B160B" w:rsidRPr="000B160B" w:rsidRDefault="000B160B" w:rsidP="000B160B">
            <w:pPr>
              <w:pStyle w:val="affa"/>
              <w:snapToGrid w:val="0"/>
              <w:spacing w:line="276" w:lineRule="auto"/>
              <w:rPr>
                <w:sz w:val="22"/>
                <w:szCs w:val="22"/>
              </w:rPr>
            </w:pPr>
            <w:r w:rsidRPr="000B160B">
              <w:rPr>
                <w:b/>
                <w:sz w:val="20"/>
                <w:szCs w:val="20"/>
              </w:rPr>
              <w:t>29неделя</w:t>
            </w:r>
          </w:p>
          <w:p w:rsidR="000B160B" w:rsidRPr="000B160B" w:rsidRDefault="000B160B" w:rsidP="000B160B">
            <w:pPr>
              <w:pStyle w:val="affa"/>
              <w:snapToGrid w:val="0"/>
              <w:spacing w:line="276" w:lineRule="auto"/>
              <w:rPr>
                <w:sz w:val="22"/>
                <w:szCs w:val="22"/>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Глаголы переходные и непереходные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Дать понятие о переходности и непереходности глаголов, об употреблении при переходных глаголах дополнений в В.п и Р.п, о возвратных глаголах; развивать внимание, речь; учить предупреждать речевые ошибки, связанные с употреблением глаголов.</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Умения  определять  переходность  глаголов, различать  возвратные и невозвратные глаголы, правильно использовать глаголы в речи, объяснять языковые явления.</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pPr>
            <w:r w:rsidRPr="000B160B">
              <w:t>173</w:t>
            </w:r>
          </w:p>
          <w:p w:rsidR="000B160B" w:rsidRPr="000B160B" w:rsidRDefault="000B160B" w:rsidP="000B160B">
            <w:pPr>
              <w:pStyle w:val="affa"/>
              <w:snapToGrid w:val="0"/>
              <w:spacing w:line="276" w:lineRule="auto"/>
              <w:rPr>
                <w:sz w:val="22"/>
                <w:szCs w:val="22"/>
              </w:rPr>
            </w:pPr>
            <w:r w:rsidRPr="000B160B">
              <w:rPr>
                <w:b/>
                <w:sz w:val="20"/>
                <w:szCs w:val="20"/>
              </w:rPr>
              <w:t>30неделя</w:t>
            </w:r>
          </w:p>
          <w:p w:rsidR="000B160B" w:rsidRPr="000B160B" w:rsidRDefault="000B160B" w:rsidP="000B160B">
            <w:pPr>
              <w:pStyle w:val="affa"/>
              <w:snapToGrid w:val="0"/>
              <w:spacing w:line="276" w:lineRule="auto"/>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sz w:val="24"/>
                <w:szCs w:val="24"/>
              </w:rPr>
            </w:pPr>
            <w:r w:rsidRPr="000B160B">
              <w:rPr>
                <w:rFonts w:ascii="Times New Roman" w:hAnsi="Times New Roman"/>
                <w:kern w:val="2"/>
                <w:sz w:val="24"/>
                <w:szCs w:val="24"/>
              </w:rPr>
              <w:t>Наклонение глагола. Изъявительное наклонение.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sz w:val="22"/>
                <w:szCs w:val="22"/>
              </w:rPr>
              <w:t>Урок открытия          «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sz w:val="24"/>
                <w:szCs w:val="24"/>
              </w:rPr>
            </w:pPr>
            <w:r w:rsidRPr="000B160B">
              <w:rPr>
                <w:rFonts w:ascii="Times New Roman" w:hAnsi="Times New Roman"/>
                <w:kern w:val="2"/>
                <w:sz w:val="24"/>
                <w:szCs w:val="24"/>
              </w:rPr>
              <w:t>Дать понятие о категории наклонения глагола, о трех наклонениях глагола; показать особенности изъявительного  наклонения; развивать орфографическую зоркость.</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sz w:val="24"/>
                <w:szCs w:val="24"/>
              </w:rPr>
            </w:pPr>
            <w:r w:rsidRPr="000B160B">
              <w:rPr>
                <w:rFonts w:ascii="Times New Roman" w:hAnsi="Times New Roman"/>
                <w:sz w:val="24"/>
                <w:szCs w:val="24"/>
              </w:rPr>
              <w:t>Знание понятия НАКЛОНЕНИЕ, грамматических признаков глаголов в изъявительном наклонении; умения распознавать глаголы в изъявительном наклонении, объяснять языковые явления.</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sz w:val="24"/>
                <w:szCs w:val="24"/>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pPr>
            <w:r w:rsidRPr="000B160B">
              <w:t>174</w:t>
            </w:r>
          </w:p>
          <w:p w:rsidR="000B160B" w:rsidRPr="000B160B" w:rsidRDefault="000B160B" w:rsidP="000B160B">
            <w:pPr>
              <w:pStyle w:val="affa"/>
              <w:snapToGrid w:val="0"/>
              <w:spacing w:line="276" w:lineRule="auto"/>
              <w:rPr>
                <w:b/>
              </w:rPr>
            </w:pPr>
            <w:r w:rsidRPr="000B160B">
              <w:rPr>
                <w:b/>
              </w:rPr>
              <w:t>Р\Р</w:t>
            </w:r>
          </w:p>
          <w:p w:rsidR="000B160B" w:rsidRPr="000B160B" w:rsidRDefault="000B160B" w:rsidP="000B160B">
            <w:pPr>
              <w:pStyle w:val="affa"/>
              <w:snapToGrid w:val="0"/>
              <w:spacing w:line="276" w:lineRule="auto"/>
              <w:rPr>
                <w:sz w:val="22"/>
                <w:szCs w:val="22"/>
              </w:rPr>
            </w:pPr>
            <w:r w:rsidRPr="000B160B">
              <w:rPr>
                <w:b/>
                <w:sz w:val="20"/>
                <w:szCs w:val="20"/>
              </w:rPr>
              <w:t>30неделя</w:t>
            </w:r>
          </w:p>
          <w:p w:rsidR="000B160B" w:rsidRPr="000B160B" w:rsidRDefault="000B160B" w:rsidP="000B160B">
            <w:pPr>
              <w:pStyle w:val="affa"/>
              <w:snapToGrid w:val="0"/>
              <w:spacing w:line="276" w:lineRule="auto"/>
              <w:rPr>
                <w:b/>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sz w:val="24"/>
                <w:szCs w:val="24"/>
              </w:rPr>
            </w:pPr>
            <w:r w:rsidRPr="000B160B">
              <w:rPr>
                <w:rFonts w:ascii="Times New Roman" w:hAnsi="Times New Roman"/>
                <w:b/>
                <w:kern w:val="2"/>
                <w:sz w:val="24"/>
                <w:szCs w:val="24"/>
              </w:rPr>
              <w:t>Изложение Упр. 542</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sz w:val="24"/>
                <w:szCs w:val="24"/>
              </w:rPr>
            </w:pPr>
            <w:r w:rsidRPr="000B160B">
              <w:rPr>
                <w:rFonts w:ascii="Times New Roman" w:hAnsi="Times New Roman"/>
                <w:bCs/>
              </w:rPr>
              <w:t>Закреплять представление об изъявительном наклонении глагола; развивать навыки устного и письменного  изложения текста</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sz w:val="24"/>
                <w:szCs w:val="24"/>
              </w:rPr>
            </w:pPr>
            <w:r w:rsidRPr="000B160B">
              <w:rPr>
                <w:rFonts w:ascii="Times New Roman" w:hAnsi="Times New Roman"/>
                <w:sz w:val="24"/>
                <w:szCs w:val="24"/>
              </w:rPr>
              <w:t>Владение элементами лингвистического анализа текста; умения излагать текст устно и письменно с заменой лица рассказчика.</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sz w:val="24"/>
                <w:szCs w:val="24"/>
              </w:rPr>
            </w:pPr>
            <w:r w:rsidRPr="000B160B">
              <w:rPr>
                <w:rFonts w:ascii="Times New Roman" w:hAnsi="Times New Roman"/>
                <w:sz w:val="24"/>
                <w:szCs w:val="24"/>
              </w:rPr>
              <w:t>конвейер</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pPr>
            <w:r w:rsidRPr="000B160B">
              <w:t>175</w:t>
            </w:r>
          </w:p>
          <w:p w:rsidR="000B160B" w:rsidRPr="000B160B" w:rsidRDefault="000B160B" w:rsidP="000B160B">
            <w:pPr>
              <w:pStyle w:val="affa"/>
              <w:snapToGrid w:val="0"/>
              <w:spacing w:line="276" w:lineRule="auto"/>
              <w:rPr>
                <w:sz w:val="22"/>
                <w:szCs w:val="22"/>
              </w:rPr>
            </w:pPr>
            <w:r w:rsidRPr="000B160B">
              <w:rPr>
                <w:b/>
                <w:sz w:val="20"/>
                <w:szCs w:val="20"/>
              </w:rPr>
              <w:t>30неделя</w:t>
            </w:r>
          </w:p>
          <w:p w:rsidR="000B160B" w:rsidRPr="000B160B" w:rsidRDefault="000B160B" w:rsidP="000B160B">
            <w:pPr>
              <w:pStyle w:val="affa"/>
              <w:snapToGrid w:val="0"/>
              <w:spacing w:line="276" w:lineRule="auto"/>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sz w:val="24"/>
                <w:szCs w:val="24"/>
              </w:rPr>
            </w:pPr>
            <w:r w:rsidRPr="000B160B">
              <w:rPr>
                <w:rFonts w:ascii="Times New Roman" w:hAnsi="Times New Roman"/>
                <w:kern w:val="2"/>
                <w:sz w:val="24"/>
                <w:szCs w:val="24"/>
              </w:rPr>
              <w:t>Условное наклонение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sz w:val="22"/>
                <w:szCs w:val="22"/>
              </w:rPr>
              <w:t>Урок открытия          «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sz w:val="24"/>
                <w:szCs w:val="24"/>
              </w:rPr>
            </w:pPr>
            <w:r w:rsidRPr="000B160B">
              <w:rPr>
                <w:rFonts w:ascii="Times New Roman" w:hAnsi="Times New Roman"/>
                <w:kern w:val="2"/>
                <w:sz w:val="24"/>
                <w:szCs w:val="24"/>
              </w:rPr>
              <w:t xml:space="preserve">Познакомить с грамматическими особенностями условного наклонения; развивать творческие способности; прививать интерес к русскому </w:t>
            </w:r>
            <w:r w:rsidRPr="000B160B">
              <w:rPr>
                <w:rFonts w:ascii="Times New Roman" w:hAnsi="Times New Roman"/>
                <w:kern w:val="2"/>
                <w:sz w:val="24"/>
                <w:szCs w:val="24"/>
              </w:rPr>
              <w:lastRenderedPageBreak/>
              <w:t>языку</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sz w:val="24"/>
                <w:szCs w:val="24"/>
              </w:rPr>
            </w:pPr>
            <w:r w:rsidRPr="000B160B">
              <w:rPr>
                <w:rFonts w:ascii="Times New Roman" w:hAnsi="Times New Roman"/>
                <w:sz w:val="24"/>
                <w:szCs w:val="24"/>
              </w:rPr>
              <w:lastRenderedPageBreak/>
              <w:t xml:space="preserve"> Знание  понятия наклонение глагола; грамматические особенности изъявительного  и условного наклонения; умения распознавать глаголы </w:t>
            </w:r>
            <w:r w:rsidRPr="000B160B">
              <w:rPr>
                <w:rFonts w:ascii="Times New Roman" w:hAnsi="Times New Roman"/>
                <w:sz w:val="24"/>
                <w:szCs w:val="24"/>
              </w:rPr>
              <w:lastRenderedPageBreak/>
              <w:t>в изъявительном  и условном наклонении, объяснять языковые явления.</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sz w:val="24"/>
                <w:szCs w:val="24"/>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pPr>
            <w:r w:rsidRPr="000B160B">
              <w:lastRenderedPageBreak/>
              <w:t>176</w:t>
            </w:r>
          </w:p>
          <w:p w:rsidR="000B160B" w:rsidRPr="000B160B" w:rsidRDefault="000B160B" w:rsidP="000B160B">
            <w:pPr>
              <w:pStyle w:val="affa"/>
              <w:snapToGrid w:val="0"/>
              <w:spacing w:line="276" w:lineRule="auto"/>
              <w:rPr>
                <w:sz w:val="22"/>
                <w:szCs w:val="22"/>
              </w:rPr>
            </w:pPr>
            <w:r w:rsidRPr="000B160B">
              <w:rPr>
                <w:b/>
                <w:sz w:val="20"/>
                <w:szCs w:val="20"/>
              </w:rPr>
              <w:t>30неделя</w:t>
            </w:r>
          </w:p>
          <w:p w:rsidR="000B160B" w:rsidRPr="000B160B" w:rsidRDefault="000B160B" w:rsidP="000B160B">
            <w:pPr>
              <w:pStyle w:val="affa"/>
              <w:snapToGrid w:val="0"/>
              <w:spacing w:line="276" w:lineRule="auto"/>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sz w:val="24"/>
                <w:szCs w:val="24"/>
              </w:rPr>
            </w:pPr>
            <w:r w:rsidRPr="000B160B">
              <w:rPr>
                <w:rFonts w:ascii="Times New Roman" w:hAnsi="Times New Roman"/>
                <w:kern w:val="2"/>
                <w:sz w:val="24"/>
                <w:szCs w:val="24"/>
              </w:rPr>
              <w:t>Условное наклонение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sz w:val="24"/>
                <w:szCs w:val="24"/>
              </w:rPr>
            </w:pPr>
            <w:r w:rsidRPr="000B160B">
              <w:rPr>
                <w:rFonts w:ascii="Times New Roman" w:hAnsi="Times New Roman"/>
                <w:kern w:val="2"/>
                <w:sz w:val="24"/>
                <w:szCs w:val="24"/>
              </w:rPr>
              <w:t>Познакомить с грамматическими особенностями условного наклонения; развивать творческие способности; прививать интерес к русскому языку</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sz w:val="24"/>
                <w:szCs w:val="24"/>
              </w:rPr>
            </w:pPr>
            <w:r w:rsidRPr="000B160B">
              <w:rPr>
                <w:rFonts w:ascii="Times New Roman" w:hAnsi="Times New Roman"/>
                <w:sz w:val="24"/>
                <w:szCs w:val="24"/>
              </w:rPr>
              <w:t xml:space="preserve"> Знание  понятия наклонение глагола; грамматические особенности изъявительного  и условного наклонения; умения распознавать глаголы в изъявительном  и условном наклонении, объяснять языковые явления.</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sz w:val="24"/>
                <w:szCs w:val="24"/>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pPr>
            <w:r w:rsidRPr="000B160B">
              <w:t>177</w:t>
            </w:r>
          </w:p>
          <w:p w:rsidR="000B160B" w:rsidRPr="000B160B" w:rsidRDefault="000B160B" w:rsidP="000B160B">
            <w:pPr>
              <w:pStyle w:val="affa"/>
              <w:snapToGrid w:val="0"/>
              <w:spacing w:line="276" w:lineRule="auto"/>
              <w:rPr>
                <w:sz w:val="22"/>
                <w:szCs w:val="22"/>
              </w:rPr>
            </w:pPr>
            <w:r w:rsidRPr="000B160B">
              <w:rPr>
                <w:b/>
                <w:sz w:val="20"/>
                <w:szCs w:val="20"/>
              </w:rPr>
              <w:t>30неделя</w:t>
            </w:r>
          </w:p>
          <w:p w:rsidR="000B160B" w:rsidRPr="000B160B" w:rsidRDefault="000B160B" w:rsidP="000B160B">
            <w:pPr>
              <w:pStyle w:val="affa"/>
              <w:snapToGrid w:val="0"/>
              <w:spacing w:line="276" w:lineRule="auto"/>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sz w:val="24"/>
                <w:szCs w:val="24"/>
              </w:rPr>
            </w:pPr>
            <w:r w:rsidRPr="000B160B">
              <w:rPr>
                <w:rFonts w:ascii="Times New Roman" w:hAnsi="Times New Roman"/>
                <w:kern w:val="2"/>
                <w:sz w:val="24"/>
                <w:szCs w:val="24"/>
              </w:rPr>
              <w:t>Повелительное наклонение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sz w:val="22"/>
                <w:szCs w:val="22"/>
              </w:rPr>
              <w:t>Урок открытия          «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sz w:val="24"/>
                <w:szCs w:val="24"/>
              </w:rPr>
            </w:pPr>
            <w:r w:rsidRPr="000B160B">
              <w:rPr>
                <w:rFonts w:ascii="Times New Roman" w:hAnsi="Times New Roman"/>
                <w:kern w:val="2"/>
                <w:sz w:val="24"/>
                <w:szCs w:val="24"/>
              </w:rPr>
              <w:t>Познакомить с грамматическими особенностями и способами выражения повелительного наклонения; развивать орфографические навыки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sz w:val="24"/>
                <w:szCs w:val="24"/>
              </w:rPr>
            </w:pPr>
            <w:r w:rsidRPr="000B160B">
              <w:rPr>
                <w:rFonts w:ascii="Times New Roman" w:hAnsi="Times New Roman"/>
                <w:sz w:val="24"/>
                <w:szCs w:val="24"/>
              </w:rPr>
              <w:t>Знание грамматических особенностей  наклонений глагола; умения определять наклонение глагола.</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sz w:val="24"/>
                <w:szCs w:val="24"/>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pPr>
            <w:r w:rsidRPr="000B160B">
              <w:t>178</w:t>
            </w:r>
          </w:p>
          <w:p w:rsidR="000B160B" w:rsidRPr="000B160B" w:rsidRDefault="000B160B" w:rsidP="000B160B">
            <w:pPr>
              <w:pStyle w:val="affa"/>
              <w:snapToGrid w:val="0"/>
              <w:spacing w:line="276" w:lineRule="auto"/>
              <w:rPr>
                <w:sz w:val="22"/>
                <w:szCs w:val="22"/>
              </w:rPr>
            </w:pPr>
            <w:r w:rsidRPr="000B160B">
              <w:rPr>
                <w:b/>
                <w:sz w:val="20"/>
                <w:szCs w:val="20"/>
              </w:rPr>
              <w:t>30неделя</w:t>
            </w:r>
          </w:p>
          <w:p w:rsidR="000B160B" w:rsidRPr="000B160B" w:rsidRDefault="000B160B" w:rsidP="000B160B">
            <w:pPr>
              <w:pStyle w:val="affa"/>
              <w:snapToGrid w:val="0"/>
              <w:spacing w:line="276" w:lineRule="auto"/>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sz w:val="24"/>
                <w:szCs w:val="24"/>
              </w:rPr>
            </w:pPr>
            <w:r w:rsidRPr="000B160B">
              <w:rPr>
                <w:rFonts w:ascii="Times New Roman" w:hAnsi="Times New Roman"/>
                <w:kern w:val="2"/>
                <w:sz w:val="24"/>
                <w:szCs w:val="24"/>
              </w:rPr>
              <w:t>Повелительное наклонение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sz w:val="24"/>
                <w:szCs w:val="24"/>
              </w:rPr>
            </w:pPr>
            <w:r w:rsidRPr="000B160B">
              <w:rPr>
                <w:rFonts w:ascii="Times New Roman" w:hAnsi="Times New Roman"/>
                <w:kern w:val="2"/>
                <w:sz w:val="24"/>
                <w:szCs w:val="24"/>
              </w:rPr>
              <w:t>Познакомить с грамматическими особенностями и способами выражения повелительного наклонения; развивать орфографические навыки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sz w:val="24"/>
                <w:szCs w:val="24"/>
              </w:rPr>
            </w:pPr>
            <w:r w:rsidRPr="000B160B">
              <w:rPr>
                <w:rFonts w:ascii="Times New Roman" w:hAnsi="Times New Roman"/>
                <w:sz w:val="24"/>
                <w:szCs w:val="24"/>
              </w:rPr>
              <w:t>Знание грамматических особенностей  наклонений глагола; умения определять наклонение глагола.</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sz w:val="24"/>
                <w:szCs w:val="24"/>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pPr>
            <w:r w:rsidRPr="000B160B">
              <w:t>179</w:t>
            </w:r>
          </w:p>
          <w:p w:rsidR="000B160B" w:rsidRPr="000B160B" w:rsidRDefault="000B160B" w:rsidP="000B160B">
            <w:pPr>
              <w:pStyle w:val="affa"/>
              <w:snapToGrid w:val="0"/>
              <w:spacing w:line="276" w:lineRule="auto"/>
              <w:rPr>
                <w:sz w:val="22"/>
                <w:szCs w:val="22"/>
              </w:rPr>
            </w:pPr>
            <w:r w:rsidRPr="000B160B">
              <w:rPr>
                <w:b/>
                <w:sz w:val="20"/>
                <w:szCs w:val="20"/>
              </w:rPr>
              <w:t>31неделя</w:t>
            </w:r>
          </w:p>
          <w:p w:rsidR="000B160B" w:rsidRPr="000B160B" w:rsidRDefault="000B160B" w:rsidP="000B160B">
            <w:pPr>
              <w:pStyle w:val="affa"/>
              <w:snapToGrid w:val="0"/>
              <w:spacing w:line="276" w:lineRule="auto"/>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sz w:val="24"/>
                <w:szCs w:val="24"/>
              </w:rPr>
            </w:pPr>
            <w:r w:rsidRPr="000B160B">
              <w:rPr>
                <w:rFonts w:ascii="Times New Roman" w:hAnsi="Times New Roman"/>
                <w:kern w:val="2"/>
                <w:sz w:val="24"/>
                <w:szCs w:val="24"/>
              </w:rPr>
              <w:t>Повелительное наклонение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sz w:val="24"/>
                <w:szCs w:val="24"/>
              </w:rPr>
            </w:pPr>
            <w:r w:rsidRPr="000B160B">
              <w:rPr>
                <w:rFonts w:ascii="Times New Roman" w:hAnsi="Times New Roman"/>
                <w:kern w:val="2"/>
                <w:sz w:val="24"/>
                <w:szCs w:val="24"/>
              </w:rPr>
              <w:t xml:space="preserve">Познакомить с грамматическими особенностями и способами выражения повелительного наклонения; развивать </w:t>
            </w:r>
            <w:r w:rsidRPr="000B160B">
              <w:rPr>
                <w:rFonts w:ascii="Times New Roman" w:hAnsi="Times New Roman"/>
                <w:kern w:val="2"/>
                <w:sz w:val="24"/>
                <w:szCs w:val="24"/>
              </w:rPr>
              <w:lastRenderedPageBreak/>
              <w:t>орфографические навыки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sz w:val="24"/>
                <w:szCs w:val="24"/>
              </w:rPr>
            </w:pPr>
            <w:r w:rsidRPr="000B160B">
              <w:rPr>
                <w:rFonts w:ascii="Times New Roman" w:hAnsi="Times New Roman"/>
                <w:sz w:val="24"/>
                <w:szCs w:val="24"/>
              </w:rPr>
              <w:lastRenderedPageBreak/>
              <w:t>Знание грамматических особенностей  наклонений глагола; умения определять наклонение глагола.</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sz w:val="24"/>
                <w:szCs w:val="24"/>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pPr>
            <w:r w:rsidRPr="000B160B">
              <w:lastRenderedPageBreak/>
              <w:t>180</w:t>
            </w:r>
          </w:p>
          <w:p w:rsidR="000B160B" w:rsidRPr="000B160B" w:rsidRDefault="000B160B" w:rsidP="000B160B">
            <w:pPr>
              <w:pStyle w:val="affa"/>
              <w:snapToGrid w:val="0"/>
              <w:spacing w:line="276" w:lineRule="auto"/>
              <w:rPr>
                <w:b/>
              </w:rPr>
            </w:pPr>
            <w:r w:rsidRPr="000B160B">
              <w:rPr>
                <w:b/>
              </w:rPr>
              <w:t>Р\Р</w:t>
            </w:r>
          </w:p>
          <w:p w:rsidR="000B160B" w:rsidRPr="000B160B" w:rsidRDefault="000B160B" w:rsidP="000B160B">
            <w:pPr>
              <w:pStyle w:val="affa"/>
              <w:snapToGrid w:val="0"/>
              <w:spacing w:line="276" w:lineRule="auto"/>
              <w:rPr>
                <w:sz w:val="22"/>
                <w:szCs w:val="22"/>
              </w:rPr>
            </w:pPr>
            <w:r w:rsidRPr="000B160B">
              <w:rPr>
                <w:b/>
                <w:sz w:val="20"/>
                <w:szCs w:val="20"/>
              </w:rPr>
              <w:t>31неделя</w:t>
            </w:r>
          </w:p>
          <w:p w:rsidR="000B160B" w:rsidRPr="000B160B" w:rsidRDefault="000B160B" w:rsidP="000B160B">
            <w:pPr>
              <w:pStyle w:val="affa"/>
              <w:snapToGrid w:val="0"/>
              <w:spacing w:line="276" w:lineRule="auto"/>
              <w:rPr>
                <w:b/>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sz w:val="24"/>
                <w:szCs w:val="24"/>
              </w:rPr>
            </w:pPr>
            <w:r w:rsidRPr="000B160B">
              <w:rPr>
                <w:rFonts w:ascii="Times New Roman" w:hAnsi="Times New Roman"/>
                <w:b/>
                <w:kern w:val="2"/>
                <w:sz w:val="24"/>
                <w:szCs w:val="24"/>
              </w:rPr>
              <w:t>Сочинение по рисункам</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sz w:val="24"/>
                <w:szCs w:val="24"/>
              </w:rPr>
            </w:pPr>
            <w:r w:rsidRPr="000B160B">
              <w:rPr>
                <w:rFonts w:ascii="Times New Roman" w:hAnsi="Times New Roman"/>
                <w:kern w:val="2"/>
                <w:sz w:val="24"/>
                <w:szCs w:val="24"/>
              </w:rPr>
              <w:t>Развивать умение составлять устные и письменные рассказы по рисункам; совершенствовать  навыки монологической речи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sz w:val="24"/>
                <w:szCs w:val="24"/>
              </w:rPr>
            </w:pPr>
            <w:r w:rsidRPr="000B160B">
              <w:rPr>
                <w:rFonts w:ascii="Times New Roman" w:hAnsi="Times New Roman"/>
                <w:sz w:val="24"/>
                <w:szCs w:val="24"/>
              </w:rPr>
              <w:t>Умение составлять устные и письменные рассказы по рисункам</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sz w:val="24"/>
                <w:szCs w:val="24"/>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pPr>
          </w:p>
          <w:p w:rsidR="000B160B" w:rsidRPr="000B160B" w:rsidRDefault="000B160B" w:rsidP="000B160B">
            <w:pPr>
              <w:pStyle w:val="affa"/>
              <w:snapToGrid w:val="0"/>
              <w:spacing w:line="276" w:lineRule="auto"/>
            </w:pPr>
            <w:r w:rsidRPr="000B160B">
              <w:t>181</w:t>
            </w:r>
          </w:p>
          <w:p w:rsidR="000B160B" w:rsidRPr="000B160B" w:rsidRDefault="000B160B" w:rsidP="000B160B">
            <w:pPr>
              <w:pStyle w:val="affa"/>
              <w:snapToGrid w:val="0"/>
              <w:spacing w:line="276" w:lineRule="auto"/>
              <w:rPr>
                <w:sz w:val="22"/>
                <w:szCs w:val="22"/>
              </w:rPr>
            </w:pPr>
            <w:r w:rsidRPr="000B160B">
              <w:rPr>
                <w:b/>
                <w:sz w:val="20"/>
                <w:szCs w:val="20"/>
              </w:rPr>
              <w:t>31неделя</w:t>
            </w:r>
          </w:p>
          <w:p w:rsidR="000B160B" w:rsidRPr="000B160B" w:rsidRDefault="000B160B" w:rsidP="000B160B">
            <w:pPr>
              <w:pStyle w:val="affa"/>
              <w:snapToGrid w:val="0"/>
              <w:spacing w:line="276" w:lineRule="auto"/>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sz w:val="24"/>
                <w:szCs w:val="24"/>
              </w:rPr>
            </w:pPr>
            <w:r w:rsidRPr="000B160B">
              <w:rPr>
                <w:rFonts w:ascii="Times New Roman" w:hAnsi="Times New Roman"/>
                <w:kern w:val="2"/>
                <w:sz w:val="24"/>
                <w:szCs w:val="24"/>
              </w:rPr>
              <w:t>Употребление наклонений</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sz w:val="22"/>
                <w:szCs w:val="22"/>
              </w:rPr>
              <w:t>Урок открытия          «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sz w:val="24"/>
                <w:szCs w:val="24"/>
              </w:rPr>
            </w:pPr>
            <w:r w:rsidRPr="000B160B">
              <w:rPr>
                <w:rFonts w:ascii="Times New Roman" w:hAnsi="Times New Roman"/>
                <w:kern w:val="2"/>
                <w:sz w:val="24"/>
                <w:szCs w:val="24"/>
              </w:rPr>
              <w:t>Показать особенности употребления наклонений глагола, способы выражения одних наклонений через другие; развивать орфографическую зоркость, навыки вежливой речи.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sz w:val="24"/>
                <w:szCs w:val="24"/>
              </w:rPr>
            </w:pPr>
            <w:r w:rsidRPr="000B160B">
              <w:rPr>
                <w:rFonts w:ascii="Times New Roman" w:hAnsi="Times New Roman"/>
                <w:sz w:val="24"/>
                <w:szCs w:val="24"/>
              </w:rPr>
              <w:t>Знание грамматических признаков  наклонений глагола; умения определять наклонения глаголов, различать  формы наклонений в речи, в тексте, уместно  выражать и употреблять то или иное наклонение</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sz w:val="24"/>
                <w:szCs w:val="24"/>
              </w:rPr>
            </w:pPr>
            <w:r w:rsidRPr="000B160B">
              <w:rPr>
                <w:rFonts w:ascii="Times New Roman" w:hAnsi="Times New Roman"/>
                <w:sz w:val="24"/>
                <w:szCs w:val="24"/>
              </w:rPr>
              <w:t>Почтальон фасоль салат</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pPr>
            <w:r w:rsidRPr="000B160B">
              <w:t>182</w:t>
            </w:r>
          </w:p>
          <w:p w:rsidR="000B160B" w:rsidRPr="000B160B" w:rsidRDefault="000B160B" w:rsidP="000B160B">
            <w:pPr>
              <w:pStyle w:val="affa"/>
              <w:snapToGrid w:val="0"/>
              <w:spacing w:line="276" w:lineRule="auto"/>
              <w:rPr>
                <w:sz w:val="22"/>
                <w:szCs w:val="22"/>
              </w:rPr>
            </w:pPr>
            <w:r w:rsidRPr="000B160B">
              <w:rPr>
                <w:b/>
                <w:sz w:val="20"/>
                <w:szCs w:val="20"/>
              </w:rPr>
              <w:t>31неделя</w:t>
            </w:r>
          </w:p>
          <w:p w:rsidR="000B160B" w:rsidRPr="000B160B" w:rsidRDefault="000B160B" w:rsidP="000B160B">
            <w:pPr>
              <w:pStyle w:val="affa"/>
              <w:snapToGrid w:val="0"/>
              <w:spacing w:line="276" w:lineRule="auto"/>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sz w:val="24"/>
                <w:szCs w:val="24"/>
              </w:rPr>
            </w:pPr>
            <w:r w:rsidRPr="000B160B">
              <w:rPr>
                <w:rFonts w:ascii="Times New Roman" w:hAnsi="Times New Roman"/>
                <w:kern w:val="2"/>
                <w:sz w:val="24"/>
                <w:szCs w:val="24"/>
              </w:rPr>
              <w:t>Употребление наклонений</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sz w:val="24"/>
                <w:szCs w:val="24"/>
              </w:rPr>
            </w:pPr>
            <w:r w:rsidRPr="000B160B">
              <w:rPr>
                <w:rFonts w:ascii="Times New Roman" w:hAnsi="Times New Roman"/>
                <w:kern w:val="2"/>
                <w:sz w:val="24"/>
                <w:szCs w:val="24"/>
              </w:rPr>
              <w:t>Показать особенности употребления наклонений глагола, способы выражения одних наклонений через другие; развивать орфографическую зоркость, навыки вежливой речи.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sz w:val="24"/>
                <w:szCs w:val="24"/>
              </w:rPr>
            </w:pPr>
            <w:r w:rsidRPr="000B160B">
              <w:rPr>
                <w:rFonts w:ascii="Times New Roman" w:hAnsi="Times New Roman"/>
                <w:sz w:val="24"/>
                <w:szCs w:val="24"/>
              </w:rPr>
              <w:t>Знание грамматических признаков  наклонений глагола; умения определять наклонения глаголов, различать  формы наклонений в речи, в тексте, уместно  выражать и употреблять то или иное наклонение</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sz w:val="24"/>
                <w:szCs w:val="24"/>
              </w:rPr>
            </w:pPr>
            <w:r w:rsidRPr="000B160B">
              <w:rPr>
                <w:rFonts w:ascii="Times New Roman" w:hAnsi="Times New Roman"/>
                <w:sz w:val="24"/>
                <w:szCs w:val="24"/>
              </w:rPr>
              <w:t xml:space="preserve"> Сельдерей звонит  звонят</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pPr>
            <w:r w:rsidRPr="000B160B">
              <w:t>183</w:t>
            </w:r>
          </w:p>
          <w:p w:rsidR="000B160B" w:rsidRPr="000B160B" w:rsidRDefault="000B160B" w:rsidP="000B160B">
            <w:pPr>
              <w:pStyle w:val="affa"/>
              <w:snapToGrid w:val="0"/>
              <w:spacing w:line="276" w:lineRule="auto"/>
            </w:pPr>
            <w:r w:rsidRPr="000B160B">
              <w:t>П\Р</w:t>
            </w:r>
          </w:p>
          <w:p w:rsidR="000B160B" w:rsidRPr="000B160B" w:rsidRDefault="000B160B" w:rsidP="000B160B">
            <w:pPr>
              <w:pStyle w:val="affa"/>
              <w:snapToGrid w:val="0"/>
              <w:spacing w:line="276" w:lineRule="auto"/>
              <w:rPr>
                <w:sz w:val="22"/>
                <w:szCs w:val="22"/>
              </w:rPr>
            </w:pPr>
            <w:r w:rsidRPr="000B160B">
              <w:rPr>
                <w:b/>
                <w:sz w:val="20"/>
                <w:szCs w:val="20"/>
              </w:rPr>
              <w:t>31неделя</w:t>
            </w:r>
          </w:p>
          <w:p w:rsidR="000B160B" w:rsidRPr="000B160B" w:rsidRDefault="000B160B" w:rsidP="000B160B">
            <w:pPr>
              <w:pStyle w:val="affa"/>
              <w:snapToGrid w:val="0"/>
              <w:spacing w:line="276" w:lineRule="auto"/>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sz w:val="24"/>
                <w:szCs w:val="24"/>
              </w:rPr>
            </w:pPr>
            <w:r w:rsidRPr="000B160B">
              <w:rPr>
                <w:rFonts w:ascii="Times New Roman" w:hAnsi="Times New Roman"/>
                <w:b/>
                <w:kern w:val="2"/>
                <w:sz w:val="24"/>
                <w:szCs w:val="24"/>
              </w:rPr>
              <w:t>Поверочная работа по теме «Глагол»</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 xml:space="preserve">Урок контроля </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sz w:val="24"/>
                <w:szCs w:val="24"/>
              </w:rPr>
            </w:pPr>
            <w:r w:rsidRPr="000B160B">
              <w:rPr>
                <w:rFonts w:ascii="Times New Roman" w:hAnsi="Times New Roman"/>
                <w:kern w:val="2"/>
                <w:sz w:val="24"/>
                <w:szCs w:val="24"/>
              </w:rPr>
              <w:t xml:space="preserve">Проверить знания, умения и навыки по темам «Разноспрягаемые глаголы», «Переходные и непереходные </w:t>
            </w:r>
            <w:r w:rsidRPr="000B160B">
              <w:rPr>
                <w:rFonts w:ascii="Times New Roman" w:hAnsi="Times New Roman"/>
                <w:kern w:val="2"/>
                <w:sz w:val="24"/>
                <w:szCs w:val="24"/>
              </w:rPr>
              <w:lastRenderedPageBreak/>
              <w:t>глаголы», «Наклонение глагола», развивать навыки работы с тестами.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sz w:val="24"/>
                <w:szCs w:val="24"/>
              </w:rPr>
            </w:pPr>
            <w:r w:rsidRPr="000B160B">
              <w:rPr>
                <w:rFonts w:ascii="Times New Roman" w:hAnsi="Times New Roman"/>
                <w:sz w:val="24"/>
                <w:szCs w:val="24"/>
              </w:rPr>
              <w:lastRenderedPageBreak/>
              <w:t xml:space="preserve">Владение орфографическими навыками , навыками  лингвистического  разбора, умения применять </w:t>
            </w:r>
            <w:r w:rsidRPr="000B160B">
              <w:rPr>
                <w:rFonts w:ascii="Times New Roman" w:hAnsi="Times New Roman"/>
                <w:sz w:val="24"/>
                <w:szCs w:val="24"/>
              </w:rPr>
              <w:lastRenderedPageBreak/>
              <w:t>полученные знания на практике.</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sz w:val="24"/>
                <w:szCs w:val="24"/>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pPr>
            <w:r w:rsidRPr="000B160B">
              <w:lastRenderedPageBreak/>
              <w:t>184</w:t>
            </w:r>
          </w:p>
          <w:p w:rsidR="000B160B" w:rsidRPr="000B160B" w:rsidRDefault="000B160B" w:rsidP="000B160B">
            <w:pPr>
              <w:pStyle w:val="affa"/>
              <w:snapToGrid w:val="0"/>
              <w:spacing w:line="276" w:lineRule="auto"/>
              <w:rPr>
                <w:sz w:val="22"/>
                <w:szCs w:val="22"/>
              </w:rPr>
            </w:pPr>
            <w:r w:rsidRPr="000B160B">
              <w:rPr>
                <w:b/>
                <w:sz w:val="20"/>
                <w:szCs w:val="20"/>
              </w:rPr>
              <w:t>31неделя</w:t>
            </w:r>
          </w:p>
          <w:p w:rsidR="000B160B" w:rsidRPr="000B160B" w:rsidRDefault="000B160B" w:rsidP="000B160B">
            <w:pPr>
              <w:pStyle w:val="affa"/>
              <w:snapToGrid w:val="0"/>
              <w:spacing w:line="276" w:lineRule="auto"/>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sz w:val="24"/>
                <w:szCs w:val="24"/>
              </w:rPr>
            </w:pPr>
            <w:r w:rsidRPr="000B160B">
              <w:rPr>
                <w:rFonts w:ascii="Times New Roman" w:hAnsi="Times New Roman"/>
                <w:kern w:val="2"/>
                <w:sz w:val="24"/>
                <w:szCs w:val="24"/>
              </w:rPr>
              <w:t>Безличные глаголы</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sz w:val="22"/>
                <w:szCs w:val="22"/>
              </w:rPr>
              <w:t>Урок открытия          «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sz w:val="24"/>
                <w:szCs w:val="24"/>
              </w:rPr>
            </w:pPr>
            <w:r w:rsidRPr="000B160B">
              <w:rPr>
                <w:rFonts w:ascii="Times New Roman" w:hAnsi="Times New Roman"/>
                <w:kern w:val="2"/>
                <w:sz w:val="24"/>
                <w:szCs w:val="24"/>
              </w:rPr>
              <w:t>Дать понятие  о безличных  глаголах, их грамматических особенностях; показать употребление безличных глаголов в разных наклонениях, различия между личными глаголами и их вариантами в качестве безличных</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sz w:val="24"/>
                <w:szCs w:val="24"/>
              </w:rPr>
            </w:pPr>
            <w:r w:rsidRPr="000B160B">
              <w:rPr>
                <w:rFonts w:ascii="Times New Roman" w:hAnsi="Times New Roman"/>
                <w:sz w:val="24"/>
                <w:szCs w:val="24"/>
              </w:rPr>
              <w:t>Знание понятия безличные глаголы, особенности употребления этих глаголов; понимание синтаксических особенностей предложений с безличными  глаголами.</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sz w:val="24"/>
                <w:szCs w:val="24"/>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pPr>
            <w:r w:rsidRPr="000B160B">
              <w:t>185</w:t>
            </w:r>
          </w:p>
          <w:p w:rsidR="000B160B" w:rsidRPr="000B160B" w:rsidRDefault="000B160B" w:rsidP="000B160B">
            <w:pPr>
              <w:pStyle w:val="affa"/>
              <w:snapToGrid w:val="0"/>
              <w:spacing w:line="276" w:lineRule="auto"/>
              <w:rPr>
                <w:sz w:val="22"/>
                <w:szCs w:val="22"/>
              </w:rPr>
            </w:pPr>
            <w:r w:rsidRPr="000B160B">
              <w:rPr>
                <w:b/>
                <w:sz w:val="20"/>
                <w:szCs w:val="20"/>
              </w:rPr>
              <w:t>32неделя</w:t>
            </w:r>
          </w:p>
          <w:p w:rsidR="000B160B" w:rsidRPr="000B160B" w:rsidRDefault="000B160B" w:rsidP="000B160B">
            <w:pPr>
              <w:pStyle w:val="affa"/>
              <w:snapToGrid w:val="0"/>
              <w:spacing w:line="276" w:lineRule="auto"/>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sz w:val="24"/>
                <w:szCs w:val="24"/>
              </w:rPr>
            </w:pPr>
            <w:r w:rsidRPr="000B160B">
              <w:rPr>
                <w:rFonts w:ascii="Times New Roman" w:hAnsi="Times New Roman"/>
                <w:kern w:val="2"/>
                <w:sz w:val="24"/>
                <w:szCs w:val="24"/>
              </w:rPr>
              <w:t>Безличные глаголы</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sz w:val="24"/>
                <w:szCs w:val="24"/>
              </w:rPr>
            </w:pPr>
            <w:r w:rsidRPr="000B160B">
              <w:rPr>
                <w:rFonts w:ascii="Times New Roman" w:hAnsi="Times New Roman"/>
                <w:kern w:val="2"/>
                <w:sz w:val="24"/>
                <w:szCs w:val="24"/>
              </w:rPr>
              <w:t>Дать понятие  о безличных  глаголах, их грамматических особенностях; показать употребление безличных глаголов в разных наклонениях, различия между личными глаголами и их вариантами в качестве безличных</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sz w:val="24"/>
                <w:szCs w:val="24"/>
              </w:rPr>
            </w:pPr>
            <w:r w:rsidRPr="000B160B">
              <w:rPr>
                <w:rFonts w:ascii="Times New Roman" w:hAnsi="Times New Roman"/>
                <w:sz w:val="24"/>
                <w:szCs w:val="24"/>
              </w:rPr>
              <w:t>Знание понятия безличные глаголы, особенности употребления этих глаголов; понимание синтаксических особенностей предложений с безличными  глаголами.</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sz w:val="24"/>
                <w:szCs w:val="24"/>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pPr>
            <w:r w:rsidRPr="000B160B">
              <w:t>186</w:t>
            </w:r>
          </w:p>
          <w:p w:rsidR="000B160B" w:rsidRPr="000B160B" w:rsidRDefault="000B160B" w:rsidP="000B160B">
            <w:pPr>
              <w:pStyle w:val="affa"/>
              <w:snapToGrid w:val="0"/>
              <w:spacing w:line="276" w:lineRule="auto"/>
              <w:rPr>
                <w:sz w:val="22"/>
                <w:szCs w:val="22"/>
              </w:rPr>
            </w:pPr>
            <w:r w:rsidRPr="000B160B">
              <w:rPr>
                <w:b/>
                <w:sz w:val="20"/>
                <w:szCs w:val="20"/>
              </w:rPr>
              <w:t>32неделя</w:t>
            </w:r>
          </w:p>
          <w:p w:rsidR="000B160B" w:rsidRPr="000B160B" w:rsidRDefault="000B160B" w:rsidP="000B160B">
            <w:pPr>
              <w:pStyle w:val="affa"/>
              <w:snapToGrid w:val="0"/>
              <w:spacing w:line="276" w:lineRule="auto"/>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sz w:val="24"/>
                <w:szCs w:val="24"/>
              </w:rPr>
            </w:pPr>
            <w:r w:rsidRPr="000B160B">
              <w:rPr>
                <w:rFonts w:ascii="Times New Roman" w:hAnsi="Times New Roman"/>
                <w:kern w:val="2"/>
                <w:sz w:val="24"/>
                <w:szCs w:val="24"/>
              </w:rPr>
              <w:t>Морфологический разбор глагола</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общеметодической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sz w:val="24"/>
                <w:szCs w:val="24"/>
              </w:rPr>
            </w:pPr>
            <w:r w:rsidRPr="000B160B">
              <w:rPr>
                <w:rFonts w:ascii="Times New Roman" w:hAnsi="Times New Roman"/>
                <w:kern w:val="2"/>
                <w:sz w:val="24"/>
                <w:szCs w:val="24"/>
              </w:rPr>
              <w:t>Дать план морфологического разбора глагола; обогащать словарный запас</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sz w:val="24"/>
                <w:szCs w:val="24"/>
              </w:rPr>
            </w:pPr>
            <w:r w:rsidRPr="000B160B">
              <w:rPr>
                <w:rFonts w:ascii="Times New Roman" w:hAnsi="Times New Roman"/>
                <w:sz w:val="24"/>
                <w:szCs w:val="24"/>
              </w:rPr>
              <w:t>Владение навыками морфологического разбора; умение объяснять языковые явления</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sz w:val="24"/>
                <w:szCs w:val="24"/>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pPr>
            <w:r w:rsidRPr="000B160B">
              <w:t>187</w:t>
            </w:r>
          </w:p>
          <w:p w:rsidR="000B160B" w:rsidRPr="000B160B" w:rsidRDefault="000B160B" w:rsidP="000B160B">
            <w:pPr>
              <w:pStyle w:val="affa"/>
              <w:snapToGrid w:val="0"/>
              <w:spacing w:line="276" w:lineRule="auto"/>
              <w:rPr>
                <w:b/>
              </w:rPr>
            </w:pPr>
            <w:r w:rsidRPr="000B160B">
              <w:rPr>
                <w:b/>
              </w:rPr>
              <w:t>Р\Р</w:t>
            </w:r>
          </w:p>
          <w:p w:rsidR="000B160B" w:rsidRPr="000B160B" w:rsidRDefault="000B160B" w:rsidP="000B160B">
            <w:pPr>
              <w:pStyle w:val="affa"/>
              <w:snapToGrid w:val="0"/>
              <w:spacing w:line="276" w:lineRule="auto"/>
              <w:rPr>
                <w:sz w:val="22"/>
                <w:szCs w:val="22"/>
              </w:rPr>
            </w:pPr>
            <w:r w:rsidRPr="000B160B">
              <w:rPr>
                <w:b/>
                <w:sz w:val="20"/>
                <w:szCs w:val="20"/>
              </w:rPr>
              <w:lastRenderedPageBreak/>
              <w:t>32неделя</w:t>
            </w:r>
          </w:p>
          <w:p w:rsidR="000B160B" w:rsidRPr="000B160B" w:rsidRDefault="000B160B" w:rsidP="000B160B">
            <w:pPr>
              <w:pStyle w:val="affa"/>
              <w:snapToGrid w:val="0"/>
              <w:spacing w:line="276" w:lineRule="auto"/>
              <w:rPr>
                <w:b/>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sz w:val="24"/>
                <w:szCs w:val="24"/>
              </w:rPr>
            </w:pPr>
            <w:r w:rsidRPr="000B160B">
              <w:rPr>
                <w:rFonts w:ascii="Times New Roman" w:hAnsi="Times New Roman"/>
                <w:b/>
                <w:kern w:val="2"/>
                <w:sz w:val="24"/>
                <w:szCs w:val="24"/>
              </w:rPr>
              <w:lastRenderedPageBreak/>
              <w:t xml:space="preserve">Рассказ на основе услышанного. </w:t>
            </w:r>
            <w:r w:rsidRPr="000B160B">
              <w:rPr>
                <w:rFonts w:ascii="Times New Roman" w:hAnsi="Times New Roman"/>
                <w:b/>
                <w:kern w:val="2"/>
                <w:sz w:val="24"/>
                <w:szCs w:val="24"/>
              </w:rPr>
              <w:lastRenderedPageBreak/>
              <w:t>Сочинение Упр. 578</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lastRenderedPageBreak/>
              <w:t>Урок общеметодическо</w:t>
            </w:r>
            <w:r w:rsidRPr="000B160B">
              <w:rPr>
                <w:bCs/>
                <w:sz w:val="22"/>
                <w:szCs w:val="22"/>
              </w:rPr>
              <w:lastRenderedPageBreak/>
              <w:t>й  направленности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sz w:val="24"/>
                <w:szCs w:val="24"/>
              </w:rPr>
            </w:pPr>
            <w:r w:rsidRPr="000B160B">
              <w:rPr>
                <w:rFonts w:ascii="Times New Roman" w:hAnsi="Times New Roman"/>
                <w:kern w:val="2"/>
                <w:sz w:val="24"/>
                <w:szCs w:val="24"/>
              </w:rPr>
              <w:lastRenderedPageBreak/>
              <w:t xml:space="preserve">Формировать навыки составления устного и </w:t>
            </w:r>
            <w:r w:rsidRPr="000B160B">
              <w:rPr>
                <w:rFonts w:ascii="Times New Roman" w:hAnsi="Times New Roman"/>
                <w:kern w:val="2"/>
                <w:sz w:val="24"/>
                <w:szCs w:val="24"/>
              </w:rPr>
              <w:lastRenderedPageBreak/>
              <w:t>письменного рассказа на основе услышанного; развивать внимание, речь</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sz w:val="24"/>
                <w:szCs w:val="24"/>
              </w:rPr>
            </w:pPr>
            <w:r w:rsidRPr="000B160B">
              <w:rPr>
                <w:rFonts w:ascii="Times New Roman" w:hAnsi="Times New Roman"/>
                <w:sz w:val="24"/>
                <w:szCs w:val="24"/>
              </w:rPr>
              <w:lastRenderedPageBreak/>
              <w:t xml:space="preserve">Умения подбирать материалы к сочинению, составлять </w:t>
            </w:r>
            <w:r w:rsidRPr="000B160B">
              <w:rPr>
                <w:rFonts w:ascii="Times New Roman" w:hAnsi="Times New Roman"/>
                <w:sz w:val="24"/>
                <w:szCs w:val="24"/>
              </w:rPr>
              <w:lastRenderedPageBreak/>
              <w:t>устные и письменные рассказы по жизненным впечатлениям</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sz w:val="24"/>
                <w:szCs w:val="24"/>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pPr>
            <w:r w:rsidRPr="000B160B">
              <w:lastRenderedPageBreak/>
              <w:t>188</w:t>
            </w:r>
          </w:p>
          <w:p w:rsidR="000B160B" w:rsidRPr="000B160B" w:rsidRDefault="000B160B" w:rsidP="000B160B">
            <w:pPr>
              <w:pStyle w:val="affa"/>
              <w:snapToGrid w:val="0"/>
              <w:spacing w:line="276" w:lineRule="auto"/>
              <w:rPr>
                <w:sz w:val="22"/>
                <w:szCs w:val="22"/>
              </w:rPr>
            </w:pPr>
            <w:r w:rsidRPr="000B160B">
              <w:rPr>
                <w:b/>
                <w:sz w:val="20"/>
                <w:szCs w:val="20"/>
              </w:rPr>
              <w:t>32неделя</w:t>
            </w:r>
          </w:p>
          <w:p w:rsidR="000B160B" w:rsidRPr="000B160B" w:rsidRDefault="000B160B" w:rsidP="000B160B">
            <w:pPr>
              <w:pStyle w:val="affa"/>
              <w:snapToGrid w:val="0"/>
              <w:spacing w:line="276" w:lineRule="auto"/>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sz w:val="24"/>
                <w:szCs w:val="24"/>
              </w:rPr>
            </w:pPr>
            <w:r w:rsidRPr="000B160B">
              <w:rPr>
                <w:rFonts w:ascii="Times New Roman" w:hAnsi="Times New Roman"/>
                <w:kern w:val="2"/>
                <w:sz w:val="24"/>
                <w:szCs w:val="24"/>
              </w:rPr>
              <w:t>Правописание гласных в суффиксах глаголов</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sz w:val="22"/>
                <w:szCs w:val="22"/>
              </w:rPr>
              <w:t>Урок открытия          «  нового» знания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sz w:val="24"/>
                <w:szCs w:val="24"/>
              </w:rPr>
            </w:pPr>
            <w:r w:rsidRPr="000B160B">
              <w:rPr>
                <w:rFonts w:ascii="Times New Roman" w:hAnsi="Times New Roman"/>
                <w:kern w:val="2"/>
                <w:sz w:val="24"/>
                <w:szCs w:val="24"/>
              </w:rPr>
              <w:t>Познакомить с условиями выбора гласных в суффиксах глаголов; учить распознавать суффиксы –ва и –ыва (- ива), -ова- (-ева); развивать навыки самостоятельной работы; обогащать лексический запас.</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sz w:val="24"/>
                <w:szCs w:val="24"/>
              </w:rPr>
            </w:pPr>
            <w:r w:rsidRPr="000B160B">
              <w:rPr>
                <w:rFonts w:ascii="Times New Roman" w:hAnsi="Times New Roman"/>
                <w:sz w:val="24"/>
                <w:szCs w:val="24"/>
              </w:rPr>
              <w:t>Знание условий выбора гласных в суффиксах глагола, владение навыками морфемного разбора</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sz w:val="24"/>
                <w:szCs w:val="24"/>
              </w:rPr>
            </w:pPr>
            <w:r w:rsidRPr="000B160B">
              <w:rPr>
                <w:rFonts w:ascii="Times New Roman" w:hAnsi="Times New Roman"/>
                <w:sz w:val="24"/>
                <w:szCs w:val="24"/>
              </w:rPr>
              <w:t>Баловать балую сызмальства торжествовать веселиться радоваться</w:t>
            </w: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pPr>
            <w:r w:rsidRPr="000B160B">
              <w:t>189</w:t>
            </w:r>
          </w:p>
          <w:p w:rsidR="000B160B" w:rsidRPr="000B160B" w:rsidRDefault="000B160B" w:rsidP="000B160B">
            <w:pPr>
              <w:pStyle w:val="affa"/>
              <w:snapToGrid w:val="0"/>
              <w:spacing w:line="276" w:lineRule="auto"/>
              <w:rPr>
                <w:sz w:val="22"/>
                <w:szCs w:val="22"/>
              </w:rPr>
            </w:pPr>
            <w:r w:rsidRPr="000B160B">
              <w:rPr>
                <w:b/>
                <w:sz w:val="20"/>
                <w:szCs w:val="20"/>
              </w:rPr>
              <w:t>32неделя</w:t>
            </w:r>
          </w:p>
          <w:p w:rsidR="000B160B" w:rsidRPr="000B160B" w:rsidRDefault="000B160B" w:rsidP="000B160B">
            <w:pPr>
              <w:pStyle w:val="affa"/>
              <w:snapToGrid w:val="0"/>
              <w:spacing w:line="276" w:lineRule="auto"/>
            </w:pPr>
          </w:p>
          <w:p w:rsidR="000B160B" w:rsidRPr="000B160B" w:rsidRDefault="000B160B" w:rsidP="000B160B">
            <w:pPr>
              <w:pStyle w:val="affa"/>
              <w:snapToGrid w:val="0"/>
              <w:spacing w:line="276" w:lineRule="auto"/>
            </w:pPr>
          </w:p>
          <w:p w:rsidR="000B160B" w:rsidRPr="000B160B" w:rsidRDefault="000B160B" w:rsidP="000B160B">
            <w:pPr>
              <w:pStyle w:val="affa"/>
              <w:snapToGrid w:val="0"/>
              <w:spacing w:line="276" w:lineRule="auto"/>
            </w:pPr>
          </w:p>
          <w:p w:rsidR="000B160B" w:rsidRPr="000B160B" w:rsidRDefault="000B160B" w:rsidP="000B160B">
            <w:pPr>
              <w:pStyle w:val="affa"/>
              <w:snapToGrid w:val="0"/>
              <w:spacing w:line="276" w:lineRule="auto"/>
              <w:rPr>
                <w:b/>
              </w:rPr>
            </w:pPr>
            <w:r w:rsidRPr="000B160B">
              <w:rPr>
                <w:b/>
              </w:rPr>
              <w:t>П\Р</w:t>
            </w: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sz w:val="24"/>
                <w:szCs w:val="24"/>
              </w:rPr>
            </w:pPr>
            <w:r w:rsidRPr="000B160B">
              <w:rPr>
                <w:rFonts w:ascii="Times New Roman" w:hAnsi="Times New Roman"/>
                <w:b/>
                <w:kern w:val="2"/>
                <w:sz w:val="24"/>
                <w:szCs w:val="24"/>
              </w:rPr>
              <w:t>Проверочная работа по темам «Безличные глаголы», «Возвратные глаголы», «Правописание гласных в суффиксах глаголов»</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контроля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sz w:val="24"/>
                <w:szCs w:val="24"/>
              </w:rPr>
            </w:pPr>
            <w:r w:rsidRPr="000B160B">
              <w:rPr>
                <w:rFonts w:ascii="Times New Roman" w:hAnsi="Times New Roman"/>
                <w:kern w:val="2"/>
                <w:sz w:val="24"/>
                <w:szCs w:val="24"/>
              </w:rPr>
              <w:t>Поверить знания, умения и навыки по изученным темам, развивать навыки работы с тестами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sz w:val="24"/>
                <w:szCs w:val="24"/>
              </w:rPr>
            </w:pPr>
            <w:r w:rsidRPr="000B160B">
              <w:rPr>
                <w:rFonts w:ascii="Times New Roman" w:hAnsi="Times New Roman"/>
                <w:sz w:val="24"/>
                <w:szCs w:val="24"/>
              </w:rPr>
              <w:t>Владение орфографическими навыками, навыками лингвистического разбора</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sz w:val="24"/>
                <w:szCs w:val="24"/>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pPr>
            <w:r w:rsidRPr="000B160B">
              <w:t>190</w:t>
            </w:r>
          </w:p>
          <w:p w:rsidR="000B160B" w:rsidRPr="000B160B" w:rsidRDefault="000B160B" w:rsidP="000B160B">
            <w:pPr>
              <w:pStyle w:val="affa"/>
              <w:snapToGrid w:val="0"/>
              <w:spacing w:line="276" w:lineRule="auto"/>
              <w:rPr>
                <w:sz w:val="22"/>
                <w:szCs w:val="22"/>
              </w:rPr>
            </w:pPr>
            <w:r w:rsidRPr="000B160B">
              <w:rPr>
                <w:b/>
                <w:sz w:val="20"/>
                <w:szCs w:val="20"/>
              </w:rPr>
              <w:t>32неделя</w:t>
            </w:r>
          </w:p>
          <w:p w:rsidR="000B160B" w:rsidRPr="000B160B" w:rsidRDefault="000B160B" w:rsidP="000B160B">
            <w:pPr>
              <w:pStyle w:val="affa"/>
              <w:snapToGrid w:val="0"/>
              <w:spacing w:line="276" w:lineRule="auto"/>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sz w:val="24"/>
                <w:szCs w:val="24"/>
              </w:rPr>
            </w:pPr>
            <w:r w:rsidRPr="000B160B">
              <w:rPr>
                <w:rFonts w:ascii="Times New Roman" w:hAnsi="Times New Roman"/>
                <w:kern w:val="2"/>
                <w:sz w:val="24"/>
                <w:szCs w:val="24"/>
              </w:rPr>
              <w:t>Обобщающий урок по теме «Глагол»</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рефлексии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sz w:val="24"/>
                <w:szCs w:val="24"/>
              </w:rPr>
            </w:pPr>
            <w:r w:rsidRPr="000B160B">
              <w:rPr>
                <w:rFonts w:ascii="Times New Roman" w:hAnsi="Times New Roman"/>
                <w:kern w:val="2"/>
                <w:sz w:val="24"/>
                <w:szCs w:val="24"/>
              </w:rPr>
              <w:t>Закрепить и обобщить изученное о глаголе; развивать навыки монологической речи, устной речи, орфографические и пунктуационные навыки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sz w:val="24"/>
                <w:szCs w:val="24"/>
              </w:rPr>
            </w:pPr>
            <w:r w:rsidRPr="000B160B">
              <w:rPr>
                <w:rFonts w:ascii="Times New Roman" w:hAnsi="Times New Roman"/>
                <w:sz w:val="24"/>
                <w:szCs w:val="24"/>
              </w:rPr>
              <w:t>Умения применять полученные знания на практике, делать сообщение по плану, анализировать свою учебную деятельность, объяснять языковые явления.</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sz w:val="24"/>
                <w:szCs w:val="24"/>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pPr>
            <w:r w:rsidRPr="000B160B">
              <w:lastRenderedPageBreak/>
              <w:t>191</w:t>
            </w:r>
          </w:p>
          <w:p w:rsidR="000B160B" w:rsidRPr="000B160B" w:rsidRDefault="000B160B" w:rsidP="000B160B">
            <w:pPr>
              <w:pStyle w:val="affa"/>
              <w:snapToGrid w:val="0"/>
              <w:spacing w:line="276" w:lineRule="auto"/>
              <w:rPr>
                <w:sz w:val="22"/>
                <w:szCs w:val="22"/>
              </w:rPr>
            </w:pPr>
            <w:r w:rsidRPr="000B160B">
              <w:rPr>
                <w:b/>
                <w:sz w:val="20"/>
                <w:szCs w:val="20"/>
              </w:rPr>
              <w:t>33неделя</w:t>
            </w:r>
          </w:p>
          <w:p w:rsidR="000B160B" w:rsidRPr="000B160B" w:rsidRDefault="000B160B" w:rsidP="000B160B">
            <w:pPr>
              <w:pStyle w:val="affa"/>
              <w:snapToGrid w:val="0"/>
              <w:spacing w:line="276" w:lineRule="auto"/>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sz w:val="24"/>
                <w:szCs w:val="24"/>
              </w:rPr>
            </w:pPr>
            <w:r w:rsidRPr="000B160B">
              <w:rPr>
                <w:rFonts w:ascii="Times New Roman" w:hAnsi="Times New Roman"/>
                <w:kern w:val="2"/>
                <w:sz w:val="24"/>
                <w:szCs w:val="24"/>
              </w:rPr>
              <w:t>Обобщающий урок по теме «Глагол»</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рефлексии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sz w:val="24"/>
                <w:szCs w:val="24"/>
              </w:rPr>
            </w:pPr>
            <w:r w:rsidRPr="000B160B">
              <w:rPr>
                <w:rFonts w:ascii="Times New Roman" w:hAnsi="Times New Roman"/>
                <w:kern w:val="2"/>
                <w:sz w:val="24"/>
                <w:szCs w:val="24"/>
              </w:rPr>
              <w:t>Закрепить и обобщить изученное о глаголе; развивать навыки монологической речи, устной речи, орфографические и пунктуационные навыки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sz w:val="24"/>
                <w:szCs w:val="24"/>
              </w:rPr>
            </w:pPr>
            <w:r w:rsidRPr="000B160B">
              <w:rPr>
                <w:rFonts w:ascii="Times New Roman" w:hAnsi="Times New Roman"/>
                <w:sz w:val="24"/>
                <w:szCs w:val="24"/>
              </w:rPr>
              <w:t>Умения применять полученные знания на практике, делать сообщение по плану, анализировать свою учебную деятельность, объяснять языковые явления.</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sz w:val="24"/>
                <w:szCs w:val="24"/>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pPr>
            <w:r w:rsidRPr="000B160B">
              <w:t>192</w:t>
            </w:r>
          </w:p>
          <w:p w:rsidR="000B160B" w:rsidRPr="000B160B" w:rsidRDefault="000B160B" w:rsidP="000B160B">
            <w:pPr>
              <w:pStyle w:val="affa"/>
              <w:snapToGrid w:val="0"/>
              <w:spacing w:line="276" w:lineRule="auto"/>
            </w:pPr>
          </w:p>
          <w:p w:rsidR="000B160B" w:rsidRPr="000B160B" w:rsidRDefault="000B160B" w:rsidP="000B160B">
            <w:pPr>
              <w:pStyle w:val="affa"/>
              <w:snapToGrid w:val="0"/>
              <w:spacing w:line="276" w:lineRule="auto"/>
              <w:rPr>
                <w:b/>
              </w:rPr>
            </w:pPr>
            <w:r w:rsidRPr="000B160B">
              <w:rPr>
                <w:b/>
              </w:rPr>
              <w:t>К/р</w:t>
            </w:r>
          </w:p>
          <w:p w:rsidR="000B160B" w:rsidRPr="000B160B" w:rsidRDefault="000B160B" w:rsidP="000B160B">
            <w:pPr>
              <w:pStyle w:val="affa"/>
              <w:snapToGrid w:val="0"/>
              <w:spacing w:line="276" w:lineRule="auto"/>
              <w:rPr>
                <w:sz w:val="22"/>
                <w:szCs w:val="22"/>
              </w:rPr>
            </w:pPr>
            <w:r w:rsidRPr="000B160B">
              <w:rPr>
                <w:b/>
                <w:sz w:val="20"/>
                <w:szCs w:val="20"/>
              </w:rPr>
              <w:t>33неделя</w:t>
            </w:r>
          </w:p>
          <w:p w:rsidR="000B160B" w:rsidRPr="000B160B" w:rsidRDefault="000B160B" w:rsidP="000B160B">
            <w:pPr>
              <w:pStyle w:val="affa"/>
              <w:snapToGrid w:val="0"/>
              <w:spacing w:line="276" w:lineRule="auto"/>
              <w:rPr>
                <w:b/>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sz w:val="24"/>
                <w:szCs w:val="24"/>
              </w:rPr>
            </w:pPr>
            <w:r w:rsidRPr="000B160B">
              <w:rPr>
                <w:rFonts w:ascii="Times New Roman" w:hAnsi="Times New Roman"/>
                <w:b/>
                <w:kern w:val="2"/>
                <w:sz w:val="24"/>
                <w:szCs w:val="24"/>
              </w:rPr>
              <w:t>Контрольный диктант по теме «Глагол» с грамматическим заданием</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контроля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sz w:val="24"/>
                <w:szCs w:val="24"/>
              </w:rPr>
            </w:pPr>
            <w:r w:rsidRPr="000B160B">
              <w:rPr>
                <w:rFonts w:ascii="Times New Roman" w:hAnsi="Times New Roman"/>
                <w:kern w:val="2"/>
                <w:sz w:val="24"/>
                <w:szCs w:val="24"/>
              </w:rPr>
              <w:t>Проверить знания, умения и навыки по теме</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sz w:val="24"/>
                <w:szCs w:val="24"/>
              </w:rPr>
            </w:pPr>
            <w:r w:rsidRPr="000B160B">
              <w:rPr>
                <w:rFonts w:ascii="Times New Roman" w:hAnsi="Times New Roman"/>
                <w:sz w:val="24"/>
                <w:szCs w:val="24"/>
              </w:rPr>
              <w:t>Умения применять полученные знания на практике</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sz w:val="24"/>
                <w:szCs w:val="24"/>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pPr>
            <w:r w:rsidRPr="000B160B">
              <w:t>193</w:t>
            </w:r>
          </w:p>
          <w:p w:rsidR="000B160B" w:rsidRPr="000B160B" w:rsidRDefault="000B160B" w:rsidP="000B160B">
            <w:pPr>
              <w:pStyle w:val="affa"/>
              <w:snapToGrid w:val="0"/>
              <w:spacing w:line="276" w:lineRule="auto"/>
              <w:rPr>
                <w:sz w:val="22"/>
                <w:szCs w:val="22"/>
              </w:rPr>
            </w:pPr>
            <w:r w:rsidRPr="000B160B">
              <w:rPr>
                <w:b/>
                <w:sz w:val="20"/>
                <w:szCs w:val="20"/>
              </w:rPr>
              <w:t>33неделя</w:t>
            </w:r>
          </w:p>
          <w:p w:rsidR="000B160B" w:rsidRPr="000B160B" w:rsidRDefault="000B160B" w:rsidP="000B160B">
            <w:pPr>
              <w:pStyle w:val="affa"/>
              <w:snapToGrid w:val="0"/>
              <w:spacing w:line="276" w:lineRule="auto"/>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sz w:val="24"/>
                <w:szCs w:val="24"/>
              </w:rPr>
            </w:pPr>
            <w:r w:rsidRPr="000B160B">
              <w:rPr>
                <w:rFonts w:ascii="Times New Roman" w:hAnsi="Times New Roman"/>
                <w:kern w:val="2"/>
                <w:sz w:val="24"/>
                <w:szCs w:val="24"/>
              </w:rPr>
              <w:t>Анализ контрольного диктанта. Работа над ошибками</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рефлексии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sz w:val="24"/>
                <w:szCs w:val="24"/>
              </w:rPr>
            </w:pPr>
            <w:r w:rsidRPr="000B160B">
              <w:rPr>
                <w:rFonts w:ascii="Times New Roman" w:hAnsi="Times New Roman"/>
                <w:kern w:val="2"/>
                <w:sz w:val="24"/>
                <w:szCs w:val="24"/>
              </w:rPr>
              <w:t>Анализ допущенных ошибок</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sz w:val="24"/>
                <w:szCs w:val="24"/>
              </w:rPr>
            </w:pPr>
            <w:r w:rsidRPr="000B160B">
              <w:rPr>
                <w:rFonts w:ascii="Times New Roman" w:hAnsi="Times New Roman"/>
                <w:sz w:val="24"/>
                <w:szCs w:val="24"/>
              </w:rPr>
              <w:t>Умения исправлять допущенные ошибки, находить орфограммы</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sz w:val="24"/>
                <w:szCs w:val="24"/>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pPr>
            <w:r w:rsidRPr="000B160B">
              <w:t>194</w:t>
            </w:r>
          </w:p>
          <w:p w:rsidR="000B160B" w:rsidRPr="000B160B" w:rsidRDefault="000B160B" w:rsidP="000B160B">
            <w:pPr>
              <w:pStyle w:val="affa"/>
              <w:snapToGrid w:val="0"/>
              <w:spacing w:line="276" w:lineRule="auto"/>
              <w:rPr>
                <w:b/>
              </w:rPr>
            </w:pPr>
            <w:r w:rsidRPr="000B160B">
              <w:rPr>
                <w:b/>
              </w:rPr>
              <w:t>К/р</w:t>
            </w:r>
          </w:p>
          <w:p w:rsidR="000B160B" w:rsidRPr="000B160B" w:rsidRDefault="000B160B" w:rsidP="000B160B">
            <w:pPr>
              <w:pStyle w:val="affa"/>
              <w:snapToGrid w:val="0"/>
              <w:spacing w:line="276" w:lineRule="auto"/>
              <w:rPr>
                <w:sz w:val="22"/>
                <w:szCs w:val="22"/>
              </w:rPr>
            </w:pPr>
            <w:r w:rsidRPr="000B160B">
              <w:rPr>
                <w:b/>
                <w:sz w:val="20"/>
                <w:szCs w:val="20"/>
              </w:rPr>
              <w:t>33неделя</w:t>
            </w:r>
          </w:p>
          <w:p w:rsidR="000B160B" w:rsidRPr="000B160B" w:rsidRDefault="000B160B" w:rsidP="000B160B">
            <w:pPr>
              <w:pStyle w:val="affa"/>
              <w:snapToGrid w:val="0"/>
              <w:spacing w:line="276" w:lineRule="auto"/>
              <w:rPr>
                <w:b/>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sz w:val="24"/>
                <w:szCs w:val="24"/>
              </w:rPr>
            </w:pPr>
            <w:r w:rsidRPr="000B160B">
              <w:rPr>
                <w:rFonts w:ascii="Times New Roman" w:hAnsi="Times New Roman"/>
                <w:b/>
                <w:kern w:val="2"/>
                <w:sz w:val="24"/>
                <w:szCs w:val="24"/>
              </w:rPr>
              <w:t>Контрольный тест по теме «глагол»</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контроля</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sz w:val="24"/>
                <w:szCs w:val="24"/>
              </w:rPr>
            </w:pPr>
            <w:r w:rsidRPr="000B160B">
              <w:rPr>
                <w:rFonts w:ascii="Times New Roman" w:hAnsi="Times New Roman"/>
                <w:kern w:val="2"/>
                <w:sz w:val="24"/>
                <w:szCs w:val="24"/>
              </w:rPr>
              <w:t>Проверить знания, умения и навыки по теме</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sz w:val="24"/>
                <w:szCs w:val="24"/>
              </w:rPr>
            </w:pPr>
            <w:r w:rsidRPr="000B160B">
              <w:rPr>
                <w:rFonts w:ascii="Times New Roman" w:hAnsi="Times New Roman"/>
                <w:sz w:val="24"/>
                <w:szCs w:val="24"/>
              </w:rPr>
              <w:t>Умения применять полученные знания на практике</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sz w:val="24"/>
                <w:szCs w:val="24"/>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p>
        </w:tc>
        <w:tc>
          <w:tcPr>
            <w:tcW w:w="11112" w:type="dxa"/>
            <w:gridSpan w:val="4"/>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center"/>
              <w:rPr>
                <w:rFonts w:ascii="Times New Roman" w:hAnsi="Times New Roman"/>
                <w:b/>
              </w:rPr>
            </w:pPr>
            <w:r w:rsidRPr="000B160B">
              <w:rPr>
                <w:rFonts w:ascii="Times New Roman" w:hAnsi="Times New Roman"/>
                <w:b/>
              </w:rPr>
              <w:t>Повторение и систематизация изученного в 5-6 классах</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195</w:t>
            </w:r>
          </w:p>
          <w:p w:rsidR="000B160B" w:rsidRPr="000B160B" w:rsidRDefault="000B160B" w:rsidP="000B160B">
            <w:pPr>
              <w:pStyle w:val="affa"/>
              <w:snapToGrid w:val="0"/>
              <w:spacing w:line="276" w:lineRule="auto"/>
              <w:rPr>
                <w:sz w:val="22"/>
                <w:szCs w:val="22"/>
              </w:rPr>
            </w:pPr>
            <w:r w:rsidRPr="000B160B">
              <w:rPr>
                <w:b/>
                <w:sz w:val="20"/>
                <w:szCs w:val="20"/>
              </w:rPr>
              <w:t>33неделя</w:t>
            </w:r>
          </w:p>
          <w:p w:rsidR="000B160B" w:rsidRPr="000B160B" w:rsidRDefault="000B160B" w:rsidP="000B160B">
            <w:pPr>
              <w:pStyle w:val="affa"/>
              <w:snapToGrid w:val="0"/>
              <w:spacing w:line="276" w:lineRule="auto"/>
              <w:rPr>
                <w:sz w:val="22"/>
                <w:szCs w:val="22"/>
              </w:rPr>
            </w:pPr>
          </w:p>
          <w:p w:rsidR="000B160B" w:rsidRPr="000B160B" w:rsidRDefault="000B160B" w:rsidP="000B160B">
            <w:pPr>
              <w:pStyle w:val="affa"/>
              <w:snapToGrid w:val="0"/>
              <w:spacing w:line="276" w:lineRule="auto"/>
              <w:rPr>
                <w:sz w:val="22"/>
                <w:szCs w:val="22"/>
              </w:rPr>
            </w:pPr>
          </w:p>
          <w:p w:rsidR="000B160B" w:rsidRPr="000B160B" w:rsidRDefault="000B160B" w:rsidP="000B160B">
            <w:pPr>
              <w:pStyle w:val="affa"/>
              <w:snapToGrid w:val="0"/>
              <w:spacing w:line="276" w:lineRule="auto"/>
              <w:rPr>
                <w:sz w:val="22"/>
                <w:szCs w:val="22"/>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Разделы науки о языке. Орфография</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рефлексии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Систематизировать изученное в разных разделах; повторить опознавательные признаки орфограмм; закреплять навыки выбора  орфограмм в разных частях слова</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 xml:space="preserve">Знание предметов изучения наук о языке, понимание связи орфографии с  разделами науки о языке,  умения применять  приемы получения информации </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lastRenderedPageBreak/>
              <w:t>196</w:t>
            </w:r>
          </w:p>
          <w:p w:rsidR="000B160B" w:rsidRPr="000B160B" w:rsidRDefault="000B160B" w:rsidP="000B160B">
            <w:pPr>
              <w:pStyle w:val="affa"/>
              <w:snapToGrid w:val="0"/>
              <w:spacing w:line="276" w:lineRule="auto"/>
              <w:rPr>
                <w:sz w:val="22"/>
                <w:szCs w:val="22"/>
              </w:rPr>
            </w:pPr>
            <w:r w:rsidRPr="000B160B">
              <w:rPr>
                <w:b/>
                <w:sz w:val="20"/>
                <w:szCs w:val="20"/>
              </w:rPr>
              <w:t>33неделя</w:t>
            </w:r>
          </w:p>
          <w:p w:rsidR="000B160B" w:rsidRPr="000B160B" w:rsidRDefault="000B160B" w:rsidP="000B160B">
            <w:pPr>
              <w:pStyle w:val="affa"/>
              <w:snapToGrid w:val="0"/>
              <w:spacing w:line="276" w:lineRule="auto"/>
              <w:rPr>
                <w:sz w:val="22"/>
                <w:szCs w:val="22"/>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 xml:space="preserve">Орфография </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рефлексии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Систематизировать изученное в разных разделах; повторить опознавательные признаки орфограмм; закреплять навыки выбора  орфограмм в разных частях слова</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 xml:space="preserve">Знание предметов изучения наук о языке, понимание связи орфографии с  разделами науки о языке,  умения применять  приемы получения информации </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197</w:t>
            </w:r>
          </w:p>
          <w:p w:rsidR="000B160B" w:rsidRPr="000B160B" w:rsidRDefault="000B160B" w:rsidP="000B160B">
            <w:pPr>
              <w:pStyle w:val="affa"/>
              <w:snapToGrid w:val="0"/>
              <w:spacing w:line="276" w:lineRule="auto"/>
              <w:rPr>
                <w:sz w:val="22"/>
                <w:szCs w:val="22"/>
              </w:rPr>
            </w:pPr>
            <w:r w:rsidRPr="000B160B">
              <w:rPr>
                <w:b/>
                <w:sz w:val="20"/>
                <w:szCs w:val="20"/>
              </w:rPr>
              <w:t>34неделя</w:t>
            </w:r>
          </w:p>
          <w:p w:rsidR="000B160B" w:rsidRPr="000B160B" w:rsidRDefault="000B160B" w:rsidP="000B160B">
            <w:pPr>
              <w:pStyle w:val="affa"/>
              <w:snapToGrid w:val="0"/>
              <w:spacing w:line="276" w:lineRule="auto"/>
              <w:rPr>
                <w:sz w:val="22"/>
                <w:szCs w:val="22"/>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 xml:space="preserve"> Пунктуация</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 xml:space="preserve">Урок рефлексии </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Повторить правила пунктуации; закреплять знания об основных знаках препинания и их употреблении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Понимание связи между синтаксисом и пунктуацией; владение основными  навыками  постановки правил  препинания</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198</w:t>
            </w:r>
          </w:p>
          <w:p w:rsidR="000B160B" w:rsidRPr="000B160B" w:rsidRDefault="000B160B" w:rsidP="000B160B">
            <w:pPr>
              <w:pStyle w:val="affa"/>
              <w:snapToGrid w:val="0"/>
              <w:spacing w:line="276" w:lineRule="auto"/>
              <w:rPr>
                <w:sz w:val="22"/>
                <w:szCs w:val="22"/>
              </w:rPr>
            </w:pPr>
            <w:r w:rsidRPr="000B160B">
              <w:rPr>
                <w:b/>
                <w:sz w:val="20"/>
                <w:szCs w:val="20"/>
              </w:rPr>
              <w:t>34неделя</w:t>
            </w:r>
          </w:p>
          <w:p w:rsidR="000B160B" w:rsidRPr="000B160B" w:rsidRDefault="000B160B" w:rsidP="000B160B">
            <w:pPr>
              <w:pStyle w:val="affa"/>
              <w:snapToGrid w:val="0"/>
              <w:spacing w:line="276" w:lineRule="auto"/>
              <w:rPr>
                <w:sz w:val="22"/>
                <w:szCs w:val="22"/>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 xml:space="preserve"> Пунктуация</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 xml:space="preserve">Урок рефлексии </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Повторить правила пунктуации; закреплять знания об основных знаках препинания и их употреблении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Понимание связи между синтаксисом и пунктуацией; владение основными  навыками  постановки правил  препинания</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199</w:t>
            </w:r>
          </w:p>
          <w:p w:rsidR="000B160B" w:rsidRPr="000B160B" w:rsidRDefault="000B160B" w:rsidP="000B160B">
            <w:pPr>
              <w:pStyle w:val="affa"/>
              <w:snapToGrid w:val="0"/>
              <w:spacing w:line="276" w:lineRule="auto"/>
              <w:rPr>
                <w:sz w:val="22"/>
                <w:szCs w:val="22"/>
              </w:rPr>
            </w:pPr>
          </w:p>
          <w:p w:rsidR="000B160B" w:rsidRPr="000B160B" w:rsidRDefault="000B160B" w:rsidP="000B160B">
            <w:pPr>
              <w:pStyle w:val="affa"/>
              <w:snapToGrid w:val="0"/>
              <w:spacing w:line="276" w:lineRule="auto"/>
              <w:rPr>
                <w:sz w:val="22"/>
                <w:szCs w:val="22"/>
              </w:rPr>
            </w:pPr>
            <w:r w:rsidRPr="000B160B">
              <w:rPr>
                <w:sz w:val="22"/>
                <w:szCs w:val="22"/>
              </w:rPr>
              <w:t>Р\К</w:t>
            </w:r>
          </w:p>
          <w:p w:rsidR="000B160B" w:rsidRPr="000B160B" w:rsidRDefault="000B160B" w:rsidP="000B160B">
            <w:pPr>
              <w:pStyle w:val="affa"/>
              <w:snapToGrid w:val="0"/>
              <w:spacing w:line="276" w:lineRule="auto"/>
              <w:rPr>
                <w:sz w:val="22"/>
                <w:szCs w:val="22"/>
              </w:rPr>
            </w:pPr>
            <w:r w:rsidRPr="000B160B">
              <w:rPr>
                <w:b/>
                <w:sz w:val="20"/>
                <w:szCs w:val="20"/>
              </w:rPr>
              <w:t>34неделя</w:t>
            </w:r>
          </w:p>
          <w:p w:rsidR="000B160B" w:rsidRPr="000B160B" w:rsidRDefault="000B160B" w:rsidP="000B160B">
            <w:pPr>
              <w:pStyle w:val="affa"/>
              <w:snapToGrid w:val="0"/>
              <w:spacing w:line="276" w:lineRule="auto"/>
              <w:rPr>
                <w:sz w:val="22"/>
                <w:szCs w:val="22"/>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Лексика и фразеология</w:t>
            </w:r>
          </w:p>
          <w:p w:rsidR="000B160B" w:rsidRPr="000B160B" w:rsidRDefault="000B160B" w:rsidP="000B160B">
            <w:pPr>
              <w:widowControl w:val="0"/>
              <w:suppressAutoHyphens/>
              <w:rPr>
                <w:rFonts w:ascii="Times New Roman" w:hAnsi="Times New Roman"/>
                <w:b/>
                <w:i/>
                <w:kern w:val="2"/>
              </w:rPr>
            </w:pPr>
            <w:r w:rsidRPr="000B160B">
              <w:rPr>
                <w:rFonts w:ascii="Times New Roman" w:hAnsi="Times New Roman"/>
                <w:b/>
                <w:i/>
                <w:kern w:val="2"/>
              </w:rPr>
              <w:t>Р\К Лексические особенности южного говора</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рефлексии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Повторить изученное по лексике и фразеологии; закрепить знания о лексическом составе русского языка, о разных группах лексики</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основных лексических групп.</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 xml:space="preserve">200 </w:t>
            </w:r>
          </w:p>
          <w:p w:rsidR="000B160B" w:rsidRPr="000B160B" w:rsidRDefault="000B160B" w:rsidP="000B160B">
            <w:pPr>
              <w:pStyle w:val="affa"/>
              <w:snapToGrid w:val="0"/>
              <w:spacing w:line="276" w:lineRule="auto"/>
              <w:rPr>
                <w:sz w:val="22"/>
                <w:szCs w:val="22"/>
              </w:rPr>
            </w:pPr>
            <w:r w:rsidRPr="000B160B">
              <w:rPr>
                <w:b/>
                <w:sz w:val="20"/>
                <w:szCs w:val="20"/>
              </w:rPr>
              <w:t>34неделя</w:t>
            </w:r>
          </w:p>
          <w:p w:rsidR="000B160B" w:rsidRPr="000B160B" w:rsidRDefault="000B160B" w:rsidP="000B160B">
            <w:pPr>
              <w:pStyle w:val="affa"/>
              <w:snapToGrid w:val="0"/>
              <w:spacing w:line="276" w:lineRule="auto"/>
              <w:rPr>
                <w:sz w:val="22"/>
                <w:szCs w:val="22"/>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Словообразование</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рефлексии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Повторить изученное по словообразованию; закреплять навыки морфемного и словообразовательного разбора, прививать интерес к русскому языку</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основных способов образования слов; умения различать однокоренные слова и формы слова, определять способы образования слов.</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201</w:t>
            </w:r>
          </w:p>
          <w:p w:rsidR="000B160B" w:rsidRPr="000B160B" w:rsidRDefault="000B160B" w:rsidP="000B160B">
            <w:pPr>
              <w:pStyle w:val="affa"/>
              <w:snapToGrid w:val="0"/>
              <w:spacing w:line="276" w:lineRule="auto"/>
              <w:rPr>
                <w:sz w:val="22"/>
                <w:szCs w:val="22"/>
              </w:rPr>
            </w:pPr>
            <w:r w:rsidRPr="000B160B">
              <w:rPr>
                <w:b/>
                <w:sz w:val="20"/>
                <w:szCs w:val="20"/>
              </w:rPr>
              <w:t>34неделя</w:t>
            </w:r>
          </w:p>
          <w:p w:rsidR="000B160B" w:rsidRPr="000B160B" w:rsidRDefault="000B160B" w:rsidP="000B160B">
            <w:pPr>
              <w:pStyle w:val="affa"/>
              <w:snapToGrid w:val="0"/>
              <w:spacing w:line="276" w:lineRule="auto"/>
              <w:rPr>
                <w:sz w:val="22"/>
                <w:szCs w:val="22"/>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lastRenderedPageBreak/>
              <w:t>Морфология. Синтаксис.</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рефлексии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 xml:space="preserve">Повторить изученное по морфологии и синтаксису; </w:t>
            </w:r>
            <w:r w:rsidRPr="000B160B">
              <w:rPr>
                <w:rFonts w:ascii="Times New Roman" w:hAnsi="Times New Roman"/>
                <w:kern w:val="2"/>
              </w:rPr>
              <w:lastRenderedPageBreak/>
              <w:t>закреплять навыки морфологического и синтаксического разбора.</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lastRenderedPageBreak/>
              <w:t xml:space="preserve">Знание постоянных  и непостоянных признаков частей </w:t>
            </w:r>
            <w:r w:rsidRPr="000B160B">
              <w:rPr>
                <w:rFonts w:ascii="Times New Roman" w:hAnsi="Times New Roman"/>
              </w:rPr>
              <w:lastRenderedPageBreak/>
              <w:t>речи.; умения различать части речи по морфологическим  признакам</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lastRenderedPageBreak/>
              <w:t>202</w:t>
            </w:r>
          </w:p>
          <w:p w:rsidR="000B160B" w:rsidRPr="000B160B" w:rsidRDefault="000B160B" w:rsidP="000B160B">
            <w:pPr>
              <w:pStyle w:val="affa"/>
              <w:snapToGrid w:val="0"/>
              <w:spacing w:line="276" w:lineRule="auto"/>
              <w:rPr>
                <w:sz w:val="22"/>
                <w:szCs w:val="22"/>
              </w:rPr>
            </w:pPr>
            <w:r w:rsidRPr="000B160B">
              <w:rPr>
                <w:b/>
                <w:sz w:val="20"/>
                <w:szCs w:val="20"/>
              </w:rPr>
              <w:t>34неделя</w:t>
            </w:r>
          </w:p>
          <w:p w:rsidR="000B160B" w:rsidRPr="000B160B" w:rsidRDefault="000B160B" w:rsidP="000B160B">
            <w:pPr>
              <w:pStyle w:val="affa"/>
              <w:snapToGrid w:val="0"/>
              <w:spacing w:line="276" w:lineRule="auto"/>
              <w:rPr>
                <w:sz w:val="22"/>
                <w:szCs w:val="22"/>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Морфология. Синтаксис.</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Урок рефлексии</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Повторить изученное по морфологии и синтаксису; закреплять навыки морфологического и синтаксического разбора.</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Знание постоянных  и непостоянных признаков частей речи.; умения различать части речи по морфологическим  признакам</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203-204</w:t>
            </w:r>
          </w:p>
          <w:p w:rsidR="000B160B" w:rsidRPr="000B160B" w:rsidRDefault="000B160B" w:rsidP="000B160B">
            <w:pPr>
              <w:pStyle w:val="affa"/>
              <w:snapToGrid w:val="0"/>
              <w:spacing w:line="276" w:lineRule="auto"/>
              <w:rPr>
                <w:sz w:val="22"/>
                <w:szCs w:val="22"/>
              </w:rPr>
            </w:pPr>
          </w:p>
          <w:p w:rsidR="000B160B" w:rsidRPr="000B160B" w:rsidRDefault="000B160B" w:rsidP="000B160B">
            <w:pPr>
              <w:pStyle w:val="affa"/>
              <w:snapToGrid w:val="0"/>
              <w:spacing w:line="276" w:lineRule="auto"/>
              <w:rPr>
                <w:b/>
                <w:sz w:val="22"/>
                <w:szCs w:val="22"/>
              </w:rPr>
            </w:pPr>
            <w:r w:rsidRPr="000B160B">
              <w:rPr>
                <w:b/>
                <w:sz w:val="22"/>
                <w:szCs w:val="22"/>
              </w:rPr>
              <w:t>К\Р</w:t>
            </w:r>
          </w:p>
          <w:p w:rsidR="000B160B" w:rsidRPr="000B160B" w:rsidRDefault="000B160B" w:rsidP="000B160B">
            <w:pPr>
              <w:pStyle w:val="affa"/>
              <w:snapToGrid w:val="0"/>
              <w:spacing w:line="276" w:lineRule="auto"/>
              <w:rPr>
                <w:sz w:val="22"/>
                <w:szCs w:val="22"/>
              </w:rPr>
            </w:pPr>
            <w:r w:rsidRPr="000B160B">
              <w:rPr>
                <w:b/>
                <w:sz w:val="20"/>
                <w:szCs w:val="20"/>
              </w:rPr>
              <w:t>35неделя</w:t>
            </w:r>
          </w:p>
          <w:p w:rsidR="000B160B" w:rsidRPr="000B160B" w:rsidRDefault="000B160B" w:rsidP="000B160B">
            <w:pPr>
              <w:pStyle w:val="affa"/>
              <w:snapToGrid w:val="0"/>
              <w:spacing w:line="276" w:lineRule="auto"/>
              <w:rPr>
                <w:b/>
                <w:sz w:val="22"/>
                <w:szCs w:val="22"/>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Итоговые контрольные уроки</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 xml:space="preserve">Уроки контроля </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Поверить знания, умения и навыки по темам, изученным в 6 классе</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Умение применять подученные знания на практике</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205</w:t>
            </w:r>
          </w:p>
          <w:p w:rsidR="000B160B" w:rsidRPr="000B160B" w:rsidRDefault="000B160B" w:rsidP="000B160B">
            <w:pPr>
              <w:pStyle w:val="affa"/>
              <w:snapToGrid w:val="0"/>
              <w:spacing w:line="276" w:lineRule="auto"/>
              <w:rPr>
                <w:b/>
                <w:sz w:val="22"/>
                <w:szCs w:val="22"/>
              </w:rPr>
            </w:pPr>
            <w:r w:rsidRPr="000B160B">
              <w:rPr>
                <w:b/>
                <w:sz w:val="22"/>
                <w:szCs w:val="22"/>
              </w:rPr>
              <w:t>К\Р</w:t>
            </w:r>
          </w:p>
          <w:p w:rsidR="000B160B" w:rsidRPr="000B160B" w:rsidRDefault="000B160B" w:rsidP="000B160B">
            <w:pPr>
              <w:pStyle w:val="affa"/>
              <w:snapToGrid w:val="0"/>
              <w:spacing w:line="276" w:lineRule="auto"/>
              <w:rPr>
                <w:sz w:val="22"/>
                <w:szCs w:val="22"/>
              </w:rPr>
            </w:pPr>
            <w:r w:rsidRPr="000B160B">
              <w:rPr>
                <w:b/>
                <w:sz w:val="20"/>
                <w:szCs w:val="20"/>
              </w:rPr>
              <w:t>35неделя</w:t>
            </w:r>
          </w:p>
          <w:p w:rsidR="000B160B" w:rsidRPr="000B160B" w:rsidRDefault="000B160B" w:rsidP="000B160B">
            <w:pPr>
              <w:pStyle w:val="affa"/>
              <w:snapToGrid w:val="0"/>
              <w:spacing w:line="276" w:lineRule="auto"/>
              <w:rPr>
                <w:b/>
                <w:sz w:val="22"/>
                <w:szCs w:val="22"/>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Административный контрольный срез по курсу 6 класса</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r w:rsidRPr="000B160B">
              <w:rPr>
                <w:bCs/>
                <w:sz w:val="22"/>
                <w:szCs w:val="22"/>
              </w:rPr>
              <w:t xml:space="preserve">Урок  контроля </w:t>
            </w: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Поверить знания, умения и навыки по темам, изученным в 6 классе</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r w:rsidRPr="000B160B">
              <w:rPr>
                <w:rFonts w:ascii="Times New Roman" w:hAnsi="Times New Roman"/>
              </w:rPr>
              <w:t>Умение применять подученные знания на практике</w:t>
            </w: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206</w:t>
            </w:r>
          </w:p>
          <w:p w:rsidR="000B160B" w:rsidRPr="000B160B" w:rsidRDefault="000B160B" w:rsidP="000B160B">
            <w:pPr>
              <w:pStyle w:val="affa"/>
              <w:snapToGrid w:val="0"/>
              <w:spacing w:line="276" w:lineRule="auto"/>
              <w:rPr>
                <w:sz w:val="22"/>
                <w:szCs w:val="22"/>
              </w:rPr>
            </w:pPr>
            <w:r w:rsidRPr="000B160B">
              <w:rPr>
                <w:b/>
                <w:sz w:val="20"/>
                <w:szCs w:val="20"/>
              </w:rPr>
              <w:t>35неделя</w:t>
            </w:r>
          </w:p>
          <w:p w:rsidR="000B160B" w:rsidRPr="000B160B" w:rsidRDefault="000B160B" w:rsidP="000B160B">
            <w:pPr>
              <w:pStyle w:val="affa"/>
              <w:snapToGrid w:val="0"/>
              <w:spacing w:line="276" w:lineRule="auto"/>
              <w:rPr>
                <w:sz w:val="22"/>
                <w:szCs w:val="22"/>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b/>
                <w:kern w:val="2"/>
              </w:rPr>
            </w:pPr>
            <w:r w:rsidRPr="000B160B">
              <w:rPr>
                <w:rFonts w:ascii="Times New Roman" w:hAnsi="Times New Roman"/>
                <w:b/>
                <w:kern w:val="2"/>
              </w:rPr>
              <w:t>Подведение итогов года</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
                <w:bCs/>
                <w:sz w:val="22"/>
                <w:szCs w:val="22"/>
              </w:rPr>
            </w:pP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r w:rsidR="000B160B" w:rsidRPr="000B160B" w:rsidTr="002B4C75">
        <w:trPr>
          <w:trHeight w:val="314"/>
        </w:trPr>
        <w:tc>
          <w:tcPr>
            <w:tcW w:w="1276" w:type="dxa"/>
            <w:tcBorders>
              <w:top w:val="nil"/>
              <w:left w:val="single" w:sz="2" w:space="0" w:color="000000"/>
              <w:bottom w:val="single" w:sz="2" w:space="0" w:color="000000"/>
              <w:right w:val="nil"/>
            </w:tcBorders>
          </w:tcPr>
          <w:p w:rsidR="000B160B" w:rsidRPr="000B160B" w:rsidRDefault="000B160B" w:rsidP="000B160B">
            <w:pPr>
              <w:pStyle w:val="affa"/>
              <w:snapToGrid w:val="0"/>
              <w:spacing w:line="276" w:lineRule="auto"/>
              <w:rPr>
                <w:sz w:val="22"/>
                <w:szCs w:val="22"/>
              </w:rPr>
            </w:pPr>
            <w:r w:rsidRPr="000B160B">
              <w:rPr>
                <w:sz w:val="22"/>
                <w:szCs w:val="22"/>
              </w:rPr>
              <w:t>207-210</w:t>
            </w:r>
          </w:p>
          <w:p w:rsidR="000B160B" w:rsidRPr="000B160B" w:rsidRDefault="000B160B" w:rsidP="000B160B">
            <w:pPr>
              <w:pStyle w:val="affa"/>
              <w:snapToGrid w:val="0"/>
              <w:spacing w:line="276" w:lineRule="auto"/>
              <w:rPr>
                <w:sz w:val="22"/>
                <w:szCs w:val="22"/>
              </w:rPr>
            </w:pPr>
            <w:r w:rsidRPr="000B160B">
              <w:rPr>
                <w:b/>
                <w:sz w:val="20"/>
                <w:szCs w:val="20"/>
              </w:rPr>
              <w:t>35неделя</w:t>
            </w:r>
          </w:p>
          <w:p w:rsidR="000B160B" w:rsidRPr="000B160B" w:rsidRDefault="000B160B" w:rsidP="000B160B">
            <w:pPr>
              <w:pStyle w:val="affa"/>
              <w:snapToGrid w:val="0"/>
              <w:spacing w:line="276" w:lineRule="auto"/>
              <w:rPr>
                <w:sz w:val="22"/>
                <w:szCs w:val="22"/>
              </w:rPr>
            </w:pPr>
          </w:p>
        </w:tc>
        <w:tc>
          <w:tcPr>
            <w:tcW w:w="2465" w:type="dxa"/>
            <w:tcBorders>
              <w:top w:val="nil"/>
              <w:left w:val="single" w:sz="2" w:space="0" w:color="000000"/>
              <w:bottom w:val="single" w:sz="2" w:space="0" w:color="000000"/>
              <w:right w:val="nil"/>
            </w:tcBorders>
            <w:hideMark/>
          </w:tcPr>
          <w:p w:rsidR="000B160B" w:rsidRPr="000B160B" w:rsidRDefault="000B160B" w:rsidP="000B160B">
            <w:pPr>
              <w:widowControl w:val="0"/>
              <w:suppressAutoHyphens/>
              <w:rPr>
                <w:rFonts w:ascii="Times New Roman" w:hAnsi="Times New Roman"/>
                <w:kern w:val="2"/>
              </w:rPr>
            </w:pPr>
            <w:r w:rsidRPr="000B160B">
              <w:rPr>
                <w:rFonts w:ascii="Times New Roman" w:hAnsi="Times New Roman"/>
                <w:kern w:val="2"/>
              </w:rPr>
              <w:t>Резервные уроки</w:t>
            </w:r>
          </w:p>
        </w:tc>
        <w:tc>
          <w:tcPr>
            <w:tcW w:w="1843" w:type="dxa"/>
            <w:tcBorders>
              <w:top w:val="nil"/>
              <w:left w:val="single" w:sz="2" w:space="0" w:color="000000"/>
              <w:bottom w:val="single" w:sz="2" w:space="0" w:color="000000"/>
              <w:right w:val="nil"/>
            </w:tcBorders>
            <w:hideMark/>
          </w:tcPr>
          <w:p w:rsidR="000B160B" w:rsidRPr="000B160B" w:rsidRDefault="000B160B" w:rsidP="000B160B">
            <w:pPr>
              <w:pStyle w:val="affa"/>
              <w:snapToGrid w:val="0"/>
              <w:spacing w:line="276" w:lineRule="auto"/>
              <w:rPr>
                <w:bCs/>
                <w:sz w:val="22"/>
                <w:szCs w:val="22"/>
              </w:rPr>
            </w:pPr>
          </w:p>
        </w:tc>
        <w:tc>
          <w:tcPr>
            <w:tcW w:w="3543"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jc w:val="both"/>
              <w:rPr>
                <w:rFonts w:ascii="Times New Roman" w:hAnsi="Times New Roman"/>
                <w:kern w:val="2"/>
              </w:rPr>
            </w:pPr>
            <w:r w:rsidRPr="000B160B">
              <w:rPr>
                <w:rFonts w:ascii="Times New Roman" w:hAnsi="Times New Roman"/>
                <w:kern w:val="2"/>
              </w:rPr>
              <w:t>Используются на проведение контрольных срезов  ( по четвертям)</w:t>
            </w:r>
          </w:p>
        </w:tc>
        <w:tc>
          <w:tcPr>
            <w:tcW w:w="3261" w:type="dxa"/>
            <w:tcBorders>
              <w:top w:val="nil"/>
              <w:left w:val="single" w:sz="2" w:space="0" w:color="000000"/>
              <w:bottom w:val="single" w:sz="2" w:space="0" w:color="000000"/>
              <w:right w:val="single" w:sz="2" w:space="0" w:color="000000"/>
            </w:tcBorders>
            <w:hideMark/>
          </w:tcPr>
          <w:p w:rsidR="000B160B" w:rsidRPr="000B160B" w:rsidRDefault="000B160B" w:rsidP="000B160B">
            <w:pPr>
              <w:widowControl w:val="0"/>
              <w:suppressLineNumbers/>
              <w:suppressAutoHyphens/>
              <w:autoSpaceDE w:val="0"/>
              <w:snapToGrid w:val="0"/>
              <w:rPr>
                <w:rFonts w:ascii="Times New Roman" w:hAnsi="Times New Roman"/>
              </w:rPr>
            </w:pPr>
          </w:p>
        </w:tc>
        <w:tc>
          <w:tcPr>
            <w:tcW w:w="3118" w:type="dxa"/>
            <w:tcBorders>
              <w:top w:val="nil"/>
              <w:left w:val="single" w:sz="2" w:space="0" w:color="000000"/>
              <w:bottom w:val="single" w:sz="2" w:space="0" w:color="000000"/>
              <w:right w:val="single" w:sz="2" w:space="0" w:color="000000"/>
            </w:tcBorders>
          </w:tcPr>
          <w:p w:rsidR="000B160B" w:rsidRPr="000B160B" w:rsidRDefault="000B160B" w:rsidP="000B160B">
            <w:pPr>
              <w:widowControl w:val="0"/>
              <w:suppressLineNumbers/>
              <w:suppressAutoHyphens/>
              <w:autoSpaceDE w:val="0"/>
              <w:snapToGrid w:val="0"/>
              <w:rPr>
                <w:rFonts w:ascii="Times New Roman" w:hAnsi="Times New Roman"/>
              </w:rPr>
            </w:pPr>
          </w:p>
        </w:tc>
      </w:tr>
    </w:tbl>
    <w:p w:rsidR="0044143F" w:rsidRDefault="0044143F" w:rsidP="0078212F">
      <w:pPr>
        <w:shd w:val="clear" w:color="auto" w:fill="FFFFFF"/>
        <w:jc w:val="both"/>
        <w:rPr>
          <w:rFonts w:ascii="Times New Roman" w:hAnsi="Times New Roman"/>
          <w:b/>
          <w:i/>
        </w:rPr>
      </w:pPr>
      <w:r w:rsidRPr="0044143F">
        <w:rPr>
          <w:rFonts w:ascii="Times New Roman" w:hAnsi="Times New Roman"/>
        </w:rPr>
        <w:t xml:space="preserve">   </w:t>
      </w:r>
      <w:r w:rsidRPr="0044143F">
        <w:rPr>
          <w:rFonts w:ascii="Times New Roman" w:hAnsi="Times New Roman"/>
          <w:b/>
          <w:i/>
        </w:rPr>
        <w:t xml:space="preserve">   </w:t>
      </w:r>
    </w:p>
    <w:p w:rsidR="002B4C75" w:rsidRDefault="002B4C75" w:rsidP="0078212F">
      <w:pPr>
        <w:shd w:val="clear" w:color="auto" w:fill="FFFFFF"/>
        <w:jc w:val="both"/>
        <w:rPr>
          <w:rFonts w:ascii="Times New Roman" w:hAnsi="Times New Roman"/>
          <w:b/>
          <w:i/>
        </w:rPr>
      </w:pPr>
    </w:p>
    <w:p w:rsidR="002B4C75" w:rsidRDefault="002B4C75" w:rsidP="0078212F">
      <w:pPr>
        <w:shd w:val="clear" w:color="auto" w:fill="FFFFFF"/>
        <w:jc w:val="both"/>
        <w:rPr>
          <w:rFonts w:ascii="Times New Roman" w:hAnsi="Times New Roman"/>
          <w:b/>
          <w:i/>
        </w:rPr>
      </w:pPr>
    </w:p>
    <w:p w:rsidR="002B4C75" w:rsidRPr="0078212F" w:rsidRDefault="002B4C75" w:rsidP="0078212F">
      <w:pPr>
        <w:shd w:val="clear" w:color="auto" w:fill="FFFFFF"/>
        <w:jc w:val="both"/>
        <w:rPr>
          <w:rFonts w:ascii="Times New Roman" w:hAnsi="Times New Roman"/>
          <w:b/>
          <w:i/>
        </w:rPr>
      </w:pPr>
    </w:p>
    <w:p w:rsidR="0044143F" w:rsidRPr="0078212F" w:rsidRDefault="0078212F" w:rsidP="0078212F">
      <w:pPr>
        <w:rPr>
          <w:rFonts w:ascii="Times New Roman" w:hAnsi="Times New Roman"/>
          <w:sz w:val="32"/>
          <w:szCs w:val="32"/>
        </w:rPr>
      </w:pPr>
      <w:r>
        <w:rPr>
          <w:rFonts w:ascii="Times New Roman" w:hAnsi="Times New Roman"/>
          <w:b/>
          <w:sz w:val="32"/>
          <w:szCs w:val="32"/>
        </w:rPr>
        <w:lastRenderedPageBreak/>
        <w:t xml:space="preserve">  </w:t>
      </w:r>
      <w:r w:rsidR="0044143F" w:rsidRPr="0044143F">
        <w:rPr>
          <w:rFonts w:ascii="Times New Roman" w:hAnsi="Times New Roman"/>
          <w:b/>
          <w:sz w:val="32"/>
          <w:szCs w:val="32"/>
        </w:rPr>
        <w:t>Календарно – тематическое планирование</w:t>
      </w:r>
      <w:r w:rsidR="0044143F">
        <w:rPr>
          <w:rFonts w:ascii="Times New Roman" w:hAnsi="Times New Roman"/>
          <w:b/>
          <w:sz w:val="32"/>
          <w:szCs w:val="32"/>
        </w:rPr>
        <w:t xml:space="preserve"> по русскому языку</w:t>
      </w:r>
      <w:r>
        <w:rPr>
          <w:rFonts w:ascii="Times New Roman" w:hAnsi="Times New Roman"/>
          <w:b/>
          <w:sz w:val="32"/>
          <w:szCs w:val="32"/>
        </w:rPr>
        <w:t xml:space="preserve"> </w:t>
      </w:r>
      <w:r w:rsidRPr="0078212F">
        <w:rPr>
          <w:rFonts w:ascii="Times New Roman" w:hAnsi="Times New Roman"/>
          <w:b/>
          <w:sz w:val="32"/>
          <w:szCs w:val="32"/>
        </w:rPr>
        <w:t>(</w:t>
      </w:r>
      <w:r w:rsidR="0044143F" w:rsidRPr="0078212F">
        <w:rPr>
          <w:rFonts w:ascii="Times New Roman" w:hAnsi="Times New Roman"/>
          <w:sz w:val="32"/>
          <w:szCs w:val="32"/>
        </w:rPr>
        <w:t xml:space="preserve"> </w:t>
      </w:r>
      <w:r w:rsidR="0044143F" w:rsidRPr="0078212F">
        <w:rPr>
          <w:rFonts w:ascii="Times New Roman" w:hAnsi="Times New Roman"/>
          <w:b/>
          <w:sz w:val="32"/>
          <w:szCs w:val="32"/>
        </w:rPr>
        <w:t>6-а</w:t>
      </w:r>
      <w:r>
        <w:rPr>
          <w:rFonts w:ascii="Times New Roman" w:hAnsi="Times New Roman"/>
          <w:b/>
          <w:sz w:val="32"/>
          <w:szCs w:val="32"/>
        </w:rPr>
        <w:t xml:space="preserve"> класс</w:t>
      </w:r>
      <w:r w:rsidRPr="0078212F">
        <w:rPr>
          <w:rFonts w:ascii="Times New Roman" w:hAnsi="Times New Roman"/>
          <w:b/>
          <w:sz w:val="32"/>
          <w:szCs w:val="32"/>
        </w:rPr>
        <w:t>)</w:t>
      </w:r>
      <w:r>
        <w:rPr>
          <w:rFonts w:ascii="Times New Roman" w:hAnsi="Times New Roman"/>
          <w:b/>
          <w:sz w:val="32"/>
          <w:szCs w:val="32"/>
        </w:rPr>
        <w:t>, учитель Курелёва Л.П.</w:t>
      </w:r>
    </w:p>
    <w:p w:rsidR="0044143F" w:rsidRPr="0078212F" w:rsidRDefault="0044143F" w:rsidP="0078212F">
      <w:pPr>
        <w:jc w:val="both"/>
        <w:rPr>
          <w:rFonts w:ascii="Times New Roman" w:hAnsi="Times New Roman"/>
        </w:rPr>
      </w:pPr>
    </w:p>
    <w:tbl>
      <w:tblPr>
        <w:tblW w:w="15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2"/>
        <w:gridCol w:w="2688"/>
        <w:gridCol w:w="850"/>
        <w:gridCol w:w="1576"/>
        <w:gridCol w:w="3122"/>
        <w:gridCol w:w="8"/>
        <w:gridCol w:w="4103"/>
        <w:gridCol w:w="8"/>
        <w:gridCol w:w="985"/>
        <w:gridCol w:w="8"/>
        <w:gridCol w:w="8"/>
        <w:gridCol w:w="698"/>
        <w:gridCol w:w="17"/>
        <w:gridCol w:w="705"/>
        <w:gridCol w:w="12"/>
        <w:gridCol w:w="12"/>
      </w:tblGrid>
      <w:tr w:rsidR="0044143F" w:rsidRPr="0044143F" w:rsidTr="00484888">
        <w:trPr>
          <w:gridAfter w:val="1"/>
          <w:wAfter w:w="8" w:type="dxa"/>
          <w:trHeight w:val="1035"/>
        </w:trPr>
        <w:tc>
          <w:tcPr>
            <w:tcW w:w="663" w:type="dxa"/>
            <w:vMerge w:val="restart"/>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br w:type="page"/>
              <w:t>№</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t>п\п</w:t>
            </w:r>
          </w:p>
        </w:tc>
        <w:tc>
          <w:tcPr>
            <w:tcW w:w="2689" w:type="dxa"/>
            <w:vMerge w:val="restart"/>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Тема урока</w:t>
            </w:r>
          </w:p>
        </w:tc>
        <w:tc>
          <w:tcPr>
            <w:tcW w:w="850" w:type="dxa"/>
            <w:vMerge w:val="restart"/>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Количество часов</w:t>
            </w:r>
          </w:p>
        </w:tc>
        <w:tc>
          <w:tcPr>
            <w:tcW w:w="1576" w:type="dxa"/>
            <w:vMerge w:val="restart"/>
            <w:shd w:val="clear" w:color="auto" w:fill="auto"/>
          </w:tcPr>
          <w:p w:rsidR="0044143F" w:rsidRPr="0044143F" w:rsidRDefault="0044143F" w:rsidP="00484888">
            <w:pPr>
              <w:shd w:val="clear" w:color="auto" w:fill="FFFFFF"/>
              <w:jc w:val="center"/>
              <w:rPr>
                <w:rFonts w:ascii="Times New Roman" w:hAnsi="Times New Roman"/>
                <w:b/>
              </w:rPr>
            </w:pPr>
            <w:r w:rsidRPr="0044143F">
              <w:rPr>
                <w:rFonts w:ascii="Times New Roman" w:hAnsi="Times New Roman"/>
                <w:b/>
              </w:rPr>
              <w:t>Тип урока</w:t>
            </w:r>
          </w:p>
        </w:tc>
        <w:tc>
          <w:tcPr>
            <w:tcW w:w="3123" w:type="dxa"/>
            <w:vMerge w:val="restart"/>
            <w:shd w:val="clear" w:color="auto" w:fill="auto"/>
          </w:tcPr>
          <w:p w:rsidR="0044143F" w:rsidRPr="0044143F" w:rsidRDefault="0044143F" w:rsidP="00484888">
            <w:pPr>
              <w:shd w:val="clear" w:color="auto" w:fill="FFFFFF"/>
              <w:jc w:val="center"/>
              <w:rPr>
                <w:rFonts w:ascii="Times New Roman" w:hAnsi="Times New Roman"/>
                <w:b/>
              </w:rPr>
            </w:pPr>
            <w:r w:rsidRPr="0044143F">
              <w:rPr>
                <w:rFonts w:ascii="Times New Roman" w:hAnsi="Times New Roman"/>
                <w:b/>
              </w:rPr>
              <w:t>Планируемые</w:t>
            </w:r>
          </w:p>
          <w:p w:rsidR="0044143F" w:rsidRPr="0044143F" w:rsidRDefault="0044143F" w:rsidP="00484888">
            <w:pPr>
              <w:shd w:val="clear" w:color="auto" w:fill="FFFFFF"/>
              <w:jc w:val="center"/>
              <w:rPr>
                <w:rFonts w:ascii="Times New Roman" w:hAnsi="Times New Roman"/>
                <w:b/>
              </w:rPr>
            </w:pPr>
            <w:r w:rsidRPr="0044143F">
              <w:rPr>
                <w:rFonts w:ascii="Times New Roman" w:hAnsi="Times New Roman"/>
                <w:b/>
              </w:rPr>
              <w:t>результаты обучения</w:t>
            </w:r>
          </w:p>
          <w:p w:rsidR="0044143F" w:rsidRPr="0044143F" w:rsidRDefault="0044143F" w:rsidP="00484888">
            <w:pPr>
              <w:shd w:val="clear" w:color="auto" w:fill="FFFFFF"/>
              <w:rPr>
                <w:rFonts w:ascii="Times New Roman" w:hAnsi="Times New Roman"/>
                <w:b/>
              </w:rPr>
            </w:pPr>
          </w:p>
        </w:tc>
        <w:tc>
          <w:tcPr>
            <w:tcW w:w="4112" w:type="dxa"/>
            <w:gridSpan w:val="2"/>
            <w:vMerge w:val="restart"/>
            <w:shd w:val="clear" w:color="auto" w:fill="auto"/>
          </w:tcPr>
          <w:p w:rsidR="0044143F" w:rsidRPr="0044143F" w:rsidRDefault="0044143F" w:rsidP="00484888">
            <w:pPr>
              <w:shd w:val="clear" w:color="auto" w:fill="FFFFFF"/>
              <w:jc w:val="center"/>
              <w:rPr>
                <w:rFonts w:ascii="Times New Roman" w:hAnsi="Times New Roman"/>
                <w:b/>
              </w:rPr>
            </w:pPr>
            <w:r w:rsidRPr="0044143F">
              <w:rPr>
                <w:rFonts w:ascii="Times New Roman" w:hAnsi="Times New Roman"/>
                <w:b/>
              </w:rPr>
              <w:t>УУД</w:t>
            </w:r>
          </w:p>
          <w:p w:rsidR="0044143F" w:rsidRPr="0044143F" w:rsidRDefault="0044143F" w:rsidP="00484888">
            <w:pPr>
              <w:shd w:val="clear" w:color="auto" w:fill="FFFFFF"/>
              <w:jc w:val="center"/>
              <w:rPr>
                <w:rFonts w:ascii="Times New Roman" w:hAnsi="Times New Roman"/>
                <w:b/>
              </w:rPr>
            </w:pPr>
          </w:p>
        </w:tc>
        <w:tc>
          <w:tcPr>
            <w:tcW w:w="993" w:type="dxa"/>
            <w:gridSpan w:val="2"/>
            <w:vMerge w:val="restart"/>
            <w:tcBorders>
              <w:bottom w:val="nil"/>
              <w:right w:val="nil"/>
            </w:tcBorders>
            <w:shd w:val="clear" w:color="auto" w:fill="auto"/>
          </w:tcPr>
          <w:p w:rsidR="0044143F" w:rsidRPr="0044143F" w:rsidRDefault="0044143F" w:rsidP="00484888">
            <w:pPr>
              <w:shd w:val="clear" w:color="auto" w:fill="FFFFFF"/>
              <w:rPr>
                <w:rFonts w:ascii="Times New Roman" w:hAnsi="Times New Roman"/>
                <w:b/>
              </w:rPr>
            </w:pPr>
          </w:p>
        </w:tc>
        <w:tc>
          <w:tcPr>
            <w:tcW w:w="1448" w:type="dxa"/>
            <w:gridSpan w:val="6"/>
            <w:tcBorders>
              <w:left w:val="nil"/>
              <w:bottom w:val="nil"/>
            </w:tcBorders>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Дата</w:t>
            </w:r>
          </w:p>
        </w:tc>
      </w:tr>
      <w:tr w:rsidR="0044143F" w:rsidRPr="0044143F" w:rsidTr="00484888">
        <w:trPr>
          <w:gridAfter w:val="2"/>
          <w:wAfter w:w="20" w:type="dxa"/>
          <w:trHeight w:val="81"/>
        </w:trPr>
        <w:tc>
          <w:tcPr>
            <w:tcW w:w="663" w:type="dxa"/>
            <w:vMerge/>
            <w:shd w:val="clear" w:color="auto" w:fill="auto"/>
          </w:tcPr>
          <w:p w:rsidR="0044143F" w:rsidRPr="0044143F" w:rsidRDefault="0044143F" w:rsidP="00484888">
            <w:pPr>
              <w:shd w:val="clear" w:color="auto" w:fill="FFFFFF"/>
              <w:rPr>
                <w:rFonts w:ascii="Times New Roman" w:hAnsi="Times New Roman"/>
                <w:b/>
              </w:rPr>
            </w:pPr>
          </w:p>
        </w:tc>
        <w:tc>
          <w:tcPr>
            <w:tcW w:w="2689" w:type="dxa"/>
            <w:vMerge/>
            <w:shd w:val="clear" w:color="auto" w:fill="auto"/>
          </w:tcPr>
          <w:p w:rsidR="0044143F" w:rsidRPr="0044143F" w:rsidRDefault="0044143F" w:rsidP="00484888">
            <w:pPr>
              <w:shd w:val="clear" w:color="auto" w:fill="FFFFFF"/>
              <w:rPr>
                <w:rFonts w:ascii="Times New Roman" w:hAnsi="Times New Roman"/>
                <w:b/>
              </w:rPr>
            </w:pPr>
          </w:p>
        </w:tc>
        <w:tc>
          <w:tcPr>
            <w:tcW w:w="850" w:type="dxa"/>
            <w:vMerge/>
            <w:shd w:val="clear" w:color="auto" w:fill="auto"/>
          </w:tcPr>
          <w:p w:rsidR="0044143F" w:rsidRPr="0044143F" w:rsidRDefault="0044143F" w:rsidP="00484888">
            <w:pPr>
              <w:shd w:val="clear" w:color="auto" w:fill="FFFFFF"/>
              <w:rPr>
                <w:rFonts w:ascii="Times New Roman" w:hAnsi="Times New Roman"/>
                <w:b/>
              </w:rPr>
            </w:pPr>
          </w:p>
        </w:tc>
        <w:tc>
          <w:tcPr>
            <w:tcW w:w="1576" w:type="dxa"/>
            <w:vMerge/>
            <w:shd w:val="clear" w:color="auto" w:fill="auto"/>
          </w:tcPr>
          <w:p w:rsidR="0044143F" w:rsidRPr="0044143F" w:rsidRDefault="0044143F" w:rsidP="00484888">
            <w:pPr>
              <w:shd w:val="clear" w:color="auto" w:fill="FFFFFF"/>
              <w:rPr>
                <w:rFonts w:ascii="Times New Roman" w:hAnsi="Times New Roman"/>
                <w:b/>
              </w:rPr>
            </w:pPr>
          </w:p>
        </w:tc>
        <w:tc>
          <w:tcPr>
            <w:tcW w:w="3123" w:type="dxa"/>
            <w:vMerge/>
            <w:shd w:val="clear" w:color="auto" w:fill="auto"/>
          </w:tcPr>
          <w:p w:rsidR="0044143F" w:rsidRPr="0044143F" w:rsidRDefault="0044143F" w:rsidP="00484888">
            <w:pPr>
              <w:shd w:val="clear" w:color="auto" w:fill="FFFFFF"/>
              <w:rPr>
                <w:rFonts w:ascii="Times New Roman" w:hAnsi="Times New Roman"/>
                <w:b/>
              </w:rPr>
            </w:pPr>
          </w:p>
        </w:tc>
        <w:tc>
          <w:tcPr>
            <w:tcW w:w="4112" w:type="dxa"/>
            <w:gridSpan w:val="2"/>
            <w:vMerge/>
            <w:shd w:val="clear" w:color="auto" w:fill="auto"/>
          </w:tcPr>
          <w:p w:rsidR="0044143F" w:rsidRPr="0044143F" w:rsidRDefault="0044143F" w:rsidP="00484888">
            <w:pPr>
              <w:shd w:val="clear" w:color="auto" w:fill="FFFFFF"/>
              <w:jc w:val="center"/>
              <w:rPr>
                <w:rFonts w:ascii="Times New Roman" w:hAnsi="Times New Roman"/>
                <w:b/>
              </w:rPr>
            </w:pPr>
          </w:p>
        </w:tc>
        <w:tc>
          <w:tcPr>
            <w:tcW w:w="993" w:type="dxa"/>
            <w:gridSpan w:val="2"/>
            <w:vMerge/>
            <w:tcBorders>
              <w:top w:val="nil"/>
              <w:right w:val="nil"/>
            </w:tcBorders>
            <w:shd w:val="clear" w:color="auto" w:fill="auto"/>
          </w:tcPr>
          <w:p w:rsidR="0044143F" w:rsidRPr="0044143F" w:rsidRDefault="0044143F" w:rsidP="00484888">
            <w:pPr>
              <w:shd w:val="clear" w:color="auto" w:fill="FFFFFF"/>
              <w:rPr>
                <w:rFonts w:ascii="Times New Roman" w:hAnsi="Times New Roman"/>
                <w:b/>
              </w:rPr>
            </w:pPr>
          </w:p>
        </w:tc>
        <w:tc>
          <w:tcPr>
            <w:tcW w:w="1436" w:type="dxa"/>
            <w:gridSpan w:val="5"/>
            <w:tcBorders>
              <w:top w:val="nil"/>
              <w:left w:val="nil"/>
            </w:tcBorders>
            <w:shd w:val="clear" w:color="auto" w:fill="auto"/>
          </w:tcPr>
          <w:p w:rsidR="0044143F" w:rsidRPr="0044143F" w:rsidRDefault="0044143F" w:rsidP="00484888">
            <w:pPr>
              <w:shd w:val="clear" w:color="auto" w:fill="FFFFFF"/>
              <w:rPr>
                <w:rFonts w:ascii="Times New Roman" w:hAnsi="Times New Roman"/>
                <w:b/>
              </w:rPr>
            </w:pPr>
          </w:p>
        </w:tc>
      </w:tr>
      <w:tr w:rsidR="0044143F" w:rsidRPr="0044143F" w:rsidTr="00484888">
        <w:trPr>
          <w:gridAfter w:val="2"/>
          <w:wAfter w:w="20" w:type="dxa"/>
          <w:trHeight w:val="564"/>
        </w:trPr>
        <w:tc>
          <w:tcPr>
            <w:tcW w:w="663" w:type="dxa"/>
            <w:shd w:val="clear" w:color="auto" w:fill="auto"/>
          </w:tcPr>
          <w:p w:rsidR="0044143F" w:rsidRPr="0044143F" w:rsidRDefault="0044143F" w:rsidP="00484888">
            <w:pPr>
              <w:shd w:val="clear" w:color="auto" w:fill="FFFFFF"/>
              <w:rPr>
                <w:rFonts w:ascii="Times New Roman" w:hAnsi="Times New Roman"/>
              </w:rPr>
            </w:pPr>
          </w:p>
        </w:tc>
        <w:tc>
          <w:tcPr>
            <w:tcW w:w="2689" w:type="dxa"/>
            <w:shd w:val="clear" w:color="auto" w:fill="auto"/>
          </w:tcPr>
          <w:p w:rsidR="0044143F" w:rsidRPr="0044143F" w:rsidRDefault="0044143F" w:rsidP="00484888">
            <w:pPr>
              <w:jc w:val="center"/>
              <w:rPr>
                <w:rFonts w:ascii="Times New Roman" w:hAnsi="Times New Roman"/>
              </w:rPr>
            </w:pPr>
            <w:r w:rsidRPr="0044143F">
              <w:rPr>
                <w:rFonts w:ascii="Times New Roman" w:hAnsi="Times New Roman"/>
              </w:rPr>
              <w:t>ЯЗЫК. РЕЧЬ. ОБЩЕНИЕ. 1+2РР</w:t>
            </w:r>
          </w:p>
        </w:tc>
        <w:tc>
          <w:tcPr>
            <w:tcW w:w="850" w:type="dxa"/>
            <w:shd w:val="clear" w:color="auto" w:fill="auto"/>
          </w:tcPr>
          <w:p w:rsidR="0044143F" w:rsidRPr="0044143F" w:rsidRDefault="0044143F" w:rsidP="00484888">
            <w:pPr>
              <w:shd w:val="clear" w:color="auto" w:fill="FFFFFF"/>
              <w:rPr>
                <w:rFonts w:ascii="Times New Roman" w:hAnsi="Times New Roman"/>
              </w:rPr>
            </w:pPr>
          </w:p>
        </w:tc>
        <w:tc>
          <w:tcPr>
            <w:tcW w:w="1576" w:type="dxa"/>
            <w:shd w:val="clear" w:color="auto" w:fill="auto"/>
          </w:tcPr>
          <w:p w:rsidR="0044143F" w:rsidRPr="0044143F" w:rsidRDefault="0044143F" w:rsidP="00484888">
            <w:pPr>
              <w:shd w:val="clear" w:color="auto" w:fill="FFFFFF"/>
              <w:rPr>
                <w:rFonts w:ascii="Times New Roman" w:hAnsi="Times New Roman"/>
              </w:rPr>
            </w:pPr>
          </w:p>
        </w:tc>
        <w:tc>
          <w:tcPr>
            <w:tcW w:w="3123" w:type="dxa"/>
            <w:shd w:val="clear" w:color="auto" w:fill="auto"/>
          </w:tcPr>
          <w:p w:rsidR="0044143F" w:rsidRPr="0044143F" w:rsidRDefault="0044143F" w:rsidP="00484888">
            <w:pPr>
              <w:shd w:val="clear" w:color="auto" w:fill="FFFFFF"/>
              <w:rPr>
                <w:rFonts w:ascii="Times New Roman" w:hAnsi="Times New Roman"/>
              </w:rPr>
            </w:pPr>
          </w:p>
        </w:tc>
        <w:tc>
          <w:tcPr>
            <w:tcW w:w="4112" w:type="dxa"/>
            <w:gridSpan w:val="2"/>
            <w:shd w:val="clear" w:color="auto" w:fill="auto"/>
          </w:tcPr>
          <w:p w:rsidR="0044143F" w:rsidRPr="0044143F" w:rsidRDefault="0044143F" w:rsidP="00484888">
            <w:pPr>
              <w:shd w:val="clear" w:color="auto" w:fill="FFFFFF"/>
              <w:jc w:val="center"/>
              <w:rPr>
                <w:rFonts w:ascii="Times New Roman" w:hAnsi="Times New Roman"/>
                <w:b/>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План</w:t>
            </w:r>
          </w:p>
        </w:tc>
        <w:tc>
          <w:tcPr>
            <w:tcW w:w="714" w:type="dxa"/>
            <w:gridSpan w:val="3"/>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Факт</w:t>
            </w:r>
          </w:p>
        </w:tc>
        <w:tc>
          <w:tcPr>
            <w:tcW w:w="722"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2689" w:type="dxa"/>
            <w:shd w:val="clear" w:color="auto" w:fill="auto"/>
          </w:tcPr>
          <w:p w:rsidR="0044143F" w:rsidRPr="0044143F" w:rsidRDefault="0044143F" w:rsidP="00484888">
            <w:pPr>
              <w:jc w:val="center"/>
              <w:rPr>
                <w:rFonts w:ascii="Times New Roman" w:hAnsi="Times New Roman"/>
              </w:rPr>
            </w:pPr>
            <w:r w:rsidRPr="0044143F">
              <w:rPr>
                <w:rFonts w:ascii="Times New Roman" w:hAnsi="Times New Roman"/>
              </w:rPr>
              <w:t>Русский язык – один из развитых языков мира.</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о языке как инструменте познания мира, уметь составлять простой план статьи</w:t>
            </w:r>
          </w:p>
        </w:tc>
        <w:tc>
          <w:tcPr>
            <w:tcW w:w="4112" w:type="dxa"/>
            <w:gridSpan w:val="2"/>
            <w:vMerge w:val="restart"/>
            <w:shd w:val="clear" w:color="auto" w:fill="auto"/>
          </w:tcPr>
          <w:p w:rsidR="0044143F" w:rsidRPr="0044143F" w:rsidRDefault="0044143F" w:rsidP="00484888">
            <w:pPr>
              <w:shd w:val="clear" w:color="auto" w:fill="FFFFFF"/>
              <w:spacing w:before="100" w:beforeAutospacing="1" w:after="100" w:afterAutospacing="1"/>
              <w:rPr>
                <w:rFonts w:ascii="Times New Roman" w:hAnsi="Times New Roman"/>
                <w:u w:val="single"/>
              </w:rPr>
            </w:pPr>
            <w:r w:rsidRPr="0044143F">
              <w:rPr>
                <w:rFonts w:ascii="Times New Roman" w:hAnsi="Times New Roman"/>
                <w:u w:val="single"/>
              </w:rPr>
              <w:t>Личностные УУД</w:t>
            </w:r>
          </w:p>
          <w:p w:rsidR="0044143F" w:rsidRPr="0044143F" w:rsidRDefault="0044143F" w:rsidP="00484888">
            <w:pPr>
              <w:shd w:val="clear" w:color="auto" w:fill="FFFFFF"/>
              <w:spacing w:before="100" w:beforeAutospacing="1" w:after="100" w:afterAutospacing="1"/>
              <w:rPr>
                <w:rFonts w:ascii="Times New Roman" w:hAnsi="Times New Roman"/>
              </w:rPr>
            </w:pPr>
            <w:r w:rsidRPr="0044143F">
              <w:rPr>
                <w:rFonts w:ascii="Times New Roman" w:hAnsi="Times New Roman"/>
              </w:rPr>
              <w:t xml:space="preserve"> – </w:t>
            </w:r>
            <w:r w:rsidRPr="0044143F">
              <w:rPr>
                <w:rFonts w:ascii="Times New Roman" w:hAnsi="Times New Roman"/>
                <w:i/>
                <w:iCs/>
              </w:rPr>
              <w:t xml:space="preserve">выражать </w:t>
            </w:r>
            <w:r w:rsidRPr="0044143F">
              <w:rPr>
                <w:rFonts w:ascii="Times New Roman" w:hAnsi="Times New Roman"/>
              </w:rPr>
              <w:t>положительное отношение к процессу познания:</w:t>
            </w:r>
          </w:p>
          <w:p w:rsidR="0044143F" w:rsidRPr="0044143F" w:rsidRDefault="0044143F" w:rsidP="00484888">
            <w:pPr>
              <w:shd w:val="clear" w:color="auto" w:fill="FFFFFF"/>
              <w:spacing w:before="100" w:beforeAutospacing="1" w:after="100" w:afterAutospacing="1"/>
              <w:rPr>
                <w:rFonts w:ascii="Times New Roman" w:hAnsi="Times New Roman"/>
              </w:rPr>
            </w:pPr>
            <w:r w:rsidRPr="0044143F">
              <w:rPr>
                <w:rFonts w:ascii="Times New Roman" w:hAnsi="Times New Roman"/>
              </w:rPr>
              <w:t>- проявлять внимание, удивление, желание больше узнать;</w:t>
            </w:r>
          </w:p>
          <w:p w:rsidR="0044143F" w:rsidRPr="0044143F" w:rsidRDefault="0044143F" w:rsidP="00484888">
            <w:pPr>
              <w:shd w:val="clear" w:color="auto" w:fill="FFFFFF"/>
              <w:spacing w:before="100" w:beforeAutospacing="1" w:after="100" w:afterAutospacing="1"/>
              <w:rPr>
                <w:rFonts w:ascii="Times New Roman" w:hAnsi="Times New Roman"/>
              </w:rPr>
            </w:pPr>
            <w:r w:rsidRPr="0044143F">
              <w:rPr>
                <w:rFonts w:ascii="Times New Roman" w:hAnsi="Times New Roman"/>
              </w:rPr>
              <w:t xml:space="preserve">– </w:t>
            </w:r>
            <w:r w:rsidRPr="0044143F">
              <w:rPr>
                <w:rFonts w:ascii="Times New Roman" w:hAnsi="Times New Roman"/>
                <w:i/>
                <w:iCs/>
              </w:rPr>
              <w:t xml:space="preserve">оценивать </w:t>
            </w:r>
            <w:r w:rsidRPr="0044143F">
              <w:rPr>
                <w:rFonts w:ascii="Times New Roman" w:hAnsi="Times New Roman"/>
              </w:rPr>
              <w:t>собственную учебную деятельность: свои достижения, самостоятельность, инициативу, ответственность, причины неудач;</w:t>
            </w: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 </w:t>
            </w: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25" w:type="dxa"/>
            <w:gridSpan w:val="3"/>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2</w:t>
            </w:r>
          </w:p>
          <w:p w:rsidR="0044143F" w:rsidRPr="0044143F" w:rsidRDefault="0044143F" w:rsidP="00484888">
            <w:pPr>
              <w:shd w:val="clear" w:color="auto" w:fill="FFFFFF"/>
              <w:rPr>
                <w:rFonts w:ascii="Times New Roman" w:hAnsi="Times New Roman"/>
              </w:rPr>
            </w:pPr>
          </w:p>
        </w:tc>
        <w:tc>
          <w:tcPr>
            <w:tcW w:w="2689"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Урок развития речи</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t>Язык, речь, общение</w:t>
            </w:r>
          </w:p>
        </w:tc>
        <w:tc>
          <w:tcPr>
            <w:tcW w:w="850"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Знать средства выразительности языка</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b/>
              </w:rPr>
            </w:pPr>
          </w:p>
        </w:tc>
        <w:tc>
          <w:tcPr>
            <w:tcW w:w="723" w:type="dxa"/>
            <w:gridSpan w:val="3"/>
            <w:shd w:val="clear" w:color="auto" w:fill="auto"/>
          </w:tcPr>
          <w:p w:rsidR="0044143F" w:rsidRPr="0044143F" w:rsidRDefault="0044143F" w:rsidP="00484888">
            <w:pPr>
              <w:shd w:val="clear" w:color="auto" w:fill="FFFFFF"/>
              <w:rPr>
                <w:rFonts w:ascii="Times New Roman" w:hAnsi="Times New Roman"/>
                <w:b/>
              </w:rPr>
            </w:pPr>
          </w:p>
        </w:tc>
        <w:tc>
          <w:tcPr>
            <w:tcW w:w="725" w:type="dxa"/>
            <w:gridSpan w:val="3"/>
            <w:shd w:val="clear" w:color="auto" w:fill="auto"/>
          </w:tcPr>
          <w:p w:rsidR="0044143F" w:rsidRPr="0044143F" w:rsidRDefault="0044143F" w:rsidP="00484888">
            <w:pPr>
              <w:shd w:val="clear" w:color="auto" w:fill="FFFFFF"/>
              <w:rPr>
                <w:rFonts w:ascii="Times New Roman" w:hAnsi="Times New Roman"/>
                <w:b/>
              </w:rPr>
            </w:pPr>
          </w:p>
        </w:tc>
      </w:tr>
      <w:tr w:rsidR="0044143F" w:rsidRPr="0044143F" w:rsidTr="00484888">
        <w:trPr>
          <w:trHeight w:val="1137"/>
        </w:trPr>
        <w:tc>
          <w:tcPr>
            <w:tcW w:w="663"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3</w:t>
            </w:r>
          </w:p>
        </w:tc>
        <w:tc>
          <w:tcPr>
            <w:tcW w:w="2689"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Урок развития речи</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t>Ситуация общения</w:t>
            </w:r>
          </w:p>
        </w:tc>
        <w:tc>
          <w:tcPr>
            <w:tcW w:w="850"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Знать компоненты речевых ситуаций</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b/>
              </w:rPr>
            </w:pPr>
          </w:p>
        </w:tc>
        <w:tc>
          <w:tcPr>
            <w:tcW w:w="723" w:type="dxa"/>
            <w:gridSpan w:val="3"/>
            <w:shd w:val="clear" w:color="auto" w:fill="auto"/>
          </w:tcPr>
          <w:p w:rsidR="0044143F" w:rsidRPr="0044143F" w:rsidRDefault="0044143F" w:rsidP="00484888">
            <w:pPr>
              <w:shd w:val="clear" w:color="auto" w:fill="FFFFFF"/>
              <w:rPr>
                <w:rFonts w:ascii="Times New Roman" w:hAnsi="Times New Roman"/>
                <w:b/>
              </w:rPr>
            </w:pPr>
          </w:p>
        </w:tc>
        <w:tc>
          <w:tcPr>
            <w:tcW w:w="725" w:type="dxa"/>
            <w:gridSpan w:val="3"/>
            <w:shd w:val="clear" w:color="auto" w:fill="auto"/>
          </w:tcPr>
          <w:p w:rsidR="0044143F" w:rsidRPr="0044143F" w:rsidRDefault="0044143F" w:rsidP="00484888">
            <w:pPr>
              <w:shd w:val="clear" w:color="auto" w:fill="FFFFFF"/>
              <w:rPr>
                <w:rFonts w:ascii="Times New Roman" w:hAnsi="Times New Roman"/>
                <w:b/>
              </w:rPr>
            </w:pPr>
          </w:p>
        </w:tc>
      </w:tr>
      <w:tr w:rsidR="0044143F" w:rsidRPr="0044143F" w:rsidTr="00484888">
        <w:trPr>
          <w:trHeight w:val="726"/>
        </w:trPr>
        <w:tc>
          <w:tcPr>
            <w:tcW w:w="663" w:type="dxa"/>
            <w:shd w:val="clear" w:color="auto" w:fill="auto"/>
          </w:tcPr>
          <w:p w:rsidR="0044143F" w:rsidRPr="0044143F" w:rsidRDefault="0044143F" w:rsidP="00484888">
            <w:pPr>
              <w:shd w:val="clear" w:color="auto" w:fill="FFFFFF"/>
              <w:jc w:val="center"/>
              <w:rPr>
                <w:rFonts w:ascii="Times New Roman" w:hAnsi="Times New Roman"/>
                <w:b/>
              </w:rPr>
            </w:pPr>
          </w:p>
        </w:tc>
        <w:tc>
          <w:tcPr>
            <w:tcW w:w="2689" w:type="dxa"/>
            <w:shd w:val="clear" w:color="auto" w:fill="auto"/>
          </w:tcPr>
          <w:p w:rsidR="0044143F" w:rsidRPr="0044143F" w:rsidRDefault="0044143F" w:rsidP="00484888">
            <w:pPr>
              <w:shd w:val="clear" w:color="auto" w:fill="FFFFFF"/>
              <w:jc w:val="center"/>
              <w:rPr>
                <w:rFonts w:ascii="Times New Roman" w:hAnsi="Times New Roman"/>
                <w:b/>
              </w:rPr>
            </w:pPr>
            <w:r w:rsidRPr="0044143F">
              <w:rPr>
                <w:rFonts w:ascii="Times New Roman" w:hAnsi="Times New Roman"/>
                <w:b/>
              </w:rPr>
              <w:t xml:space="preserve">ПОВТОРЕНИЕ </w:t>
            </w:r>
          </w:p>
          <w:p w:rsidR="0044143F" w:rsidRPr="0044143F" w:rsidRDefault="0044143F" w:rsidP="00484888">
            <w:pPr>
              <w:shd w:val="clear" w:color="auto" w:fill="FFFFFF"/>
              <w:jc w:val="center"/>
              <w:rPr>
                <w:rFonts w:ascii="Times New Roman" w:hAnsi="Times New Roman"/>
                <w:b/>
              </w:rPr>
            </w:pPr>
            <w:r w:rsidRPr="0044143F">
              <w:rPr>
                <w:rFonts w:ascii="Times New Roman" w:hAnsi="Times New Roman"/>
                <w:b/>
              </w:rPr>
              <w:t xml:space="preserve">ИЗУЧЕННОГО В </w:t>
            </w:r>
            <w:r w:rsidRPr="0044143F">
              <w:rPr>
                <w:rFonts w:ascii="Times New Roman" w:hAnsi="Times New Roman"/>
                <w:b/>
                <w:lang w:val="en-US"/>
              </w:rPr>
              <w:t>V</w:t>
            </w:r>
            <w:r w:rsidRPr="0044143F">
              <w:rPr>
                <w:rFonts w:ascii="Times New Roman" w:hAnsi="Times New Roman"/>
                <w:b/>
              </w:rPr>
              <w:t xml:space="preserve"> КЛАССЕ</w:t>
            </w:r>
          </w:p>
        </w:tc>
        <w:tc>
          <w:tcPr>
            <w:tcW w:w="850" w:type="dxa"/>
            <w:shd w:val="clear" w:color="auto" w:fill="auto"/>
          </w:tcPr>
          <w:p w:rsidR="0044143F" w:rsidRPr="0044143F" w:rsidRDefault="0044143F" w:rsidP="00484888">
            <w:pPr>
              <w:shd w:val="clear" w:color="auto" w:fill="FFFFFF"/>
              <w:jc w:val="center"/>
              <w:rPr>
                <w:rFonts w:ascii="Times New Roman" w:hAnsi="Times New Roman"/>
                <w:b/>
              </w:rPr>
            </w:pPr>
            <w:r w:rsidRPr="0044143F">
              <w:rPr>
                <w:rFonts w:ascii="Times New Roman" w:hAnsi="Times New Roman"/>
                <w:b/>
              </w:rPr>
              <w:t>12+</w:t>
            </w:r>
          </w:p>
          <w:p w:rsidR="0044143F" w:rsidRPr="0044143F" w:rsidRDefault="0044143F" w:rsidP="00484888">
            <w:pPr>
              <w:shd w:val="clear" w:color="auto" w:fill="FFFFFF"/>
              <w:jc w:val="center"/>
              <w:rPr>
                <w:rFonts w:ascii="Times New Roman" w:hAnsi="Times New Roman"/>
              </w:rPr>
            </w:pPr>
            <w:r w:rsidRPr="0044143F">
              <w:rPr>
                <w:rFonts w:ascii="Times New Roman" w:hAnsi="Times New Roman"/>
                <w:b/>
              </w:rPr>
              <w:t>1РР</w:t>
            </w:r>
          </w:p>
        </w:tc>
        <w:tc>
          <w:tcPr>
            <w:tcW w:w="1576" w:type="dxa"/>
            <w:shd w:val="clear" w:color="auto" w:fill="auto"/>
          </w:tcPr>
          <w:p w:rsidR="0044143F" w:rsidRPr="0044143F" w:rsidRDefault="0044143F" w:rsidP="00484888">
            <w:pPr>
              <w:shd w:val="clear" w:color="auto" w:fill="FFFFFF"/>
              <w:jc w:val="center"/>
              <w:rPr>
                <w:rFonts w:ascii="Times New Roman" w:hAnsi="Times New Roman"/>
              </w:rPr>
            </w:pPr>
          </w:p>
        </w:tc>
        <w:tc>
          <w:tcPr>
            <w:tcW w:w="3131" w:type="dxa"/>
            <w:gridSpan w:val="2"/>
            <w:shd w:val="clear" w:color="auto" w:fill="auto"/>
          </w:tcPr>
          <w:p w:rsidR="0044143F" w:rsidRPr="0044143F" w:rsidRDefault="0044143F" w:rsidP="00484888">
            <w:pPr>
              <w:shd w:val="clear" w:color="auto" w:fill="FFFFFF"/>
              <w:jc w:val="center"/>
              <w:rPr>
                <w:rFonts w:ascii="Times New Roman" w:hAnsi="Times New Roman"/>
              </w:rPr>
            </w:pPr>
          </w:p>
        </w:tc>
        <w:tc>
          <w:tcPr>
            <w:tcW w:w="4112" w:type="dxa"/>
            <w:gridSpan w:val="2"/>
            <w:vMerge w:val="restart"/>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u w:val="single"/>
              </w:rPr>
              <w:t>Регулятивные УУД</w:t>
            </w:r>
            <w:r w:rsidRPr="0044143F">
              <w:rPr>
                <w:rFonts w:ascii="Times New Roman" w:hAnsi="Times New Roman"/>
              </w:rPr>
              <w:t>:</w:t>
            </w:r>
          </w:p>
          <w:p w:rsidR="0044143F" w:rsidRPr="0044143F" w:rsidRDefault="0044143F" w:rsidP="00484888">
            <w:pPr>
              <w:shd w:val="clear" w:color="auto" w:fill="FFFFFF"/>
              <w:rPr>
                <w:rFonts w:ascii="Times New Roman" w:hAnsi="Times New Roman"/>
              </w:rPr>
            </w:pPr>
            <w:r w:rsidRPr="0044143F">
              <w:rPr>
                <w:rFonts w:ascii="Times New Roman" w:hAnsi="Times New Roman"/>
              </w:rPr>
              <w:t>1. Осуществлять контроль в форме сличения своей работы с заданным эталоном.</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rPr>
            </w:pPr>
            <w:r w:rsidRPr="0044143F">
              <w:rPr>
                <w:rFonts w:ascii="Times New Roman" w:hAnsi="Times New Roman"/>
              </w:rPr>
              <w:lastRenderedPageBreak/>
              <w:t>2.Вносить необходимые дополнения, исправления в свою работу, если она расходится с эталоном (образцом).</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rPr>
            </w:pPr>
            <w:r w:rsidRPr="0044143F">
              <w:rPr>
                <w:rFonts w:ascii="Times New Roman" w:hAnsi="Times New Roman"/>
                <w:u w:val="single"/>
              </w:rPr>
              <w:t>Познавательные УУД</w:t>
            </w:r>
            <w:r w:rsidRPr="0044143F">
              <w:rPr>
                <w:rFonts w:ascii="Times New Roman" w:hAnsi="Times New Roman"/>
              </w:rPr>
              <w:t>:</w:t>
            </w:r>
          </w:p>
          <w:p w:rsidR="0044143F" w:rsidRPr="0044143F" w:rsidRDefault="0044143F" w:rsidP="00484888">
            <w:pPr>
              <w:shd w:val="clear" w:color="auto" w:fill="FFFFFF"/>
              <w:rPr>
                <w:rFonts w:ascii="Times New Roman" w:hAnsi="Times New Roman"/>
                <w:i/>
              </w:rPr>
            </w:pPr>
            <w:r w:rsidRPr="0044143F">
              <w:rPr>
                <w:rFonts w:ascii="Times New Roman" w:hAnsi="Times New Roman"/>
              </w:rPr>
              <w:t xml:space="preserve">1. </w:t>
            </w:r>
            <w:r w:rsidRPr="0044143F">
              <w:rPr>
                <w:rFonts w:ascii="Times New Roman" w:hAnsi="Times New Roman"/>
                <w:i/>
              </w:rPr>
              <w:t>Осуществлять поиск необходимой информации для выполнения учебных заданий, используя справочные материалы учебника, библиотек, Интернета</w:t>
            </w:r>
          </w:p>
          <w:p w:rsidR="0044143F" w:rsidRPr="0044143F" w:rsidRDefault="0044143F" w:rsidP="00484888">
            <w:pPr>
              <w:shd w:val="clear" w:color="auto" w:fill="FFFFFF"/>
              <w:rPr>
                <w:rFonts w:ascii="Times New Roman" w:hAnsi="Times New Roman"/>
                <w:i/>
              </w:rPr>
            </w:pPr>
          </w:p>
          <w:p w:rsidR="0044143F" w:rsidRPr="0044143F" w:rsidRDefault="0044143F" w:rsidP="00484888">
            <w:pPr>
              <w:shd w:val="clear" w:color="auto" w:fill="FFFFFF"/>
              <w:rPr>
                <w:rFonts w:ascii="Times New Roman" w:hAnsi="Times New Roman"/>
              </w:rPr>
            </w:pPr>
            <w:r w:rsidRPr="0044143F">
              <w:rPr>
                <w:rFonts w:ascii="Times New Roman" w:hAnsi="Times New Roman"/>
              </w:rPr>
              <w:t>2. Понимать, структурировать, информацию, представленную в виде текста, рисунков, схем.</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rPr>
            </w:pPr>
            <w:r w:rsidRPr="0044143F">
              <w:rPr>
                <w:rFonts w:ascii="Times New Roman" w:hAnsi="Times New Roman"/>
              </w:rPr>
              <w:t>3. Сравнивать предметы, объекты: находить общее и различие.</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rPr>
            </w:pPr>
            <w:r w:rsidRPr="0044143F">
              <w:rPr>
                <w:rFonts w:ascii="Times New Roman" w:hAnsi="Times New Roman"/>
              </w:rPr>
              <w:t>4. Группировать, классифицировать предметы, объекты на основе существенных признаков, по заданным критериям.</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rPr>
            </w:pPr>
            <w:r w:rsidRPr="0044143F">
              <w:rPr>
                <w:rFonts w:ascii="Times New Roman" w:hAnsi="Times New Roman"/>
                <w:u w:val="single"/>
              </w:rPr>
              <w:lastRenderedPageBreak/>
              <w:t>Коммуникативные УУД</w:t>
            </w:r>
            <w:r w:rsidRPr="0044143F">
              <w:rPr>
                <w:rFonts w:ascii="Times New Roman" w:hAnsi="Times New Roman"/>
              </w:rPr>
              <w:t>:</w:t>
            </w:r>
          </w:p>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1. Вступать в  диалог (отвечать на вопросы, задавать вопросы, уточнять непонятное). </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rPr>
            </w:pPr>
            <w:r w:rsidRPr="0044143F">
              <w:rPr>
                <w:rFonts w:ascii="Times New Roman" w:hAnsi="Times New Roman"/>
              </w:rPr>
              <w:t>2. 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rPr>
            </w:pPr>
            <w:r w:rsidRPr="0044143F">
              <w:rPr>
                <w:rFonts w:ascii="Times New Roman" w:hAnsi="Times New Roman"/>
              </w:rPr>
              <w:t>3.Участвовать в коллективном обсуждении учебной проблемы.</w:t>
            </w:r>
          </w:p>
        </w:tc>
        <w:tc>
          <w:tcPr>
            <w:tcW w:w="993" w:type="dxa"/>
            <w:gridSpan w:val="2"/>
            <w:shd w:val="clear" w:color="auto" w:fill="auto"/>
          </w:tcPr>
          <w:p w:rsidR="0044143F" w:rsidRPr="0044143F" w:rsidRDefault="0044143F" w:rsidP="00484888">
            <w:pPr>
              <w:shd w:val="clear" w:color="auto" w:fill="FFFFFF"/>
              <w:jc w:val="center"/>
              <w:rPr>
                <w:rFonts w:ascii="Times New Roman" w:hAnsi="Times New Roman"/>
              </w:rPr>
            </w:pPr>
          </w:p>
        </w:tc>
        <w:tc>
          <w:tcPr>
            <w:tcW w:w="723" w:type="dxa"/>
            <w:gridSpan w:val="3"/>
            <w:shd w:val="clear" w:color="auto" w:fill="auto"/>
          </w:tcPr>
          <w:p w:rsidR="0044143F" w:rsidRPr="0044143F" w:rsidRDefault="0044143F" w:rsidP="00484888">
            <w:pPr>
              <w:shd w:val="clear" w:color="auto" w:fill="FFFFFF"/>
              <w:jc w:val="center"/>
              <w:rPr>
                <w:rFonts w:ascii="Times New Roman" w:hAnsi="Times New Roman"/>
              </w:rPr>
            </w:pPr>
          </w:p>
        </w:tc>
        <w:tc>
          <w:tcPr>
            <w:tcW w:w="725" w:type="dxa"/>
            <w:gridSpan w:val="3"/>
            <w:shd w:val="clear" w:color="auto" w:fill="auto"/>
          </w:tcPr>
          <w:p w:rsidR="0044143F" w:rsidRPr="0044143F" w:rsidRDefault="0044143F" w:rsidP="00484888">
            <w:pPr>
              <w:shd w:val="clear" w:color="auto" w:fill="FFFFFF"/>
              <w:jc w:val="center"/>
              <w:rPr>
                <w:rFonts w:ascii="Times New Roman" w:hAnsi="Times New Roman"/>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4</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Фонетика. Орфоэпия. Графика</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rPr>
            </w:pP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lastRenderedPageBreak/>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Комбинированный урок</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Знать,  что обозначают данные термины,  уметь характеризовать звуковой </w:t>
            </w:r>
            <w:r w:rsidRPr="0044143F">
              <w:rPr>
                <w:rFonts w:ascii="Times New Roman" w:hAnsi="Times New Roman"/>
              </w:rPr>
              <w:lastRenderedPageBreak/>
              <w:t>строй языка</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rPr>
            </w:pP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25" w:type="dxa"/>
            <w:gridSpan w:val="3"/>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lastRenderedPageBreak/>
              <w:t>5</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Морфемика. Орфограммы в корнях слов</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Комбинированный урок</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правописание орфограмм-букв в корнях слов</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25" w:type="dxa"/>
            <w:gridSpan w:val="3"/>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6</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Морфемика. Орфограммы в приставках</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правописание орфограмм-букв в приставках и корнях, уметь делать морфемный разбор</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25" w:type="dxa"/>
            <w:gridSpan w:val="3"/>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7</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Части речи</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Комбинированный урок</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части речи, уметь находить грамматические признаки</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25" w:type="dxa"/>
            <w:gridSpan w:val="3"/>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8</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Орфограммы в окончаниях слов</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Комбинированный урок</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части речи, уметь находить грамматические признаки</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25" w:type="dxa"/>
            <w:gridSpan w:val="3"/>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trHeight w:val="998"/>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9</w:t>
            </w:r>
          </w:p>
        </w:tc>
        <w:tc>
          <w:tcPr>
            <w:tcW w:w="2689"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Урок развития речи</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t xml:space="preserve">Сочинение «Интересная встреча» </w:t>
            </w:r>
          </w:p>
        </w:tc>
        <w:tc>
          <w:tcPr>
            <w:tcW w:w="850"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1</w:t>
            </w:r>
          </w:p>
        </w:tc>
        <w:tc>
          <w:tcPr>
            <w:tcW w:w="1576"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rPr>
              <w:t>Урок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Знать особенности типов речи. Уметь последовательно излагать свои мысли.</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25" w:type="dxa"/>
            <w:gridSpan w:val="3"/>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10</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Синтаксис и пунктуация. Словосочетание. </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Комбинированный урок</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Знать о номинативной функции словосочетаний,  уметь ставить знаки препинания в конце и внутри </w:t>
            </w:r>
            <w:r w:rsidRPr="0044143F">
              <w:rPr>
                <w:rFonts w:ascii="Times New Roman" w:hAnsi="Times New Roman"/>
              </w:rPr>
              <w:lastRenderedPageBreak/>
              <w:t>простого предложения.</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25" w:type="dxa"/>
            <w:gridSpan w:val="3"/>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lastRenderedPageBreak/>
              <w:t>11</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Простое  предложение</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Комбинированный урок</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анализ и схемы  предложений,  уметь ставить знаки препинания.</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25" w:type="dxa"/>
            <w:gridSpan w:val="3"/>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12</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Сложное предложение</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анализ и схемы сложных предложений,  уметь ставить знаки препинания.</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25" w:type="dxa"/>
            <w:gridSpan w:val="3"/>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13</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Синтаксический разбор предложений </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Комбинированный урок</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Порядок синтаксического разбора  предложений</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25" w:type="dxa"/>
            <w:gridSpan w:val="3"/>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trHeight w:val="814"/>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14</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Прямая речь. Диалог</w:t>
            </w:r>
          </w:p>
          <w:p w:rsidR="0044143F" w:rsidRPr="0044143F" w:rsidRDefault="0044143F" w:rsidP="00484888">
            <w:pPr>
              <w:shd w:val="clear" w:color="auto" w:fill="FFFFFF"/>
              <w:rPr>
                <w:rFonts w:ascii="Times New Roman" w:hAnsi="Times New Roman"/>
              </w:rPr>
            </w:pP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Комбинированный урок</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Уметь расставлять знаки препинания в предложениях с прямой речью</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25" w:type="dxa"/>
            <w:gridSpan w:val="3"/>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15</w:t>
            </w:r>
          </w:p>
        </w:tc>
        <w:tc>
          <w:tcPr>
            <w:tcW w:w="2689"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Контрольный диктант</w:t>
            </w:r>
          </w:p>
        </w:tc>
        <w:tc>
          <w:tcPr>
            <w:tcW w:w="850"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1</w:t>
            </w:r>
          </w:p>
        </w:tc>
        <w:tc>
          <w:tcPr>
            <w:tcW w:w="1576"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Урок развивающего контроля</w:t>
            </w:r>
          </w:p>
        </w:tc>
        <w:tc>
          <w:tcPr>
            <w:tcW w:w="3131" w:type="dxa"/>
            <w:gridSpan w:val="2"/>
            <w:shd w:val="clear" w:color="auto" w:fill="auto"/>
          </w:tcPr>
          <w:p w:rsidR="0044143F" w:rsidRPr="0044143F" w:rsidRDefault="0044143F" w:rsidP="00484888">
            <w:pPr>
              <w:shd w:val="clear" w:color="auto" w:fill="FFFFFF"/>
              <w:rPr>
                <w:rFonts w:ascii="Times New Roman" w:hAnsi="Times New Roman"/>
                <w:b/>
              </w:rPr>
            </w:pPr>
          </w:p>
          <w:p w:rsidR="0044143F" w:rsidRPr="0044143F" w:rsidRDefault="0044143F" w:rsidP="00484888">
            <w:pPr>
              <w:shd w:val="clear" w:color="auto" w:fill="FFFFFF"/>
              <w:rPr>
                <w:rFonts w:ascii="Times New Roman" w:hAnsi="Times New Roman"/>
                <w:b/>
              </w:rPr>
            </w:pPr>
          </w:p>
        </w:tc>
        <w:tc>
          <w:tcPr>
            <w:tcW w:w="4112" w:type="dxa"/>
            <w:gridSpan w:val="2"/>
            <w:vMerge/>
            <w:shd w:val="clear" w:color="auto" w:fill="auto"/>
          </w:tcPr>
          <w:p w:rsidR="0044143F" w:rsidRPr="0044143F" w:rsidRDefault="0044143F" w:rsidP="00484888">
            <w:pPr>
              <w:shd w:val="clear" w:color="auto" w:fill="FFFFFF"/>
              <w:rPr>
                <w:rFonts w:ascii="Times New Roman" w:hAnsi="Times New Roman"/>
                <w:b/>
              </w:rPr>
            </w:pPr>
          </w:p>
        </w:tc>
        <w:tc>
          <w:tcPr>
            <w:tcW w:w="993" w:type="dxa"/>
            <w:gridSpan w:val="2"/>
            <w:shd w:val="clear" w:color="auto" w:fill="auto"/>
          </w:tcPr>
          <w:p w:rsidR="0044143F" w:rsidRPr="0044143F" w:rsidRDefault="0044143F" w:rsidP="00484888">
            <w:pPr>
              <w:shd w:val="clear" w:color="auto" w:fill="FFFFFF"/>
              <w:rPr>
                <w:rFonts w:ascii="Times New Roman" w:hAnsi="Times New Roman"/>
                <w:b/>
              </w:rPr>
            </w:pPr>
          </w:p>
        </w:tc>
        <w:tc>
          <w:tcPr>
            <w:tcW w:w="723" w:type="dxa"/>
            <w:gridSpan w:val="3"/>
            <w:shd w:val="clear" w:color="auto" w:fill="auto"/>
          </w:tcPr>
          <w:p w:rsidR="0044143F" w:rsidRPr="0044143F" w:rsidRDefault="0044143F" w:rsidP="00484888">
            <w:pPr>
              <w:shd w:val="clear" w:color="auto" w:fill="FFFFFF"/>
              <w:rPr>
                <w:rFonts w:ascii="Times New Roman" w:hAnsi="Times New Roman"/>
                <w:b/>
              </w:rPr>
            </w:pPr>
          </w:p>
        </w:tc>
        <w:tc>
          <w:tcPr>
            <w:tcW w:w="725" w:type="dxa"/>
            <w:gridSpan w:val="3"/>
            <w:shd w:val="clear" w:color="auto" w:fill="auto"/>
          </w:tcPr>
          <w:p w:rsidR="0044143F" w:rsidRPr="0044143F" w:rsidRDefault="0044143F" w:rsidP="00484888">
            <w:pPr>
              <w:shd w:val="clear" w:color="auto" w:fill="FFFFFF"/>
              <w:rPr>
                <w:rFonts w:ascii="Times New Roman" w:hAnsi="Times New Roman"/>
                <w:b/>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16</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Анализ контрольного диктанта. Работа над ошибками</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рефлексии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Уметь находить, исправлять свои ошибки, опираясь на правила русского языка.</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25" w:type="dxa"/>
            <w:gridSpan w:val="3"/>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2"/>
          <w:wAfter w:w="9684" w:type="dxa"/>
          <w:trHeight w:val="537"/>
        </w:trPr>
        <w:tc>
          <w:tcPr>
            <w:tcW w:w="663" w:type="dxa"/>
            <w:shd w:val="clear" w:color="auto" w:fill="auto"/>
          </w:tcPr>
          <w:p w:rsidR="0044143F" w:rsidRPr="0044143F" w:rsidRDefault="0044143F" w:rsidP="00484888">
            <w:pPr>
              <w:shd w:val="clear" w:color="auto" w:fill="FFFFFF"/>
              <w:rPr>
                <w:rFonts w:ascii="Times New Roman" w:hAnsi="Times New Roman"/>
              </w:rPr>
            </w:pPr>
          </w:p>
        </w:tc>
        <w:tc>
          <w:tcPr>
            <w:tcW w:w="2689"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ТЕКСТ</w:t>
            </w:r>
          </w:p>
        </w:tc>
        <w:tc>
          <w:tcPr>
            <w:tcW w:w="850"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8+</w:t>
            </w:r>
          </w:p>
          <w:p w:rsidR="0044143F" w:rsidRPr="0044143F" w:rsidRDefault="0044143F" w:rsidP="00484888">
            <w:pPr>
              <w:shd w:val="clear" w:color="auto" w:fill="FFFFFF"/>
              <w:rPr>
                <w:rFonts w:ascii="Times New Roman" w:hAnsi="Times New Roman"/>
              </w:rPr>
            </w:pPr>
            <w:r w:rsidRPr="0044143F">
              <w:rPr>
                <w:rFonts w:ascii="Times New Roman" w:hAnsi="Times New Roman"/>
                <w:b/>
              </w:rPr>
              <w:t>2РР</w:t>
            </w:r>
          </w:p>
        </w:tc>
        <w:tc>
          <w:tcPr>
            <w:tcW w:w="1576" w:type="dxa"/>
            <w:shd w:val="clear" w:color="auto" w:fill="auto"/>
          </w:tcPr>
          <w:p w:rsidR="0044143F" w:rsidRPr="0044143F" w:rsidRDefault="0044143F" w:rsidP="00484888">
            <w:pPr>
              <w:shd w:val="clear" w:color="auto" w:fill="FFFFFF"/>
              <w:rPr>
                <w:rFonts w:ascii="Times New Roman" w:hAnsi="Times New Roman"/>
                <w:b/>
              </w:rPr>
            </w:pPr>
          </w:p>
        </w:tc>
      </w:tr>
      <w:tr w:rsidR="0044143F" w:rsidRPr="0044143F" w:rsidTr="00484888">
        <w:trPr>
          <w:trHeight w:val="762"/>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17</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Текст, его особенности</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Уметь определять виды и типы текста</w:t>
            </w:r>
          </w:p>
        </w:tc>
        <w:tc>
          <w:tcPr>
            <w:tcW w:w="4112" w:type="dxa"/>
            <w:gridSpan w:val="2"/>
            <w:vMerge w:val="restart"/>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u w:val="single"/>
              </w:rPr>
              <w:t>Регулятивные УУД</w:t>
            </w:r>
            <w:r w:rsidRPr="0044143F">
              <w:rPr>
                <w:rFonts w:ascii="Times New Roman" w:hAnsi="Times New Roman"/>
              </w:rPr>
              <w:t>:</w:t>
            </w:r>
          </w:p>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-.Вносить необходимые дополнения, исправления в свою работу, если она </w:t>
            </w:r>
            <w:r w:rsidRPr="0044143F">
              <w:rPr>
                <w:rFonts w:ascii="Times New Roman" w:hAnsi="Times New Roman"/>
              </w:rPr>
              <w:lastRenderedPageBreak/>
              <w:t>расходится с эталоном (образцом).</w:t>
            </w:r>
          </w:p>
          <w:p w:rsidR="0044143F" w:rsidRPr="0044143F" w:rsidRDefault="0044143F" w:rsidP="00484888">
            <w:pPr>
              <w:shd w:val="clear" w:color="auto" w:fill="FFFFFF"/>
              <w:rPr>
                <w:rFonts w:ascii="Times New Roman" w:hAnsi="Times New Roman"/>
              </w:rPr>
            </w:pPr>
            <w:r w:rsidRPr="0044143F">
              <w:rPr>
                <w:rFonts w:ascii="Times New Roman" w:hAnsi="Times New Roman"/>
                <w:u w:val="single"/>
              </w:rPr>
              <w:t>Познавательные УУД</w:t>
            </w:r>
            <w:r w:rsidRPr="0044143F">
              <w:rPr>
                <w:rFonts w:ascii="Times New Roman" w:hAnsi="Times New Roman"/>
              </w:rPr>
              <w:t>:</w:t>
            </w:r>
          </w:p>
          <w:p w:rsidR="0044143F" w:rsidRPr="0044143F" w:rsidRDefault="0044143F" w:rsidP="00484888">
            <w:pPr>
              <w:shd w:val="clear" w:color="auto" w:fill="FFFFFF"/>
              <w:rPr>
                <w:rFonts w:ascii="Times New Roman" w:hAnsi="Times New Roman"/>
                <w:i/>
              </w:rPr>
            </w:pPr>
            <w:r w:rsidRPr="0044143F">
              <w:rPr>
                <w:rFonts w:ascii="Times New Roman" w:hAnsi="Times New Roman"/>
              </w:rPr>
              <w:t xml:space="preserve">1. </w:t>
            </w:r>
            <w:r w:rsidRPr="0044143F">
              <w:rPr>
                <w:rFonts w:ascii="Times New Roman" w:hAnsi="Times New Roman"/>
                <w:i/>
              </w:rPr>
              <w:t>Осуществлять поиск необходимой информации для выполнения учебных заданий, используя справочные материалы учебника, библиотек, Интернета</w:t>
            </w:r>
          </w:p>
          <w:p w:rsidR="0044143F" w:rsidRPr="0044143F" w:rsidRDefault="0044143F" w:rsidP="00484888">
            <w:pPr>
              <w:shd w:val="clear" w:color="auto" w:fill="FFFFFF"/>
              <w:rPr>
                <w:rFonts w:ascii="Times New Roman" w:hAnsi="Times New Roman"/>
              </w:rPr>
            </w:pPr>
            <w:r w:rsidRPr="0044143F">
              <w:rPr>
                <w:rFonts w:ascii="Times New Roman" w:hAnsi="Times New Roman"/>
              </w:rPr>
              <w:t>2. Понимать, структурировать, информацию, представленную в виде текста, рисунков, схем.</w:t>
            </w:r>
          </w:p>
          <w:p w:rsidR="0044143F" w:rsidRPr="0044143F" w:rsidRDefault="0044143F" w:rsidP="00484888">
            <w:pPr>
              <w:shd w:val="clear" w:color="auto" w:fill="FFFFFF"/>
              <w:rPr>
                <w:rFonts w:ascii="Times New Roman" w:hAnsi="Times New Roman"/>
              </w:rPr>
            </w:pPr>
            <w:r w:rsidRPr="0044143F">
              <w:rPr>
                <w:rFonts w:ascii="Times New Roman" w:hAnsi="Times New Roman"/>
              </w:rPr>
              <w:t>3. Сравнивать предметы, объекты: находить общее и различие.</w:t>
            </w:r>
          </w:p>
          <w:p w:rsidR="0044143F" w:rsidRPr="0044143F" w:rsidRDefault="0044143F" w:rsidP="00484888">
            <w:pPr>
              <w:shd w:val="clear" w:color="auto" w:fill="FFFFFF"/>
              <w:rPr>
                <w:rFonts w:ascii="Times New Roman" w:hAnsi="Times New Roman"/>
              </w:rPr>
            </w:pPr>
            <w:r w:rsidRPr="0044143F">
              <w:rPr>
                <w:rFonts w:ascii="Times New Roman" w:hAnsi="Times New Roman"/>
              </w:rPr>
              <w:t>4. Группировать, классифицировать предметы, объекты на основе существенных признаков, по заданным критериям.</w:t>
            </w:r>
          </w:p>
          <w:p w:rsidR="0044143F" w:rsidRPr="0044143F" w:rsidRDefault="0044143F" w:rsidP="00484888">
            <w:pPr>
              <w:shd w:val="clear" w:color="auto" w:fill="FFFFFF"/>
              <w:rPr>
                <w:rFonts w:ascii="Times New Roman" w:hAnsi="Times New Roman"/>
              </w:rPr>
            </w:pPr>
            <w:r w:rsidRPr="0044143F">
              <w:rPr>
                <w:rFonts w:ascii="Times New Roman" w:hAnsi="Times New Roman"/>
                <w:u w:val="single"/>
              </w:rPr>
              <w:t>Коммуникативные УУД</w:t>
            </w:r>
            <w:r w:rsidRPr="0044143F">
              <w:rPr>
                <w:rFonts w:ascii="Times New Roman" w:hAnsi="Times New Roman"/>
              </w:rPr>
              <w:t>:</w:t>
            </w:r>
          </w:p>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1. Вступать в  диалог (отвечать на вопросы, задавать вопросы, уточнять непонятное). </w:t>
            </w:r>
          </w:p>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2.Участвовать в коллективном обсуждении учебной проблемы. </w:t>
            </w:r>
          </w:p>
          <w:p w:rsidR="0044143F" w:rsidRPr="0044143F" w:rsidRDefault="0044143F" w:rsidP="00484888">
            <w:pPr>
              <w:shd w:val="clear" w:color="auto" w:fill="FFFFFF"/>
              <w:rPr>
                <w:rFonts w:ascii="Times New Roman" w:hAnsi="Times New Roman"/>
              </w:rPr>
            </w:pPr>
            <w:r w:rsidRPr="0044143F">
              <w:rPr>
                <w:rFonts w:ascii="Times New Roman" w:hAnsi="Times New Roman"/>
                <w:u w:val="single"/>
              </w:rPr>
              <w:t xml:space="preserve">Личностные УУД - </w:t>
            </w:r>
            <w:r w:rsidRPr="0044143F">
              <w:rPr>
                <w:rFonts w:ascii="Times New Roman" w:hAnsi="Times New Roman"/>
                <w:i/>
                <w:iCs/>
              </w:rPr>
              <w:t xml:space="preserve">применять правила </w:t>
            </w:r>
            <w:r w:rsidRPr="0044143F">
              <w:rPr>
                <w:rFonts w:ascii="Times New Roman" w:hAnsi="Times New Roman"/>
              </w:rPr>
              <w:t xml:space="preserve">делового сотрудничества: </w:t>
            </w:r>
            <w:r w:rsidRPr="0044143F">
              <w:rPr>
                <w:rFonts w:ascii="Times New Roman" w:hAnsi="Times New Roman"/>
                <w:i/>
                <w:iCs/>
              </w:rPr>
              <w:t xml:space="preserve">сравнивать </w:t>
            </w:r>
            <w:r w:rsidRPr="0044143F">
              <w:rPr>
                <w:rFonts w:ascii="Times New Roman" w:hAnsi="Times New Roman"/>
              </w:rPr>
              <w:lastRenderedPageBreak/>
              <w:t xml:space="preserve">разные точки зрения; считаться с мнением другого человека; </w:t>
            </w:r>
            <w:r w:rsidRPr="0044143F">
              <w:rPr>
                <w:rFonts w:ascii="Times New Roman" w:hAnsi="Times New Roman"/>
                <w:i/>
                <w:iCs/>
              </w:rPr>
              <w:t xml:space="preserve">проявлять </w:t>
            </w:r>
            <w:r w:rsidRPr="0044143F">
              <w:rPr>
                <w:rFonts w:ascii="Times New Roman" w:hAnsi="Times New Roman"/>
              </w:rPr>
              <w:t>терпение и доброжелательность в споре (дискуссии), доверие к собеседнику (сучастнику) деятельности</w:t>
            </w: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25" w:type="dxa"/>
            <w:gridSpan w:val="3"/>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lastRenderedPageBreak/>
              <w:t>18</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Тема и основная мысль текста. Заглавие текста</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Уметь определять тему и основную мысль текста. Давать  заглавие тексту</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25" w:type="dxa"/>
            <w:gridSpan w:val="3"/>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lastRenderedPageBreak/>
              <w:t>19</w:t>
            </w:r>
          </w:p>
        </w:tc>
        <w:tc>
          <w:tcPr>
            <w:tcW w:w="2689"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Урок развития речи</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t>Сочинение поданному началу.</w:t>
            </w:r>
          </w:p>
        </w:tc>
        <w:tc>
          <w:tcPr>
            <w:tcW w:w="850"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1</w:t>
            </w:r>
          </w:p>
        </w:tc>
        <w:tc>
          <w:tcPr>
            <w:tcW w:w="1576"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rPr>
              <w:t>Урок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Уметь последовательно излагать свои мысли.</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b/>
              </w:rPr>
            </w:pPr>
          </w:p>
        </w:tc>
        <w:tc>
          <w:tcPr>
            <w:tcW w:w="993" w:type="dxa"/>
            <w:gridSpan w:val="2"/>
            <w:shd w:val="clear" w:color="auto" w:fill="auto"/>
          </w:tcPr>
          <w:p w:rsidR="0044143F" w:rsidRPr="0044143F" w:rsidRDefault="0044143F" w:rsidP="00484888">
            <w:pPr>
              <w:shd w:val="clear" w:color="auto" w:fill="FFFFFF"/>
              <w:rPr>
                <w:rFonts w:ascii="Times New Roman" w:hAnsi="Times New Roman"/>
                <w:b/>
              </w:rPr>
            </w:pPr>
          </w:p>
        </w:tc>
        <w:tc>
          <w:tcPr>
            <w:tcW w:w="723" w:type="dxa"/>
            <w:gridSpan w:val="3"/>
            <w:shd w:val="clear" w:color="auto" w:fill="auto"/>
          </w:tcPr>
          <w:p w:rsidR="0044143F" w:rsidRPr="0044143F" w:rsidRDefault="0044143F" w:rsidP="00484888">
            <w:pPr>
              <w:shd w:val="clear" w:color="auto" w:fill="FFFFFF"/>
              <w:rPr>
                <w:rFonts w:ascii="Times New Roman" w:hAnsi="Times New Roman"/>
                <w:b/>
              </w:rPr>
            </w:pPr>
          </w:p>
        </w:tc>
        <w:tc>
          <w:tcPr>
            <w:tcW w:w="725" w:type="dxa"/>
            <w:gridSpan w:val="3"/>
            <w:shd w:val="clear" w:color="auto" w:fill="auto"/>
          </w:tcPr>
          <w:p w:rsidR="0044143F" w:rsidRPr="0044143F" w:rsidRDefault="0044143F" w:rsidP="00484888">
            <w:pPr>
              <w:shd w:val="clear" w:color="auto" w:fill="FFFFFF"/>
              <w:rPr>
                <w:rFonts w:ascii="Times New Roman" w:hAnsi="Times New Roman"/>
                <w:b/>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20</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Анализ сочинения. </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рефлексии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Уметь выстраивать последовательность текста</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25" w:type="dxa"/>
            <w:gridSpan w:val="3"/>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21</w:t>
            </w:r>
          </w:p>
        </w:tc>
        <w:tc>
          <w:tcPr>
            <w:tcW w:w="2689"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rPr>
              <w:t>Начальные и конечные  предложения текста</w:t>
            </w:r>
          </w:p>
        </w:tc>
        <w:tc>
          <w:tcPr>
            <w:tcW w:w="850"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1</w:t>
            </w:r>
          </w:p>
        </w:tc>
        <w:tc>
          <w:tcPr>
            <w:tcW w:w="1576"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rPr>
              <w:t>Закрепление</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Уметь подбирать начальные и конечные  предложения текста</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b/>
              </w:rPr>
            </w:pPr>
          </w:p>
        </w:tc>
        <w:tc>
          <w:tcPr>
            <w:tcW w:w="993" w:type="dxa"/>
            <w:gridSpan w:val="2"/>
            <w:shd w:val="clear" w:color="auto" w:fill="auto"/>
          </w:tcPr>
          <w:p w:rsidR="0044143F" w:rsidRPr="0044143F" w:rsidRDefault="0044143F" w:rsidP="00484888">
            <w:pPr>
              <w:shd w:val="clear" w:color="auto" w:fill="FFFFFF"/>
              <w:rPr>
                <w:rFonts w:ascii="Times New Roman" w:hAnsi="Times New Roman"/>
                <w:b/>
              </w:rPr>
            </w:pPr>
          </w:p>
        </w:tc>
        <w:tc>
          <w:tcPr>
            <w:tcW w:w="723" w:type="dxa"/>
            <w:gridSpan w:val="3"/>
            <w:shd w:val="clear" w:color="auto" w:fill="auto"/>
          </w:tcPr>
          <w:p w:rsidR="0044143F" w:rsidRPr="0044143F" w:rsidRDefault="0044143F" w:rsidP="00484888">
            <w:pPr>
              <w:shd w:val="clear" w:color="auto" w:fill="FFFFFF"/>
              <w:rPr>
                <w:rFonts w:ascii="Times New Roman" w:hAnsi="Times New Roman"/>
                <w:b/>
              </w:rPr>
            </w:pPr>
          </w:p>
        </w:tc>
        <w:tc>
          <w:tcPr>
            <w:tcW w:w="725" w:type="dxa"/>
            <w:gridSpan w:val="3"/>
            <w:shd w:val="clear" w:color="auto" w:fill="auto"/>
          </w:tcPr>
          <w:p w:rsidR="0044143F" w:rsidRPr="0044143F" w:rsidRDefault="0044143F" w:rsidP="00484888">
            <w:pPr>
              <w:shd w:val="clear" w:color="auto" w:fill="FFFFFF"/>
              <w:rPr>
                <w:rFonts w:ascii="Times New Roman" w:hAnsi="Times New Roman"/>
                <w:b/>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22</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Ключевые слова </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Уметь определять ключевые слова текста</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25" w:type="dxa"/>
            <w:gridSpan w:val="3"/>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23</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Основные признаки текста</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Уметь определять текст по признакам</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25" w:type="dxa"/>
            <w:gridSpan w:val="3"/>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24</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Текст и его стили</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Закрепление </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Уметь определять стиль текста</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25" w:type="dxa"/>
            <w:gridSpan w:val="3"/>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25</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Официально-деловой стиль</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Уметь находить текс ОДС  по признакам</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25" w:type="dxa"/>
            <w:gridSpan w:val="3"/>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trHeight w:val="814"/>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lastRenderedPageBreak/>
              <w:t>26</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b/>
              </w:rPr>
              <w:t>Контрольный диктант</w:t>
            </w:r>
            <w:r w:rsidRPr="0044143F">
              <w:rPr>
                <w:rFonts w:ascii="Times New Roman" w:hAnsi="Times New Roman"/>
              </w:rPr>
              <w:t xml:space="preserve">. </w:t>
            </w:r>
          </w:p>
          <w:p w:rsidR="0044143F" w:rsidRPr="0044143F" w:rsidRDefault="0044143F" w:rsidP="00484888">
            <w:pPr>
              <w:shd w:val="clear" w:color="auto" w:fill="FFFFFF"/>
              <w:rPr>
                <w:rFonts w:ascii="Times New Roman" w:hAnsi="Times New Roman"/>
              </w:rPr>
            </w:pP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b/>
              </w:rPr>
              <w:t>Урок развивающего контроля</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25" w:type="dxa"/>
            <w:gridSpan w:val="3"/>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2"/>
          <w:wAfter w:w="9684" w:type="dxa"/>
        </w:trPr>
        <w:tc>
          <w:tcPr>
            <w:tcW w:w="663" w:type="dxa"/>
            <w:shd w:val="clear" w:color="auto" w:fill="auto"/>
          </w:tcPr>
          <w:p w:rsidR="0044143F" w:rsidRPr="0044143F" w:rsidRDefault="0044143F" w:rsidP="00484888">
            <w:pPr>
              <w:shd w:val="clear" w:color="auto" w:fill="FFFFFF"/>
              <w:jc w:val="center"/>
              <w:rPr>
                <w:rFonts w:ascii="Times New Roman" w:hAnsi="Times New Roman"/>
                <w:b/>
              </w:rPr>
            </w:pPr>
          </w:p>
        </w:tc>
        <w:tc>
          <w:tcPr>
            <w:tcW w:w="2689" w:type="dxa"/>
            <w:shd w:val="clear" w:color="auto" w:fill="auto"/>
          </w:tcPr>
          <w:p w:rsidR="0044143F" w:rsidRPr="0044143F" w:rsidRDefault="0044143F" w:rsidP="00484888">
            <w:pPr>
              <w:shd w:val="clear" w:color="auto" w:fill="FFFFFF"/>
              <w:jc w:val="center"/>
              <w:rPr>
                <w:rFonts w:ascii="Times New Roman" w:hAnsi="Times New Roman"/>
                <w:b/>
              </w:rPr>
            </w:pPr>
            <w:r w:rsidRPr="0044143F">
              <w:rPr>
                <w:rFonts w:ascii="Times New Roman" w:hAnsi="Times New Roman"/>
                <w:b/>
              </w:rPr>
              <w:t>ЛЕКСИКА. КУЛЬТУРА РЕЧИ</w:t>
            </w:r>
          </w:p>
        </w:tc>
        <w:tc>
          <w:tcPr>
            <w:tcW w:w="850" w:type="dxa"/>
            <w:shd w:val="clear" w:color="auto" w:fill="auto"/>
          </w:tcPr>
          <w:p w:rsidR="0044143F" w:rsidRPr="0044143F" w:rsidRDefault="0044143F" w:rsidP="00484888">
            <w:pPr>
              <w:shd w:val="clear" w:color="auto" w:fill="FFFFFF"/>
              <w:jc w:val="center"/>
              <w:rPr>
                <w:rFonts w:ascii="Times New Roman" w:hAnsi="Times New Roman"/>
                <w:b/>
              </w:rPr>
            </w:pPr>
            <w:r w:rsidRPr="0044143F">
              <w:rPr>
                <w:rFonts w:ascii="Times New Roman" w:hAnsi="Times New Roman"/>
                <w:b/>
              </w:rPr>
              <w:t>10+</w:t>
            </w:r>
          </w:p>
          <w:p w:rsidR="0044143F" w:rsidRPr="0044143F" w:rsidRDefault="0044143F" w:rsidP="00484888">
            <w:pPr>
              <w:shd w:val="clear" w:color="auto" w:fill="FFFFFF"/>
              <w:jc w:val="center"/>
              <w:rPr>
                <w:rFonts w:ascii="Times New Roman" w:hAnsi="Times New Roman"/>
                <w:b/>
              </w:rPr>
            </w:pPr>
            <w:r w:rsidRPr="0044143F">
              <w:rPr>
                <w:rFonts w:ascii="Times New Roman" w:hAnsi="Times New Roman"/>
                <w:b/>
              </w:rPr>
              <w:t>4РР</w:t>
            </w:r>
          </w:p>
        </w:tc>
        <w:tc>
          <w:tcPr>
            <w:tcW w:w="1576" w:type="dxa"/>
            <w:shd w:val="clear" w:color="auto" w:fill="auto"/>
          </w:tcPr>
          <w:p w:rsidR="0044143F" w:rsidRPr="0044143F" w:rsidRDefault="0044143F" w:rsidP="00484888">
            <w:pPr>
              <w:shd w:val="clear" w:color="auto" w:fill="FFFFFF"/>
              <w:jc w:val="center"/>
              <w:rPr>
                <w:rFonts w:ascii="Times New Roman" w:hAnsi="Times New Roman"/>
                <w:b/>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27</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Слово и его лексическое значение </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Знать теорию о лексике, </w:t>
            </w:r>
          </w:p>
          <w:p w:rsidR="0044143F" w:rsidRPr="0044143F" w:rsidRDefault="0044143F" w:rsidP="00484888">
            <w:pPr>
              <w:shd w:val="clear" w:color="auto" w:fill="FFFFFF"/>
              <w:rPr>
                <w:rFonts w:ascii="Times New Roman" w:hAnsi="Times New Roman"/>
              </w:rPr>
            </w:pPr>
            <w:r w:rsidRPr="0044143F">
              <w:rPr>
                <w:rFonts w:ascii="Times New Roman" w:hAnsi="Times New Roman"/>
              </w:rPr>
              <w:t>уметь работать со словарем</w:t>
            </w:r>
          </w:p>
        </w:tc>
        <w:tc>
          <w:tcPr>
            <w:tcW w:w="4112" w:type="dxa"/>
            <w:gridSpan w:val="2"/>
            <w:vMerge w:val="restart"/>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u w:val="single"/>
              </w:rPr>
              <w:t>Регулятивные УУД</w:t>
            </w:r>
            <w:r w:rsidRPr="0044143F">
              <w:rPr>
                <w:rFonts w:ascii="Times New Roman" w:hAnsi="Times New Roman"/>
              </w:rPr>
              <w:t>:</w:t>
            </w:r>
          </w:p>
          <w:p w:rsidR="0044143F" w:rsidRPr="0044143F" w:rsidRDefault="0044143F" w:rsidP="00484888">
            <w:pPr>
              <w:shd w:val="clear" w:color="auto" w:fill="FFFFFF"/>
              <w:rPr>
                <w:rFonts w:ascii="Times New Roman" w:hAnsi="Times New Roman"/>
              </w:rPr>
            </w:pPr>
            <w:r w:rsidRPr="0044143F">
              <w:rPr>
                <w:rFonts w:ascii="Times New Roman" w:hAnsi="Times New Roman"/>
              </w:rPr>
              <w:t>-.Вносить необходимые дополнения, исправления в свою работу, если она расходится с эталоном (образцом).</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rPr>
            </w:pPr>
            <w:r w:rsidRPr="0044143F">
              <w:rPr>
                <w:rFonts w:ascii="Times New Roman" w:hAnsi="Times New Roman"/>
                <w:u w:val="single"/>
              </w:rPr>
              <w:t>Познавательные УУД</w:t>
            </w:r>
            <w:r w:rsidRPr="0044143F">
              <w:rPr>
                <w:rFonts w:ascii="Times New Roman" w:hAnsi="Times New Roman"/>
              </w:rPr>
              <w:t>:</w:t>
            </w:r>
          </w:p>
          <w:p w:rsidR="0044143F" w:rsidRPr="0044143F" w:rsidRDefault="0044143F" w:rsidP="00484888">
            <w:pPr>
              <w:shd w:val="clear" w:color="auto" w:fill="FFFFFF"/>
              <w:rPr>
                <w:rFonts w:ascii="Times New Roman" w:hAnsi="Times New Roman"/>
                <w:i/>
              </w:rPr>
            </w:pPr>
            <w:r w:rsidRPr="0044143F">
              <w:rPr>
                <w:rFonts w:ascii="Times New Roman" w:hAnsi="Times New Roman"/>
              </w:rPr>
              <w:t xml:space="preserve">1. </w:t>
            </w:r>
            <w:r w:rsidRPr="0044143F">
              <w:rPr>
                <w:rFonts w:ascii="Times New Roman" w:hAnsi="Times New Roman"/>
                <w:i/>
              </w:rPr>
              <w:t>Осуществлять поиск необходимой информации для выполнения учебных заданий, используя справочные материалы учебника, библиотек, Интернета</w:t>
            </w:r>
          </w:p>
          <w:p w:rsidR="0044143F" w:rsidRPr="0044143F" w:rsidRDefault="0044143F" w:rsidP="00484888">
            <w:pPr>
              <w:shd w:val="clear" w:color="auto" w:fill="FFFFFF"/>
              <w:rPr>
                <w:rFonts w:ascii="Times New Roman" w:hAnsi="Times New Roman"/>
                <w:i/>
              </w:rPr>
            </w:pPr>
          </w:p>
          <w:p w:rsidR="0044143F" w:rsidRPr="0044143F" w:rsidRDefault="0044143F" w:rsidP="00484888">
            <w:pPr>
              <w:shd w:val="clear" w:color="auto" w:fill="FFFFFF"/>
              <w:rPr>
                <w:rFonts w:ascii="Times New Roman" w:hAnsi="Times New Roman"/>
              </w:rPr>
            </w:pPr>
            <w:r w:rsidRPr="0044143F">
              <w:rPr>
                <w:rFonts w:ascii="Times New Roman" w:hAnsi="Times New Roman"/>
              </w:rPr>
              <w:t>2. Понимать, структурировать, информацию, представленную в виде текста, рисунков, схем.</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3. Сравнивать предметы, объекты: </w:t>
            </w:r>
            <w:r w:rsidRPr="0044143F">
              <w:rPr>
                <w:rFonts w:ascii="Times New Roman" w:hAnsi="Times New Roman"/>
              </w:rPr>
              <w:lastRenderedPageBreak/>
              <w:t>находить общее и различие.</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rPr>
            </w:pPr>
            <w:r w:rsidRPr="0044143F">
              <w:rPr>
                <w:rFonts w:ascii="Times New Roman" w:hAnsi="Times New Roman"/>
              </w:rPr>
              <w:t>4. Группировать, классифицировать предметы, объекты на основе существенных признаков, по заданным критериям.</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rPr>
            </w:pPr>
            <w:r w:rsidRPr="0044143F">
              <w:rPr>
                <w:rFonts w:ascii="Times New Roman" w:hAnsi="Times New Roman"/>
                <w:u w:val="single"/>
              </w:rPr>
              <w:t>Коммуникативные УУД</w:t>
            </w:r>
            <w:r w:rsidRPr="0044143F">
              <w:rPr>
                <w:rFonts w:ascii="Times New Roman" w:hAnsi="Times New Roman"/>
              </w:rPr>
              <w:t>:</w:t>
            </w:r>
          </w:p>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1. Вступать в  диалог (отвечать на вопросы, задавать вопросы, уточнять непонятное). </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rPr>
            </w:pPr>
            <w:r w:rsidRPr="0044143F">
              <w:rPr>
                <w:rFonts w:ascii="Times New Roman" w:hAnsi="Times New Roman"/>
              </w:rPr>
              <w:t>2.Участвовать в коллективном обсуждении учебной проблемы.</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u w:val="single"/>
              </w:rPr>
            </w:pPr>
            <w:r w:rsidRPr="0044143F">
              <w:rPr>
                <w:rFonts w:ascii="Times New Roman" w:hAnsi="Times New Roman"/>
                <w:u w:val="single"/>
              </w:rPr>
              <w:t>Личностные УУД:</w:t>
            </w:r>
          </w:p>
          <w:p w:rsidR="0044143F" w:rsidRPr="0044143F" w:rsidRDefault="0044143F" w:rsidP="00484888">
            <w:pPr>
              <w:shd w:val="clear" w:color="auto" w:fill="FFFFFF"/>
              <w:spacing w:before="100" w:beforeAutospacing="1" w:after="100" w:afterAutospacing="1"/>
              <w:rPr>
                <w:rFonts w:ascii="Times New Roman" w:hAnsi="Times New Roman"/>
              </w:rPr>
            </w:pPr>
            <w:r w:rsidRPr="0044143F">
              <w:rPr>
                <w:rFonts w:ascii="Times New Roman" w:hAnsi="Times New Roman"/>
              </w:rPr>
              <w:t xml:space="preserve">– </w:t>
            </w:r>
            <w:r w:rsidRPr="0044143F">
              <w:rPr>
                <w:rFonts w:ascii="Times New Roman" w:hAnsi="Times New Roman"/>
                <w:i/>
                <w:iCs/>
              </w:rPr>
              <w:t xml:space="preserve">оценивать </w:t>
            </w:r>
            <w:r w:rsidRPr="0044143F">
              <w:rPr>
                <w:rFonts w:ascii="Times New Roman" w:hAnsi="Times New Roman"/>
              </w:rPr>
              <w:t>собственную учебную деятельность: свои достижения, самостоятельность, инициативу, ответственность, причины неудач.</w:t>
            </w: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25" w:type="dxa"/>
            <w:gridSpan w:val="3"/>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28</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t>29</w:t>
            </w:r>
          </w:p>
        </w:tc>
        <w:tc>
          <w:tcPr>
            <w:tcW w:w="2689"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РР. Сочинение по картине А. М. Герасимова «После дождя»</w:t>
            </w:r>
          </w:p>
        </w:tc>
        <w:tc>
          <w:tcPr>
            <w:tcW w:w="850"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2</w:t>
            </w:r>
          </w:p>
        </w:tc>
        <w:tc>
          <w:tcPr>
            <w:tcW w:w="1576"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rPr>
              <w:t>Уроки общеметодологической 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Знать о творчестве художника А. М. Герасимова,  уметь отбирать материал для сочинения.</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b/>
              </w:rPr>
            </w:pPr>
          </w:p>
        </w:tc>
        <w:tc>
          <w:tcPr>
            <w:tcW w:w="993" w:type="dxa"/>
            <w:gridSpan w:val="2"/>
            <w:shd w:val="clear" w:color="auto" w:fill="auto"/>
          </w:tcPr>
          <w:p w:rsidR="0044143F" w:rsidRPr="0044143F" w:rsidRDefault="0044143F" w:rsidP="00484888">
            <w:pPr>
              <w:shd w:val="clear" w:color="auto" w:fill="FFFFFF"/>
              <w:rPr>
                <w:rFonts w:ascii="Times New Roman" w:hAnsi="Times New Roman"/>
                <w:b/>
              </w:rPr>
            </w:pPr>
          </w:p>
        </w:tc>
        <w:tc>
          <w:tcPr>
            <w:tcW w:w="723" w:type="dxa"/>
            <w:gridSpan w:val="3"/>
            <w:shd w:val="clear" w:color="auto" w:fill="auto"/>
          </w:tcPr>
          <w:p w:rsidR="0044143F" w:rsidRPr="0044143F" w:rsidRDefault="0044143F" w:rsidP="00484888">
            <w:pPr>
              <w:shd w:val="clear" w:color="auto" w:fill="FFFFFF"/>
              <w:rPr>
                <w:rFonts w:ascii="Times New Roman" w:hAnsi="Times New Roman"/>
                <w:b/>
              </w:rPr>
            </w:pPr>
          </w:p>
        </w:tc>
        <w:tc>
          <w:tcPr>
            <w:tcW w:w="725" w:type="dxa"/>
            <w:gridSpan w:val="3"/>
            <w:shd w:val="clear" w:color="auto" w:fill="auto"/>
          </w:tcPr>
          <w:p w:rsidR="0044143F" w:rsidRPr="0044143F" w:rsidRDefault="0044143F" w:rsidP="00484888">
            <w:pPr>
              <w:shd w:val="clear" w:color="auto" w:fill="FFFFFF"/>
              <w:rPr>
                <w:rFonts w:ascii="Times New Roman" w:hAnsi="Times New Roman"/>
                <w:b/>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30</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Общеупотребительные слова</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различные пласты лексики, уметь отличать данные слова и находить их в словаре.</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25" w:type="dxa"/>
            <w:gridSpan w:val="3"/>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31</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Профессионализмы. </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различные пласты лексики, уметь отличать данные слова и находить их в словаре</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25" w:type="dxa"/>
            <w:gridSpan w:val="3"/>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32</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Диалектизмы</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Урок открытия  </w:t>
            </w:r>
            <w:r w:rsidRPr="0044143F">
              <w:rPr>
                <w:rFonts w:ascii="Times New Roman" w:hAnsi="Times New Roman"/>
              </w:rPr>
              <w:lastRenderedPageBreak/>
              <w:t>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lastRenderedPageBreak/>
              <w:t xml:space="preserve">Знать различные пласты лексики, уметь отличать </w:t>
            </w:r>
            <w:r w:rsidRPr="0044143F">
              <w:rPr>
                <w:rFonts w:ascii="Times New Roman" w:hAnsi="Times New Roman"/>
              </w:rPr>
              <w:lastRenderedPageBreak/>
              <w:t>данные слова и находить их в словаре</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25" w:type="dxa"/>
            <w:gridSpan w:val="3"/>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lastRenderedPageBreak/>
              <w:t>33</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t>34</w:t>
            </w:r>
          </w:p>
        </w:tc>
        <w:tc>
          <w:tcPr>
            <w:tcW w:w="2689"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 xml:space="preserve">Урок развития речи. Изложение. </w:t>
            </w:r>
          </w:p>
        </w:tc>
        <w:tc>
          <w:tcPr>
            <w:tcW w:w="850"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2</w:t>
            </w:r>
          </w:p>
        </w:tc>
        <w:tc>
          <w:tcPr>
            <w:tcW w:w="1576"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rPr>
              <w:t>Уроки общеметодологической 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Уметь последовательно излагать мысли, создавая связный текст.</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b/>
              </w:rPr>
            </w:pPr>
          </w:p>
        </w:tc>
        <w:tc>
          <w:tcPr>
            <w:tcW w:w="993" w:type="dxa"/>
            <w:gridSpan w:val="2"/>
            <w:shd w:val="clear" w:color="auto" w:fill="auto"/>
          </w:tcPr>
          <w:p w:rsidR="0044143F" w:rsidRPr="0044143F" w:rsidRDefault="0044143F" w:rsidP="00484888">
            <w:pPr>
              <w:shd w:val="clear" w:color="auto" w:fill="FFFFFF"/>
              <w:rPr>
                <w:rFonts w:ascii="Times New Roman" w:hAnsi="Times New Roman"/>
                <w:b/>
              </w:rPr>
            </w:pPr>
          </w:p>
        </w:tc>
        <w:tc>
          <w:tcPr>
            <w:tcW w:w="723" w:type="dxa"/>
            <w:gridSpan w:val="3"/>
            <w:shd w:val="clear" w:color="auto" w:fill="auto"/>
          </w:tcPr>
          <w:p w:rsidR="0044143F" w:rsidRPr="0044143F" w:rsidRDefault="0044143F" w:rsidP="00484888">
            <w:pPr>
              <w:shd w:val="clear" w:color="auto" w:fill="FFFFFF"/>
              <w:rPr>
                <w:rFonts w:ascii="Times New Roman" w:hAnsi="Times New Roman"/>
                <w:b/>
              </w:rPr>
            </w:pPr>
          </w:p>
        </w:tc>
        <w:tc>
          <w:tcPr>
            <w:tcW w:w="725" w:type="dxa"/>
            <w:gridSpan w:val="3"/>
            <w:shd w:val="clear" w:color="auto" w:fill="auto"/>
          </w:tcPr>
          <w:p w:rsidR="0044143F" w:rsidRPr="0044143F" w:rsidRDefault="0044143F" w:rsidP="00484888">
            <w:pPr>
              <w:shd w:val="clear" w:color="auto" w:fill="FFFFFF"/>
              <w:rPr>
                <w:rFonts w:ascii="Times New Roman" w:hAnsi="Times New Roman"/>
                <w:b/>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35</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Исконно русские и заимствованные слова</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о данных словах с точки зрения происхождения,</w:t>
            </w:r>
          </w:p>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 уметь находить их в словарях</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b/>
              </w:rPr>
            </w:pPr>
          </w:p>
        </w:tc>
        <w:tc>
          <w:tcPr>
            <w:tcW w:w="723" w:type="dxa"/>
            <w:gridSpan w:val="3"/>
            <w:shd w:val="clear" w:color="auto" w:fill="auto"/>
          </w:tcPr>
          <w:p w:rsidR="0044143F" w:rsidRPr="0044143F" w:rsidRDefault="0044143F" w:rsidP="00484888">
            <w:pPr>
              <w:shd w:val="clear" w:color="auto" w:fill="FFFFFF"/>
              <w:rPr>
                <w:rFonts w:ascii="Times New Roman" w:hAnsi="Times New Roman"/>
                <w:b/>
              </w:rPr>
            </w:pPr>
          </w:p>
        </w:tc>
        <w:tc>
          <w:tcPr>
            <w:tcW w:w="725" w:type="dxa"/>
            <w:gridSpan w:val="3"/>
            <w:shd w:val="clear" w:color="auto" w:fill="auto"/>
          </w:tcPr>
          <w:p w:rsidR="0044143F" w:rsidRPr="0044143F" w:rsidRDefault="0044143F" w:rsidP="00484888">
            <w:pPr>
              <w:shd w:val="clear" w:color="auto" w:fill="FFFFFF"/>
              <w:rPr>
                <w:rFonts w:ascii="Times New Roman" w:hAnsi="Times New Roman"/>
                <w:b/>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36</w:t>
            </w:r>
          </w:p>
        </w:tc>
        <w:tc>
          <w:tcPr>
            <w:tcW w:w="2689"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rPr>
              <w:t>Новые слова</w:t>
            </w:r>
          </w:p>
        </w:tc>
        <w:tc>
          <w:tcPr>
            <w:tcW w:w="850"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 уметь находить их в словарях новые слова</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b/>
              </w:rPr>
            </w:pPr>
          </w:p>
        </w:tc>
        <w:tc>
          <w:tcPr>
            <w:tcW w:w="723" w:type="dxa"/>
            <w:gridSpan w:val="3"/>
            <w:shd w:val="clear" w:color="auto" w:fill="auto"/>
          </w:tcPr>
          <w:p w:rsidR="0044143F" w:rsidRPr="0044143F" w:rsidRDefault="0044143F" w:rsidP="00484888">
            <w:pPr>
              <w:shd w:val="clear" w:color="auto" w:fill="FFFFFF"/>
              <w:rPr>
                <w:rFonts w:ascii="Times New Roman" w:hAnsi="Times New Roman"/>
                <w:b/>
              </w:rPr>
            </w:pPr>
          </w:p>
        </w:tc>
        <w:tc>
          <w:tcPr>
            <w:tcW w:w="725" w:type="dxa"/>
            <w:gridSpan w:val="3"/>
            <w:shd w:val="clear" w:color="auto" w:fill="auto"/>
          </w:tcPr>
          <w:p w:rsidR="0044143F" w:rsidRPr="0044143F" w:rsidRDefault="0044143F" w:rsidP="00484888">
            <w:pPr>
              <w:shd w:val="clear" w:color="auto" w:fill="FFFFFF"/>
              <w:rPr>
                <w:rFonts w:ascii="Times New Roman" w:hAnsi="Times New Roman"/>
                <w:b/>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37-38</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Устаревшие слова. Обобщение изученного.</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2</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об изменениях языка с течением времени, уметь находить данные слова в словарях и текстах</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b/>
              </w:rPr>
            </w:pPr>
          </w:p>
        </w:tc>
        <w:tc>
          <w:tcPr>
            <w:tcW w:w="723" w:type="dxa"/>
            <w:gridSpan w:val="3"/>
            <w:shd w:val="clear" w:color="auto" w:fill="auto"/>
          </w:tcPr>
          <w:p w:rsidR="0044143F" w:rsidRPr="0044143F" w:rsidRDefault="0044143F" w:rsidP="00484888">
            <w:pPr>
              <w:shd w:val="clear" w:color="auto" w:fill="FFFFFF"/>
              <w:rPr>
                <w:rFonts w:ascii="Times New Roman" w:hAnsi="Times New Roman"/>
                <w:b/>
              </w:rPr>
            </w:pPr>
          </w:p>
        </w:tc>
        <w:tc>
          <w:tcPr>
            <w:tcW w:w="725" w:type="dxa"/>
            <w:gridSpan w:val="3"/>
            <w:shd w:val="clear" w:color="auto" w:fill="auto"/>
          </w:tcPr>
          <w:p w:rsidR="0044143F" w:rsidRPr="0044143F" w:rsidRDefault="0044143F" w:rsidP="00484888">
            <w:pPr>
              <w:shd w:val="clear" w:color="auto" w:fill="FFFFFF"/>
              <w:rPr>
                <w:rFonts w:ascii="Times New Roman" w:hAnsi="Times New Roman"/>
                <w:b/>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39</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Словари </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виды словарей, уметь пользоваться словарем</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25" w:type="dxa"/>
            <w:gridSpan w:val="3"/>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40</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Повторение изученного по теме «Лексика»</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Комбинированный урок</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виды слов</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25" w:type="dxa"/>
            <w:gridSpan w:val="3"/>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41</w:t>
            </w:r>
          </w:p>
        </w:tc>
        <w:tc>
          <w:tcPr>
            <w:tcW w:w="2689"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Контрольная тестовая работа</w:t>
            </w:r>
          </w:p>
          <w:p w:rsidR="0044143F" w:rsidRPr="0044143F" w:rsidRDefault="0044143F" w:rsidP="00484888">
            <w:pPr>
              <w:shd w:val="clear" w:color="auto" w:fill="FFFFFF"/>
              <w:rPr>
                <w:rFonts w:ascii="Times New Roman" w:hAnsi="Times New Roman"/>
                <w:b/>
              </w:rPr>
            </w:pPr>
          </w:p>
        </w:tc>
        <w:tc>
          <w:tcPr>
            <w:tcW w:w="850"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1</w:t>
            </w:r>
          </w:p>
        </w:tc>
        <w:tc>
          <w:tcPr>
            <w:tcW w:w="1576"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Урок развивающего контроля</w:t>
            </w:r>
          </w:p>
        </w:tc>
        <w:tc>
          <w:tcPr>
            <w:tcW w:w="3131" w:type="dxa"/>
            <w:gridSpan w:val="2"/>
            <w:shd w:val="clear" w:color="auto" w:fill="auto"/>
          </w:tcPr>
          <w:p w:rsidR="0044143F" w:rsidRPr="0044143F" w:rsidRDefault="0044143F" w:rsidP="00484888">
            <w:pPr>
              <w:shd w:val="clear" w:color="auto" w:fill="FFFFFF"/>
              <w:rPr>
                <w:rFonts w:ascii="Times New Roman" w:hAnsi="Times New Roman"/>
                <w:b/>
              </w:rPr>
            </w:pPr>
          </w:p>
        </w:tc>
        <w:tc>
          <w:tcPr>
            <w:tcW w:w="4112" w:type="dxa"/>
            <w:gridSpan w:val="2"/>
            <w:vMerge/>
            <w:shd w:val="clear" w:color="auto" w:fill="auto"/>
          </w:tcPr>
          <w:p w:rsidR="0044143F" w:rsidRPr="0044143F" w:rsidRDefault="0044143F" w:rsidP="00484888">
            <w:pPr>
              <w:shd w:val="clear" w:color="auto" w:fill="FFFFFF"/>
              <w:rPr>
                <w:rFonts w:ascii="Times New Roman" w:hAnsi="Times New Roman"/>
                <w:b/>
              </w:rPr>
            </w:pPr>
          </w:p>
        </w:tc>
        <w:tc>
          <w:tcPr>
            <w:tcW w:w="993" w:type="dxa"/>
            <w:gridSpan w:val="2"/>
            <w:shd w:val="clear" w:color="auto" w:fill="auto"/>
          </w:tcPr>
          <w:p w:rsidR="0044143F" w:rsidRPr="0044143F" w:rsidRDefault="0044143F" w:rsidP="00484888">
            <w:pPr>
              <w:shd w:val="clear" w:color="auto" w:fill="FFFFFF"/>
              <w:rPr>
                <w:rFonts w:ascii="Times New Roman" w:hAnsi="Times New Roman"/>
                <w:b/>
              </w:rPr>
            </w:pPr>
          </w:p>
        </w:tc>
        <w:tc>
          <w:tcPr>
            <w:tcW w:w="723" w:type="dxa"/>
            <w:gridSpan w:val="3"/>
            <w:shd w:val="clear" w:color="auto" w:fill="auto"/>
          </w:tcPr>
          <w:p w:rsidR="0044143F" w:rsidRPr="0044143F" w:rsidRDefault="0044143F" w:rsidP="00484888">
            <w:pPr>
              <w:shd w:val="clear" w:color="auto" w:fill="FFFFFF"/>
              <w:rPr>
                <w:rFonts w:ascii="Times New Roman" w:hAnsi="Times New Roman"/>
                <w:b/>
              </w:rPr>
            </w:pPr>
          </w:p>
        </w:tc>
        <w:tc>
          <w:tcPr>
            <w:tcW w:w="725" w:type="dxa"/>
            <w:gridSpan w:val="3"/>
            <w:shd w:val="clear" w:color="auto" w:fill="auto"/>
          </w:tcPr>
          <w:p w:rsidR="0044143F" w:rsidRPr="0044143F" w:rsidRDefault="0044143F" w:rsidP="00484888">
            <w:pPr>
              <w:shd w:val="clear" w:color="auto" w:fill="FFFFFF"/>
              <w:rPr>
                <w:rFonts w:ascii="Times New Roman" w:hAnsi="Times New Roman"/>
                <w:b/>
              </w:rPr>
            </w:pPr>
          </w:p>
        </w:tc>
      </w:tr>
      <w:tr w:rsidR="0044143F" w:rsidRPr="0044143F" w:rsidTr="00484888">
        <w:trPr>
          <w:gridAfter w:val="13"/>
          <w:wAfter w:w="11260" w:type="dxa"/>
        </w:trPr>
        <w:tc>
          <w:tcPr>
            <w:tcW w:w="663" w:type="dxa"/>
            <w:shd w:val="clear" w:color="auto" w:fill="auto"/>
          </w:tcPr>
          <w:p w:rsidR="0044143F" w:rsidRPr="0044143F" w:rsidRDefault="0044143F" w:rsidP="00484888">
            <w:pPr>
              <w:shd w:val="clear" w:color="auto" w:fill="FFFFFF"/>
              <w:rPr>
                <w:rFonts w:ascii="Times New Roman" w:hAnsi="Times New Roman"/>
                <w:b/>
              </w:rPr>
            </w:pPr>
          </w:p>
        </w:tc>
        <w:tc>
          <w:tcPr>
            <w:tcW w:w="2689"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ФРАЗЕОЛОГИЯ. КУЛЬТУРА РЕЧИ</w:t>
            </w:r>
          </w:p>
        </w:tc>
        <w:tc>
          <w:tcPr>
            <w:tcW w:w="850"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3</w:t>
            </w: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42</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Фразеологизмы</w:t>
            </w:r>
            <w:r w:rsidRPr="0044143F">
              <w:rPr>
                <w:rFonts w:ascii="Times New Roman" w:hAnsi="Times New Roman"/>
                <w:b/>
              </w:rPr>
              <w:t xml:space="preserve"> </w:t>
            </w:r>
          </w:p>
          <w:p w:rsidR="0044143F" w:rsidRPr="0044143F" w:rsidRDefault="0044143F" w:rsidP="00484888">
            <w:pPr>
              <w:shd w:val="clear" w:color="auto" w:fill="FFFFFF"/>
              <w:rPr>
                <w:rFonts w:ascii="Times New Roman" w:hAnsi="Times New Roman"/>
                <w:b/>
              </w:rPr>
            </w:pP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о фразеологии русского языка,  уметь различать их со свободным сочетанием слов.</w:t>
            </w:r>
          </w:p>
        </w:tc>
        <w:tc>
          <w:tcPr>
            <w:tcW w:w="4112" w:type="dxa"/>
            <w:gridSpan w:val="2"/>
            <w:vMerge w:val="restart"/>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u w:val="single"/>
              </w:rPr>
              <w:t>Регулятивные УУД</w:t>
            </w:r>
            <w:r w:rsidRPr="0044143F">
              <w:rPr>
                <w:rFonts w:ascii="Times New Roman" w:hAnsi="Times New Roman"/>
              </w:rPr>
              <w:t>:</w:t>
            </w:r>
          </w:p>
          <w:p w:rsidR="0044143F" w:rsidRPr="0044143F" w:rsidRDefault="0044143F" w:rsidP="00484888">
            <w:pPr>
              <w:shd w:val="clear" w:color="auto" w:fill="FFFFFF"/>
              <w:rPr>
                <w:rFonts w:ascii="Times New Roman" w:hAnsi="Times New Roman"/>
              </w:rPr>
            </w:pPr>
            <w:r w:rsidRPr="0044143F">
              <w:rPr>
                <w:rFonts w:ascii="Times New Roman" w:hAnsi="Times New Roman"/>
              </w:rPr>
              <w:t>1. Осуществлять контроль в форме сличения своей работы с заданным эталоном.</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rPr>
            </w:pPr>
            <w:r w:rsidRPr="0044143F">
              <w:rPr>
                <w:rFonts w:ascii="Times New Roman" w:hAnsi="Times New Roman"/>
              </w:rPr>
              <w:t>2. Вносить необходимые дополнения, исправления в свою работу, если она расходится с эталоном (образцом).</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rPr>
            </w:pPr>
            <w:r w:rsidRPr="0044143F">
              <w:rPr>
                <w:rFonts w:ascii="Times New Roman" w:hAnsi="Times New Roman"/>
                <w:u w:val="single"/>
              </w:rPr>
              <w:t>Познавательные УУД</w:t>
            </w:r>
            <w:r w:rsidRPr="0044143F">
              <w:rPr>
                <w:rFonts w:ascii="Times New Roman" w:hAnsi="Times New Roman"/>
              </w:rPr>
              <w:t>:</w:t>
            </w:r>
          </w:p>
          <w:p w:rsidR="0044143F" w:rsidRPr="0044143F" w:rsidRDefault="0044143F" w:rsidP="00484888">
            <w:pPr>
              <w:shd w:val="clear" w:color="auto" w:fill="FFFFFF"/>
              <w:rPr>
                <w:rFonts w:ascii="Times New Roman" w:hAnsi="Times New Roman"/>
                <w:i/>
              </w:rPr>
            </w:pPr>
            <w:r w:rsidRPr="0044143F">
              <w:rPr>
                <w:rFonts w:ascii="Times New Roman" w:hAnsi="Times New Roman"/>
              </w:rPr>
              <w:t xml:space="preserve">1. </w:t>
            </w:r>
            <w:r w:rsidRPr="0044143F">
              <w:rPr>
                <w:rFonts w:ascii="Times New Roman" w:hAnsi="Times New Roman"/>
                <w:i/>
              </w:rPr>
              <w:t>Осуществлять поиск необходимой информации для выполнения учебных заданий, используя справочные материалы учебника, библиотек, Интернета</w:t>
            </w:r>
          </w:p>
          <w:p w:rsidR="0044143F" w:rsidRPr="0044143F" w:rsidRDefault="0044143F" w:rsidP="00484888">
            <w:pPr>
              <w:shd w:val="clear" w:color="auto" w:fill="FFFFFF"/>
              <w:rPr>
                <w:rFonts w:ascii="Times New Roman" w:hAnsi="Times New Roman"/>
                <w:i/>
              </w:rPr>
            </w:pPr>
          </w:p>
          <w:p w:rsidR="0044143F" w:rsidRPr="0044143F" w:rsidRDefault="0044143F" w:rsidP="00484888">
            <w:pPr>
              <w:shd w:val="clear" w:color="auto" w:fill="FFFFFF"/>
              <w:rPr>
                <w:rFonts w:ascii="Times New Roman" w:hAnsi="Times New Roman"/>
              </w:rPr>
            </w:pPr>
            <w:r w:rsidRPr="0044143F">
              <w:rPr>
                <w:rFonts w:ascii="Times New Roman" w:hAnsi="Times New Roman"/>
              </w:rPr>
              <w:t>2. Понимать, структурировать, информацию, представленную в виде текста, рисунков, схем.</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3. Сравнивать предметы, объекты: </w:t>
            </w:r>
            <w:r w:rsidRPr="0044143F">
              <w:rPr>
                <w:rFonts w:ascii="Times New Roman" w:hAnsi="Times New Roman"/>
              </w:rPr>
              <w:lastRenderedPageBreak/>
              <w:t>находить общее и различие.</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rPr>
            </w:pPr>
            <w:r w:rsidRPr="0044143F">
              <w:rPr>
                <w:rFonts w:ascii="Times New Roman" w:hAnsi="Times New Roman"/>
              </w:rPr>
              <w:t>4. Группировать, классифицировать предметы, объекты на основе существенных признаков, по заданным критериям.</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rPr>
            </w:pPr>
            <w:r w:rsidRPr="0044143F">
              <w:rPr>
                <w:rFonts w:ascii="Times New Roman" w:hAnsi="Times New Roman"/>
                <w:u w:val="single"/>
              </w:rPr>
              <w:t>Коммуникативные УУД</w:t>
            </w:r>
            <w:r w:rsidRPr="0044143F">
              <w:rPr>
                <w:rFonts w:ascii="Times New Roman" w:hAnsi="Times New Roman"/>
              </w:rPr>
              <w:t>:</w:t>
            </w:r>
          </w:p>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1. Вступать в  диалог (отвечать на вопросы, задавать вопросы, уточнять непонятное). </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rPr>
            </w:pPr>
            <w:r w:rsidRPr="0044143F">
              <w:rPr>
                <w:rFonts w:ascii="Times New Roman" w:hAnsi="Times New Roman"/>
              </w:rPr>
              <w:t>2. 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 </w:t>
            </w:r>
          </w:p>
          <w:p w:rsidR="0044143F" w:rsidRPr="0044143F" w:rsidRDefault="0044143F" w:rsidP="00484888">
            <w:pPr>
              <w:shd w:val="clear" w:color="auto" w:fill="FFFFFF"/>
              <w:rPr>
                <w:rFonts w:ascii="Times New Roman" w:hAnsi="Times New Roman"/>
              </w:rPr>
            </w:pPr>
            <w:r w:rsidRPr="0044143F">
              <w:rPr>
                <w:rFonts w:ascii="Times New Roman" w:hAnsi="Times New Roman"/>
              </w:rPr>
              <w:t>3.Участвовать в коллективном обсуждении учебной проблемы</w:t>
            </w:r>
          </w:p>
          <w:p w:rsidR="0044143F" w:rsidRPr="0044143F" w:rsidRDefault="0044143F" w:rsidP="00484888">
            <w:pPr>
              <w:shd w:val="clear" w:color="auto" w:fill="FFFFFF"/>
              <w:rPr>
                <w:rFonts w:ascii="Times New Roman" w:hAnsi="Times New Roman"/>
              </w:rPr>
            </w:pPr>
            <w:r w:rsidRPr="0044143F">
              <w:rPr>
                <w:rFonts w:ascii="Times New Roman" w:hAnsi="Times New Roman"/>
              </w:rPr>
              <w:t>Внимательно относиться к собственным переживаниям и переживаниям других людей; нравственному содержанию поступков.</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u w:val="single"/>
              </w:rPr>
            </w:pPr>
            <w:r w:rsidRPr="0044143F">
              <w:rPr>
                <w:rFonts w:ascii="Times New Roman" w:hAnsi="Times New Roman"/>
                <w:u w:val="single"/>
              </w:rPr>
              <w:t>Личностные УУД:</w:t>
            </w:r>
          </w:p>
          <w:p w:rsidR="0044143F" w:rsidRPr="0044143F" w:rsidRDefault="0044143F" w:rsidP="00484888">
            <w:pPr>
              <w:shd w:val="clear" w:color="auto" w:fill="FFFFFF"/>
              <w:rPr>
                <w:rFonts w:ascii="Times New Roman" w:hAnsi="Times New Roman"/>
              </w:rPr>
            </w:pPr>
            <w:r w:rsidRPr="0044143F">
              <w:rPr>
                <w:rFonts w:ascii="Times New Roman" w:hAnsi="Times New Roman"/>
              </w:rPr>
              <w:t>- Внимательно относиться к красоте окружающего мира, произведениям искусства.</w:t>
            </w:r>
          </w:p>
          <w:p w:rsidR="0044143F" w:rsidRPr="0044143F" w:rsidRDefault="0044143F" w:rsidP="00484888">
            <w:pPr>
              <w:shd w:val="clear" w:color="auto" w:fill="FFFFFF"/>
              <w:rPr>
                <w:rFonts w:ascii="Times New Roman" w:hAnsi="Times New Roman"/>
              </w:rPr>
            </w:pPr>
            <w:r w:rsidRPr="0044143F">
              <w:rPr>
                <w:rFonts w:ascii="Times New Roman" w:hAnsi="Times New Roman"/>
              </w:rPr>
              <w:t>- .Адекватно воспринимать оценку учителя.</w:t>
            </w:r>
          </w:p>
          <w:p w:rsidR="0044143F" w:rsidRPr="0044143F" w:rsidRDefault="0044143F" w:rsidP="00484888">
            <w:pPr>
              <w:shd w:val="clear" w:color="auto" w:fill="FFFFFF"/>
              <w:spacing w:before="100" w:beforeAutospacing="1" w:after="100" w:afterAutospacing="1"/>
              <w:rPr>
                <w:rFonts w:ascii="Times New Roman" w:hAnsi="Times New Roman"/>
              </w:rPr>
            </w:pPr>
            <w:r w:rsidRPr="0044143F">
              <w:rPr>
                <w:rFonts w:ascii="Times New Roman" w:hAnsi="Times New Roman"/>
              </w:rPr>
              <w:t xml:space="preserve">-– </w:t>
            </w:r>
            <w:r w:rsidRPr="0044143F">
              <w:rPr>
                <w:rFonts w:ascii="Times New Roman" w:hAnsi="Times New Roman"/>
                <w:i/>
                <w:iCs/>
              </w:rPr>
              <w:t xml:space="preserve">выражать </w:t>
            </w:r>
            <w:r w:rsidRPr="0044143F">
              <w:rPr>
                <w:rFonts w:ascii="Times New Roman" w:hAnsi="Times New Roman"/>
              </w:rPr>
              <w:t>положительное отношение к процессу познания:</w:t>
            </w:r>
          </w:p>
          <w:p w:rsidR="0044143F" w:rsidRPr="0044143F" w:rsidRDefault="0044143F" w:rsidP="00484888">
            <w:pPr>
              <w:shd w:val="clear" w:color="auto" w:fill="FFFFFF"/>
              <w:spacing w:before="100" w:beforeAutospacing="1" w:after="100" w:afterAutospacing="1"/>
              <w:rPr>
                <w:rFonts w:ascii="Times New Roman" w:hAnsi="Times New Roman"/>
              </w:rPr>
            </w:pPr>
            <w:r w:rsidRPr="0044143F">
              <w:rPr>
                <w:rFonts w:ascii="Times New Roman" w:hAnsi="Times New Roman"/>
              </w:rPr>
              <w:t>- проявлять внимание, удивление, желание больше узнать;</w:t>
            </w:r>
          </w:p>
          <w:p w:rsidR="0044143F" w:rsidRPr="0044143F" w:rsidRDefault="0044143F" w:rsidP="00484888">
            <w:pPr>
              <w:shd w:val="clear" w:color="auto" w:fill="FFFFFF"/>
              <w:spacing w:before="100" w:beforeAutospacing="1" w:after="100" w:afterAutospacing="1"/>
              <w:rPr>
                <w:rFonts w:ascii="Times New Roman" w:hAnsi="Times New Roman"/>
              </w:rPr>
            </w:pPr>
            <w:r w:rsidRPr="0044143F">
              <w:rPr>
                <w:rFonts w:ascii="Times New Roman" w:hAnsi="Times New Roman"/>
              </w:rPr>
              <w:t xml:space="preserve">– </w:t>
            </w:r>
            <w:r w:rsidRPr="0044143F">
              <w:rPr>
                <w:rFonts w:ascii="Times New Roman" w:hAnsi="Times New Roman"/>
                <w:i/>
                <w:iCs/>
              </w:rPr>
              <w:t xml:space="preserve">оценивать </w:t>
            </w:r>
            <w:r w:rsidRPr="0044143F">
              <w:rPr>
                <w:rFonts w:ascii="Times New Roman" w:hAnsi="Times New Roman"/>
              </w:rPr>
              <w:t>собственную учебную деятельность: свои достижения, самостоятельность, инициативу, ответственность, причины неудач;</w:t>
            </w:r>
          </w:p>
          <w:p w:rsidR="0044143F" w:rsidRPr="0044143F" w:rsidRDefault="0044143F" w:rsidP="00484888">
            <w:pPr>
              <w:shd w:val="clear" w:color="auto" w:fill="FFFFFF"/>
              <w:spacing w:before="100" w:beforeAutospacing="1" w:after="100" w:afterAutospacing="1"/>
              <w:rPr>
                <w:rFonts w:ascii="Times New Roman" w:hAnsi="Times New Roman"/>
              </w:rPr>
            </w:pPr>
            <w:r w:rsidRPr="0044143F">
              <w:rPr>
                <w:rFonts w:ascii="Times New Roman" w:hAnsi="Times New Roman"/>
              </w:rPr>
              <w:t xml:space="preserve">– </w:t>
            </w:r>
            <w:r w:rsidRPr="0044143F">
              <w:rPr>
                <w:rFonts w:ascii="Times New Roman" w:hAnsi="Times New Roman"/>
                <w:i/>
                <w:iCs/>
              </w:rPr>
              <w:t xml:space="preserve">применять правила </w:t>
            </w:r>
            <w:r w:rsidRPr="0044143F">
              <w:rPr>
                <w:rFonts w:ascii="Times New Roman" w:hAnsi="Times New Roman"/>
              </w:rPr>
              <w:t xml:space="preserve">делового сотрудничества: </w:t>
            </w:r>
            <w:r w:rsidRPr="0044143F">
              <w:rPr>
                <w:rFonts w:ascii="Times New Roman" w:hAnsi="Times New Roman"/>
                <w:i/>
                <w:iCs/>
              </w:rPr>
              <w:t xml:space="preserve">сравнивать </w:t>
            </w:r>
            <w:r w:rsidRPr="0044143F">
              <w:rPr>
                <w:rFonts w:ascii="Times New Roman" w:hAnsi="Times New Roman"/>
              </w:rPr>
              <w:t>разные</w:t>
            </w:r>
          </w:p>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точки зрения; считаться с мнением другого человека; </w:t>
            </w:r>
            <w:r w:rsidRPr="0044143F">
              <w:rPr>
                <w:rFonts w:ascii="Times New Roman" w:hAnsi="Times New Roman"/>
                <w:i/>
                <w:iCs/>
              </w:rPr>
              <w:t xml:space="preserve">проявлять </w:t>
            </w:r>
            <w:r w:rsidRPr="0044143F">
              <w:rPr>
                <w:rFonts w:ascii="Times New Roman" w:hAnsi="Times New Roman"/>
              </w:rPr>
              <w:t>терпение и доброжелательность в споре (дискуссии), доверие к собеседнику (соучастнику) деятельности.</w:t>
            </w: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25" w:type="dxa"/>
            <w:gridSpan w:val="3"/>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trHeight w:val="822"/>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43</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Источники фразеологизмов. Употребление фразеологизмов в речи</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Уметь употреблять фразеологизмы в речи</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25" w:type="dxa"/>
            <w:gridSpan w:val="3"/>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44</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Повторение изученного материала. Тест.</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развивающего контроля</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ответы на вопросы учебника по теме,  уметь анализировать текст.</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25" w:type="dxa"/>
            <w:gridSpan w:val="3"/>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c>
          <w:tcPr>
            <w:tcW w:w="663" w:type="dxa"/>
            <w:shd w:val="clear" w:color="auto" w:fill="auto"/>
          </w:tcPr>
          <w:p w:rsidR="0044143F" w:rsidRPr="0044143F" w:rsidRDefault="0044143F" w:rsidP="00484888">
            <w:pPr>
              <w:shd w:val="clear" w:color="auto" w:fill="FFFFFF"/>
              <w:jc w:val="center"/>
              <w:rPr>
                <w:rFonts w:ascii="Times New Roman" w:hAnsi="Times New Roman"/>
                <w:b/>
              </w:rPr>
            </w:pPr>
          </w:p>
        </w:tc>
        <w:tc>
          <w:tcPr>
            <w:tcW w:w="2689" w:type="dxa"/>
            <w:shd w:val="clear" w:color="auto" w:fill="auto"/>
          </w:tcPr>
          <w:p w:rsidR="0044143F" w:rsidRPr="0044143F" w:rsidRDefault="0044143F" w:rsidP="00484888">
            <w:pPr>
              <w:shd w:val="clear" w:color="auto" w:fill="FFFFFF"/>
              <w:jc w:val="center"/>
              <w:rPr>
                <w:rFonts w:ascii="Times New Roman" w:hAnsi="Times New Roman"/>
                <w:b/>
              </w:rPr>
            </w:pPr>
            <w:r w:rsidRPr="0044143F">
              <w:rPr>
                <w:rFonts w:ascii="Times New Roman" w:hAnsi="Times New Roman"/>
                <w:b/>
              </w:rPr>
              <w:t>СЛОВООБРАЗОВАНИЕ. ОРФОГРАФИЯ. КУЛЬТУРА РЕЧИ.</w:t>
            </w:r>
          </w:p>
        </w:tc>
        <w:tc>
          <w:tcPr>
            <w:tcW w:w="850" w:type="dxa"/>
            <w:shd w:val="clear" w:color="auto" w:fill="auto"/>
          </w:tcPr>
          <w:p w:rsidR="0044143F" w:rsidRPr="0044143F" w:rsidRDefault="0044143F" w:rsidP="00484888">
            <w:pPr>
              <w:shd w:val="clear" w:color="auto" w:fill="FFFFFF"/>
              <w:jc w:val="center"/>
              <w:rPr>
                <w:rFonts w:ascii="Times New Roman" w:hAnsi="Times New Roman"/>
                <w:b/>
              </w:rPr>
            </w:pPr>
            <w:r w:rsidRPr="0044143F">
              <w:rPr>
                <w:rFonts w:ascii="Times New Roman" w:hAnsi="Times New Roman"/>
                <w:b/>
              </w:rPr>
              <w:t>23+</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t>7 РР</w:t>
            </w:r>
          </w:p>
        </w:tc>
        <w:tc>
          <w:tcPr>
            <w:tcW w:w="1576" w:type="dxa"/>
            <w:shd w:val="clear" w:color="auto" w:fill="auto"/>
          </w:tcPr>
          <w:p w:rsidR="0044143F" w:rsidRPr="0044143F" w:rsidRDefault="0044143F" w:rsidP="00484888">
            <w:pPr>
              <w:shd w:val="clear" w:color="auto" w:fill="FFFFFF"/>
              <w:jc w:val="center"/>
              <w:rPr>
                <w:rFonts w:ascii="Times New Roman" w:hAnsi="Times New Roman"/>
                <w:b/>
              </w:rPr>
            </w:pPr>
          </w:p>
        </w:tc>
        <w:tc>
          <w:tcPr>
            <w:tcW w:w="3131" w:type="dxa"/>
            <w:gridSpan w:val="2"/>
            <w:shd w:val="clear" w:color="auto" w:fill="auto"/>
          </w:tcPr>
          <w:p w:rsidR="0044143F" w:rsidRPr="0044143F" w:rsidRDefault="0044143F" w:rsidP="00484888">
            <w:pPr>
              <w:shd w:val="clear" w:color="auto" w:fill="FFFFFF"/>
              <w:jc w:val="center"/>
              <w:rPr>
                <w:rFonts w:ascii="Times New Roman" w:hAnsi="Times New Roman"/>
                <w:b/>
              </w:rPr>
            </w:pPr>
          </w:p>
        </w:tc>
        <w:tc>
          <w:tcPr>
            <w:tcW w:w="4112" w:type="dxa"/>
            <w:gridSpan w:val="2"/>
            <w:vMerge/>
            <w:shd w:val="clear" w:color="auto" w:fill="auto"/>
          </w:tcPr>
          <w:p w:rsidR="0044143F" w:rsidRPr="0044143F" w:rsidRDefault="0044143F" w:rsidP="00484888">
            <w:pPr>
              <w:shd w:val="clear" w:color="auto" w:fill="FFFFFF"/>
              <w:jc w:val="center"/>
              <w:rPr>
                <w:rFonts w:ascii="Times New Roman" w:hAnsi="Times New Roman"/>
              </w:rPr>
            </w:pPr>
          </w:p>
        </w:tc>
        <w:tc>
          <w:tcPr>
            <w:tcW w:w="993" w:type="dxa"/>
            <w:gridSpan w:val="2"/>
            <w:shd w:val="clear" w:color="auto" w:fill="auto"/>
          </w:tcPr>
          <w:p w:rsidR="0044143F" w:rsidRPr="0044143F" w:rsidRDefault="0044143F" w:rsidP="00484888">
            <w:pPr>
              <w:shd w:val="clear" w:color="auto" w:fill="FFFFFF"/>
              <w:jc w:val="center"/>
              <w:rPr>
                <w:rFonts w:ascii="Times New Roman" w:hAnsi="Times New Roman"/>
              </w:rPr>
            </w:pPr>
          </w:p>
        </w:tc>
        <w:tc>
          <w:tcPr>
            <w:tcW w:w="723" w:type="dxa"/>
            <w:gridSpan w:val="3"/>
            <w:shd w:val="clear" w:color="auto" w:fill="auto"/>
          </w:tcPr>
          <w:p w:rsidR="0044143F" w:rsidRPr="0044143F" w:rsidRDefault="0044143F" w:rsidP="00484888">
            <w:pPr>
              <w:shd w:val="clear" w:color="auto" w:fill="FFFFFF"/>
              <w:jc w:val="center"/>
              <w:rPr>
                <w:rFonts w:ascii="Times New Roman" w:hAnsi="Times New Roman"/>
                <w:b/>
              </w:rPr>
            </w:pPr>
          </w:p>
        </w:tc>
        <w:tc>
          <w:tcPr>
            <w:tcW w:w="725" w:type="dxa"/>
            <w:gridSpan w:val="3"/>
            <w:shd w:val="clear" w:color="auto" w:fill="auto"/>
          </w:tcPr>
          <w:p w:rsidR="0044143F" w:rsidRPr="0044143F" w:rsidRDefault="0044143F" w:rsidP="00484888">
            <w:pPr>
              <w:shd w:val="clear" w:color="auto" w:fill="FFFFFF"/>
              <w:jc w:val="center"/>
              <w:rPr>
                <w:rFonts w:ascii="Times New Roman" w:hAnsi="Times New Roman"/>
                <w:b/>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45</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Морфемика словообразование</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rPr>
                <w:rFonts w:ascii="Times New Roman" w:hAnsi="Times New Roman"/>
              </w:rPr>
            </w:pPr>
            <w:r w:rsidRPr="0044143F">
              <w:rPr>
                <w:rFonts w:ascii="Times New Roman" w:hAnsi="Times New Roman"/>
              </w:rPr>
              <w:t>Урок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структуру слова, уметь производить морфемный разбор.</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25" w:type="dxa"/>
            <w:gridSpan w:val="3"/>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46</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Морфемика словообразование</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rPr>
                <w:rFonts w:ascii="Times New Roman" w:hAnsi="Times New Roman"/>
              </w:rPr>
            </w:pPr>
            <w:r w:rsidRPr="0044143F">
              <w:rPr>
                <w:rFonts w:ascii="Times New Roman" w:hAnsi="Times New Roman"/>
              </w:rPr>
              <w:t>Урок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структуру слова, уметь производить морфемный разбор.</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25" w:type="dxa"/>
            <w:gridSpan w:val="3"/>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47</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lastRenderedPageBreak/>
              <w:t>48</w:t>
            </w:r>
          </w:p>
        </w:tc>
        <w:tc>
          <w:tcPr>
            <w:tcW w:w="2689"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lastRenderedPageBreak/>
              <w:t>Урок развития речи</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lastRenderedPageBreak/>
              <w:t>Описание помещения</w:t>
            </w:r>
          </w:p>
        </w:tc>
        <w:tc>
          <w:tcPr>
            <w:tcW w:w="850"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lastRenderedPageBreak/>
              <w:t>2</w:t>
            </w:r>
          </w:p>
        </w:tc>
        <w:tc>
          <w:tcPr>
            <w:tcW w:w="1576"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rPr>
              <w:t>Уроки общеметодол</w:t>
            </w:r>
            <w:r w:rsidRPr="0044143F">
              <w:rPr>
                <w:rFonts w:ascii="Times New Roman" w:hAnsi="Times New Roman"/>
              </w:rPr>
              <w:lastRenderedPageBreak/>
              <w:t>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lastRenderedPageBreak/>
              <w:t xml:space="preserve">Знать понятие интерьера, типы речи,  уметь </w:t>
            </w:r>
            <w:r w:rsidRPr="0044143F">
              <w:rPr>
                <w:rFonts w:ascii="Times New Roman" w:hAnsi="Times New Roman"/>
                <w:b/>
              </w:rPr>
              <w:lastRenderedPageBreak/>
              <w:t>описывать интерьер</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b/>
              </w:rPr>
            </w:pPr>
          </w:p>
        </w:tc>
        <w:tc>
          <w:tcPr>
            <w:tcW w:w="725" w:type="dxa"/>
            <w:gridSpan w:val="3"/>
            <w:shd w:val="clear" w:color="auto" w:fill="auto"/>
          </w:tcPr>
          <w:p w:rsidR="0044143F" w:rsidRPr="0044143F" w:rsidRDefault="0044143F" w:rsidP="00484888">
            <w:pPr>
              <w:shd w:val="clear" w:color="auto" w:fill="FFFFFF"/>
              <w:rPr>
                <w:rFonts w:ascii="Times New Roman" w:hAnsi="Times New Roman"/>
                <w:b/>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lastRenderedPageBreak/>
              <w:t>49</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Основные способы образования слов в русском языке.</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t xml:space="preserve"> </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план рассуждения по образцу, уметь правильно находить исходную единицу.</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25" w:type="dxa"/>
            <w:gridSpan w:val="3"/>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50</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Основные способы образования слов в русском языке: морфологические и неморфологические</w:t>
            </w:r>
          </w:p>
          <w:p w:rsidR="0044143F" w:rsidRPr="0044143F" w:rsidRDefault="0044143F" w:rsidP="00484888">
            <w:pPr>
              <w:shd w:val="clear" w:color="auto" w:fill="FFFFFF"/>
              <w:rPr>
                <w:rFonts w:ascii="Times New Roman" w:hAnsi="Times New Roman"/>
                <w:b/>
              </w:rPr>
            </w:pP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план рассуждения по образцу, уметь правильно находить исходную единицу.</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25" w:type="dxa"/>
            <w:gridSpan w:val="3"/>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51</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Этимология слов.</w:t>
            </w:r>
          </w:p>
          <w:p w:rsidR="0044143F" w:rsidRPr="0044143F" w:rsidRDefault="0044143F" w:rsidP="00484888">
            <w:pPr>
              <w:shd w:val="clear" w:color="auto" w:fill="FFFFFF"/>
              <w:rPr>
                <w:rFonts w:ascii="Times New Roman" w:hAnsi="Times New Roman"/>
              </w:rPr>
            </w:pP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Усвоение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понятие этимологии, уметь пользоваться словарем.</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25" w:type="dxa"/>
            <w:gridSpan w:val="3"/>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52</w:t>
            </w:r>
          </w:p>
        </w:tc>
        <w:tc>
          <w:tcPr>
            <w:tcW w:w="2689"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Урок развития речи</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t>Систематизация материалов к сочинению. Сложный план.</w:t>
            </w:r>
          </w:p>
        </w:tc>
        <w:tc>
          <w:tcPr>
            <w:tcW w:w="850"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1</w:t>
            </w:r>
          </w:p>
        </w:tc>
        <w:tc>
          <w:tcPr>
            <w:tcW w:w="1576" w:type="dxa"/>
            <w:shd w:val="clear" w:color="auto" w:fill="auto"/>
          </w:tcPr>
          <w:p w:rsidR="0044143F" w:rsidRPr="0044143F" w:rsidRDefault="0044143F" w:rsidP="00484888">
            <w:pPr>
              <w:rPr>
                <w:rFonts w:ascii="Times New Roman" w:hAnsi="Times New Roman"/>
              </w:rPr>
            </w:pPr>
            <w:r w:rsidRPr="0044143F">
              <w:rPr>
                <w:rFonts w:ascii="Times New Roman" w:hAnsi="Times New Roman"/>
              </w:rPr>
              <w:t>Урок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Знать способы систематизации материала к сочинению,  уметь подбирать рабочий материал к описанию помещения.</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b/>
              </w:rPr>
            </w:pPr>
          </w:p>
        </w:tc>
        <w:tc>
          <w:tcPr>
            <w:tcW w:w="725" w:type="dxa"/>
            <w:gridSpan w:val="3"/>
            <w:shd w:val="clear" w:color="auto" w:fill="auto"/>
          </w:tcPr>
          <w:p w:rsidR="0044143F" w:rsidRPr="0044143F" w:rsidRDefault="0044143F" w:rsidP="00484888">
            <w:pPr>
              <w:shd w:val="clear" w:color="auto" w:fill="FFFFFF"/>
              <w:rPr>
                <w:rFonts w:ascii="Times New Roman" w:hAnsi="Times New Roman"/>
                <w:b/>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53</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t>54</w:t>
            </w:r>
          </w:p>
        </w:tc>
        <w:tc>
          <w:tcPr>
            <w:tcW w:w="2689"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Урок развития речи</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t>Сочинение-описание помещения</w:t>
            </w:r>
          </w:p>
        </w:tc>
        <w:tc>
          <w:tcPr>
            <w:tcW w:w="850"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2</w:t>
            </w:r>
          </w:p>
        </w:tc>
        <w:tc>
          <w:tcPr>
            <w:tcW w:w="1576" w:type="dxa"/>
            <w:shd w:val="clear" w:color="auto" w:fill="auto"/>
          </w:tcPr>
          <w:p w:rsidR="0044143F" w:rsidRPr="0044143F" w:rsidRDefault="0044143F" w:rsidP="00484888">
            <w:pPr>
              <w:rPr>
                <w:rFonts w:ascii="Times New Roman" w:hAnsi="Times New Roman"/>
              </w:rPr>
            </w:pPr>
            <w:r w:rsidRPr="0044143F">
              <w:rPr>
                <w:rFonts w:ascii="Times New Roman" w:hAnsi="Times New Roman"/>
              </w:rPr>
              <w:t>Уроки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 xml:space="preserve">Знать способы систематизации материала к сочинению,  уметь подбирать рабочий материал к описанию </w:t>
            </w:r>
            <w:r w:rsidRPr="0044143F">
              <w:rPr>
                <w:rFonts w:ascii="Times New Roman" w:hAnsi="Times New Roman"/>
                <w:b/>
              </w:rPr>
              <w:lastRenderedPageBreak/>
              <w:t>помещения.</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b/>
              </w:rPr>
            </w:pPr>
          </w:p>
        </w:tc>
        <w:tc>
          <w:tcPr>
            <w:tcW w:w="725" w:type="dxa"/>
            <w:gridSpan w:val="3"/>
            <w:shd w:val="clear" w:color="auto" w:fill="auto"/>
          </w:tcPr>
          <w:p w:rsidR="0044143F" w:rsidRPr="0044143F" w:rsidRDefault="0044143F" w:rsidP="00484888">
            <w:pPr>
              <w:shd w:val="clear" w:color="auto" w:fill="FFFFFF"/>
              <w:rPr>
                <w:rFonts w:ascii="Times New Roman" w:hAnsi="Times New Roman"/>
                <w:b/>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lastRenderedPageBreak/>
              <w:t>55</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Буквы </w:t>
            </w:r>
            <w:r w:rsidRPr="0044143F">
              <w:rPr>
                <w:rFonts w:ascii="Times New Roman" w:hAnsi="Times New Roman"/>
                <w:i/>
              </w:rPr>
              <w:t>о</w:t>
            </w:r>
            <w:r w:rsidRPr="0044143F">
              <w:rPr>
                <w:rFonts w:ascii="Times New Roman" w:hAnsi="Times New Roman"/>
              </w:rPr>
              <w:t xml:space="preserve"> и </w:t>
            </w:r>
            <w:r w:rsidRPr="0044143F">
              <w:rPr>
                <w:rFonts w:ascii="Times New Roman" w:hAnsi="Times New Roman"/>
                <w:i/>
              </w:rPr>
              <w:t>а</w:t>
            </w:r>
            <w:r w:rsidRPr="0044143F">
              <w:rPr>
                <w:rFonts w:ascii="Times New Roman" w:hAnsi="Times New Roman"/>
              </w:rPr>
              <w:t xml:space="preserve"> в корне </w:t>
            </w:r>
            <w:r w:rsidRPr="0044143F">
              <w:rPr>
                <w:rFonts w:ascii="Times New Roman" w:hAnsi="Times New Roman"/>
                <w:i/>
              </w:rPr>
              <w:t>–кос---кас-</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t xml:space="preserve"> </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правила, регулирующие выбор букв О или А,  уметь сравнивать условия выбора.</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25" w:type="dxa"/>
            <w:gridSpan w:val="3"/>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56</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Буквы </w:t>
            </w:r>
            <w:r w:rsidRPr="0044143F">
              <w:rPr>
                <w:rFonts w:ascii="Times New Roman" w:hAnsi="Times New Roman"/>
                <w:i/>
              </w:rPr>
              <w:t>о</w:t>
            </w:r>
            <w:r w:rsidRPr="0044143F">
              <w:rPr>
                <w:rFonts w:ascii="Times New Roman" w:hAnsi="Times New Roman"/>
              </w:rPr>
              <w:t xml:space="preserve"> и </w:t>
            </w:r>
            <w:r w:rsidRPr="0044143F">
              <w:rPr>
                <w:rFonts w:ascii="Times New Roman" w:hAnsi="Times New Roman"/>
                <w:i/>
              </w:rPr>
              <w:t>а</w:t>
            </w:r>
            <w:r w:rsidRPr="0044143F">
              <w:rPr>
                <w:rFonts w:ascii="Times New Roman" w:hAnsi="Times New Roman"/>
              </w:rPr>
              <w:t xml:space="preserve"> в корне </w:t>
            </w:r>
            <w:r w:rsidRPr="0044143F">
              <w:rPr>
                <w:rFonts w:ascii="Times New Roman" w:hAnsi="Times New Roman"/>
                <w:i/>
              </w:rPr>
              <w:t>–кос---кас-</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правила, регулирующие выбор букв О или А,  уметь сравнивать условия выбора.</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25" w:type="dxa"/>
            <w:gridSpan w:val="3"/>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57</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Буквы О-А в корнях с чередованием</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правила выбора букв, уметь делать правильный выбор</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25" w:type="dxa"/>
            <w:gridSpan w:val="3"/>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58</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Буквы </w:t>
            </w:r>
            <w:r w:rsidRPr="0044143F">
              <w:rPr>
                <w:rFonts w:ascii="Times New Roman" w:hAnsi="Times New Roman"/>
                <w:i/>
              </w:rPr>
              <w:t xml:space="preserve">о </w:t>
            </w:r>
            <w:r w:rsidRPr="0044143F">
              <w:rPr>
                <w:rFonts w:ascii="Times New Roman" w:hAnsi="Times New Roman"/>
              </w:rPr>
              <w:t xml:space="preserve">и </w:t>
            </w:r>
            <w:r w:rsidRPr="0044143F">
              <w:rPr>
                <w:rFonts w:ascii="Times New Roman" w:hAnsi="Times New Roman"/>
                <w:i/>
              </w:rPr>
              <w:t xml:space="preserve">а </w:t>
            </w:r>
            <w:r w:rsidRPr="0044143F">
              <w:rPr>
                <w:rFonts w:ascii="Times New Roman" w:hAnsi="Times New Roman"/>
              </w:rPr>
              <w:t xml:space="preserve"> в корне –гор---гар-</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Комбинированный урок</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правила выбора букв,  уметь делать правильный выбор</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25" w:type="dxa"/>
            <w:gridSpan w:val="3"/>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59</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Буквы </w:t>
            </w:r>
            <w:r w:rsidRPr="0044143F">
              <w:rPr>
                <w:rFonts w:ascii="Times New Roman" w:hAnsi="Times New Roman"/>
                <w:i/>
              </w:rPr>
              <w:t>о - а</w:t>
            </w:r>
            <w:r w:rsidRPr="0044143F">
              <w:rPr>
                <w:rFonts w:ascii="Times New Roman" w:hAnsi="Times New Roman"/>
              </w:rPr>
              <w:t xml:space="preserve"> в корне –зар----зор</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правила выбора букв, уметь делать правильный выбор</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25" w:type="dxa"/>
            <w:gridSpan w:val="3"/>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60</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Буквы Ы-И после приставок.</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t xml:space="preserve"> </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образец рассуждения при выборе орфограмм,  уметь делать правильный выбор орфограмм</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25" w:type="dxa"/>
            <w:gridSpan w:val="3"/>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61</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Гласные в приставках ПРЕ, ПРИ.</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lastRenderedPageBreak/>
              <w:t xml:space="preserve"> </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lastRenderedPageBreak/>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Урок открытия  </w:t>
            </w:r>
            <w:r w:rsidRPr="0044143F">
              <w:rPr>
                <w:rFonts w:ascii="Times New Roman" w:hAnsi="Times New Roman"/>
              </w:rPr>
              <w:lastRenderedPageBreak/>
              <w:t>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lastRenderedPageBreak/>
              <w:t xml:space="preserve">Знать основное правило написания приставок, уметь </w:t>
            </w:r>
            <w:r w:rsidRPr="0044143F">
              <w:rPr>
                <w:rFonts w:ascii="Times New Roman" w:hAnsi="Times New Roman"/>
              </w:rPr>
              <w:lastRenderedPageBreak/>
              <w:t>составлять тексты на заданную тему по опорным словам, рисункам.</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25" w:type="dxa"/>
            <w:gridSpan w:val="3"/>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lastRenderedPageBreak/>
              <w:t>62</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Значение приставки ПРИ-</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основное правило написания приставок, уметь составлять тексты на заданную тему по опорным словам, рисункам.</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25" w:type="dxa"/>
            <w:gridSpan w:val="3"/>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63</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Значение приставки ПРЕ-</w:t>
            </w:r>
          </w:p>
          <w:p w:rsidR="0044143F" w:rsidRPr="0044143F" w:rsidRDefault="0044143F" w:rsidP="00484888">
            <w:pPr>
              <w:shd w:val="clear" w:color="auto" w:fill="FFFFFF"/>
              <w:rPr>
                <w:rFonts w:ascii="Times New Roman" w:hAnsi="Times New Roman"/>
              </w:rPr>
            </w:pP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основное правило написания приставок, уметь составлять тексты на заданную тему по опорным словам, рисункам.</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25" w:type="dxa"/>
            <w:gridSpan w:val="3"/>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64</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Трудные случаи правописания приставок ПРИ- и  ПРЕ-</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t xml:space="preserve"> </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основное правило написания приставок, уметь составлять тексты на заданную тему по опорным словам, рисункам.</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25" w:type="dxa"/>
            <w:gridSpan w:val="3"/>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65</w:t>
            </w:r>
          </w:p>
        </w:tc>
        <w:tc>
          <w:tcPr>
            <w:tcW w:w="2689"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Контрольный диктант</w:t>
            </w:r>
          </w:p>
        </w:tc>
        <w:tc>
          <w:tcPr>
            <w:tcW w:w="850"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1</w:t>
            </w:r>
          </w:p>
        </w:tc>
        <w:tc>
          <w:tcPr>
            <w:tcW w:w="1576"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Урок развивающего контроля</w:t>
            </w:r>
          </w:p>
        </w:tc>
        <w:tc>
          <w:tcPr>
            <w:tcW w:w="3131" w:type="dxa"/>
            <w:gridSpan w:val="2"/>
            <w:shd w:val="clear" w:color="auto" w:fill="auto"/>
          </w:tcPr>
          <w:p w:rsidR="0044143F" w:rsidRPr="0044143F" w:rsidRDefault="0044143F" w:rsidP="00484888">
            <w:pPr>
              <w:shd w:val="clear" w:color="auto" w:fill="FFFFFF"/>
              <w:rPr>
                <w:rFonts w:ascii="Times New Roman" w:hAnsi="Times New Roman"/>
                <w:b/>
              </w:rPr>
            </w:pPr>
          </w:p>
        </w:tc>
        <w:tc>
          <w:tcPr>
            <w:tcW w:w="4112" w:type="dxa"/>
            <w:gridSpan w:val="2"/>
            <w:vMerge/>
            <w:shd w:val="clear" w:color="auto" w:fill="auto"/>
          </w:tcPr>
          <w:p w:rsidR="0044143F" w:rsidRPr="0044143F" w:rsidRDefault="0044143F" w:rsidP="00484888">
            <w:pPr>
              <w:shd w:val="clear" w:color="auto" w:fill="FFFFFF"/>
              <w:rPr>
                <w:rFonts w:ascii="Times New Roman" w:hAnsi="Times New Roman"/>
                <w:b/>
              </w:rPr>
            </w:pPr>
          </w:p>
        </w:tc>
        <w:tc>
          <w:tcPr>
            <w:tcW w:w="993" w:type="dxa"/>
            <w:gridSpan w:val="2"/>
            <w:shd w:val="clear" w:color="auto" w:fill="auto"/>
          </w:tcPr>
          <w:p w:rsidR="0044143F" w:rsidRPr="0044143F" w:rsidRDefault="0044143F" w:rsidP="00484888">
            <w:pPr>
              <w:shd w:val="clear" w:color="auto" w:fill="FFFFFF"/>
              <w:rPr>
                <w:rFonts w:ascii="Times New Roman" w:hAnsi="Times New Roman"/>
                <w:b/>
              </w:rPr>
            </w:pPr>
          </w:p>
        </w:tc>
        <w:tc>
          <w:tcPr>
            <w:tcW w:w="723" w:type="dxa"/>
            <w:gridSpan w:val="3"/>
            <w:shd w:val="clear" w:color="auto" w:fill="auto"/>
          </w:tcPr>
          <w:p w:rsidR="0044143F" w:rsidRPr="0044143F" w:rsidRDefault="0044143F" w:rsidP="00484888">
            <w:pPr>
              <w:shd w:val="clear" w:color="auto" w:fill="FFFFFF"/>
              <w:rPr>
                <w:rFonts w:ascii="Times New Roman" w:hAnsi="Times New Roman"/>
                <w:b/>
              </w:rPr>
            </w:pPr>
          </w:p>
        </w:tc>
        <w:tc>
          <w:tcPr>
            <w:tcW w:w="713" w:type="dxa"/>
            <w:gridSpan w:val="2"/>
            <w:shd w:val="clear" w:color="auto" w:fill="auto"/>
          </w:tcPr>
          <w:p w:rsidR="0044143F" w:rsidRPr="0044143F" w:rsidRDefault="0044143F" w:rsidP="00484888">
            <w:pPr>
              <w:shd w:val="clear" w:color="auto" w:fill="FFFFFF"/>
              <w:rPr>
                <w:rFonts w:ascii="Times New Roman" w:hAnsi="Times New Roman"/>
                <w:b/>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66</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Анализ  контрольного диктанта. Работа над ошибками</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рефлексии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Уметь находить, исправлять свои ошибки, опираясь на правила русского языка.</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67</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Соединительные О-Е в сложных словах</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lastRenderedPageBreak/>
              <w:t xml:space="preserve"> </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lastRenderedPageBreak/>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Знать правило выбора соединительных гласных,  уметь применять его при </w:t>
            </w:r>
            <w:r w:rsidRPr="0044143F">
              <w:rPr>
                <w:rFonts w:ascii="Times New Roman" w:hAnsi="Times New Roman"/>
              </w:rPr>
              <w:lastRenderedPageBreak/>
              <w:t>выполнении заданий.</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lastRenderedPageBreak/>
              <w:t>68</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Сложносокращенные слова</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о соединении сокращенных слов, уметь расшифровывать слова.</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69</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t>70</w:t>
            </w:r>
          </w:p>
        </w:tc>
        <w:tc>
          <w:tcPr>
            <w:tcW w:w="2689"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Урок развития речи</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t>Сочинение по картине Т.Н. Яблонской «Утро».</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t xml:space="preserve">  </w:t>
            </w:r>
          </w:p>
        </w:tc>
        <w:tc>
          <w:tcPr>
            <w:tcW w:w="850"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2</w:t>
            </w:r>
          </w:p>
        </w:tc>
        <w:tc>
          <w:tcPr>
            <w:tcW w:w="1576"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rPr>
              <w:t>Уроки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Знать краткие сведения о жизни и творчестве художницы,  уметь подбирать рабочий материал и составлять план.</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b/>
              </w:rPr>
            </w:pPr>
          </w:p>
        </w:tc>
        <w:tc>
          <w:tcPr>
            <w:tcW w:w="993" w:type="dxa"/>
            <w:gridSpan w:val="2"/>
            <w:shd w:val="clear" w:color="auto" w:fill="auto"/>
          </w:tcPr>
          <w:p w:rsidR="0044143F" w:rsidRPr="0044143F" w:rsidRDefault="0044143F" w:rsidP="00484888">
            <w:pPr>
              <w:shd w:val="clear" w:color="auto" w:fill="FFFFFF"/>
              <w:rPr>
                <w:rFonts w:ascii="Times New Roman" w:hAnsi="Times New Roman"/>
                <w:b/>
              </w:rPr>
            </w:pPr>
          </w:p>
        </w:tc>
        <w:tc>
          <w:tcPr>
            <w:tcW w:w="723" w:type="dxa"/>
            <w:gridSpan w:val="3"/>
            <w:shd w:val="clear" w:color="auto" w:fill="auto"/>
          </w:tcPr>
          <w:p w:rsidR="0044143F" w:rsidRPr="0044143F" w:rsidRDefault="0044143F" w:rsidP="00484888">
            <w:pPr>
              <w:shd w:val="clear" w:color="auto" w:fill="FFFFFF"/>
              <w:rPr>
                <w:rFonts w:ascii="Times New Roman" w:hAnsi="Times New Roman"/>
                <w:b/>
              </w:rPr>
            </w:pPr>
          </w:p>
        </w:tc>
        <w:tc>
          <w:tcPr>
            <w:tcW w:w="713" w:type="dxa"/>
            <w:gridSpan w:val="2"/>
            <w:shd w:val="clear" w:color="auto" w:fill="auto"/>
          </w:tcPr>
          <w:p w:rsidR="0044143F" w:rsidRPr="0044143F" w:rsidRDefault="0044143F" w:rsidP="00484888">
            <w:pPr>
              <w:shd w:val="clear" w:color="auto" w:fill="FFFFFF"/>
              <w:rPr>
                <w:rFonts w:ascii="Times New Roman" w:hAnsi="Times New Roman"/>
                <w:b/>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71</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Морфемный и словообразовательный разбор слов</w:t>
            </w:r>
          </w:p>
          <w:p w:rsidR="0044143F" w:rsidRPr="0044143F" w:rsidRDefault="0044143F" w:rsidP="00484888">
            <w:pPr>
              <w:shd w:val="clear" w:color="auto" w:fill="FFFFFF"/>
              <w:rPr>
                <w:rFonts w:ascii="Times New Roman" w:hAnsi="Times New Roman"/>
              </w:rPr>
            </w:pP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образцы планов разбора,  уметь делать вывод о различиях разборов</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Height w:val="1550"/>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72</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Повторение изученного по теме «Словообразование». Подготовка к контрольному диктанту</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Знать, что изучает морфемика, уметь составлять сложный план; сообщения о составе слова и назначении всех значимых  </w:t>
            </w:r>
          </w:p>
          <w:p w:rsidR="0044143F" w:rsidRPr="0044143F" w:rsidRDefault="0044143F" w:rsidP="00484888">
            <w:pPr>
              <w:shd w:val="clear" w:color="auto" w:fill="FFFFFF"/>
              <w:rPr>
                <w:rFonts w:ascii="Times New Roman" w:hAnsi="Times New Roman"/>
              </w:rPr>
            </w:pPr>
            <w:r w:rsidRPr="0044143F">
              <w:rPr>
                <w:rFonts w:ascii="Times New Roman" w:hAnsi="Times New Roman"/>
              </w:rPr>
              <w:t>частей слова.</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993" w:type="dxa"/>
            <w:gridSpan w:val="2"/>
            <w:shd w:val="clear" w:color="auto" w:fill="auto"/>
          </w:tcPr>
          <w:p w:rsidR="0044143F" w:rsidRPr="0044143F" w:rsidRDefault="0044143F" w:rsidP="00484888">
            <w:pPr>
              <w:shd w:val="clear" w:color="auto" w:fill="FFFFFF"/>
              <w:rPr>
                <w:rFonts w:ascii="Times New Roman" w:hAnsi="Times New Roman"/>
              </w:rPr>
            </w:pPr>
          </w:p>
        </w:tc>
        <w:tc>
          <w:tcPr>
            <w:tcW w:w="723" w:type="dxa"/>
            <w:gridSpan w:val="3"/>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73</w:t>
            </w:r>
          </w:p>
        </w:tc>
        <w:tc>
          <w:tcPr>
            <w:tcW w:w="2689"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Контрольный  тест</w:t>
            </w:r>
          </w:p>
        </w:tc>
        <w:tc>
          <w:tcPr>
            <w:tcW w:w="850"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1</w:t>
            </w:r>
          </w:p>
        </w:tc>
        <w:tc>
          <w:tcPr>
            <w:tcW w:w="1576"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Урок развивающего контроля</w:t>
            </w:r>
          </w:p>
        </w:tc>
        <w:tc>
          <w:tcPr>
            <w:tcW w:w="3131" w:type="dxa"/>
            <w:gridSpan w:val="2"/>
            <w:shd w:val="clear" w:color="auto" w:fill="auto"/>
          </w:tcPr>
          <w:p w:rsidR="0044143F" w:rsidRPr="0044143F" w:rsidRDefault="0044143F" w:rsidP="00484888">
            <w:pPr>
              <w:shd w:val="clear" w:color="auto" w:fill="FFFFFF"/>
              <w:rPr>
                <w:rFonts w:ascii="Times New Roman" w:hAnsi="Times New Roman"/>
                <w:b/>
              </w:rPr>
            </w:pPr>
          </w:p>
        </w:tc>
        <w:tc>
          <w:tcPr>
            <w:tcW w:w="4112" w:type="dxa"/>
            <w:gridSpan w:val="2"/>
            <w:vMerge/>
            <w:shd w:val="clear" w:color="auto" w:fill="auto"/>
          </w:tcPr>
          <w:p w:rsidR="0044143F" w:rsidRPr="0044143F" w:rsidRDefault="0044143F" w:rsidP="00484888">
            <w:pPr>
              <w:shd w:val="clear" w:color="auto" w:fill="FFFFFF"/>
              <w:rPr>
                <w:rFonts w:ascii="Times New Roman" w:hAnsi="Times New Roman"/>
                <w:b/>
              </w:rPr>
            </w:pPr>
          </w:p>
        </w:tc>
        <w:tc>
          <w:tcPr>
            <w:tcW w:w="993" w:type="dxa"/>
            <w:gridSpan w:val="2"/>
            <w:shd w:val="clear" w:color="auto" w:fill="auto"/>
          </w:tcPr>
          <w:p w:rsidR="0044143F" w:rsidRPr="0044143F" w:rsidRDefault="0044143F" w:rsidP="00484888">
            <w:pPr>
              <w:shd w:val="clear" w:color="auto" w:fill="FFFFFF"/>
              <w:rPr>
                <w:rFonts w:ascii="Times New Roman" w:hAnsi="Times New Roman"/>
                <w:b/>
              </w:rPr>
            </w:pPr>
          </w:p>
        </w:tc>
        <w:tc>
          <w:tcPr>
            <w:tcW w:w="723" w:type="dxa"/>
            <w:gridSpan w:val="3"/>
            <w:shd w:val="clear" w:color="auto" w:fill="auto"/>
          </w:tcPr>
          <w:p w:rsidR="0044143F" w:rsidRPr="0044143F" w:rsidRDefault="0044143F" w:rsidP="00484888">
            <w:pPr>
              <w:shd w:val="clear" w:color="auto" w:fill="FFFFFF"/>
              <w:rPr>
                <w:rFonts w:ascii="Times New Roman" w:hAnsi="Times New Roman"/>
                <w:b/>
              </w:rPr>
            </w:pPr>
          </w:p>
        </w:tc>
        <w:tc>
          <w:tcPr>
            <w:tcW w:w="713" w:type="dxa"/>
            <w:gridSpan w:val="2"/>
            <w:shd w:val="clear" w:color="auto" w:fill="auto"/>
          </w:tcPr>
          <w:p w:rsidR="0044143F" w:rsidRPr="0044143F" w:rsidRDefault="0044143F" w:rsidP="00484888">
            <w:pPr>
              <w:shd w:val="clear" w:color="auto" w:fill="FFFFFF"/>
              <w:rPr>
                <w:rFonts w:ascii="Times New Roman" w:hAnsi="Times New Roman"/>
                <w:b/>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74</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Анализ  теста. Работа над ошибками</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рефлексии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Уметь находить, исправлять свои ошибки, опираясь на правила русского языка.</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jc w:val="center"/>
              <w:rPr>
                <w:rFonts w:ascii="Times New Roman" w:hAnsi="Times New Roman"/>
                <w:b/>
              </w:rPr>
            </w:pPr>
          </w:p>
        </w:tc>
        <w:tc>
          <w:tcPr>
            <w:tcW w:w="2689" w:type="dxa"/>
            <w:shd w:val="clear" w:color="auto" w:fill="auto"/>
          </w:tcPr>
          <w:p w:rsidR="0044143F" w:rsidRPr="0044143F" w:rsidRDefault="0044143F" w:rsidP="00484888">
            <w:pPr>
              <w:shd w:val="clear" w:color="auto" w:fill="FFFFFF"/>
              <w:jc w:val="center"/>
              <w:rPr>
                <w:rFonts w:ascii="Times New Roman" w:hAnsi="Times New Roman"/>
                <w:b/>
              </w:rPr>
            </w:pPr>
            <w:r w:rsidRPr="0044143F">
              <w:rPr>
                <w:rFonts w:ascii="Times New Roman" w:hAnsi="Times New Roman"/>
                <w:b/>
              </w:rPr>
              <w:t>ИМЯ СУЩЕСТВИТЕЛЬНОЕ</w:t>
            </w:r>
          </w:p>
        </w:tc>
        <w:tc>
          <w:tcPr>
            <w:tcW w:w="850" w:type="dxa"/>
            <w:shd w:val="clear" w:color="auto" w:fill="auto"/>
          </w:tcPr>
          <w:p w:rsidR="0044143F" w:rsidRPr="0044143F" w:rsidRDefault="0044143F" w:rsidP="00484888">
            <w:pPr>
              <w:shd w:val="clear" w:color="auto" w:fill="FFFFFF"/>
              <w:jc w:val="center"/>
              <w:rPr>
                <w:rFonts w:ascii="Times New Roman" w:hAnsi="Times New Roman"/>
                <w:b/>
              </w:rPr>
            </w:pPr>
            <w:r w:rsidRPr="0044143F">
              <w:rPr>
                <w:rFonts w:ascii="Times New Roman" w:hAnsi="Times New Roman"/>
                <w:b/>
              </w:rPr>
              <w:t>19+</w:t>
            </w:r>
          </w:p>
          <w:p w:rsidR="0044143F" w:rsidRPr="0044143F" w:rsidRDefault="0044143F" w:rsidP="00484888">
            <w:pPr>
              <w:shd w:val="clear" w:color="auto" w:fill="FFFFFF"/>
              <w:jc w:val="center"/>
              <w:rPr>
                <w:rFonts w:ascii="Times New Roman" w:hAnsi="Times New Roman"/>
                <w:b/>
              </w:rPr>
            </w:pPr>
            <w:r w:rsidRPr="0044143F">
              <w:rPr>
                <w:rFonts w:ascii="Times New Roman" w:hAnsi="Times New Roman"/>
                <w:b/>
              </w:rPr>
              <w:t>4РР</w:t>
            </w:r>
          </w:p>
        </w:tc>
        <w:tc>
          <w:tcPr>
            <w:tcW w:w="1576" w:type="dxa"/>
            <w:shd w:val="clear" w:color="auto" w:fill="auto"/>
          </w:tcPr>
          <w:p w:rsidR="0044143F" w:rsidRPr="0044143F" w:rsidRDefault="0044143F" w:rsidP="00484888">
            <w:pPr>
              <w:shd w:val="clear" w:color="auto" w:fill="FFFFFF"/>
              <w:jc w:val="center"/>
              <w:rPr>
                <w:rFonts w:ascii="Times New Roman" w:hAnsi="Times New Roman"/>
                <w:b/>
              </w:rPr>
            </w:pPr>
          </w:p>
        </w:tc>
        <w:tc>
          <w:tcPr>
            <w:tcW w:w="3131" w:type="dxa"/>
            <w:gridSpan w:val="2"/>
            <w:shd w:val="clear" w:color="auto" w:fill="auto"/>
          </w:tcPr>
          <w:p w:rsidR="0044143F" w:rsidRPr="0044143F" w:rsidRDefault="0044143F" w:rsidP="00484888">
            <w:pPr>
              <w:shd w:val="clear" w:color="auto" w:fill="FFFFFF"/>
              <w:jc w:val="center"/>
              <w:rPr>
                <w:rFonts w:ascii="Times New Roman" w:hAnsi="Times New Roman"/>
                <w:b/>
              </w:rPr>
            </w:pPr>
          </w:p>
        </w:tc>
        <w:tc>
          <w:tcPr>
            <w:tcW w:w="4112" w:type="dxa"/>
            <w:gridSpan w:val="2"/>
            <w:vMerge w:val="restart"/>
            <w:shd w:val="clear" w:color="auto" w:fill="auto"/>
          </w:tcPr>
          <w:p w:rsidR="0044143F" w:rsidRPr="0044143F" w:rsidRDefault="0044143F" w:rsidP="00484888">
            <w:pPr>
              <w:shd w:val="clear" w:color="auto" w:fill="FFFFFF"/>
              <w:rPr>
                <w:rFonts w:ascii="Times New Roman" w:hAnsi="Times New Roman"/>
                <w:u w:val="single"/>
              </w:rPr>
            </w:pPr>
            <w:r w:rsidRPr="0044143F">
              <w:rPr>
                <w:rFonts w:ascii="Times New Roman" w:hAnsi="Times New Roman"/>
                <w:u w:val="single"/>
              </w:rPr>
              <w:t>Регулятивные УУД:</w:t>
            </w:r>
          </w:p>
          <w:p w:rsidR="0044143F" w:rsidRPr="0044143F" w:rsidRDefault="0044143F" w:rsidP="00484888">
            <w:pPr>
              <w:shd w:val="clear" w:color="auto" w:fill="FFFFFF"/>
              <w:rPr>
                <w:rFonts w:ascii="Times New Roman" w:hAnsi="Times New Roman"/>
              </w:rPr>
            </w:pPr>
            <w:r w:rsidRPr="0044143F">
              <w:rPr>
                <w:rFonts w:ascii="Times New Roman" w:hAnsi="Times New Roman"/>
              </w:rPr>
              <w:t>1. Осуществлять контроль в форме сличения своей работы с заданным эталоном.</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rPr>
            </w:pPr>
            <w:r w:rsidRPr="0044143F">
              <w:rPr>
                <w:rFonts w:ascii="Times New Roman" w:hAnsi="Times New Roman"/>
              </w:rPr>
              <w:t>2. Вносить необходимые дополнения, исправления в свою работу, если она расходится с эталоном (образцом).</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rPr>
            </w:pPr>
            <w:r w:rsidRPr="0044143F">
              <w:rPr>
                <w:rFonts w:ascii="Times New Roman" w:hAnsi="Times New Roman"/>
                <w:u w:val="single"/>
              </w:rPr>
              <w:t>Познавательные УУД</w:t>
            </w:r>
            <w:r w:rsidRPr="0044143F">
              <w:rPr>
                <w:rFonts w:ascii="Times New Roman" w:hAnsi="Times New Roman"/>
              </w:rPr>
              <w:t>:</w:t>
            </w:r>
          </w:p>
          <w:p w:rsidR="0044143F" w:rsidRPr="0044143F" w:rsidRDefault="0044143F" w:rsidP="00484888">
            <w:pPr>
              <w:shd w:val="clear" w:color="auto" w:fill="FFFFFF"/>
              <w:rPr>
                <w:rFonts w:ascii="Times New Roman" w:hAnsi="Times New Roman"/>
                <w:i/>
              </w:rPr>
            </w:pPr>
            <w:r w:rsidRPr="0044143F">
              <w:rPr>
                <w:rFonts w:ascii="Times New Roman" w:hAnsi="Times New Roman"/>
                <w:i/>
              </w:rPr>
              <w:t>1. Осуществлять поиск необходимой информации для выполнения учебных заданий, используя справочные материалы учебника , библиотек, Интернета</w:t>
            </w:r>
          </w:p>
          <w:p w:rsidR="0044143F" w:rsidRPr="0044143F" w:rsidRDefault="0044143F" w:rsidP="00484888">
            <w:pPr>
              <w:shd w:val="clear" w:color="auto" w:fill="FFFFFF"/>
              <w:rPr>
                <w:rFonts w:ascii="Times New Roman" w:hAnsi="Times New Roman"/>
                <w:i/>
              </w:rPr>
            </w:pPr>
          </w:p>
          <w:p w:rsidR="0044143F" w:rsidRPr="0044143F" w:rsidRDefault="0044143F" w:rsidP="00484888">
            <w:pPr>
              <w:shd w:val="clear" w:color="auto" w:fill="FFFFFF"/>
              <w:rPr>
                <w:rFonts w:ascii="Times New Roman" w:hAnsi="Times New Roman"/>
              </w:rPr>
            </w:pPr>
            <w:r w:rsidRPr="0044143F">
              <w:rPr>
                <w:rFonts w:ascii="Times New Roman" w:hAnsi="Times New Roman"/>
              </w:rPr>
              <w:t>2. Понимать, структурировать, информацию, представленную в виде текста, рисунков, схем.</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rPr>
            </w:pPr>
            <w:r w:rsidRPr="0044143F">
              <w:rPr>
                <w:rFonts w:ascii="Times New Roman" w:hAnsi="Times New Roman"/>
              </w:rPr>
              <w:t>3. Сравнивать предметы, объекты: находить общее и различие.</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rPr>
            </w:pPr>
            <w:r w:rsidRPr="0044143F">
              <w:rPr>
                <w:rFonts w:ascii="Times New Roman" w:hAnsi="Times New Roman"/>
              </w:rPr>
              <w:lastRenderedPageBreak/>
              <w:t>4. Группировать, классифицировать предметы, объекты на основе существенных признаков, по заданным критериям.</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rPr>
            </w:pPr>
            <w:r w:rsidRPr="0044143F">
              <w:rPr>
                <w:rFonts w:ascii="Times New Roman" w:hAnsi="Times New Roman"/>
                <w:u w:val="single"/>
              </w:rPr>
              <w:t>Коммуникативные УУД</w:t>
            </w:r>
            <w:r w:rsidRPr="0044143F">
              <w:rPr>
                <w:rFonts w:ascii="Times New Roman" w:hAnsi="Times New Roman"/>
              </w:rPr>
              <w:t>:</w:t>
            </w:r>
          </w:p>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1. Вступать в  диалог (отвечать на вопросы, задавать вопросы, уточнять непонятное). </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rPr>
            </w:pPr>
            <w:r w:rsidRPr="0044143F">
              <w:rPr>
                <w:rFonts w:ascii="Times New Roman" w:hAnsi="Times New Roman"/>
              </w:rPr>
              <w:t>2. 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 </w:t>
            </w:r>
          </w:p>
          <w:p w:rsidR="0044143F" w:rsidRPr="0044143F" w:rsidRDefault="0044143F" w:rsidP="00484888">
            <w:pPr>
              <w:shd w:val="clear" w:color="auto" w:fill="FFFFFF"/>
              <w:rPr>
                <w:rFonts w:ascii="Times New Roman" w:hAnsi="Times New Roman"/>
                <w:b/>
              </w:rPr>
            </w:pPr>
            <w:r w:rsidRPr="0044143F">
              <w:rPr>
                <w:rFonts w:ascii="Times New Roman" w:hAnsi="Times New Roman"/>
              </w:rPr>
              <w:t>3.Участвовать в коллективном обсуждении учебной проблемы.</w:t>
            </w:r>
          </w:p>
        </w:tc>
        <w:tc>
          <w:tcPr>
            <w:tcW w:w="1001" w:type="dxa"/>
            <w:gridSpan w:val="3"/>
            <w:shd w:val="clear" w:color="auto" w:fill="auto"/>
          </w:tcPr>
          <w:p w:rsidR="0044143F" w:rsidRPr="0044143F" w:rsidRDefault="0044143F" w:rsidP="00484888">
            <w:pPr>
              <w:shd w:val="clear" w:color="auto" w:fill="FFFFFF"/>
              <w:jc w:val="center"/>
              <w:rPr>
                <w:rFonts w:ascii="Times New Roman" w:hAnsi="Times New Roman"/>
                <w:b/>
              </w:rPr>
            </w:pPr>
          </w:p>
        </w:tc>
        <w:tc>
          <w:tcPr>
            <w:tcW w:w="715" w:type="dxa"/>
            <w:gridSpan w:val="2"/>
            <w:shd w:val="clear" w:color="auto" w:fill="auto"/>
          </w:tcPr>
          <w:p w:rsidR="0044143F" w:rsidRPr="0044143F" w:rsidRDefault="0044143F" w:rsidP="00484888">
            <w:pPr>
              <w:shd w:val="clear" w:color="auto" w:fill="FFFFFF"/>
              <w:jc w:val="center"/>
              <w:rPr>
                <w:rFonts w:ascii="Times New Roman" w:hAnsi="Times New Roman"/>
                <w:b/>
              </w:rPr>
            </w:pPr>
          </w:p>
        </w:tc>
        <w:tc>
          <w:tcPr>
            <w:tcW w:w="713" w:type="dxa"/>
            <w:gridSpan w:val="2"/>
            <w:shd w:val="clear" w:color="auto" w:fill="auto"/>
          </w:tcPr>
          <w:p w:rsidR="0044143F" w:rsidRPr="0044143F" w:rsidRDefault="0044143F" w:rsidP="00484888">
            <w:pPr>
              <w:shd w:val="clear" w:color="auto" w:fill="FFFFFF"/>
              <w:jc w:val="center"/>
              <w:rPr>
                <w:rFonts w:ascii="Times New Roman" w:hAnsi="Times New Roman"/>
                <w:b/>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75</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Повторение изученного об имени существительном. </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Комбинированный урок</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что изучает морфология, части речи, уметь определять грамматические признаки существительных.</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76</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Имя существительное как часть речи</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Комбинированный урок</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грамматические значения, синтаксическую роль,  изобразительно-выразительные возможности  имени существительного.</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77</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Падежные окончания имени существительного</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правописание окончаний имен прилагательных</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78</w:t>
            </w:r>
          </w:p>
        </w:tc>
        <w:tc>
          <w:tcPr>
            <w:tcW w:w="2689"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Урок развития речи</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t>Как писать письма</w:t>
            </w:r>
          </w:p>
        </w:tc>
        <w:tc>
          <w:tcPr>
            <w:tcW w:w="850"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1</w:t>
            </w:r>
          </w:p>
        </w:tc>
        <w:tc>
          <w:tcPr>
            <w:tcW w:w="1576"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rPr>
              <w:t>Урок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Знать о письме, как о жанре письменной речи,  уметь составлять письмо, соблюдая речевой этикет.</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b/>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b/>
              </w:rPr>
            </w:pPr>
          </w:p>
        </w:tc>
        <w:tc>
          <w:tcPr>
            <w:tcW w:w="715" w:type="dxa"/>
            <w:gridSpan w:val="2"/>
            <w:shd w:val="clear" w:color="auto" w:fill="auto"/>
          </w:tcPr>
          <w:p w:rsidR="0044143F" w:rsidRPr="0044143F" w:rsidRDefault="0044143F" w:rsidP="00484888">
            <w:pPr>
              <w:shd w:val="clear" w:color="auto" w:fill="FFFFFF"/>
              <w:rPr>
                <w:rFonts w:ascii="Times New Roman" w:hAnsi="Times New Roman"/>
                <w:b/>
              </w:rPr>
            </w:pPr>
          </w:p>
        </w:tc>
        <w:tc>
          <w:tcPr>
            <w:tcW w:w="713" w:type="dxa"/>
            <w:gridSpan w:val="2"/>
            <w:shd w:val="clear" w:color="auto" w:fill="auto"/>
          </w:tcPr>
          <w:p w:rsidR="0044143F" w:rsidRPr="0044143F" w:rsidRDefault="0044143F" w:rsidP="00484888">
            <w:pPr>
              <w:shd w:val="clear" w:color="auto" w:fill="FFFFFF"/>
              <w:rPr>
                <w:rFonts w:ascii="Times New Roman" w:hAnsi="Times New Roman"/>
                <w:b/>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79</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Разносклоняемые имена существительные</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существительные среднего рода, на МЯ, особенности их склонения,  уметь заполнять таблицу по правилу.</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lastRenderedPageBreak/>
              <w:t>80</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Буква </w:t>
            </w:r>
            <w:r w:rsidRPr="0044143F">
              <w:rPr>
                <w:rFonts w:ascii="Times New Roman" w:hAnsi="Times New Roman"/>
                <w:i/>
              </w:rPr>
              <w:t xml:space="preserve">е </w:t>
            </w:r>
            <w:r w:rsidRPr="0044143F">
              <w:rPr>
                <w:rFonts w:ascii="Times New Roman" w:hAnsi="Times New Roman"/>
              </w:rPr>
              <w:t xml:space="preserve">в суффиксе </w:t>
            </w:r>
            <w:r w:rsidRPr="0044143F">
              <w:rPr>
                <w:rFonts w:ascii="Times New Roman" w:hAnsi="Times New Roman"/>
                <w:i/>
              </w:rPr>
              <w:t xml:space="preserve">–ен- </w:t>
            </w:r>
            <w:r w:rsidRPr="0044143F">
              <w:rPr>
                <w:rFonts w:ascii="Times New Roman" w:hAnsi="Times New Roman"/>
              </w:rPr>
              <w:t xml:space="preserve">существительных на </w:t>
            </w:r>
            <w:r w:rsidRPr="0044143F">
              <w:rPr>
                <w:rFonts w:ascii="Times New Roman" w:hAnsi="Times New Roman"/>
                <w:i/>
              </w:rPr>
              <w:t>–мя</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правописание окончаний и суффиксов разносклоняемых существительных</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lastRenderedPageBreak/>
              <w:t>81</w:t>
            </w:r>
          </w:p>
        </w:tc>
        <w:tc>
          <w:tcPr>
            <w:tcW w:w="2689"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Урок развития речи</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t>Как тебя зовут? Происхождение имен</w:t>
            </w:r>
          </w:p>
        </w:tc>
        <w:tc>
          <w:tcPr>
            <w:tcW w:w="850"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1</w:t>
            </w:r>
          </w:p>
        </w:tc>
        <w:tc>
          <w:tcPr>
            <w:tcW w:w="1576"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rPr>
              <w:t>Урок общеметодологической направленности</w:t>
            </w:r>
            <w:r w:rsidRPr="0044143F">
              <w:rPr>
                <w:rFonts w:ascii="Times New Roman" w:hAnsi="Times New Roman"/>
                <w:b/>
              </w:rPr>
              <w:t xml:space="preserve"> </w:t>
            </w:r>
          </w:p>
        </w:tc>
        <w:tc>
          <w:tcPr>
            <w:tcW w:w="3131" w:type="dxa"/>
            <w:gridSpan w:val="2"/>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Знать, как составлять план выступления,  уметь анализировать рабочий материал.</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b/>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82</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Несклоняемые имена существительные.</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о несклоняемых существительных,  уметь делать вывод о роде  данных слов.</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83</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Род несклоняемых имен существительных</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Уметь правильно употреблять несклоняемые существительные в речи</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84</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Род несклоняемых имен существительных</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Уметь определять род несклоняемых существительных и связывать их с другими словами в предложении</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85</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Имена существительные общего рода</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группы сущ. общего рода, уметь различать сущ. в  им. падеже и в винительном падеже.</w:t>
            </w:r>
          </w:p>
          <w:p w:rsidR="0044143F" w:rsidRPr="0044143F" w:rsidRDefault="0044143F" w:rsidP="00484888">
            <w:pPr>
              <w:shd w:val="clear" w:color="auto" w:fill="FFFFFF"/>
              <w:rPr>
                <w:rFonts w:ascii="Times New Roman" w:hAnsi="Times New Roman"/>
              </w:rPr>
            </w:pP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b/>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lastRenderedPageBreak/>
              <w:t>86</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Морфологический разбор существительных. </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план устного и письменного разбора,  уметь делать морфологический разбор существительных</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b/>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87</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t>88</w:t>
            </w:r>
          </w:p>
        </w:tc>
        <w:tc>
          <w:tcPr>
            <w:tcW w:w="2689"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Урок развития речи</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t>Изложение.</w:t>
            </w:r>
          </w:p>
        </w:tc>
        <w:tc>
          <w:tcPr>
            <w:tcW w:w="850"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2</w:t>
            </w:r>
          </w:p>
        </w:tc>
        <w:tc>
          <w:tcPr>
            <w:tcW w:w="1576"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rPr>
              <w:t>Урок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Уметь последовательно излагать мысли, создавая связный текст.</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b/>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b/>
              </w:rPr>
            </w:pPr>
          </w:p>
        </w:tc>
        <w:tc>
          <w:tcPr>
            <w:tcW w:w="715" w:type="dxa"/>
            <w:gridSpan w:val="2"/>
            <w:shd w:val="clear" w:color="auto" w:fill="auto"/>
          </w:tcPr>
          <w:p w:rsidR="0044143F" w:rsidRPr="0044143F" w:rsidRDefault="0044143F" w:rsidP="00484888">
            <w:pPr>
              <w:shd w:val="clear" w:color="auto" w:fill="FFFFFF"/>
              <w:rPr>
                <w:rFonts w:ascii="Times New Roman" w:hAnsi="Times New Roman"/>
                <w:b/>
              </w:rPr>
            </w:pPr>
          </w:p>
        </w:tc>
        <w:tc>
          <w:tcPr>
            <w:tcW w:w="713" w:type="dxa"/>
            <w:gridSpan w:val="2"/>
            <w:shd w:val="clear" w:color="auto" w:fill="auto"/>
          </w:tcPr>
          <w:p w:rsidR="0044143F" w:rsidRPr="0044143F" w:rsidRDefault="0044143F" w:rsidP="00484888">
            <w:pPr>
              <w:shd w:val="clear" w:color="auto" w:fill="FFFFFF"/>
              <w:rPr>
                <w:rFonts w:ascii="Times New Roman" w:hAnsi="Times New Roman"/>
                <w:b/>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89</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НЕ    с существительными. </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t xml:space="preserve"> </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правило написания НЕ с существительными, уметь формулировать правила слитного и раздельного написания.</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90</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НЕ    с существительными.</w:t>
            </w:r>
          </w:p>
          <w:p w:rsidR="0044143F" w:rsidRPr="0044143F" w:rsidRDefault="0044143F" w:rsidP="00484888">
            <w:pPr>
              <w:shd w:val="clear" w:color="auto" w:fill="FFFFFF"/>
              <w:rPr>
                <w:rFonts w:ascii="Times New Roman" w:hAnsi="Times New Roman"/>
              </w:rPr>
            </w:pP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правило написания НЕ с существительными, уметь формулировать правила слитного и раздельного написания.</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91</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Буквы Ч и Щ в суффиксах -ЧИК и  -ЩИК. </w:t>
            </w:r>
            <w:r w:rsidRPr="0044143F">
              <w:rPr>
                <w:rFonts w:ascii="Times New Roman" w:hAnsi="Times New Roman"/>
                <w:b/>
              </w:rPr>
              <w:t xml:space="preserve"> </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образец рассуждения при выборе орфограмм,  уметь обозначать графически правила.</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92</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Буквы Ч и Щ в суффиксах ЧИК и  ЩИК</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правила написания орфограммы, уметь применять на письме</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lastRenderedPageBreak/>
              <w:t>93</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Гласные в суффиксах - ЕК и -ИК</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t xml:space="preserve"> </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условия выбора орфограмм,  уметь находить синонимы.</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94</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Гласные О-Е после шипящих. </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t xml:space="preserve"> </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орфограммы  О-Е после шипящих,  уметь делать правильный выбор</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95</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Повторение изученного материала. </w:t>
            </w:r>
            <w:r w:rsidRPr="0044143F">
              <w:rPr>
                <w:rFonts w:ascii="Times New Roman" w:hAnsi="Times New Roman"/>
                <w:b/>
              </w:rPr>
              <w:t xml:space="preserve"> </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правила написания орфограмм,  уметь систематизировать основные правила.</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96</w:t>
            </w:r>
          </w:p>
        </w:tc>
        <w:tc>
          <w:tcPr>
            <w:tcW w:w="2689"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Контрольный диктант</w:t>
            </w:r>
          </w:p>
        </w:tc>
        <w:tc>
          <w:tcPr>
            <w:tcW w:w="850"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1</w:t>
            </w:r>
          </w:p>
        </w:tc>
        <w:tc>
          <w:tcPr>
            <w:tcW w:w="1576"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Урок развивающего контроля</w:t>
            </w:r>
          </w:p>
        </w:tc>
        <w:tc>
          <w:tcPr>
            <w:tcW w:w="3131" w:type="dxa"/>
            <w:gridSpan w:val="2"/>
            <w:shd w:val="clear" w:color="auto" w:fill="auto"/>
          </w:tcPr>
          <w:p w:rsidR="0044143F" w:rsidRPr="0044143F" w:rsidRDefault="0044143F" w:rsidP="00484888">
            <w:pPr>
              <w:shd w:val="clear" w:color="auto" w:fill="FFFFFF"/>
              <w:rPr>
                <w:rFonts w:ascii="Times New Roman" w:hAnsi="Times New Roman"/>
                <w:b/>
              </w:rPr>
            </w:pPr>
          </w:p>
        </w:tc>
        <w:tc>
          <w:tcPr>
            <w:tcW w:w="4112" w:type="dxa"/>
            <w:gridSpan w:val="2"/>
            <w:vMerge/>
            <w:shd w:val="clear" w:color="auto" w:fill="auto"/>
          </w:tcPr>
          <w:p w:rsidR="0044143F" w:rsidRPr="0044143F" w:rsidRDefault="0044143F" w:rsidP="00484888">
            <w:pPr>
              <w:shd w:val="clear" w:color="auto" w:fill="FFFFFF"/>
              <w:rPr>
                <w:rFonts w:ascii="Times New Roman" w:hAnsi="Times New Roman"/>
                <w:b/>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b/>
              </w:rPr>
            </w:pPr>
          </w:p>
        </w:tc>
        <w:tc>
          <w:tcPr>
            <w:tcW w:w="715" w:type="dxa"/>
            <w:gridSpan w:val="2"/>
            <w:shd w:val="clear" w:color="auto" w:fill="auto"/>
          </w:tcPr>
          <w:p w:rsidR="0044143F" w:rsidRPr="0044143F" w:rsidRDefault="0044143F" w:rsidP="00484888">
            <w:pPr>
              <w:shd w:val="clear" w:color="auto" w:fill="FFFFFF"/>
              <w:rPr>
                <w:rFonts w:ascii="Times New Roman" w:hAnsi="Times New Roman"/>
                <w:b/>
              </w:rPr>
            </w:pPr>
          </w:p>
        </w:tc>
        <w:tc>
          <w:tcPr>
            <w:tcW w:w="713" w:type="dxa"/>
            <w:gridSpan w:val="2"/>
            <w:shd w:val="clear" w:color="auto" w:fill="auto"/>
          </w:tcPr>
          <w:p w:rsidR="0044143F" w:rsidRPr="0044143F" w:rsidRDefault="0044143F" w:rsidP="00484888">
            <w:pPr>
              <w:shd w:val="clear" w:color="auto" w:fill="FFFFFF"/>
              <w:rPr>
                <w:rFonts w:ascii="Times New Roman" w:hAnsi="Times New Roman"/>
                <w:b/>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97</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Анализ  контрольного  диктанта. Работа над ошибками</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рефлексии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Уметь находить, исправлять свои ошибки, опираясь на правила русского языка.</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b/>
              </w:rPr>
            </w:pPr>
          </w:p>
        </w:tc>
        <w:tc>
          <w:tcPr>
            <w:tcW w:w="2689"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ИМЯ ПРИЛАГАТЕЛЬНОЕ</w:t>
            </w:r>
          </w:p>
        </w:tc>
        <w:tc>
          <w:tcPr>
            <w:tcW w:w="850"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 xml:space="preserve">21+ </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t>5РР</w:t>
            </w:r>
          </w:p>
        </w:tc>
        <w:tc>
          <w:tcPr>
            <w:tcW w:w="1576" w:type="dxa"/>
            <w:shd w:val="clear" w:color="auto" w:fill="auto"/>
          </w:tcPr>
          <w:p w:rsidR="0044143F" w:rsidRPr="0044143F" w:rsidRDefault="0044143F" w:rsidP="00484888">
            <w:pPr>
              <w:shd w:val="clear" w:color="auto" w:fill="FFFFFF"/>
              <w:rPr>
                <w:rFonts w:ascii="Times New Roman" w:hAnsi="Times New Roman"/>
                <w:b/>
              </w:rPr>
            </w:pPr>
          </w:p>
        </w:tc>
        <w:tc>
          <w:tcPr>
            <w:tcW w:w="3131" w:type="dxa"/>
            <w:gridSpan w:val="2"/>
            <w:shd w:val="clear" w:color="auto" w:fill="auto"/>
          </w:tcPr>
          <w:p w:rsidR="0044143F" w:rsidRPr="0044143F" w:rsidRDefault="0044143F" w:rsidP="00484888">
            <w:pPr>
              <w:shd w:val="clear" w:color="auto" w:fill="FFFFFF"/>
              <w:rPr>
                <w:rFonts w:ascii="Times New Roman" w:hAnsi="Times New Roman"/>
                <w:b/>
              </w:rPr>
            </w:pPr>
          </w:p>
        </w:tc>
        <w:tc>
          <w:tcPr>
            <w:tcW w:w="4112" w:type="dxa"/>
            <w:gridSpan w:val="2"/>
            <w:vMerge w:val="restart"/>
            <w:shd w:val="clear" w:color="auto" w:fill="auto"/>
          </w:tcPr>
          <w:p w:rsidR="0044143F" w:rsidRPr="0044143F" w:rsidRDefault="0044143F" w:rsidP="00484888">
            <w:pPr>
              <w:shd w:val="clear" w:color="auto" w:fill="FFFFFF"/>
              <w:spacing w:before="100" w:beforeAutospacing="1" w:after="100" w:afterAutospacing="1"/>
              <w:rPr>
                <w:rFonts w:ascii="Times New Roman" w:hAnsi="Times New Roman"/>
              </w:rPr>
            </w:pPr>
            <w:r w:rsidRPr="0044143F">
              <w:rPr>
                <w:rFonts w:ascii="Times New Roman" w:hAnsi="Times New Roman"/>
              </w:rPr>
              <w:t xml:space="preserve">Личностные УУД: </w:t>
            </w:r>
          </w:p>
          <w:p w:rsidR="0044143F" w:rsidRPr="0044143F" w:rsidRDefault="0044143F" w:rsidP="00484888">
            <w:pPr>
              <w:shd w:val="clear" w:color="auto" w:fill="FFFFFF"/>
              <w:spacing w:before="100" w:beforeAutospacing="1" w:after="100" w:afterAutospacing="1"/>
              <w:rPr>
                <w:rFonts w:ascii="Times New Roman" w:hAnsi="Times New Roman"/>
              </w:rPr>
            </w:pPr>
            <w:r w:rsidRPr="0044143F">
              <w:rPr>
                <w:rFonts w:ascii="Times New Roman" w:hAnsi="Times New Roman"/>
              </w:rPr>
              <w:t>--</w:t>
            </w:r>
            <w:r w:rsidRPr="0044143F">
              <w:rPr>
                <w:rFonts w:ascii="Times New Roman" w:hAnsi="Times New Roman"/>
                <w:i/>
                <w:iCs/>
              </w:rPr>
              <w:t xml:space="preserve">воспринимать </w:t>
            </w:r>
            <w:r w:rsidRPr="0044143F">
              <w:rPr>
                <w:rFonts w:ascii="Times New Roman" w:hAnsi="Times New Roman"/>
              </w:rPr>
              <w:t>речь учителя (одноклассников), непосредственно не обращенную к учащемуся;</w:t>
            </w:r>
          </w:p>
          <w:p w:rsidR="0044143F" w:rsidRPr="0044143F" w:rsidRDefault="0044143F" w:rsidP="00484888">
            <w:pPr>
              <w:shd w:val="clear" w:color="auto" w:fill="FFFFFF"/>
              <w:spacing w:before="100" w:beforeAutospacing="1" w:after="100" w:afterAutospacing="1"/>
              <w:rPr>
                <w:rFonts w:ascii="Times New Roman" w:hAnsi="Times New Roman"/>
              </w:rPr>
            </w:pPr>
            <w:r w:rsidRPr="0044143F">
              <w:rPr>
                <w:rFonts w:ascii="Times New Roman" w:hAnsi="Times New Roman"/>
              </w:rPr>
              <w:t xml:space="preserve">– </w:t>
            </w:r>
            <w:r w:rsidRPr="0044143F">
              <w:rPr>
                <w:rFonts w:ascii="Times New Roman" w:hAnsi="Times New Roman"/>
                <w:i/>
                <w:iCs/>
              </w:rPr>
              <w:t xml:space="preserve">выражать </w:t>
            </w:r>
            <w:r w:rsidRPr="0044143F">
              <w:rPr>
                <w:rFonts w:ascii="Times New Roman" w:hAnsi="Times New Roman"/>
              </w:rPr>
              <w:t>положительное отношение к процессу познания:</w:t>
            </w:r>
          </w:p>
          <w:p w:rsidR="0044143F" w:rsidRPr="0044143F" w:rsidRDefault="0044143F" w:rsidP="00484888">
            <w:pPr>
              <w:shd w:val="clear" w:color="auto" w:fill="FFFFFF"/>
              <w:spacing w:before="100" w:beforeAutospacing="1" w:after="100" w:afterAutospacing="1"/>
              <w:rPr>
                <w:rFonts w:ascii="Times New Roman" w:hAnsi="Times New Roman"/>
              </w:rPr>
            </w:pPr>
            <w:r w:rsidRPr="0044143F">
              <w:rPr>
                <w:rFonts w:ascii="Times New Roman" w:hAnsi="Times New Roman"/>
              </w:rPr>
              <w:t xml:space="preserve">проявлять внимание, удивление, </w:t>
            </w:r>
            <w:r w:rsidRPr="0044143F">
              <w:rPr>
                <w:rFonts w:ascii="Times New Roman" w:hAnsi="Times New Roman"/>
              </w:rPr>
              <w:lastRenderedPageBreak/>
              <w:t>желание больше узнать;</w:t>
            </w:r>
          </w:p>
          <w:p w:rsidR="0044143F" w:rsidRPr="0044143F" w:rsidRDefault="0044143F" w:rsidP="00484888">
            <w:pPr>
              <w:shd w:val="clear" w:color="auto" w:fill="FFFFFF"/>
              <w:spacing w:before="100" w:beforeAutospacing="1" w:after="100" w:afterAutospacing="1"/>
              <w:rPr>
                <w:rFonts w:ascii="Times New Roman" w:hAnsi="Times New Roman"/>
              </w:rPr>
            </w:pPr>
            <w:r w:rsidRPr="0044143F">
              <w:rPr>
                <w:rFonts w:ascii="Times New Roman" w:hAnsi="Times New Roman"/>
              </w:rPr>
              <w:t xml:space="preserve">– </w:t>
            </w:r>
            <w:r w:rsidRPr="0044143F">
              <w:rPr>
                <w:rFonts w:ascii="Times New Roman" w:hAnsi="Times New Roman"/>
                <w:i/>
                <w:iCs/>
              </w:rPr>
              <w:t xml:space="preserve">оценивать </w:t>
            </w:r>
            <w:r w:rsidRPr="0044143F">
              <w:rPr>
                <w:rFonts w:ascii="Times New Roman" w:hAnsi="Times New Roman"/>
              </w:rPr>
              <w:t>собственную учебную деятельность: свои достижения, самостоятельность, инициативу, ответственность, причины неудач;</w:t>
            </w:r>
          </w:p>
          <w:p w:rsidR="0044143F" w:rsidRPr="0044143F" w:rsidRDefault="0044143F" w:rsidP="00484888">
            <w:pPr>
              <w:shd w:val="clear" w:color="auto" w:fill="FFFFFF"/>
              <w:spacing w:before="100" w:beforeAutospacing="1" w:after="100" w:afterAutospacing="1"/>
              <w:rPr>
                <w:rFonts w:ascii="Times New Roman" w:hAnsi="Times New Roman"/>
                <w:u w:val="single"/>
              </w:rPr>
            </w:pPr>
            <w:r w:rsidRPr="0044143F">
              <w:rPr>
                <w:rFonts w:ascii="Times New Roman" w:hAnsi="Times New Roman"/>
                <w:u w:val="single"/>
              </w:rPr>
              <w:t>Регулятивные УУД:</w:t>
            </w:r>
          </w:p>
          <w:p w:rsidR="0044143F" w:rsidRPr="0044143F" w:rsidRDefault="0044143F" w:rsidP="00484888">
            <w:pPr>
              <w:shd w:val="clear" w:color="auto" w:fill="FFFFFF"/>
              <w:spacing w:before="100" w:beforeAutospacing="1" w:after="100" w:afterAutospacing="1"/>
              <w:rPr>
                <w:rFonts w:ascii="Times New Roman" w:hAnsi="Times New Roman"/>
              </w:rPr>
            </w:pPr>
            <w:r w:rsidRPr="0044143F">
              <w:rPr>
                <w:rFonts w:ascii="Times New Roman" w:hAnsi="Times New Roman"/>
              </w:rPr>
              <w:t xml:space="preserve">– </w:t>
            </w:r>
            <w:r w:rsidRPr="0044143F">
              <w:rPr>
                <w:rFonts w:ascii="Times New Roman" w:hAnsi="Times New Roman"/>
                <w:i/>
                <w:iCs/>
              </w:rPr>
              <w:t xml:space="preserve">анализировать </w:t>
            </w:r>
            <w:r w:rsidRPr="0044143F">
              <w:rPr>
                <w:rFonts w:ascii="Times New Roman" w:hAnsi="Times New Roman"/>
              </w:rPr>
              <w:t>собственную работу: соотносить план и</w:t>
            </w:r>
          </w:p>
          <w:p w:rsidR="0044143F" w:rsidRPr="0044143F" w:rsidRDefault="0044143F" w:rsidP="00484888">
            <w:pPr>
              <w:shd w:val="clear" w:color="auto" w:fill="FFFFFF"/>
              <w:spacing w:before="100" w:beforeAutospacing="1" w:after="100" w:afterAutospacing="1"/>
              <w:rPr>
                <w:rFonts w:ascii="Times New Roman" w:hAnsi="Times New Roman"/>
              </w:rPr>
            </w:pPr>
            <w:r w:rsidRPr="0044143F">
              <w:rPr>
                <w:rFonts w:ascii="Times New Roman" w:hAnsi="Times New Roman"/>
              </w:rPr>
              <w:t>совершенные операции, выделять этапы и оценивать меру освоения каждого,</w:t>
            </w:r>
          </w:p>
          <w:p w:rsidR="0044143F" w:rsidRPr="0044143F" w:rsidRDefault="0044143F" w:rsidP="00484888">
            <w:pPr>
              <w:shd w:val="clear" w:color="auto" w:fill="FFFFFF"/>
              <w:rPr>
                <w:rFonts w:ascii="Times New Roman" w:hAnsi="Times New Roman"/>
              </w:rPr>
            </w:pPr>
            <w:r w:rsidRPr="0044143F">
              <w:rPr>
                <w:rFonts w:ascii="Times New Roman" w:hAnsi="Times New Roman"/>
              </w:rPr>
              <w:t>находить ошибки, устанавливать их причины;</w:t>
            </w:r>
          </w:p>
          <w:p w:rsidR="0044143F" w:rsidRPr="0044143F" w:rsidRDefault="0044143F" w:rsidP="00484888">
            <w:pPr>
              <w:shd w:val="clear" w:color="auto" w:fill="FFFFFF"/>
              <w:spacing w:before="100" w:beforeAutospacing="1" w:after="100" w:afterAutospacing="1"/>
              <w:rPr>
                <w:rFonts w:ascii="Times New Roman" w:hAnsi="Times New Roman"/>
                <w:i/>
                <w:iCs/>
                <w:u w:val="single"/>
              </w:rPr>
            </w:pPr>
            <w:r w:rsidRPr="0044143F">
              <w:rPr>
                <w:rFonts w:ascii="Times New Roman" w:hAnsi="Times New Roman"/>
                <w:i/>
                <w:iCs/>
                <w:u w:val="single"/>
              </w:rPr>
              <w:t>Познавательные УУД:</w:t>
            </w:r>
          </w:p>
          <w:p w:rsidR="0044143F" w:rsidRPr="0044143F" w:rsidRDefault="0044143F" w:rsidP="00484888">
            <w:pPr>
              <w:shd w:val="clear" w:color="auto" w:fill="FFFFFF"/>
              <w:spacing w:before="100" w:beforeAutospacing="1" w:after="100" w:afterAutospacing="1"/>
              <w:rPr>
                <w:rFonts w:ascii="Times New Roman" w:hAnsi="Times New Roman"/>
              </w:rPr>
            </w:pPr>
            <w:r w:rsidRPr="0044143F">
              <w:rPr>
                <w:rFonts w:ascii="Times New Roman" w:hAnsi="Times New Roman"/>
                <w:i/>
                <w:iCs/>
              </w:rPr>
              <w:t xml:space="preserve">-сравнивать </w:t>
            </w:r>
            <w:r w:rsidRPr="0044143F">
              <w:rPr>
                <w:rFonts w:ascii="Times New Roman" w:hAnsi="Times New Roman"/>
              </w:rPr>
              <w:t xml:space="preserve">различные объекты: выделять из множества один или несколько объектов, имеющих общие свойства; </w:t>
            </w:r>
            <w:r w:rsidRPr="0044143F">
              <w:rPr>
                <w:rFonts w:ascii="Times New Roman" w:hAnsi="Times New Roman"/>
                <w:i/>
                <w:iCs/>
              </w:rPr>
              <w:t>сопоставлять</w:t>
            </w:r>
          </w:p>
          <w:p w:rsidR="0044143F" w:rsidRPr="0044143F" w:rsidRDefault="0044143F" w:rsidP="00484888">
            <w:pPr>
              <w:shd w:val="clear" w:color="auto" w:fill="FFFFFF"/>
              <w:spacing w:before="100" w:beforeAutospacing="1" w:after="100" w:afterAutospacing="1"/>
              <w:rPr>
                <w:rFonts w:ascii="Times New Roman" w:hAnsi="Times New Roman"/>
              </w:rPr>
            </w:pPr>
            <w:r w:rsidRPr="0044143F">
              <w:rPr>
                <w:rFonts w:ascii="Times New Roman" w:hAnsi="Times New Roman"/>
              </w:rPr>
              <w:t xml:space="preserve">характеристики объектов по одному (нескольким) признакам; </w:t>
            </w:r>
            <w:r w:rsidRPr="0044143F">
              <w:rPr>
                <w:rFonts w:ascii="Times New Roman" w:hAnsi="Times New Roman"/>
                <w:i/>
                <w:iCs/>
              </w:rPr>
              <w:t xml:space="preserve">выявлять </w:t>
            </w:r>
            <w:r w:rsidRPr="0044143F">
              <w:rPr>
                <w:rFonts w:ascii="Times New Roman" w:hAnsi="Times New Roman"/>
              </w:rPr>
              <w:t>сходство и различия объектов;</w:t>
            </w:r>
          </w:p>
          <w:p w:rsidR="0044143F" w:rsidRPr="0044143F" w:rsidRDefault="0044143F" w:rsidP="00484888">
            <w:pPr>
              <w:shd w:val="clear" w:color="auto" w:fill="FFFFFF"/>
              <w:spacing w:before="100" w:beforeAutospacing="1" w:after="100" w:afterAutospacing="1"/>
              <w:rPr>
                <w:rFonts w:ascii="Times New Roman" w:hAnsi="Times New Roman"/>
              </w:rPr>
            </w:pPr>
            <w:r w:rsidRPr="0044143F">
              <w:rPr>
                <w:rFonts w:ascii="Times New Roman" w:hAnsi="Times New Roman"/>
              </w:rPr>
              <w:t xml:space="preserve">– </w:t>
            </w:r>
            <w:r w:rsidRPr="0044143F">
              <w:rPr>
                <w:rFonts w:ascii="Times New Roman" w:hAnsi="Times New Roman"/>
                <w:i/>
                <w:iCs/>
              </w:rPr>
              <w:t xml:space="preserve">выделять </w:t>
            </w:r>
            <w:r w:rsidRPr="0044143F">
              <w:rPr>
                <w:rFonts w:ascii="Times New Roman" w:hAnsi="Times New Roman"/>
              </w:rPr>
              <w:t xml:space="preserve">общее и частное (существенное и несущественное), целое и часть, общее и различное в изучаемых </w:t>
            </w:r>
            <w:r w:rsidRPr="0044143F">
              <w:rPr>
                <w:rFonts w:ascii="Times New Roman" w:hAnsi="Times New Roman"/>
              </w:rPr>
              <w:lastRenderedPageBreak/>
              <w:t>объектах;</w:t>
            </w:r>
          </w:p>
          <w:p w:rsidR="0044143F" w:rsidRPr="0044143F" w:rsidRDefault="0044143F" w:rsidP="00484888">
            <w:pPr>
              <w:shd w:val="clear" w:color="auto" w:fill="FFFFFF"/>
              <w:spacing w:before="100" w:beforeAutospacing="1" w:after="100" w:afterAutospacing="1"/>
              <w:rPr>
                <w:rFonts w:ascii="Times New Roman" w:hAnsi="Times New Roman"/>
              </w:rPr>
            </w:pPr>
            <w:r w:rsidRPr="0044143F">
              <w:rPr>
                <w:rFonts w:ascii="Times New Roman" w:hAnsi="Times New Roman"/>
                <w:i/>
                <w:iCs/>
              </w:rPr>
              <w:t xml:space="preserve">– классифицировать </w:t>
            </w:r>
            <w:r w:rsidRPr="0044143F">
              <w:rPr>
                <w:rFonts w:ascii="Times New Roman" w:hAnsi="Times New Roman"/>
              </w:rPr>
              <w:t xml:space="preserve">объекты </w:t>
            </w:r>
            <w:r w:rsidRPr="0044143F">
              <w:rPr>
                <w:rFonts w:ascii="Times New Roman" w:hAnsi="Times New Roman"/>
                <w:i/>
                <w:iCs/>
              </w:rPr>
              <w:t>(</w:t>
            </w:r>
            <w:r w:rsidRPr="0044143F">
              <w:rPr>
                <w:rFonts w:ascii="Times New Roman" w:hAnsi="Times New Roman"/>
              </w:rPr>
              <w:t xml:space="preserve">объединять в группы по существенному признаку);– </w:t>
            </w:r>
            <w:r w:rsidRPr="0044143F">
              <w:rPr>
                <w:rFonts w:ascii="Times New Roman" w:hAnsi="Times New Roman"/>
                <w:i/>
                <w:iCs/>
              </w:rPr>
              <w:t xml:space="preserve">приводить примеры </w:t>
            </w:r>
            <w:r w:rsidRPr="0044143F">
              <w:rPr>
                <w:rFonts w:ascii="Times New Roman" w:hAnsi="Times New Roman"/>
              </w:rPr>
              <w:t>в качестве доказательства выдвигаемых положений;</w:t>
            </w:r>
          </w:p>
          <w:p w:rsidR="0044143F" w:rsidRPr="0044143F" w:rsidRDefault="0044143F" w:rsidP="00484888">
            <w:pPr>
              <w:shd w:val="clear" w:color="auto" w:fill="FFFFFF"/>
              <w:spacing w:before="100" w:beforeAutospacing="1" w:after="100" w:afterAutospacing="1"/>
              <w:rPr>
                <w:rFonts w:ascii="Times New Roman" w:hAnsi="Times New Roman"/>
                <w:i/>
                <w:iCs/>
                <w:u w:val="single"/>
              </w:rPr>
            </w:pPr>
            <w:r w:rsidRPr="0044143F">
              <w:rPr>
                <w:rFonts w:ascii="Times New Roman" w:hAnsi="Times New Roman"/>
                <w:i/>
                <w:iCs/>
                <w:u w:val="single"/>
              </w:rPr>
              <w:t>Регулятивные УУД:</w:t>
            </w:r>
          </w:p>
          <w:p w:rsidR="0044143F" w:rsidRPr="0044143F" w:rsidRDefault="0044143F" w:rsidP="00484888">
            <w:pPr>
              <w:shd w:val="clear" w:color="auto" w:fill="FFFFFF"/>
              <w:spacing w:before="100" w:beforeAutospacing="1" w:after="100" w:afterAutospacing="1"/>
              <w:rPr>
                <w:rFonts w:ascii="Times New Roman" w:hAnsi="Times New Roman"/>
              </w:rPr>
            </w:pPr>
            <w:r w:rsidRPr="0044143F">
              <w:rPr>
                <w:rFonts w:ascii="Times New Roman" w:hAnsi="Times New Roman"/>
                <w:i/>
                <w:iCs/>
              </w:rPr>
              <w:t xml:space="preserve">- оформлять </w:t>
            </w:r>
            <w:r w:rsidRPr="0044143F">
              <w:rPr>
                <w:rFonts w:ascii="Times New Roman" w:hAnsi="Times New Roman"/>
              </w:rPr>
              <w:t>диалогическое высказывание в соответствии с требованиями речевого этикета;</w:t>
            </w:r>
          </w:p>
          <w:p w:rsidR="0044143F" w:rsidRPr="0044143F" w:rsidRDefault="0044143F" w:rsidP="00484888">
            <w:pPr>
              <w:shd w:val="clear" w:color="auto" w:fill="FFFFFF"/>
              <w:spacing w:before="100" w:beforeAutospacing="1" w:after="100" w:afterAutospacing="1"/>
              <w:rPr>
                <w:rFonts w:ascii="Times New Roman" w:hAnsi="Times New Roman"/>
              </w:rPr>
            </w:pPr>
            <w:r w:rsidRPr="0044143F">
              <w:rPr>
                <w:rFonts w:ascii="Times New Roman" w:hAnsi="Times New Roman"/>
                <w:i/>
                <w:iCs/>
              </w:rPr>
              <w:t xml:space="preserve">– характеризовать </w:t>
            </w:r>
            <w:r w:rsidRPr="0044143F">
              <w:rPr>
                <w:rFonts w:ascii="Times New Roman" w:hAnsi="Times New Roman"/>
              </w:rPr>
              <w:t>качества, признаки объекта, относящие его к определенному классу (виду)/</w:t>
            </w:r>
          </w:p>
          <w:p w:rsidR="0044143F" w:rsidRPr="0044143F" w:rsidRDefault="0044143F" w:rsidP="00484888">
            <w:pPr>
              <w:shd w:val="clear" w:color="auto" w:fill="FFFFFF"/>
              <w:spacing w:before="100" w:beforeAutospacing="1" w:after="100" w:afterAutospacing="1"/>
              <w:rPr>
                <w:rFonts w:ascii="Times New Roman" w:hAnsi="Times New Roman"/>
              </w:rPr>
            </w:pPr>
            <w:r w:rsidRPr="0044143F">
              <w:rPr>
                <w:rFonts w:ascii="Times New Roman" w:hAnsi="Times New Roman"/>
              </w:rPr>
              <w:t xml:space="preserve">– </w:t>
            </w:r>
            <w:r w:rsidRPr="0044143F">
              <w:rPr>
                <w:rFonts w:ascii="Times New Roman" w:hAnsi="Times New Roman"/>
                <w:i/>
                <w:iCs/>
              </w:rPr>
              <w:t xml:space="preserve">писать </w:t>
            </w:r>
            <w:r w:rsidRPr="0044143F">
              <w:rPr>
                <w:rFonts w:ascii="Times New Roman" w:hAnsi="Times New Roman"/>
              </w:rPr>
              <w:t>сочинения (небольшие рефераты, доклады), используя информацию, полученную из разных источников.</w:t>
            </w:r>
          </w:p>
          <w:p w:rsidR="0044143F" w:rsidRPr="0044143F" w:rsidRDefault="0044143F" w:rsidP="00484888">
            <w:pPr>
              <w:shd w:val="clear" w:color="auto" w:fill="FFFFFF"/>
              <w:rPr>
                <w:rFonts w:ascii="Times New Roman" w:hAnsi="Times New Roman"/>
                <w:b/>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b/>
              </w:rPr>
            </w:pPr>
          </w:p>
        </w:tc>
        <w:tc>
          <w:tcPr>
            <w:tcW w:w="715" w:type="dxa"/>
            <w:gridSpan w:val="2"/>
            <w:shd w:val="clear" w:color="auto" w:fill="auto"/>
          </w:tcPr>
          <w:p w:rsidR="0044143F" w:rsidRPr="0044143F" w:rsidRDefault="0044143F" w:rsidP="00484888">
            <w:pPr>
              <w:shd w:val="clear" w:color="auto" w:fill="FFFFFF"/>
              <w:rPr>
                <w:rFonts w:ascii="Times New Roman" w:hAnsi="Times New Roman"/>
                <w:b/>
              </w:rPr>
            </w:pPr>
          </w:p>
        </w:tc>
        <w:tc>
          <w:tcPr>
            <w:tcW w:w="713" w:type="dxa"/>
            <w:gridSpan w:val="2"/>
            <w:shd w:val="clear" w:color="auto" w:fill="auto"/>
          </w:tcPr>
          <w:p w:rsidR="0044143F" w:rsidRPr="0044143F" w:rsidRDefault="0044143F" w:rsidP="00484888">
            <w:pPr>
              <w:shd w:val="clear" w:color="auto" w:fill="FFFFFF"/>
              <w:rPr>
                <w:rFonts w:ascii="Times New Roman" w:hAnsi="Times New Roman"/>
                <w:b/>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98</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Повторение изученного в 5 классе. </w:t>
            </w:r>
            <w:r w:rsidRPr="0044143F">
              <w:rPr>
                <w:rFonts w:ascii="Times New Roman" w:hAnsi="Times New Roman"/>
                <w:b/>
              </w:rPr>
              <w:t xml:space="preserve"> </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Комбинированный урок</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грамматические признаки прилагательного, уметь находить в тексте.</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99</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Прилагательное как часть речи</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Комбинированный урок</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Знать орфограммы, связанные с правописанием имени прилагательного, уметь </w:t>
            </w:r>
            <w:r w:rsidRPr="0044143F">
              <w:rPr>
                <w:rFonts w:ascii="Times New Roman" w:hAnsi="Times New Roman"/>
              </w:rPr>
              <w:lastRenderedPageBreak/>
              <w:t>применять на письме</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lastRenderedPageBreak/>
              <w:t>100</w:t>
            </w:r>
          </w:p>
        </w:tc>
        <w:tc>
          <w:tcPr>
            <w:tcW w:w="2689"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Урок развития речи</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t>Сочинение-описание природы</w:t>
            </w:r>
          </w:p>
        </w:tc>
        <w:tc>
          <w:tcPr>
            <w:tcW w:w="850"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1</w:t>
            </w:r>
          </w:p>
        </w:tc>
        <w:tc>
          <w:tcPr>
            <w:tcW w:w="1576"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rPr>
              <w:t>Урок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Знать об описании как о типе речи,  уметь подбирать рабочий материал.</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b/>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101</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Степени сравнения имен прилагательных</w:t>
            </w:r>
            <w:r w:rsidRPr="0044143F">
              <w:rPr>
                <w:rFonts w:ascii="Times New Roman" w:hAnsi="Times New Roman"/>
                <w:b/>
              </w:rPr>
              <w:t xml:space="preserve">.   </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о формах степеней сравнения,  уметь заполнять таблицу, находить их в тексте.</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102</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Степени сравнения имен прилагательных</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Умение употреблять в речи имена прилагательные в разных степенях</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103</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Разряды имен прилагательных. </w:t>
            </w:r>
          </w:p>
          <w:p w:rsidR="0044143F" w:rsidRPr="0044143F" w:rsidRDefault="0044143F" w:rsidP="00484888">
            <w:pPr>
              <w:shd w:val="clear" w:color="auto" w:fill="FFFFFF"/>
              <w:rPr>
                <w:rFonts w:ascii="Times New Roman" w:hAnsi="Times New Roman"/>
              </w:rPr>
            </w:pPr>
            <w:r w:rsidRPr="0044143F">
              <w:rPr>
                <w:rFonts w:ascii="Times New Roman" w:hAnsi="Times New Roman"/>
              </w:rPr>
              <w:t>Качественные прилагательные</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три разряда имен прилагательных,  уметь различать их по значению.</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104</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Относительные прилагательные</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Уметь различать разряд прилагательных по значению</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105</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Притяжательные прилагательные</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Уметь различать разряд прилагательных по значению</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106</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Морфологический разбор имени прилагательного</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Урок открытия  </w:t>
            </w:r>
            <w:r w:rsidRPr="0044143F">
              <w:rPr>
                <w:rFonts w:ascii="Times New Roman" w:hAnsi="Times New Roman"/>
              </w:rPr>
              <w:lastRenderedPageBreak/>
              <w:t>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lastRenderedPageBreak/>
              <w:t xml:space="preserve">Знать план разбора, уметь разбирать прилагательные </w:t>
            </w:r>
            <w:r w:rsidRPr="0044143F">
              <w:rPr>
                <w:rFonts w:ascii="Times New Roman" w:hAnsi="Times New Roman"/>
              </w:rPr>
              <w:lastRenderedPageBreak/>
              <w:t>устно и письменно.</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lastRenderedPageBreak/>
              <w:t>107</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t>108</w:t>
            </w:r>
          </w:p>
        </w:tc>
        <w:tc>
          <w:tcPr>
            <w:tcW w:w="2689"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Урок развития речи. Изложение.</w:t>
            </w:r>
          </w:p>
        </w:tc>
        <w:tc>
          <w:tcPr>
            <w:tcW w:w="850"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2</w:t>
            </w:r>
          </w:p>
        </w:tc>
        <w:tc>
          <w:tcPr>
            <w:tcW w:w="1576"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rPr>
              <w:t>Уроки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Уметь последовательно излагать мысли, создавая связный текст.</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b/>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b/>
              </w:rPr>
            </w:pPr>
          </w:p>
        </w:tc>
        <w:tc>
          <w:tcPr>
            <w:tcW w:w="713" w:type="dxa"/>
            <w:gridSpan w:val="2"/>
            <w:shd w:val="clear" w:color="auto" w:fill="auto"/>
          </w:tcPr>
          <w:p w:rsidR="0044143F" w:rsidRPr="0044143F" w:rsidRDefault="0044143F" w:rsidP="00484888">
            <w:pPr>
              <w:shd w:val="clear" w:color="auto" w:fill="FFFFFF"/>
              <w:rPr>
                <w:rFonts w:ascii="Times New Roman" w:hAnsi="Times New Roman"/>
                <w:b/>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109</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Не с прилагательными.</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правило слитного и раздельного написания, уметь правильно делать выбор написания.</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110</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Слитное и раздельное написание НЕ с прилагательными</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rPr>
                <w:rFonts w:ascii="Times New Roman" w:hAnsi="Times New Roman"/>
              </w:rPr>
            </w:pPr>
            <w:r w:rsidRPr="0044143F">
              <w:rPr>
                <w:rFonts w:ascii="Times New Roman" w:hAnsi="Times New Roman"/>
              </w:rPr>
              <w:t>Урок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правило слитного и раздельного написания, уметь правильно делать выбор написания.</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111</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Слитное и раздельное написание НЕ с прилагательными</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rPr>
                <w:rFonts w:ascii="Times New Roman" w:hAnsi="Times New Roman"/>
              </w:rPr>
            </w:pPr>
            <w:r w:rsidRPr="0044143F">
              <w:rPr>
                <w:rFonts w:ascii="Times New Roman" w:hAnsi="Times New Roman"/>
              </w:rPr>
              <w:t>Урок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правило слитного и раздельного написания, уметь правильно делать выбор написания.</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112</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Буквы О-Е после шипящих в суффиксах прилагательных</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об образовании слов с помощью суффиксов  -ОВ, -ЕВ,</w:t>
            </w:r>
          </w:p>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 уметь группировать слова по видам орфограмм</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Height w:val="1088"/>
        </w:trPr>
        <w:tc>
          <w:tcPr>
            <w:tcW w:w="663"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lastRenderedPageBreak/>
              <w:t>113</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t>114</w:t>
            </w:r>
          </w:p>
        </w:tc>
        <w:tc>
          <w:tcPr>
            <w:tcW w:w="2689"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Урок развития речи.</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t>Сочинение по картине Н.П. Крымова «Зимний вечер»</w:t>
            </w:r>
          </w:p>
        </w:tc>
        <w:tc>
          <w:tcPr>
            <w:tcW w:w="850"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2</w:t>
            </w:r>
          </w:p>
        </w:tc>
        <w:tc>
          <w:tcPr>
            <w:tcW w:w="1576"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rPr>
              <w:t>Уроки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Знать о художнике,  уметь подбирать рабочие материалы</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b/>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b/>
              </w:rPr>
            </w:pPr>
          </w:p>
        </w:tc>
        <w:tc>
          <w:tcPr>
            <w:tcW w:w="715" w:type="dxa"/>
            <w:gridSpan w:val="2"/>
            <w:shd w:val="clear" w:color="auto" w:fill="auto"/>
          </w:tcPr>
          <w:p w:rsidR="0044143F" w:rsidRPr="0044143F" w:rsidRDefault="0044143F" w:rsidP="00484888">
            <w:pPr>
              <w:shd w:val="clear" w:color="auto" w:fill="FFFFFF"/>
              <w:rPr>
                <w:rFonts w:ascii="Times New Roman" w:hAnsi="Times New Roman"/>
                <w:b/>
              </w:rPr>
            </w:pPr>
          </w:p>
        </w:tc>
        <w:tc>
          <w:tcPr>
            <w:tcW w:w="713" w:type="dxa"/>
            <w:gridSpan w:val="2"/>
            <w:shd w:val="clear" w:color="auto" w:fill="auto"/>
          </w:tcPr>
          <w:p w:rsidR="0044143F" w:rsidRPr="0044143F" w:rsidRDefault="0044143F" w:rsidP="00484888">
            <w:pPr>
              <w:shd w:val="clear" w:color="auto" w:fill="FFFFFF"/>
              <w:rPr>
                <w:rFonts w:ascii="Times New Roman" w:hAnsi="Times New Roman"/>
                <w:b/>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115</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Одна и две буквы Н в суффиксах прилагательных. </w:t>
            </w:r>
            <w:r w:rsidRPr="0044143F">
              <w:rPr>
                <w:rFonts w:ascii="Times New Roman" w:hAnsi="Times New Roman"/>
                <w:b/>
              </w:rPr>
              <w:t xml:space="preserve"> </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правило написания Н и НН  в суффиксах прилагательных, уметь группировать слова с изученной орфограммой</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116</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Одна и две буквы Н в суффиксах прилагательных</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rPr>
                <w:rFonts w:ascii="Times New Roman" w:hAnsi="Times New Roman"/>
              </w:rPr>
            </w:pPr>
            <w:r w:rsidRPr="0044143F">
              <w:rPr>
                <w:rFonts w:ascii="Times New Roman" w:hAnsi="Times New Roman"/>
              </w:rPr>
              <w:t>Урок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правило написания Н и НН  в суффиксах прилагательных,</w:t>
            </w:r>
          </w:p>
          <w:p w:rsidR="0044143F" w:rsidRPr="0044143F" w:rsidRDefault="0044143F" w:rsidP="00484888">
            <w:pPr>
              <w:shd w:val="clear" w:color="auto" w:fill="FFFFFF"/>
              <w:rPr>
                <w:rFonts w:ascii="Times New Roman" w:hAnsi="Times New Roman"/>
              </w:rPr>
            </w:pPr>
            <w:r w:rsidRPr="0044143F">
              <w:rPr>
                <w:rFonts w:ascii="Times New Roman" w:hAnsi="Times New Roman"/>
              </w:rPr>
              <w:t>уметь группировать слова с изученной орфограммой</w:t>
            </w:r>
          </w:p>
          <w:p w:rsidR="0044143F" w:rsidRPr="0044143F" w:rsidRDefault="0044143F" w:rsidP="00484888">
            <w:pPr>
              <w:shd w:val="clear" w:color="auto" w:fill="FFFFFF"/>
              <w:rPr>
                <w:rFonts w:ascii="Times New Roman" w:hAnsi="Times New Roman"/>
              </w:rPr>
            </w:pP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117</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Одна и две буквы Н в суффиксах прилагательных</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rPr>
                <w:rFonts w:ascii="Times New Roman" w:hAnsi="Times New Roman"/>
              </w:rPr>
            </w:pPr>
            <w:r w:rsidRPr="0044143F">
              <w:rPr>
                <w:rFonts w:ascii="Times New Roman" w:hAnsi="Times New Roman"/>
              </w:rPr>
              <w:t>Урок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правило написания Н и НН  в суффиксах прилагательных, уметь группировать слова с изученной орфограммой</w:t>
            </w:r>
          </w:p>
          <w:p w:rsidR="0044143F" w:rsidRPr="0044143F" w:rsidRDefault="0044143F" w:rsidP="00484888">
            <w:pPr>
              <w:shd w:val="clear" w:color="auto" w:fill="FFFFFF"/>
              <w:rPr>
                <w:rFonts w:ascii="Times New Roman" w:hAnsi="Times New Roman"/>
              </w:rPr>
            </w:pP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118</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Различение на письме суффиксов прилагательных К и СК</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Знать  правило, регулирующее написание суффиксов –К-  и – СК-,  уметь заполнять таблицу и делать правильный выбор </w:t>
            </w:r>
            <w:r w:rsidRPr="0044143F">
              <w:rPr>
                <w:rFonts w:ascii="Times New Roman" w:hAnsi="Times New Roman"/>
              </w:rPr>
              <w:lastRenderedPageBreak/>
              <w:t>орфограмм.</w:t>
            </w:r>
          </w:p>
          <w:p w:rsidR="0044143F" w:rsidRPr="0044143F" w:rsidRDefault="0044143F" w:rsidP="00484888">
            <w:pPr>
              <w:shd w:val="clear" w:color="auto" w:fill="FFFFFF"/>
              <w:rPr>
                <w:rFonts w:ascii="Times New Roman" w:hAnsi="Times New Roman"/>
              </w:rPr>
            </w:pP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lastRenderedPageBreak/>
              <w:t>119</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Дефисное и слитное написание сложных прилагательных</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о двух способах написания прилагательных, уметь делать правильный выбор, расширять словарный запас.</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120</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Повторение изученного по теме «Имя прилагательное»</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rPr>
                <w:rFonts w:ascii="Times New Roman" w:hAnsi="Times New Roman"/>
              </w:rPr>
            </w:pPr>
            <w:r w:rsidRPr="0044143F">
              <w:rPr>
                <w:rFonts w:ascii="Times New Roman" w:hAnsi="Times New Roman"/>
              </w:rPr>
              <w:t>Урок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основные правила правописания прилагательных,  уметь строить высказывание на лингвистические темы с использованием научного  стиля.</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121</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Проверочная работа по теме «Имя прилагательное». Подготовка к контрольному диктанту</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rPr>
                <w:rFonts w:ascii="Times New Roman" w:hAnsi="Times New Roman"/>
              </w:rPr>
            </w:pPr>
            <w:r w:rsidRPr="0044143F">
              <w:rPr>
                <w:rFonts w:ascii="Times New Roman" w:hAnsi="Times New Roman"/>
              </w:rPr>
              <w:t>Урок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основные правила правописания прилагательных,  уметь строить высказывание на лингвистические темы с использованием научного  стиля.</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122</w:t>
            </w:r>
          </w:p>
        </w:tc>
        <w:tc>
          <w:tcPr>
            <w:tcW w:w="2689"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Контрольный диктант</w:t>
            </w:r>
          </w:p>
        </w:tc>
        <w:tc>
          <w:tcPr>
            <w:tcW w:w="850"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1</w:t>
            </w:r>
          </w:p>
        </w:tc>
        <w:tc>
          <w:tcPr>
            <w:tcW w:w="1576"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Урок развивающего контроля</w:t>
            </w:r>
          </w:p>
        </w:tc>
        <w:tc>
          <w:tcPr>
            <w:tcW w:w="3131" w:type="dxa"/>
            <w:gridSpan w:val="2"/>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 xml:space="preserve"> </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b/>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b/>
              </w:rPr>
            </w:pPr>
          </w:p>
        </w:tc>
        <w:tc>
          <w:tcPr>
            <w:tcW w:w="715" w:type="dxa"/>
            <w:gridSpan w:val="2"/>
            <w:shd w:val="clear" w:color="auto" w:fill="auto"/>
          </w:tcPr>
          <w:p w:rsidR="0044143F" w:rsidRPr="0044143F" w:rsidRDefault="0044143F" w:rsidP="00484888">
            <w:pPr>
              <w:shd w:val="clear" w:color="auto" w:fill="FFFFFF"/>
              <w:rPr>
                <w:rFonts w:ascii="Times New Roman" w:hAnsi="Times New Roman"/>
                <w:b/>
              </w:rPr>
            </w:pPr>
          </w:p>
        </w:tc>
        <w:tc>
          <w:tcPr>
            <w:tcW w:w="713" w:type="dxa"/>
            <w:gridSpan w:val="2"/>
            <w:shd w:val="clear" w:color="auto" w:fill="auto"/>
          </w:tcPr>
          <w:p w:rsidR="0044143F" w:rsidRPr="0044143F" w:rsidRDefault="0044143F" w:rsidP="00484888">
            <w:pPr>
              <w:shd w:val="clear" w:color="auto" w:fill="FFFFFF"/>
              <w:rPr>
                <w:rFonts w:ascii="Times New Roman" w:hAnsi="Times New Roman"/>
                <w:b/>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123</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Анализ  контрольного  диктанта. Работа над ошибками</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рефлексии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Уметь находить, исправлять свои ошибки, опираясь на правила русского языка.</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b/>
              </w:rPr>
            </w:pPr>
          </w:p>
        </w:tc>
        <w:tc>
          <w:tcPr>
            <w:tcW w:w="2689"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ИМЯ ЧИСЛИТЕЛЬНОЕ</w:t>
            </w:r>
          </w:p>
        </w:tc>
        <w:tc>
          <w:tcPr>
            <w:tcW w:w="850"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15+</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t>2РР</w:t>
            </w:r>
          </w:p>
        </w:tc>
        <w:tc>
          <w:tcPr>
            <w:tcW w:w="1576" w:type="dxa"/>
            <w:shd w:val="clear" w:color="auto" w:fill="auto"/>
          </w:tcPr>
          <w:p w:rsidR="0044143F" w:rsidRPr="0044143F" w:rsidRDefault="0044143F" w:rsidP="00484888">
            <w:pPr>
              <w:shd w:val="clear" w:color="auto" w:fill="FFFFFF"/>
              <w:rPr>
                <w:rFonts w:ascii="Times New Roman" w:hAnsi="Times New Roman"/>
                <w:b/>
              </w:rPr>
            </w:pPr>
          </w:p>
        </w:tc>
        <w:tc>
          <w:tcPr>
            <w:tcW w:w="3131" w:type="dxa"/>
            <w:gridSpan w:val="2"/>
            <w:shd w:val="clear" w:color="auto" w:fill="auto"/>
          </w:tcPr>
          <w:p w:rsidR="0044143F" w:rsidRPr="0044143F" w:rsidRDefault="0044143F" w:rsidP="00484888">
            <w:pPr>
              <w:shd w:val="clear" w:color="auto" w:fill="FFFFFF"/>
              <w:rPr>
                <w:rFonts w:ascii="Times New Roman" w:hAnsi="Times New Roman"/>
                <w:b/>
              </w:rPr>
            </w:pPr>
          </w:p>
        </w:tc>
        <w:tc>
          <w:tcPr>
            <w:tcW w:w="4112" w:type="dxa"/>
            <w:gridSpan w:val="2"/>
            <w:vMerge w:val="restart"/>
            <w:shd w:val="clear" w:color="auto" w:fill="auto"/>
          </w:tcPr>
          <w:p w:rsidR="0044143F" w:rsidRPr="0044143F" w:rsidRDefault="0044143F" w:rsidP="00484888">
            <w:pPr>
              <w:shd w:val="clear" w:color="auto" w:fill="FFFFFF"/>
              <w:rPr>
                <w:rFonts w:ascii="Times New Roman" w:hAnsi="Times New Roman"/>
                <w:u w:val="single"/>
              </w:rPr>
            </w:pPr>
            <w:r w:rsidRPr="0044143F">
              <w:rPr>
                <w:rFonts w:ascii="Times New Roman" w:hAnsi="Times New Roman"/>
                <w:u w:val="single"/>
              </w:rPr>
              <w:t>Регулятивные УУД:</w:t>
            </w:r>
          </w:p>
          <w:p w:rsidR="0044143F" w:rsidRPr="0044143F" w:rsidRDefault="0044143F" w:rsidP="00484888">
            <w:pPr>
              <w:shd w:val="clear" w:color="auto" w:fill="FFFFFF"/>
              <w:rPr>
                <w:rFonts w:ascii="Times New Roman" w:hAnsi="Times New Roman"/>
              </w:rPr>
            </w:pPr>
            <w:r w:rsidRPr="0044143F">
              <w:rPr>
                <w:rFonts w:ascii="Times New Roman" w:hAnsi="Times New Roman"/>
              </w:rPr>
              <w:t>1. Осуществлять контроль в форме сличения своей работы с заданным эталоном.</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rPr>
            </w:pPr>
            <w:r w:rsidRPr="0044143F">
              <w:rPr>
                <w:rFonts w:ascii="Times New Roman" w:hAnsi="Times New Roman"/>
              </w:rPr>
              <w:t>2.Вносить необходимые дополнения, исправления в свою работу, если она расходится с эталоном (образцом).</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rPr>
            </w:pPr>
            <w:r w:rsidRPr="0044143F">
              <w:rPr>
                <w:rFonts w:ascii="Times New Roman" w:hAnsi="Times New Roman"/>
                <w:u w:val="single"/>
              </w:rPr>
              <w:t>Познавательные УУД</w:t>
            </w:r>
            <w:r w:rsidRPr="0044143F">
              <w:rPr>
                <w:rFonts w:ascii="Times New Roman" w:hAnsi="Times New Roman"/>
              </w:rPr>
              <w:t>:</w:t>
            </w:r>
          </w:p>
          <w:p w:rsidR="0044143F" w:rsidRPr="0044143F" w:rsidRDefault="0044143F" w:rsidP="00484888">
            <w:pPr>
              <w:shd w:val="clear" w:color="auto" w:fill="FFFFFF"/>
              <w:rPr>
                <w:rFonts w:ascii="Times New Roman" w:hAnsi="Times New Roman"/>
                <w:i/>
              </w:rPr>
            </w:pPr>
            <w:r w:rsidRPr="0044143F">
              <w:rPr>
                <w:rFonts w:ascii="Times New Roman" w:hAnsi="Times New Roman"/>
                <w:i/>
              </w:rPr>
              <w:t>1. Осуществлять поиск необходимой информации для выполнения учебных заданий, используя справочные материалы учебника, библиотек, Интернета</w:t>
            </w:r>
          </w:p>
          <w:p w:rsidR="0044143F" w:rsidRPr="0044143F" w:rsidRDefault="0044143F" w:rsidP="00484888">
            <w:pPr>
              <w:shd w:val="clear" w:color="auto" w:fill="FFFFFF"/>
              <w:rPr>
                <w:rFonts w:ascii="Times New Roman" w:hAnsi="Times New Roman"/>
                <w:i/>
              </w:rPr>
            </w:pPr>
          </w:p>
          <w:p w:rsidR="0044143F" w:rsidRPr="0044143F" w:rsidRDefault="0044143F" w:rsidP="00484888">
            <w:pPr>
              <w:shd w:val="clear" w:color="auto" w:fill="FFFFFF"/>
              <w:rPr>
                <w:rFonts w:ascii="Times New Roman" w:hAnsi="Times New Roman"/>
              </w:rPr>
            </w:pPr>
            <w:r w:rsidRPr="0044143F">
              <w:rPr>
                <w:rFonts w:ascii="Times New Roman" w:hAnsi="Times New Roman"/>
              </w:rPr>
              <w:t>2. Понимать, структурировать, информацию, представленную в виде текста, рисунков, схем.</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rPr>
            </w:pPr>
            <w:r w:rsidRPr="0044143F">
              <w:rPr>
                <w:rFonts w:ascii="Times New Roman" w:hAnsi="Times New Roman"/>
              </w:rPr>
              <w:t>3. Сравнивать предметы, объекты: находить общее и различие.</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4. Группировать, классифицировать </w:t>
            </w:r>
            <w:r w:rsidRPr="0044143F">
              <w:rPr>
                <w:rFonts w:ascii="Times New Roman" w:hAnsi="Times New Roman"/>
              </w:rPr>
              <w:lastRenderedPageBreak/>
              <w:t>предметы, объекты на основе существенных признаков, по заданным критериям.</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rPr>
            </w:pPr>
            <w:r w:rsidRPr="0044143F">
              <w:rPr>
                <w:rFonts w:ascii="Times New Roman" w:hAnsi="Times New Roman"/>
                <w:u w:val="single"/>
              </w:rPr>
              <w:t>Коммуникативные УУД</w:t>
            </w:r>
            <w:r w:rsidRPr="0044143F">
              <w:rPr>
                <w:rFonts w:ascii="Times New Roman" w:hAnsi="Times New Roman"/>
              </w:rPr>
              <w:t>:</w:t>
            </w:r>
          </w:p>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1. Вступать в  диалог (отвечать на вопросы, задавать вопросы, уточнять непонятное). </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2. Сотрудничать с товарищами при выполнении заданий в паре: устанавливать и соблюдать очерёдность действий, корректно сообщать товарищу об ошибках </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rPr>
            </w:pPr>
            <w:r w:rsidRPr="0044143F">
              <w:rPr>
                <w:rFonts w:ascii="Times New Roman" w:hAnsi="Times New Roman"/>
              </w:rPr>
              <w:t>3.Участвовать в коллективном обсуждении учебной проблемы</w:t>
            </w:r>
          </w:p>
          <w:p w:rsidR="0044143F" w:rsidRPr="0044143F" w:rsidRDefault="0044143F" w:rsidP="00484888">
            <w:pPr>
              <w:shd w:val="clear" w:color="auto" w:fill="FFFFFF"/>
              <w:rPr>
                <w:rFonts w:ascii="Times New Roman" w:hAnsi="Times New Roman"/>
              </w:rPr>
            </w:pPr>
            <w:r w:rsidRPr="0044143F">
              <w:rPr>
                <w:rFonts w:ascii="Times New Roman" w:hAnsi="Times New Roman"/>
              </w:rPr>
              <w:t>Личностные УУД:</w:t>
            </w:r>
          </w:p>
          <w:p w:rsidR="0044143F" w:rsidRPr="0044143F" w:rsidRDefault="0044143F" w:rsidP="00484888">
            <w:pPr>
              <w:shd w:val="clear" w:color="auto" w:fill="FFFFFF"/>
              <w:spacing w:before="100" w:beforeAutospacing="1" w:after="100" w:afterAutospacing="1"/>
              <w:rPr>
                <w:rFonts w:ascii="Times New Roman" w:hAnsi="Times New Roman"/>
              </w:rPr>
            </w:pPr>
            <w:r w:rsidRPr="0044143F">
              <w:rPr>
                <w:rFonts w:ascii="Times New Roman" w:hAnsi="Times New Roman"/>
              </w:rPr>
              <w:t>--</w:t>
            </w:r>
            <w:r w:rsidRPr="0044143F">
              <w:rPr>
                <w:rFonts w:ascii="Times New Roman" w:hAnsi="Times New Roman"/>
                <w:i/>
                <w:iCs/>
              </w:rPr>
              <w:t xml:space="preserve">воспринимать </w:t>
            </w:r>
            <w:r w:rsidRPr="0044143F">
              <w:rPr>
                <w:rFonts w:ascii="Times New Roman" w:hAnsi="Times New Roman"/>
              </w:rPr>
              <w:t>речь учителя (одноклассников), непосредственно не обращенную к учащемуся;</w:t>
            </w:r>
          </w:p>
          <w:p w:rsidR="0044143F" w:rsidRPr="0044143F" w:rsidRDefault="0044143F" w:rsidP="00484888">
            <w:pPr>
              <w:shd w:val="clear" w:color="auto" w:fill="FFFFFF"/>
              <w:spacing w:before="100" w:beforeAutospacing="1" w:after="100" w:afterAutospacing="1"/>
              <w:rPr>
                <w:rFonts w:ascii="Times New Roman" w:hAnsi="Times New Roman"/>
              </w:rPr>
            </w:pPr>
            <w:r w:rsidRPr="0044143F">
              <w:rPr>
                <w:rFonts w:ascii="Times New Roman" w:hAnsi="Times New Roman"/>
              </w:rPr>
              <w:t xml:space="preserve">– </w:t>
            </w:r>
            <w:r w:rsidRPr="0044143F">
              <w:rPr>
                <w:rFonts w:ascii="Times New Roman" w:hAnsi="Times New Roman"/>
                <w:i/>
                <w:iCs/>
              </w:rPr>
              <w:t xml:space="preserve">выражать </w:t>
            </w:r>
            <w:r w:rsidRPr="0044143F">
              <w:rPr>
                <w:rFonts w:ascii="Times New Roman" w:hAnsi="Times New Roman"/>
              </w:rPr>
              <w:t>положительное отношение к процессу познания:</w:t>
            </w:r>
          </w:p>
          <w:p w:rsidR="0044143F" w:rsidRPr="0044143F" w:rsidRDefault="0044143F" w:rsidP="00484888">
            <w:pPr>
              <w:shd w:val="clear" w:color="auto" w:fill="FFFFFF"/>
              <w:spacing w:before="100" w:beforeAutospacing="1" w:after="100" w:afterAutospacing="1"/>
              <w:rPr>
                <w:rFonts w:ascii="Times New Roman" w:hAnsi="Times New Roman"/>
              </w:rPr>
            </w:pPr>
            <w:r w:rsidRPr="0044143F">
              <w:rPr>
                <w:rFonts w:ascii="Times New Roman" w:hAnsi="Times New Roman"/>
              </w:rPr>
              <w:lastRenderedPageBreak/>
              <w:t>проявлять внимание, удивление, желание больше узнать.</w:t>
            </w:r>
          </w:p>
        </w:tc>
        <w:tc>
          <w:tcPr>
            <w:tcW w:w="1001" w:type="dxa"/>
            <w:gridSpan w:val="3"/>
            <w:shd w:val="clear" w:color="auto" w:fill="auto"/>
          </w:tcPr>
          <w:p w:rsidR="0044143F" w:rsidRPr="0044143F" w:rsidRDefault="0044143F" w:rsidP="00484888">
            <w:pPr>
              <w:shd w:val="clear" w:color="auto" w:fill="FFFFFF"/>
              <w:rPr>
                <w:rFonts w:ascii="Times New Roman" w:hAnsi="Times New Roman"/>
                <w:b/>
              </w:rPr>
            </w:pPr>
          </w:p>
        </w:tc>
        <w:tc>
          <w:tcPr>
            <w:tcW w:w="715" w:type="dxa"/>
            <w:gridSpan w:val="2"/>
            <w:shd w:val="clear" w:color="auto" w:fill="auto"/>
          </w:tcPr>
          <w:p w:rsidR="0044143F" w:rsidRPr="0044143F" w:rsidRDefault="0044143F" w:rsidP="00484888">
            <w:pPr>
              <w:shd w:val="clear" w:color="auto" w:fill="FFFFFF"/>
              <w:rPr>
                <w:rFonts w:ascii="Times New Roman" w:hAnsi="Times New Roman"/>
                <w:b/>
              </w:rPr>
            </w:pPr>
          </w:p>
        </w:tc>
        <w:tc>
          <w:tcPr>
            <w:tcW w:w="713" w:type="dxa"/>
            <w:gridSpan w:val="2"/>
            <w:shd w:val="clear" w:color="auto" w:fill="auto"/>
          </w:tcPr>
          <w:p w:rsidR="0044143F" w:rsidRPr="0044143F" w:rsidRDefault="0044143F" w:rsidP="00484888">
            <w:pPr>
              <w:shd w:val="clear" w:color="auto" w:fill="FFFFFF"/>
              <w:rPr>
                <w:rFonts w:ascii="Times New Roman" w:hAnsi="Times New Roman"/>
                <w:b/>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124</w:t>
            </w:r>
          </w:p>
        </w:tc>
        <w:tc>
          <w:tcPr>
            <w:tcW w:w="2689"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rPr>
              <w:t xml:space="preserve">Имя числительное как часть речи. </w:t>
            </w:r>
            <w:r w:rsidRPr="0044143F">
              <w:rPr>
                <w:rFonts w:ascii="Times New Roman" w:hAnsi="Times New Roman"/>
                <w:b/>
              </w:rPr>
              <w:t xml:space="preserve"> </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определение, грамматические признаки, уметь находить их в тексте</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125</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Простые и составные числительные</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группы числительных,  уметь группировать их.</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126</w:t>
            </w:r>
          </w:p>
        </w:tc>
        <w:tc>
          <w:tcPr>
            <w:tcW w:w="2689"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rPr>
              <w:t xml:space="preserve">Мягкий знак на конце и в середине числительных. </w:t>
            </w:r>
            <w:r w:rsidRPr="0044143F">
              <w:rPr>
                <w:rFonts w:ascii="Times New Roman" w:hAnsi="Times New Roman"/>
                <w:b/>
              </w:rPr>
              <w:t xml:space="preserve"> </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правило написания Ь, уметь определять условия постановки Ь в числительных.</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127</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Порядковые числительные</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что обозначают порядковые числительные, как они образуются и изменяются, уметь склонять данные слова</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128</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Разряды количественных числительных</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разряды числительных, их различия и значения,  уметь определять разряды.</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129</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Числительные, обозначающие целые числа</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данные числительные,  уметь определять морфологические признаки их.</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130</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Числительные, обозначающие целые числа</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Урок общеметодологической </w:t>
            </w:r>
            <w:r w:rsidRPr="0044143F">
              <w:rPr>
                <w:rFonts w:ascii="Times New Roman" w:hAnsi="Times New Roman"/>
              </w:rPr>
              <w:lastRenderedPageBreak/>
              <w:t>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lastRenderedPageBreak/>
              <w:t>Уметь склонять числительные</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lastRenderedPageBreak/>
              <w:t>131</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Дробные числительные</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структурные части дробных числительных, уметь сочетать дробные числительные с существительными.</w:t>
            </w:r>
          </w:p>
          <w:p w:rsidR="0044143F" w:rsidRPr="0044143F" w:rsidRDefault="0044143F" w:rsidP="00484888">
            <w:pPr>
              <w:shd w:val="clear" w:color="auto" w:fill="FFFFFF"/>
              <w:rPr>
                <w:rFonts w:ascii="Times New Roman" w:hAnsi="Times New Roman"/>
              </w:rPr>
            </w:pP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132</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Склонение дробных числительных</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Уметь сочетать дробные числительные с существительными.</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133</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Собирательные числительные. </w:t>
            </w:r>
            <w:r w:rsidRPr="0044143F">
              <w:rPr>
                <w:rFonts w:ascii="Times New Roman" w:hAnsi="Times New Roman"/>
                <w:b/>
              </w:rPr>
              <w:t xml:space="preserve"> </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что обозначают собирательные числительные, уметь изменять данные слова.</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134</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Морфологический разбор имени числительного </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план устного и письменного разбора, уметь определять грамматические признаки.</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135</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Повторение изученного материала по теме «Имя числительное». </w:t>
            </w:r>
            <w:r w:rsidRPr="0044143F">
              <w:rPr>
                <w:rFonts w:ascii="Times New Roman" w:hAnsi="Times New Roman"/>
                <w:b/>
              </w:rPr>
              <w:t xml:space="preserve"> </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сходство и различие числительных с другими частями речи,  уметь делать устное сообщение об имени числительном.</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136</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lastRenderedPageBreak/>
              <w:t>137</w:t>
            </w:r>
          </w:p>
        </w:tc>
        <w:tc>
          <w:tcPr>
            <w:tcW w:w="2689"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lastRenderedPageBreak/>
              <w:t>Урок развития речи.</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lastRenderedPageBreak/>
              <w:t>Публичное выступление</w:t>
            </w:r>
          </w:p>
        </w:tc>
        <w:tc>
          <w:tcPr>
            <w:tcW w:w="850"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lastRenderedPageBreak/>
              <w:t>2</w:t>
            </w:r>
          </w:p>
        </w:tc>
        <w:tc>
          <w:tcPr>
            <w:tcW w:w="1576"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rPr>
              <w:t>Уроки общеметодол</w:t>
            </w:r>
            <w:r w:rsidRPr="0044143F">
              <w:rPr>
                <w:rFonts w:ascii="Times New Roman" w:hAnsi="Times New Roman"/>
              </w:rPr>
              <w:lastRenderedPageBreak/>
              <w:t>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lastRenderedPageBreak/>
              <w:t xml:space="preserve">Уметь использовать средства речевой </w:t>
            </w:r>
            <w:r w:rsidRPr="0044143F">
              <w:rPr>
                <w:rFonts w:ascii="Times New Roman" w:hAnsi="Times New Roman"/>
                <w:b/>
              </w:rPr>
              <w:lastRenderedPageBreak/>
              <w:t>выразительности при публичном выступлении.</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b/>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b/>
              </w:rPr>
            </w:pPr>
          </w:p>
        </w:tc>
        <w:tc>
          <w:tcPr>
            <w:tcW w:w="715" w:type="dxa"/>
            <w:gridSpan w:val="2"/>
            <w:shd w:val="clear" w:color="auto" w:fill="auto"/>
          </w:tcPr>
          <w:p w:rsidR="0044143F" w:rsidRPr="0044143F" w:rsidRDefault="0044143F" w:rsidP="00484888">
            <w:pPr>
              <w:shd w:val="clear" w:color="auto" w:fill="FFFFFF"/>
              <w:rPr>
                <w:rFonts w:ascii="Times New Roman" w:hAnsi="Times New Roman"/>
                <w:b/>
              </w:rPr>
            </w:pPr>
          </w:p>
        </w:tc>
        <w:tc>
          <w:tcPr>
            <w:tcW w:w="713" w:type="dxa"/>
            <w:gridSpan w:val="2"/>
            <w:shd w:val="clear" w:color="auto" w:fill="auto"/>
          </w:tcPr>
          <w:p w:rsidR="0044143F" w:rsidRPr="0044143F" w:rsidRDefault="0044143F" w:rsidP="00484888">
            <w:pPr>
              <w:shd w:val="clear" w:color="auto" w:fill="FFFFFF"/>
              <w:rPr>
                <w:rFonts w:ascii="Times New Roman" w:hAnsi="Times New Roman"/>
                <w:b/>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lastRenderedPageBreak/>
              <w:t>138</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Подготовка к контрольной работе по теме «Имя числительное»</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Повторить сведения по теме «Имя числительное»</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139</w:t>
            </w:r>
          </w:p>
        </w:tc>
        <w:tc>
          <w:tcPr>
            <w:tcW w:w="2689"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Контрольная работа</w:t>
            </w:r>
          </w:p>
        </w:tc>
        <w:tc>
          <w:tcPr>
            <w:tcW w:w="850"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1</w:t>
            </w:r>
          </w:p>
        </w:tc>
        <w:tc>
          <w:tcPr>
            <w:tcW w:w="1576"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Урок развивающего контроля</w:t>
            </w:r>
          </w:p>
        </w:tc>
        <w:tc>
          <w:tcPr>
            <w:tcW w:w="3131" w:type="dxa"/>
            <w:gridSpan w:val="2"/>
            <w:shd w:val="clear" w:color="auto" w:fill="auto"/>
          </w:tcPr>
          <w:p w:rsidR="0044143F" w:rsidRPr="0044143F" w:rsidRDefault="0044143F" w:rsidP="00484888">
            <w:pPr>
              <w:shd w:val="clear" w:color="auto" w:fill="FFFFFF"/>
              <w:rPr>
                <w:rFonts w:ascii="Times New Roman" w:hAnsi="Times New Roman"/>
                <w:b/>
              </w:rPr>
            </w:pPr>
          </w:p>
        </w:tc>
        <w:tc>
          <w:tcPr>
            <w:tcW w:w="4112" w:type="dxa"/>
            <w:gridSpan w:val="2"/>
            <w:vMerge/>
            <w:shd w:val="clear" w:color="auto" w:fill="auto"/>
          </w:tcPr>
          <w:p w:rsidR="0044143F" w:rsidRPr="0044143F" w:rsidRDefault="0044143F" w:rsidP="00484888">
            <w:pPr>
              <w:shd w:val="clear" w:color="auto" w:fill="FFFFFF"/>
              <w:rPr>
                <w:rFonts w:ascii="Times New Roman" w:hAnsi="Times New Roman"/>
                <w:b/>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b/>
              </w:rPr>
            </w:pPr>
          </w:p>
        </w:tc>
        <w:tc>
          <w:tcPr>
            <w:tcW w:w="715" w:type="dxa"/>
            <w:gridSpan w:val="2"/>
            <w:shd w:val="clear" w:color="auto" w:fill="auto"/>
          </w:tcPr>
          <w:p w:rsidR="0044143F" w:rsidRPr="0044143F" w:rsidRDefault="0044143F" w:rsidP="00484888">
            <w:pPr>
              <w:shd w:val="clear" w:color="auto" w:fill="FFFFFF"/>
              <w:rPr>
                <w:rFonts w:ascii="Times New Roman" w:hAnsi="Times New Roman"/>
                <w:b/>
              </w:rPr>
            </w:pPr>
          </w:p>
        </w:tc>
        <w:tc>
          <w:tcPr>
            <w:tcW w:w="713" w:type="dxa"/>
            <w:gridSpan w:val="2"/>
            <w:shd w:val="clear" w:color="auto" w:fill="auto"/>
          </w:tcPr>
          <w:p w:rsidR="0044143F" w:rsidRPr="0044143F" w:rsidRDefault="0044143F" w:rsidP="00484888">
            <w:pPr>
              <w:shd w:val="clear" w:color="auto" w:fill="FFFFFF"/>
              <w:rPr>
                <w:rFonts w:ascii="Times New Roman" w:hAnsi="Times New Roman"/>
                <w:b/>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140</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Анализ  контрольной работы. Работа над ошибками</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рефлексии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Уметь находить, исправлять свои ошибки, опираясь на правила русского языка.</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b/>
              </w:rPr>
            </w:pPr>
          </w:p>
        </w:tc>
        <w:tc>
          <w:tcPr>
            <w:tcW w:w="2689"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МЕСТОИМЕНИЕ</w:t>
            </w:r>
          </w:p>
        </w:tc>
        <w:tc>
          <w:tcPr>
            <w:tcW w:w="850"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21+</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t>5РР</w:t>
            </w:r>
          </w:p>
        </w:tc>
        <w:tc>
          <w:tcPr>
            <w:tcW w:w="1576" w:type="dxa"/>
            <w:shd w:val="clear" w:color="auto" w:fill="auto"/>
          </w:tcPr>
          <w:p w:rsidR="0044143F" w:rsidRPr="0044143F" w:rsidRDefault="0044143F" w:rsidP="00484888">
            <w:pPr>
              <w:shd w:val="clear" w:color="auto" w:fill="FFFFFF"/>
              <w:rPr>
                <w:rFonts w:ascii="Times New Roman" w:hAnsi="Times New Roman"/>
                <w:b/>
              </w:rPr>
            </w:pPr>
          </w:p>
        </w:tc>
        <w:tc>
          <w:tcPr>
            <w:tcW w:w="3131" w:type="dxa"/>
            <w:gridSpan w:val="2"/>
            <w:shd w:val="clear" w:color="auto" w:fill="auto"/>
          </w:tcPr>
          <w:p w:rsidR="0044143F" w:rsidRPr="0044143F" w:rsidRDefault="0044143F" w:rsidP="00484888">
            <w:pPr>
              <w:shd w:val="clear" w:color="auto" w:fill="FFFFFF"/>
              <w:rPr>
                <w:rFonts w:ascii="Times New Roman" w:hAnsi="Times New Roman"/>
                <w:b/>
              </w:rPr>
            </w:pPr>
          </w:p>
        </w:tc>
        <w:tc>
          <w:tcPr>
            <w:tcW w:w="4112" w:type="dxa"/>
            <w:gridSpan w:val="2"/>
            <w:vMerge w:val="restart"/>
            <w:shd w:val="clear" w:color="auto" w:fill="auto"/>
          </w:tcPr>
          <w:p w:rsidR="0044143F" w:rsidRPr="0044143F" w:rsidRDefault="0044143F" w:rsidP="00484888">
            <w:pPr>
              <w:shd w:val="clear" w:color="auto" w:fill="FFFFFF"/>
              <w:rPr>
                <w:rFonts w:ascii="Times New Roman" w:hAnsi="Times New Roman"/>
                <w:u w:val="single"/>
              </w:rPr>
            </w:pPr>
            <w:r w:rsidRPr="0044143F">
              <w:rPr>
                <w:rFonts w:ascii="Times New Roman" w:hAnsi="Times New Roman"/>
                <w:u w:val="single"/>
              </w:rPr>
              <w:t>Регулятивные УУД:</w:t>
            </w:r>
          </w:p>
          <w:p w:rsidR="0044143F" w:rsidRPr="0044143F" w:rsidRDefault="0044143F" w:rsidP="00484888">
            <w:pPr>
              <w:shd w:val="clear" w:color="auto" w:fill="FFFFFF"/>
              <w:rPr>
                <w:rFonts w:ascii="Times New Roman" w:hAnsi="Times New Roman"/>
              </w:rPr>
            </w:pPr>
            <w:r w:rsidRPr="0044143F">
              <w:rPr>
                <w:rFonts w:ascii="Times New Roman" w:hAnsi="Times New Roman"/>
              </w:rPr>
              <w:t>1. Осуществлять контроль в форме сличения своей работы с заданным эталоном.</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rPr>
            </w:pPr>
            <w:r w:rsidRPr="0044143F">
              <w:rPr>
                <w:rFonts w:ascii="Times New Roman" w:hAnsi="Times New Roman"/>
              </w:rPr>
              <w:t>2.Вносить необходимые дополнения, исправления в свою работу, если она расходится с эталоном (образцом).</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rPr>
            </w:pPr>
            <w:r w:rsidRPr="0044143F">
              <w:rPr>
                <w:rFonts w:ascii="Times New Roman" w:hAnsi="Times New Roman"/>
                <w:u w:val="single"/>
              </w:rPr>
              <w:t>Познавательные УУД</w:t>
            </w:r>
            <w:r w:rsidRPr="0044143F">
              <w:rPr>
                <w:rFonts w:ascii="Times New Roman" w:hAnsi="Times New Roman"/>
              </w:rPr>
              <w:t>:</w:t>
            </w:r>
          </w:p>
          <w:p w:rsidR="0044143F" w:rsidRPr="0044143F" w:rsidRDefault="0044143F" w:rsidP="00484888">
            <w:pPr>
              <w:shd w:val="clear" w:color="auto" w:fill="FFFFFF"/>
              <w:rPr>
                <w:rFonts w:ascii="Times New Roman" w:hAnsi="Times New Roman"/>
                <w:i/>
              </w:rPr>
            </w:pPr>
            <w:r w:rsidRPr="0044143F">
              <w:rPr>
                <w:rFonts w:ascii="Times New Roman" w:hAnsi="Times New Roman"/>
              </w:rPr>
              <w:t xml:space="preserve">1. </w:t>
            </w:r>
            <w:r w:rsidRPr="0044143F">
              <w:rPr>
                <w:rFonts w:ascii="Times New Roman" w:hAnsi="Times New Roman"/>
                <w:i/>
              </w:rPr>
              <w:t xml:space="preserve">Осуществлять поиск необходимой </w:t>
            </w:r>
            <w:r w:rsidRPr="0044143F">
              <w:rPr>
                <w:rFonts w:ascii="Times New Roman" w:hAnsi="Times New Roman"/>
                <w:i/>
              </w:rPr>
              <w:lastRenderedPageBreak/>
              <w:t>информации для выполнения учебных заданий, используя справочные материалы учебника , библиотек, Интернета</w:t>
            </w:r>
          </w:p>
          <w:p w:rsidR="0044143F" w:rsidRPr="0044143F" w:rsidRDefault="0044143F" w:rsidP="00484888">
            <w:pPr>
              <w:shd w:val="clear" w:color="auto" w:fill="FFFFFF"/>
              <w:rPr>
                <w:rFonts w:ascii="Times New Roman" w:hAnsi="Times New Roman"/>
                <w:i/>
              </w:rPr>
            </w:pPr>
          </w:p>
          <w:p w:rsidR="0044143F" w:rsidRPr="0044143F" w:rsidRDefault="0044143F" w:rsidP="00484888">
            <w:pPr>
              <w:shd w:val="clear" w:color="auto" w:fill="FFFFFF"/>
              <w:rPr>
                <w:rFonts w:ascii="Times New Roman" w:hAnsi="Times New Roman"/>
              </w:rPr>
            </w:pPr>
            <w:r w:rsidRPr="0044143F">
              <w:rPr>
                <w:rFonts w:ascii="Times New Roman" w:hAnsi="Times New Roman"/>
              </w:rPr>
              <w:t>2. Понимать, структурировать информацию, представленную в виде текста, рисунков, схем.</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rPr>
            </w:pPr>
            <w:r w:rsidRPr="0044143F">
              <w:rPr>
                <w:rFonts w:ascii="Times New Roman" w:hAnsi="Times New Roman"/>
              </w:rPr>
              <w:t>3. Сравнивать предметы, объекты: находить общее и различие.</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rPr>
            </w:pPr>
            <w:r w:rsidRPr="0044143F">
              <w:rPr>
                <w:rFonts w:ascii="Times New Roman" w:hAnsi="Times New Roman"/>
              </w:rPr>
              <w:t>4. Группировать, классифицировать предметы, объекты на основе существенных признаков, по заданным критериям.</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rPr>
            </w:pPr>
            <w:r w:rsidRPr="0044143F">
              <w:rPr>
                <w:rFonts w:ascii="Times New Roman" w:hAnsi="Times New Roman"/>
                <w:u w:val="single"/>
              </w:rPr>
              <w:t>Коммуникативные УУД</w:t>
            </w:r>
            <w:r w:rsidRPr="0044143F">
              <w:rPr>
                <w:rFonts w:ascii="Times New Roman" w:hAnsi="Times New Roman"/>
              </w:rPr>
              <w:t>:</w:t>
            </w:r>
          </w:p>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1. Вступать в  диалог (отвечать на вопросы, задавать вопросы, уточнять непонятное). </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rPr>
            </w:pPr>
            <w:r w:rsidRPr="0044143F">
              <w:rPr>
                <w:rFonts w:ascii="Times New Roman" w:hAnsi="Times New Roman"/>
              </w:rPr>
              <w:lastRenderedPageBreak/>
              <w:t>2. 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 </w:t>
            </w:r>
          </w:p>
          <w:p w:rsidR="0044143F" w:rsidRPr="0044143F" w:rsidRDefault="0044143F" w:rsidP="00484888">
            <w:pPr>
              <w:shd w:val="clear" w:color="auto" w:fill="FFFFFF"/>
              <w:rPr>
                <w:rFonts w:ascii="Times New Roman" w:hAnsi="Times New Roman"/>
              </w:rPr>
            </w:pPr>
            <w:r w:rsidRPr="0044143F">
              <w:rPr>
                <w:rFonts w:ascii="Times New Roman" w:hAnsi="Times New Roman"/>
              </w:rPr>
              <w:t>3.Участвовать в коллективном обсуждении учебной проблемы.</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u w:val="single"/>
              </w:rPr>
            </w:pPr>
            <w:r w:rsidRPr="0044143F">
              <w:rPr>
                <w:rFonts w:ascii="Times New Roman" w:hAnsi="Times New Roman"/>
                <w:u w:val="single"/>
              </w:rPr>
              <w:t>Личностные УУД:</w:t>
            </w:r>
          </w:p>
          <w:p w:rsidR="0044143F" w:rsidRPr="0044143F" w:rsidRDefault="0044143F" w:rsidP="00484888">
            <w:pPr>
              <w:shd w:val="clear" w:color="auto" w:fill="FFFFFF"/>
              <w:rPr>
                <w:rFonts w:ascii="Times New Roman" w:hAnsi="Times New Roman"/>
              </w:rPr>
            </w:pPr>
            <w:r w:rsidRPr="0044143F">
              <w:rPr>
                <w:rFonts w:ascii="Times New Roman" w:hAnsi="Times New Roman"/>
              </w:rPr>
              <w:t>- Внимательно относиться к красоте окружающего мира, произведениям искусства.</w:t>
            </w:r>
          </w:p>
          <w:p w:rsidR="0044143F" w:rsidRPr="0044143F" w:rsidRDefault="0044143F" w:rsidP="00484888">
            <w:pPr>
              <w:shd w:val="clear" w:color="auto" w:fill="FFFFFF"/>
              <w:rPr>
                <w:rFonts w:ascii="Times New Roman" w:hAnsi="Times New Roman"/>
              </w:rPr>
            </w:pPr>
            <w:r w:rsidRPr="0044143F">
              <w:rPr>
                <w:rFonts w:ascii="Times New Roman" w:hAnsi="Times New Roman"/>
              </w:rPr>
              <w:t>- .Адекватно воспринимать оценку учителя.</w:t>
            </w:r>
          </w:p>
          <w:p w:rsidR="0044143F" w:rsidRPr="0044143F" w:rsidRDefault="0044143F" w:rsidP="00484888">
            <w:pPr>
              <w:shd w:val="clear" w:color="auto" w:fill="FFFFFF"/>
              <w:spacing w:before="100" w:beforeAutospacing="1" w:after="100" w:afterAutospacing="1"/>
              <w:rPr>
                <w:rFonts w:ascii="Times New Roman" w:hAnsi="Times New Roman"/>
              </w:rPr>
            </w:pPr>
            <w:r w:rsidRPr="0044143F">
              <w:rPr>
                <w:rFonts w:ascii="Times New Roman" w:hAnsi="Times New Roman"/>
              </w:rPr>
              <w:t xml:space="preserve">-– </w:t>
            </w:r>
            <w:r w:rsidRPr="0044143F">
              <w:rPr>
                <w:rFonts w:ascii="Times New Roman" w:hAnsi="Times New Roman"/>
                <w:i/>
                <w:iCs/>
              </w:rPr>
              <w:t xml:space="preserve">выражать </w:t>
            </w:r>
            <w:r w:rsidRPr="0044143F">
              <w:rPr>
                <w:rFonts w:ascii="Times New Roman" w:hAnsi="Times New Roman"/>
              </w:rPr>
              <w:t>положительное отношение к процессу познания:</w:t>
            </w:r>
          </w:p>
          <w:p w:rsidR="0044143F" w:rsidRPr="0044143F" w:rsidRDefault="0044143F" w:rsidP="00484888">
            <w:pPr>
              <w:shd w:val="clear" w:color="auto" w:fill="FFFFFF"/>
              <w:spacing w:before="100" w:beforeAutospacing="1" w:after="100" w:afterAutospacing="1"/>
              <w:rPr>
                <w:rFonts w:ascii="Times New Roman" w:hAnsi="Times New Roman"/>
              </w:rPr>
            </w:pPr>
            <w:r w:rsidRPr="0044143F">
              <w:rPr>
                <w:rFonts w:ascii="Times New Roman" w:hAnsi="Times New Roman"/>
              </w:rPr>
              <w:t>- проявлять внимание, удивление, желание больше узнать;</w:t>
            </w:r>
          </w:p>
          <w:p w:rsidR="0044143F" w:rsidRPr="0044143F" w:rsidRDefault="0044143F" w:rsidP="00484888">
            <w:pPr>
              <w:shd w:val="clear" w:color="auto" w:fill="FFFFFF"/>
              <w:spacing w:before="100" w:beforeAutospacing="1" w:after="100" w:afterAutospacing="1"/>
              <w:rPr>
                <w:rFonts w:ascii="Times New Roman" w:hAnsi="Times New Roman"/>
              </w:rPr>
            </w:pPr>
            <w:r w:rsidRPr="0044143F">
              <w:rPr>
                <w:rFonts w:ascii="Times New Roman" w:hAnsi="Times New Roman"/>
              </w:rPr>
              <w:t xml:space="preserve">– </w:t>
            </w:r>
            <w:r w:rsidRPr="0044143F">
              <w:rPr>
                <w:rFonts w:ascii="Times New Roman" w:hAnsi="Times New Roman"/>
                <w:i/>
                <w:iCs/>
              </w:rPr>
              <w:t xml:space="preserve">оценивать </w:t>
            </w:r>
            <w:r w:rsidRPr="0044143F">
              <w:rPr>
                <w:rFonts w:ascii="Times New Roman" w:hAnsi="Times New Roman"/>
              </w:rPr>
              <w:t>собственную учебную деятельность: свои достижения, самостоятельность, инициативу, ответственность, причины неудач;</w:t>
            </w:r>
          </w:p>
          <w:p w:rsidR="0044143F" w:rsidRPr="0044143F" w:rsidRDefault="0044143F" w:rsidP="00484888">
            <w:pPr>
              <w:shd w:val="clear" w:color="auto" w:fill="FFFFFF"/>
              <w:spacing w:before="100" w:beforeAutospacing="1" w:after="100" w:afterAutospacing="1"/>
              <w:rPr>
                <w:rFonts w:ascii="Times New Roman" w:hAnsi="Times New Roman"/>
                <w:b/>
              </w:rPr>
            </w:pPr>
            <w:r w:rsidRPr="0044143F">
              <w:rPr>
                <w:rFonts w:ascii="Times New Roman" w:hAnsi="Times New Roman"/>
              </w:rPr>
              <w:t xml:space="preserve">– </w:t>
            </w:r>
            <w:r w:rsidRPr="0044143F">
              <w:rPr>
                <w:rFonts w:ascii="Times New Roman" w:hAnsi="Times New Roman"/>
                <w:i/>
                <w:iCs/>
              </w:rPr>
              <w:t xml:space="preserve">применять правила </w:t>
            </w:r>
            <w:r w:rsidRPr="0044143F">
              <w:rPr>
                <w:rFonts w:ascii="Times New Roman" w:hAnsi="Times New Roman"/>
              </w:rPr>
              <w:t xml:space="preserve">делового </w:t>
            </w:r>
            <w:r w:rsidRPr="0044143F">
              <w:rPr>
                <w:rFonts w:ascii="Times New Roman" w:hAnsi="Times New Roman"/>
              </w:rPr>
              <w:lastRenderedPageBreak/>
              <w:t xml:space="preserve">сотрудничества: </w:t>
            </w:r>
            <w:r w:rsidRPr="0044143F">
              <w:rPr>
                <w:rFonts w:ascii="Times New Roman" w:hAnsi="Times New Roman"/>
                <w:i/>
                <w:iCs/>
              </w:rPr>
              <w:t xml:space="preserve">сравнивать </w:t>
            </w:r>
            <w:r w:rsidRPr="0044143F">
              <w:rPr>
                <w:rFonts w:ascii="Times New Roman" w:hAnsi="Times New Roman"/>
              </w:rPr>
              <w:t xml:space="preserve">разные точки зрения; считаться с мнением другого человека; </w:t>
            </w:r>
            <w:r w:rsidRPr="0044143F">
              <w:rPr>
                <w:rFonts w:ascii="Times New Roman" w:hAnsi="Times New Roman"/>
                <w:i/>
                <w:iCs/>
              </w:rPr>
              <w:t xml:space="preserve">проявлять </w:t>
            </w:r>
            <w:r w:rsidRPr="0044143F">
              <w:rPr>
                <w:rFonts w:ascii="Times New Roman" w:hAnsi="Times New Roman"/>
              </w:rPr>
              <w:t>терпение и доброжелательность в споре (дискуссии), доверие к собеседнику (соучастнику) деятельности</w:t>
            </w:r>
          </w:p>
        </w:tc>
        <w:tc>
          <w:tcPr>
            <w:tcW w:w="1001" w:type="dxa"/>
            <w:gridSpan w:val="3"/>
            <w:shd w:val="clear" w:color="auto" w:fill="auto"/>
          </w:tcPr>
          <w:p w:rsidR="0044143F" w:rsidRPr="0044143F" w:rsidRDefault="0044143F" w:rsidP="00484888">
            <w:pPr>
              <w:shd w:val="clear" w:color="auto" w:fill="FFFFFF"/>
              <w:rPr>
                <w:rFonts w:ascii="Times New Roman" w:hAnsi="Times New Roman"/>
                <w:b/>
              </w:rPr>
            </w:pPr>
          </w:p>
        </w:tc>
        <w:tc>
          <w:tcPr>
            <w:tcW w:w="715" w:type="dxa"/>
            <w:gridSpan w:val="2"/>
            <w:shd w:val="clear" w:color="auto" w:fill="auto"/>
          </w:tcPr>
          <w:p w:rsidR="0044143F" w:rsidRPr="0044143F" w:rsidRDefault="0044143F" w:rsidP="00484888">
            <w:pPr>
              <w:shd w:val="clear" w:color="auto" w:fill="FFFFFF"/>
              <w:rPr>
                <w:rFonts w:ascii="Times New Roman" w:hAnsi="Times New Roman"/>
                <w:b/>
              </w:rPr>
            </w:pPr>
          </w:p>
        </w:tc>
        <w:tc>
          <w:tcPr>
            <w:tcW w:w="713" w:type="dxa"/>
            <w:gridSpan w:val="2"/>
            <w:shd w:val="clear" w:color="auto" w:fill="auto"/>
          </w:tcPr>
          <w:p w:rsidR="0044143F" w:rsidRPr="0044143F" w:rsidRDefault="0044143F" w:rsidP="00484888">
            <w:pPr>
              <w:shd w:val="clear" w:color="auto" w:fill="FFFFFF"/>
              <w:rPr>
                <w:rFonts w:ascii="Times New Roman" w:hAnsi="Times New Roman"/>
                <w:b/>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141</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Местоимение как часть речи. </w:t>
            </w:r>
            <w:r w:rsidRPr="0044143F">
              <w:rPr>
                <w:rFonts w:ascii="Times New Roman" w:hAnsi="Times New Roman"/>
                <w:b/>
              </w:rPr>
              <w:t xml:space="preserve"> </w:t>
            </w:r>
          </w:p>
          <w:p w:rsidR="0044143F" w:rsidRPr="0044143F" w:rsidRDefault="0044143F" w:rsidP="00484888">
            <w:pPr>
              <w:shd w:val="clear" w:color="auto" w:fill="FFFFFF"/>
              <w:rPr>
                <w:rFonts w:ascii="Times New Roman" w:hAnsi="Times New Roman"/>
              </w:rPr>
            </w:pP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общее представление о новой лексической категории, уметь находить их в тексте</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142</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Личные местоимения.</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t xml:space="preserve">  </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определение местоимения, уметь склонять личные местоимения.</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143</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Особенности склонения личных местоимений</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Уметь склонять личные местоимения.</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lastRenderedPageBreak/>
              <w:t>144</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Возвратное местоимение</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разряды местоимений, уметь в тексте находить местоимение СЕБЯ</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lastRenderedPageBreak/>
              <w:t>145</w:t>
            </w:r>
          </w:p>
        </w:tc>
        <w:tc>
          <w:tcPr>
            <w:tcW w:w="2689"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Урок развития речи.</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t>Рассказ по сюжетным картинкам</w:t>
            </w:r>
          </w:p>
        </w:tc>
        <w:tc>
          <w:tcPr>
            <w:tcW w:w="850"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1</w:t>
            </w:r>
          </w:p>
        </w:tc>
        <w:tc>
          <w:tcPr>
            <w:tcW w:w="1576"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rPr>
              <w:t>Урок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Знать композицию подробного сочинения,  уметь передать юмористический характер рассказа.</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b/>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b/>
              </w:rPr>
            </w:pPr>
          </w:p>
        </w:tc>
        <w:tc>
          <w:tcPr>
            <w:tcW w:w="715" w:type="dxa"/>
            <w:gridSpan w:val="2"/>
            <w:shd w:val="clear" w:color="auto" w:fill="auto"/>
          </w:tcPr>
          <w:p w:rsidR="0044143F" w:rsidRPr="0044143F" w:rsidRDefault="0044143F" w:rsidP="00484888">
            <w:pPr>
              <w:shd w:val="clear" w:color="auto" w:fill="FFFFFF"/>
              <w:rPr>
                <w:rFonts w:ascii="Times New Roman" w:hAnsi="Times New Roman"/>
                <w:b/>
              </w:rPr>
            </w:pPr>
          </w:p>
        </w:tc>
        <w:tc>
          <w:tcPr>
            <w:tcW w:w="713" w:type="dxa"/>
            <w:gridSpan w:val="2"/>
            <w:shd w:val="clear" w:color="auto" w:fill="auto"/>
          </w:tcPr>
          <w:p w:rsidR="0044143F" w:rsidRPr="0044143F" w:rsidRDefault="0044143F" w:rsidP="00484888">
            <w:pPr>
              <w:shd w:val="clear" w:color="auto" w:fill="FFFFFF"/>
              <w:rPr>
                <w:rFonts w:ascii="Times New Roman" w:hAnsi="Times New Roman"/>
                <w:b/>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146</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Вопросительные, относительные местоимения</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группу вопросительных местоимений, уметь отличать данные разряды местоимений</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147</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Относительные местоимения</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Уметь отличать данные разряды местоимений</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148</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Неопределенные местоимения</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способ образования неопределенных местоимений, уметь писать НЕ с неопределенными местоимениями</w:t>
            </w:r>
          </w:p>
          <w:p w:rsidR="0044143F" w:rsidRPr="0044143F" w:rsidRDefault="0044143F" w:rsidP="00484888">
            <w:pPr>
              <w:shd w:val="clear" w:color="auto" w:fill="FFFFFF"/>
              <w:rPr>
                <w:rFonts w:ascii="Times New Roman" w:hAnsi="Times New Roman"/>
              </w:rPr>
            </w:pP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149</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Дефис в неопределенных местоимениях</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Правильно писать неопределенные местоимения</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Height w:val="1184"/>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lastRenderedPageBreak/>
              <w:t>150</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Отрицательные местоимения</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значения отрицательных местоимений, уметь изменять их по падежам</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lastRenderedPageBreak/>
              <w:t>151</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Отрицательные местоимения</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rPr>
                <w:rFonts w:ascii="Times New Roman" w:hAnsi="Times New Roman"/>
              </w:rPr>
            </w:pPr>
            <w:r w:rsidRPr="0044143F">
              <w:rPr>
                <w:rFonts w:ascii="Times New Roman" w:hAnsi="Times New Roman"/>
              </w:rPr>
              <w:t>Урок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Уметь писать НЕ-НИ в отрицательных местоимениях.</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152</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Отрицательные местоимения</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rPr>
                <w:rFonts w:ascii="Times New Roman" w:hAnsi="Times New Roman"/>
              </w:rPr>
            </w:pPr>
            <w:r w:rsidRPr="0044143F">
              <w:rPr>
                <w:rFonts w:ascii="Times New Roman" w:hAnsi="Times New Roman"/>
              </w:rPr>
              <w:t>Урок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Уметь писать НЕ-НИ в отрицательных местоимениях.</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153</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Притяжательные местоимения.</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общие признаки притяжательных прилагательных и местоимений,  уметь отличать их.</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154</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Притяжательные местоимения</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Комбинированный урок</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Уметь правильно писать и употреблять в речи притяжательные местоимения</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155</w:t>
            </w:r>
          </w:p>
        </w:tc>
        <w:tc>
          <w:tcPr>
            <w:tcW w:w="2689"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Урок развития речи.</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t>Рассуждение</w:t>
            </w:r>
          </w:p>
        </w:tc>
        <w:tc>
          <w:tcPr>
            <w:tcW w:w="850"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1</w:t>
            </w:r>
          </w:p>
        </w:tc>
        <w:tc>
          <w:tcPr>
            <w:tcW w:w="1576" w:type="dxa"/>
            <w:shd w:val="clear" w:color="auto" w:fill="auto"/>
          </w:tcPr>
          <w:p w:rsidR="0044143F" w:rsidRPr="0044143F" w:rsidRDefault="0044143F" w:rsidP="00484888">
            <w:pPr>
              <w:rPr>
                <w:rFonts w:ascii="Times New Roman" w:hAnsi="Times New Roman"/>
              </w:rPr>
            </w:pPr>
            <w:r w:rsidRPr="0044143F">
              <w:rPr>
                <w:rFonts w:ascii="Times New Roman" w:hAnsi="Times New Roman"/>
              </w:rPr>
              <w:t>Урок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Знать особенности текста типа рассуждения,  уметь последовательно излагать собственные мысли.</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b/>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156</w:t>
            </w:r>
          </w:p>
        </w:tc>
        <w:tc>
          <w:tcPr>
            <w:tcW w:w="2689"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Урок развития речи.</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lastRenderedPageBreak/>
              <w:t>Сочинение-рассуждение</w:t>
            </w:r>
          </w:p>
        </w:tc>
        <w:tc>
          <w:tcPr>
            <w:tcW w:w="850"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lastRenderedPageBreak/>
              <w:t>1</w:t>
            </w:r>
          </w:p>
        </w:tc>
        <w:tc>
          <w:tcPr>
            <w:tcW w:w="1576" w:type="dxa"/>
            <w:shd w:val="clear" w:color="auto" w:fill="auto"/>
          </w:tcPr>
          <w:p w:rsidR="0044143F" w:rsidRPr="0044143F" w:rsidRDefault="0044143F" w:rsidP="00484888">
            <w:pPr>
              <w:rPr>
                <w:rFonts w:ascii="Times New Roman" w:hAnsi="Times New Roman"/>
              </w:rPr>
            </w:pPr>
            <w:r w:rsidRPr="0044143F">
              <w:rPr>
                <w:rFonts w:ascii="Times New Roman" w:hAnsi="Times New Roman"/>
              </w:rPr>
              <w:t xml:space="preserve">Урок </w:t>
            </w:r>
            <w:r w:rsidRPr="0044143F">
              <w:rPr>
                <w:rFonts w:ascii="Times New Roman" w:hAnsi="Times New Roman"/>
              </w:rPr>
              <w:lastRenderedPageBreak/>
              <w:t>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lastRenderedPageBreak/>
              <w:t xml:space="preserve">Знать особенности текста </w:t>
            </w:r>
            <w:r w:rsidRPr="0044143F">
              <w:rPr>
                <w:rFonts w:ascii="Times New Roman" w:hAnsi="Times New Roman"/>
                <w:b/>
              </w:rPr>
              <w:lastRenderedPageBreak/>
              <w:t>типа рассуждения,  уметь последовательно излагать собственные мысли.</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b/>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lastRenderedPageBreak/>
              <w:t>157</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Указательные местоимения</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значение указательных местоимений,  уметь с их помощью связывать предложения в тексте.</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158</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Указательные местоимения</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Уметь с  помощью указательных местоимений связывать предложения в тексте</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159</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Определительные местоимения</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Знать признаки и отличия, особенности определительных местоимений, </w:t>
            </w:r>
          </w:p>
          <w:p w:rsidR="0044143F" w:rsidRPr="0044143F" w:rsidRDefault="0044143F" w:rsidP="00484888">
            <w:pPr>
              <w:shd w:val="clear" w:color="auto" w:fill="FFFFFF"/>
              <w:rPr>
                <w:rFonts w:ascii="Times New Roman" w:hAnsi="Times New Roman"/>
              </w:rPr>
            </w:pPr>
            <w:r w:rsidRPr="0044143F">
              <w:rPr>
                <w:rFonts w:ascii="Times New Roman" w:hAnsi="Times New Roman"/>
              </w:rPr>
              <w:t>уметь находить их в тексте.</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160</w:t>
            </w:r>
          </w:p>
          <w:p w:rsidR="0044143F" w:rsidRPr="0044143F" w:rsidRDefault="0044143F" w:rsidP="00484888">
            <w:pPr>
              <w:shd w:val="clear" w:color="auto" w:fill="FFFFFF"/>
              <w:rPr>
                <w:rFonts w:ascii="Times New Roman" w:hAnsi="Times New Roman"/>
              </w:rPr>
            </w:pPr>
            <w:r w:rsidRPr="0044143F">
              <w:rPr>
                <w:rFonts w:ascii="Times New Roman" w:hAnsi="Times New Roman"/>
              </w:rPr>
              <w:t>161</w:t>
            </w:r>
          </w:p>
        </w:tc>
        <w:tc>
          <w:tcPr>
            <w:tcW w:w="2689"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Урок развития речи.</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t>Рассказ по воображению</w:t>
            </w:r>
          </w:p>
        </w:tc>
        <w:tc>
          <w:tcPr>
            <w:tcW w:w="850"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2</w:t>
            </w:r>
          </w:p>
        </w:tc>
        <w:tc>
          <w:tcPr>
            <w:tcW w:w="1576"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rPr>
              <w:t>Уроки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Уметь последовательно излагать собственные мысли.</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b/>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162</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Местоимения и другие части речи. Морфологический разбор местоимений</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Знать план устного и письменного разбора , </w:t>
            </w:r>
          </w:p>
          <w:p w:rsidR="0044143F" w:rsidRPr="0044143F" w:rsidRDefault="0044143F" w:rsidP="00484888">
            <w:pPr>
              <w:shd w:val="clear" w:color="auto" w:fill="FFFFFF"/>
              <w:rPr>
                <w:rFonts w:ascii="Times New Roman" w:hAnsi="Times New Roman"/>
              </w:rPr>
            </w:pPr>
            <w:r w:rsidRPr="0044143F">
              <w:rPr>
                <w:rFonts w:ascii="Times New Roman" w:hAnsi="Times New Roman"/>
              </w:rPr>
              <w:t>уметь делать разбор данных слов.</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b/>
              </w:rPr>
            </w:pPr>
          </w:p>
        </w:tc>
        <w:tc>
          <w:tcPr>
            <w:tcW w:w="713" w:type="dxa"/>
            <w:gridSpan w:val="2"/>
            <w:shd w:val="clear" w:color="auto" w:fill="auto"/>
          </w:tcPr>
          <w:p w:rsidR="0044143F" w:rsidRPr="0044143F" w:rsidRDefault="0044143F" w:rsidP="00484888">
            <w:pPr>
              <w:shd w:val="clear" w:color="auto" w:fill="FFFFFF"/>
              <w:rPr>
                <w:rFonts w:ascii="Times New Roman" w:hAnsi="Times New Roman"/>
                <w:b/>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163</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Повторение изученного </w:t>
            </w:r>
            <w:r w:rsidRPr="0044143F">
              <w:rPr>
                <w:rFonts w:ascii="Times New Roman" w:hAnsi="Times New Roman"/>
              </w:rPr>
              <w:lastRenderedPageBreak/>
              <w:t xml:space="preserve">по теме «Местоимение». </w:t>
            </w:r>
            <w:r w:rsidRPr="0044143F">
              <w:rPr>
                <w:rFonts w:ascii="Times New Roman" w:hAnsi="Times New Roman"/>
                <w:b/>
              </w:rPr>
              <w:t xml:space="preserve">  </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lastRenderedPageBreak/>
              <w:t>1</w:t>
            </w:r>
          </w:p>
        </w:tc>
        <w:tc>
          <w:tcPr>
            <w:tcW w:w="1576" w:type="dxa"/>
            <w:shd w:val="clear" w:color="auto" w:fill="auto"/>
          </w:tcPr>
          <w:p w:rsidR="0044143F" w:rsidRPr="0044143F" w:rsidRDefault="0044143F" w:rsidP="00484888">
            <w:pPr>
              <w:rPr>
                <w:rFonts w:ascii="Times New Roman" w:hAnsi="Times New Roman"/>
              </w:rPr>
            </w:pPr>
            <w:r w:rsidRPr="0044143F">
              <w:rPr>
                <w:rFonts w:ascii="Times New Roman" w:hAnsi="Times New Roman"/>
              </w:rPr>
              <w:t xml:space="preserve">Урок </w:t>
            </w:r>
            <w:r w:rsidRPr="0044143F">
              <w:rPr>
                <w:rFonts w:ascii="Times New Roman" w:hAnsi="Times New Roman"/>
              </w:rPr>
              <w:lastRenderedPageBreak/>
              <w:t>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lastRenderedPageBreak/>
              <w:t xml:space="preserve">Знать все сведения и правила </w:t>
            </w:r>
            <w:r w:rsidRPr="0044143F">
              <w:rPr>
                <w:rFonts w:ascii="Times New Roman" w:hAnsi="Times New Roman"/>
              </w:rPr>
              <w:lastRenderedPageBreak/>
              <w:t>правописания местоимений, уметь отличать их от других частей речи.</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lastRenderedPageBreak/>
              <w:t>164</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Тестовая  работа. Подготовка к контрольному диктанту</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rPr>
                <w:rFonts w:ascii="Times New Roman" w:hAnsi="Times New Roman"/>
              </w:rPr>
            </w:pPr>
            <w:r w:rsidRPr="0044143F">
              <w:rPr>
                <w:rFonts w:ascii="Times New Roman" w:hAnsi="Times New Roman"/>
              </w:rPr>
              <w:t>Урок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все сведения и правила правописания местоимений, уметь отличать их от других частей речи.</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165</w:t>
            </w:r>
          </w:p>
        </w:tc>
        <w:tc>
          <w:tcPr>
            <w:tcW w:w="2689"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Комплексная тестовая работа</w:t>
            </w:r>
          </w:p>
        </w:tc>
        <w:tc>
          <w:tcPr>
            <w:tcW w:w="850"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1</w:t>
            </w:r>
          </w:p>
        </w:tc>
        <w:tc>
          <w:tcPr>
            <w:tcW w:w="1576"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Урок развивающего контроля</w:t>
            </w:r>
          </w:p>
        </w:tc>
        <w:tc>
          <w:tcPr>
            <w:tcW w:w="3131" w:type="dxa"/>
            <w:gridSpan w:val="2"/>
            <w:shd w:val="clear" w:color="auto" w:fill="auto"/>
          </w:tcPr>
          <w:p w:rsidR="0044143F" w:rsidRPr="0044143F" w:rsidRDefault="0044143F" w:rsidP="00484888">
            <w:pPr>
              <w:shd w:val="clear" w:color="auto" w:fill="FFFFFF"/>
              <w:rPr>
                <w:rFonts w:ascii="Times New Roman" w:hAnsi="Times New Roman"/>
                <w:b/>
              </w:rPr>
            </w:pPr>
          </w:p>
        </w:tc>
        <w:tc>
          <w:tcPr>
            <w:tcW w:w="4112" w:type="dxa"/>
            <w:gridSpan w:val="2"/>
            <w:vMerge/>
            <w:shd w:val="clear" w:color="auto" w:fill="auto"/>
          </w:tcPr>
          <w:p w:rsidR="0044143F" w:rsidRPr="0044143F" w:rsidRDefault="0044143F" w:rsidP="00484888">
            <w:pPr>
              <w:shd w:val="clear" w:color="auto" w:fill="FFFFFF"/>
              <w:rPr>
                <w:rFonts w:ascii="Times New Roman" w:hAnsi="Times New Roman"/>
                <w:b/>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b/>
              </w:rPr>
            </w:pPr>
          </w:p>
        </w:tc>
        <w:tc>
          <w:tcPr>
            <w:tcW w:w="715" w:type="dxa"/>
            <w:gridSpan w:val="2"/>
            <w:shd w:val="clear" w:color="auto" w:fill="auto"/>
          </w:tcPr>
          <w:p w:rsidR="0044143F" w:rsidRPr="0044143F" w:rsidRDefault="0044143F" w:rsidP="00484888">
            <w:pPr>
              <w:shd w:val="clear" w:color="auto" w:fill="FFFFFF"/>
              <w:rPr>
                <w:rFonts w:ascii="Times New Roman" w:hAnsi="Times New Roman"/>
                <w:b/>
              </w:rPr>
            </w:pPr>
          </w:p>
        </w:tc>
        <w:tc>
          <w:tcPr>
            <w:tcW w:w="713" w:type="dxa"/>
            <w:gridSpan w:val="2"/>
            <w:shd w:val="clear" w:color="auto" w:fill="auto"/>
          </w:tcPr>
          <w:p w:rsidR="0044143F" w:rsidRPr="0044143F" w:rsidRDefault="0044143F" w:rsidP="00484888">
            <w:pPr>
              <w:shd w:val="clear" w:color="auto" w:fill="FFFFFF"/>
              <w:rPr>
                <w:rFonts w:ascii="Times New Roman" w:hAnsi="Times New Roman"/>
                <w:b/>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166</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Анализ  контрольного  диктанта. Работа над ошибками</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рефлексии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Уметь находить, исправлять свои ошибки, опираясь на правила русского языка.</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b/>
              </w:rPr>
            </w:pPr>
          </w:p>
        </w:tc>
        <w:tc>
          <w:tcPr>
            <w:tcW w:w="2689"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ГЛАГОЛ</w:t>
            </w:r>
          </w:p>
        </w:tc>
        <w:tc>
          <w:tcPr>
            <w:tcW w:w="850"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23+</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t>4РР</w:t>
            </w:r>
          </w:p>
        </w:tc>
        <w:tc>
          <w:tcPr>
            <w:tcW w:w="1576" w:type="dxa"/>
            <w:shd w:val="clear" w:color="auto" w:fill="auto"/>
          </w:tcPr>
          <w:p w:rsidR="0044143F" w:rsidRPr="0044143F" w:rsidRDefault="0044143F" w:rsidP="00484888">
            <w:pPr>
              <w:shd w:val="clear" w:color="auto" w:fill="FFFFFF"/>
              <w:rPr>
                <w:rFonts w:ascii="Times New Roman" w:hAnsi="Times New Roman"/>
                <w:b/>
              </w:rPr>
            </w:pPr>
          </w:p>
        </w:tc>
        <w:tc>
          <w:tcPr>
            <w:tcW w:w="3131" w:type="dxa"/>
            <w:gridSpan w:val="2"/>
            <w:shd w:val="clear" w:color="auto" w:fill="auto"/>
          </w:tcPr>
          <w:p w:rsidR="0044143F" w:rsidRPr="0044143F" w:rsidRDefault="0044143F" w:rsidP="00484888">
            <w:pPr>
              <w:shd w:val="clear" w:color="auto" w:fill="FFFFFF"/>
              <w:rPr>
                <w:rFonts w:ascii="Times New Roman" w:hAnsi="Times New Roman"/>
                <w:b/>
              </w:rPr>
            </w:pPr>
          </w:p>
        </w:tc>
        <w:tc>
          <w:tcPr>
            <w:tcW w:w="4112" w:type="dxa"/>
            <w:gridSpan w:val="2"/>
            <w:vMerge w:val="restart"/>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u w:val="single"/>
              </w:rPr>
              <w:t>Познавательные УУД</w:t>
            </w:r>
            <w:r w:rsidRPr="0044143F">
              <w:rPr>
                <w:rFonts w:ascii="Times New Roman" w:hAnsi="Times New Roman"/>
              </w:rPr>
              <w:t>:</w:t>
            </w:r>
          </w:p>
          <w:p w:rsidR="0044143F" w:rsidRPr="0044143F" w:rsidRDefault="0044143F" w:rsidP="00484888">
            <w:pPr>
              <w:shd w:val="clear" w:color="auto" w:fill="FFFFFF"/>
              <w:rPr>
                <w:rFonts w:ascii="Times New Roman" w:hAnsi="Times New Roman"/>
                <w:i/>
              </w:rPr>
            </w:pPr>
            <w:r w:rsidRPr="0044143F">
              <w:rPr>
                <w:rFonts w:ascii="Times New Roman" w:hAnsi="Times New Roman"/>
              </w:rPr>
              <w:t xml:space="preserve">1. </w:t>
            </w:r>
            <w:r w:rsidRPr="0044143F">
              <w:rPr>
                <w:rFonts w:ascii="Times New Roman" w:hAnsi="Times New Roman"/>
                <w:i/>
              </w:rPr>
              <w:t>Осуществлять поиск необходимой информации для выполнения учебных заданий, используя справочные материалы учебника, библиотек, Интернета</w:t>
            </w:r>
          </w:p>
          <w:p w:rsidR="0044143F" w:rsidRPr="0044143F" w:rsidRDefault="0044143F" w:rsidP="00484888">
            <w:pPr>
              <w:shd w:val="clear" w:color="auto" w:fill="FFFFFF"/>
              <w:rPr>
                <w:rFonts w:ascii="Times New Roman" w:hAnsi="Times New Roman"/>
                <w:i/>
              </w:rPr>
            </w:pPr>
          </w:p>
          <w:p w:rsidR="0044143F" w:rsidRPr="0044143F" w:rsidRDefault="0044143F" w:rsidP="00484888">
            <w:pPr>
              <w:shd w:val="clear" w:color="auto" w:fill="FFFFFF"/>
              <w:rPr>
                <w:rFonts w:ascii="Times New Roman" w:hAnsi="Times New Roman"/>
              </w:rPr>
            </w:pPr>
            <w:r w:rsidRPr="0044143F">
              <w:rPr>
                <w:rFonts w:ascii="Times New Roman" w:hAnsi="Times New Roman"/>
              </w:rPr>
              <w:t>2. Понимать, структурировать информацию, представленную в виде текста, рисунков, схем.</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rPr>
            </w:pPr>
            <w:r w:rsidRPr="0044143F">
              <w:rPr>
                <w:rFonts w:ascii="Times New Roman" w:hAnsi="Times New Roman"/>
              </w:rPr>
              <w:t>3. Сравнивать предметы, объекты: находить общее и различие.</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rPr>
            </w:pPr>
            <w:r w:rsidRPr="0044143F">
              <w:rPr>
                <w:rFonts w:ascii="Times New Roman" w:hAnsi="Times New Roman"/>
              </w:rPr>
              <w:t>4. Группировать, классифицировать предметы, объекты на основе существенных признаков, по заданным критериям.</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u w:val="single"/>
              </w:rPr>
            </w:pPr>
            <w:r w:rsidRPr="0044143F">
              <w:rPr>
                <w:rFonts w:ascii="Times New Roman" w:hAnsi="Times New Roman"/>
                <w:u w:val="single"/>
              </w:rPr>
              <w:t>Личностные УУД:</w:t>
            </w:r>
          </w:p>
          <w:p w:rsidR="0044143F" w:rsidRPr="0044143F" w:rsidRDefault="0044143F" w:rsidP="00484888">
            <w:pPr>
              <w:shd w:val="clear" w:color="auto" w:fill="FFFFFF"/>
              <w:rPr>
                <w:rFonts w:ascii="Times New Roman" w:hAnsi="Times New Roman"/>
              </w:rPr>
            </w:pPr>
            <w:r w:rsidRPr="0044143F">
              <w:rPr>
                <w:rFonts w:ascii="Times New Roman" w:hAnsi="Times New Roman"/>
              </w:rPr>
              <w:t>- Внимательно относиться к красоте окружающего мира, произведениям искусства.</w:t>
            </w:r>
          </w:p>
          <w:p w:rsidR="0044143F" w:rsidRPr="0044143F" w:rsidRDefault="0044143F" w:rsidP="00484888">
            <w:pPr>
              <w:shd w:val="clear" w:color="auto" w:fill="FFFFFF"/>
              <w:rPr>
                <w:rFonts w:ascii="Times New Roman" w:hAnsi="Times New Roman"/>
              </w:rPr>
            </w:pPr>
            <w:r w:rsidRPr="0044143F">
              <w:rPr>
                <w:rFonts w:ascii="Times New Roman" w:hAnsi="Times New Roman"/>
              </w:rPr>
              <w:t>- .Адекватно воспринимать оценку учителя.</w:t>
            </w:r>
          </w:p>
          <w:p w:rsidR="0044143F" w:rsidRPr="0044143F" w:rsidRDefault="0044143F" w:rsidP="00484888">
            <w:pPr>
              <w:shd w:val="clear" w:color="auto" w:fill="FFFFFF"/>
              <w:spacing w:before="100" w:beforeAutospacing="1" w:after="100" w:afterAutospacing="1"/>
              <w:rPr>
                <w:rFonts w:ascii="Times New Roman" w:hAnsi="Times New Roman"/>
              </w:rPr>
            </w:pPr>
            <w:r w:rsidRPr="0044143F">
              <w:rPr>
                <w:rFonts w:ascii="Times New Roman" w:hAnsi="Times New Roman"/>
              </w:rPr>
              <w:t xml:space="preserve">-– </w:t>
            </w:r>
            <w:r w:rsidRPr="0044143F">
              <w:rPr>
                <w:rFonts w:ascii="Times New Roman" w:hAnsi="Times New Roman"/>
                <w:i/>
                <w:iCs/>
              </w:rPr>
              <w:t xml:space="preserve">выражать </w:t>
            </w:r>
            <w:r w:rsidRPr="0044143F">
              <w:rPr>
                <w:rFonts w:ascii="Times New Roman" w:hAnsi="Times New Roman"/>
              </w:rPr>
              <w:t>положительное отношение к процессу познания:</w:t>
            </w:r>
          </w:p>
          <w:p w:rsidR="0044143F" w:rsidRPr="0044143F" w:rsidRDefault="0044143F" w:rsidP="00484888">
            <w:pPr>
              <w:shd w:val="clear" w:color="auto" w:fill="FFFFFF"/>
              <w:spacing w:before="100" w:beforeAutospacing="1" w:after="100" w:afterAutospacing="1"/>
              <w:rPr>
                <w:rFonts w:ascii="Times New Roman" w:hAnsi="Times New Roman"/>
              </w:rPr>
            </w:pPr>
            <w:r w:rsidRPr="0044143F">
              <w:rPr>
                <w:rFonts w:ascii="Times New Roman" w:hAnsi="Times New Roman"/>
              </w:rPr>
              <w:t>- проявлять внимание, удивление, желание больше узнать;</w:t>
            </w:r>
          </w:p>
          <w:p w:rsidR="0044143F" w:rsidRPr="0044143F" w:rsidRDefault="0044143F" w:rsidP="00484888">
            <w:pPr>
              <w:shd w:val="clear" w:color="auto" w:fill="FFFFFF"/>
              <w:spacing w:before="100" w:beforeAutospacing="1" w:after="100" w:afterAutospacing="1"/>
              <w:rPr>
                <w:rFonts w:ascii="Times New Roman" w:hAnsi="Times New Roman"/>
              </w:rPr>
            </w:pPr>
            <w:r w:rsidRPr="0044143F">
              <w:rPr>
                <w:rFonts w:ascii="Times New Roman" w:hAnsi="Times New Roman"/>
              </w:rPr>
              <w:t xml:space="preserve">– </w:t>
            </w:r>
            <w:r w:rsidRPr="0044143F">
              <w:rPr>
                <w:rFonts w:ascii="Times New Roman" w:hAnsi="Times New Roman"/>
                <w:i/>
                <w:iCs/>
              </w:rPr>
              <w:t xml:space="preserve">оценивать </w:t>
            </w:r>
            <w:r w:rsidRPr="0044143F">
              <w:rPr>
                <w:rFonts w:ascii="Times New Roman" w:hAnsi="Times New Roman"/>
              </w:rPr>
              <w:t>собственную учебную деятельность: свои достижения, самостоятельность, инициативу, ответственность, причины неудач;</w:t>
            </w:r>
          </w:p>
          <w:p w:rsidR="0044143F" w:rsidRPr="0044143F" w:rsidRDefault="0044143F" w:rsidP="00484888">
            <w:pPr>
              <w:shd w:val="clear" w:color="auto" w:fill="FFFFFF"/>
              <w:rPr>
                <w:rFonts w:ascii="Times New Roman" w:hAnsi="Times New Roman"/>
              </w:rPr>
            </w:pPr>
            <w:r w:rsidRPr="0044143F">
              <w:rPr>
                <w:rFonts w:ascii="Times New Roman" w:hAnsi="Times New Roman"/>
              </w:rPr>
              <w:lastRenderedPageBreak/>
              <w:t xml:space="preserve">– </w:t>
            </w:r>
            <w:r w:rsidRPr="0044143F">
              <w:rPr>
                <w:rFonts w:ascii="Times New Roman" w:hAnsi="Times New Roman"/>
                <w:i/>
                <w:iCs/>
              </w:rPr>
              <w:t xml:space="preserve">применять правила </w:t>
            </w:r>
            <w:r w:rsidRPr="0044143F">
              <w:rPr>
                <w:rFonts w:ascii="Times New Roman" w:hAnsi="Times New Roman"/>
              </w:rPr>
              <w:t xml:space="preserve">делового сотрудничества: </w:t>
            </w:r>
            <w:r w:rsidRPr="0044143F">
              <w:rPr>
                <w:rFonts w:ascii="Times New Roman" w:hAnsi="Times New Roman"/>
                <w:i/>
                <w:iCs/>
              </w:rPr>
              <w:t xml:space="preserve">сравнивать </w:t>
            </w:r>
            <w:r w:rsidRPr="0044143F">
              <w:rPr>
                <w:rFonts w:ascii="Times New Roman" w:hAnsi="Times New Roman"/>
              </w:rPr>
              <w:t xml:space="preserve">разные точки зрения; считаться с мнением другого человека; </w:t>
            </w:r>
            <w:r w:rsidRPr="0044143F">
              <w:rPr>
                <w:rFonts w:ascii="Times New Roman" w:hAnsi="Times New Roman"/>
                <w:i/>
                <w:iCs/>
              </w:rPr>
              <w:t xml:space="preserve">проявлять </w:t>
            </w:r>
            <w:r w:rsidRPr="0044143F">
              <w:rPr>
                <w:rFonts w:ascii="Times New Roman" w:hAnsi="Times New Roman"/>
              </w:rPr>
              <w:t>терпение и доброжелательность в споре (дискуссии), доверие к собеседнику (соучастнику) деятельности</w:t>
            </w:r>
          </w:p>
          <w:p w:rsidR="0044143F" w:rsidRPr="0044143F" w:rsidRDefault="0044143F" w:rsidP="00484888">
            <w:pPr>
              <w:shd w:val="clear" w:color="auto" w:fill="FFFFFF"/>
              <w:spacing w:before="100" w:beforeAutospacing="1" w:after="100" w:afterAutospacing="1"/>
              <w:rPr>
                <w:rFonts w:ascii="Times New Roman" w:hAnsi="Times New Roman"/>
                <w:i/>
                <w:iCs/>
                <w:u w:val="single"/>
              </w:rPr>
            </w:pPr>
            <w:r w:rsidRPr="0044143F">
              <w:rPr>
                <w:rFonts w:ascii="Times New Roman" w:hAnsi="Times New Roman"/>
                <w:i/>
                <w:iCs/>
                <w:u w:val="single"/>
              </w:rPr>
              <w:t>Регулятивные УУД:</w:t>
            </w:r>
          </w:p>
          <w:p w:rsidR="0044143F" w:rsidRPr="0044143F" w:rsidRDefault="0044143F" w:rsidP="00484888">
            <w:pPr>
              <w:shd w:val="clear" w:color="auto" w:fill="FFFFFF"/>
              <w:spacing w:before="100" w:beforeAutospacing="1" w:after="100" w:afterAutospacing="1"/>
              <w:rPr>
                <w:rFonts w:ascii="Times New Roman" w:hAnsi="Times New Roman"/>
              </w:rPr>
            </w:pPr>
            <w:r w:rsidRPr="0044143F">
              <w:rPr>
                <w:rFonts w:ascii="Times New Roman" w:hAnsi="Times New Roman"/>
                <w:i/>
                <w:iCs/>
              </w:rPr>
              <w:t xml:space="preserve">- оформлять </w:t>
            </w:r>
            <w:r w:rsidRPr="0044143F">
              <w:rPr>
                <w:rFonts w:ascii="Times New Roman" w:hAnsi="Times New Roman"/>
              </w:rPr>
              <w:t>диалогическое высказывание в соответствии с требованиями речевого этикета;</w:t>
            </w:r>
          </w:p>
          <w:p w:rsidR="0044143F" w:rsidRPr="0044143F" w:rsidRDefault="0044143F" w:rsidP="00484888">
            <w:pPr>
              <w:shd w:val="clear" w:color="auto" w:fill="FFFFFF"/>
              <w:spacing w:before="100" w:beforeAutospacing="1" w:after="100" w:afterAutospacing="1"/>
              <w:rPr>
                <w:rFonts w:ascii="Times New Roman" w:hAnsi="Times New Roman"/>
              </w:rPr>
            </w:pPr>
            <w:r w:rsidRPr="0044143F">
              <w:rPr>
                <w:rFonts w:ascii="Times New Roman" w:hAnsi="Times New Roman"/>
                <w:i/>
                <w:iCs/>
              </w:rPr>
              <w:t xml:space="preserve">– характеризовать </w:t>
            </w:r>
            <w:r w:rsidRPr="0044143F">
              <w:rPr>
                <w:rFonts w:ascii="Times New Roman" w:hAnsi="Times New Roman"/>
              </w:rPr>
              <w:t>качества, признаки объекта, относящие его к определенному классу (виду)/</w:t>
            </w:r>
          </w:p>
          <w:p w:rsidR="0044143F" w:rsidRPr="0044143F" w:rsidRDefault="0044143F" w:rsidP="00484888">
            <w:pPr>
              <w:shd w:val="clear" w:color="auto" w:fill="FFFFFF"/>
              <w:spacing w:before="100" w:beforeAutospacing="1" w:after="100" w:afterAutospacing="1"/>
              <w:rPr>
                <w:rFonts w:ascii="Times New Roman" w:hAnsi="Times New Roman"/>
              </w:rPr>
            </w:pPr>
            <w:r w:rsidRPr="0044143F">
              <w:rPr>
                <w:rFonts w:ascii="Times New Roman" w:hAnsi="Times New Roman"/>
              </w:rPr>
              <w:t xml:space="preserve">– </w:t>
            </w:r>
            <w:r w:rsidRPr="0044143F">
              <w:rPr>
                <w:rFonts w:ascii="Times New Roman" w:hAnsi="Times New Roman"/>
                <w:i/>
                <w:iCs/>
              </w:rPr>
              <w:t xml:space="preserve">писать </w:t>
            </w:r>
            <w:r w:rsidRPr="0044143F">
              <w:rPr>
                <w:rFonts w:ascii="Times New Roman" w:hAnsi="Times New Roman"/>
              </w:rPr>
              <w:t>сочинения (небольшие рефераты, доклады), используя информацию, полученную из разных источников.</w:t>
            </w:r>
          </w:p>
          <w:p w:rsidR="0044143F" w:rsidRPr="0044143F" w:rsidRDefault="0044143F" w:rsidP="00484888">
            <w:pPr>
              <w:shd w:val="clear" w:color="auto" w:fill="FFFFFF"/>
              <w:rPr>
                <w:rFonts w:ascii="Times New Roman" w:hAnsi="Times New Roman"/>
              </w:rPr>
            </w:pPr>
            <w:r w:rsidRPr="0044143F">
              <w:rPr>
                <w:rFonts w:ascii="Times New Roman" w:hAnsi="Times New Roman"/>
                <w:u w:val="single"/>
              </w:rPr>
              <w:t>Коммуникативные УУД</w:t>
            </w:r>
            <w:r w:rsidRPr="0044143F">
              <w:rPr>
                <w:rFonts w:ascii="Times New Roman" w:hAnsi="Times New Roman"/>
              </w:rPr>
              <w:t>:</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1. Вступать в  диалог (отвечать на вопросы, задавать вопросы, уточнять непонятное). </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rPr>
            </w:pPr>
            <w:r w:rsidRPr="0044143F">
              <w:rPr>
                <w:rFonts w:ascii="Times New Roman" w:hAnsi="Times New Roman"/>
              </w:rPr>
              <w:lastRenderedPageBreak/>
              <w:t xml:space="preserve">2. Сотрудничать с товарищами при выполнении заданий в паре: устанавливать и соблюдать очерёдность действий, корректно сообщать товарищу об ошибках </w:t>
            </w:r>
          </w:p>
          <w:p w:rsidR="0044143F" w:rsidRPr="0044143F" w:rsidRDefault="0044143F" w:rsidP="00484888">
            <w:pPr>
              <w:shd w:val="clear" w:color="auto" w:fill="FFFFFF"/>
              <w:rPr>
                <w:rFonts w:ascii="Times New Roman" w:hAnsi="Times New Roman"/>
              </w:rPr>
            </w:pPr>
          </w:p>
          <w:p w:rsidR="0044143F" w:rsidRPr="0044143F" w:rsidRDefault="0044143F" w:rsidP="00484888">
            <w:pPr>
              <w:shd w:val="clear" w:color="auto" w:fill="FFFFFF"/>
              <w:rPr>
                <w:rFonts w:ascii="Times New Roman" w:hAnsi="Times New Roman"/>
              </w:rPr>
            </w:pPr>
            <w:r w:rsidRPr="0044143F">
              <w:rPr>
                <w:rFonts w:ascii="Times New Roman" w:hAnsi="Times New Roman"/>
              </w:rPr>
              <w:t>3.Участвовать в коллективном обсуждении учебной проблемы</w:t>
            </w:r>
          </w:p>
          <w:p w:rsidR="0044143F" w:rsidRPr="0044143F" w:rsidRDefault="0044143F" w:rsidP="00484888">
            <w:pPr>
              <w:shd w:val="clear" w:color="auto" w:fill="FFFFFF"/>
              <w:rPr>
                <w:rFonts w:ascii="Times New Roman" w:hAnsi="Times New Roman"/>
                <w:b/>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b/>
              </w:rPr>
            </w:pPr>
          </w:p>
        </w:tc>
        <w:tc>
          <w:tcPr>
            <w:tcW w:w="715" w:type="dxa"/>
            <w:gridSpan w:val="2"/>
            <w:shd w:val="clear" w:color="auto" w:fill="auto"/>
          </w:tcPr>
          <w:p w:rsidR="0044143F" w:rsidRPr="0044143F" w:rsidRDefault="0044143F" w:rsidP="00484888">
            <w:pPr>
              <w:shd w:val="clear" w:color="auto" w:fill="FFFFFF"/>
              <w:rPr>
                <w:rFonts w:ascii="Times New Roman" w:hAnsi="Times New Roman"/>
                <w:b/>
              </w:rPr>
            </w:pPr>
          </w:p>
        </w:tc>
        <w:tc>
          <w:tcPr>
            <w:tcW w:w="713" w:type="dxa"/>
            <w:gridSpan w:val="2"/>
            <w:shd w:val="clear" w:color="auto" w:fill="auto"/>
          </w:tcPr>
          <w:p w:rsidR="0044143F" w:rsidRPr="0044143F" w:rsidRDefault="0044143F" w:rsidP="00484888">
            <w:pPr>
              <w:shd w:val="clear" w:color="auto" w:fill="FFFFFF"/>
              <w:rPr>
                <w:rFonts w:ascii="Times New Roman" w:hAnsi="Times New Roman"/>
                <w:b/>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167</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Повторение изученного о глаголе</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t xml:space="preserve"> </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Комбинированный урок</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грамматические особенности глагола,  уметь отличать их от других частей речи.</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168</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Личные окончания глаголов</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rPr>
                <w:rFonts w:ascii="Times New Roman" w:hAnsi="Times New Roman"/>
              </w:rPr>
            </w:pPr>
            <w:r w:rsidRPr="0044143F">
              <w:rPr>
                <w:rFonts w:ascii="Times New Roman" w:hAnsi="Times New Roman"/>
              </w:rPr>
              <w:t>Урок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Уметь применять знания по теме на письме</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lastRenderedPageBreak/>
              <w:t>169</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Личные окончания глаголов</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rPr>
                <w:rFonts w:ascii="Times New Roman" w:hAnsi="Times New Roman"/>
              </w:rPr>
            </w:pPr>
            <w:r w:rsidRPr="0044143F">
              <w:rPr>
                <w:rFonts w:ascii="Times New Roman" w:hAnsi="Times New Roman"/>
              </w:rPr>
              <w:t>Урок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Уметь применять знания по теме на письме</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b/>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b/>
              </w:rPr>
            </w:pPr>
          </w:p>
        </w:tc>
        <w:tc>
          <w:tcPr>
            <w:tcW w:w="715" w:type="dxa"/>
            <w:gridSpan w:val="2"/>
            <w:shd w:val="clear" w:color="auto" w:fill="auto"/>
          </w:tcPr>
          <w:p w:rsidR="0044143F" w:rsidRPr="0044143F" w:rsidRDefault="0044143F" w:rsidP="00484888">
            <w:pPr>
              <w:shd w:val="clear" w:color="auto" w:fill="FFFFFF"/>
              <w:rPr>
                <w:rFonts w:ascii="Times New Roman" w:hAnsi="Times New Roman"/>
                <w:b/>
              </w:rPr>
            </w:pPr>
          </w:p>
        </w:tc>
        <w:tc>
          <w:tcPr>
            <w:tcW w:w="713" w:type="dxa"/>
            <w:gridSpan w:val="2"/>
            <w:shd w:val="clear" w:color="auto" w:fill="auto"/>
          </w:tcPr>
          <w:p w:rsidR="0044143F" w:rsidRPr="0044143F" w:rsidRDefault="0044143F" w:rsidP="00484888">
            <w:pPr>
              <w:shd w:val="clear" w:color="auto" w:fill="FFFFFF"/>
              <w:rPr>
                <w:rFonts w:ascii="Times New Roman" w:hAnsi="Times New Roman"/>
                <w:b/>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lastRenderedPageBreak/>
              <w:t>170</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Разноспрягаемые глаголы</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t xml:space="preserve"> </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все о разноспрягаемых глаголах, уметь спрягать их.</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171</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Глаголы переходные и непереходные</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о сочетании глаголов с существительными,  уметь определять переходность глаголов</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172</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Наклонение глаголов. Изъявительное наклонение</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Знать виды наклонений, </w:t>
            </w:r>
          </w:p>
          <w:p w:rsidR="0044143F" w:rsidRPr="0044143F" w:rsidRDefault="0044143F" w:rsidP="00484888">
            <w:pPr>
              <w:shd w:val="clear" w:color="auto" w:fill="FFFFFF"/>
              <w:rPr>
                <w:rFonts w:ascii="Times New Roman" w:hAnsi="Times New Roman"/>
              </w:rPr>
            </w:pPr>
            <w:r w:rsidRPr="0044143F">
              <w:rPr>
                <w:rFonts w:ascii="Times New Roman" w:hAnsi="Times New Roman"/>
              </w:rPr>
              <w:t>уметь изменять глаголы по наклонениям</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173</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t>174</w:t>
            </w:r>
          </w:p>
        </w:tc>
        <w:tc>
          <w:tcPr>
            <w:tcW w:w="2689"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 xml:space="preserve"> Урок развития речи.</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t>Сжатое изложение</w:t>
            </w:r>
          </w:p>
        </w:tc>
        <w:tc>
          <w:tcPr>
            <w:tcW w:w="850"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2</w:t>
            </w:r>
          </w:p>
        </w:tc>
        <w:tc>
          <w:tcPr>
            <w:tcW w:w="1576"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rPr>
              <w:t>Урок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Знать принцип данной работы,  уметь передавать содержание текста от другого лица.</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b/>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175</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Условное наклонение</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Знать теоретические сведения, </w:t>
            </w:r>
          </w:p>
          <w:p w:rsidR="0044143F" w:rsidRPr="0044143F" w:rsidRDefault="0044143F" w:rsidP="00484888">
            <w:pPr>
              <w:shd w:val="clear" w:color="auto" w:fill="FFFFFF"/>
              <w:rPr>
                <w:rFonts w:ascii="Times New Roman" w:hAnsi="Times New Roman"/>
              </w:rPr>
            </w:pPr>
            <w:r w:rsidRPr="0044143F">
              <w:rPr>
                <w:rFonts w:ascii="Times New Roman" w:hAnsi="Times New Roman"/>
              </w:rPr>
              <w:t>уметь составлять план теоретического текста.</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176</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Условное  наклонение</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Урок общеметодологической </w:t>
            </w:r>
            <w:r w:rsidRPr="0044143F">
              <w:rPr>
                <w:rFonts w:ascii="Times New Roman" w:hAnsi="Times New Roman"/>
              </w:rPr>
              <w:lastRenderedPageBreak/>
              <w:t>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lastRenderedPageBreak/>
              <w:t>Гласные в суффиксах глаголов  прошедшего времени</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lastRenderedPageBreak/>
              <w:t>177</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Повелительное наклонение</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t xml:space="preserve"> </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значение повелительного наклонения,  уметь различать глаголы 2 лица мн. ч. и повелительного наклонения</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178</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Повелительное наклонение. Мягкий знак в глаголах повелительного наклонения</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Комбинированный урок</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Уметь применять правила написания Ь на конце глаголов</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179</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Суффиксы глаголов повелительного наклонения</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Уметь различать глаголы 2 лица множественного числа и повелительного наклонения</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180</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Суффиксы глаголов повелительного наклонения</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Уметь различать глаголы 2 лица множественного числа и повелительного наклонения</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181</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Употребление наклонений глагола</w:t>
            </w:r>
          </w:p>
          <w:p w:rsidR="0044143F" w:rsidRPr="0044143F" w:rsidRDefault="0044143F" w:rsidP="00484888">
            <w:pPr>
              <w:shd w:val="clear" w:color="auto" w:fill="FFFFFF"/>
              <w:rPr>
                <w:rFonts w:ascii="Times New Roman" w:hAnsi="Times New Roman"/>
              </w:rPr>
            </w:pPr>
            <w:r w:rsidRPr="0044143F">
              <w:rPr>
                <w:rFonts w:ascii="Times New Roman" w:hAnsi="Times New Roman"/>
                <w:b/>
              </w:rPr>
              <w:t xml:space="preserve"> </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об употреблении глаголов, уметь использовать их в тексте.</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182</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Употребление наклонений в речи</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об употреблении глаголов, уметь использовать их в тексте.</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lastRenderedPageBreak/>
              <w:t>183</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Безличные глаголы</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теорию о безличных глаголах,  уметь определять их в тексте.</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lastRenderedPageBreak/>
              <w:t>184</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Безличные глаголы в текстах художественной литературы</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Уметь находить и употреблять безличные глаголы в речи</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185</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Морфологический разбор глагола</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план устного и письменного разбора глагола,  уметь разбирать глагол.</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186</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t>187</w:t>
            </w:r>
          </w:p>
        </w:tc>
        <w:tc>
          <w:tcPr>
            <w:tcW w:w="2689"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Урок развития речи.</w:t>
            </w:r>
          </w:p>
          <w:p w:rsidR="0044143F" w:rsidRPr="0044143F" w:rsidRDefault="0044143F" w:rsidP="00484888">
            <w:pPr>
              <w:shd w:val="clear" w:color="auto" w:fill="FFFFFF"/>
              <w:rPr>
                <w:rFonts w:ascii="Times New Roman" w:hAnsi="Times New Roman"/>
                <w:b/>
              </w:rPr>
            </w:pPr>
            <w:r w:rsidRPr="0044143F">
              <w:rPr>
                <w:rFonts w:ascii="Times New Roman" w:hAnsi="Times New Roman"/>
                <w:b/>
              </w:rPr>
              <w:t>Рассказ на основе услышанного</w:t>
            </w:r>
          </w:p>
        </w:tc>
        <w:tc>
          <w:tcPr>
            <w:tcW w:w="850"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2</w:t>
            </w:r>
          </w:p>
        </w:tc>
        <w:tc>
          <w:tcPr>
            <w:tcW w:w="1576"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rPr>
              <w:t>Уроки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Знать композицию рассказа,  уметь писать на основе услышанного.</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b/>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b/>
              </w:rPr>
            </w:pPr>
          </w:p>
        </w:tc>
        <w:tc>
          <w:tcPr>
            <w:tcW w:w="713" w:type="dxa"/>
            <w:gridSpan w:val="2"/>
            <w:shd w:val="clear" w:color="auto" w:fill="auto"/>
          </w:tcPr>
          <w:p w:rsidR="0044143F" w:rsidRPr="0044143F" w:rsidRDefault="0044143F" w:rsidP="00484888">
            <w:pPr>
              <w:shd w:val="clear" w:color="auto" w:fill="FFFFFF"/>
              <w:rPr>
                <w:rFonts w:ascii="Times New Roman" w:hAnsi="Times New Roman"/>
                <w:b/>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188</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Правописание гласных в суффиксах глаголов</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открытия  новых знаний</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морфемный состав глаголов,  уметь работать с текстовым разбором.</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189</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Правописание гласных в глагольных суффиксах</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rPr>
                <w:rFonts w:ascii="Times New Roman" w:hAnsi="Times New Roman"/>
              </w:rPr>
            </w:pPr>
            <w:r w:rsidRPr="0044143F">
              <w:rPr>
                <w:rFonts w:ascii="Times New Roman" w:hAnsi="Times New Roman"/>
              </w:rPr>
              <w:t>Урок общеметодологической направленности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Выполнение предложенных упражнений, заданий</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190</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Правописание гласных в глагольных суффиксах </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rPr>
                <w:rFonts w:ascii="Times New Roman" w:hAnsi="Times New Roman"/>
              </w:rPr>
            </w:pPr>
            <w:r w:rsidRPr="0044143F">
              <w:rPr>
                <w:rFonts w:ascii="Times New Roman" w:hAnsi="Times New Roman"/>
              </w:rPr>
              <w:t>Урок общеметодологической направленнос</w:t>
            </w:r>
            <w:r w:rsidRPr="0044143F">
              <w:rPr>
                <w:rFonts w:ascii="Times New Roman" w:hAnsi="Times New Roman"/>
              </w:rPr>
              <w:lastRenderedPageBreak/>
              <w:t>ти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lastRenderedPageBreak/>
              <w:t>Выполнение предложенных упражнений, заданий</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lastRenderedPageBreak/>
              <w:t>191</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Повторение изученного по теме «Глагол»</w:t>
            </w:r>
          </w:p>
          <w:p w:rsidR="0044143F" w:rsidRPr="0044143F" w:rsidRDefault="0044143F" w:rsidP="00484888">
            <w:pPr>
              <w:shd w:val="clear" w:color="auto" w:fill="FFFFFF"/>
              <w:rPr>
                <w:rFonts w:ascii="Times New Roman" w:hAnsi="Times New Roman"/>
                <w:b/>
              </w:rPr>
            </w:pPr>
            <w:r w:rsidRPr="0044143F">
              <w:rPr>
                <w:rFonts w:ascii="Times New Roman" w:hAnsi="Times New Roman"/>
              </w:rPr>
              <w:t xml:space="preserve"> </w:t>
            </w:r>
            <w:r w:rsidRPr="0044143F">
              <w:rPr>
                <w:rFonts w:ascii="Times New Roman" w:hAnsi="Times New Roman"/>
                <w:b/>
              </w:rPr>
              <w:t xml:space="preserve"> </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Комбинированный урок</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теорию по теме «Глагол», уметь составлять сложный план сообщения о глаголе как о части речи</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192</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Комплексный анализ текста. Тестовая работа по теме  «Глагол»</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Комбинированный урок</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Умение применять на практике изученные орфограммы</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b/>
                <w:lang w:val="en-US"/>
              </w:rPr>
            </w:pPr>
            <w:r w:rsidRPr="0044143F">
              <w:rPr>
                <w:rFonts w:ascii="Times New Roman" w:hAnsi="Times New Roman"/>
                <w:b/>
              </w:rPr>
              <w:t>19</w:t>
            </w:r>
            <w:r w:rsidRPr="0044143F">
              <w:rPr>
                <w:rFonts w:ascii="Times New Roman" w:hAnsi="Times New Roman"/>
                <w:b/>
                <w:lang w:val="en-US"/>
              </w:rPr>
              <w:t>3</w:t>
            </w:r>
          </w:p>
        </w:tc>
        <w:tc>
          <w:tcPr>
            <w:tcW w:w="2689"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Контрольный диктант по теме « Глагол».</w:t>
            </w:r>
          </w:p>
        </w:tc>
        <w:tc>
          <w:tcPr>
            <w:tcW w:w="850"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1</w:t>
            </w:r>
          </w:p>
        </w:tc>
        <w:tc>
          <w:tcPr>
            <w:tcW w:w="1576" w:type="dxa"/>
            <w:shd w:val="clear" w:color="auto" w:fill="auto"/>
          </w:tcPr>
          <w:p w:rsidR="0044143F" w:rsidRPr="0044143F" w:rsidRDefault="0044143F" w:rsidP="00484888">
            <w:pPr>
              <w:shd w:val="clear" w:color="auto" w:fill="FFFFFF"/>
              <w:rPr>
                <w:rFonts w:ascii="Times New Roman" w:hAnsi="Times New Roman"/>
                <w:b/>
              </w:rPr>
            </w:pPr>
            <w:r w:rsidRPr="0044143F">
              <w:rPr>
                <w:rFonts w:ascii="Times New Roman" w:hAnsi="Times New Roman"/>
                <w:b/>
              </w:rPr>
              <w:t>Урок развивающего контроля</w:t>
            </w:r>
          </w:p>
        </w:tc>
        <w:tc>
          <w:tcPr>
            <w:tcW w:w="3131" w:type="dxa"/>
            <w:gridSpan w:val="2"/>
            <w:shd w:val="clear" w:color="auto" w:fill="auto"/>
          </w:tcPr>
          <w:p w:rsidR="0044143F" w:rsidRPr="0044143F" w:rsidRDefault="0044143F" w:rsidP="00484888">
            <w:pPr>
              <w:shd w:val="clear" w:color="auto" w:fill="FFFFFF"/>
              <w:rPr>
                <w:rFonts w:ascii="Times New Roman" w:hAnsi="Times New Roman"/>
                <w:b/>
              </w:rPr>
            </w:pPr>
          </w:p>
        </w:tc>
        <w:tc>
          <w:tcPr>
            <w:tcW w:w="4112" w:type="dxa"/>
            <w:gridSpan w:val="2"/>
            <w:vMerge/>
            <w:shd w:val="clear" w:color="auto" w:fill="auto"/>
          </w:tcPr>
          <w:p w:rsidR="0044143F" w:rsidRPr="0044143F" w:rsidRDefault="0044143F" w:rsidP="00484888">
            <w:pPr>
              <w:shd w:val="clear" w:color="auto" w:fill="FFFFFF"/>
              <w:rPr>
                <w:rFonts w:ascii="Times New Roman" w:hAnsi="Times New Roman"/>
                <w:b/>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b/>
              </w:rPr>
            </w:pPr>
          </w:p>
        </w:tc>
        <w:tc>
          <w:tcPr>
            <w:tcW w:w="713" w:type="dxa"/>
            <w:gridSpan w:val="2"/>
            <w:shd w:val="clear" w:color="auto" w:fill="auto"/>
          </w:tcPr>
          <w:p w:rsidR="0044143F" w:rsidRPr="0044143F" w:rsidRDefault="0044143F" w:rsidP="00484888">
            <w:pPr>
              <w:shd w:val="clear" w:color="auto" w:fill="FFFFFF"/>
              <w:rPr>
                <w:rFonts w:ascii="Times New Roman" w:hAnsi="Times New Roman"/>
                <w:b/>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lang w:val="en-US"/>
              </w:rPr>
            </w:pPr>
            <w:r w:rsidRPr="0044143F">
              <w:rPr>
                <w:rFonts w:ascii="Times New Roman" w:hAnsi="Times New Roman"/>
              </w:rPr>
              <w:t>19</w:t>
            </w:r>
            <w:r w:rsidRPr="0044143F">
              <w:rPr>
                <w:rFonts w:ascii="Times New Roman" w:hAnsi="Times New Roman"/>
                <w:lang w:val="en-US"/>
              </w:rPr>
              <w:t>4</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Анализ  контрольного  диктанта. Работа над ошибками</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Урок рефлексии</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Уметь находить, исправлять свои ошибки, опираясь на правила русского языка.</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b/>
              </w:rPr>
            </w:pPr>
          </w:p>
        </w:tc>
        <w:tc>
          <w:tcPr>
            <w:tcW w:w="2689" w:type="dxa"/>
            <w:shd w:val="clear" w:color="auto" w:fill="auto"/>
          </w:tcPr>
          <w:p w:rsidR="0044143F" w:rsidRPr="0044143F" w:rsidRDefault="0044143F" w:rsidP="00484888">
            <w:pPr>
              <w:shd w:val="clear" w:color="auto" w:fill="FFFFFF"/>
              <w:rPr>
                <w:rFonts w:ascii="Times New Roman" w:hAnsi="Times New Roman"/>
                <w:b/>
                <w:sz w:val="18"/>
                <w:szCs w:val="18"/>
              </w:rPr>
            </w:pPr>
            <w:r w:rsidRPr="0044143F">
              <w:rPr>
                <w:rFonts w:ascii="Times New Roman" w:hAnsi="Times New Roman"/>
                <w:b/>
                <w:sz w:val="18"/>
                <w:szCs w:val="18"/>
              </w:rPr>
              <w:t xml:space="preserve">ПОВТОРЕНИЕ ИЗУЧЕННОГО В </w:t>
            </w:r>
            <w:r w:rsidRPr="0044143F">
              <w:rPr>
                <w:rFonts w:ascii="Times New Roman" w:hAnsi="Times New Roman"/>
                <w:b/>
                <w:sz w:val="18"/>
                <w:szCs w:val="18"/>
                <w:lang w:val="en-US"/>
              </w:rPr>
              <w:t>VI</w:t>
            </w:r>
            <w:r w:rsidRPr="0044143F">
              <w:rPr>
                <w:rFonts w:ascii="Times New Roman" w:hAnsi="Times New Roman"/>
                <w:b/>
                <w:sz w:val="18"/>
                <w:szCs w:val="18"/>
              </w:rPr>
              <w:t xml:space="preserve"> КЛАССЕ</w:t>
            </w:r>
          </w:p>
        </w:tc>
        <w:tc>
          <w:tcPr>
            <w:tcW w:w="850" w:type="dxa"/>
            <w:shd w:val="clear" w:color="auto" w:fill="auto"/>
          </w:tcPr>
          <w:p w:rsidR="0044143F" w:rsidRPr="0044143F" w:rsidRDefault="0044143F" w:rsidP="00484888">
            <w:pPr>
              <w:shd w:val="clear" w:color="auto" w:fill="FFFFFF"/>
              <w:rPr>
                <w:rFonts w:ascii="Times New Roman" w:hAnsi="Times New Roman"/>
                <w:b/>
                <w:sz w:val="18"/>
                <w:szCs w:val="18"/>
              </w:rPr>
            </w:pPr>
            <w:r w:rsidRPr="0044143F">
              <w:rPr>
                <w:rFonts w:ascii="Times New Roman" w:hAnsi="Times New Roman"/>
                <w:b/>
                <w:sz w:val="18"/>
                <w:szCs w:val="18"/>
              </w:rPr>
              <w:t>8</w:t>
            </w:r>
          </w:p>
        </w:tc>
        <w:tc>
          <w:tcPr>
            <w:tcW w:w="1576" w:type="dxa"/>
            <w:shd w:val="clear" w:color="auto" w:fill="auto"/>
          </w:tcPr>
          <w:p w:rsidR="0044143F" w:rsidRPr="0044143F" w:rsidRDefault="0044143F" w:rsidP="00484888">
            <w:pPr>
              <w:shd w:val="clear" w:color="auto" w:fill="FFFFFF"/>
              <w:rPr>
                <w:rFonts w:ascii="Times New Roman" w:hAnsi="Times New Roman"/>
                <w:b/>
              </w:rPr>
            </w:pPr>
          </w:p>
        </w:tc>
        <w:tc>
          <w:tcPr>
            <w:tcW w:w="3131" w:type="dxa"/>
            <w:gridSpan w:val="2"/>
            <w:shd w:val="clear" w:color="auto" w:fill="auto"/>
          </w:tcPr>
          <w:p w:rsidR="0044143F" w:rsidRPr="0044143F" w:rsidRDefault="0044143F" w:rsidP="00484888">
            <w:pPr>
              <w:shd w:val="clear" w:color="auto" w:fill="FFFFFF"/>
              <w:rPr>
                <w:rFonts w:ascii="Times New Roman" w:hAnsi="Times New Roman"/>
                <w:b/>
              </w:rPr>
            </w:pPr>
          </w:p>
        </w:tc>
        <w:tc>
          <w:tcPr>
            <w:tcW w:w="4112" w:type="dxa"/>
            <w:gridSpan w:val="2"/>
            <w:vMerge/>
            <w:shd w:val="clear" w:color="auto" w:fill="auto"/>
          </w:tcPr>
          <w:p w:rsidR="0044143F" w:rsidRPr="0044143F" w:rsidRDefault="0044143F" w:rsidP="00484888">
            <w:pPr>
              <w:shd w:val="clear" w:color="auto" w:fill="FFFFFF"/>
              <w:rPr>
                <w:rFonts w:ascii="Times New Roman" w:hAnsi="Times New Roman"/>
                <w:b/>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b/>
              </w:rPr>
            </w:pPr>
          </w:p>
        </w:tc>
        <w:tc>
          <w:tcPr>
            <w:tcW w:w="713" w:type="dxa"/>
            <w:gridSpan w:val="2"/>
            <w:shd w:val="clear" w:color="auto" w:fill="auto"/>
          </w:tcPr>
          <w:p w:rsidR="0044143F" w:rsidRPr="0044143F" w:rsidRDefault="0044143F" w:rsidP="00484888">
            <w:pPr>
              <w:shd w:val="clear" w:color="auto" w:fill="FFFFFF"/>
              <w:rPr>
                <w:rFonts w:ascii="Times New Roman" w:hAnsi="Times New Roman"/>
                <w:b/>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lang w:val="en-US"/>
              </w:rPr>
            </w:pPr>
            <w:r w:rsidRPr="0044143F">
              <w:rPr>
                <w:rFonts w:ascii="Times New Roman" w:hAnsi="Times New Roman"/>
              </w:rPr>
              <w:t>19</w:t>
            </w:r>
            <w:r w:rsidRPr="0044143F">
              <w:rPr>
                <w:rFonts w:ascii="Times New Roman" w:hAnsi="Times New Roman"/>
                <w:lang w:val="en-US"/>
              </w:rPr>
              <w:t>5</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Разделы науки о языке. Орфография. Орфограммы в приставках</w:t>
            </w:r>
          </w:p>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 </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Комбинированный урок</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Знать сведения о назначении языка в обществе, </w:t>
            </w:r>
          </w:p>
          <w:p w:rsidR="0044143F" w:rsidRPr="0044143F" w:rsidRDefault="0044143F" w:rsidP="00484888">
            <w:pPr>
              <w:shd w:val="clear" w:color="auto" w:fill="FFFFFF"/>
              <w:rPr>
                <w:rFonts w:ascii="Times New Roman" w:hAnsi="Times New Roman"/>
              </w:rPr>
            </w:pPr>
            <w:r w:rsidRPr="0044143F">
              <w:rPr>
                <w:rFonts w:ascii="Times New Roman" w:hAnsi="Times New Roman"/>
              </w:rPr>
              <w:t>уметь систематизировать материал о языке.</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lang w:val="en-US"/>
              </w:rPr>
            </w:pPr>
            <w:r w:rsidRPr="0044143F">
              <w:rPr>
                <w:rFonts w:ascii="Times New Roman" w:hAnsi="Times New Roman"/>
              </w:rPr>
              <w:t>19</w:t>
            </w:r>
            <w:r w:rsidRPr="0044143F">
              <w:rPr>
                <w:rFonts w:ascii="Times New Roman" w:hAnsi="Times New Roman"/>
                <w:lang w:val="en-US"/>
              </w:rPr>
              <w:t>6</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Орфограммы в корне слова.</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Комбинированный урок</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теоретические сведения об орфографии, уметь группировать орфограммы.</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lang w:val="en-US"/>
              </w:rPr>
            </w:pPr>
            <w:r w:rsidRPr="0044143F">
              <w:rPr>
                <w:rFonts w:ascii="Times New Roman" w:hAnsi="Times New Roman"/>
              </w:rPr>
              <w:t>19</w:t>
            </w:r>
            <w:r w:rsidRPr="0044143F">
              <w:rPr>
                <w:rFonts w:ascii="Times New Roman" w:hAnsi="Times New Roman"/>
                <w:lang w:val="en-US"/>
              </w:rPr>
              <w:t>7</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 xml:space="preserve">Орфограммы в </w:t>
            </w:r>
            <w:r w:rsidRPr="0044143F">
              <w:rPr>
                <w:rFonts w:ascii="Times New Roman" w:hAnsi="Times New Roman"/>
              </w:rPr>
              <w:lastRenderedPageBreak/>
              <w:t>суффиксах и окончаниях</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lastRenderedPageBreak/>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Комбинирова</w:t>
            </w:r>
            <w:r w:rsidRPr="0044143F">
              <w:rPr>
                <w:rFonts w:ascii="Times New Roman" w:hAnsi="Times New Roman"/>
              </w:rPr>
              <w:lastRenderedPageBreak/>
              <w:t>нный урок</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lastRenderedPageBreak/>
              <w:t xml:space="preserve">Знать теоретические сведения </w:t>
            </w:r>
            <w:r w:rsidRPr="0044143F">
              <w:rPr>
                <w:rFonts w:ascii="Times New Roman" w:hAnsi="Times New Roman"/>
              </w:rPr>
              <w:lastRenderedPageBreak/>
              <w:t>об орфографии, уметь группировать орфограммы.</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lang w:val="en-US"/>
              </w:rPr>
            </w:pPr>
            <w:r w:rsidRPr="0044143F">
              <w:rPr>
                <w:rFonts w:ascii="Times New Roman" w:hAnsi="Times New Roman"/>
              </w:rPr>
              <w:lastRenderedPageBreak/>
              <w:t>19</w:t>
            </w:r>
            <w:r w:rsidRPr="0044143F">
              <w:rPr>
                <w:rFonts w:ascii="Times New Roman" w:hAnsi="Times New Roman"/>
                <w:lang w:val="en-US"/>
              </w:rPr>
              <w:t>8</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Орфограммы в суффиксах и окончаниях</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Комбинированный урок</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теоретические сведения об орфографии, уметь группировать орфограммы.</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lang w:val="en-US"/>
              </w:rPr>
            </w:pPr>
            <w:r w:rsidRPr="0044143F">
              <w:rPr>
                <w:rFonts w:ascii="Times New Roman" w:hAnsi="Times New Roman"/>
                <w:lang w:val="en-US"/>
              </w:rPr>
              <w:t>199</w:t>
            </w:r>
          </w:p>
          <w:p w:rsidR="0044143F" w:rsidRPr="0044143F" w:rsidRDefault="0044143F" w:rsidP="00484888">
            <w:pPr>
              <w:shd w:val="clear" w:color="auto" w:fill="FFFFFF"/>
              <w:rPr>
                <w:rFonts w:ascii="Times New Roman" w:hAnsi="Times New Roman"/>
                <w:b/>
                <w:lang w:val="en-US"/>
              </w:rPr>
            </w:pPr>
            <w:r w:rsidRPr="0044143F">
              <w:rPr>
                <w:rFonts w:ascii="Times New Roman" w:hAnsi="Times New Roman"/>
              </w:rPr>
              <w:t>20</w:t>
            </w:r>
            <w:r w:rsidRPr="0044143F">
              <w:rPr>
                <w:rFonts w:ascii="Times New Roman" w:hAnsi="Times New Roman"/>
                <w:lang w:val="en-US"/>
              </w:rPr>
              <w:t>0</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Синтаксис и пунктуация. Словосочетание и простое предложение</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2</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Комбинированный урок</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Обобщить знания учащихся о пунктуации и синтаксису,  уметь делать разбор.</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b/>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b/>
              </w:rPr>
            </w:pPr>
          </w:p>
        </w:tc>
        <w:tc>
          <w:tcPr>
            <w:tcW w:w="715" w:type="dxa"/>
            <w:gridSpan w:val="2"/>
            <w:shd w:val="clear" w:color="auto" w:fill="auto"/>
          </w:tcPr>
          <w:p w:rsidR="0044143F" w:rsidRPr="0044143F" w:rsidRDefault="0044143F" w:rsidP="00484888">
            <w:pPr>
              <w:shd w:val="clear" w:color="auto" w:fill="FFFFFF"/>
              <w:rPr>
                <w:rFonts w:ascii="Times New Roman" w:hAnsi="Times New Roman"/>
                <w:b/>
              </w:rPr>
            </w:pPr>
          </w:p>
        </w:tc>
        <w:tc>
          <w:tcPr>
            <w:tcW w:w="713" w:type="dxa"/>
            <w:gridSpan w:val="2"/>
            <w:shd w:val="clear" w:color="auto" w:fill="auto"/>
          </w:tcPr>
          <w:p w:rsidR="0044143F" w:rsidRPr="0044143F" w:rsidRDefault="0044143F" w:rsidP="00484888">
            <w:pPr>
              <w:shd w:val="clear" w:color="auto" w:fill="FFFFFF"/>
              <w:rPr>
                <w:rFonts w:ascii="Times New Roman" w:hAnsi="Times New Roman"/>
                <w:b/>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sz w:val="20"/>
                <w:szCs w:val="20"/>
                <w:lang w:val="en-US"/>
              </w:rPr>
            </w:pPr>
            <w:r w:rsidRPr="0044143F">
              <w:rPr>
                <w:rFonts w:ascii="Times New Roman" w:hAnsi="Times New Roman"/>
                <w:sz w:val="20"/>
                <w:szCs w:val="20"/>
                <w:lang w:val="en-US"/>
              </w:rPr>
              <w:t>201</w:t>
            </w:r>
          </w:p>
        </w:tc>
        <w:tc>
          <w:tcPr>
            <w:tcW w:w="2689" w:type="dxa"/>
            <w:shd w:val="clear" w:color="auto" w:fill="auto"/>
          </w:tcPr>
          <w:p w:rsidR="0044143F" w:rsidRPr="0044143F" w:rsidRDefault="0044143F" w:rsidP="00484888">
            <w:pPr>
              <w:shd w:val="clear" w:color="auto" w:fill="FFFFFF"/>
              <w:rPr>
                <w:rFonts w:ascii="Times New Roman" w:hAnsi="Times New Roman"/>
                <w:b/>
                <w:sz w:val="20"/>
                <w:szCs w:val="20"/>
              </w:rPr>
            </w:pPr>
            <w:r w:rsidRPr="0044143F">
              <w:rPr>
                <w:rFonts w:ascii="Times New Roman" w:hAnsi="Times New Roman"/>
                <w:b/>
                <w:sz w:val="20"/>
                <w:szCs w:val="20"/>
              </w:rPr>
              <w:t xml:space="preserve">Итоговая контрольная </w:t>
            </w:r>
          </w:p>
          <w:p w:rsidR="0044143F" w:rsidRPr="0044143F" w:rsidRDefault="0044143F" w:rsidP="00484888">
            <w:pPr>
              <w:shd w:val="clear" w:color="auto" w:fill="FFFFFF"/>
              <w:rPr>
                <w:rFonts w:ascii="Times New Roman" w:hAnsi="Times New Roman"/>
                <w:b/>
                <w:sz w:val="20"/>
                <w:szCs w:val="20"/>
              </w:rPr>
            </w:pPr>
            <w:r w:rsidRPr="0044143F">
              <w:rPr>
                <w:rFonts w:ascii="Times New Roman" w:hAnsi="Times New Roman"/>
                <w:b/>
                <w:sz w:val="20"/>
                <w:szCs w:val="20"/>
              </w:rPr>
              <w:t>работа.</w:t>
            </w:r>
          </w:p>
        </w:tc>
        <w:tc>
          <w:tcPr>
            <w:tcW w:w="850" w:type="dxa"/>
            <w:shd w:val="clear" w:color="auto" w:fill="auto"/>
          </w:tcPr>
          <w:p w:rsidR="0044143F" w:rsidRPr="0044143F" w:rsidRDefault="0044143F" w:rsidP="00484888">
            <w:pPr>
              <w:shd w:val="clear" w:color="auto" w:fill="FFFFFF"/>
              <w:rPr>
                <w:rFonts w:ascii="Times New Roman" w:hAnsi="Times New Roman"/>
                <w:b/>
                <w:sz w:val="20"/>
                <w:szCs w:val="20"/>
              </w:rPr>
            </w:pPr>
            <w:r w:rsidRPr="0044143F">
              <w:rPr>
                <w:rFonts w:ascii="Times New Roman" w:hAnsi="Times New Roman"/>
                <w:b/>
                <w:sz w:val="20"/>
                <w:szCs w:val="20"/>
              </w:rPr>
              <w:t>1</w:t>
            </w:r>
          </w:p>
        </w:tc>
        <w:tc>
          <w:tcPr>
            <w:tcW w:w="1576" w:type="dxa"/>
            <w:shd w:val="clear" w:color="auto" w:fill="auto"/>
          </w:tcPr>
          <w:p w:rsidR="0044143F" w:rsidRPr="0044143F" w:rsidRDefault="0044143F" w:rsidP="00484888">
            <w:pPr>
              <w:shd w:val="clear" w:color="auto" w:fill="FFFFFF"/>
              <w:rPr>
                <w:rFonts w:ascii="Times New Roman" w:hAnsi="Times New Roman"/>
                <w:b/>
                <w:sz w:val="20"/>
                <w:szCs w:val="20"/>
              </w:rPr>
            </w:pPr>
            <w:r w:rsidRPr="0044143F">
              <w:rPr>
                <w:rFonts w:ascii="Times New Roman" w:hAnsi="Times New Roman"/>
                <w:b/>
                <w:sz w:val="20"/>
                <w:szCs w:val="20"/>
              </w:rPr>
              <w:t>Урок развивающего контроля</w:t>
            </w:r>
          </w:p>
        </w:tc>
        <w:tc>
          <w:tcPr>
            <w:tcW w:w="3131" w:type="dxa"/>
            <w:gridSpan w:val="2"/>
            <w:shd w:val="clear" w:color="auto" w:fill="auto"/>
          </w:tcPr>
          <w:p w:rsidR="0044143F" w:rsidRPr="0044143F" w:rsidRDefault="0044143F" w:rsidP="00484888">
            <w:pPr>
              <w:shd w:val="clear" w:color="auto" w:fill="FFFFFF"/>
              <w:rPr>
                <w:rFonts w:ascii="Times New Roman" w:hAnsi="Times New Roman"/>
                <w:b/>
                <w:sz w:val="20"/>
                <w:szCs w:val="20"/>
              </w:rPr>
            </w:pPr>
          </w:p>
        </w:tc>
        <w:tc>
          <w:tcPr>
            <w:tcW w:w="4112" w:type="dxa"/>
            <w:gridSpan w:val="2"/>
            <w:vMerge/>
            <w:shd w:val="clear" w:color="auto" w:fill="auto"/>
          </w:tcPr>
          <w:p w:rsidR="0044143F" w:rsidRPr="0044143F" w:rsidRDefault="0044143F" w:rsidP="00484888">
            <w:pPr>
              <w:shd w:val="clear" w:color="auto" w:fill="FFFFFF"/>
              <w:rPr>
                <w:rFonts w:ascii="Times New Roman" w:hAnsi="Times New Roman"/>
                <w:b/>
                <w:sz w:val="20"/>
                <w:szCs w:val="20"/>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b/>
                <w:sz w:val="20"/>
                <w:szCs w:val="20"/>
              </w:rPr>
            </w:pPr>
          </w:p>
        </w:tc>
        <w:tc>
          <w:tcPr>
            <w:tcW w:w="715" w:type="dxa"/>
            <w:gridSpan w:val="2"/>
            <w:shd w:val="clear" w:color="auto" w:fill="auto"/>
          </w:tcPr>
          <w:p w:rsidR="0044143F" w:rsidRPr="0044143F" w:rsidRDefault="0044143F" w:rsidP="00484888">
            <w:pPr>
              <w:shd w:val="clear" w:color="auto" w:fill="FFFFFF"/>
              <w:rPr>
                <w:rFonts w:ascii="Times New Roman" w:hAnsi="Times New Roman"/>
                <w:b/>
                <w:sz w:val="20"/>
                <w:szCs w:val="20"/>
              </w:rPr>
            </w:pPr>
          </w:p>
        </w:tc>
        <w:tc>
          <w:tcPr>
            <w:tcW w:w="713" w:type="dxa"/>
            <w:gridSpan w:val="2"/>
            <w:shd w:val="clear" w:color="auto" w:fill="auto"/>
          </w:tcPr>
          <w:p w:rsidR="0044143F" w:rsidRPr="0044143F" w:rsidRDefault="0044143F" w:rsidP="00484888">
            <w:pPr>
              <w:shd w:val="clear" w:color="auto" w:fill="FFFFFF"/>
              <w:rPr>
                <w:rFonts w:ascii="Times New Roman" w:hAnsi="Times New Roman"/>
                <w:b/>
                <w:sz w:val="20"/>
                <w:szCs w:val="20"/>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202</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Лексика и фразеология.</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Комбинированный урок</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теоретические сведения по теме, уметь находить орфограммы на письме</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203</w:t>
            </w:r>
          </w:p>
        </w:tc>
        <w:tc>
          <w:tcPr>
            <w:tcW w:w="2689"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Словообразование. Морфемный разбор.</w:t>
            </w:r>
          </w:p>
        </w:tc>
        <w:tc>
          <w:tcPr>
            <w:tcW w:w="850"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1</w:t>
            </w:r>
          </w:p>
        </w:tc>
        <w:tc>
          <w:tcPr>
            <w:tcW w:w="1576" w:type="dxa"/>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Комбинированный урок</w:t>
            </w:r>
          </w:p>
        </w:tc>
        <w:tc>
          <w:tcPr>
            <w:tcW w:w="3131" w:type="dxa"/>
            <w:gridSpan w:val="2"/>
            <w:shd w:val="clear" w:color="auto" w:fill="auto"/>
          </w:tcPr>
          <w:p w:rsidR="0044143F" w:rsidRPr="0044143F" w:rsidRDefault="0044143F" w:rsidP="00484888">
            <w:pPr>
              <w:shd w:val="clear" w:color="auto" w:fill="FFFFFF"/>
              <w:rPr>
                <w:rFonts w:ascii="Times New Roman" w:hAnsi="Times New Roman"/>
              </w:rPr>
            </w:pPr>
            <w:r w:rsidRPr="0044143F">
              <w:rPr>
                <w:rFonts w:ascii="Times New Roman" w:hAnsi="Times New Roman"/>
              </w:rPr>
              <w:t>Знать теоретические сведения по теме, уметь находить орфограммы на письме</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rPr>
            </w:pPr>
          </w:p>
        </w:tc>
        <w:tc>
          <w:tcPr>
            <w:tcW w:w="715" w:type="dxa"/>
            <w:gridSpan w:val="2"/>
            <w:shd w:val="clear" w:color="auto" w:fill="auto"/>
          </w:tcPr>
          <w:p w:rsidR="0044143F" w:rsidRPr="0044143F" w:rsidRDefault="0044143F" w:rsidP="00484888">
            <w:pPr>
              <w:shd w:val="clear" w:color="auto" w:fill="FFFFFF"/>
              <w:rPr>
                <w:rFonts w:ascii="Times New Roman" w:hAnsi="Times New Roman"/>
              </w:rPr>
            </w:pPr>
          </w:p>
        </w:tc>
        <w:tc>
          <w:tcPr>
            <w:tcW w:w="713" w:type="dxa"/>
            <w:gridSpan w:val="2"/>
            <w:shd w:val="clear" w:color="auto" w:fill="auto"/>
          </w:tcPr>
          <w:p w:rsidR="0044143F" w:rsidRPr="0044143F" w:rsidRDefault="0044143F" w:rsidP="00484888">
            <w:pPr>
              <w:shd w:val="clear" w:color="auto" w:fill="FFFFFF"/>
              <w:rPr>
                <w:rFonts w:ascii="Times New Roman" w:hAnsi="Times New Roman"/>
              </w:rPr>
            </w:pPr>
          </w:p>
        </w:tc>
      </w:tr>
      <w:tr w:rsidR="0044143F" w:rsidRPr="0044143F" w:rsidTr="00484888">
        <w:trPr>
          <w:gridAfter w:val="1"/>
          <w:wAfter w:w="12" w:type="dxa"/>
        </w:trPr>
        <w:tc>
          <w:tcPr>
            <w:tcW w:w="663" w:type="dxa"/>
            <w:shd w:val="clear" w:color="auto" w:fill="auto"/>
          </w:tcPr>
          <w:p w:rsidR="0044143F" w:rsidRPr="0044143F" w:rsidRDefault="0044143F" w:rsidP="00484888">
            <w:pPr>
              <w:shd w:val="clear" w:color="auto" w:fill="FFFFFF"/>
              <w:rPr>
                <w:rFonts w:ascii="Times New Roman" w:hAnsi="Times New Roman"/>
                <w:sz w:val="20"/>
                <w:szCs w:val="20"/>
              </w:rPr>
            </w:pPr>
            <w:r w:rsidRPr="0044143F">
              <w:rPr>
                <w:rFonts w:ascii="Times New Roman" w:hAnsi="Times New Roman"/>
                <w:sz w:val="20"/>
                <w:szCs w:val="20"/>
              </w:rPr>
              <w:t>204</w:t>
            </w:r>
          </w:p>
        </w:tc>
        <w:tc>
          <w:tcPr>
            <w:tcW w:w="2689" w:type="dxa"/>
            <w:shd w:val="clear" w:color="auto" w:fill="auto"/>
          </w:tcPr>
          <w:p w:rsidR="0044143F" w:rsidRPr="0044143F" w:rsidRDefault="0044143F" w:rsidP="00484888">
            <w:pPr>
              <w:shd w:val="clear" w:color="auto" w:fill="FFFFFF"/>
              <w:rPr>
                <w:rFonts w:ascii="Times New Roman" w:hAnsi="Times New Roman"/>
                <w:sz w:val="20"/>
                <w:szCs w:val="20"/>
              </w:rPr>
            </w:pPr>
            <w:r w:rsidRPr="0044143F">
              <w:rPr>
                <w:rFonts w:ascii="Times New Roman" w:hAnsi="Times New Roman"/>
                <w:sz w:val="20"/>
                <w:szCs w:val="20"/>
              </w:rPr>
              <w:t xml:space="preserve">Морфология. </w:t>
            </w:r>
          </w:p>
        </w:tc>
        <w:tc>
          <w:tcPr>
            <w:tcW w:w="850" w:type="dxa"/>
            <w:shd w:val="clear" w:color="auto" w:fill="auto"/>
          </w:tcPr>
          <w:p w:rsidR="0044143F" w:rsidRPr="0044143F" w:rsidRDefault="0044143F" w:rsidP="00484888">
            <w:pPr>
              <w:shd w:val="clear" w:color="auto" w:fill="FFFFFF"/>
              <w:rPr>
                <w:rFonts w:ascii="Times New Roman" w:hAnsi="Times New Roman"/>
                <w:sz w:val="20"/>
                <w:szCs w:val="20"/>
              </w:rPr>
            </w:pPr>
            <w:r w:rsidRPr="0044143F">
              <w:rPr>
                <w:rFonts w:ascii="Times New Roman" w:hAnsi="Times New Roman"/>
                <w:sz w:val="20"/>
                <w:szCs w:val="20"/>
              </w:rPr>
              <w:t>1</w:t>
            </w:r>
          </w:p>
        </w:tc>
        <w:tc>
          <w:tcPr>
            <w:tcW w:w="1576" w:type="dxa"/>
            <w:shd w:val="clear" w:color="auto" w:fill="auto"/>
          </w:tcPr>
          <w:p w:rsidR="0044143F" w:rsidRPr="0044143F" w:rsidRDefault="0044143F" w:rsidP="00484888">
            <w:pPr>
              <w:shd w:val="clear" w:color="auto" w:fill="FFFFFF"/>
              <w:rPr>
                <w:rFonts w:ascii="Times New Roman" w:hAnsi="Times New Roman"/>
                <w:sz w:val="20"/>
                <w:szCs w:val="20"/>
              </w:rPr>
            </w:pPr>
            <w:r w:rsidRPr="0044143F">
              <w:rPr>
                <w:rFonts w:ascii="Times New Roman" w:hAnsi="Times New Roman"/>
                <w:sz w:val="20"/>
                <w:szCs w:val="20"/>
              </w:rPr>
              <w:t>Комбинированный урок</w:t>
            </w:r>
          </w:p>
        </w:tc>
        <w:tc>
          <w:tcPr>
            <w:tcW w:w="3131" w:type="dxa"/>
            <w:gridSpan w:val="2"/>
            <w:shd w:val="clear" w:color="auto" w:fill="auto"/>
          </w:tcPr>
          <w:p w:rsidR="0044143F" w:rsidRPr="0044143F" w:rsidRDefault="0044143F" w:rsidP="00484888">
            <w:pPr>
              <w:shd w:val="clear" w:color="auto" w:fill="FFFFFF"/>
              <w:rPr>
                <w:rFonts w:ascii="Times New Roman" w:hAnsi="Times New Roman"/>
                <w:sz w:val="20"/>
                <w:szCs w:val="20"/>
              </w:rPr>
            </w:pPr>
            <w:r w:rsidRPr="0044143F">
              <w:rPr>
                <w:rFonts w:ascii="Times New Roman" w:hAnsi="Times New Roman"/>
                <w:sz w:val="20"/>
                <w:szCs w:val="20"/>
              </w:rPr>
              <w:t>Знать теоретические сведения по теме, уметь находить орфограммы на письме</w:t>
            </w:r>
          </w:p>
        </w:tc>
        <w:tc>
          <w:tcPr>
            <w:tcW w:w="4112" w:type="dxa"/>
            <w:gridSpan w:val="2"/>
            <w:vMerge/>
            <w:shd w:val="clear" w:color="auto" w:fill="auto"/>
          </w:tcPr>
          <w:p w:rsidR="0044143F" w:rsidRPr="0044143F" w:rsidRDefault="0044143F" w:rsidP="00484888">
            <w:pPr>
              <w:shd w:val="clear" w:color="auto" w:fill="FFFFFF"/>
              <w:rPr>
                <w:rFonts w:ascii="Times New Roman" w:hAnsi="Times New Roman"/>
                <w:sz w:val="20"/>
                <w:szCs w:val="20"/>
              </w:rPr>
            </w:pPr>
          </w:p>
        </w:tc>
        <w:tc>
          <w:tcPr>
            <w:tcW w:w="1001" w:type="dxa"/>
            <w:gridSpan w:val="3"/>
            <w:shd w:val="clear" w:color="auto" w:fill="auto"/>
          </w:tcPr>
          <w:p w:rsidR="0044143F" w:rsidRPr="0044143F" w:rsidRDefault="0044143F" w:rsidP="00484888">
            <w:pPr>
              <w:shd w:val="clear" w:color="auto" w:fill="FFFFFF"/>
              <w:rPr>
                <w:rFonts w:ascii="Times New Roman" w:hAnsi="Times New Roman"/>
                <w:sz w:val="20"/>
                <w:szCs w:val="20"/>
              </w:rPr>
            </w:pPr>
          </w:p>
        </w:tc>
        <w:tc>
          <w:tcPr>
            <w:tcW w:w="715" w:type="dxa"/>
            <w:gridSpan w:val="2"/>
            <w:shd w:val="clear" w:color="auto" w:fill="auto"/>
          </w:tcPr>
          <w:p w:rsidR="0044143F" w:rsidRPr="0044143F" w:rsidRDefault="0044143F" w:rsidP="00484888">
            <w:pPr>
              <w:shd w:val="clear" w:color="auto" w:fill="FFFFFF"/>
              <w:rPr>
                <w:rFonts w:ascii="Times New Roman" w:hAnsi="Times New Roman"/>
                <w:sz w:val="20"/>
                <w:szCs w:val="20"/>
              </w:rPr>
            </w:pPr>
          </w:p>
        </w:tc>
        <w:tc>
          <w:tcPr>
            <w:tcW w:w="713" w:type="dxa"/>
            <w:gridSpan w:val="2"/>
            <w:shd w:val="clear" w:color="auto" w:fill="auto"/>
          </w:tcPr>
          <w:p w:rsidR="0044143F" w:rsidRPr="0044143F" w:rsidRDefault="0044143F" w:rsidP="00484888">
            <w:pPr>
              <w:shd w:val="clear" w:color="auto" w:fill="FFFFFF"/>
              <w:rPr>
                <w:rFonts w:ascii="Times New Roman" w:hAnsi="Times New Roman"/>
                <w:sz w:val="20"/>
                <w:szCs w:val="20"/>
              </w:rPr>
            </w:pPr>
          </w:p>
        </w:tc>
      </w:tr>
      <w:tr w:rsidR="002B4C75" w:rsidRPr="0044143F" w:rsidTr="00484888">
        <w:trPr>
          <w:gridAfter w:val="1"/>
          <w:wAfter w:w="12" w:type="dxa"/>
        </w:trPr>
        <w:tc>
          <w:tcPr>
            <w:tcW w:w="663" w:type="dxa"/>
            <w:shd w:val="clear" w:color="auto" w:fill="auto"/>
          </w:tcPr>
          <w:p w:rsidR="002B4C75" w:rsidRPr="0044143F" w:rsidRDefault="002B4C75" w:rsidP="00484888">
            <w:pPr>
              <w:shd w:val="clear" w:color="auto" w:fill="FFFFFF"/>
              <w:rPr>
                <w:rFonts w:ascii="Times New Roman" w:hAnsi="Times New Roman"/>
                <w:sz w:val="20"/>
                <w:szCs w:val="20"/>
              </w:rPr>
            </w:pPr>
            <w:r>
              <w:rPr>
                <w:rFonts w:ascii="Times New Roman" w:hAnsi="Times New Roman"/>
                <w:sz w:val="20"/>
                <w:szCs w:val="20"/>
              </w:rPr>
              <w:t>205-210</w:t>
            </w:r>
          </w:p>
        </w:tc>
        <w:tc>
          <w:tcPr>
            <w:tcW w:w="2689" w:type="dxa"/>
            <w:shd w:val="clear" w:color="auto" w:fill="auto"/>
          </w:tcPr>
          <w:p w:rsidR="002B4C75" w:rsidRPr="0044143F" w:rsidRDefault="002B4C75" w:rsidP="00484888">
            <w:pPr>
              <w:shd w:val="clear" w:color="auto" w:fill="FFFFFF"/>
              <w:rPr>
                <w:rFonts w:ascii="Times New Roman" w:hAnsi="Times New Roman"/>
                <w:sz w:val="20"/>
                <w:szCs w:val="20"/>
              </w:rPr>
            </w:pPr>
            <w:r>
              <w:rPr>
                <w:rFonts w:ascii="Times New Roman" w:hAnsi="Times New Roman"/>
                <w:sz w:val="20"/>
                <w:szCs w:val="20"/>
              </w:rPr>
              <w:t>Резервные уроки</w:t>
            </w:r>
          </w:p>
        </w:tc>
        <w:tc>
          <w:tcPr>
            <w:tcW w:w="850" w:type="dxa"/>
            <w:shd w:val="clear" w:color="auto" w:fill="auto"/>
          </w:tcPr>
          <w:p w:rsidR="002B4C75" w:rsidRPr="0044143F" w:rsidRDefault="002B4C75" w:rsidP="00484888">
            <w:pPr>
              <w:shd w:val="clear" w:color="auto" w:fill="FFFFFF"/>
              <w:rPr>
                <w:rFonts w:ascii="Times New Roman" w:hAnsi="Times New Roman"/>
                <w:sz w:val="20"/>
                <w:szCs w:val="20"/>
              </w:rPr>
            </w:pPr>
          </w:p>
        </w:tc>
        <w:tc>
          <w:tcPr>
            <w:tcW w:w="1576" w:type="dxa"/>
            <w:shd w:val="clear" w:color="auto" w:fill="auto"/>
          </w:tcPr>
          <w:p w:rsidR="002B4C75" w:rsidRPr="0044143F" w:rsidRDefault="002B4C75" w:rsidP="00484888">
            <w:pPr>
              <w:shd w:val="clear" w:color="auto" w:fill="FFFFFF"/>
              <w:rPr>
                <w:rFonts w:ascii="Times New Roman" w:hAnsi="Times New Roman"/>
                <w:sz w:val="20"/>
                <w:szCs w:val="20"/>
              </w:rPr>
            </w:pPr>
            <w:r>
              <w:rPr>
                <w:rFonts w:ascii="Times New Roman" w:hAnsi="Times New Roman"/>
                <w:sz w:val="20"/>
                <w:szCs w:val="20"/>
              </w:rPr>
              <w:t>Комбинированные</w:t>
            </w:r>
          </w:p>
        </w:tc>
        <w:tc>
          <w:tcPr>
            <w:tcW w:w="3131" w:type="dxa"/>
            <w:gridSpan w:val="2"/>
            <w:shd w:val="clear" w:color="auto" w:fill="auto"/>
          </w:tcPr>
          <w:p w:rsidR="002B4C75" w:rsidRPr="0044143F" w:rsidRDefault="002B4C75" w:rsidP="00484888">
            <w:pPr>
              <w:shd w:val="clear" w:color="auto" w:fill="FFFFFF"/>
              <w:rPr>
                <w:rFonts w:ascii="Times New Roman" w:hAnsi="Times New Roman"/>
                <w:sz w:val="20"/>
                <w:szCs w:val="20"/>
              </w:rPr>
            </w:pPr>
          </w:p>
        </w:tc>
        <w:tc>
          <w:tcPr>
            <w:tcW w:w="4112" w:type="dxa"/>
            <w:gridSpan w:val="2"/>
            <w:shd w:val="clear" w:color="auto" w:fill="auto"/>
          </w:tcPr>
          <w:p w:rsidR="002B4C75" w:rsidRPr="0044143F" w:rsidRDefault="002B4C75" w:rsidP="00484888">
            <w:pPr>
              <w:shd w:val="clear" w:color="auto" w:fill="FFFFFF"/>
              <w:rPr>
                <w:rFonts w:ascii="Times New Roman" w:hAnsi="Times New Roman"/>
                <w:sz w:val="20"/>
                <w:szCs w:val="20"/>
              </w:rPr>
            </w:pPr>
          </w:p>
        </w:tc>
        <w:tc>
          <w:tcPr>
            <w:tcW w:w="1001" w:type="dxa"/>
            <w:gridSpan w:val="3"/>
            <w:shd w:val="clear" w:color="auto" w:fill="auto"/>
          </w:tcPr>
          <w:p w:rsidR="002B4C75" w:rsidRPr="0044143F" w:rsidRDefault="002B4C75" w:rsidP="00484888">
            <w:pPr>
              <w:shd w:val="clear" w:color="auto" w:fill="FFFFFF"/>
              <w:rPr>
                <w:rFonts w:ascii="Times New Roman" w:hAnsi="Times New Roman"/>
                <w:sz w:val="20"/>
                <w:szCs w:val="20"/>
              </w:rPr>
            </w:pPr>
          </w:p>
        </w:tc>
        <w:tc>
          <w:tcPr>
            <w:tcW w:w="715" w:type="dxa"/>
            <w:gridSpan w:val="2"/>
            <w:shd w:val="clear" w:color="auto" w:fill="auto"/>
          </w:tcPr>
          <w:p w:rsidR="002B4C75" w:rsidRPr="0044143F" w:rsidRDefault="002B4C75" w:rsidP="00484888">
            <w:pPr>
              <w:shd w:val="clear" w:color="auto" w:fill="FFFFFF"/>
              <w:rPr>
                <w:rFonts w:ascii="Times New Roman" w:hAnsi="Times New Roman"/>
                <w:sz w:val="20"/>
                <w:szCs w:val="20"/>
              </w:rPr>
            </w:pPr>
          </w:p>
        </w:tc>
        <w:tc>
          <w:tcPr>
            <w:tcW w:w="713" w:type="dxa"/>
            <w:gridSpan w:val="2"/>
            <w:shd w:val="clear" w:color="auto" w:fill="auto"/>
          </w:tcPr>
          <w:p w:rsidR="002B4C75" w:rsidRPr="0044143F" w:rsidRDefault="002B4C75" w:rsidP="00484888">
            <w:pPr>
              <w:shd w:val="clear" w:color="auto" w:fill="FFFFFF"/>
              <w:rPr>
                <w:rFonts w:ascii="Times New Roman" w:hAnsi="Times New Roman"/>
                <w:sz w:val="20"/>
                <w:szCs w:val="20"/>
              </w:rPr>
            </w:pPr>
          </w:p>
        </w:tc>
      </w:tr>
    </w:tbl>
    <w:p w:rsidR="0044143F" w:rsidRPr="0044143F" w:rsidRDefault="0044143F" w:rsidP="0044143F">
      <w:pPr>
        <w:pStyle w:val="a7"/>
        <w:shd w:val="clear" w:color="auto" w:fill="FFFFFF"/>
        <w:ind w:left="1429"/>
        <w:jc w:val="center"/>
        <w:rPr>
          <w:rFonts w:ascii="Times New Roman" w:hAnsi="Times New Roman"/>
          <w:b/>
          <w:sz w:val="28"/>
          <w:szCs w:val="28"/>
        </w:rPr>
      </w:pPr>
    </w:p>
    <w:p w:rsidR="0044143F" w:rsidRPr="0044143F" w:rsidRDefault="0044143F" w:rsidP="00C40B1F">
      <w:pPr>
        <w:pStyle w:val="a7"/>
        <w:shd w:val="clear" w:color="auto" w:fill="FFFFFF"/>
        <w:ind w:left="1429"/>
        <w:jc w:val="center"/>
        <w:rPr>
          <w:rFonts w:ascii="Times New Roman" w:hAnsi="Times New Roman"/>
        </w:rPr>
      </w:pPr>
      <w:r w:rsidRPr="0044143F">
        <w:rPr>
          <w:rFonts w:ascii="Times New Roman" w:hAnsi="Times New Roman"/>
          <w:b/>
          <w:sz w:val="28"/>
          <w:szCs w:val="28"/>
        </w:rPr>
        <w:t xml:space="preserve">  </w:t>
      </w:r>
    </w:p>
    <w:p w:rsidR="0044143F" w:rsidRPr="0044143F" w:rsidRDefault="0044143F" w:rsidP="0044143F">
      <w:pPr>
        <w:pStyle w:val="a7"/>
        <w:shd w:val="clear" w:color="auto" w:fill="FFFFFF"/>
        <w:ind w:left="1429"/>
        <w:jc w:val="center"/>
        <w:rPr>
          <w:rFonts w:ascii="Times New Roman" w:hAnsi="Times New Roman"/>
          <w:b/>
          <w:sz w:val="28"/>
          <w:szCs w:val="28"/>
        </w:rPr>
      </w:pPr>
      <w:r w:rsidRPr="0044143F">
        <w:rPr>
          <w:rFonts w:ascii="Times New Roman" w:hAnsi="Times New Roman"/>
          <w:b/>
          <w:sz w:val="28"/>
          <w:szCs w:val="28"/>
        </w:rPr>
        <w:t>Учебно-тематический план</w:t>
      </w:r>
      <w:r w:rsidR="00C40B1F">
        <w:rPr>
          <w:rFonts w:ascii="Times New Roman" w:hAnsi="Times New Roman"/>
          <w:b/>
          <w:sz w:val="28"/>
          <w:szCs w:val="28"/>
        </w:rPr>
        <w:t xml:space="preserve"> 6 - а</w:t>
      </w:r>
    </w:p>
    <w:p w:rsidR="0044143F" w:rsidRPr="0044143F" w:rsidRDefault="0044143F" w:rsidP="0044143F">
      <w:pPr>
        <w:shd w:val="clear" w:color="auto" w:fill="FFFFFF"/>
        <w:jc w:val="both"/>
        <w:rPr>
          <w:rFonts w:ascii="Times New Roman" w:hAnsi="Times New Roman"/>
          <w:b/>
          <w:sz w:val="28"/>
          <w:szCs w:val="28"/>
        </w:rPr>
      </w:pPr>
    </w:p>
    <w:tbl>
      <w:tblPr>
        <w:tblW w:w="9639"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64"/>
        <w:gridCol w:w="1731"/>
        <w:gridCol w:w="27"/>
        <w:gridCol w:w="1674"/>
        <w:gridCol w:w="84"/>
        <w:gridCol w:w="1759"/>
      </w:tblGrid>
      <w:tr w:rsidR="0044143F" w:rsidRPr="0044143F" w:rsidTr="00484888">
        <w:trPr>
          <w:trHeight w:val="536"/>
          <w:jc w:val="center"/>
        </w:trPr>
        <w:tc>
          <w:tcPr>
            <w:tcW w:w="4364" w:type="dxa"/>
            <w:shd w:val="clear" w:color="auto" w:fill="auto"/>
          </w:tcPr>
          <w:p w:rsidR="0044143F" w:rsidRPr="0044143F" w:rsidRDefault="0044143F" w:rsidP="00484888">
            <w:pPr>
              <w:shd w:val="clear" w:color="auto" w:fill="FFFFFF"/>
              <w:jc w:val="both"/>
              <w:rPr>
                <w:rFonts w:ascii="Times New Roman" w:hAnsi="Times New Roman"/>
                <w:b/>
                <w:sz w:val="20"/>
                <w:szCs w:val="20"/>
              </w:rPr>
            </w:pPr>
            <w:r w:rsidRPr="0044143F">
              <w:rPr>
                <w:rFonts w:ascii="Times New Roman" w:hAnsi="Times New Roman"/>
                <w:b/>
                <w:sz w:val="20"/>
                <w:szCs w:val="20"/>
              </w:rPr>
              <w:lastRenderedPageBreak/>
              <w:t xml:space="preserve">   Содержание</w:t>
            </w:r>
          </w:p>
        </w:tc>
        <w:tc>
          <w:tcPr>
            <w:tcW w:w="1731" w:type="dxa"/>
            <w:shd w:val="clear" w:color="auto" w:fill="auto"/>
          </w:tcPr>
          <w:p w:rsidR="0044143F" w:rsidRPr="0044143F" w:rsidRDefault="0044143F" w:rsidP="00484888">
            <w:pPr>
              <w:shd w:val="clear" w:color="auto" w:fill="FFFFFF"/>
              <w:jc w:val="both"/>
              <w:rPr>
                <w:rFonts w:ascii="Times New Roman" w:hAnsi="Times New Roman"/>
                <w:b/>
                <w:sz w:val="20"/>
                <w:szCs w:val="20"/>
              </w:rPr>
            </w:pPr>
            <w:r w:rsidRPr="0044143F">
              <w:rPr>
                <w:rFonts w:ascii="Times New Roman" w:hAnsi="Times New Roman"/>
                <w:b/>
                <w:sz w:val="20"/>
                <w:szCs w:val="20"/>
              </w:rPr>
              <w:t>Количество</w:t>
            </w:r>
          </w:p>
          <w:p w:rsidR="0044143F" w:rsidRPr="0044143F" w:rsidRDefault="0044143F" w:rsidP="00484888">
            <w:pPr>
              <w:shd w:val="clear" w:color="auto" w:fill="FFFFFF"/>
              <w:jc w:val="both"/>
              <w:rPr>
                <w:rFonts w:ascii="Times New Roman" w:hAnsi="Times New Roman"/>
                <w:b/>
                <w:sz w:val="20"/>
                <w:szCs w:val="20"/>
              </w:rPr>
            </w:pPr>
            <w:r w:rsidRPr="0044143F">
              <w:rPr>
                <w:rFonts w:ascii="Times New Roman" w:hAnsi="Times New Roman"/>
                <w:b/>
                <w:sz w:val="20"/>
                <w:szCs w:val="20"/>
              </w:rPr>
              <w:t xml:space="preserve">   часов</w:t>
            </w:r>
          </w:p>
        </w:tc>
        <w:tc>
          <w:tcPr>
            <w:tcW w:w="1701" w:type="dxa"/>
            <w:gridSpan w:val="2"/>
            <w:shd w:val="clear" w:color="auto" w:fill="auto"/>
          </w:tcPr>
          <w:p w:rsidR="0044143F" w:rsidRPr="0044143F" w:rsidRDefault="0044143F" w:rsidP="00484888">
            <w:pPr>
              <w:shd w:val="clear" w:color="auto" w:fill="FFFFFF"/>
              <w:jc w:val="both"/>
              <w:rPr>
                <w:rFonts w:ascii="Times New Roman" w:hAnsi="Times New Roman"/>
                <w:b/>
                <w:sz w:val="20"/>
                <w:szCs w:val="20"/>
              </w:rPr>
            </w:pPr>
            <w:r w:rsidRPr="0044143F">
              <w:rPr>
                <w:rFonts w:ascii="Times New Roman" w:hAnsi="Times New Roman"/>
                <w:b/>
                <w:sz w:val="20"/>
                <w:szCs w:val="20"/>
              </w:rPr>
              <w:t>Развитие</w:t>
            </w:r>
          </w:p>
          <w:p w:rsidR="0044143F" w:rsidRPr="0044143F" w:rsidRDefault="0044143F" w:rsidP="00484888">
            <w:pPr>
              <w:shd w:val="clear" w:color="auto" w:fill="FFFFFF"/>
              <w:jc w:val="both"/>
              <w:rPr>
                <w:rFonts w:ascii="Times New Roman" w:hAnsi="Times New Roman"/>
                <w:b/>
                <w:sz w:val="20"/>
                <w:szCs w:val="20"/>
              </w:rPr>
            </w:pPr>
            <w:r w:rsidRPr="0044143F">
              <w:rPr>
                <w:rFonts w:ascii="Times New Roman" w:hAnsi="Times New Roman"/>
                <w:b/>
                <w:sz w:val="20"/>
                <w:szCs w:val="20"/>
              </w:rPr>
              <w:t>речи</w:t>
            </w:r>
          </w:p>
        </w:tc>
        <w:tc>
          <w:tcPr>
            <w:tcW w:w="1843" w:type="dxa"/>
            <w:gridSpan w:val="2"/>
            <w:shd w:val="clear" w:color="auto" w:fill="auto"/>
          </w:tcPr>
          <w:p w:rsidR="0044143F" w:rsidRPr="0044143F" w:rsidRDefault="0044143F" w:rsidP="00484888">
            <w:pPr>
              <w:shd w:val="clear" w:color="auto" w:fill="FFFFFF"/>
              <w:jc w:val="both"/>
              <w:rPr>
                <w:rFonts w:ascii="Times New Roman" w:hAnsi="Times New Roman"/>
                <w:b/>
                <w:sz w:val="20"/>
                <w:szCs w:val="20"/>
              </w:rPr>
            </w:pPr>
            <w:r w:rsidRPr="0044143F">
              <w:rPr>
                <w:rFonts w:ascii="Times New Roman" w:hAnsi="Times New Roman"/>
                <w:b/>
                <w:sz w:val="20"/>
                <w:szCs w:val="20"/>
              </w:rPr>
              <w:t>Контрольные работы</w:t>
            </w:r>
          </w:p>
        </w:tc>
      </w:tr>
      <w:tr w:rsidR="0044143F" w:rsidRPr="0044143F" w:rsidTr="00484888">
        <w:trPr>
          <w:trHeight w:val="329"/>
          <w:jc w:val="center"/>
        </w:trPr>
        <w:tc>
          <w:tcPr>
            <w:tcW w:w="4364" w:type="dxa"/>
            <w:shd w:val="clear" w:color="auto" w:fill="auto"/>
          </w:tcPr>
          <w:p w:rsidR="0044143F" w:rsidRPr="0044143F" w:rsidRDefault="0044143F" w:rsidP="00484888">
            <w:pPr>
              <w:shd w:val="clear" w:color="auto" w:fill="FFFFFF"/>
              <w:rPr>
                <w:rFonts w:ascii="Times New Roman" w:hAnsi="Times New Roman"/>
                <w:b/>
                <w:sz w:val="20"/>
                <w:szCs w:val="20"/>
              </w:rPr>
            </w:pPr>
            <w:r w:rsidRPr="0044143F">
              <w:rPr>
                <w:rFonts w:ascii="Times New Roman" w:hAnsi="Times New Roman"/>
                <w:b/>
                <w:sz w:val="20"/>
                <w:szCs w:val="20"/>
              </w:rPr>
              <w:t xml:space="preserve">Язык. Речь. Общение </w:t>
            </w:r>
          </w:p>
        </w:tc>
        <w:tc>
          <w:tcPr>
            <w:tcW w:w="1758" w:type="dxa"/>
            <w:gridSpan w:val="2"/>
            <w:shd w:val="clear" w:color="auto" w:fill="auto"/>
          </w:tcPr>
          <w:p w:rsidR="0044143F" w:rsidRPr="0044143F" w:rsidRDefault="0044143F" w:rsidP="00484888">
            <w:pPr>
              <w:shd w:val="clear" w:color="auto" w:fill="FFFFFF"/>
              <w:jc w:val="both"/>
              <w:rPr>
                <w:rFonts w:ascii="Times New Roman" w:hAnsi="Times New Roman"/>
                <w:sz w:val="20"/>
                <w:szCs w:val="20"/>
                <w:lang w:val="en-US"/>
              </w:rPr>
            </w:pPr>
            <w:r w:rsidRPr="0044143F">
              <w:rPr>
                <w:rFonts w:ascii="Times New Roman" w:hAnsi="Times New Roman"/>
                <w:sz w:val="20"/>
                <w:szCs w:val="20"/>
                <w:lang w:val="en-US"/>
              </w:rPr>
              <w:t>3</w:t>
            </w:r>
          </w:p>
        </w:tc>
        <w:tc>
          <w:tcPr>
            <w:tcW w:w="1758" w:type="dxa"/>
            <w:gridSpan w:val="2"/>
            <w:shd w:val="clear" w:color="auto" w:fill="auto"/>
          </w:tcPr>
          <w:p w:rsidR="0044143F" w:rsidRPr="0044143F" w:rsidRDefault="0044143F" w:rsidP="00484888">
            <w:pPr>
              <w:shd w:val="clear" w:color="auto" w:fill="FFFFFF"/>
              <w:jc w:val="both"/>
              <w:rPr>
                <w:rFonts w:ascii="Times New Roman" w:hAnsi="Times New Roman"/>
                <w:sz w:val="20"/>
                <w:szCs w:val="20"/>
              </w:rPr>
            </w:pPr>
            <w:r w:rsidRPr="0044143F">
              <w:rPr>
                <w:rFonts w:ascii="Times New Roman" w:hAnsi="Times New Roman"/>
                <w:sz w:val="20"/>
                <w:szCs w:val="20"/>
              </w:rPr>
              <w:t>2</w:t>
            </w:r>
          </w:p>
        </w:tc>
        <w:tc>
          <w:tcPr>
            <w:tcW w:w="1759" w:type="dxa"/>
            <w:shd w:val="clear" w:color="auto" w:fill="auto"/>
          </w:tcPr>
          <w:p w:rsidR="0044143F" w:rsidRPr="0044143F" w:rsidRDefault="0044143F" w:rsidP="00484888">
            <w:pPr>
              <w:shd w:val="clear" w:color="auto" w:fill="FFFFFF"/>
              <w:jc w:val="both"/>
              <w:rPr>
                <w:rFonts w:ascii="Times New Roman" w:hAnsi="Times New Roman"/>
                <w:sz w:val="20"/>
                <w:szCs w:val="20"/>
              </w:rPr>
            </w:pPr>
            <w:r w:rsidRPr="0044143F">
              <w:rPr>
                <w:rFonts w:ascii="Times New Roman" w:hAnsi="Times New Roman"/>
                <w:sz w:val="20"/>
                <w:szCs w:val="20"/>
              </w:rPr>
              <w:t>-</w:t>
            </w:r>
          </w:p>
        </w:tc>
      </w:tr>
      <w:tr w:rsidR="0044143F" w:rsidRPr="0044143F" w:rsidTr="00484888">
        <w:trPr>
          <w:trHeight w:val="277"/>
          <w:jc w:val="center"/>
        </w:trPr>
        <w:tc>
          <w:tcPr>
            <w:tcW w:w="4364" w:type="dxa"/>
            <w:shd w:val="clear" w:color="auto" w:fill="auto"/>
          </w:tcPr>
          <w:p w:rsidR="0044143F" w:rsidRPr="0044143F" w:rsidRDefault="0044143F" w:rsidP="00484888">
            <w:pPr>
              <w:shd w:val="clear" w:color="auto" w:fill="FFFFFF"/>
              <w:jc w:val="both"/>
              <w:rPr>
                <w:rFonts w:ascii="Times New Roman" w:hAnsi="Times New Roman"/>
                <w:b/>
                <w:sz w:val="20"/>
                <w:szCs w:val="20"/>
              </w:rPr>
            </w:pPr>
            <w:r w:rsidRPr="0044143F">
              <w:rPr>
                <w:rFonts w:ascii="Times New Roman" w:hAnsi="Times New Roman"/>
                <w:b/>
                <w:sz w:val="20"/>
                <w:szCs w:val="20"/>
              </w:rPr>
              <w:t xml:space="preserve">Повторение изученного в </w:t>
            </w:r>
            <w:r w:rsidRPr="0044143F">
              <w:rPr>
                <w:rFonts w:ascii="Times New Roman" w:hAnsi="Times New Roman"/>
                <w:b/>
                <w:sz w:val="20"/>
                <w:szCs w:val="20"/>
                <w:lang w:val="en-US"/>
              </w:rPr>
              <w:t>V</w:t>
            </w:r>
            <w:r w:rsidRPr="0044143F">
              <w:rPr>
                <w:rFonts w:ascii="Times New Roman" w:hAnsi="Times New Roman"/>
                <w:b/>
                <w:sz w:val="20"/>
                <w:szCs w:val="20"/>
              </w:rPr>
              <w:t xml:space="preserve"> классе</w:t>
            </w:r>
          </w:p>
        </w:tc>
        <w:tc>
          <w:tcPr>
            <w:tcW w:w="1758" w:type="dxa"/>
            <w:gridSpan w:val="2"/>
            <w:shd w:val="clear" w:color="auto" w:fill="auto"/>
          </w:tcPr>
          <w:p w:rsidR="0044143F" w:rsidRPr="0044143F" w:rsidRDefault="0044143F" w:rsidP="00484888">
            <w:pPr>
              <w:shd w:val="clear" w:color="auto" w:fill="FFFFFF"/>
              <w:jc w:val="both"/>
              <w:rPr>
                <w:rFonts w:ascii="Times New Roman" w:hAnsi="Times New Roman"/>
                <w:sz w:val="20"/>
                <w:szCs w:val="20"/>
                <w:lang w:val="en-US"/>
              </w:rPr>
            </w:pPr>
            <w:r w:rsidRPr="0044143F">
              <w:rPr>
                <w:rFonts w:ascii="Times New Roman" w:hAnsi="Times New Roman"/>
                <w:sz w:val="20"/>
                <w:szCs w:val="20"/>
              </w:rPr>
              <w:t>1</w:t>
            </w:r>
            <w:r w:rsidRPr="0044143F">
              <w:rPr>
                <w:rFonts w:ascii="Times New Roman" w:hAnsi="Times New Roman"/>
                <w:sz w:val="20"/>
                <w:szCs w:val="20"/>
                <w:lang w:val="en-US"/>
              </w:rPr>
              <w:t>3</w:t>
            </w:r>
          </w:p>
        </w:tc>
        <w:tc>
          <w:tcPr>
            <w:tcW w:w="1758" w:type="dxa"/>
            <w:gridSpan w:val="2"/>
            <w:shd w:val="clear" w:color="auto" w:fill="auto"/>
          </w:tcPr>
          <w:p w:rsidR="0044143F" w:rsidRPr="0044143F" w:rsidRDefault="0044143F" w:rsidP="00484888">
            <w:pPr>
              <w:shd w:val="clear" w:color="auto" w:fill="FFFFFF"/>
              <w:jc w:val="both"/>
              <w:rPr>
                <w:rFonts w:ascii="Times New Roman" w:hAnsi="Times New Roman"/>
                <w:sz w:val="20"/>
                <w:szCs w:val="20"/>
              </w:rPr>
            </w:pPr>
            <w:r w:rsidRPr="0044143F">
              <w:rPr>
                <w:rFonts w:ascii="Times New Roman" w:hAnsi="Times New Roman"/>
                <w:sz w:val="20"/>
                <w:szCs w:val="20"/>
              </w:rPr>
              <w:t>1</w:t>
            </w:r>
          </w:p>
        </w:tc>
        <w:tc>
          <w:tcPr>
            <w:tcW w:w="1759" w:type="dxa"/>
            <w:shd w:val="clear" w:color="auto" w:fill="auto"/>
          </w:tcPr>
          <w:p w:rsidR="0044143F" w:rsidRPr="0044143F" w:rsidRDefault="0044143F" w:rsidP="00484888">
            <w:pPr>
              <w:shd w:val="clear" w:color="auto" w:fill="FFFFFF"/>
              <w:jc w:val="both"/>
              <w:rPr>
                <w:rFonts w:ascii="Times New Roman" w:hAnsi="Times New Roman"/>
                <w:sz w:val="20"/>
                <w:szCs w:val="20"/>
              </w:rPr>
            </w:pPr>
            <w:r w:rsidRPr="0044143F">
              <w:rPr>
                <w:rFonts w:ascii="Times New Roman" w:hAnsi="Times New Roman"/>
                <w:sz w:val="20"/>
                <w:szCs w:val="20"/>
              </w:rPr>
              <w:t>1</w:t>
            </w:r>
          </w:p>
        </w:tc>
      </w:tr>
      <w:tr w:rsidR="0044143F" w:rsidRPr="0044143F" w:rsidTr="00484888">
        <w:trPr>
          <w:trHeight w:val="267"/>
          <w:jc w:val="center"/>
        </w:trPr>
        <w:tc>
          <w:tcPr>
            <w:tcW w:w="4364" w:type="dxa"/>
            <w:shd w:val="clear" w:color="auto" w:fill="auto"/>
          </w:tcPr>
          <w:p w:rsidR="0044143F" w:rsidRPr="0044143F" w:rsidRDefault="0044143F" w:rsidP="00484888">
            <w:pPr>
              <w:shd w:val="clear" w:color="auto" w:fill="FFFFFF"/>
              <w:rPr>
                <w:rFonts w:ascii="Times New Roman" w:hAnsi="Times New Roman"/>
                <w:b/>
                <w:sz w:val="20"/>
                <w:szCs w:val="20"/>
                <w:lang w:val="en-US"/>
              </w:rPr>
            </w:pPr>
            <w:r w:rsidRPr="0044143F">
              <w:rPr>
                <w:rFonts w:ascii="Times New Roman" w:hAnsi="Times New Roman"/>
                <w:b/>
                <w:sz w:val="20"/>
                <w:szCs w:val="20"/>
              </w:rPr>
              <w:t xml:space="preserve">Текст </w:t>
            </w:r>
          </w:p>
        </w:tc>
        <w:tc>
          <w:tcPr>
            <w:tcW w:w="1758" w:type="dxa"/>
            <w:gridSpan w:val="2"/>
            <w:shd w:val="clear" w:color="auto" w:fill="auto"/>
          </w:tcPr>
          <w:p w:rsidR="0044143F" w:rsidRPr="0044143F" w:rsidRDefault="0044143F" w:rsidP="00484888">
            <w:pPr>
              <w:shd w:val="clear" w:color="auto" w:fill="FFFFFF"/>
              <w:jc w:val="both"/>
              <w:rPr>
                <w:rFonts w:ascii="Times New Roman" w:hAnsi="Times New Roman"/>
                <w:sz w:val="20"/>
                <w:szCs w:val="20"/>
              </w:rPr>
            </w:pPr>
            <w:r w:rsidRPr="0044143F">
              <w:rPr>
                <w:rFonts w:ascii="Times New Roman" w:hAnsi="Times New Roman"/>
                <w:sz w:val="20"/>
                <w:szCs w:val="20"/>
              </w:rPr>
              <w:t>10</w:t>
            </w:r>
          </w:p>
        </w:tc>
        <w:tc>
          <w:tcPr>
            <w:tcW w:w="1758" w:type="dxa"/>
            <w:gridSpan w:val="2"/>
            <w:shd w:val="clear" w:color="auto" w:fill="auto"/>
          </w:tcPr>
          <w:p w:rsidR="0044143F" w:rsidRPr="0044143F" w:rsidRDefault="0044143F" w:rsidP="00484888">
            <w:pPr>
              <w:shd w:val="clear" w:color="auto" w:fill="FFFFFF"/>
              <w:jc w:val="both"/>
              <w:rPr>
                <w:rFonts w:ascii="Times New Roman" w:hAnsi="Times New Roman"/>
                <w:sz w:val="20"/>
                <w:szCs w:val="20"/>
              </w:rPr>
            </w:pPr>
            <w:r w:rsidRPr="0044143F">
              <w:rPr>
                <w:rFonts w:ascii="Times New Roman" w:hAnsi="Times New Roman"/>
                <w:sz w:val="20"/>
                <w:szCs w:val="20"/>
              </w:rPr>
              <w:t>2</w:t>
            </w:r>
          </w:p>
        </w:tc>
        <w:tc>
          <w:tcPr>
            <w:tcW w:w="1759" w:type="dxa"/>
            <w:shd w:val="clear" w:color="auto" w:fill="auto"/>
          </w:tcPr>
          <w:p w:rsidR="0044143F" w:rsidRPr="0044143F" w:rsidRDefault="0044143F" w:rsidP="00484888">
            <w:pPr>
              <w:shd w:val="clear" w:color="auto" w:fill="FFFFFF"/>
              <w:jc w:val="both"/>
              <w:rPr>
                <w:rFonts w:ascii="Times New Roman" w:hAnsi="Times New Roman"/>
                <w:sz w:val="20"/>
                <w:szCs w:val="20"/>
              </w:rPr>
            </w:pPr>
            <w:r w:rsidRPr="0044143F">
              <w:rPr>
                <w:rFonts w:ascii="Times New Roman" w:hAnsi="Times New Roman"/>
                <w:sz w:val="20"/>
                <w:szCs w:val="20"/>
              </w:rPr>
              <w:t>1</w:t>
            </w:r>
          </w:p>
        </w:tc>
      </w:tr>
      <w:tr w:rsidR="0044143F" w:rsidRPr="0044143F" w:rsidTr="00484888">
        <w:trPr>
          <w:trHeight w:val="271"/>
          <w:jc w:val="center"/>
        </w:trPr>
        <w:tc>
          <w:tcPr>
            <w:tcW w:w="4364" w:type="dxa"/>
            <w:shd w:val="clear" w:color="auto" w:fill="auto"/>
          </w:tcPr>
          <w:p w:rsidR="0044143F" w:rsidRPr="0044143F" w:rsidRDefault="0044143F" w:rsidP="00484888">
            <w:pPr>
              <w:shd w:val="clear" w:color="auto" w:fill="FFFFFF"/>
              <w:jc w:val="both"/>
              <w:rPr>
                <w:rFonts w:ascii="Times New Roman" w:hAnsi="Times New Roman"/>
                <w:b/>
                <w:sz w:val="20"/>
                <w:szCs w:val="20"/>
              </w:rPr>
            </w:pPr>
            <w:r w:rsidRPr="0044143F">
              <w:rPr>
                <w:rFonts w:ascii="Times New Roman" w:hAnsi="Times New Roman"/>
                <w:b/>
                <w:sz w:val="20"/>
                <w:szCs w:val="20"/>
              </w:rPr>
              <w:t>Лексика. Культура речи</w:t>
            </w:r>
          </w:p>
        </w:tc>
        <w:tc>
          <w:tcPr>
            <w:tcW w:w="1758" w:type="dxa"/>
            <w:gridSpan w:val="2"/>
            <w:shd w:val="clear" w:color="auto" w:fill="auto"/>
          </w:tcPr>
          <w:p w:rsidR="0044143F" w:rsidRPr="0044143F" w:rsidRDefault="0044143F" w:rsidP="00484888">
            <w:pPr>
              <w:shd w:val="clear" w:color="auto" w:fill="FFFFFF"/>
              <w:jc w:val="both"/>
              <w:rPr>
                <w:rFonts w:ascii="Times New Roman" w:hAnsi="Times New Roman"/>
                <w:sz w:val="20"/>
                <w:szCs w:val="20"/>
              </w:rPr>
            </w:pPr>
            <w:r w:rsidRPr="0044143F">
              <w:rPr>
                <w:rFonts w:ascii="Times New Roman" w:hAnsi="Times New Roman"/>
                <w:sz w:val="20"/>
                <w:szCs w:val="20"/>
              </w:rPr>
              <w:t>14</w:t>
            </w:r>
          </w:p>
        </w:tc>
        <w:tc>
          <w:tcPr>
            <w:tcW w:w="1758" w:type="dxa"/>
            <w:gridSpan w:val="2"/>
            <w:shd w:val="clear" w:color="auto" w:fill="auto"/>
          </w:tcPr>
          <w:p w:rsidR="0044143F" w:rsidRPr="0044143F" w:rsidRDefault="0044143F" w:rsidP="00484888">
            <w:pPr>
              <w:shd w:val="clear" w:color="auto" w:fill="FFFFFF"/>
              <w:jc w:val="both"/>
              <w:rPr>
                <w:rFonts w:ascii="Times New Roman" w:hAnsi="Times New Roman"/>
                <w:sz w:val="20"/>
                <w:szCs w:val="20"/>
              </w:rPr>
            </w:pPr>
            <w:r w:rsidRPr="0044143F">
              <w:rPr>
                <w:rFonts w:ascii="Times New Roman" w:hAnsi="Times New Roman"/>
                <w:sz w:val="20"/>
                <w:szCs w:val="20"/>
              </w:rPr>
              <w:t>4</w:t>
            </w:r>
          </w:p>
        </w:tc>
        <w:tc>
          <w:tcPr>
            <w:tcW w:w="1759" w:type="dxa"/>
            <w:shd w:val="clear" w:color="auto" w:fill="auto"/>
          </w:tcPr>
          <w:p w:rsidR="0044143F" w:rsidRPr="0044143F" w:rsidRDefault="0044143F" w:rsidP="00484888">
            <w:pPr>
              <w:shd w:val="clear" w:color="auto" w:fill="FFFFFF"/>
              <w:jc w:val="both"/>
              <w:rPr>
                <w:rFonts w:ascii="Times New Roman" w:hAnsi="Times New Roman"/>
                <w:sz w:val="20"/>
                <w:szCs w:val="20"/>
              </w:rPr>
            </w:pPr>
            <w:r w:rsidRPr="0044143F">
              <w:rPr>
                <w:rFonts w:ascii="Times New Roman" w:hAnsi="Times New Roman"/>
                <w:sz w:val="20"/>
                <w:szCs w:val="20"/>
              </w:rPr>
              <w:t>1</w:t>
            </w:r>
          </w:p>
        </w:tc>
      </w:tr>
      <w:tr w:rsidR="0044143F" w:rsidRPr="0044143F" w:rsidTr="00484888">
        <w:trPr>
          <w:trHeight w:val="289"/>
          <w:jc w:val="center"/>
        </w:trPr>
        <w:tc>
          <w:tcPr>
            <w:tcW w:w="4364" w:type="dxa"/>
            <w:shd w:val="clear" w:color="auto" w:fill="auto"/>
          </w:tcPr>
          <w:p w:rsidR="0044143F" w:rsidRPr="0044143F" w:rsidRDefault="0044143F" w:rsidP="00484888">
            <w:pPr>
              <w:shd w:val="clear" w:color="auto" w:fill="FFFFFF"/>
              <w:jc w:val="both"/>
              <w:rPr>
                <w:rFonts w:ascii="Times New Roman" w:hAnsi="Times New Roman"/>
                <w:b/>
                <w:sz w:val="20"/>
                <w:szCs w:val="20"/>
              </w:rPr>
            </w:pPr>
            <w:r w:rsidRPr="0044143F">
              <w:rPr>
                <w:rFonts w:ascii="Times New Roman" w:hAnsi="Times New Roman"/>
                <w:b/>
                <w:sz w:val="20"/>
                <w:szCs w:val="20"/>
              </w:rPr>
              <w:t>Фразеология. Культура речи</w:t>
            </w:r>
          </w:p>
        </w:tc>
        <w:tc>
          <w:tcPr>
            <w:tcW w:w="1758" w:type="dxa"/>
            <w:gridSpan w:val="2"/>
            <w:shd w:val="clear" w:color="auto" w:fill="auto"/>
          </w:tcPr>
          <w:p w:rsidR="0044143F" w:rsidRPr="0044143F" w:rsidRDefault="0044143F" w:rsidP="00484888">
            <w:pPr>
              <w:shd w:val="clear" w:color="auto" w:fill="FFFFFF"/>
              <w:jc w:val="both"/>
              <w:rPr>
                <w:rFonts w:ascii="Times New Roman" w:hAnsi="Times New Roman"/>
                <w:sz w:val="20"/>
                <w:szCs w:val="20"/>
              </w:rPr>
            </w:pPr>
            <w:r w:rsidRPr="0044143F">
              <w:rPr>
                <w:rFonts w:ascii="Times New Roman" w:hAnsi="Times New Roman"/>
                <w:sz w:val="20"/>
                <w:szCs w:val="20"/>
              </w:rPr>
              <w:t>3</w:t>
            </w:r>
          </w:p>
        </w:tc>
        <w:tc>
          <w:tcPr>
            <w:tcW w:w="1758" w:type="dxa"/>
            <w:gridSpan w:val="2"/>
            <w:shd w:val="clear" w:color="auto" w:fill="auto"/>
          </w:tcPr>
          <w:p w:rsidR="0044143F" w:rsidRPr="0044143F" w:rsidRDefault="0044143F" w:rsidP="00484888">
            <w:pPr>
              <w:shd w:val="clear" w:color="auto" w:fill="FFFFFF"/>
              <w:jc w:val="both"/>
              <w:rPr>
                <w:rFonts w:ascii="Times New Roman" w:hAnsi="Times New Roman"/>
                <w:sz w:val="20"/>
                <w:szCs w:val="20"/>
              </w:rPr>
            </w:pPr>
            <w:r w:rsidRPr="0044143F">
              <w:rPr>
                <w:rFonts w:ascii="Times New Roman" w:hAnsi="Times New Roman"/>
                <w:sz w:val="20"/>
                <w:szCs w:val="20"/>
              </w:rPr>
              <w:t>-</w:t>
            </w:r>
          </w:p>
        </w:tc>
        <w:tc>
          <w:tcPr>
            <w:tcW w:w="1759" w:type="dxa"/>
            <w:shd w:val="clear" w:color="auto" w:fill="auto"/>
          </w:tcPr>
          <w:p w:rsidR="0044143F" w:rsidRPr="0044143F" w:rsidRDefault="0044143F" w:rsidP="00484888">
            <w:pPr>
              <w:shd w:val="clear" w:color="auto" w:fill="FFFFFF"/>
              <w:jc w:val="both"/>
              <w:rPr>
                <w:rFonts w:ascii="Times New Roman" w:hAnsi="Times New Roman"/>
                <w:sz w:val="20"/>
                <w:szCs w:val="20"/>
              </w:rPr>
            </w:pPr>
            <w:r w:rsidRPr="0044143F">
              <w:rPr>
                <w:rFonts w:ascii="Times New Roman" w:hAnsi="Times New Roman"/>
                <w:sz w:val="20"/>
                <w:szCs w:val="20"/>
              </w:rPr>
              <w:t>-</w:t>
            </w:r>
          </w:p>
        </w:tc>
      </w:tr>
      <w:tr w:rsidR="0044143F" w:rsidRPr="0044143F" w:rsidTr="00484888">
        <w:trPr>
          <w:trHeight w:val="265"/>
          <w:jc w:val="center"/>
        </w:trPr>
        <w:tc>
          <w:tcPr>
            <w:tcW w:w="4364" w:type="dxa"/>
            <w:shd w:val="clear" w:color="auto" w:fill="auto"/>
          </w:tcPr>
          <w:p w:rsidR="0044143F" w:rsidRPr="0044143F" w:rsidRDefault="0044143F" w:rsidP="00484888">
            <w:pPr>
              <w:shd w:val="clear" w:color="auto" w:fill="FFFFFF"/>
              <w:jc w:val="both"/>
              <w:rPr>
                <w:rFonts w:ascii="Times New Roman" w:hAnsi="Times New Roman"/>
                <w:b/>
                <w:sz w:val="20"/>
                <w:szCs w:val="20"/>
              </w:rPr>
            </w:pPr>
            <w:r w:rsidRPr="0044143F">
              <w:rPr>
                <w:rFonts w:ascii="Times New Roman" w:hAnsi="Times New Roman"/>
                <w:b/>
                <w:sz w:val="20"/>
                <w:szCs w:val="20"/>
              </w:rPr>
              <w:t>Словообразование. Орфография. Культура речи</w:t>
            </w:r>
          </w:p>
        </w:tc>
        <w:tc>
          <w:tcPr>
            <w:tcW w:w="1758" w:type="dxa"/>
            <w:gridSpan w:val="2"/>
            <w:shd w:val="clear" w:color="auto" w:fill="auto"/>
          </w:tcPr>
          <w:p w:rsidR="0044143F" w:rsidRPr="0044143F" w:rsidRDefault="0044143F" w:rsidP="00484888">
            <w:pPr>
              <w:shd w:val="clear" w:color="auto" w:fill="FFFFFF"/>
              <w:jc w:val="both"/>
              <w:rPr>
                <w:rFonts w:ascii="Times New Roman" w:hAnsi="Times New Roman"/>
                <w:sz w:val="20"/>
                <w:szCs w:val="20"/>
              </w:rPr>
            </w:pPr>
            <w:r w:rsidRPr="0044143F">
              <w:rPr>
                <w:rFonts w:ascii="Times New Roman" w:hAnsi="Times New Roman"/>
                <w:sz w:val="20"/>
                <w:szCs w:val="20"/>
              </w:rPr>
              <w:t>30</w:t>
            </w:r>
          </w:p>
        </w:tc>
        <w:tc>
          <w:tcPr>
            <w:tcW w:w="1758" w:type="dxa"/>
            <w:gridSpan w:val="2"/>
            <w:shd w:val="clear" w:color="auto" w:fill="auto"/>
          </w:tcPr>
          <w:p w:rsidR="0044143F" w:rsidRPr="0044143F" w:rsidRDefault="0044143F" w:rsidP="00484888">
            <w:pPr>
              <w:shd w:val="clear" w:color="auto" w:fill="FFFFFF"/>
              <w:jc w:val="both"/>
              <w:rPr>
                <w:rFonts w:ascii="Times New Roman" w:hAnsi="Times New Roman"/>
                <w:sz w:val="20"/>
                <w:szCs w:val="20"/>
              </w:rPr>
            </w:pPr>
            <w:r w:rsidRPr="0044143F">
              <w:rPr>
                <w:rFonts w:ascii="Times New Roman" w:hAnsi="Times New Roman"/>
                <w:sz w:val="20"/>
                <w:szCs w:val="20"/>
              </w:rPr>
              <w:t>7</w:t>
            </w:r>
          </w:p>
        </w:tc>
        <w:tc>
          <w:tcPr>
            <w:tcW w:w="1759" w:type="dxa"/>
            <w:shd w:val="clear" w:color="auto" w:fill="auto"/>
          </w:tcPr>
          <w:p w:rsidR="0044143F" w:rsidRPr="0044143F" w:rsidRDefault="0044143F" w:rsidP="00484888">
            <w:pPr>
              <w:shd w:val="clear" w:color="auto" w:fill="FFFFFF"/>
              <w:jc w:val="both"/>
              <w:rPr>
                <w:rFonts w:ascii="Times New Roman" w:hAnsi="Times New Roman"/>
                <w:sz w:val="20"/>
                <w:szCs w:val="20"/>
              </w:rPr>
            </w:pPr>
            <w:r w:rsidRPr="0044143F">
              <w:rPr>
                <w:rFonts w:ascii="Times New Roman" w:hAnsi="Times New Roman"/>
                <w:sz w:val="20"/>
                <w:szCs w:val="20"/>
              </w:rPr>
              <w:t>2</w:t>
            </w:r>
          </w:p>
        </w:tc>
      </w:tr>
      <w:tr w:rsidR="0044143F" w:rsidRPr="0044143F" w:rsidTr="00484888">
        <w:trPr>
          <w:trHeight w:val="499"/>
          <w:jc w:val="center"/>
        </w:trPr>
        <w:tc>
          <w:tcPr>
            <w:tcW w:w="4364" w:type="dxa"/>
            <w:shd w:val="clear" w:color="auto" w:fill="auto"/>
          </w:tcPr>
          <w:p w:rsidR="0044143F" w:rsidRPr="0044143F" w:rsidRDefault="0044143F" w:rsidP="00484888">
            <w:pPr>
              <w:shd w:val="clear" w:color="auto" w:fill="FFFFFF"/>
              <w:jc w:val="both"/>
              <w:rPr>
                <w:rFonts w:ascii="Times New Roman" w:hAnsi="Times New Roman"/>
                <w:b/>
                <w:sz w:val="20"/>
                <w:szCs w:val="20"/>
              </w:rPr>
            </w:pPr>
            <w:r w:rsidRPr="0044143F">
              <w:rPr>
                <w:rFonts w:ascii="Times New Roman" w:hAnsi="Times New Roman"/>
                <w:b/>
                <w:sz w:val="20"/>
                <w:szCs w:val="20"/>
              </w:rPr>
              <w:t>Морфология. Орфография. Культура речи</w:t>
            </w:r>
          </w:p>
          <w:p w:rsidR="0044143F" w:rsidRPr="0044143F" w:rsidRDefault="0044143F" w:rsidP="00484888">
            <w:pPr>
              <w:shd w:val="clear" w:color="auto" w:fill="FFFFFF"/>
              <w:jc w:val="both"/>
              <w:rPr>
                <w:rFonts w:ascii="Times New Roman" w:hAnsi="Times New Roman"/>
                <w:b/>
                <w:sz w:val="20"/>
                <w:szCs w:val="20"/>
              </w:rPr>
            </w:pPr>
            <w:r w:rsidRPr="0044143F">
              <w:rPr>
                <w:rFonts w:ascii="Times New Roman" w:hAnsi="Times New Roman"/>
                <w:b/>
                <w:sz w:val="20"/>
                <w:szCs w:val="20"/>
              </w:rPr>
              <w:t>Имя существительное</w:t>
            </w:r>
          </w:p>
        </w:tc>
        <w:tc>
          <w:tcPr>
            <w:tcW w:w="1758" w:type="dxa"/>
            <w:gridSpan w:val="2"/>
            <w:shd w:val="clear" w:color="auto" w:fill="auto"/>
          </w:tcPr>
          <w:p w:rsidR="0044143F" w:rsidRPr="0044143F" w:rsidRDefault="0044143F" w:rsidP="00484888">
            <w:pPr>
              <w:shd w:val="clear" w:color="auto" w:fill="FFFFFF"/>
              <w:jc w:val="both"/>
              <w:rPr>
                <w:rFonts w:ascii="Times New Roman" w:hAnsi="Times New Roman"/>
                <w:sz w:val="20"/>
                <w:szCs w:val="20"/>
              </w:rPr>
            </w:pPr>
          </w:p>
          <w:p w:rsidR="0044143F" w:rsidRPr="0044143F" w:rsidRDefault="0044143F" w:rsidP="00484888">
            <w:pPr>
              <w:shd w:val="clear" w:color="auto" w:fill="FFFFFF"/>
              <w:jc w:val="both"/>
              <w:rPr>
                <w:rFonts w:ascii="Times New Roman" w:hAnsi="Times New Roman"/>
                <w:sz w:val="20"/>
                <w:szCs w:val="20"/>
                <w:lang w:val="en-US"/>
              </w:rPr>
            </w:pPr>
            <w:r w:rsidRPr="0044143F">
              <w:rPr>
                <w:rFonts w:ascii="Times New Roman" w:hAnsi="Times New Roman"/>
                <w:sz w:val="20"/>
                <w:szCs w:val="20"/>
              </w:rPr>
              <w:t>2</w:t>
            </w:r>
            <w:r w:rsidRPr="0044143F">
              <w:rPr>
                <w:rFonts w:ascii="Times New Roman" w:hAnsi="Times New Roman"/>
                <w:sz w:val="20"/>
                <w:szCs w:val="20"/>
                <w:lang w:val="en-US"/>
              </w:rPr>
              <w:t>3</w:t>
            </w:r>
          </w:p>
        </w:tc>
        <w:tc>
          <w:tcPr>
            <w:tcW w:w="1758" w:type="dxa"/>
            <w:gridSpan w:val="2"/>
            <w:shd w:val="clear" w:color="auto" w:fill="auto"/>
          </w:tcPr>
          <w:p w:rsidR="0044143F" w:rsidRPr="0044143F" w:rsidRDefault="0044143F" w:rsidP="00484888">
            <w:pPr>
              <w:shd w:val="clear" w:color="auto" w:fill="FFFFFF"/>
              <w:jc w:val="both"/>
              <w:rPr>
                <w:rFonts w:ascii="Times New Roman" w:hAnsi="Times New Roman"/>
                <w:sz w:val="20"/>
                <w:szCs w:val="20"/>
              </w:rPr>
            </w:pPr>
          </w:p>
          <w:p w:rsidR="0044143F" w:rsidRPr="0044143F" w:rsidRDefault="0044143F" w:rsidP="00484888">
            <w:pPr>
              <w:shd w:val="clear" w:color="auto" w:fill="FFFFFF"/>
              <w:jc w:val="both"/>
              <w:rPr>
                <w:rFonts w:ascii="Times New Roman" w:hAnsi="Times New Roman"/>
                <w:sz w:val="20"/>
                <w:szCs w:val="20"/>
              </w:rPr>
            </w:pPr>
            <w:r w:rsidRPr="0044143F">
              <w:rPr>
                <w:rFonts w:ascii="Times New Roman" w:hAnsi="Times New Roman"/>
                <w:sz w:val="20"/>
                <w:szCs w:val="20"/>
              </w:rPr>
              <w:t>4</w:t>
            </w:r>
          </w:p>
        </w:tc>
        <w:tc>
          <w:tcPr>
            <w:tcW w:w="1759" w:type="dxa"/>
            <w:shd w:val="clear" w:color="auto" w:fill="auto"/>
          </w:tcPr>
          <w:p w:rsidR="0044143F" w:rsidRPr="0044143F" w:rsidRDefault="0044143F" w:rsidP="00484888">
            <w:pPr>
              <w:shd w:val="clear" w:color="auto" w:fill="FFFFFF"/>
              <w:jc w:val="both"/>
              <w:rPr>
                <w:rFonts w:ascii="Times New Roman" w:hAnsi="Times New Roman"/>
                <w:sz w:val="20"/>
                <w:szCs w:val="20"/>
              </w:rPr>
            </w:pPr>
          </w:p>
          <w:p w:rsidR="0044143F" w:rsidRPr="0044143F" w:rsidRDefault="0044143F" w:rsidP="00484888">
            <w:pPr>
              <w:shd w:val="clear" w:color="auto" w:fill="FFFFFF"/>
              <w:jc w:val="both"/>
              <w:rPr>
                <w:rFonts w:ascii="Times New Roman" w:hAnsi="Times New Roman"/>
                <w:sz w:val="20"/>
                <w:szCs w:val="20"/>
                <w:lang w:val="en-US"/>
              </w:rPr>
            </w:pPr>
            <w:r w:rsidRPr="0044143F">
              <w:rPr>
                <w:rFonts w:ascii="Times New Roman" w:hAnsi="Times New Roman"/>
                <w:sz w:val="20"/>
                <w:szCs w:val="20"/>
                <w:lang w:val="en-US"/>
              </w:rPr>
              <w:t>1</w:t>
            </w:r>
          </w:p>
        </w:tc>
      </w:tr>
      <w:tr w:rsidR="0044143F" w:rsidRPr="0044143F" w:rsidTr="00484888">
        <w:trPr>
          <w:trHeight w:val="268"/>
          <w:jc w:val="center"/>
        </w:trPr>
        <w:tc>
          <w:tcPr>
            <w:tcW w:w="4364" w:type="dxa"/>
            <w:shd w:val="clear" w:color="auto" w:fill="auto"/>
          </w:tcPr>
          <w:p w:rsidR="0044143F" w:rsidRPr="0044143F" w:rsidRDefault="0044143F" w:rsidP="00484888">
            <w:pPr>
              <w:shd w:val="clear" w:color="auto" w:fill="FFFFFF"/>
              <w:jc w:val="both"/>
              <w:rPr>
                <w:rFonts w:ascii="Times New Roman" w:hAnsi="Times New Roman"/>
                <w:b/>
                <w:sz w:val="20"/>
                <w:szCs w:val="20"/>
              </w:rPr>
            </w:pPr>
            <w:r w:rsidRPr="0044143F">
              <w:rPr>
                <w:rFonts w:ascii="Times New Roman" w:hAnsi="Times New Roman"/>
                <w:b/>
                <w:sz w:val="20"/>
                <w:szCs w:val="20"/>
              </w:rPr>
              <w:t>Имя прилагательное</w:t>
            </w:r>
          </w:p>
        </w:tc>
        <w:tc>
          <w:tcPr>
            <w:tcW w:w="1758" w:type="dxa"/>
            <w:gridSpan w:val="2"/>
            <w:shd w:val="clear" w:color="auto" w:fill="auto"/>
          </w:tcPr>
          <w:p w:rsidR="0044143F" w:rsidRPr="0044143F" w:rsidRDefault="0044143F" w:rsidP="00484888">
            <w:pPr>
              <w:shd w:val="clear" w:color="auto" w:fill="FFFFFF"/>
              <w:jc w:val="both"/>
              <w:rPr>
                <w:rFonts w:ascii="Times New Roman" w:hAnsi="Times New Roman"/>
                <w:sz w:val="20"/>
                <w:szCs w:val="20"/>
              </w:rPr>
            </w:pPr>
            <w:r w:rsidRPr="0044143F">
              <w:rPr>
                <w:rFonts w:ascii="Times New Roman" w:hAnsi="Times New Roman"/>
                <w:sz w:val="20"/>
                <w:szCs w:val="20"/>
              </w:rPr>
              <w:t>26</w:t>
            </w:r>
          </w:p>
        </w:tc>
        <w:tc>
          <w:tcPr>
            <w:tcW w:w="1758" w:type="dxa"/>
            <w:gridSpan w:val="2"/>
            <w:shd w:val="clear" w:color="auto" w:fill="auto"/>
          </w:tcPr>
          <w:p w:rsidR="0044143F" w:rsidRPr="0044143F" w:rsidRDefault="0044143F" w:rsidP="00484888">
            <w:pPr>
              <w:shd w:val="clear" w:color="auto" w:fill="FFFFFF"/>
              <w:jc w:val="both"/>
              <w:rPr>
                <w:rFonts w:ascii="Times New Roman" w:hAnsi="Times New Roman"/>
                <w:sz w:val="20"/>
                <w:szCs w:val="20"/>
              </w:rPr>
            </w:pPr>
            <w:r w:rsidRPr="0044143F">
              <w:rPr>
                <w:rFonts w:ascii="Times New Roman" w:hAnsi="Times New Roman"/>
                <w:sz w:val="20"/>
                <w:szCs w:val="20"/>
              </w:rPr>
              <w:t>5</w:t>
            </w:r>
          </w:p>
        </w:tc>
        <w:tc>
          <w:tcPr>
            <w:tcW w:w="1759" w:type="dxa"/>
            <w:shd w:val="clear" w:color="auto" w:fill="auto"/>
          </w:tcPr>
          <w:p w:rsidR="0044143F" w:rsidRPr="0044143F" w:rsidRDefault="0044143F" w:rsidP="00484888">
            <w:pPr>
              <w:shd w:val="clear" w:color="auto" w:fill="FFFFFF"/>
              <w:jc w:val="both"/>
              <w:rPr>
                <w:rFonts w:ascii="Times New Roman" w:hAnsi="Times New Roman"/>
                <w:sz w:val="20"/>
                <w:szCs w:val="20"/>
              </w:rPr>
            </w:pPr>
            <w:r w:rsidRPr="0044143F">
              <w:rPr>
                <w:rFonts w:ascii="Times New Roman" w:hAnsi="Times New Roman"/>
                <w:sz w:val="20"/>
                <w:szCs w:val="20"/>
              </w:rPr>
              <w:t>1</w:t>
            </w:r>
          </w:p>
        </w:tc>
      </w:tr>
      <w:tr w:rsidR="0044143F" w:rsidRPr="0044143F" w:rsidTr="00484888">
        <w:trPr>
          <w:trHeight w:val="253"/>
          <w:jc w:val="center"/>
        </w:trPr>
        <w:tc>
          <w:tcPr>
            <w:tcW w:w="4364" w:type="dxa"/>
            <w:shd w:val="clear" w:color="auto" w:fill="auto"/>
          </w:tcPr>
          <w:p w:rsidR="0044143F" w:rsidRPr="0044143F" w:rsidRDefault="0044143F" w:rsidP="00484888">
            <w:pPr>
              <w:shd w:val="clear" w:color="auto" w:fill="FFFFFF"/>
              <w:jc w:val="both"/>
              <w:rPr>
                <w:rFonts w:ascii="Times New Roman" w:hAnsi="Times New Roman"/>
                <w:b/>
                <w:sz w:val="20"/>
                <w:szCs w:val="20"/>
              </w:rPr>
            </w:pPr>
            <w:r w:rsidRPr="0044143F">
              <w:rPr>
                <w:rFonts w:ascii="Times New Roman" w:hAnsi="Times New Roman"/>
                <w:b/>
                <w:sz w:val="20"/>
                <w:szCs w:val="20"/>
              </w:rPr>
              <w:t>Имя числительное</w:t>
            </w:r>
          </w:p>
        </w:tc>
        <w:tc>
          <w:tcPr>
            <w:tcW w:w="1758" w:type="dxa"/>
            <w:gridSpan w:val="2"/>
            <w:shd w:val="clear" w:color="auto" w:fill="auto"/>
          </w:tcPr>
          <w:p w:rsidR="0044143F" w:rsidRPr="0044143F" w:rsidRDefault="0044143F" w:rsidP="00484888">
            <w:pPr>
              <w:shd w:val="clear" w:color="auto" w:fill="FFFFFF"/>
              <w:jc w:val="both"/>
              <w:rPr>
                <w:rFonts w:ascii="Times New Roman" w:hAnsi="Times New Roman"/>
                <w:sz w:val="20"/>
                <w:szCs w:val="20"/>
              </w:rPr>
            </w:pPr>
            <w:r w:rsidRPr="0044143F">
              <w:rPr>
                <w:rFonts w:ascii="Times New Roman" w:hAnsi="Times New Roman"/>
                <w:sz w:val="20"/>
                <w:szCs w:val="20"/>
              </w:rPr>
              <w:t>17</w:t>
            </w:r>
          </w:p>
        </w:tc>
        <w:tc>
          <w:tcPr>
            <w:tcW w:w="1758" w:type="dxa"/>
            <w:gridSpan w:val="2"/>
            <w:shd w:val="clear" w:color="auto" w:fill="auto"/>
          </w:tcPr>
          <w:p w:rsidR="0044143F" w:rsidRPr="0044143F" w:rsidRDefault="0044143F" w:rsidP="00484888">
            <w:pPr>
              <w:shd w:val="clear" w:color="auto" w:fill="FFFFFF"/>
              <w:jc w:val="both"/>
              <w:rPr>
                <w:rFonts w:ascii="Times New Roman" w:hAnsi="Times New Roman"/>
                <w:sz w:val="20"/>
                <w:szCs w:val="20"/>
              </w:rPr>
            </w:pPr>
            <w:r w:rsidRPr="0044143F">
              <w:rPr>
                <w:rFonts w:ascii="Times New Roman" w:hAnsi="Times New Roman"/>
                <w:sz w:val="20"/>
                <w:szCs w:val="20"/>
              </w:rPr>
              <w:t>2</w:t>
            </w:r>
          </w:p>
        </w:tc>
        <w:tc>
          <w:tcPr>
            <w:tcW w:w="1759" w:type="dxa"/>
            <w:shd w:val="clear" w:color="auto" w:fill="auto"/>
          </w:tcPr>
          <w:p w:rsidR="0044143F" w:rsidRPr="0044143F" w:rsidRDefault="0044143F" w:rsidP="00484888">
            <w:pPr>
              <w:shd w:val="clear" w:color="auto" w:fill="FFFFFF"/>
              <w:jc w:val="both"/>
              <w:rPr>
                <w:rFonts w:ascii="Times New Roman" w:hAnsi="Times New Roman"/>
                <w:sz w:val="20"/>
                <w:szCs w:val="20"/>
                <w:lang w:val="en-US"/>
              </w:rPr>
            </w:pPr>
            <w:r w:rsidRPr="0044143F">
              <w:rPr>
                <w:rFonts w:ascii="Times New Roman" w:hAnsi="Times New Roman"/>
                <w:sz w:val="20"/>
                <w:szCs w:val="20"/>
                <w:lang w:val="en-US"/>
              </w:rPr>
              <w:t>1</w:t>
            </w:r>
          </w:p>
        </w:tc>
      </w:tr>
      <w:tr w:rsidR="0044143F" w:rsidRPr="0044143F" w:rsidTr="00484888">
        <w:trPr>
          <w:trHeight w:val="268"/>
          <w:jc w:val="center"/>
        </w:trPr>
        <w:tc>
          <w:tcPr>
            <w:tcW w:w="4364" w:type="dxa"/>
            <w:shd w:val="clear" w:color="auto" w:fill="auto"/>
          </w:tcPr>
          <w:p w:rsidR="0044143F" w:rsidRPr="0044143F" w:rsidRDefault="0044143F" w:rsidP="00484888">
            <w:pPr>
              <w:shd w:val="clear" w:color="auto" w:fill="FFFFFF"/>
              <w:jc w:val="both"/>
              <w:rPr>
                <w:rFonts w:ascii="Times New Roman" w:hAnsi="Times New Roman"/>
                <w:b/>
                <w:sz w:val="20"/>
                <w:szCs w:val="20"/>
              </w:rPr>
            </w:pPr>
            <w:r w:rsidRPr="0044143F">
              <w:rPr>
                <w:rFonts w:ascii="Times New Roman" w:hAnsi="Times New Roman"/>
                <w:b/>
                <w:sz w:val="20"/>
                <w:szCs w:val="20"/>
              </w:rPr>
              <w:t>Местоимение</w:t>
            </w:r>
          </w:p>
        </w:tc>
        <w:tc>
          <w:tcPr>
            <w:tcW w:w="1758" w:type="dxa"/>
            <w:gridSpan w:val="2"/>
            <w:shd w:val="clear" w:color="auto" w:fill="auto"/>
          </w:tcPr>
          <w:p w:rsidR="0044143F" w:rsidRPr="0044143F" w:rsidRDefault="0044143F" w:rsidP="00484888">
            <w:pPr>
              <w:shd w:val="clear" w:color="auto" w:fill="FFFFFF"/>
              <w:jc w:val="both"/>
              <w:rPr>
                <w:rFonts w:ascii="Times New Roman" w:hAnsi="Times New Roman"/>
                <w:sz w:val="20"/>
                <w:szCs w:val="20"/>
              </w:rPr>
            </w:pPr>
            <w:r w:rsidRPr="0044143F">
              <w:rPr>
                <w:rFonts w:ascii="Times New Roman" w:hAnsi="Times New Roman"/>
                <w:sz w:val="20"/>
                <w:szCs w:val="20"/>
              </w:rPr>
              <w:t>26</w:t>
            </w:r>
          </w:p>
        </w:tc>
        <w:tc>
          <w:tcPr>
            <w:tcW w:w="1758" w:type="dxa"/>
            <w:gridSpan w:val="2"/>
            <w:shd w:val="clear" w:color="auto" w:fill="auto"/>
          </w:tcPr>
          <w:p w:rsidR="0044143F" w:rsidRPr="0044143F" w:rsidRDefault="0044143F" w:rsidP="00484888">
            <w:pPr>
              <w:shd w:val="clear" w:color="auto" w:fill="FFFFFF"/>
              <w:jc w:val="both"/>
              <w:rPr>
                <w:rFonts w:ascii="Times New Roman" w:hAnsi="Times New Roman"/>
                <w:sz w:val="20"/>
                <w:szCs w:val="20"/>
              </w:rPr>
            </w:pPr>
            <w:r w:rsidRPr="0044143F">
              <w:rPr>
                <w:rFonts w:ascii="Times New Roman" w:hAnsi="Times New Roman"/>
                <w:sz w:val="20"/>
                <w:szCs w:val="20"/>
              </w:rPr>
              <w:t>5</w:t>
            </w:r>
          </w:p>
        </w:tc>
        <w:tc>
          <w:tcPr>
            <w:tcW w:w="1759" w:type="dxa"/>
            <w:shd w:val="clear" w:color="auto" w:fill="auto"/>
          </w:tcPr>
          <w:p w:rsidR="0044143F" w:rsidRPr="0044143F" w:rsidRDefault="0044143F" w:rsidP="00484888">
            <w:pPr>
              <w:shd w:val="clear" w:color="auto" w:fill="FFFFFF"/>
              <w:jc w:val="both"/>
              <w:rPr>
                <w:rFonts w:ascii="Times New Roman" w:hAnsi="Times New Roman"/>
                <w:sz w:val="20"/>
                <w:szCs w:val="20"/>
                <w:lang w:val="en-US"/>
              </w:rPr>
            </w:pPr>
            <w:r w:rsidRPr="0044143F">
              <w:rPr>
                <w:rFonts w:ascii="Times New Roman" w:hAnsi="Times New Roman"/>
                <w:sz w:val="20"/>
                <w:szCs w:val="20"/>
                <w:lang w:val="en-US"/>
              </w:rPr>
              <w:t>1</w:t>
            </w:r>
          </w:p>
        </w:tc>
      </w:tr>
      <w:tr w:rsidR="0044143F" w:rsidRPr="0044143F" w:rsidTr="00484888">
        <w:trPr>
          <w:trHeight w:val="268"/>
          <w:jc w:val="center"/>
        </w:trPr>
        <w:tc>
          <w:tcPr>
            <w:tcW w:w="4364" w:type="dxa"/>
            <w:shd w:val="clear" w:color="auto" w:fill="auto"/>
          </w:tcPr>
          <w:p w:rsidR="0044143F" w:rsidRPr="0044143F" w:rsidRDefault="0044143F" w:rsidP="00484888">
            <w:pPr>
              <w:shd w:val="clear" w:color="auto" w:fill="FFFFFF"/>
              <w:jc w:val="both"/>
              <w:rPr>
                <w:rFonts w:ascii="Times New Roman" w:hAnsi="Times New Roman"/>
                <w:b/>
                <w:sz w:val="20"/>
                <w:szCs w:val="20"/>
              </w:rPr>
            </w:pPr>
            <w:r w:rsidRPr="0044143F">
              <w:rPr>
                <w:rFonts w:ascii="Times New Roman" w:hAnsi="Times New Roman"/>
                <w:b/>
                <w:sz w:val="20"/>
                <w:szCs w:val="20"/>
              </w:rPr>
              <w:t>Глагол</w:t>
            </w:r>
          </w:p>
        </w:tc>
        <w:tc>
          <w:tcPr>
            <w:tcW w:w="1758" w:type="dxa"/>
            <w:gridSpan w:val="2"/>
            <w:shd w:val="clear" w:color="auto" w:fill="auto"/>
          </w:tcPr>
          <w:p w:rsidR="0044143F" w:rsidRPr="0044143F" w:rsidRDefault="0044143F" w:rsidP="00484888">
            <w:pPr>
              <w:shd w:val="clear" w:color="auto" w:fill="FFFFFF"/>
              <w:jc w:val="both"/>
              <w:rPr>
                <w:rFonts w:ascii="Times New Roman" w:hAnsi="Times New Roman"/>
                <w:sz w:val="20"/>
                <w:szCs w:val="20"/>
              </w:rPr>
            </w:pPr>
            <w:r w:rsidRPr="0044143F">
              <w:rPr>
                <w:rFonts w:ascii="Times New Roman" w:hAnsi="Times New Roman"/>
                <w:sz w:val="20"/>
                <w:szCs w:val="20"/>
              </w:rPr>
              <w:t>29</w:t>
            </w:r>
          </w:p>
        </w:tc>
        <w:tc>
          <w:tcPr>
            <w:tcW w:w="1758" w:type="dxa"/>
            <w:gridSpan w:val="2"/>
            <w:shd w:val="clear" w:color="auto" w:fill="auto"/>
          </w:tcPr>
          <w:p w:rsidR="0044143F" w:rsidRPr="0044143F" w:rsidRDefault="0044143F" w:rsidP="00484888">
            <w:pPr>
              <w:shd w:val="clear" w:color="auto" w:fill="FFFFFF"/>
              <w:jc w:val="both"/>
              <w:rPr>
                <w:rFonts w:ascii="Times New Roman" w:hAnsi="Times New Roman"/>
                <w:sz w:val="20"/>
                <w:szCs w:val="20"/>
              </w:rPr>
            </w:pPr>
            <w:r w:rsidRPr="0044143F">
              <w:rPr>
                <w:rFonts w:ascii="Times New Roman" w:hAnsi="Times New Roman"/>
                <w:sz w:val="20"/>
                <w:szCs w:val="20"/>
              </w:rPr>
              <w:t>4</w:t>
            </w:r>
          </w:p>
        </w:tc>
        <w:tc>
          <w:tcPr>
            <w:tcW w:w="1759" w:type="dxa"/>
            <w:shd w:val="clear" w:color="auto" w:fill="auto"/>
          </w:tcPr>
          <w:p w:rsidR="0044143F" w:rsidRPr="0044143F" w:rsidRDefault="0044143F" w:rsidP="00484888">
            <w:pPr>
              <w:shd w:val="clear" w:color="auto" w:fill="FFFFFF"/>
              <w:jc w:val="both"/>
              <w:rPr>
                <w:rFonts w:ascii="Times New Roman" w:hAnsi="Times New Roman"/>
                <w:sz w:val="20"/>
                <w:szCs w:val="20"/>
              </w:rPr>
            </w:pPr>
            <w:r w:rsidRPr="0044143F">
              <w:rPr>
                <w:rFonts w:ascii="Times New Roman" w:hAnsi="Times New Roman"/>
                <w:sz w:val="20"/>
                <w:szCs w:val="20"/>
              </w:rPr>
              <w:t>1</w:t>
            </w:r>
          </w:p>
        </w:tc>
      </w:tr>
      <w:tr w:rsidR="0044143F" w:rsidRPr="0044143F" w:rsidTr="00484888">
        <w:trPr>
          <w:trHeight w:val="476"/>
          <w:jc w:val="center"/>
        </w:trPr>
        <w:tc>
          <w:tcPr>
            <w:tcW w:w="4364" w:type="dxa"/>
            <w:shd w:val="clear" w:color="auto" w:fill="auto"/>
          </w:tcPr>
          <w:p w:rsidR="0044143F" w:rsidRPr="0044143F" w:rsidRDefault="0044143F" w:rsidP="00484888">
            <w:pPr>
              <w:shd w:val="clear" w:color="auto" w:fill="FFFFFF"/>
              <w:jc w:val="both"/>
              <w:rPr>
                <w:rFonts w:ascii="Times New Roman" w:hAnsi="Times New Roman"/>
                <w:b/>
                <w:sz w:val="20"/>
                <w:szCs w:val="20"/>
              </w:rPr>
            </w:pPr>
            <w:r w:rsidRPr="0044143F">
              <w:rPr>
                <w:rFonts w:ascii="Times New Roman" w:hAnsi="Times New Roman"/>
                <w:b/>
                <w:sz w:val="20"/>
                <w:szCs w:val="20"/>
              </w:rPr>
              <w:t xml:space="preserve">Повторение и систематизация изученного в </w:t>
            </w:r>
            <w:r w:rsidRPr="0044143F">
              <w:rPr>
                <w:rFonts w:ascii="Times New Roman" w:hAnsi="Times New Roman"/>
                <w:b/>
                <w:sz w:val="20"/>
                <w:szCs w:val="20"/>
                <w:lang w:val="en-US"/>
              </w:rPr>
              <w:t>VI</w:t>
            </w:r>
            <w:r w:rsidRPr="0044143F">
              <w:rPr>
                <w:rFonts w:ascii="Times New Roman" w:hAnsi="Times New Roman"/>
                <w:b/>
                <w:sz w:val="20"/>
                <w:szCs w:val="20"/>
              </w:rPr>
              <w:t xml:space="preserve"> классе</w:t>
            </w:r>
          </w:p>
        </w:tc>
        <w:tc>
          <w:tcPr>
            <w:tcW w:w="1758" w:type="dxa"/>
            <w:gridSpan w:val="2"/>
            <w:shd w:val="clear" w:color="auto" w:fill="auto"/>
          </w:tcPr>
          <w:p w:rsidR="0044143F" w:rsidRPr="0044143F" w:rsidRDefault="0044143F" w:rsidP="00484888">
            <w:pPr>
              <w:shd w:val="clear" w:color="auto" w:fill="FFFFFF"/>
              <w:jc w:val="both"/>
              <w:rPr>
                <w:rFonts w:ascii="Times New Roman" w:hAnsi="Times New Roman"/>
                <w:sz w:val="20"/>
                <w:szCs w:val="20"/>
                <w:lang w:val="en-US"/>
              </w:rPr>
            </w:pPr>
            <w:r w:rsidRPr="0044143F">
              <w:rPr>
                <w:rFonts w:ascii="Times New Roman" w:hAnsi="Times New Roman"/>
                <w:sz w:val="20"/>
                <w:szCs w:val="20"/>
              </w:rPr>
              <w:t>1</w:t>
            </w:r>
            <w:r w:rsidRPr="0044143F">
              <w:rPr>
                <w:rFonts w:ascii="Times New Roman" w:hAnsi="Times New Roman"/>
                <w:sz w:val="20"/>
                <w:szCs w:val="20"/>
                <w:lang w:val="en-US"/>
              </w:rPr>
              <w:t>0</w:t>
            </w:r>
          </w:p>
        </w:tc>
        <w:tc>
          <w:tcPr>
            <w:tcW w:w="1758" w:type="dxa"/>
            <w:gridSpan w:val="2"/>
            <w:shd w:val="clear" w:color="auto" w:fill="auto"/>
          </w:tcPr>
          <w:p w:rsidR="0044143F" w:rsidRPr="0044143F" w:rsidRDefault="0044143F" w:rsidP="00484888">
            <w:pPr>
              <w:shd w:val="clear" w:color="auto" w:fill="FFFFFF"/>
              <w:jc w:val="both"/>
              <w:rPr>
                <w:rFonts w:ascii="Times New Roman" w:hAnsi="Times New Roman"/>
                <w:sz w:val="20"/>
                <w:szCs w:val="20"/>
              </w:rPr>
            </w:pPr>
            <w:r w:rsidRPr="0044143F">
              <w:rPr>
                <w:rFonts w:ascii="Times New Roman" w:hAnsi="Times New Roman"/>
                <w:sz w:val="20"/>
                <w:szCs w:val="20"/>
              </w:rPr>
              <w:t>-</w:t>
            </w:r>
          </w:p>
        </w:tc>
        <w:tc>
          <w:tcPr>
            <w:tcW w:w="1759" w:type="dxa"/>
            <w:shd w:val="clear" w:color="auto" w:fill="auto"/>
          </w:tcPr>
          <w:p w:rsidR="0044143F" w:rsidRPr="0044143F" w:rsidRDefault="0044143F" w:rsidP="00484888">
            <w:pPr>
              <w:shd w:val="clear" w:color="auto" w:fill="FFFFFF"/>
              <w:jc w:val="both"/>
              <w:rPr>
                <w:rFonts w:ascii="Times New Roman" w:hAnsi="Times New Roman"/>
                <w:sz w:val="20"/>
                <w:szCs w:val="20"/>
              </w:rPr>
            </w:pPr>
            <w:r w:rsidRPr="0044143F">
              <w:rPr>
                <w:rFonts w:ascii="Times New Roman" w:hAnsi="Times New Roman"/>
                <w:sz w:val="20"/>
                <w:szCs w:val="20"/>
              </w:rPr>
              <w:t>1</w:t>
            </w:r>
          </w:p>
        </w:tc>
      </w:tr>
      <w:tr w:rsidR="0044143F" w:rsidRPr="0044143F" w:rsidTr="00484888">
        <w:trPr>
          <w:trHeight w:val="342"/>
          <w:jc w:val="center"/>
        </w:trPr>
        <w:tc>
          <w:tcPr>
            <w:tcW w:w="4364" w:type="dxa"/>
            <w:shd w:val="clear" w:color="auto" w:fill="auto"/>
          </w:tcPr>
          <w:p w:rsidR="0044143F" w:rsidRPr="0044143F" w:rsidRDefault="0044143F" w:rsidP="00484888">
            <w:pPr>
              <w:shd w:val="clear" w:color="auto" w:fill="FFFFFF"/>
              <w:jc w:val="both"/>
              <w:rPr>
                <w:rFonts w:ascii="Times New Roman" w:hAnsi="Times New Roman"/>
                <w:b/>
                <w:sz w:val="20"/>
                <w:szCs w:val="20"/>
              </w:rPr>
            </w:pPr>
            <w:r w:rsidRPr="0044143F">
              <w:rPr>
                <w:rFonts w:ascii="Times New Roman" w:hAnsi="Times New Roman"/>
                <w:b/>
                <w:sz w:val="20"/>
                <w:szCs w:val="20"/>
              </w:rPr>
              <w:t xml:space="preserve">                         Итого</w:t>
            </w:r>
          </w:p>
        </w:tc>
        <w:tc>
          <w:tcPr>
            <w:tcW w:w="1758" w:type="dxa"/>
            <w:gridSpan w:val="2"/>
            <w:shd w:val="clear" w:color="auto" w:fill="auto"/>
          </w:tcPr>
          <w:p w:rsidR="0044143F" w:rsidRPr="0044143F" w:rsidRDefault="0044143F" w:rsidP="00484888">
            <w:pPr>
              <w:shd w:val="clear" w:color="auto" w:fill="FFFFFF"/>
              <w:jc w:val="both"/>
              <w:rPr>
                <w:rFonts w:ascii="Times New Roman" w:hAnsi="Times New Roman"/>
                <w:b/>
                <w:sz w:val="20"/>
                <w:szCs w:val="20"/>
                <w:lang w:val="en-US"/>
              </w:rPr>
            </w:pPr>
            <w:r w:rsidRPr="0044143F">
              <w:rPr>
                <w:rFonts w:ascii="Times New Roman" w:hAnsi="Times New Roman"/>
                <w:b/>
                <w:sz w:val="20"/>
                <w:szCs w:val="20"/>
              </w:rPr>
              <w:t>2</w:t>
            </w:r>
            <w:r w:rsidRPr="0044143F">
              <w:rPr>
                <w:rFonts w:ascii="Times New Roman" w:hAnsi="Times New Roman"/>
                <w:b/>
                <w:sz w:val="20"/>
                <w:szCs w:val="20"/>
                <w:lang w:val="en-US"/>
              </w:rPr>
              <w:t>04</w:t>
            </w:r>
          </w:p>
        </w:tc>
        <w:tc>
          <w:tcPr>
            <w:tcW w:w="1758" w:type="dxa"/>
            <w:gridSpan w:val="2"/>
            <w:shd w:val="clear" w:color="auto" w:fill="auto"/>
          </w:tcPr>
          <w:p w:rsidR="0044143F" w:rsidRPr="0044143F" w:rsidRDefault="0044143F" w:rsidP="00484888">
            <w:pPr>
              <w:shd w:val="clear" w:color="auto" w:fill="FFFFFF"/>
              <w:jc w:val="both"/>
              <w:rPr>
                <w:rFonts w:ascii="Times New Roman" w:hAnsi="Times New Roman"/>
                <w:b/>
                <w:sz w:val="20"/>
                <w:szCs w:val="20"/>
              </w:rPr>
            </w:pPr>
            <w:r w:rsidRPr="0044143F">
              <w:rPr>
                <w:rFonts w:ascii="Times New Roman" w:hAnsi="Times New Roman"/>
                <w:b/>
                <w:sz w:val="20"/>
                <w:szCs w:val="20"/>
              </w:rPr>
              <w:t>36</w:t>
            </w:r>
          </w:p>
        </w:tc>
        <w:tc>
          <w:tcPr>
            <w:tcW w:w="1759" w:type="dxa"/>
            <w:shd w:val="clear" w:color="auto" w:fill="auto"/>
          </w:tcPr>
          <w:p w:rsidR="0044143F" w:rsidRPr="0044143F" w:rsidRDefault="0044143F" w:rsidP="00484888">
            <w:pPr>
              <w:shd w:val="clear" w:color="auto" w:fill="FFFFFF"/>
              <w:jc w:val="both"/>
              <w:rPr>
                <w:rFonts w:ascii="Times New Roman" w:hAnsi="Times New Roman"/>
                <w:b/>
                <w:sz w:val="20"/>
                <w:szCs w:val="20"/>
              </w:rPr>
            </w:pPr>
            <w:r w:rsidRPr="0044143F">
              <w:rPr>
                <w:rFonts w:ascii="Times New Roman" w:hAnsi="Times New Roman"/>
                <w:b/>
                <w:sz w:val="20"/>
                <w:szCs w:val="20"/>
              </w:rPr>
              <w:t>11</w:t>
            </w:r>
          </w:p>
        </w:tc>
      </w:tr>
    </w:tbl>
    <w:p w:rsidR="0044143F" w:rsidRPr="0044143F" w:rsidRDefault="0044143F" w:rsidP="0044143F">
      <w:pPr>
        <w:shd w:val="clear" w:color="auto" w:fill="FFFFFF"/>
        <w:jc w:val="both"/>
        <w:rPr>
          <w:rFonts w:ascii="Times New Roman" w:hAnsi="Times New Roman"/>
          <w:lang w:val="en-US"/>
        </w:rPr>
      </w:pPr>
    </w:p>
    <w:p w:rsidR="0044143F" w:rsidRPr="0044143F" w:rsidRDefault="0044143F" w:rsidP="0044143F">
      <w:pPr>
        <w:pStyle w:val="a7"/>
        <w:shd w:val="clear" w:color="auto" w:fill="FFFFFF"/>
        <w:ind w:left="1080"/>
        <w:jc w:val="center"/>
        <w:rPr>
          <w:rFonts w:ascii="Times New Roman" w:hAnsi="Times New Roman"/>
          <w:b/>
        </w:rPr>
      </w:pPr>
    </w:p>
    <w:p w:rsidR="0044143F" w:rsidRPr="0044143F" w:rsidRDefault="0044143F" w:rsidP="0044143F">
      <w:pPr>
        <w:pStyle w:val="a7"/>
        <w:shd w:val="clear" w:color="auto" w:fill="FFFFFF"/>
        <w:ind w:left="1080"/>
        <w:jc w:val="center"/>
        <w:rPr>
          <w:rFonts w:ascii="Times New Roman" w:hAnsi="Times New Roman"/>
          <w:b/>
        </w:rPr>
      </w:pPr>
    </w:p>
    <w:p w:rsidR="0044143F" w:rsidRPr="0044143F" w:rsidRDefault="0044143F" w:rsidP="0044143F">
      <w:pPr>
        <w:pStyle w:val="a7"/>
        <w:shd w:val="clear" w:color="auto" w:fill="FFFFFF"/>
        <w:ind w:left="1080"/>
        <w:jc w:val="center"/>
        <w:rPr>
          <w:rFonts w:ascii="Times New Roman" w:hAnsi="Times New Roman"/>
          <w:b/>
        </w:rPr>
      </w:pPr>
    </w:p>
    <w:p w:rsidR="0044143F" w:rsidRPr="0044143F" w:rsidRDefault="0044143F" w:rsidP="0044143F">
      <w:pPr>
        <w:pStyle w:val="a7"/>
        <w:shd w:val="clear" w:color="auto" w:fill="FFFFFF"/>
        <w:ind w:left="1080"/>
        <w:jc w:val="center"/>
        <w:rPr>
          <w:rFonts w:ascii="Times New Roman" w:hAnsi="Times New Roman"/>
          <w:b/>
        </w:rPr>
      </w:pPr>
    </w:p>
    <w:p w:rsidR="0044143F" w:rsidRPr="0044143F" w:rsidRDefault="0044143F" w:rsidP="0044143F">
      <w:pPr>
        <w:pStyle w:val="a7"/>
        <w:shd w:val="clear" w:color="auto" w:fill="FFFFFF"/>
        <w:ind w:left="1080"/>
        <w:jc w:val="center"/>
        <w:rPr>
          <w:rFonts w:ascii="Times New Roman" w:hAnsi="Times New Roman"/>
          <w:b/>
        </w:rPr>
      </w:pPr>
    </w:p>
    <w:p w:rsidR="0044143F" w:rsidRPr="0044143F" w:rsidRDefault="0044143F" w:rsidP="0044143F">
      <w:pPr>
        <w:pStyle w:val="a7"/>
        <w:shd w:val="clear" w:color="auto" w:fill="FFFFFF"/>
        <w:ind w:left="1080"/>
        <w:jc w:val="center"/>
        <w:rPr>
          <w:rFonts w:ascii="Times New Roman" w:hAnsi="Times New Roman"/>
          <w:b/>
          <w:sz w:val="28"/>
        </w:rPr>
      </w:pPr>
      <w:r w:rsidRPr="0044143F">
        <w:rPr>
          <w:rFonts w:ascii="Times New Roman" w:hAnsi="Times New Roman"/>
          <w:b/>
        </w:rPr>
        <w:t xml:space="preserve">   </w:t>
      </w:r>
      <w:r w:rsidRPr="0044143F">
        <w:rPr>
          <w:rFonts w:ascii="Times New Roman" w:hAnsi="Times New Roman"/>
          <w:b/>
          <w:sz w:val="28"/>
        </w:rPr>
        <w:t xml:space="preserve">Требования к уровню подготовки  учащихся за курс </w:t>
      </w:r>
      <w:r w:rsidRPr="0044143F">
        <w:rPr>
          <w:rFonts w:ascii="Times New Roman" w:hAnsi="Times New Roman"/>
          <w:b/>
          <w:sz w:val="28"/>
          <w:lang w:val="en-US"/>
        </w:rPr>
        <w:t>VI</w:t>
      </w:r>
      <w:r w:rsidRPr="0044143F">
        <w:rPr>
          <w:rFonts w:ascii="Times New Roman" w:hAnsi="Times New Roman"/>
          <w:b/>
          <w:sz w:val="28"/>
        </w:rPr>
        <w:t xml:space="preserve"> класса</w:t>
      </w:r>
    </w:p>
    <w:p w:rsidR="0044143F" w:rsidRPr="0044143F" w:rsidRDefault="0044143F" w:rsidP="0044143F">
      <w:pPr>
        <w:shd w:val="clear" w:color="auto" w:fill="FFFFFF"/>
        <w:jc w:val="both"/>
        <w:rPr>
          <w:rFonts w:ascii="Times New Roman" w:hAnsi="Times New Roman"/>
        </w:rPr>
      </w:pPr>
    </w:p>
    <w:p w:rsidR="0044143F" w:rsidRPr="0044143F" w:rsidRDefault="0044143F" w:rsidP="0044143F">
      <w:pPr>
        <w:jc w:val="both"/>
        <w:rPr>
          <w:rFonts w:ascii="Times New Roman" w:hAnsi="Times New Roman"/>
        </w:rPr>
      </w:pPr>
      <w:r w:rsidRPr="0044143F">
        <w:rPr>
          <w:rFonts w:ascii="Times New Roman" w:hAnsi="Times New Roman"/>
        </w:rPr>
        <w:t>I. Учащиеся должны знать определения основных изучае</w:t>
      </w:r>
      <w:r w:rsidRPr="0044143F">
        <w:rPr>
          <w:rFonts w:ascii="Times New Roman" w:hAnsi="Times New Roman"/>
        </w:rPr>
        <w:softHyphen/>
        <w:t>мых в VI классе языковых единиц, речеведческих понятий, ор</w:t>
      </w:r>
      <w:r w:rsidRPr="0044143F">
        <w:rPr>
          <w:rFonts w:ascii="Times New Roman" w:hAnsi="Times New Roman"/>
        </w:rPr>
        <w:softHyphen/>
        <w:t>фографических и пунктуационных правил, обосновывать свои от</w:t>
      </w:r>
      <w:r w:rsidRPr="0044143F">
        <w:rPr>
          <w:rFonts w:ascii="Times New Roman" w:hAnsi="Times New Roman"/>
        </w:rPr>
        <w:softHyphen/>
        <w:t>веты, приводя нужные примеры.</w:t>
      </w:r>
    </w:p>
    <w:p w:rsidR="0044143F" w:rsidRPr="0044143F" w:rsidRDefault="0044143F" w:rsidP="0044143F">
      <w:pPr>
        <w:jc w:val="both"/>
        <w:rPr>
          <w:rFonts w:ascii="Times New Roman" w:hAnsi="Times New Roman"/>
        </w:rPr>
      </w:pPr>
      <w:r w:rsidRPr="0044143F">
        <w:rPr>
          <w:rFonts w:ascii="Times New Roman" w:hAnsi="Times New Roman"/>
        </w:rPr>
        <w:t>П. К концу VI класса учащиеся должны овладеть следую</w:t>
      </w:r>
      <w:r w:rsidRPr="0044143F">
        <w:rPr>
          <w:rFonts w:ascii="Times New Roman" w:hAnsi="Times New Roman"/>
        </w:rPr>
        <w:softHyphen/>
        <w:t>щими умениями   и   навыками:</w:t>
      </w:r>
    </w:p>
    <w:p w:rsidR="0044143F" w:rsidRPr="0044143F" w:rsidRDefault="0044143F" w:rsidP="00DC0A2A">
      <w:pPr>
        <w:numPr>
          <w:ilvl w:val="0"/>
          <w:numId w:val="59"/>
        </w:numPr>
        <w:tabs>
          <w:tab w:val="clear" w:pos="720"/>
          <w:tab w:val="num" w:pos="399"/>
        </w:tabs>
        <w:spacing w:after="0" w:line="240" w:lineRule="auto"/>
        <w:ind w:left="399" w:hanging="342"/>
        <w:jc w:val="both"/>
        <w:rPr>
          <w:rFonts w:ascii="Times New Roman" w:hAnsi="Times New Roman"/>
        </w:rPr>
      </w:pPr>
      <w:r w:rsidRPr="0044143F">
        <w:rPr>
          <w:rFonts w:ascii="Times New Roman" w:hAnsi="Times New Roman"/>
        </w:rPr>
        <w:t xml:space="preserve"> производить словообразовательный разбор слов с ясной структурой, морфологический разбор изученных в VI классе ча</w:t>
      </w:r>
      <w:r w:rsidRPr="0044143F">
        <w:rPr>
          <w:rFonts w:ascii="Times New Roman" w:hAnsi="Times New Roman"/>
        </w:rPr>
        <w:softHyphen/>
        <w:t>стей речи, синтаксический разбор предложений с двумя главными членами и с одним главным членом, выраженным безличным глаголом;</w:t>
      </w:r>
    </w:p>
    <w:p w:rsidR="0044143F" w:rsidRPr="0044143F" w:rsidRDefault="0044143F" w:rsidP="00DC0A2A">
      <w:pPr>
        <w:numPr>
          <w:ilvl w:val="0"/>
          <w:numId w:val="59"/>
        </w:numPr>
        <w:tabs>
          <w:tab w:val="clear" w:pos="720"/>
          <w:tab w:val="num" w:pos="456"/>
        </w:tabs>
        <w:spacing w:after="0" w:line="240" w:lineRule="auto"/>
        <w:ind w:left="399" w:hanging="342"/>
        <w:jc w:val="both"/>
        <w:rPr>
          <w:rFonts w:ascii="Times New Roman" w:hAnsi="Times New Roman"/>
        </w:rPr>
      </w:pPr>
      <w:r w:rsidRPr="0044143F">
        <w:rPr>
          <w:rFonts w:ascii="Times New Roman" w:hAnsi="Times New Roman"/>
        </w:rPr>
        <w:t>с помощью толкового словаря выяснять нормы употребле</w:t>
      </w:r>
      <w:r w:rsidRPr="0044143F">
        <w:rPr>
          <w:rFonts w:ascii="Times New Roman" w:hAnsi="Times New Roman"/>
        </w:rPr>
        <w:softHyphen/>
        <w:t>ния слова;</w:t>
      </w:r>
    </w:p>
    <w:p w:rsidR="0044143F" w:rsidRPr="0044143F" w:rsidRDefault="0044143F" w:rsidP="00DC0A2A">
      <w:pPr>
        <w:numPr>
          <w:ilvl w:val="0"/>
          <w:numId w:val="59"/>
        </w:numPr>
        <w:tabs>
          <w:tab w:val="clear" w:pos="720"/>
          <w:tab w:val="num" w:pos="399"/>
        </w:tabs>
        <w:spacing w:after="0" w:line="240" w:lineRule="auto"/>
        <w:ind w:left="399" w:hanging="342"/>
        <w:jc w:val="both"/>
        <w:rPr>
          <w:rFonts w:ascii="Times New Roman" w:hAnsi="Times New Roman"/>
        </w:rPr>
      </w:pPr>
      <w:r w:rsidRPr="0044143F">
        <w:rPr>
          <w:rFonts w:ascii="Times New Roman" w:hAnsi="Times New Roman"/>
        </w:rPr>
        <w:t>   соблюдать нормы литературного языка в пределах изу</w:t>
      </w:r>
      <w:r w:rsidRPr="0044143F">
        <w:rPr>
          <w:rFonts w:ascii="Times New Roman" w:hAnsi="Times New Roman"/>
        </w:rPr>
        <w:softHyphen/>
        <w:t>ченного материала.</w:t>
      </w:r>
    </w:p>
    <w:p w:rsidR="0044143F" w:rsidRPr="0044143F" w:rsidRDefault="0044143F" w:rsidP="0044143F">
      <w:pPr>
        <w:jc w:val="both"/>
        <w:rPr>
          <w:rFonts w:ascii="Times New Roman" w:hAnsi="Times New Roman"/>
        </w:rPr>
      </w:pPr>
      <w:r w:rsidRPr="0044143F">
        <w:rPr>
          <w:rFonts w:ascii="Times New Roman" w:hAnsi="Times New Roman"/>
          <w:b/>
        </w:rPr>
        <w:t>По орфографии</w:t>
      </w:r>
      <w:r w:rsidRPr="0044143F">
        <w:rPr>
          <w:rFonts w:ascii="Times New Roman" w:hAnsi="Times New Roman"/>
        </w:rPr>
        <w:t>. Находить в словах изученные орфо</w:t>
      </w:r>
      <w:r w:rsidRPr="0044143F">
        <w:rPr>
          <w:rFonts w:ascii="Times New Roman" w:hAnsi="Times New Roman"/>
        </w:rPr>
        <w:softHyphen/>
        <w:t>граммы, уметь обосновывать их выбор, правильно писать слова с изученными орфограммами; находить и исправлять орфогра</w:t>
      </w:r>
      <w:r w:rsidRPr="0044143F">
        <w:rPr>
          <w:rFonts w:ascii="Times New Roman" w:hAnsi="Times New Roman"/>
        </w:rPr>
        <w:softHyphen/>
        <w:t>фические ошибки. Правильно писать слова с непроверяемыми орфограммами, изученными в VI классе.</w:t>
      </w:r>
    </w:p>
    <w:p w:rsidR="0044143F" w:rsidRPr="0044143F" w:rsidRDefault="0044143F" w:rsidP="0044143F">
      <w:pPr>
        <w:jc w:val="both"/>
        <w:rPr>
          <w:rFonts w:ascii="Times New Roman" w:hAnsi="Times New Roman"/>
        </w:rPr>
      </w:pPr>
      <w:r w:rsidRPr="0044143F">
        <w:rPr>
          <w:rFonts w:ascii="Times New Roman" w:hAnsi="Times New Roman"/>
          <w:b/>
        </w:rPr>
        <w:t>По пунктуации</w:t>
      </w:r>
      <w:r w:rsidRPr="0044143F">
        <w:rPr>
          <w:rFonts w:ascii="Times New Roman" w:hAnsi="Times New Roman"/>
        </w:rPr>
        <w:t>. Находить в предложениях смысловые отрезки, которые необходимо выделять знаками препинания, обосновывать выбор знаков препинания и расставлять их в предложениях в соответствии с изученными правилами.</w:t>
      </w:r>
    </w:p>
    <w:p w:rsidR="0044143F" w:rsidRPr="0044143F" w:rsidRDefault="0044143F" w:rsidP="0044143F">
      <w:pPr>
        <w:jc w:val="both"/>
        <w:rPr>
          <w:rFonts w:ascii="Times New Roman" w:hAnsi="Times New Roman"/>
        </w:rPr>
      </w:pPr>
      <w:r w:rsidRPr="0044143F">
        <w:rPr>
          <w:rFonts w:ascii="Times New Roman" w:hAnsi="Times New Roman"/>
          <w:b/>
        </w:rPr>
        <w:t>По связной речи</w:t>
      </w:r>
      <w:r w:rsidRPr="0044143F">
        <w:rPr>
          <w:rFonts w:ascii="Times New Roman" w:hAnsi="Times New Roman"/>
        </w:rPr>
        <w:t>. Составлять сложный план. Подроб</w:t>
      </w:r>
      <w:r w:rsidRPr="0044143F">
        <w:rPr>
          <w:rFonts w:ascii="Times New Roman" w:hAnsi="Times New Roman"/>
        </w:rPr>
        <w:softHyphen/>
        <w:t>но, сжато и выборочно излагать повествовательные тексты с элементами описания помещения, пейзажа и действий. Собирать и систе</w:t>
      </w:r>
      <w:r w:rsidRPr="0044143F">
        <w:rPr>
          <w:rFonts w:ascii="Times New Roman" w:hAnsi="Times New Roman"/>
        </w:rPr>
        <w:softHyphen/>
        <w:t>матизировать материал к сочинению с учетом темы и основной мысли. Описывать помещение, пейзаж, действия, составлять рассказ на основе услышанного и по воображению. Совершенствовать со</w:t>
      </w:r>
      <w:r w:rsidRPr="0044143F">
        <w:rPr>
          <w:rFonts w:ascii="Times New Roman" w:hAnsi="Times New Roman"/>
        </w:rPr>
        <w:softHyphen/>
        <w:t>держание и языковое оформление своего текста (в соответствии с изученным языковым материалом).</w:t>
      </w:r>
    </w:p>
    <w:p w:rsidR="0044143F" w:rsidRPr="0044143F" w:rsidRDefault="0044143F" w:rsidP="0044143F">
      <w:pPr>
        <w:jc w:val="both"/>
        <w:rPr>
          <w:rFonts w:ascii="Times New Roman" w:hAnsi="Times New Roman"/>
        </w:rPr>
      </w:pPr>
      <w:r w:rsidRPr="0044143F">
        <w:rPr>
          <w:rFonts w:ascii="Times New Roman" w:hAnsi="Times New Roman"/>
        </w:rPr>
        <w:t>Уметь грамотно и четко отвечать на вопросы по пройденному материалу; выступать по заданной теме.</w:t>
      </w:r>
    </w:p>
    <w:p w:rsidR="0044143F" w:rsidRPr="0044143F" w:rsidRDefault="0044143F" w:rsidP="0044143F">
      <w:pPr>
        <w:jc w:val="both"/>
        <w:rPr>
          <w:rFonts w:ascii="Times New Roman" w:hAnsi="Times New Roman"/>
        </w:rPr>
      </w:pPr>
      <w:r w:rsidRPr="0044143F">
        <w:rPr>
          <w:rFonts w:ascii="Times New Roman" w:hAnsi="Times New Roman"/>
        </w:rPr>
        <w:t>Уметь выразительно читать письменный (прозаический и поэтический) текст.</w:t>
      </w:r>
    </w:p>
    <w:p w:rsidR="0044143F" w:rsidRPr="0044143F" w:rsidRDefault="0044143F" w:rsidP="0044143F">
      <w:pPr>
        <w:jc w:val="both"/>
        <w:rPr>
          <w:rFonts w:ascii="Times New Roman" w:hAnsi="Times New Roman"/>
          <w:b/>
        </w:rPr>
      </w:pPr>
    </w:p>
    <w:p w:rsidR="0044143F" w:rsidRPr="0044143F" w:rsidRDefault="0044143F" w:rsidP="0044143F">
      <w:pPr>
        <w:jc w:val="both"/>
        <w:rPr>
          <w:rFonts w:ascii="Times New Roman" w:hAnsi="Times New Roman"/>
          <w:b/>
        </w:rPr>
      </w:pPr>
      <w:r w:rsidRPr="0044143F">
        <w:rPr>
          <w:rFonts w:ascii="Times New Roman" w:hAnsi="Times New Roman"/>
          <w:b/>
        </w:rPr>
        <w:t>В результате изуче</w:t>
      </w:r>
      <w:r w:rsidR="00C40B1F">
        <w:rPr>
          <w:rFonts w:ascii="Times New Roman" w:hAnsi="Times New Roman"/>
          <w:b/>
        </w:rPr>
        <w:t>ния русского языка ученик научится</w:t>
      </w:r>
      <w:r w:rsidRPr="0044143F">
        <w:rPr>
          <w:rFonts w:ascii="Times New Roman" w:hAnsi="Times New Roman"/>
          <w:b/>
        </w:rPr>
        <w:t>:</w:t>
      </w:r>
    </w:p>
    <w:p w:rsidR="0044143F" w:rsidRPr="0044143F" w:rsidRDefault="00C40B1F" w:rsidP="00DC0A2A">
      <w:pPr>
        <w:numPr>
          <w:ilvl w:val="0"/>
          <w:numId w:val="60"/>
        </w:numPr>
        <w:tabs>
          <w:tab w:val="clear" w:pos="720"/>
          <w:tab w:val="num" w:pos="456"/>
        </w:tabs>
        <w:spacing w:after="0" w:line="240" w:lineRule="auto"/>
        <w:ind w:left="399"/>
        <w:jc w:val="both"/>
        <w:rPr>
          <w:rFonts w:ascii="Times New Roman" w:hAnsi="Times New Roman"/>
        </w:rPr>
      </w:pPr>
      <w:r>
        <w:rPr>
          <w:rFonts w:ascii="Times New Roman" w:hAnsi="Times New Roman"/>
        </w:rPr>
        <w:t xml:space="preserve">определять </w:t>
      </w:r>
      <w:r w:rsidR="0044143F" w:rsidRPr="0044143F">
        <w:rPr>
          <w:rFonts w:ascii="Times New Roman" w:hAnsi="Times New Roman"/>
        </w:rPr>
        <w:t>роль русского языка как национального языка русского народа, государственного языка Российской Федерации и средства межнационального общения;</w:t>
      </w:r>
    </w:p>
    <w:p w:rsidR="0044143F" w:rsidRPr="0044143F" w:rsidRDefault="0044143F" w:rsidP="00DC0A2A">
      <w:pPr>
        <w:numPr>
          <w:ilvl w:val="0"/>
          <w:numId w:val="60"/>
        </w:numPr>
        <w:tabs>
          <w:tab w:val="clear" w:pos="720"/>
          <w:tab w:val="num" w:pos="342"/>
        </w:tabs>
        <w:spacing w:after="0" w:line="240" w:lineRule="auto"/>
        <w:ind w:left="399"/>
        <w:jc w:val="both"/>
        <w:rPr>
          <w:rFonts w:ascii="Times New Roman" w:hAnsi="Times New Roman"/>
        </w:rPr>
      </w:pPr>
      <w:r w:rsidRPr="0044143F">
        <w:rPr>
          <w:rFonts w:ascii="Times New Roman" w:hAnsi="Times New Roman"/>
        </w:rPr>
        <w:lastRenderedPageBreak/>
        <w:t xml:space="preserve"> смысл понятий: речь устная и письменная; монолог, диалог; ситуация речевого общения; </w:t>
      </w:r>
    </w:p>
    <w:p w:rsidR="0044143F" w:rsidRPr="0044143F" w:rsidRDefault="0044143F" w:rsidP="00DC0A2A">
      <w:pPr>
        <w:numPr>
          <w:ilvl w:val="0"/>
          <w:numId w:val="60"/>
        </w:numPr>
        <w:tabs>
          <w:tab w:val="clear" w:pos="720"/>
          <w:tab w:val="num" w:pos="399"/>
        </w:tabs>
        <w:spacing w:after="0" w:line="240" w:lineRule="auto"/>
        <w:ind w:left="399"/>
        <w:jc w:val="both"/>
        <w:rPr>
          <w:rFonts w:ascii="Times New Roman" w:hAnsi="Times New Roman"/>
        </w:rPr>
      </w:pPr>
      <w:r w:rsidRPr="0044143F">
        <w:rPr>
          <w:rFonts w:ascii="Times New Roman" w:hAnsi="Times New Roman"/>
        </w:rPr>
        <w:t xml:space="preserve">основные признаки стилей языка; </w:t>
      </w:r>
    </w:p>
    <w:p w:rsidR="0044143F" w:rsidRPr="0044143F" w:rsidRDefault="0044143F" w:rsidP="00DC0A2A">
      <w:pPr>
        <w:numPr>
          <w:ilvl w:val="0"/>
          <w:numId w:val="60"/>
        </w:numPr>
        <w:tabs>
          <w:tab w:val="clear" w:pos="720"/>
          <w:tab w:val="num" w:pos="399"/>
        </w:tabs>
        <w:spacing w:after="0" w:line="240" w:lineRule="auto"/>
        <w:ind w:left="399"/>
        <w:jc w:val="both"/>
        <w:rPr>
          <w:rFonts w:ascii="Times New Roman" w:hAnsi="Times New Roman"/>
        </w:rPr>
      </w:pPr>
      <w:r w:rsidRPr="0044143F">
        <w:rPr>
          <w:rFonts w:ascii="Times New Roman" w:hAnsi="Times New Roman"/>
        </w:rPr>
        <w:t>признаки текста и его функционально-смысловых типов (повествования, описания, рассуждения);</w:t>
      </w:r>
    </w:p>
    <w:p w:rsidR="0044143F" w:rsidRPr="0044143F" w:rsidRDefault="0044143F" w:rsidP="00DC0A2A">
      <w:pPr>
        <w:numPr>
          <w:ilvl w:val="0"/>
          <w:numId w:val="60"/>
        </w:numPr>
        <w:tabs>
          <w:tab w:val="clear" w:pos="720"/>
          <w:tab w:val="num" w:pos="399"/>
        </w:tabs>
        <w:spacing w:after="0" w:line="240" w:lineRule="auto"/>
        <w:ind w:left="399"/>
        <w:jc w:val="both"/>
        <w:rPr>
          <w:rFonts w:ascii="Times New Roman" w:hAnsi="Times New Roman"/>
        </w:rPr>
      </w:pPr>
      <w:r w:rsidRPr="0044143F">
        <w:rPr>
          <w:rFonts w:ascii="Times New Roman" w:hAnsi="Times New Roman"/>
        </w:rPr>
        <w:t xml:space="preserve">основные единицы языка, их признаки; </w:t>
      </w:r>
    </w:p>
    <w:p w:rsidR="0044143F" w:rsidRPr="0044143F" w:rsidRDefault="0044143F" w:rsidP="00DC0A2A">
      <w:pPr>
        <w:numPr>
          <w:ilvl w:val="0"/>
          <w:numId w:val="60"/>
        </w:numPr>
        <w:tabs>
          <w:tab w:val="clear" w:pos="720"/>
          <w:tab w:val="num" w:pos="399"/>
        </w:tabs>
        <w:spacing w:after="0" w:line="240" w:lineRule="auto"/>
        <w:ind w:left="399"/>
        <w:jc w:val="both"/>
        <w:rPr>
          <w:rFonts w:ascii="Times New Roman" w:hAnsi="Times New Roman"/>
        </w:rPr>
      </w:pPr>
      <w:r w:rsidRPr="0044143F">
        <w:rPr>
          <w:rFonts w:ascii="Times New Roman" w:hAnsi="Times New Roman"/>
        </w:rPr>
        <w:t>основные нормы русского литературного языка (орфоэпические, лексические, грамматические, орфографические, пунктуационные) для данного периода обучения; нормы речевого этикета;</w:t>
      </w:r>
    </w:p>
    <w:p w:rsidR="0044143F" w:rsidRPr="0044143F" w:rsidRDefault="00C40B1F" w:rsidP="0044143F">
      <w:pPr>
        <w:jc w:val="both"/>
        <w:rPr>
          <w:rFonts w:ascii="Times New Roman" w:hAnsi="Times New Roman"/>
          <w:b/>
          <w:i/>
        </w:rPr>
      </w:pPr>
      <w:r>
        <w:rPr>
          <w:rFonts w:ascii="Times New Roman" w:hAnsi="Times New Roman"/>
          <w:b/>
          <w:i/>
        </w:rPr>
        <w:t>Ученик получит возможность научиться</w:t>
      </w:r>
    </w:p>
    <w:p w:rsidR="0044143F" w:rsidRPr="0044143F" w:rsidRDefault="0044143F" w:rsidP="00DC0A2A">
      <w:pPr>
        <w:numPr>
          <w:ilvl w:val="0"/>
          <w:numId w:val="61"/>
        </w:numPr>
        <w:tabs>
          <w:tab w:val="clear" w:pos="720"/>
          <w:tab w:val="num" w:pos="399"/>
        </w:tabs>
        <w:spacing w:after="0" w:line="240" w:lineRule="auto"/>
        <w:ind w:left="399"/>
        <w:jc w:val="both"/>
        <w:rPr>
          <w:rFonts w:ascii="Times New Roman" w:hAnsi="Times New Roman"/>
        </w:rPr>
      </w:pPr>
      <w:r w:rsidRPr="0044143F">
        <w:rPr>
          <w:rFonts w:ascii="Times New Roman" w:hAnsi="Times New Roman"/>
        </w:rPr>
        <w:t xml:space="preserve">различать разговорную речь и другие стили; </w:t>
      </w:r>
    </w:p>
    <w:p w:rsidR="0044143F" w:rsidRPr="0044143F" w:rsidRDefault="0044143F" w:rsidP="00DC0A2A">
      <w:pPr>
        <w:numPr>
          <w:ilvl w:val="0"/>
          <w:numId w:val="61"/>
        </w:numPr>
        <w:tabs>
          <w:tab w:val="clear" w:pos="720"/>
          <w:tab w:val="num" w:pos="399"/>
        </w:tabs>
        <w:spacing w:after="0" w:line="240" w:lineRule="auto"/>
        <w:ind w:left="399"/>
        <w:jc w:val="both"/>
        <w:rPr>
          <w:rFonts w:ascii="Times New Roman" w:hAnsi="Times New Roman"/>
        </w:rPr>
      </w:pPr>
      <w:r w:rsidRPr="0044143F">
        <w:rPr>
          <w:rFonts w:ascii="Times New Roman" w:hAnsi="Times New Roman"/>
        </w:rPr>
        <w:t xml:space="preserve">определять тему, основную мысль текста, функционально-смысловой тип и стиль речи; </w:t>
      </w:r>
    </w:p>
    <w:p w:rsidR="0044143F" w:rsidRPr="0044143F" w:rsidRDefault="0044143F" w:rsidP="00DC0A2A">
      <w:pPr>
        <w:numPr>
          <w:ilvl w:val="0"/>
          <w:numId w:val="61"/>
        </w:numPr>
        <w:tabs>
          <w:tab w:val="clear" w:pos="720"/>
          <w:tab w:val="num" w:pos="399"/>
        </w:tabs>
        <w:spacing w:after="0" w:line="240" w:lineRule="auto"/>
        <w:ind w:left="399"/>
        <w:jc w:val="both"/>
        <w:rPr>
          <w:rFonts w:ascii="Times New Roman" w:hAnsi="Times New Roman"/>
        </w:rPr>
      </w:pPr>
      <w:r w:rsidRPr="0044143F">
        <w:rPr>
          <w:rFonts w:ascii="Times New Roman" w:hAnsi="Times New Roman"/>
        </w:rPr>
        <w:t>опознавать языковые единицы, проводить различные виды их анализа;</w:t>
      </w:r>
    </w:p>
    <w:p w:rsidR="0044143F" w:rsidRPr="0044143F" w:rsidRDefault="0044143F" w:rsidP="00DC0A2A">
      <w:pPr>
        <w:numPr>
          <w:ilvl w:val="0"/>
          <w:numId w:val="61"/>
        </w:numPr>
        <w:tabs>
          <w:tab w:val="clear" w:pos="720"/>
          <w:tab w:val="num" w:pos="399"/>
        </w:tabs>
        <w:spacing w:after="0" w:line="240" w:lineRule="auto"/>
        <w:ind w:left="399"/>
        <w:jc w:val="both"/>
        <w:rPr>
          <w:rFonts w:ascii="Times New Roman" w:hAnsi="Times New Roman"/>
        </w:rPr>
      </w:pPr>
      <w:r w:rsidRPr="0044143F">
        <w:rPr>
          <w:rFonts w:ascii="Times New Roman" w:hAnsi="Times New Roman"/>
        </w:rPr>
        <w:t>объяснять с помощью словаря значение слов с национально-культурным компонентом;</w:t>
      </w:r>
    </w:p>
    <w:p w:rsidR="0044143F" w:rsidRPr="0044143F" w:rsidRDefault="0044143F" w:rsidP="0044143F">
      <w:pPr>
        <w:jc w:val="both"/>
        <w:rPr>
          <w:rFonts w:ascii="Times New Roman" w:hAnsi="Times New Roman"/>
          <w:b/>
          <w:i/>
        </w:rPr>
      </w:pPr>
      <w:r w:rsidRPr="0044143F">
        <w:rPr>
          <w:rFonts w:ascii="Times New Roman" w:hAnsi="Times New Roman"/>
          <w:b/>
          <w:i/>
        </w:rPr>
        <w:t> </w:t>
      </w:r>
    </w:p>
    <w:p w:rsidR="0044143F" w:rsidRPr="0044143F" w:rsidRDefault="0044143F" w:rsidP="0044143F">
      <w:pPr>
        <w:jc w:val="both"/>
        <w:rPr>
          <w:rFonts w:ascii="Times New Roman" w:hAnsi="Times New Roman"/>
          <w:b/>
          <w:i/>
        </w:rPr>
      </w:pPr>
      <w:r w:rsidRPr="0044143F">
        <w:rPr>
          <w:rFonts w:ascii="Times New Roman" w:hAnsi="Times New Roman"/>
          <w:b/>
          <w:i/>
        </w:rPr>
        <w:t>аудирование и чтение</w:t>
      </w:r>
    </w:p>
    <w:p w:rsidR="0044143F" w:rsidRPr="0044143F" w:rsidRDefault="0044143F" w:rsidP="00DC0A2A">
      <w:pPr>
        <w:numPr>
          <w:ilvl w:val="0"/>
          <w:numId w:val="62"/>
        </w:numPr>
        <w:tabs>
          <w:tab w:val="clear" w:pos="720"/>
          <w:tab w:val="num" w:pos="399"/>
        </w:tabs>
        <w:spacing w:after="0" w:line="240" w:lineRule="auto"/>
        <w:ind w:left="342" w:hanging="342"/>
        <w:jc w:val="both"/>
        <w:rPr>
          <w:rFonts w:ascii="Times New Roman" w:hAnsi="Times New Roman"/>
        </w:rPr>
      </w:pPr>
      <w:r w:rsidRPr="0044143F">
        <w:rPr>
          <w:rFonts w:ascii="Times New Roman" w:hAnsi="Times New Roman"/>
        </w:rPr>
        <w:t xml:space="preserve">адекватно понимать информацию устного и письменного сообщения (цель, тему текста); </w:t>
      </w:r>
    </w:p>
    <w:p w:rsidR="0044143F" w:rsidRPr="0044143F" w:rsidRDefault="0044143F" w:rsidP="00DC0A2A">
      <w:pPr>
        <w:numPr>
          <w:ilvl w:val="0"/>
          <w:numId w:val="62"/>
        </w:numPr>
        <w:tabs>
          <w:tab w:val="clear" w:pos="720"/>
          <w:tab w:val="num" w:pos="342"/>
        </w:tabs>
        <w:spacing w:after="0" w:line="240" w:lineRule="auto"/>
        <w:ind w:left="342" w:hanging="342"/>
        <w:jc w:val="both"/>
        <w:rPr>
          <w:rFonts w:ascii="Times New Roman" w:hAnsi="Times New Roman"/>
        </w:rPr>
      </w:pPr>
      <w:r w:rsidRPr="0044143F">
        <w:rPr>
          <w:rFonts w:ascii="Times New Roman" w:hAnsi="Times New Roman"/>
        </w:rPr>
        <w:t xml:space="preserve"> читать тексты разных стилей и жанров; владеть разными видами чтения (изучающее, ознакомительное, просмотровое); </w:t>
      </w:r>
    </w:p>
    <w:p w:rsidR="0044143F" w:rsidRPr="0044143F" w:rsidRDefault="0044143F" w:rsidP="00DC0A2A">
      <w:pPr>
        <w:numPr>
          <w:ilvl w:val="0"/>
          <w:numId w:val="62"/>
        </w:numPr>
        <w:tabs>
          <w:tab w:val="clear" w:pos="720"/>
          <w:tab w:val="num" w:pos="399"/>
        </w:tabs>
        <w:spacing w:after="0" w:line="240" w:lineRule="auto"/>
        <w:ind w:left="342" w:hanging="342"/>
        <w:jc w:val="both"/>
        <w:rPr>
          <w:rFonts w:ascii="Times New Roman" w:hAnsi="Times New Roman"/>
        </w:rPr>
      </w:pPr>
      <w:r w:rsidRPr="0044143F">
        <w:rPr>
          <w:rFonts w:ascii="Times New Roman" w:hAnsi="Times New Roman"/>
        </w:rPr>
        <w:t xml:space="preserve">извлекать информацию из различных источников, включая средства массовой информации; свободно пользоваться лингвистическими словарями, справочной литературой; </w:t>
      </w:r>
    </w:p>
    <w:p w:rsidR="0044143F" w:rsidRPr="0044143F" w:rsidRDefault="0044143F" w:rsidP="0044143F">
      <w:pPr>
        <w:jc w:val="both"/>
        <w:rPr>
          <w:rFonts w:ascii="Times New Roman" w:hAnsi="Times New Roman"/>
          <w:b/>
          <w:i/>
        </w:rPr>
      </w:pPr>
    </w:p>
    <w:p w:rsidR="0044143F" w:rsidRPr="0044143F" w:rsidRDefault="0044143F" w:rsidP="0044143F">
      <w:pPr>
        <w:jc w:val="both"/>
        <w:rPr>
          <w:rFonts w:ascii="Times New Roman" w:hAnsi="Times New Roman"/>
          <w:b/>
          <w:i/>
        </w:rPr>
      </w:pPr>
      <w:r w:rsidRPr="0044143F">
        <w:rPr>
          <w:rFonts w:ascii="Times New Roman" w:hAnsi="Times New Roman"/>
          <w:b/>
          <w:i/>
        </w:rPr>
        <w:t>говорение и письмо</w:t>
      </w:r>
    </w:p>
    <w:p w:rsidR="0044143F" w:rsidRPr="0044143F" w:rsidRDefault="0044143F" w:rsidP="00DC0A2A">
      <w:pPr>
        <w:numPr>
          <w:ilvl w:val="0"/>
          <w:numId w:val="63"/>
        </w:numPr>
        <w:tabs>
          <w:tab w:val="clear" w:pos="720"/>
          <w:tab w:val="num" w:pos="399"/>
        </w:tabs>
        <w:spacing w:after="0" w:line="240" w:lineRule="auto"/>
        <w:ind w:left="456" w:hanging="399"/>
        <w:jc w:val="both"/>
        <w:rPr>
          <w:rFonts w:ascii="Times New Roman" w:hAnsi="Times New Roman"/>
        </w:rPr>
      </w:pPr>
      <w:r w:rsidRPr="0044143F">
        <w:rPr>
          <w:rFonts w:ascii="Times New Roman" w:hAnsi="Times New Roman"/>
        </w:rPr>
        <w:t>воспроизводить текст с заданной степенью свернутости (план, пересказ, изложение);</w:t>
      </w:r>
    </w:p>
    <w:p w:rsidR="0044143F" w:rsidRPr="0044143F" w:rsidRDefault="0044143F" w:rsidP="00DC0A2A">
      <w:pPr>
        <w:numPr>
          <w:ilvl w:val="0"/>
          <w:numId w:val="63"/>
        </w:numPr>
        <w:tabs>
          <w:tab w:val="clear" w:pos="720"/>
          <w:tab w:val="num" w:pos="399"/>
        </w:tabs>
        <w:spacing w:after="0" w:line="240" w:lineRule="auto"/>
        <w:ind w:left="456" w:hanging="399"/>
        <w:jc w:val="both"/>
        <w:rPr>
          <w:rFonts w:ascii="Times New Roman" w:hAnsi="Times New Roman"/>
        </w:rPr>
      </w:pPr>
      <w:r w:rsidRPr="0044143F">
        <w:rPr>
          <w:rFonts w:ascii="Times New Roman" w:hAnsi="Times New Roman"/>
        </w:rPr>
        <w:t xml:space="preserve">создавать тексты различных стилей и жанров (применительно к данному этапу обучения); </w:t>
      </w:r>
    </w:p>
    <w:p w:rsidR="0044143F" w:rsidRPr="0044143F" w:rsidRDefault="0044143F" w:rsidP="00DC0A2A">
      <w:pPr>
        <w:numPr>
          <w:ilvl w:val="0"/>
          <w:numId w:val="63"/>
        </w:numPr>
        <w:tabs>
          <w:tab w:val="clear" w:pos="720"/>
          <w:tab w:val="num" w:pos="456"/>
        </w:tabs>
        <w:spacing w:after="0" w:line="240" w:lineRule="auto"/>
        <w:ind w:left="456" w:hanging="399"/>
        <w:jc w:val="both"/>
        <w:rPr>
          <w:rFonts w:ascii="Times New Roman" w:hAnsi="Times New Roman"/>
        </w:rPr>
      </w:pPr>
      <w:r w:rsidRPr="0044143F">
        <w:rPr>
          <w:rFonts w:ascii="Times New Roman" w:hAnsi="Times New Roman"/>
        </w:rPr>
        <w:t xml:space="preserve">осуществлять выбор и организацию языковых средств в соответствии с темой, целями общения; </w:t>
      </w:r>
    </w:p>
    <w:p w:rsidR="0044143F" w:rsidRPr="0044143F" w:rsidRDefault="0044143F" w:rsidP="00DC0A2A">
      <w:pPr>
        <w:numPr>
          <w:ilvl w:val="0"/>
          <w:numId w:val="63"/>
        </w:numPr>
        <w:tabs>
          <w:tab w:val="clear" w:pos="720"/>
          <w:tab w:val="num" w:pos="456"/>
        </w:tabs>
        <w:spacing w:after="0" w:line="240" w:lineRule="auto"/>
        <w:ind w:left="456" w:hanging="399"/>
        <w:jc w:val="both"/>
        <w:rPr>
          <w:rFonts w:ascii="Times New Roman" w:hAnsi="Times New Roman"/>
        </w:rPr>
      </w:pPr>
      <w:r w:rsidRPr="0044143F">
        <w:rPr>
          <w:rFonts w:ascii="Times New Roman" w:hAnsi="Times New Roman"/>
        </w:rPr>
        <w:t xml:space="preserve">владеть различными видами монолога (повествование, описание, рассуждение) и диалога (побуждение к действию, обмен мнениями); </w:t>
      </w:r>
    </w:p>
    <w:p w:rsidR="0044143F" w:rsidRPr="0044143F" w:rsidRDefault="0044143F" w:rsidP="00DC0A2A">
      <w:pPr>
        <w:numPr>
          <w:ilvl w:val="0"/>
          <w:numId w:val="63"/>
        </w:numPr>
        <w:tabs>
          <w:tab w:val="clear" w:pos="720"/>
          <w:tab w:val="num" w:pos="456"/>
        </w:tabs>
        <w:spacing w:after="0" w:line="240" w:lineRule="auto"/>
        <w:ind w:left="456" w:hanging="399"/>
        <w:jc w:val="both"/>
        <w:rPr>
          <w:rFonts w:ascii="Times New Roman" w:hAnsi="Times New Roman"/>
        </w:rPr>
      </w:pPr>
      <w:r w:rsidRPr="0044143F">
        <w:rPr>
          <w:rFonts w:ascii="Times New Roman" w:hAnsi="Times New Roman"/>
        </w:rPr>
        <w:t xml:space="preserve">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 и др.); </w:t>
      </w:r>
    </w:p>
    <w:p w:rsidR="0044143F" w:rsidRPr="0044143F" w:rsidRDefault="0044143F" w:rsidP="00DC0A2A">
      <w:pPr>
        <w:numPr>
          <w:ilvl w:val="0"/>
          <w:numId w:val="63"/>
        </w:numPr>
        <w:tabs>
          <w:tab w:val="clear" w:pos="720"/>
          <w:tab w:val="num" w:pos="456"/>
        </w:tabs>
        <w:spacing w:after="0" w:line="240" w:lineRule="auto"/>
        <w:ind w:left="456" w:hanging="399"/>
        <w:jc w:val="both"/>
        <w:rPr>
          <w:rFonts w:ascii="Times New Roman" w:hAnsi="Times New Roman"/>
        </w:rPr>
      </w:pPr>
      <w:r w:rsidRPr="0044143F">
        <w:rPr>
          <w:rFonts w:ascii="Times New Roman" w:hAnsi="Times New Roman"/>
        </w:rPr>
        <w:t>соблюдать в практике речевого общения основные произносительные, лексические, грамматические нормы современного русского литературного языка;</w:t>
      </w:r>
    </w:p>
    <w:p w:rsidR="0044143F" w:rsidRPr="0044143F" w:rsidRDefault="0044143F" w:rsidP="00DC0A2A">
      <w:pPr>
        <w:numPr>
          <w:ilvl w:val="0"/>
          <w:numId w:val="63"/>
        </w:numPr>
        <w:tabs>
          <w:tab w:val="clear" w:pos="720"/>
          <w:tab w:val="num" w:pos="456"/>
        </w:tabs>
        <w:spacing w:after="0" w:line="240" w:lineRule="auto"/>
        <w:ind w:left="456" w:hanging="399"/>
        <w:jc w:val="both"/>
        <w:rPr>
          <w:rFonts w:ascii="Times New Roman" w:hAnsi="Times New Roman"/>
        </w:rPr>
      </w:pPr>
      <w:r w:rsidRPr="0044143F">
        <w:rPr>
          <w:rFonts w:ascii="Times New Roman" w:hAnsi="Times New Roman"/>
        </w:rPr>
        <w:t>соблюдать в практике письма основные правила орфографии и пунктуации;</w:t>
      </w:r>
    </w:p>
    <w:p w:rsidR="0044143F" w:rsidRPr="0044143F" w:rsidRDefault="0044143F" w:rsidP="00DC0A2A">
      <w:pPr>
        <w:numPr>
          <w:ilvl w:val="0"/>
          <w:numId w:val="63"/>
        </w:numPr>
        <w:tabs>
          <w:tab w:val="clear" w:pos="720"/>
          <w:tab w:val="num" w:pos="456"/>
        </w:tabs>
        <w:spacing w:after="0" w:line="240" w:lineRule="auto"/>
        <w:ind w:left="456" w:hanging="399"/>
        <w:jc w:val="both"/>
        <w:rPr>
          <w:rFonts w:ascii="Times New Roman" w:hAnsi="Times New Roman"/>
        </w:rPr>
      </w:pPr>
      <w:r w:rsidRPr="0044143F">
        <w:rPr>
          <w:rFonts w:ascii="Times New Roman" w:hAnsi="Times New Roman"/>
        </w:rPr>
        <w:t xml:space="preserve">соблюдать нормы русского речевого этикета; </w:t>
      </w:r>
    </w:p>
    <w:p w:rsidR="0044143F" w:rsidRPr="0044143F" w:rsidRDefault="0044143F" w:rsidP="00DC0A2A">
      <w:pPr>
        <w:numPr>
          <w:ilvl w:val="0"/>
          <w:numId w:val="63"/>
        </w:numPr>
        <w:tabs>
          <w:tab w:val="clear" w:pos="720"/>
          <w:tab w:val="num" w:pos="456"/>
        </w:tabs>
        <w:spacing w:after="0" w:line="240" w:lineRule="auto"/>
        <w:ind w:left="456" w:hanging="399"/>
        <w:jc w:val="both"/>
        <w:rPr>
          <w:rFonts w:ascii="Times New Roman" w:hAnsi="Times New Roman"/>
        </w:rPr>
      </w:pPr>
      <w:r w:rsidRPr="0044143F">
        <w:rPr>
          <w:rFonts w:ascii="Times New Roman" w:hAnsi="Times New Roman"/>
        </w:rPr>
        <w:t>осуществлять речевой самоконтроль; оценивать свою речь с точки зрения её правильности, находить грамматические и речевые ошибки, недочеты, исправлять их; совершенствовать и редактировать собственные тексты;</w:t>
      </w:r>
    </w:p>
    <w:p w:rsidR="0044143F" w:rsidRPr="0044143F" w:rsidRDefault="0044143F" w:rsidP="00DC0A2A">
      <w:pPr>
        <w:numPr>
          <w:ilvl w:val="0"/>
          <w:numId w:val="63"/>
        </w:numPr>
        <w:tabs>
          <w:tab w:val="clear" w:pos="720"/>
          <w:tab w:val="num" w:pos="456"/>
        </w:tabs>
        <w:spacing w:after="0" w:line="240" w:lineRule="auto"/>
        <w:ind w:left="456" w:hanging="399"/>
        <w:jc w:val="both"/>
        <w:rPr>
          <w:rFonts w:ascii="Times New Roman" w:hAnsi="Times New Roman"/>
        </w:rPr>
      </w:pPr>
      <w:r w:rsidRPr="0044143F">
        <w:rPr>
          <w:rFonts w:ascii="Times New Roman" w:hAnsi="Times New Roman"/>
        </w:rPr>
        <w:lastRenderedPageBreak/>
        <w:t>использовать приобретенные знания и умения в практической деятельности и повседневной жизни для:</w:t>
      </w:r>
    </w:p>
    <w:p w:rsidR="0044143F" w:rsidRPr="0044143F" w:rsidRDefault="0044143F" w:rsidP="00DC0A2A">
      <w:pPr>
        <w:numPr>
          <w:ilvl w:val="0"/>
          <w:numId w:val="63"/>
        </w:numPr>
        <w:tabs>
          <w:tab w:val="clear" w:pos="720"/>
          <w:tab w:val="num" w:pos="456"/>
        </w:tabs>
        <w:spacing w:after="0" w:line="240" w:lineRule="auto"/>
        <w:ind w:left="456" w:hanging="399"/>
        <w:jc w:val="both"/>
        <w:rPr>
          <w:rFonts w:ascii="Times New Roman" w:hAnsi="Times New Roman"/>
        </w:rPr>
      </w:pPr>
      <w:r w:rsidRPr="0044143F">
        <w:rPr>
          <w:rFonts w:ascii="Times New Roman" w:hAnsi="Times New Roman"/>
        </w:rPr>
        <w:t>осознания значения родного языка в жизни человека и общества;</w:t>
      </w:r>
    </w:p>
    <w:p w:rsidR="0044143F" w:rsidRPr="0044143F" w:rsidRDefault="0044143F" w:rsidP="00DC0A2A">
      <w:pPr>
        <w:numPr>
          <w:ilvl w:val="0"/>
          <w:numId w:val="63"/>
        </w:numPr>
        <w:tabs>
          <w:tab w:val="clear" w:pos="720"/>
          <w:tab w:val="num" w:pos="456"/>
        </w:tabs>
        <w:spacing w:after="0" w:line="240" w:lineRule="auto"/>
        <w:ind w:left="456" w:hanging="399"/>
        <w:jc w:val="both"/>
        <w:rPr>
          <w:rFonts w:ascii="Times New Roman" w:hAnsi="Times New Roman"/>
        </w:rPr>
      </w:pPr>
      <w:r w:rsidRPr="0044143F">
        <w:rPr>
          <w:rFonts w:ascii="Times New Roman" w:hAnsi="Times New Roman"/>
        </w:rPr>
        <w:t>развития речевой культуры, бережного и сознательного отношения к родному языку, сохранения чистоты русского языка как явления культуры;</w:t>
      </w:r>
    </w:p>
    <w:p w:rsidR="0044143F" w:rsidRPr="0044143F" w:rsidRDefault="0044143F" w:rsidP="00DC0A2A">
      <w:pPr>
        <w:numPr>
          <w:ilvl w:val="0"/>
          <w:numId w:val="63"/>
        </w:numPr>
        <w:tabs>
          <w:tab w:val="clear" w:pos="720"/>
          <w:tab w:val="num" w:pos="456"/>
        </w:tabs>
        <w:spacing w:after="0" w:line="240" w:lineRule="auto"/>
        <w:ind w:left="456" w:hanging="399"/>
        <w:jc w:val="both"/>
        <w:rPr>
          <w:rFonts w:ascii="Times New Roman" w:hAnsi="Times New Roman"/>
        </w:rPr>
      </w:pPr>
      <w:r w:rsidRPr="0044143F">
        <w:rPr>
          <w:rFonts w:ascii="Times New Roman" w:hAnsi="Times New Roman"/>
        </w:rPr>
        <w:t>удовлетворения коммуникативных потребностей в учебных, бытовых, социально-культурных ситуациях общения;</w:t>
      </w:r>
    </w:p>
    <w:p w:rsidR="0044143F" w:rsidRPr="0044143F" w:rsidRDefault="0044143F" w:rsidP="00DC0A2A">
      <w:pPr>
        <w:numPr>
          <w:ilvl w:val="0"/>
          <w:numId w:val="63"/>
        </w:numPr>
        <w:tabs>
          <w:tab w:val="clear" w:pos="720"/>
          <w:tab w:val="num" w:pos="456"/>
        </w:tabs>
        <w:spacing w:after="0" w:line="240" w:lineRule="auto"/>
        <w:ind w:left="456" w:hanging="399"/>
        <w:jc w:val="both"/>
        <w:rPr>
          <w:rFonts w:ascii="Times New Roman" w:hAnsi="Times New Roman"/>
        </w:rPr>
      </w:pPr>
      <w:r w:rsidRPr="0044143F">
        <w:rPr>
          <w:rFonts w:ascii="Times New Roman" w:hAnsi="Times New Roman"/>
        </w:rPr>
        <w:t xml:space="preserve">увеличения словарного запаса; расширения круга используемых грамматических средств; развития способности к самооценке на основе наблюдения за собственной речью; </w:t>
      </w:r>
    </w:p>
    <w:p w:rsidR="0044143F" w:rsidRPr="0044143F" w:rsidRDefault="0044143F" w:rsidP="00DC0A2A">
      <w:pPr>
        <w:numPr>
          <w:ilvl w:val="0"/>
          <w:numId w:val="63"/>
        </w:numPr>
        <w:tabs>
          <w:tab w:val="clear" w:pos="720"/>
          <w:tab w:val="num" w:pos="513"/>
        </w:tabs>
        <w:spacing w:after="0" w:line="240" w:lineRule="auto"/>
        <w:ind w:left="456" w:hanging="399"/>
        <w:jc w:val="both"/>
        <w:rPr>
          <w:rFonts w:ascii="Times New Roman" w:hAnsi="Times New Roman"/>
        </w:rPr>
      </w:pPr>
      <w:r w:rsidRPr="0044143F">
        <w:rPr>
          <w:rFonts w:ascii="Times New Roman" w:hAnsi="Times New Roman"/>
        </w:rPr>
        <w:t>использования родного языка как средства получения знаний по другим учебным предметам и продолжения образования.</w:t>
      </w:r>
    </w:p>
    <w:p w:rsidR="0044143F" w:rsidRPr="0044143F" w:rsidRDefault="0044143F" w:rsidP="00C40B1F">
      <w:pPr>
        <w:rPr>
          <w:rFonts w:ascii="Times New Roman" w:hAnsi="Times New Roman"/>
          <w:b/>
        </w:rPr>
      </w:pPr>
    </w:p>
    <w:p w:rsidR="0044143F" w:rsidRPr="0044143F" w:rsidRDefault="0044143F" w:rsidP="0044143F">
      <w:pPr>
        <w:rPr>
          <w:rFonts w:ascii="Times New Roman" w:hAnsi="Times New Roman"/>
          <w:b/>
        </w:rPr>
      </w:pPr>
      <w:r w:rsidRPr="0044143F">
        <w:rPr>
          <w:rFonts w:ascii="Times New Roman" w:hAnsi="Times New Roman"/>
          <w:b/>
        </w:rPr>
        <w:t xml:space="preserve"> </w:t>
      </w:r>
      <w:r w:rsidRPr="0044143F">
        <w:rPr>
          <w:rFonts w:ascii="Times New Roman" w:hAnsi="Times New Roman"/>
          <w:b/>
          <w:i/>
          <w:sz w:val="28"/>
        </w:rPr>
        <w:t>УЧЕБНО-МЕТОДИЧЕСКОЕ ОБЕСПЕЧЕНИЕ</w:t>
      </w:r>
    </w:p>
    <w:p w:rsidR="0044143F" w:rsidRPr="0044143F" w:rsidRDefault="0044143F" w:rsidP="00DC0A2A">
      <w:pPr>
        <w:pStyle w:val="a7"/>
        <w:numPr>
          <w:ilvl w:val="0"/>
          <w:numId w:val="65"/>
        </w:numPr>
        <w:spacing w:after="0" w:line="240" w:lineRule="auto"/>
        <w:rPr>
          <w:rFonts w:ascii="Times New Roman" w:hAnsi="Times New Roman"/>
        </w:rPr>
      </w:pPr>
      <w:r w:rsidRPr="0044143F">
        <w:rPr>
          <w:rFonts w:ascii="Times New Roman" w:hAnsi="Times New Roman"/>
        </w:rPr>
        <w:t>Примерные программы по учебным предметам. Русский язык. 5-9 классы: проект – М.: Просвещение, 2018.</w:t>
      </w:r>
    </w:p>
    <w:p w:rsidR="0044143F" w:rsidRPr="0044143F" w:rsidRDefault="0044143F" w:rsidP="00DC0A2A">
      <w:pPr>
        <w:pStyle w:val="a7"/>
        <w:numPr>
          <w:ilvl w:val="0"/>
          <w:numId w:val="65"/>
        </w:numPr>
        <w:spacing w:after="0" w:line="240" w:lineRule="auto"/>
        <w:rPr>
          <w:rFonts w:ascii="Times New Roman" w:hAnsi="Times New Roman"/>
        </w:rPr>
      </w:pPr>
      <w:r w:rsidRPr="0044143F">
        <w:rPr>
          <w:rFonts w:ascii="Times New Roman" w:hAnsi="Times New Roman"/>
        </w:rPr>
        <w:t>Программы общеобразовательных учреждений. Русский язык. 5-9 классы / Баранов М.Т., Ладыженская Т.А., Шанский Н.М. – М.: Просвещение, 2018.</w:t>
      </w:r>
    </w:p>
    <w:p w:rsidR="0044143F" w:rsidRPr="0044143F" w:rsidRDefault="0044143F" w:rsidP="00DC0A2A">
      <w:pPr>
        <w:pStyle w:val="a7"/>
        <w:numPr>
          <w:ilvl w:val="0"/>
          <w:numId w:val="65"/>
        </w:numPr>
        <w:spacing w:after="0" w:line="240" w:lineRule="auto"/>
        <w:rPr>
          <w:rFonts w:ascii="Times New Roman" w:hAnsi="Times New Roman"/>
        </w:rPr>
      </w:pPr>
      <w:r w:rsidRPr="0044143F">
        <w:rPr>
          <w:rFonts w:ascii="Times New Roman" w:hAnsi="Times New Roman"/>
        </w:rPr>
        <w:t>Богданова Г.А. Сборник диктантов по русскому языку. 5–9 классы: пособие для учителей общеобразовательных учреждений. – М.: Просвещение, 2010.</w:t>
      </w:r>
    </w:p>
    <w:p w:rsidR="0044143F" w:rsidRPr="0044143F" w:rsidRDefault="0044143F" w:rsidP="0044143F">
      <w:pPr>
        <w:rPr>
          <w:rFonts w:ascii="Times New Roman" w:hAnsi="Times New Roman"/>
          <w:b/>
          <w:color w:val="262626"/>
          <w:sz w:val="28"/>
          <w:szCs w:val="28"/>
        </w:rPr>
      </w:pPr>
      <w:r w:rsidRPr="0044143F">
        <w:rPr>
          <w:rFonts w:ascii="Times New Roman" w:hAnsi="Times New Roman"/>
          <w:b/>
          <w:color w:val="262626"/>
          <w:sz w:val="28"/>
          <w:szCs w:val="28"/>
        </w:rPr>
        <w:t xml:space="preserve"> Список литературы.</w:t>
      </w:r>
    </w:p>
    <w:p w:rsidR="0044143F" w:rsidRPr="0044143F" w:rsidRDefault="0044143F" w:rsidP="00DC0A2A">
      <w:pPr>
        <w:pStyle w:val="a7"/>
        <w:numPr>
          <w:ilvl w:val="0"/>
          <w:numId w:val="64"/>
        </w:numPr>
        <w:spacing w:after="0" w:line="240" w:lineRule="auto"/>
        <w:rPr>
          <w:rFonts w:ascii="Times New Roman" w:hAnsi="Times New Roman"/>
        </w:rPr>
      </w:pPr>
      <w:r w:rsidRPr="0044143F">
        <w:rPr>
          <w:rFonts w:ascii="Times New Roman" w:hAnsi="Times New Roman"/>
        </w:rPr>
        <w:t>Богданова Г.А. Уроки русского языка в 6 классе: 3-е изд.- М.:   Просвещение, 2017.</w:t>
      </w:r>
    </w:p>
    <w:p w:rsidR="0044143F" w:rsidRPr="0044143F" w:rsidRDefault="0044143F" w:rsidP="00DC0A2A">
      <w:pPr>
        <w:pStyle w:val="a7"/>
        <w:numPr>
          <w:ilvl w:val="0"/>
          <w:numId w:val="64"/>
        </w:numPr>
        <w:spacing w:after="0" w:line="240" w:lineRule="auto"/>
        <w:rPr>
          <w:rFonts w:ascii="Times New Roman" w:hAnsi="Times New Roman"/>
        </w:rPr>
      </w:pPr>
      <w:r w:rsidRPr="0044143F">
        <w:rPr>
          <w:rFonts w:ascii="Times New Roman" w:hAnsi="Times New Roman"/>
        </w:rPr>
        <w:t>. Мордес Е.М. Искать, пробовать, обучать: нетрадиционные уроки по   русскомй языку и литературе: 5-11 классы/Волгоград: Учитель-АСТ,  2002.</w:t>
      </w:r>
    </w:p>
    <w:p w:rsidR="0044143F" w:rsidRPr="0044143F" w:rsidRDefault="0044143F" w:rsidP="00DC0A2A">
      <w:pPr>
        <w:pStyle w:val="a7"/>
        <w:numPr>
          <w:ilvl w:val="0"/>
          <w:numId w:val="64"/>
        </w:numPr>
        <w:spacing w:after="0" w:line="240" w:lineRule="auto"/>
        <w:rPr>
          <w:rFonts w:ascii="Times New Roman" w:hAnsi="Times New Roman"/>
        </w:rPr>
      </w:pPr>
      <w:r w:rsidRPr="0044143F">
        <w:rPr>
          <w:rFonts w:ascii="Times New Roman" w:hAnsi="Times New Roman"/>
        </w:rPr>
        <w:t>Обучение русскому языку в 6 классе: Метод. рекомендации к учеб. для 6 кл. общеобразоват. учреждений/ М.Т.Баранов, Т.А.Ладыженская, Л.А.Тростенцова.- 3-е изд.- М.: Просвещение, 2003.</w:t>
      </w:r>
    </w:p>
    <w:p w:rsidR="0044143F" w:rsidRPr="0044143F" w:rsidRDefault="0044143F" w:rsidP="00DC0A2A">
      <w:pPr>
        <w:pStyle w:val="a7"/>
        <w:numPr>
          <w:ilvl w:val="0"/>
          <w:numId w:val="64"/>
        </w:numPr>
        <w:spacing w:after="0" w:line="240" w:lineRule="auto"/>
        <w:rPr>
          <w:rFonts w:ascii="Times New Roman" w:hAnsi="Times New Roman"/>
        </w:rPr>
      </w:pPr>
      <w:r w:rsidRPr="0044143F">
        <w:rPr>
          <w:rFonts w:ascii="Times New Roman" w:hAnsi="Times New Roman"/>
        </w:rPr>
        <w:t>Программы общеобразовательных учреждений. Русский язык. 5-9 классы:Учебное издание/Под ред. Баранова М.Т., Ладыженской Т.А., Шанского Н.М.- 8-е изд.- М.: Просвещение, 2007.</w:t>
      </w:r>
    </w:p>
    <w:p w:rsidR="0044143F" w:rsidRPr="0044143F" w:rsidRDefault="0044143F" w:rsidP="00DC0A2A">
      <w:pPr>
        <w:pStyle w:val="a7"/>
        <w:numPr>
          <w:ilvl w:val="0"/>
          <w:numId w:val="64"/>
        </w:numPr>
        <w:spacing w:after="0" w:line="240" w:lineRule="auto"/>
        <w:rPr>
          <w:rFonts w:ascii="Times New Roman" w:hAnsi="Times New Roman"/>
        </w:rPr>
      </w:pPr>
      <w:r w:rsidRPr="0044143F">
        <w:rPr>
          <w:rFonts w:ascii="Times New Roman" w:hAnsi="Times New Roman"/>
        </w:rPr>
        <w:t>Розенталь Д.Э., Теленкова М.А. Словарь трудностей русского языка  /4-е изд.,- стереотип.- М.: Русский язык, 1985.</w:t>
      </w:r>
    </w:p>
    <w:p w:rsidR="0044143F" w:rsidRPr="0044143F" w:rsidRDefault="0044143F" w:rsidP="00DC0A2A">
      <w:pPr>
        <w:pStyle w:val="a7"/>
        <w:numPr>
          <w:ilvl w:val="0"/>
          <w:numId w:val="64"/>
        </w:numPr>
        <w:spacing w:after="0" w:line="240" w:lineRule="auto"/>
        <w:rPr>
          <w:rFonts w:ascii="Times New Roman" w:hAnsi="Times New Roman"/>
        </w:rPr>
      </w:pPr>
      <w:r w:rsidRPr="0044143F">
        <w:rPr>
          <w:rFonts w:ascii="Times New Roman" w:hAnsi="Times New Roman"/>
        </w:rPr>
        <w:t>Русский язык. Тесты для промежуточного контроля. 6 кл./Под ред.   Н.А.Сениной. Ростов-на-Дону: изд. «Легион», 2009</w:t>
      </w:r>
    </w:p>
    <w:p w:rsidR="0044143F" w:rsidRPr="0044143F" w:rsidRDefault="0044143F" w:rsidP="00DC0A2A">
      <w:pPr>
        <w:pStyle w:val="a7"/>
        <w:numPr>
          <w:ilvl w:val="0"/>
          <w:numId w:val="64"/>
        </w:numPr>
        <w:spacing w:after="0" w:line="240" w:lineRule="auto"/>
        <w:rPr>
          <w:rFonts w:ascii="Times New Roman" w:hAnsi="Times New Roman"/>
        </w:rPr>
      </w:pPr>
      <w:r w:rsidRPr="0044143F">
        <w:rPr>
          <w:rFonts w:ascii="Times New Roman" w:hAnsi="Times New Roman"/>
        </w:rPr>
        <w:t>Стандарт основного общего образования по русскому языку. URL:</w:t>
      </w:r>
      <w:hyperlink r:id="rId17" w:history="1">
        <w:r w:rsidRPr="0044143F">
          <w:rPr>
            <w:rStyle w:val="af7"/>
            <w:rFonts w:ascii="Times New Roman" w:hAnsi="Times New Roman"/>
          </w:rPr>
          <w:t>http://www.mon.gov.ru/work/obr/dok/obs/fkgs/08.doc</w:t>
        </w:r>
      </w:hyperlink>
    </w:p>
    <w:p w:rsidR="0044143F" w:rsidRPr="0044143F" w:rsidRDefault="0044143F" w:rsidP="00DC0A2A">
      <w:pPr>
        <w:pStyle w:val="a7"/>
        <w:numPr>
          <w:ilvl w:val="0"/>
          <w:numId w:val="64"/>
        </w:numPr>
        <w:spacing w:after="0" w:line="240" w:lineRule="auto"/>
        <w:rPr>
          <w:rFonts w:ascii="Times New Roman" w:hAnsi="Times New Roman"/>
        </w:rPr>
      </w:pPr>
      <w:r w:rsidRPr="0044143F">
        <w:rPr>
          <w:rFonts w:ascii="Times New Roman" w:hAnsi="Times New Roman"/>
        </w:rPr>
        <w:t>Примерные программы основного общего образования. Русский язык для образовательных учреждений с русским языком обучения. URL:</w:t>
      </w:r>
    </w:p>
    <w:p w:rsidR="0044143F" w:rsidRPr="0044143F" w:rsidRDefault="00113F66" w:rsidP="00DC0A2A">
      <w:pPr>
        <w:pStyle w:val="a7"/>
        <w:numPr>
          <w:ilvl w:val="0"/>
          <w:numId w:val="64"/>
        </w:numPr>
        <w:spacing w:after="0" w:line="240" w:lineRule="auto"/>
        <w:rPr>
          <w:rFonts w:ascii="Times New Roman" w:hAnsi="Times New Roman"/>
        </w:rPr>
      </w:pPr>
      <w:hyperlink r:id="rId18" w:history="1">
        <w:r w:rsidR="0044143F" w:rsidRPr="0044143F">
          <w:rPr>
            <w:rStyle w:val="af7"/>
            <w:rFonts w:ascii="Times New Roman" w:hAnsi="Times New Roman"/>
          </w:rPr>
          <w:t>http://www.mon.gov.ru/work/obr/dok/obs/prog/02-1-o.doc</w:t>
        </w:r>
      </w:hyperlink>
    </w:p>
    <w:p w:rsidR="0044143F" w:rsidRPr="0044143F" w:rsidRDefault="0044143F" w:rsidP="0044143F">
      <w:pPr>
        <w:pStyle w:val="1f"/>
        <w:ind w:left="0"/>
        <w:jc w:val="center"/>
        <w:rPr>
          <w:b/>
          <w:i/>
          <w:sz w:val="28"/>
        </w:rPr>
      </w:pPr>
    </w:p>
    <w:p w:rsidR="0044143F" w:rsidRPr="0044143F" w:rsidRDefault="0044143F" w:rsidP="0044143F">
      <w:pPr>
        <w:jc w:val="both"/>
        <w:rPr>
          <w:rFonts w:ascii="Times New Roman" w:hAnsi="Times New Roman"/>
          <w:b/>
        </w:rPr>
      </w:pPr>
    </w:p>
    <w:p w:rsidR="00E83F0D" w:rsidRPr="00C40B1F" w:rsidRDefault="00484888" w:rsidP="00C40B1F">
      <w:pPr>
        <w:rPr>
          <w:rFonts w:ascii="Times New Roman" w:hAnsi="Times New Roman"/>
          <w:sz w:val="28"/>
          <w:szCs w:val="28"/>
        </w:rPr>
      </w:pPr>
      <w:r>
        <w:rPr>
          <w:rFonts w:ascii="Times New Roman" w:hAnsi="Times New Roman"/>
          <w:sz w:val="28"/>
          <w:szCs w:val="28"/>
        </w:rPr>
        <w:t xml:space="preserve">                                                         </w:t>
      </w:r>
    </w:p>
    <w:p w:rsidR="00E83F0D" w:rsidRPr="00EF6605" w:rsidRDefault="00E83F0D" w:rsidP="00E83F0D">
      <w:pPr>
        <w:jc w:val="both"/>
        <w:rPr>
          <w:rFonts w:ascii="Times New Roman" w:hAnsi="Times New Roman"/>
          <w:bCs/>
          <w:color w:val="000000"/>
          <w:spacing w:val="5"/>
          <w:sz w:val="28"/>
          <w:szCs w:val="28"/>
        </w:rPr>
      </w:pPr>
      <w:r w:rsidRPr="00EF6605">
        <w:rPr>
          <w:rFonts w:ascii="Times New Roman" w:hAnsi="Times New Roman"/>
          <w:bCs/>
          <w:color w:val="000000"/>
          <w:spacing w:val="5"/>
          <w:sz w:val="28"/>
          <w:szCs w:val="28"/>
        </w:rPr>
        <w:t xml:space="preserve">                                              </w:t>
      </w:r>
    </w:p>
    <w:p w:rsidR="00484888" w:rsidRPr="00C40B1F" w:rsidRDefault="00C40B1F" w:rsidP="00C40B1F">
      <w:pPr>
        <w:tabs>
          <w:tab w:val="left" w:pos="485"/>
        </w:tabs>
        <w:autoSpaceDE w:val="0"/>
        <w:autoSpaceDN w:val="0"/>
        <w:adjustRightInd w:val="0"/>
        <w:spacing w:after="0" w:line="360" w:lineRule="auto"/>
        <w:ind w:firstLine="488"/>
        <w:jc w:val="center"/>
        <w:rPr>
          <w:rFonts w:ascii="Times New Roman" w:hAnsi="Times New Roman"/>
          <w:b/>
          <w:bCs/>
          <w:color w:val="000000"/>
          <w:spacing w:val="5"/>
          <w:sz w:val="44"/>
          <w:szCs w:val="44"/>
          <w:u w:val="single"/>
        </w:rPr>
      </w:pPr>
      <w:r w:rsidRPr="00C40B1F">
        <w:rPr>
          <w:rFonts w:ascii="Times New Roman" w:hAnsi="Times New Roman"/>
          <w:b/>
          <w:bCs/>
          <w:color w:val="000000"/>
          <w:spacing w:val="5"/>
          <w:sz w:val="44"/>
          <w:szCs w:val="44"/>
          <w:u w:val="single"/>
        </w:rPr>
        <w:lastRenderedPageBreak/>
        <w:t>7 КЛАСС</w:t>
      </w:r>
      <w:r>
        <w:rPr>
          <w:rFonts w:ascii="Times New Roman" w:hAnsi="Times New Roman"/>
          <w:b/>
          <w:bCs/>
          <w:color w:val="000000"/>
          <w:spacing w:val="5"/>
          <w:sz w:val="44"/>
          <w:szCs w:val="44"/>
          <w:u w:val="single"/>
        </w:rPr>
        <w:t xml:space="preserve"> (Курелёва Л.П., Титова Е.Ю)</w:t>
      </w:r>
    </w:p>
    <w:p w:rsidR="00484888" w:rsidRPr="00721A91" w:rsidRDefault="00484888" w:rsidP="00484888">
      <w:pPr>
        <w:tabs>
          <w:tab w:val="left" w:pos="422"/>
        </w:tabs>
        <w:autoSpaceDE w:val="0"/>
        <w:autoSpaceDN w:val="0"/>
        <w:adjustRightInd w:val="0"/>
        <w:spacing w:after="0"/>
        <w:jc w:val="both"/>
        <w:rPr>
          <w:rFonts w:ascii="Times New Roman" w:eastAsia="Times New Roman" w:hAnsi="Times New Roman"/>
          <w:b/>
          <w:sz w:val="24"/>
          <w:szCs w:val="24"/>
        </w:rPr>
      </w:pPr>
      <w:r w:rsidRPr="00721A91">
        <w:rPr>
          <w:rFonts w:ascii="Times New Roman" w:eastAsia="Times New Roman" w:hAnsi="Times New Roman"/>
          <w:b/>
          <w:sz w:val="24"/>
          <w:szCs w:val="24"/>
        </w:rPr>
        <w:t xml:space="preserve">     Место курса «Русский (родной) язык» в базисном учебном (образовательном) плане</w:t>
      </w:r>
    </w:p>
    <w:p w:rsidR="00484888" w:rsidRPr="00721A91" w:rsidRDefault="00484888" w:rsidP="00484888">
      <w:pPr>
        <w:autoSpaceDE w:val="0"/>
        <w:autoSpaceDN w:val="0"/>
        <w:adjustRightInd w:val="0"/>
        <w:spacing w:after="0"/>
        <w:jc w:val="both"/>
        <w:rPr>
          <w:rFonts w:ascii="Times New Roman" w:eastAsia="Times New Roman" w:hAnsi="Times New Roman"/>
          <w:sz w:val="24"/>
          <w:szCs w:val="24"/>
        </w:rPr>
      </w:pPr>
      <w:r w:rsidRPr="00721A91">
        <w:rPr>
          <w:rFonts w:ascii="Times New Roman" w:eastAsia="Times New Roman" w:hAnsi="Times New Roman"/>
          <w:sz w:val="24"/>
          <w:szCs w:val="24"/>
        </w:rPr>
        <w:t xml:space="preserve">     На изучение предмета отводится 4 часа в неделю, итого 140 часов за учебный год.</w:t>
      </w:r>
    </w:p>
    <w:p w:rsidR="00484888" w:rsidRPr="00721A91" w:rsidRDefault="00484888" w:rsidP="00484888">
      <w:pPr>
        <w:autoSpaceDE w:val="0"/>
        <w:autoSpaceDN w:val="0"/>
        <w:adjustRightInd w:val="0"/>
        <w:spacing w:after="0"/>
        <w:jc w:val="both"/>
        <w:rPr>
          <w:rFonts w:ascii="Times New Roman" w:eastAsia="Times New Roman" w:hAnsi="Times New Roman"/>
          <w:sz w:val="24"/>
          <w:szCs w:val="24"/>
        </w:rPr>
      </w:pPr>
      <w:r w:rsidRPr="00721A91">
        <w:rPr>
          <w:rFonts w:ascii="Times New Roman" w:eastAsia="Times New Roman" w:hAnsi="Times New Roman"/>
          <w:sz w:val="24"/>
          <w:szCs w:val="24"/>
        </w:rPr>
        <w:t xml:space="preserve">     </w:t>
      </w:r>
      <w:r w:rsidRPr="00721A91">
        <w:rPr>
          <w:rFonts w:ascii="Times New Roman" w:eastAsia="Times New Roman" w:hAnsi="Times New Roman"/>
          <w:b/>
          <w:bCs/>
          <w:iCs/>
          <w:sz w:val="24"/>
          <w:szCs w:val="24"/>
        </w:rPr>
        <w:t>Форма организации образовательного процесса:</w:t>
      </w:r>
      <w:r w:rsidRPr="00721A91">
        <w:rPr>
          <w:rFonts w:ascii="Times New Roman" w:eastAsia="Times New Roman" w:hAnsi="Times New Roman"/>
          <w:b/>
          <w:bCs/>
          <w:i/>
          <w:iCs/>
          <w:sz w:val="24"/>
          <w:szCs w:val="24"/>
        </w:rPr>
        <w:t xml:space="preserve"> </w:t>
      </w:r>
      <w:r w:rsidRPr="00721A91">
        <w:rPr>
          <w:rFonts w:ascii="Times New Roman" w:eastAsia="Times New Roman" w:hAnsi="Times New Roman"/>
          <w:sz w:val="24"/>
          <w:szCs w:val="24"/>
        </w:rPr>
        <w:t>классно-урочная система.</w:t>
      </w:r>
    </w:p>
    <w:p w:rsidR="00484888" w:rsidRPr="00721A91" w:rsidRDefault="00484888" w:rsidP="00484888">
      <w:pPr>
        <w:autoSpaceDE w:val="0"/>
        <w:autoSpaceDN w:val="0"/>
        <w:adjustRightInd w:val="0"/>
        <w:spacing w:after="0"/>
        <w:jc w:val="both"/>
        <w:rPr>
          <w:rFonts w:ascii="Times New Roman" w:eastAsia="Times New Roman" w:hAnsi="Times New Roman"/>
          <w:sz w:val="24"/>
          <w:szCs w:val="24"/>
        </w:rPr>
      </w:pPr>
      <w:r w:rsidRPr="00721A91">
        <w:rPr>
          <w:rFonts w:ascii="Times New Roman" w:eastAsia="Times New Roman" w:hAnsi="Times New Roman"/>
          <w:b/>
          <w:bCs/>
          <w:iCs/>
          <w:sz w:val="24"/>
          <w:szCs w:val="24"/>
        </w:rPr>
        <w:t xml:space="preserve">     Технологии, используемые в обучении:</w:t>
      </w:r>
      <w:r w:rsidRPr="00721A91">
        <w:rPr>
          <w:rFonts w:ascii="Times New Roman" w:eastAsia="Times New Roman" w:hAnsi="Times New Roman"/>
          <w:b/>
          <w:bCs/>
          <w:i/>
          <w:iCs/>
          <w:sz w:val="24"/>
          <w:szCs w:val="24"/>
        </w:rPr>
        <w:t xml:space="preserve"> </w:t>
      </w:r>
      <w:r w:rsidRPr="00721A91">
        <w:rPr>
          <w:rFonts w:ascii="Times New Roman" w:eastAsia="Times New Roman" w:hAnsi="Times New Roman"/>
          <w:bCs/>
          <w:iCs/>
          <w:sz w:val="24"/>
          <w:szCs w:val="24"/>
        </w:rPr>
        <w:t xml:space="preserve">развитие критического мышления через чтение и письмо (РКМЧП), деятельностного метода, метод проектов, игровые, </w:t>
      </w:r>
      <w:r w:rsidRPr="00721A91">
        <w:rPr>
          <w:rFonts w:ascii="Times New Roman" w:eastAsia="Times New Roman" w:hAnsi="Times New Roman"/>
          <w:sz w:val="24"/>
          <w:szCs w:val="24"/>
        </w:rPr>
        <w:t>развивающего обучения, обучения в сотрудничестве (групповые технологии), проблемного об</w:t>
      </w:r>
      <w:r w:rsidRPr="00721A91">
        <w:rPr>
          <w:rFonts w:ascii="Times New Roman" w:eastAsia="Times New Roman" w:hAnsi="Times New Roman"/>
          <w:sz w:val="24"/>
          <w:szCs w:val="24"/>
        </w:rPr>
        <w:softHyphen/>
        <w:t>учения, развития исследовательских навыков, информа</w:t>
      </w:r>
      <w:r w:rsidRPr="00721A91">
        <w:rPr>
          <w:rFonts w:ascii="Times New Roman" w:eastAsia="Times New Roman" w:hAnsi="Times New Roman"/>
          <w:sz w:val="24"/>
          <w:szCs w:val="24"/>
        </w:rPr>
        <w:softHyphen/>
        <w:t>ционно-коммуникационные, здоровьесбережения, технология уровневой дифференциации, технология мастерских на уроках русского языка и литературы,  и другие.</w:t>
      </w:r>
    </w:p>
    <w:p w:rsidR="00484888" w:rsidRPr="00721A91" w:rsidRDefault="00484888" w:rsidP="00484888">
      <w:pPr>
        <w:jc w:val="both"/>
        <w:rPr>
          <w:rFonts w:ascii="Times New Roman" w:eastAsia="Times New Roman" w:hAnsi="Times New Roman"/>
          <w:sz w:val="24"/>
          <w:szCs w:val="24"/>
        </w:rPr>
      </w:pPr>
      <w:r w:rsidRPr="00721A91">
        <w:rPr>
          <w:rFonts w:ascii="Times New Roman" w:eastAsia="Times New Roman" w:hAnsi="Times New Roman"/>
          <w:sz w:val="24"/>
          <w:szCs w:val="24"/>
        </w:rPr>
        <w:t xml:space="preserve">      </w:t>
      </w:r>
      <w:r w:rsidRPr="00721A91">
        <w:rPr>
          <w:rFonts w:ascii="Times New Roman" w:eastAsia="Times New Roman" w:hAnsi="Times New Roman"/>
          <w:b/>
          <w:sz w:val="24"/>
          <w:szCs w:val="24"/>
        </w:rPr>
        <w:t>Для оценки достижений обучающихся  используются следующие виды и формы контроля:</w:t>
      </w:r>
      <w:r w:rsidRPr="00721A91">
        <w:rPr>
          <w:rFonts w:ascii="Times New Roman" w:eastAsia="Times New Roman" w:hAnsi="Times New Roman"/>
          <w:sz w:val="24"/>
          <w:szCs w:val="24"/>
        </w:rPr>
        <w:t xml:space="preserve"> входной контроль в начале учебного года, </w:t>
      </w:r>
      <w:r w:rsidRPr="00721A91">
        <w:rPr>
          <w:rFonts w:ascii="Times New Roman" w:hAnsi="Times New Roman"/>
          <w:sz w:val="24"/>
          <w:szCs w:val="24"/>
        </w:rPr>
        <w:t>текущий — в форме устного, фронтального опроса, контрольных, словарных дик</w:t>
      </w:r>
      <w:r w:rsidRPr="00721A91">
        <w:rPr>
          <w:rFonts w:ascii="Times New Roman" w:hAnsi="Times New Roman"/>
          <w:sz w:val="24"/>
          <w:szCs w:val="24"/>
        </w:rPr>
        <w:softHyphen/>
        <w:t>тантов, предупредительных, объяснительных, выбороч</w:t>
      </w:r>
      <w:r w:rsidRPr="00721A91">
        <w:rPr>
          <w:rFonts w:ascii="Times New Roman" w:hAnsi="Times New Roman"/>
          <w:sz w:val="24"/>
          <w:szCs w:val="24"/>
        </w:rPr>
        <w:softHyphen/>
        <w:t xml:space="preserve">ных, графических, творческих, свободных («Проверяю себя») диктантов с грамматическими заданиями, </w:t>
      </w:r>
      <w:r w:rsidRPr="00721A91">
        <w:rPr>
          <w:rFonts w:ascii="Times New Roman" w:eastAsia="Times New Roman" w:hAnsi="Times New Roman"/>
          <w:sz w:val="24"/>
          <w:szCs w:val="24"/>
        </w:rPr>
        <w:t>контрольный диктант, тест, зачет, словарный диктант, контрольное сочинение, контрольный срез, комплексный анализ текста, взаимоконтроль, самоконтроль, итоговый контроль.</w:t>
      </w:r>
    </w:p>
    <w:p w:rsidR="00484888" w:rsidRPr="00721A91" w:rsidRDefault="00484888" w:rsidP="00484888">
      <w:pPr>
        <w:jc w:val="both"/>
        <w:rPr>
          <w:rFonts w:ascii="Times New Roman" w:eastAsia="Times New Roman" w:hAnsi="Times New Roman"/>
          <w:sz w:val="24"/>
          <w:szCs w:val="24"/>
        </w:rPr>
      </w:pPr>
      <w:r w:rsidRPr="00721A91">
        <w:rPr>
          <w:rFonts w:ascii="Times New Roman" w:eastAsia="Times New Roman" w:hAnsi="Times New Roman"/>
          <w:b/>
          <w:sz w:val="24"/>
          <w:szCs w:val="24"/>
        </w:rPr>
        <w:t xml:space="preserve">      Пути решения поставленных в программе задач: </w:t>
      </w:r>
    </w:p>
    <w:p w:rsidR="00484888" w:rsidRPr="00721A91" w:rsidRDefault="00484888" w:rsidP="00484888">
      <w:pPr>
        <w:jc w:val="both"/>
        <w:rPr>
          <w:rFonts w:ascii="Times New Roman" w:eastAsia="Times New Roman" w:hAnsi="Times New Roman"/>
          <w:sz w:val="24"/>
          <w:szCs w:val="24"/>
        </w:rPr>
      </w:pPr>
      <w:r w:rsidRPr="00721A91">
        <w:rPr>
          <w:rFonts w:ascii="Times New Roman" w:eastAsia="Times New Roman" w:hAnsi="Times New Roman"/>
          <w:sz w:val="24"/>
          <w:szCs w:val="24"/>
        </w:rPr>
        <w:t xml:space="preserve">      Наиболее  приемлемыми для учащихся данного класса  являются следующие  </w:t>
      </w:r>
      <w:r w:rsidRPr="00721A91">
        <w:rPr>
          <w:rFonts w:ascii="Times New Roman" w:eastAsia="Times New Roman" w:hAnsi="Times New Roman"/>
          <w:b/>
          <w:sz w:val="24"/>
          <w:szCs w:val="24"/>
        </w:rPr>
        <w:t xml:space="preserve">приемы и методы </w:t>
      </w:r>
      <w:r w:rsidRPr="00721A91">
        <w:rPr>
          <w:rFonts w:ascii="Times New Roman" w:eastAsia="Times New Roman" w:hAnsi="Times New Roman"/>
          <w:sz w:val="24"/>
          <w:szCs w:val="24"/>
        </w:rPr>
        <w:t>работы на уроке: -информационная переработка устного и письменного текста:</w:t>
      </w:r>
      <w:r w:rsidRPr="00721A91">
        <w:rPr>
          <w:rFonts w:ascii="Times New Roman" w:eastAsia="Times New Roman" w:hAnsi="Times New Roman"/>
          <w:b/>
          <w:sz w:val="24"/>
          <w:szCs w:val="24"/>
        </w:rPr>
        <w:t xml:space="preserve"> </w:t>
      </w:r>
    </w:p>
    <w:p w:rsidR="00484888" w:rsidRPr="00721A91" w:rsidRDefault="00484888" w:rsidP="00484888">
      <w:pPr>
        <w:jc w:val="both"/>
        <w:rPr>
          <w:rFonts w:ascii="Times New Roman" w:eastAsia="Times New Roman" w:hAnsi="Times New Roman"/>
          <w:b/>
          <w:sz w:val="24"/>
          <w:szCs w:val="24"/>
        </w:rPr>
      </w:pPr>
      <w:r w:rsidRPr="00721A91">
        <w:rPr>
          <w:rFonts w:ascii="Times New Roman" w:eastAsia="Times New Roman" w:hAnsi="Times New Roman"/>
          <w:sz w:val="24"/>
          <w:szCs w:val="24"/>
        </w:rPr>
        <w:t>- составление плана текста;</w:t>
      </w:r>
      <w:r w:rsidRPr="00721A91">
        <w:rPr>
          <w:rFonts w:ascii="Times New Roman" w:eastAsia="Times New Roman" w:hAnsi="Times New Roman"/>
          <w:b/>
          <w:sz w:val="24"/>
          <w:szCs w:val="24"/>
        </w:rPr>
        <w:t xml:space="preserve"> </w:t>
      </w:r>
      <w:r w:rsidRPr="00721A91">
        <w:rPr>
          <w:rFonts w:ascii="Times New Roman" w:eastAsia="Times New Roman" w:hAnsi="Times New Roman"/>
          <w:sz w:val="24"/>
          <w:szCs w:val="24"/>
        </w:rPr>
        <w:t>пересказ текста по плану;</w:t>
      </w:r>
      <w:r w:rsidRPr="00721A91">
        <w:rPr>
          <w:rFonts w:ascii="Times New Roman" w:eastAsia="Times New Roman" w:hAnsi="Times New Roman"/>
          <w:b/>
          <w:sz w:val="24"/>
          <w:szCs w:val="24"/>
        </w:rPr>
        <w:t xml:space="preserve"> </w:t>
      </w:r>
      <w:r w:rsidRPr="00721A91">
        <w:rPr>
          <w:rFonts w:ascii="Times New Roman" w:eastAsia="Times New Roman" w:hAnsi="Times New Roman"/>
          <w:sz w:val="24"/>
          <w:szCs w:val="24"/>
        </w:rPr>
        <w:t>пересказ текста с использованием цитат;</w:t>
      </w:r>
      <w:r w:rsidRPr="00721A91">
        <w:rPr>
          <w:rFonts w:ascii="Times New Roman" w:eastAsia="Times New Roman" w:hAnsi="Times New Roman"/>
          <w:b/>
          <w:sz w:val="24"/>
          <w:szCs w:val="24"/>
        </w:rPr>
        <w:t xml:space="preserve"> </w:t>
      </w:r>
      <w:r w:rsidRPr="00721A91">
        <w:rPr>
          <w:rFonts w:ascii="Times New Roman" w:eastAsia="Times New Roman" w:hAnsi="Times New Roman"/>
          <w:sz w:val="24"/>
          <w:szCs w:val="24"/>
        </w:rPr>
        <w:t>продолжение текста,</w:t>
      </w:r>
      <w:r w:rsidRPr="00721A91">
        <w:rPr>
          <w:rFonts w:ascii="Times New Roman" w:eastAsia="Times New Roman" w:hAnsi="Times New Roman"/>
          <w:b/>
          <w:sz w:val="24"/>
          <w:szCs w:val="24"/>
        </w:rPr>
        <w:t xml:space="preserve"> </w:t>
      </w:r>
      <w:r w:rsidRPr="00721A91">
        <w:rPr>
          <w:rFonts w:ascii="Times New Roman" w:eastAsia="Times New Roman" w:hAnsi="Times New Roman"/>
          <w:sz w:val="24"/>
          <w:szCs w:val="24"/>
        </w:rPr>
        <w:t>составление учащимися авторских текстов различных жанров</w:t>
      </w:r>
      <w:r w:rsidRPr="00721A91">
        <w:rPr>
          <w:rFonts w:ascii="Times New Roman" w:eastAsia="Times New Roman" w:hAnsi="Times New Roman"/>
          <w:b/>
          <w:sz w:val="24"/>
          <w:szCs w:val="24"/>
        </w:rPr>
        <w:t xml:space="preserve">, </w:t>
      </w:r>
      <w:r w:rsidRPr="00721A91">
        <w:rPr>
          <w:rFonts w:ascii="Times New Roman" w:eastAsia="Times New Roman" w:hAnsi="Times New Roman"/>
          <w:sz w:val="24"/>
          <w:szCs w:val="24"/>
        </w:rPr>
        <w:t>сочинения-рассуждения, изложения – миниатюры; сравнение   текстов;</w:t>
      </w:r>
      <w:r w:rsidRPr="00721A91">
        <w:rPr>
          <w:rFonts w:ascii="Times New Roman" w:eastAsia="Times New Roman" w:hAnsi="Times New Roman"/>
          <w:b/>
          <w:sz w:val="24"/>
          <w:szCs w:val="24"/>
        </w:rPr>
        <w:t xml:space="preserve"> </w:t>
      </w:r>
      <w:r w:rsidRPr="00721A91">
        <w:rPr>
          <w:rFonts w:ascii="Times New Roman" w:eastAsia="Times New Roman" w:hAnsi="Times New Roman"/>
          <w:sz w:val="24"/>
          <w:szCs w:val="24"/>
        </w:rPr>
        <w:t>коммуникативные и игровые ситуации.</w:t>
      </w:r>
    </w:p>
    <w:p w:rsidR="00484888" w:rsidRPr="00721A91" w:rsidRDefault="00484888" w:rsidP="00484888">
      <w:pPr>
        <w:widowControl w:val="0"/>
        <w:jc w:val="both"/>
        <w:rPr>
          <w:rFonts w:ascii="Times New Roman" w:eastAsia="Times New Roman" w:hAnsi="Times New Roman"/>
          <w:sz w:val="24"/>
          <w:szCs w:val="24"/>
        </w:rPr>
      </w:pPr>
      <w:r w:rsidRPr="00721A91">
        <w:rPr>
          <w:rFonts w:ascii="Times New Roman" w:eastAsia="Times New Roman" w:hAnsi="Times New Roman"/>
          <w:sz w:val="24"/>
          <w:szCs w:val="24"/>
        </w:rPr>
        <w:t xml:space="preserve">- составление орфографических и пунктуационных упражнений самими учащимися; различные виды диктантов; различные виды разбора (фонетический, лексический, словообразовательный, морфологический, синтаксический, лингвистический, лексико-фразеологический); </w:t>
      </w:r>
    </w:p>
    <w:p w:rsidR="00484888" w:rsidRPr="00721A91" w:rsidRDefault="00484888" w:rsidP="00484888">
      <w:pPr>
        <w:widowControl w:val="0"/>
        <w:jc w:val="both"/>
        <w:rPr>
          <w:rFonts w:ascii="Times New Roman" w:eastAsia="Times New Roman" w:hAnsi="Times New Roman"/>
          <w:sz w:val="24"/>
          <w:szCs w:val="24"/>
        </w:rPr>
      </w:pPr>
      <w:r w:rsidRPr="00721A91">
        <w:rPr>
          <w:rFonts w:ascii="Times New Roman" w:eastAsia="Times New Roman" w:hAnsi="Times New Roman"/>
          <w:sz w:val="24"/>
          <w:szCs w:val="24"/>
        </w:rPr>
        <w:t>- наблюдение за речью окружающих, сбор соответствующего речевого материала с последующим его использованием по заданию учителя и т.д.;</w:t>
      </w:r>
    </w:p>
    <w:p w:rsidR="00484888" w:rsidRPr="00721A91" w:rsidRDefault="00484888" w:rsidP="00484888">
      <w:pPr>
        <w:widowControl w:val="0"/>
        <w:spacing w:after="120"/>
        <w:jc w:val="both"/>
        <w:rPr>
          <w:rFonts w:ascii="Times New Roman" w:eastAsia="Times New Roman" w:hAnsi="Times New Roman"/>
          <w:sz w:val="24"/>
          <w:szCs w:val="24"/>
        </w:rPr>
      </w:pPr>
      <w:r w:rsidRPr="00721A91">
        <w:rPr>
          <w:rFonts w:ascii="Times New Roman" w:eastAsia="Times New Roman" w:hAnsi="Times New Roman"/>
          <w:sz w:val="24"/>
          <w:szCs w:val="24"/>
        </w:rPr>
        <w:t xml:space="preserve">- анализ языковых единиц с точки зрения правильности, точности и уместности их употребления; </w:t>
      </w:r>
    </w:p>
    <w:p w:rsidR="00484888" w:rsidRPr="00721A91" w:rsidRDefault="00484888" w:rsidP="00484888">
      <w:pPr>
        <w:widowControl w:val="0"/>
        <w:jc w:val="both"/>
        <w:rPr>
          <w:rFonts w:ascii="Times New Roman" w:eastAsia="Times New Roman" w:hAnsi="Times New Roman"/>
          <w:sz w:val="24"/>
          <w:szCs w:val="24"/>
        </w:rPr>
      </w:pPr>
      <w:r w:rsidRPr="00721A91">
        <w:rPr>
          <w:rFonts w:ascii="Times New Roman" w:eastAsia="Times New Roman" w:hAnsi="Times New Roman"/>
          <w:sz w:val="24"/>
          <w:szCs w:val="24"/>
        </w:rPr>
        <w:lastRenderedPageBreak/>
        <w:t>- работа с различными информационными источниками: учебно-научными текстами, справочной литературой, средствами массовой информации (в том числе представленных в электронном виде).</w:t>
      </w:r>
    </w:p>
    <w:p w:rsidR="00484888" w:rsidRPr="00721A91" w:rsidRDefault="00484888" w:rsidP="00484888">
      <w:pPr>
        <w:widowControl w:val="0"/>
        <w:jc w:val="both"/>
        <w:rPr>
          <w:rFonts w:ascii="Times New Roman" w:eastAsia="Times New Roman" w:hAnsi="Times New Roman"/>
          <w:sz w:val="24"/>
          <w:szCs w:val="24"/>
        </w:rPr>
      </w:pPr>
      <w:r w:rsidRPr="00721A91">
        <w:rPr>
          <w:rFonts w:ascii="Times New Roman" w:eastAsia="Times New Roman" w:hAnsi="Times New Roman"/>
          <w:sz w:val="24"/>
          <w:szCs w:val="24"/>
        </w:rPr>
        <w:t xml:space="preserve">      </w:t>
      </w:r>
      <w:r w:rsidRPr="00721A91">
        <w:rPr>
          <w:rFonts w:ascii="Times New Roman" w:hAnsi="Times New Roman"/>
          <w:sz w:val="24"/>
          <w:szCs w:val="24"/>
        </w:rPr>
        <w:t xml:space="preserve">При реализации программы могут использоваться следующие </w:t>
      </w:r>
      <w:r w:rsidRPr="00721A91">
        <w:rPr>
          <w:rFonts w:ascii="Times New Roman" w:hAnsi="Times New Roman"/>
          <w:b/>
          <w:sz w:val="24"/>
          <w:szCs w:val="24"/>
        </w:rPr>
        <w:t>формы обучения</w:t>
      </w:r>
      <w:r w:rsidRPr="00721A91">
        <w:rPr>
          <w:rFonts w:ascii="Times New Roman" w:hAnsi="Times New Roman"/>
          <w:sz w:val="24"/>
          <w:szCs w:val="24"/>
        </w:rPr>
        <w:t>:</w:t>
      </w:r>
    </w:p>
    <w:p w:rsidR="00484888" w:rsidRPr="00721A91" w:rsidRDefault="00484888" w:rsidP="00484888">
      <w:pPr>
        <w:pStyle w:val="a3"/>
        <w:rPr>
          <w:sz w:val="24"/>
          <w:szCs w:val="24"/>
        </w:rPr>
      </w:pPr>
      <w:r w:rsidRPr="00721A91">
        <w:rPr>
          <w:sz w:val="24"/>
          <w:szCs w:val="24"/>
        </w:rPr>
        <w:t xml:space="preserve">- урок-коммуникация,    </w:t>
      </w:r>
    </w:p>
    <w:p w:rsidR="00484888" w:rsidRPr="00721A91" w:rsidRDefault="00484888" w:rsidP="00484888">
      <w:pPr>
        <w:pStyle w:val="a3"/>
        <w:rPr>
          <w:sz w:val="24"/>
          <w:szCs w:val="24"/>
        </w:rPr>
      </w:pPr>
      <w:r w:rsidRPr="00721A91">
        <w:rPr>
          <w:sz w:val="24"/>
          <w:szCs w:val="24"/>
        </w:rPr>
        <w:t xml:space="preserve">- урок- исследование, </w:t>
      </w:r>
    </w:p>
    <w:p w:rsidR="00484888" w:rsidRPr="00721A91" w:rsidRDefault="00484888" w:rsidP="00484888">
      <w:pPr>
        <w:pStyle w:val="a3"/>
        <w:rPr>
          <w:sz w:val="24"/>
          <w:szCs w:val="24"/>
        </w:rPr>
      </w:pPr>
      <w:r w:rsidRPr="00721A91">
        <w:rPr>
          <w:sz w:val="24"/>
          <w:szCs w:val="24"/>
        </w:rPr>
        <w:t xml:space="preserve">- урок-практикум,  </w:t>
      </w:r>
    </w:p>
    <w:p w:rsidR="00484888" w:rsidRPr="00721A91" w:rsidRDefault="00484888" w:rsidP="00484888">
      <w:pPr>
        <w:pStyle w:val="a3"/>
        <w:rPr>
          <w:sz w:val="24"/>
          <w:szCs w:val="24"/>
        </w:rPr>
      </w:pPr>
      <w:r w:rsidRPr="00721A91">
        <w:rPr>
          <w:sz w:val="24"/>
          <w:szCs w:val="24"/>
        </w:rPr>
        <w:t>- урок развития речи и т.д.</w:t>
      </w:r>
    </w:p>
    <w:p w:rsidR="00484888" w:rsidRPr="00721A91" w:rsidRDefault="00484888" w:rsidP="00484888">
      <w:pPr>
        <w:autoSpaceDE w:val="0"/>
        <w:autoSpaceDN w:val="0"/>
        <w:adjustRightInd w:val="0"/>
        <w:spacing w:after="0"/>
        <w:ind w:firstLine="567"/>
        <w:jc w:val="center"/>
        <w:rPr>
          <w:rFonts w:ascii="Times New Roman" w:eastAsia="Times New Roman" w:hAnsi="Times New Roman"/>
          <w:b/>
          <w:bCs/>
          <w:sz w:val="24"/>
          <w:szCs w:val="24"/>
        </w:rPr>
      </w:pPr>
      <w:r w:rsidRPr="00721A91">
        <w:rPr>
          <w:rFonts w:ascii="Times New Roman" w:eastAsia="Times New Roman" w:hAnsi="Times New Roman"/>
          <w:b/>
          <w:bCs/>
          <w:sz w:val="24"/>
          <w:szCs w:val="24"/>
        </w:rPr>
        <w:t>Содержание тем КУРСА «РУССКИЙ ЯЗЫК»</w:t>
      </w:r>
    </w:p>
    <w:p w:rsidR="00484888" w:rsidRDefault="00484888" w:rsidP="00484888">
      <w:pPr>
        <w:autoSpaceDE w:val="0"/>
        <w:autoSpaceDN w:val="0"/>
        <w:adjustRightInd w:val="0"/>
        <w:spacing w:after="0"/>
        <w:ind w:firstLine="567"/>
        <w:jc w:val="center"/>
        <w:rPr>
          <w:rFonts w:ascii="Times New Roman" w:eastAsia="Times New Roman" w:hAnsi="Times New Roman"/>
          <w:b/>
          <w:bCs/>
          <w:sz w:val="24"/>
          <w:szCs w:val="24"/>
        </w:rPr>
      </w:pPr>
      <w:r w:rsidRPr="00721A91">
        <w:rPr>
          <w:rFonts w:ascii="Times New Roman" w:eastAsia="Times New Roman" w:hAnsi="Times New Roman"/>
          <w:b/>
          <w:bCs/>
          <w:sz w:val="24"/>
          <w:szCs w:val="24"/>
        </w:rPr>
        <w:t>7 КЛАСС</w:t>
      </w:r>
      <w:r>
        <w:rPr>
          <w:rFonts w:ascii="Times New Roman" w:eastAsia="Times New Roman" w:hAnsi="Times New Roman"/>
          <w:b/>
          <w:bCs/>
          <w:sz w:val="24"/>
          <w:szCs w:val="24"/>
        </w:rPr>
        <w:t xml:space="preserve"> </w:t>
      </w:r>
      <w:r w:rsidRPr="00721A91">
        <w:rPr>
          <w:rFonts w:ascii="Times New Roman" w:eastAsia="Times New Roman" w:hAnsi="Times New Roman"/>
          <w:b/>
          <w:bCs/>
          <w:sz w:val="24"/>
          <w:szCs w:val="24"/>
        </w:rPr>
        <w:t>(140</w:t>
      </w:r>
      <w:r>
        <w:rPr>
          <w:rFonts w:ascii="Times New Roman" w:eastAsia="Times New Roman" w:hAnsi="Times New Roman"/>
          <w:b/>
          <w:bCs/>
          <w:sz w:val="24"/>
          <w:szCs w:val="24"/>
        </w:rPr>
        <w:t xml:space="preserve"> </w:t>
      </w:r>
      <w:r w:rsidRPr="00721A91">
        <w:rPr>
          <w:rFonts w:ascii="Times New Roman" w:eastAsia="Times New Roman" w:hAnsi="Times New Roman"/>
          <w:b/>
          <w:bCs/>
          <w:sz w:val="24"/>
          <w:szCs w:val="24"/>
        </w:rPr>
        <w:t>часов)</w:t>
      </w:r>
    </w:p>
    <w:p w:rsidR="00484888" w:rsidRPr="00721A91" w:rsidRDefault="00484888" w:rsidP="00484888">
      <w:pPr>
        <w:autoSpaceDE w:val="0"/>
        <w:autoSpaceDN w:val="0"/>
        <w:adjustRightInd w:val="0"/>
        <w:spacing w:after="0"/>
        <w:ind w:firstLine="567"/>
        <w:jc w:val="center"/>
        <w:rPr>
          <w:rFonts w:ascii="Times New Roman" w:eastAsia="Times New Roman" w:hAnsi="Times New Roman"/>
          <w:b/>
          <w:bCs/>
          <w:sz w:val="24"/>
          <w:szCs w:val="24"/>
        </w:rPr>
      </w:pPr>
    </w:p>
    <w:p w:rsidR="00484888" w:rsidRPr="00721A91" w:rsidRDefault="00484888" w:rsidP="00484888">
      <w:pPr>
        <w:jc w:val="both"/>
        <w:rPr>
          <w:rFonts w:ascii="Times New Roman" w:eastAsia="Times New Roman" w:hAnsi="Times New Roman"/>
          <w:b/>
          <w:sz w:val="24"/>
          <w:szCs w:val="24"/>
        </w:rPr>
      </w:pPr>
      <w:r w:rsidRPr="00721A91">
        <w:rPr>
          <w:rFonts w:ascii="Times New Roman" w:eastAsia="Times New Roman" w:hAnsi="Times New Roman"/>
          <w:b/>
          <w:i/>
          <w:sz w:val="24"/>
          <w:szCs w:val="24"/>
        </w:rPr>
        <w:t>Русский язык как развивающееся явление</w:t>
      </w:r>
      <w:r w:rsidRPr="00721A91">
        <w:rPr>
          <w:rFonts w:ascii="Times New Roman" w:eastAsia="Times New Roman" w:hAnsi="Times New Roman"/>
          <w:sz w:val="24"/>
          <w:szCs w:val="24"/>
        </w:rPr>
        <w:t xml:space="preserve"> </w:t>
      </w:r>
      <w:r w:rsidRPr="00721A91">
        <w:rPr>
          <w:rFonts w:ascii="Times New Roman" w:eastAsia="Times New Roman" w:hAnsi="Times New Roman"/>
          <w:b/>
          <w:sz w:val="24"/>
          <w:szCs w:val="24"/>
        </w:rPr>
        <w:t xml:space="preserve">(1 ч) </w:t>
      </w:r>
    </w:p>
    <w:p w:rsidR="00484888" w:rsidRPr="00721A91" w:rsidRDefault="00484888" w:rsidP="00484888">
      <w:pPr>
        <w:jc w:val="both"/>
        <w:rPr>
          <w:rFonts w:ascii="Times New Roman" w:eastAsia="Times New Roman" w:hAnsi="Times New Roman"/>
          <w:b/>
          <w:sz w:val="24"/>
          <w:szCs w:val="24"/>
        </w:rPr>
      </w:pPr>
      <w:r w:rsidRPr="00721A91">
        <w:rPr>
          <w:rFonts w:ascii="Times New Roman" w:eastAsia="Times New Roman" w:hAnsi="Times New Roman"/>
          <w:b/>
          <w:i/>
          <w:sz w:val="24"/>
          <w:szCs w:val="24"/>
        </w:rPr>
        <w:t>Повторение изученного в 5 – 6 классах</w:t>
      </w:r>
      <w:r w:rsidRPr="00721A91">
        <w:rPr>
          <w:rFonts w:ascii="Times New Roman" w:eastAsia="Times New Roman" w:hAnsi="Times New Roman"/>
          <w:sz w:val="24"/>
          <w:szCs w:val="24"/>
        </w:rPr>
        <w:t xml:space="preserve">  </w:t>
      </w:r>
      <w:r w:rsidRPr="00721A91">
        <w:rPr>
          <w:rFonts w:ascii="Times New Roman" w:eastAsia="Times New Roman" w:hAnsi="Times New Roman"/>
          <w:b/>
          <w:sz w:val="24"/>
          <w:szCs w:val="24"/>
        </w:rPr>
        <w:t>(9ч+4ч)</w:t>
      </w:r>
      <w:r w:rsidRPr="00721A91">
        <w:rPr>
          <w:rFonts w:ascii="Times New Roman" w:eastAsia="Times New Roman" w:hAnsi="Times New Roman"/>
          <w:sz w:val="24"/>
          <w:szCs w:val="24"/>
        </w:rPr>
        <w:t xml:space="preserve"> </w:t>
      </w:r>
    </w:p>
    <w:p w:rsidR="00484888" w:rsidRPr="00721A91" w:rsidRDefault="00484888" w:rsidP="00484888">
      <w:pPr>
        <w:jc w:val="both"/>
        <w:rPr>
          <w:rFonts w:ascii="Times New Roman" w:eastAsia="Times New Roman" w:hAnsi="Times New Roman"/>
          <w:b/>
          <w:sz w:val="24"/>
          <w:szCs w:val="24"/>
        </w:rPr>
      </w:pPr>
      <w:r>
        <w:rPr>
          <w:rFonts w:ascii="Times New Roman" w:eastAsia="Times New Roman" w:hAnsi="Times New Roman"/>
          <w:sz w:val="24"/>
          <w:szCs w:val="24"/>
        </w:rPr>
        <w:t xml:space="preserve">      </w:t>
      </w:r>
      <w:r w:rsidRPr="00721A91">
        <w:rPr>
          <w:rFonts w:ascii="Times New Roman" w:eastAsia="Times New Roman" w:hAnsi="Times New Roman"/>
          <w:sz w:val="24"/>
          <w:szCs w:val="24"/>
        </w:rPr>
        <w:t>Синтаксис.  Синтаксический разбор. Пунктуация. Пунктуационный разбор. Лексика и фразеология. Фонетика и орфография. Словообразование и орфография. Морфология и орфография.</w:t>
      </w:r>
      <w:r w:rsidRPr="00721A91">
        <w:rPr>
          <w:rFonts w:ascii="Times New Roman" w:eastAsia="Times New Roman" w:hAnsi="Times New Roman"/>
          <w:b/>
          <w:sz w:val="24"/>
          <w:szCs w:val="24"/>
        </w:rPr>
        <w:t xml:space="preserve"> </w:t>
      </w:r>
    </w:p>
    <w:p w:rsidR="00484888" w:rsidRPr="00721A91" w:rsidRDefault="00484888" w:rsidP="00484888">
      <w:pPr>
        <w:jc w:val="both"/>
        <w:rPr>
          <w:rFonts w:ascii="Times New Roman" w:eastAsia="Times New Roman" w:hAnsi="Times New Roman"/>
          <w:sz w:val="24"/>
          <w:szCs w:val="24"/>
        </w:rPr>
      </w:pPr>
      <w:r w:rsidRPr="00721A91">
        <w:rPr>
          <w:rFonts w:ascii="Times New Roman" w:eastAsia="Times New Roman" w:hAnsi="Times New Roman"/>
          <w:b/>
          <w:sz w:val="24"/>
          <w:szCs w:val="24"/>
        </w:rPr>
        <w:t xml:space="preserve">      К.Р.</w:t>
      </w:r>
      <w:r>
        <w:rPr>
          <w:rFonts w:ascii="Times New Roman" w:eastAsia="Times New Roman" w:hAnsi="Times New Roman"/>
          <w:sz w:val="24"/>
          <w:szCs w:val="24"/>
        </w:rPr>
        <w:t xml:space="preserve"> </w:t>
      </w:r>
      <w:r w:rsidRPr="00721A91">
        <w:rPr>
          <w:rFonts w:ascii="Times New Roman" w:eastAsia="Times New Roman" w:hAnsi="Times New Roman"/>
          <w:sz w:val="24"/>
          <w:szCs w:val="24"/>
        </w:rPr>
        <w:t>Входной контрольный диктант №1.</w:t>
      </w:r>
      <w:r>
        <w:rPr>
          <w:rFonts w:ascii="Times New Roman" w:eastAsia="Times New Roman" w:hAnsi="Times New Roman"/>
          <w:sz w:val="24"/>
          <w:szCs w:val="24"/>
        </w:rPr>
        <w:t xml:space="preserve"> </w:t>
      </w:r>
      <w:r>
        <w:rPr>
          <w:rFonts w:ascii="Times New Roman" w:eastAsia="Times New Roman" w:hAnsi="Times New Roman"/>
          <w:b/>
          <w:sz w:val="24"/>
          <w:szCs w:val="24"/>
        </w:rPr>
        <w:t>Р.Р</w:t>
      </w:r>
      <w:r w:rsidRPr="00721A91">
        <w:rPr>
          <w:rFonts w:ascii="Times New Roman" w:eastAsia="Times New Roman" w:hAnsi="Times New Roman"/>
          <w:b/>
          <w:i/>
          <w:sz w:val="24"/>
          <w:szCs w:val="24"/>
        </w:rPr>
        <w:t xml:space="preserve">. </w:t>
      </w:r>
      <w:r w:rsidRPr="00721A91">
        <w:rPr>
          <w:rFonts w:ascii="Times New Roman" w:eastAsia="Times New Roman" w:hAnsi="Times New Roman"/>
          <w:sz w:val="24"/>
          <w:szCs w:val="24"/>
        </w:rPr>
        <w:t xml:space="preserve">Текст. Стили литературного языка. Диалог. Виды диалогов. Составление диалогов. Публицистический стиль. </w:t>
      </w:r>
    </w:p>
    <w:p w:rsidR="00484888" w:rsidRPr="00721A91" w:rsidRDefault="00484888" w:rsidP="00484888">
      <w:pPr>
        <w:jc w:val="both"/>
        <w:rPr>
          <w:rFonts w:ascii="Times New Roman" w:eastAsia="Times New Roman" w:hAnsi="Times New Roman"/>
          <w:b/>
          <w:sz w:val="24"/>
          <w:szCs w:val="24"/>
        </w:rPr>
      </w:pPr>
      <w:r w:rsidRPr="00721A91">
        <w:rPr>
          <w:rFonts w:ascii="Times New Roman" w:eastAsia="Times New Roman" w:hAnsi="Times New Roman"/>
          <w:b/>
          <w:sz w:val="24"/>
          <w:szCs w:val="24"/>
        </w:rPr>
        <w:t>Морфология и орфография. Культура речи (62ч+14ч)</w:t>
      </w:r>
    </w:p>
    <w:p w:rsidR="00484888" w:rsidRPr="00721A91" w:rsidRDefault="00484888" w:rsidP="00484888">
      <w:pPr>
        <w:jc w:val="both"/>
        <w:rPr>
          <w:rFonts w:ascii="Times New Roman" w:eastAsia="Times New Roman" w:hAnsi="Times New Roman"/>
          <w:b/>
          <w:i/>
          <w:sz w:val="24"/>
          <w:szCs w:val="24"/>
        </w:rPr>
      </w:pPr>
      <w:r w:rsidRPr="00721A91">
        <w:rPr>
          <w:rFonts w:ascii="Times New Roman" w:eastAsia="Times New Roman" w:hAnsi="Times New Roman"/>
          <w:b/>
          <w:i/>
          <w:sz w:val="24"/>
          <w:szCs w:val="24"/>
        </w:rPr>
        <w:t>Причастие (27ч+2ч)</w:t>
      </w:r>
    </w:p>
    <w:p w:rsidR="00484888" w:rsidRPr="00721A91" w:rsidRDefault="00484888" w:rsidP="00484888">
      <w:pPr>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721A91">
        <w:rPr>
          <w:rFonts w:ascii="Times New Roman" w:eastAsia="Times New Roman" w:hAnsi="Times New Roman"/>
          <w:sz w:val="24"/>
          <w:szCs w:val="24"/>
        </w:rPr>
        <w:t>Причастие как часть речи.  Синтаксическая роль причастий в предложении. Действительные и страдательные причастия. Полные и краткие страда</w:t>
      </w:r>
      <w:r w:rsidRPr="00721A91">
        <w:rPr>
          <w:rFonts w:ascii="Times New Roman" w:eastAsia="Times New Roman" w:hAnsi="Times New Roman"/>
          <w:sz w:val="24"/>
          <w:szCs w:val="24"/>
        </w:rPr>
        <w:softHyphen/>
        <w:t>тельные причастия. Причастный оборот; выделение запятыми причастного оборота.  Склонение полных причастий и правописание гласных в па</w:t>
      </w:r>
      <w:r w:rsidRPr="00721A91">
        <w:rPr>
          <w:rFonts w:ascii="Times New Roman" w:eastAsia="Times New Roman" w:hAnsi="Times New Roman"/>
          <w:sz w:val="24"/>
          <w:szCs w:val="24"/>
        </w:rPr>
        <w:softHyphen/>
        <w:t>дежных окончаниях причастий. Образование действительных и страдательных причастий настоящего и прошедшего времени Не с причастиями. Правописание гласных в суффиксах дей</w:t>
      </w:r>
      <w:r w:rsidRPr="00721A91">
        <w:rPr>
          <w:rFonts w:ascii="Times New Roman" w:eastAsia="Times New Roman" w:hAnsi="Times New Roman"/>
          <w:sz w:val="24"/>
          <w:szCs w:val="24"/>
        </w:rPr>
        <w:softHyphen/>
        <w:t xml:space="preserve">ствительных и страдательных причастий. Одна и две буквы н в суффиксах полных причастий и прилагательных, образованных от глаголов. Одна буква н в кратких причастиях. </w:t>
      </w:r>
    </w:p>
    <w:p w:rsidR="00484888" w:rsidRPr="00721A91" w:rsidRDefault="00484888" w:rsidP="00484888">
      <w:pPr>
        <w:jc w:val="both"/>
        <w:rPr>
          <w:rFonts w:ascii="Times New Roman" w:eastAsia="Times New Roman" w:hAnsi="Times New Roman"/>
          <w:sz w:val="24"/>
          <w:szCs w:val="24"/>
        </w:rPr>
      </w:pPr>
      <w:r w:rsidRPr="00721A91">
        <w:rPr>
          <w:rFonts w:ascii="Times New Roman" w:eastAsia="Times New Roman" w:hAnsi="Times New Roman"/>
          <w:sz w:val="24"/>
          <w:szCs w:val="24"/>
        </w:rPr>
        <w:lastRenderedPageBreak/>
        <w:t xml:space="preserve">     </w:t>
      </w:r>
      <w:r w:rsidRPr="00721A91">
        <w:rPr>
          <w:rFonts w:ascii="Times New Roman" w:eastAsia="Times New Roman" w:hAnsi="Times New Roman"/>
          <w:b/>
          <w:sz w:val="24"/>
          <w:szCs w:val="24"/>
        </w:rPr>
        <w:t xml:space="preserve">Уметь </w:t>
      </w:r>
      <w:r w:rsidRPr="00721A91">
        <w:rPr>
          <w:rFonts w:ascii="Times New Roman" w:eastAsia="Times New Roman" w:hAnsi="Times New Roman"/>
          <w:sz w:val="24"/>
          <w:szCs w:val="24"/>
        </w:rPr>
        <w:t>правильно ставить ударение в полных и кратких страдательных причастиях (принесённый, принесён, принесена, принесено, при</w:t>
      </w:r>
      <w:r w:rsidRPr="00721A91">
        <w:rPr>
          <w:rFonts w:ascii="Times New Roman" w:eastAsia="Times New Roman" w:hAnsi="Times New Roman"/>
          <w:sz w:val="24"/>
          <w:szCs w:val="24"/>
        </w:rPr>
        <w:softHyphen/>
        <w:t>нeceны), правильно употреблять причастия с -суффиксом -СЯ, согласовы</w:t>
      </w:r>
      <w:r w:rsidRPr="00721A91">
        <w:rPr>
          <w:rFonts w:ascii="Times New Roman" w:eastAsia="Times New Roman" w:hAnsi="Times New Roman"/>
          <w:sz w:val="24"/>
          <w:szCs w:val="24"/>
        </w:rPr>
        <w:softHyphen/>
        <w:t>вать причастия с определяемыми существительными, строить предложе</w:t>
      </w:r>
      <w:r w:rsidRPr="00721A91">
        <w:rPr>
          <w:rFonts w:ascii="Times New Roman" w:eastAsia="Times New Roman" w:hAnsi="Times New Roman"/>
          <w:sz w:val="24"/>
          <w:szCs w:val="24"/>
        </w:rPr>
        <w:softHyphen/>
        <w:t xml:space="preserve">ния с причастным оборотом. </w:t>
      </w:r>
    </w:p>
    <w:p w:rsidR="00484888" w:rsidRPr="00721A91" w:rsidRDefault="00484888" w:rsidP="00484888">
      <w:pPr>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721A91">
        <w:rPr>
          <w:rFonts w:ascii="Times New Roman" w:eastAsia="Times New Roman" w:hAnsi="Times New Roman"/>
          <w:b/>
          <w:sz w:val="24"/>
          <w:szCs w:val="24"/>
        </w:rPr>
        <w:t>Р.Р.</w:t>
      </w:r>
      <w:r w:rsidRPr="00721A91">
        <w:rPr>
          <w:rFonts w:ascii="Times New Roman" w:eastAsia="Times New Roman" w:hAnsi="Times New Roman"/>
          <w:sz w:val="24"/>
          <w:szCs w:val="24"/>
        </w:rPr>
        <w:t xml:space="preserve"> Контрольное сочинение по картине. Выборочное  изложение. Конструирование текста. </w:t>
      </w:r>
      <w:r w:rsidRPr="00721A91">
        <w:rPr>
          <w:rFonts w:ascii="Times New Roman" w:eastAsia="Times New Roman" w:hAnsi="Times New Roman"/>
          <w:b/>
          <w:sz w:val="24"/>
          <w:szCs w:val="24"/>
        </w:rPr>
        <w:t>К.Р.</w:t>
      </w:r>
      <w:r w:rsidRPr="00721A91">
        <w:rPr>
          <w:rFonts w:ascii="Times New Roman" w:eastAsia="Times New Roman" w:hAnsi="Times New Roman"/>
          <w:sz w:val="24"/>
          <w:szCs w:val="24"/>
        </w:rPr>
        <w:t xml:space="preserve"> Контрольный диктант №2 с грамматическим заданием.</w:t>
      </w:r>
    </w:p>
    <w:p w:rsidR="00484888" w:rsidRDefault="00484888" w:rsidP="00484888">
      <w:pPr>
        <w:jc w:val="both"/>
        <w:rPr>
          <w:rFonts w:ascii="Times New Roman" w:eastAsia="Times New Roman" w:hAnsi="Times New Roman"/>
          <w:b/>
          <w:i/>
          <w:sz w:val="24"/>
          <w:szCs w:val="24"/>
        </w:rPr>
      </w:pPr>
      <w:r w:rsidRPr="00721A91">
        <w:rPr>
          <w:rFonts w:ascii="Times New Roman" w:eastAsia="Times New Roman" w:hAnsi="Times New Roman"/>
          <w:b/>
          <w:i/>
          <w:sz w:val="24"/>
          <w:szCs w:val="24"/>
        </w:rPr>
        <w:t xml:space="preserve">Деепричастие </w:t>
      </w:r>
      <w:r w:rsidRPr="00721A91">
        <w:rPr>
          <w:rFonts w:ascii="Times New Roman" w:eastAsia="Times New Roman" w:hAnsi="Times New Roman"/>
          <w:i/>
          <w:sz w:val="24"/>
          <w:szCs w:val="24"/>
        </w:rPr>
        <w:t>(</w:t>
      </w:r>
      <w:r w:rsidRPr="00721A91">
        <w:rPr>
          <w:rFonts w:ascii="Times New Roman" w:eastAsia="Times New Roman" w:hAnsi="Times New Roman"/>
          <w:b/>
          <w:i/>
          <w:sz w:val="24"/>
          <w:szCs w:val="24"/>
        </w:rPr>
        <w:t>10ч+3ч</w:t>
      </w:r>
      <w:r>
        <w:rPr>
          <w:rFonts w:ascii="Times New Roman" w:eastAsia="Times New Roman" w:hAnsi="Times New Roman"/>
          <w:b/>
          <w:i/>
          <w:sz w:val="24"/>
          <w:szCs w:val="24"/>
        </w:rPr>
        <w:t xml:space="preserve">) </w:t>
      </w:r>
    </w:p>
    <w:p w:rsidR="00484888" w:rsidRPr="00721A91" w:rsidRDefault="00484888" w:rsidP="00484888">
      <w:pPr>
        <w:jc w:val="both"/>
        <w:rPr>
          <w:rFonts w:ascii="Times New Roman" w:eastAsia="Times New Roman" w:hAnsi="Times New Roman"/>
          <w:b/>
          <w:i/>
          <w:sz w:val="24"/>
          <w:szCs w:val="24"/>
        </w:rPr>
      </w:pPr>
      <w:r>
        <w:rPr>
          <w:rFonts w:ascii="Times New Roman" w:eastAsia="Times New Roman" w:hAnsi="Times New Roman"/>
          <w:b/>
          <w:i/>
          <w:sz w:val="24"/>
          <w:szCs w:val="24"/>
        </w:rPr>
        <w:t xml:space="preserve">      </w:t>
      </w:r>
      <w:r w:rsidRPr="00721A91">
        <w:rPr>
          <w:rFonts w:ascii="Times New Roman" w:eastAsia="Times New Roman" w:hAnsi="Times New Roman"/>
          <w:sz w:val="24"/>
          <w:szCs w:val="24"/>
        </w:rPr>
        <w:t>Деепричастие как часть речи Глагольные и наречные свойства деепричас</w:t>
      </w:r>
      <w:r w:rsidRPr="00721A91">
        <w:rPr>
          <w:rFonts w:ascii="Times New Roman" w:eastAsia="Times New Roman" w:hAnsi="Times New Roman"/>
          <w:sz w:val="24"/>
          <w:szCs w:val="24"/>
        </w:rPr>
        <w:softHyphen/>
        <w:t>тия. Синтаксическая роль деепричастий в предложении. Тексто</w:t>
      </w:r>
      <w:r w:rsidRPr="00721A91">
        <w:rPr>
          <w:rFonts w:ascii="Times New Roman" w:eastAsia="Times New Roman" w:hAnsi="Times New Roman"/>
          <w:sz w:val="24"/>
          <w:szCs w:val="24"/>
        </w:rPr>
        <w:softHyphen/>
        <w:t>образующая роль деепричастий. Деепричастный оборот; знаки препинания при деепричастном обороте. Выделение одиночного деепричастия запятыми (ознакомление). Деепричастия совер</w:t>
      </w:r>
      <w:r w:rsidRPr="00721A91">
        <w:rPr>
          <w:rFonts w:ascii="Times New Roman" w:eastAsia="Times New Roman" w:hAnsi="Times New Roman"/>
          <w:sz w:val="24"/>
          <w:szCs w:val="24"/>
        </w:rPr>
        <w:softHyphen/>
        <w:t xml:space="preserve">шенного и несовершенного вида и их образование. Не с деепричастиями. </w:t>
      </w:r>
    </w:p>
    <w:p w:rsidR="00484888" w:rsidRDefault="00484888" w:rsidP="00484888">
      <w:pPr>
        <w:jc w:val="both"/>
        <w:rPr>
          <w:rFonts w:ascii="Times New Roman" w:eastAsia="Times New Roman" w:hAnsi="Times New Roman"/>
          <w:sz w:val="24"/>
          <w:szCs w:val="24"/>
        </w:rPr>
      </w:pPr>
      <w:r w:rsidRPr="00721A91">
        <w:rPr>
          <w:rFonts w:ascii="Times New Roman" w:eastAsia="Times New Roman" w:hAnsi="Times New Roman"/>
          <w:b/>
          <w:sz w:val="24"/>
          <w:szCs w:val="24"/>
        </w:rPr>
        <w:t xml:space="preserve">Уметь </w:t>
      </w:r>
      <w:r w:rsidRPr="00721A91">
        <w:rPr>
          <w:rFonts w:ascii="Times New Roman" w:eastAsia="Times New Roman" w:hAnsi="Times New Roman"/>
          <w:sz w:val="24"/>
          <w:szCs w:val="24"/>
        </w:rPr>
        <w:t>правильно строить предложе</w:t>
      </w:r>
      <w:r>
        <w:rPr>
          <w:rFonts w:ascii="Times New Roman" w:eastAsia="Times New Roman" w:hAnsi="Times New Roman"/>
          <w:sz w:val="24"/>
          <w:szCs w:val="24"/>
        </w:rPr>
        <w:t>ние с деепричастным обо</w:t>
      </w:r>
      <w:r>
        <w:rPr>
          <w:rFonts w:ascii="Times New Roman" w:eastAsia="Times New Roman" w:hAnsi="Times New Roman"/>
          <w:sz w:val="24"/>
          <w:szCs w:val="24"/>
        </w:rPr>
        <w:softHyphen/>
        <w:t xml:space="preserve">ротом. </w:t>
      </w:r>
    </w:p>
    <w:p w:rsidR="00484888" w:rsidRDefault="00484888" w:rsidP="00484888">
      <w:pPr>
        <w:jc w:val="both"/>
        <w:rPr>
          <w:rFonts w:ascii="Times New Roman" w:eastAsia="Times New Roman" w:hAnsi="Times New Roman"/>
          <w:sz w:val="24"/>
          <w:szCs w:val="24"/>
        </w:rPr>
      </w:pPr>
      <w:r w:rsidRPr="00721A91">
        <w:rPr>
          <w:rFonts w:ascii="Times New Roman" w:eastAsia="Times New Roman" w:hAnsi="Times New Roman"/>
          <w:b/>
          <w:sz w:val="24"/>
          <w:szCs w:val="24"/>
        </w:rPr>
        <w:t>Р.Р.</w:t>
      </w:r>
      <w:r w:rsidRPr="00721A91">
        <w:rPr>
          <w:rFonts w:ascii="Times New Roman" w:eastAsia="Times New Roman" w:hAnsi="Times New Roman"/>
          <w:sz w:val="24"/>
          <w:szCs w:val="24"/>
        </w:rPr>
        <w:t xml:space="preserve"> Сжатое изложение.   Сочинение  по картине.</w:t>
      </w:r>
      <w:r>
        <w:rPr>
          <w:rFonts w:ascii="Times New Roman" w:eastAsia="Times New Roman" w:hAnsi="Times New Roman"/>
          <w:sz w:val="24"/>
          <w:szCs w:val="24"/>
        </w:rPr>
        <w:t xml:space="preserve"> </w:t>
      </w:r>
      <w:r w:rsidRPr="00721A91">
        <w:rPr>
          <w:rFonts w:ascii="Times New Roman" w:eastAsia="Times New Roman" w:hAnsi="Times New Roman"/>
          <w:b/>
          <w:sz w:val="24"/>
          <w:szCs w:val="24"/>
        </w:rPr>
        <w:t>К.Р.</w:t>
      </w:r>
      <w:r w:rsidRPr="00721A91">
        <w:rPr>
          <w:rFonts w:ascii="Times New Roman" w:eastAsia="Times New Roman" w:hAnsi="Times New Roman"/>
          <w:sz w:val="24"/>
          <w:szCs w:val="24"/>
        </w:rPr>
        <w:t xml:space="preserve"> Контрольный диктант №3 </w:t>
      </w:r>
    </w:p>
    <w:p w:rsidR="00484888" w:rsidRPr="00721A91" w:rsidRDefault="00484888" w:rsidP="00484888">
      <w:pPr>
        <w:jc w:val="both"/>
        <w:rPr>
          <w:rFonts w:ascii="Times New Roman" w:eastAsia="Times New Roman" w:hAnsi="Times New Roman"/>
          <w:sz w:val="24"/>
          <w:szCs w:val="24"/>
        </w:rPr>
      </w:pPr>
      <w:r w:rsidRPr="00721A91">
        <w:rPr>
          <w:rFonts w:ascii="Times New Roman" w:eastAsia="Times New Roman" w:hAnsi="Times New Roman"/>
          <w:b/>
          <w:i/>
          <w:sz w:val="24"/>
          <w:szCs w:val="24"/>
        </w:rPr>
        <w:t xml:space="preserve">Наречие (22ч+5ч) </w:t>
      </w:r>
    </w:p>
    <w:p w:rsidR="00484888" w:rsidRPr="00721A91" w:rsidRDefault="00484888" w:rsidP="00484888">
      <w:pPr>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721A91">
        <w:rPr>
          <w:rFonts w:ascii="Times New Roman" w:eastAsia="Times New Roman" w:hAnsi="Times New Roman"/>
          <w:sz w:val="24"/>
          <w:szCs w:val="24"/>
        </w:rPr>
        <w:t>Наречие как часть речи. Синтаксическая роль наречий в предложении. Степени сравнения наречий и их образование. Текстообразующая роль нареч</w:t>
      </w:r>
      <w:r>
        <w:rPr>
          <w:rFonts w:ascii="Times New Roman" w:eastAsia="Times New Roman" w:hAnsi="Times New Roman"/>
          <w:sz w:val="24"/>
          <w:szCs w:val="24"/>
        </w:rPr>
        <w:t xml:space="preserve">ий. Словообразование наречий.  </w:t>
      </w:r>
      <w:r w:rsidRPr="00721A91">
        <w:rPr>
          <w:rFonts w:ascii="Times New Roman" w:eastAsia="Times New Roman" w:hAnsi="Times New Roman"/>
          <w:sz w:val="24"/>
          <w:szCs w:val="24"/>
        </w:rPr>
        <w:t>Правописание не с наречиями на -о и -е; не- и ни- в наречиях. Одна и две буквы н в наречиях на -о и -е. Буквы о и е после шипящих на конце наречий. Суффиксы -о и -а на конце наречий. Дефис между частями слова в наречиях. Слитные и раздельные написания наречий. Буква ь после шипя</w:t>
      </w:r>
      <w:r w:rsidRPr="00721A91">
        <w:rPr>
          <w:rFonts w:ascii="Times New Roman" w:eastAsia="Times New Roman" w:hAnsi="Times New Roman"/>
          <w:sz w:val="24"/>
          <w:szCs w:val="24"/>
        </w:rPr>
        <w:softHyphen/>
        <w:t xml:space="preserve">щих на конце наречий. </w:t>
      </w:r>
    </w:p>
    <w:p w:rsidR="00484888" w:rsidRPr="00721A91" w:rsidRDefault="00484888" w:rsidP="00484888">
      <w:pPr>
        <w:jc w:val="both"/>
        <w:rPr>
          <w:rFonts w:ascii="Times New Roman" w:eastAsia="Times New Roman" w:hAnsi="Times New Roman"/>
          <w:sz w:val="24"/>
          <w:szCs w:val="24"/>
        </w:rPr>
      </w:pPr>
      <w:r w:rsidRPr="00721A91">
        <w:rPr>
          <w:rFonts w:ascii="Times New Roman" w:eastAsia="Times New Roman" w:hAnsi="Times New Roman"/>
          <w:sz w:val="24"/>
          <w:szCs w:val="24"/>
        </w:rPr>
        <w:t xml:space="preserve"> </w:t>
      </w:r>
      <w:r w:rsidRPr="00721A91">
        <w:rPr>
          <w:rFonts w:ascii="Times New Roman" w:eastAsia="Times New Roman" w:hAnsi="Times New Roman"/>
          <w:b/>
          <w:sz w:val="24"/>
          <w:szCs w:val="24"/>
        </w:rPr>
        <w:t>Уметь</w:t>
      </w:r>
      <w:r w:rsidRPr="00721A91">
        <w:rPr>
          <w:rFonts w:ascii="Times New Roman" w:eastAsia="Times New Roman" w:hAnsi="Times New Roman"/>
          <w:sz w:val="24"/>
          <w:szCs w:val="24"/>
        </w:rPr>
        <w:t xml:space="preserve"> правильно ставить ударение в наречиях, использовать в речи наречия-синонимы и антонимы. </w:t>
      </w:r>
    </w:p>
    <w:p w:rsidR="00484888" w:rsidRDefault="00484888" w:rsidP="00484888">
      <w:pPr>
        <w:jc w:val="both"/>
        <w:rPr>
          <w:rFonts w:ascii="Times New Roman" w:eastAsia="Times New Roman" w:hAnsi="Times New Roman"/>
          <w:sz w:val="24"/>
          <w:szCs w:val="24"/>
        </w:rPr>
      </w:pPr>
      <w:r w:rsidRPr="00721A91">
        <w:rPr>
          <w:rFonts w:ascii="Times New Roman" w:eastAsia="Times New Roman" w:hAnsi="Times New Roman"/>
          <w:b/>
          <w:sz w:val="24"/>
          <w:szCs w:val="24"/>
        </w:rPr>
        <w:t xml:space="preserve">       Р.Р.</w:t>
      </w:r>
      <w:r w:rsidRPr="00721A91">
        <w:rPr>
          <w:rFonts w:ascii="Times New Roman" w:eastAsia="Times New Roman" w:hAnsi="Times New Roman"/>
          <w:sz w:val="24"/>
          <w:szCs w:val="24"/>
        </w:rPr>
        <w:t xml:space="preserve"> Творческое задание по картине. Сочинение-рассуждение. Сложный план. Контрольное изложение</w:t>
      </w:r>
      <w:r>
        <w:rPr>
          <w:rFonts w:ascii="Times New Roman" w:eastAsia="Times New Roman" w:hAnsi="Times New Roman"/>
          <w:sz w:val="24"/>
          <w:szCs w:val="24"/>
        </w:rPr>
        <w:t xml:space="preserve">.  </w:t>
      </w:r>
      <w:r w:rsidRPr="00721A91">
        <w:rPr>
          <w:rFonts w:ascii="Times New Roman" w:eastAsia="Times New Roman" w:hAnsi="Times New Roman"/>
          <w:sz w:val="24"/>
          <w:szCs w:val="24"/>
        </w:rPr>
        <w:t>Учебно-научн</w:t>
      </w:r>
      <w:r>
        <w:rPr>
          <w:rFonts w:ascii="Times New Roman" w:eastAsia="Times New Roman" w:hAnsi="Times New Roman"/>
          <w:sz w:val="24"/>
          <w:szCs w:val="24"/>
        </w:rPr>
        <w:t xml:space="preserve">ая речь. Отзыв. Учебный доклад. </w:t>
      </w:r>
      <w:r w:rsidRPr="00721A91">
        <w:rPr>
          <w:rFonts w:ascii="Times New Roman" w:eastAsia="Times New Roman" w:hAnsi="Times New Roman"/>
          <w:b/>
          <w:sz w:val="24"/>
          <w:szCs w:val="24"/>
        </w:rPr>
        <w:t>К.Р.</w:t>
      </w:r>
      <w:r w:rsidRPr="00721A91">
        <w:rPr>
          <w:rFonts w:ascii="Times New Roman" w:eastAsia="Times New Roman" w:hAnsi="Times New Roman"/>
          <w:sz w:val="24"/>
          <w:szCs w:val="24"/>
        </w:rPr>
        <w:t xml:space="preserve"> Контрольное тестирование</w:t>
      </w:r>
    </w:p>
    <w:p w:rsidR="00484888" w:rsidRPr="00721A91" w:rsidRDefault="00484888" w:rsidP="00484888">
      <w:pPr>
        <w:jc w:val="both"/>
        <w:rPr>
          <w:rFonts w:ascii="Times New Roman" w:eastAsia="Times New Roman" w:hAnsi="Times New Roman"/>
          <w:sz w:val="24"/>
          <w:szCs w:val="24"/>
        </w:rPr>
      </w:pPr>
      <w:r w:rsidRPr="00721A91">
        <w:rPr>
          <w:rFonts w:ascii="Times New Roman" w:eastAsia="Times New Roman" w:hAnsi="Times New Roman"/>
          <w:b/>
          <w:i/>
          <w:sz w:val="24"/>
          <w:szCs w:val="24"/>
        </w:rPr>
        <w:t xml:space="preserve">Категория состояния (3ч+4ч) </w:t>
      </w:r>
    </w:p>
    <w:p w:rsidR="00484888" w:rsidRPr="00721A91" w:rsidRDefault="00484888" w:rsidP="00484888">
      <w:pPr>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721A91">
        <w:rPr>
          <w:rFonts w:ascii="Times New Roman" w:eastAsia="Times New Roman" w:hAnsi="Times New Roman"/>
          <w:sz w:val="24"/>
          <w:szCs w:val="24"/>
        </w:rPr>
        <w:t>Категория состояния как часть речи. Ее отличие от наре</w:t>
      </w:r>
      <w:r w:rsidRPr="00721A91">
        <w:rPr>
          <w:rFonts w:ascii="Times New Roman" w:eastAsia="Times New Roman" w:hAnsi="Times New Roman"/>
          <w:sz w:val="24"/>
          <w:szCs w:val="24"/>
        </w:rPr>
        <w:softHyphen/>
        <w:t xml:space="preserve">чий. Синтаксическая роль слов категории состояния. </w:t>
      </w:r>
    </w:p>
    <w:p w:rsidR="00484888" w:rsidRPr="00721A91" w:rsidRDefault="00484888" w:rsidP="00484888">
      <w:pPr>
        <w:jc w:val="both"/>
        <w:rPr>
          <w:rFonts w:ascii="Times New Roman" w:eastAsia="Times New Roman" w:hAnsi="Times New Roman"/>
          <w:sz w:val="24"/>
          <w:szCs w:val="24"/>
        </w:rPr>
      </w:pPr>
      <w:r w:rsidRPr="00721A91">
        <w:rPr>
          <w:rFonts w:ascii="Times New Roman" w:eastAsia="Times New Roman" w:hAnsi="Times New Roman"/>
          <w:sz w:val="24"/>
          <w:szCs w:val="24"/>
        </w:rPr>
        <w:t xml:space="preserve">      </w:t>
      </w:r>
      <w:r w:rsidRPr="00721A91">
        <w:rPr>
          <w:rFonts w:ascii="Times New Roman" w:eastAsia="Times New Roman" w:hAnsi="Times New Roman"/>
          <w:b/>
          <w:sz w:val="24"/>
          <w:szCs w:val="24"/>
        </w:rPr>
        <w:t>Р.Р.</w:t>
      </w:r>
      <w:r w:rsidRPr="00721A91">
        <w:rPr>
          <w:rFonts w:ascii="Times New Roman" w:eastAsia="Times New Roman" w:hAnsi="Times New Roman"/>
          <w:sz w:val="24"/>
          <w:szCs w:val="24"/>
        </w:rPr>
        <w:t xml:space="preserve"> Сжатое  изложение текста с описанием состояния  природы.  Сочинение по картине  </w:t>
      </w:r>
    </w:p>
    <w:p w:rsidR="00484888" w:rsidRDefault="00484888" w:rsidP="00484888">
      <w:pPr>
        <w:jc w:val="both"/>
        <w:rPr>
          <w:rFonts w:ascii="Times New Roman" w:eastAsia="Times New Roman" w:hAnsi="Times New Roman"/>
          <w:b/>
          <w:sz w:val="24"/>
          <w:szCs w:val="24"/>
        </w:rPr>
      </w:pPr>
      <w:r>
        <w:rPr>
          <w:rFonts w:ascii="Times New Roman" w:eastAsia="Times New Roman" w:hAnsi="Times New Roman"/>
          <w:b/>
          <w:sz w:val="24"/>
          <w:szCs w:val="24"/>
        </w:rPr>
        <w:lastRenderedPageBreak/>
        <w:t>Служебные части речи</w:t>
      </w:r>
      <w:r w:rsidRPr="00721A91">
        <w:rPr>
          <w:rFonts w:ascii="Times New Roman" w:eastAsia="Times New Roman" w:hAnsi="Times New Roman"/>
          <w:b/>
          <w:sz w:val="24"/>
          <w:szCs w:val="24"/>
        </w:rPr>
        <w:t xml:space="preserve"> (39ч+3ч</w:t>
      </w:r>
      <w:r>
        <w:rPr>
          <w:rFonts w:ascii="Times New Roman" w:eastAsia="Times New Roman" w:hAnsi="Times New Roman"/>
          <w:b/>
          <w:sz w:val="24"/>
          <w:szCs w:val="24"/>
        </w:rPr>
        <w:t>)</w:t>
      </w:r>
    </w:p>
    <w:p w:rsidR="00484888" w:rsidRPr="00721A91" w:rsidRDefault="00484888" w:rsidP="00484888">
      <w:pPr>
        <w:jc w:val="both"/>
        <w:rPr>
          <w:rFonts w:ascii="Times New Roman" w:eastAsia="Times New Roman" w:hAnsi="Times New Roman"/>
          <w:b/>
          <w:sz w:val="24"/>
          <w:szCs w:val="24"/>
        </w:rPr>
      </w:pPr>
      <w:r w:rsidRPr="00721A91">
        <w:rPr>
          <w:rFonts w:ascii="Times New Roman" w:eastAsia="Times New Roman" w:hAnsi="Times New Roman"/>
          <w:b/>
          <w:i/>
          <w:sz w:val="24"/>
          <w:szCs w:val="24"/>
        </w:rPr>
        <w:t xml:space="preserve">Предлог (11ч+1ч) </w:t>
      </w:r>
    </w:p>
    <w:p w:rsidR="00484888" w:rsidRPr="00721A91" w:rsidRDefault="00484888" w:rsidP="00484888">
      <w:pPr>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721A91">
        <w:rPr>
          <w:rFonts w:ascii="Times New Roman" w:eastAsia="Times New Roman" w:hAnsi="Times New Roman"/>
          <w:sz w:val="24"/>
          <w:szCs w:val="24"/>
        </w:rPr>
        <w:t>Предлог как служебная часть речи. Синтаксическая роль предлогов в предложении. Непроизводные и производные предло</w:t>
      </w:r>
      <w:r w:rsidRPr="00721A91">
        <w:rPr>
          <w:rFonts w:ascii="Times New Roman" w:eastAsia="Times New Roman" w:hAnsi="Times New Roman"/>
          <w:sz w:val="24"/>
          <w:szCs w:val="24"/>
        </w:rPr>
        <w:softHyphen/>
        <w:t>ги. Простые и составные предлоги. Текс</w:t>
      </w:r>
      <w:r>
        <w:rPr>
          <w:rFonts w:ascii="Times New Roman" w:eastAsia="Times New Roman" w:hAnsi="Times New Roman"/>
          <w:sz w:val="24"/>
          <w:szCs w:val="24"/>
        </w:rPr>
        <w:t xml:space="preserve">тообразующая роль предлогов. </w:t>
      </w:r>
      <w:r w:rsidRPr="00721A91">
        <w:rPr>
          <w:rFonts w:ascii="Times New Roman" w:eastAsia="Times New Roman" w:hAnsi="Times New Roman"/>
          <w:sz w:val="24"/>
          <w:szCs w:val="24"/>
        </w:rPr>
        <w:t xml:space="preserve">Слитные и раздельные написания предлогов (в течение, ввиду, вследствие и др.). </w:t>
      </w:r>
      <w:r w:rsidRPr="00721A91">
        <w:rPr>
          <w:rFonts w:ascii="Times New Roman" w:eastAsia="Times New Roman" w:hAnsi="Times New Roman"/>
          <w:sz w:val="24"/>
          <w:szCs w:val="24"/>
        </w:rPr>
        <w:tab/>
        <w:t xml:space="preserve">Дефис в предлогах из-за, из-под. </w:t>
      </w:r>
    </w:p>
    <w:p w:rsidR="00484888" w:rsidRPr="00721A91" w:rsidRDefault="00484888" w:rsidP="00484888">
      <w:pPr>
        <w:jc w:val="both"/>
        <w:rPr>
          <w:rFonts w:ascii="Times New Roman" w:eastAsia="Times New Roman" w:hAnsi="Times New Roman"/>
          <w:sz w:val="24"/>
          <w:szCs w:val="24"/>
        </w:rPr>
      </w:pPr>
      <w:r>
        <w:rPr>
          <w:rFonts w:ascii="Times New Roman" w:eastAsia="Times New Roman" w:hAnsi="Times New Roman"/>
          <w:b/>
          <w:sz w:val="24"/>
          <w:szCs w:val="24"/>
        </w:rPr>
        <w:t xml:space="preserve">      </w:t>
      </w:r>
      <w:r w:rsidRPr="00721A91">
        <w:rPr>
          <w:rFonts w:ascii="Times New Roman" w:eastAsia="Times New Roman" w:hAnsi="Times New Roman"/>
          <w:b/>
          <w:sz w:val="24"/>
          <w:szCs w:val="24"/>
        </w:rPr>
        <w:t>Уметь</w:t>
      </w:r>
      <w:r w:rsidRPr="00721A91">
        <w:rPr>
          <w:rFonts w:ascii="Times New Roman" w:eastAsia="Times New Roman" w:hAnsi="Times New Roman"/>
          <w:sz w:val="24"/>
          <w:szCs w:val="24"/>
        </w:rPr>
        <w:t xml:space="preserve"> правильно употреблять предлоги в и на, с и из, правильно употреблять существительные с предлогами по, благодаря, согласно, вопреки, пользоваться в речи предлогами-синонимами. </w:t>
      </w:r>
    </w:p>
    <w:p w:rsidR="00484888" w:rsidRDefault="00484888" w:rsidP="00484888">
      <w:pPr>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721A91">
        <w:rPr>
          <w:rFonts w:ascii="Times New Roman" w:eastAsia="Times New Roman" w:hAnsi="Times New Roman"/>
          <w:b/>
          <w:sz w:val="24"/>
          <w:szCs w:val="24"/>
        </w:rPr>
        <w:t>Р.Р.</w:t>
      </w:r>
      <w:r w:rsidRPr="00721A91">
        <w:rPr>
          <w:rFonts w:ascii="Times New Roman" w:eastAsia="Times New Roman" w:hAnsi="Times New Roman"/>
          <w:sz w:val="24"/>
          <w:szCs w:val="24"/>
        </w:rPr>
        <w:t xml:space="preserve"> Текст. Стили</w:t>
      </w:r>
      <w:r>
        <w:rPr>
          <w:rFonts w:ascii="Times New Roman" w:eastAsia="Times New Roman" w:hAnsi="Times New Roman"/>
          <w:sz w:val="24"/>
          <w:szCs w:val="24"/>
        </w:rPr>
        <w:t xml:space="preserve"> речи.  Впечатление от картины. </w:t>
      </w:r>
      <w:r w:rsidRPr="00721A91">
        <w:rPr>
          <w:rFonts w:ascii="Times New Roman" w:eastAsia="Times New Roman" w:hAnsi="Times New Roman"/>
          <w:b/>
          <w:sz w:val="24"/>
          <w:szCs w:val="24"/>
        </w:rPr>
        <w:t>К.Р.</w:t>
      </w:r>
      <w:r w:rsidRPr="00721A91">
        <w:rPr>
          <w:rFonts w:ascii="Times New Roman" w:eastAsia="Times New Roman" w:hAnsi="Times New Roman"/>
          <w:sz w:val="24"/>
          <w:szCs w:val="24"/>
        </w:rPr>
        <w:t xml:space="preserve"> Контрольное тестирование.   Контрольный диктант (№4)    </w:t>
      </w:r>
    </w:p>
    <w:p w:rsidR="00484888" w:rsidRPr="00721A91" w:rsidRDefault="00484888" w:rsidP="00484888">
      <w:pPr>
        <w:jc w:val="both"/>
        <w:rPr>
          <w:rFonts w:ascii="Times New Roman" w:eastAsia="Times New Roman" w:hAnsi="Times New Roman"/>
          <w:sz w:val="24"/>
          <w:szCs w:val="24"/>
        </w:rPr>
      </w:pPr>
      <w:r w:rsidRPr="00721A91">
        <w:rPr>
          <w:rFonts w:ascii="Times New Roman" w:eastAsia="Times New Roman" w:hAnsi="Times New Roman"/>
          <w:b/>
          <w:i/>
          <w:sz w:val="24"/>
          <w:szCs w:val="24"/>
        </w:rPr>
        <w:t xml:space="preserve">Союз (14ч+1ч) </w:t>
      </w:r>
    </w:p>
    <w:p w:rsidR="00484888" w:rsidRPr="00721A91" w:rsidRDefault="00484888" w:rsidP="00484888">
      <w:pPr>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721A91">
        <w:rPr>
          <w:rFonts w:ascii="Times New Roman" w:eastAsia="Times New Roman" w:hAnsi="Times New Roman"/>
          <w:sz w:val="24"/>
          <w:szCs w:val="24"/>
        </w:rPr>
        <w:t>Союз как служебная часть речи. Синтаксическая роль союзов в предложении. Простые и составные союзы. Союзы сочинительные и подчинительные; сочинительные союзы - соеди</w:t>
      </w:r>
      <w:r w:rsidRPr="00721A91">
        <w:rPr>
          <w:rFonts w:ascii="Times New Roman" w:eastAsia="Times New Roman" w:hAnsi="Times New Roman"/>
          <w:sz w:val="24"/>
          <w:szCs w:val="24"/>
        </w:rPr>
        <w:softHyphen/>
        <w:t xml:space="preserve">нительные, разделительные и противительные. Употребление сочинительных союзов в простом </w:t>
      </w:r>
      <w:r>
        <w:rPr>
          <w:rFonts w:ascii="Times New Roman" w:eastAsia="Times New Roman" w:hAnsi="Times New Roman"/>
          <w:sz w:val="24"/>
          <w:szCs w:val="24"/>
        </w:rPr>
        <w:t>и</w:t>
      </w:r>
      <w:r w:rsidRPr="00721A91">
        <w:rPr>
          <w:rFonts w:ascii="Times New Roman" w:eastAsia="Times New Roman" w:hAnsi="Times New Roman"/>
          <w:sz w:val="24"/>
          <w:szCs w:val="24"/>
        </w:rPr>
        <w:t xml:space="preserve"> сложном предложениях; упо</w:t>
      </w:r>
      <w:r w:rsidRPr="00721A91">
        <w:rPr>
          <w:rFonts w:ascii="Times New Roman" w:eastAsia="Times New Roman" w:hAnsi="Times New Roman"/>
          <w:sz w:val="24"/>
          <w:szCs w:val="24"/>
        </w:rPr>
        <w:softHyphen/>
        <w:t>требление подчинительных союзов в сложном предложении. Тек</w:t>
      </w:r>
      <w:r w:rsidRPr="00721A91">
        <w:rPr>
          <w:rFonts w:ascii="Times New Roman" w:eastAsia="Times New Roman" w:hAnsi="Times New Roman"/>
          <w:sz w:val="24"/>
          <w:szCs w:val="24"/>
        </w:rPr>
        <w:softHyphen/>
        <w:t>стообразующая роль союзов. Слитные и раздельные написания союзов. Отличие на письме союзов зато, тоже, чтобы от местоимений с предлогом и частица</w:t>
      </w:r>
      <w:r w:rsidRPr="00721A91">
        <w:rPr>
          <w:rFonts w:ascii="Times New Roman" w:eastAsia="Times New Roman" w:hAnsi="Times New Roman"/>
          <w:sz w:val="24"/>
          <w:szCs w:val="24"/>
        </w:rPr>
        <w:softHyphen/>
        <w:t xml:space="preserve">ми и союза также от наречия так с частицей же. </w:t>
      </w:r>
    </w:p>
    <w:p w:rsidR="00484888" w:rsidRPr="00721A91" w:rsidRDefault="00484888" w:rsidP="00484888">
      <w:pPr>
        <w:jc w:val="both"/>
        <w:rPr>
          <w:rFonts w:ascii="Times New Roman" w:eastAsia="Times New Roman" w:hAnsi="Times New Roman"/>
          <w:b/>
          <w:sz w:val="24"/>
          <w:szCs w:val="24"/>
          <w:u w:val="single"/>
        </w:rPr>
      </w:pPr>
    </w:p>
    <w:p w:rsidR="00484888" w:rsidRDefault="00484888" w:rsidP="00484888">
      <w:pPr>
        <w:jc w:val="both"/>
        <w:rPr>
          <w:rFonts w:ascii="Times New Roman" w:eastAsia="Times New Roman" w:hAnsi="Times New Roman"/>
          <w:sz w:val="24"/>
          <w:szCs w:val="24"/>
        </w:rPr>
      </w:pPr>
      <w:r>
        <w:rPr>
          <w:rFonts w:ascii="Times New Roman" w:eastAsia="Times New Roman" w:hAnsi="Times New Roman"/>
          <w:b/>
          <w:sz w:val="24"/>
          <w:szCs w:val="24"/>
        </w:rPr>
        <w:t xml:space="preserve">      Уметь </w:t>
      </w:r>
      <w:r w:rsidRPr="00721A91">
        <w:rPr>
          <w:rFonts w:ascii="Times New Roman" w:eastAsia="Times New Roman" w:hAnsi="Times New Roman"/>
          <w:sz w:val="24"/>
          <w:szCs w:val="24"/>
        </w:rPr>
        <w:t>пользоват</w:t>
      </w:r>
      <w:r>
        <w:rPr>
          <w:rFonts w:ascii="Times New Roman" w:eastAsia="Times New Roman" w:hAnsi="Times New Roman"/>
          <w:sz w:val="24"/>
          <w:szCs w:val="24"/>
        </w:rPr>
        <w:t xml:space="preserve">ься в речи союзами-синонимами. </w:t>
      </w:r>
    </w:p>
    <w:p w:rsidR="00484888" w:rsidRDefault="00484888" w:rsidP="00484888">
      <w:pPr>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721A91">
        <w:rPr>
          <w:rFonts w:ascii="Times New Roman" w:eastAsia="Times New Roman" w:hAnsi="Times New Roman"/>
          <w:b/>
          <w:sz w:val="24"/>
          <w:szCs w:val="24"/>
        </w:rPr>
        <w:t>Р.Р.</w:t>
      </w:r>
      <w:r w:rsidRPr="00721A91">
        <w:rPr>
          <w:rFonts w:ascii="Times New Roman" w:eastAsia="Times New Roman" w:hAnsi="Times New Roman"/>
          <w:sz w:val="24"/>
          <w:szCs w:val="24"/>
        </w:rPr>
        <w:t xml:space="preserve"> Употребление союзов в художественной речи.</w:t>
      </w:r>
      <w:r>
        <w:rPr>
          <w:rFonts w:ascii="Times New Roman" w:eastAsia="Times New Roman" w:hAnsi="Times New Roman"/>
          <w:sz w:val="24"/>
          <w:szCs w:val="24"/>
        </w:rPr>
        <w:t xml:space="preserve">  Сочинение-рассуждение о книге. </w:t>
      </w:r>
      <w:r w:rsidRPr="00721A91">
        <w:rPr>
          <w:rFonts w:ascii="Times New Roman" w:eastAsia="Times New Roman" w:hAnsi="Times New Roman"/>
          <w:b/>
          <w:sz w:val="24"/>
          <w:szCs w:val="24"/>
        </w:rPr>
        <w:t>К.Р.</w:t>
      </w:r>
      <w:r w:rsidRPr="00721A91">
        <w:rPr>
          <w:rFonts w:ascii="Times New Roman" w:eastAsia="Times New Roman" w:hAnsi="Times New Roman"/>
          <w:sz w:val="24"/>
          <w:szCs w:val="24"/>
        </w:rPr>
        <w:t xml:space="preserve"> Контрольное тестирование.    Контрольная работа</w:t>
      </w:r>
    </w:p>
    <w:p w:rsidR="00484888" w:rsidRDefault="00484888" w:rsidP="00484888">
      <w:pPr>
        <w:jc w:val="both"/>
        <w:rPr>
          <w:rFonts w:ascii="Times New Roman" w:eastAsia="Times New Roman" w:hAnsi="Times New Roman"/>
          <w:sz w:val="24"/>
          <w:szCs w:val="24"/>
        </w:rPr>
      </w:pPr>
      <w:r w:rsidRPr="00721A91">
        <w:rPr>
          <w:rFonts w:ascii="Times New Roman" w:eastAsia="Times New Roman" w:hAnsi="Times New Roman"/>
          <w:b/>
          <w:i/>
          <w:sz w:val="24"/>
          <w:szCs w:val="24"/>
        </w:rPr>
        <w:t xml:space="preserve">Частица (12ч+1ч) </w:t>
      </w:r>
    </w:p>
    <w:p w:rsidR="00484888" w:rsidRPr="00721A91" w:rsidRDefault="00484888" w:rsidP="00484888">
      <w:pPr>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721A91">
        <w:rPr>
          <w:rFonts w:ascii="Times New Roman" w:eastAsia="Times New Roman" w:hAnsi="Times New Roman"/>
          <w:sz w:val="24"/>
          <w:szCs w:val="24"/>
        </w:rPr>
        <w:t>Частица как служебная часть речи. Синтаксическая роль частиц' в предложении. Формообразующие и смысловые части</w:t>
      </w:r>
      <w:r w:rsidRPr="00721A91">
        <w:rPr>
          <w:rFonts w:ascii="Times New Roman" w:eastAsia="Times New Roman" w:hAnsi="Times New Roman"/>
          <w:sz w:val="24"/>
          <w:szCs w:val="24"/>
        </w:rPr>
        <w:softHyphen/>
        <w:t>цы.</w:t>
      </w:r>
      <w:r>
        <w:rPr>
          <w:rFonts w:ascii="Times New Roman" w:eastAsia="Times New Roman" w:hAnsi="Times New Roman"/>
          <w:sz w:val="24"/>
          <w:szCs w:val="24"/>
        </w:rPr>
        <w:t xml:space="preserve"> Текстообразующая роль частиц. </w:t>
      </w:r>
      <w:r w:rsidRPr="00721A91">
        <w:rPr>
          <w:rFonts w:ascii="Times New Roman" w:eastAsia="Times New Roman" w:hAnsi="Times New Roman"/>
          <w:sz w:val="24"/>
          <w:szCs w:val="24"/>
        </w:rPr>
        <w:t xml:space="preserve">Различение на письме частиц не и ни. Правописание не и ни с различными частями речи. </w:t>
      </w:r>
    </w:p>
    <w:p w:rsidR="00484888" w:rsidRPr="00721A91" w:rsidRDefault="00484888" w:rsidP="00484888">
      <w:pPr>
        <w:jc w:val="both"/>
        <w:rPr>
          <w:rFonts w:ascii="Times New Roman" w:eastAsia="Times New Roman" w:hAnsi="Times New Roman"/>
          <w:sz w:val="24"/>
          <w:szCs w:val="24"/>
        </w:rPr>
      </w:pPr>
      <w:r>
        <w:rPr>
          <w:rFonts w:ascii="Times New Roman" w:eastAsia="Times New Roman" w:hAnsi="Times New Roman"/>
          <w:b/>
          <w:sz w:val="24"/>
          <w:szCs w:val="24"/>
        </w:rPr>
        <w:t xml:space="preserve">      </w:t>
      </w:r>
      <w:r w:rsidRPr="00721A91">
        <w:rPr>
          <w:rFonts w:ascii="Times New Roman" w:eastAsia="Times New Roman" w:hAnsi="Times New Roman"/>
          <w:b/>
          <w:sz w:val="24"/>
          <w:szCs w:val="24"/>
        </w:rPr>
        <w:t>Уметь</w:t>
      </w:r>
      <w:r w:rsidRPr="00721A91">
        <w:rPr>
          <w:rFonts w:ascii="Times New Roman" w:eastAsia="Times New Roman" w:hAnsi="Times New Roman"/>
          <w:sz w:val="24"/>
          <w:szCs w:val="24"/>
        </w:rPr>
        <w:t xml:space="preserve"> выразительно читать предложения с модальными частицами. </w:t>
      </w:r>
    </w:p>
    <w:p w:rsidR="00484888" w:rsidRDefault="00484888" w:rsidP="00484888">
      <w:pPr>
        <w:jc w:val="both"/>
        <w:rPr>
          <w:rFonts w:ascii="Times New Roman" w:eastAsia="Times New Roman" w:hAnsi="Times New Roman"/>
          <w:sz w:val="24"/>
          <w:szCs w:val="24"/>
        </w:rPr>
      </w:pPr>
      <w:r w:rsidRPr="00721A91">
        <w:rPr>
          <w:rFonts w:ascii="Times New Roman" w:eastAsia="Times New Roman" w:hAnsi="Times New Roman"/>
          <w:sz w:val="24"/>
          <w:szCs w:val="24"/>
        </w:rPr>
        <w:lastRenderedPageBreak/>
        <w:t xml:space="preserve">       </w:t>
      </w:r>
      <w:r w:rsidRPr="00721A91">
        <w:rPr>
          <w:rFonts w:ascii="Times New Roman" w:eastAsia="Times New Roman" w:hAnsi="Times New Roman"/>
          <w:b/>
          <w:sz w:val="24"/>
          <w:szCs w:val="24"/>
        </w:rPr>
        <w:t>Р.Р.</w:t>
      </w:r>
      <w:r w:rsidRPr="00721A91">
        <w:rPr>
          <w:rFonts w:ascii="Times New Roman" w:eastAsia="Times New Roman" w:hAnsi="Times New Roman"/>
          <w:sz w:val="24"/>
          <w:szCs w:val="24"/>
        </w:rPr>
        <w:t xml:space="preserve">  Сочинение по картине.  Сочинение-рас</w:t>
      </w:r>
      <w:r>
        <w:rPr>
          <w:rFonts w:ascii="Times New Roman" w:eastAsia="Times New Roman" w:hAnsi="Times New Roman"/>
          <w:sz w:val="24"/>
          <w:szCs w:val="24"/>
        </w:rPr>
        <w:t xml:space="preserve">сказ по данному сюжету. </w:t>
      </w:r>
    </w:p>
    <w:p w:rsidR="00484888" w:rsidRDefault="00484888" w:rsidP="00484888">
      <w:pPr>
        <w:jc w:val="both"/>
        <w:rPr>
          <w:rFonts w:ascii="Times New Roman" w:eastAsia="Times New Roman" w:hAnsi="Times New Roman"/>
          <w:sz w:val="24"/>
          <w:szCs w:val="24"/>
        </w:rPr>
      </w:pPr>
      <w:r w:rsidRPr="00721A91">
        <w:rPr>
          <w:rFonts w:ascii="Times New Roman" w:eastAsia="Times New Roman" w:hAnsi="Times New Roman"/>
          <w:b/>
          <w:i/>
          <w:sz w:val="24"/>
          <w:szCs w:val="24"/>
        </w:rPr>
        <w:t xml:space="preserve">Междометие. Звукоподражательные слова (2 ч) </w:t>
      </w:r>
    </w:p>
    <w:p w:rsidR="00484888" w:rsidRPr="00721A91" w:rsidRDefault="00484888" w:rsidP="00484888">
      <w:pPr>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721A91">
        <w:rPr>
          <w:rFonts w:ascii="Times New Roman" w:eastAsia="Times New Roman" w:hAnsi="Times New Roman"/>
          <w:sz w:val="24"/>
          <w:szCs w:val="24"/>
        </w:rPr>
        <w:t>Междометие как часть речи. Синтаксическая р</w:t>
      </w:r>
      <w:r>
        <w:rPr>
          <w:rFonts w:ascii="Times New Roman" w:eastAsia="Times New Roman" w:hAnsi="Times New Roman"/>
          <w:sz w:val="24"/>
          <w:szCs w:val="24"/>
        </w:rPr>
        <w:t>оль междо</w:t>
      </w:r>
      <w:r>
        <w:rPr>
          <w:rFonts w:ascii="Times New Roman" w:eastAsia="Times New Roman" w:hAnsi="Times New Roman"/>
          <w:sz w:val="24"/>
          <w:szCs w:val="24"/>
        </w:rPr>
        <w:softHyphen/>
        <w:t xml:space="preserve">метий в предложении. </w:t>
      </w:r>
      <w:r w:rsidRPr="00721A91">
        <w:rPr>
          <w:rFonts w:ascii="Times New Roman" w:eastAsia="Times New Roman" w:hAnsi="Times New Roman"/>
          <w:sz w:val="24"/>
          <w:szCs w:val="24"/>
        </w:rPr>
        <w:t>Звукоподражательные слова и их отличие от междометий. Дефис в междометиях. Интонационное выделение междоме</w:t>
      </w:r>
      <w:r w:rsidRPr="00721A91">
        <w:rPr>
          <w:rFonts w:ascii="Times New Roman" w:eastAsia="Times New Roman" w:hAnsi="Times New Roman"/>
          <w:sz w:val="24"/>
          <w:szCs w:val="24"/>
        </w:rPr>
        <w:softHyphen/>
        <w:t xml:space="preserve">тий. Запятая и восклицательный знак при междометиях. </w:t>
      </w:r>
    </w:p>
    <w:p w:rsidR="00484888" w:rsidRDefault="00484888" w:rsidP="00484888">
      <w:pPr>
        <w:jc w:val="both"/>
        <w:rPr>
          <w:rFonts w:ascii="Times New Roman" w:eastAsia="Times New Roman" w:hAnsi="Times New Roman"/>
          <w:sz w:val="24"/>
          <w:szCs w:val="24"/>
        </w:rPr>
      </w:pPr>
      <w:r>
        <w:rPr>
          <w:rFonts w:ascii="Times New Roman" w:eastAsia="Times New Roman" w:hAnsi="Times New Roman"/>
          <w:b/>
          <w:sz w:val="24"/>
          <w:szCs w:val="24"/>
        </w:rPr>
        <w:t xml:space="preserve">      </w:t>
      </w:r>
      <w:r w:rsidRPr="00C84181">
        <w:rPr>
          <w:rFonts w:ascii="Times New Roman" w:eastAsia="Times New Roman" w:hAnsi="Times New Roman"/>
          <w:b/>
          <w:sz w:val="24"/>
          <w:szCs w:val="24"/>
        </w:rPr>
        <w:t>Уметь</w:t>
      </w:r>
      <w:r w:rsidRPr="00721A91">
        <w:rPr>
          <w:rFonts w:ascii="Times New Roman" w:eastAsia="Times New Roman" w:hAnsi="Times New Roman"/>
          <w:sz w:val="24"/>
          <w:szCs w:val="24"/>
        </w:rPr>
        <w:t xml:space="preserve"> выразительно чита</w:t>
      </w:r>
      <w:r>
        <w:rPr>
          <w:rFonts w:ascii="Times New Roman" w:eastAsia="Times New Roman" w:hAnsi="Times New Roman"/>
          <w:sz w:val="24"/>
          <w:szCs w:val="24"/>
        </w:rPr>
        <w:t>ть предложения с междометиями.</w:t>
      </w:r>
    </w:p>
    <w:p w:rsidR="00484888" w:rsidRDefault="00484888" w:rsidP="00484888">
      <w:pPr>
        <w:jc w:val="both"/>
        <w:rPr>
          <w:rFonts w:ascii="Times New Roman" w:eastAsia="Times New Roman" w:hAnsi="Times New Roman"/>
          <w:sz w:val="24"/>
          <w:szCs w:val="24"/>
        </w:rPr>
      </w:pPr>
      <w:r>
        <w:rPr>
          <w:rFonts w:ascii="Times New Roman" w:eastAsia="Times New Roman" w:hAnsi="Times New Roman"/>
          <w:b/>
          <w:sz w:val="24"/>
          <w:szCs w:val="24"/>
        </w:rPr>
        <w:t>Повторение и систематизация изученного</w:t>
      </w:r>
      <w:r w:rsidRPr="00721A91">
        <w:rPr>
          <w:rFonts w:ascii="Times New Roman" w:eastAsia="Times New Roman" w:hAnsi="Times New Roman"/>
          <w:b/>
          <w:sz w:val="24"/>
          <w:szCs w:val="24"/>
        </w:rPr>
        <w:t xml:space="preserve"> </w:t>
      </w:r>
      <w:r>
        <w:rPr>
          <w:rFonts w:ascii="Times New Roman" w:eastAsia="Times New Roman" w:hAnsi="Times New Roman"/>
          <w:b/>
          <w:sz w:val="24"/>
          <w:szCs w:val="24"/>
        </w:rPr>
        <w:t>в</w:t>
      </w:r>
      <w:r w:rsidRPr="00721A91">
        <w:rPr>
          <w:rFonts w:ascii="Times New Roman" w:eastAsia="Times New Roman" w:hAnsi="Times New Roman"/>
          <w:b/>
          <w:sz w:val="24"/>
          <w:szCs w:val="24"/>
        </w:rPr>
        <w:t xml:space="preserve"> 5-7 </w:t>
      </w:r>
      <w:r>
        <w:rPr>
          <w:rFonts w:ascii="Times New Roman" w:eastAsia="Times New Roman" w:hAnsi="Times New Roman"/>
          <w:b/>
          <w:sz w:val="24"/>
          <w:szCs w:val="24"/>
        </w:rPr>
        <w:t>классах</w:t>
      </w:r>
      <w:r w:rsidRPr="00721A91">
        <w:rPr>
          <w:rFonts w:ascii="Times New Roman" w:eastAsia="Times New Roman" w:hAnsi="Times New Roman"/>
          <w:b/>
          <w:sz w:val="24"/>
          <w:szCs w:val="24"/>
        </w:rPr>
        <w:t xml:space="preserve">  (8ч)</w:t>
      </w:r>
    </w:p>
    <w:p w:rsidR="00484888" w:rsidRPr="00721A91" w:rsidRDefault="00484888" w:rsidP="00484888">
      <w:pPr>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721A91">
        <w:rPr>
          <w:rFonts w:ascii="Times New Roman" w:eastAsia="Times New Roman" w:hAnsi="Times New Roman"/>
          <w:sz w:val="24"/>
          <w:szCs w:val="24"/>
        </w:rPr>
        <w:t>Разделы науки о языке. Текст. Стили речи. Фонетика. Графика. Лексика и фразеология.  Морфология. Орфография. Синтаксис. Пунктуация.</w:t>
      </w:r>
    </w:p>
    <w:p w:rsidR="00484888" w:rsidRPr="00721A91" w:rsidRDefault="00484888" w:rsidP="00484888">
      <w:pPr>
        <w:jc w:val="both"/>
        <w:rPr>
          <w:rFonts w:ascii="Times New Roman" w:eastAsia="Times New Roman" w:hAnsi="Times New Roman"/>
          <w:sz w:val="24"/>
          <w:szCs w:val="24"/>
        </w:rPr>
      </w:pPr>
      <w:r w:rsidRPr="00721A91">
        <w:rPr>
          <w:rFonts w:ascii="Times New Roman" w:eastAsia="Times New Roman" w:hAnsi="Times New Roman"/>
          <w:sz w:val="24"/>
          <w:szCs w:val="24"/>
        </w:rPr>
        <w:t xml:space="preserve">      </w:t>
      </w:r>
      <w:r w:rsidRPr="00C84181">
        <w:rPr>
          <w:rFonts w:ascii="Times New Roman" w:eastAsia="Times New Roman" w:hAnsi="Times New Roman"/>
          <w:b/>
          <w:sz w:val="24"/>
          <w:szCs w:val="24"/>
        </w:rPr>
        <w:t xml:space="preserve">К.Р. </w:t>
      </w:r>
      <w:r w:rsidRPr="00721A91">
        <w:rPr>
          <w:rFonts w:ascii="Times New Roman" w:eastAsia="Times New Roman" w:hAnsi="Times New Roman"/>
          <w:sz w:val="24"/>
          <w:szCs w:val="24"/>
        </w:rPr>
        <w:t>Итоговый контрольный диктант.</w:t>
      </w:r>
    </w:p>
    <w:p w:rsidR="00484888" w:rsidRPr="00721A91" w:rsidRDefault="00484888" w:rsidP="00484888">
      <w:pPr>
        <w:tabs>
          <w:tab w:val="left" w:pos="916"/>
          <w:tab w:val="left" w:pos="1832"/>
          <w:tab w:val="left" w:pos="2748"/>
          <w:tab w:val="left" w:pos="3664"/>
          <w:tab w:val="left" w:pos="4580"/>
          <w:tab w:val="left" w:pos="5496"/>
          <w:tab w:val="left" w:pos="6412"/>
          <w:tab w:val="left" w:pos="8244"/>
          <w:tab w:val="left" w:pos="9160"/>
          <w:tab w:val="left" w:pos="9356"/>
          <w:tab w:val="left" w:pos="10076"/>
          <w:tab w:val="left" w:pos="10992"/>
          <w:tab w:val="left" w:pos="11908"/>
          <w:tab w:val="left" w:pos="12824"/>
        </w:tabs>
        <w:spacing w:before="100" w:beforeAutospacing="1" w:after="100" w:afterAutospacing="1"/>
        <w:jc w:val="center"/>
        <w:rPr>
          <w:rFonts w:ascii="Times New Roman" w:eastAsia="Times New Roman" w:hAnsi="Times New Roman"/>
          <w:b/>
          <w:sz w:val="24"/>
          <w:szCs w:val="24"/>
        </w:rPr>
      </w:pPr>
      <w:r w:rsidRPr="00721A91">
        <w:rPr>
          <w:rFonts w:ascii="Times New Roman" w:eastAsia="Times New Roman" w:hAnsi="Times New Roman"/>
          <w:b/>
          <w:sz w:val="24"/>
          <w:szCs w:val="24"/>
        </w:rPr>
        <w:t>Таблица тематического распределения часов на уровень обучения</w:t>
      </w:r>
    </w:p>
    <w:tbl>
      <w:tblPr>
        <w:tblW w:w="11574" w:type="dxa"/>
        <w:tblInd w:w="15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45"/>
        <w:gridCol w:w="1635"/>
        <w:gridCol w:w="4220"/>
        <w:gridCol w:w="817"/>
        <w:gridCol w:w="4357"/>
      </w:tblGrid>
      <w:tr w:rsidR="00484888" w:rsidRPr="00721A91" w:rsidTr="00484888">
        <w:trPr>
          <w:trHeight w:val="1562"/>
        </w:trPr>
        <w:tc>
          <w:tcPr>
            <w:tcW w:w="545" w:type="dxa"/>
          </w:tcPr>
          <w:p w:rsidR="00484888" w:rsidRPr="00721A91" w:rsidRDefault="00484888" w:rsidP="00484888">
            <w:pPr>
              <w:jc w:val="both"/>
              <w:rPr>
                <w:rFonts w:ascii="Times New Roman" w:hAnsi="Times New Roman"/>
                <w:sz w:val="24"/>
                <w:szCs w:val="24"/>
              </w:rPr>
            </w:pPr>
            <w:r w:rsidRPr="00721A91">
              <w:rPr>
                <w:rFonts w:ascii="Times New Roman" w:hAnsi="Times New Roman"/>
                <w:sz w:val="24"/>
                <w:szCs w:val="24"/>
              </w:rPr>
              <w:t>№ п/п</w:t>
            </w:r>
          </w:p>
        </w:tc>
        <w:tc>
          <w:tcPr>
            <w:tcW w:w="1635" w:type="dxa"/>
            <w:tcBorders>
              <w:right w:val="single" w:sz="4" w:space="0" w:color="auto"/>
            </w:tcBorders>
          </w:tcPr>
          <w:p w:rsidR="00484888" w:rsidRPr="00721A91" w:rsidRDefault="00484888" w:rsidP="00484888">
            <w:pPr>
              <w:jc w:val="both"/>
              <w:rPr>
                <w:rFonts w:ascii="Times New Roman" w:hAnsi="Times New Roman"/>
                <w:sz w:val="24"/>
                <w:szCs w:val="24"/>
              </w:rPr>
            </w:pPr>
            <w:r w:rsidRPr="00721A91">
              <w:rPr>
                <w:rFonts w:ascii="Times New Roman" w:hAnsi="Times New Roman"/>
                <w:sz w:val="24"/>
                <w:szCs w:val="24"/>
              </w:rPr>
              <w:t>Тема разделов</w:t>
            </w:r>
          </w:p>
        </w:tc>
        <w:tc>
          <w:tcPr>
            <w:tcW w:w="4220" w:type="dxa"/>
            <w:tcBorders>
              <w:right w:val="single" w:sz="4" w:space="0" w:color="auto"/>
            </w:tcBorders>
          </w:tcPr>
          <w:p w:rsidR="00484888" w:rsidRPr="00721A91" w:rsidRDefault="00484888" w:rsidP="00484888">
            <w:pPr>
              <w:jc w:val="both"/>
              <w:rPr>
                <w:rFonts w:ascii="Times New Roman" w:hAnsi="Times New Roman"/>
                <w:sz w:val="24"/>
                <w:szCs w:val="24"/>
              </w:rPr>
            </w:pPr>
            <w:r w:rsidRPr="00721A91">
              <w:rPr>
                <w:rFonts w:ascii="Times New Roman" w:eastAsia="Times New Roman" w:hAnsi="Times New Roman"/>
                <w:sz w:val="24"/>
                <w:szCs w:val="24"/>
              </w:rPr>
              <w:t>Тема и содержание урока</w:t>
            </w:r>
          </w:p>
        </w:tc>
        <w:tc>
          <w:tcPr>
            <w:tcW w:w="817" w:type="dxa"/>
            <w:tcBorders>
              <w:right w:val="single" w:sz="4" w:space="0" w:color="auto"/>
            </w:tcBorders>
          </w:tcPr>
          <w:p w:rsidR="00484888" w:rsidRPr="00721A91" w:rsidRDefault="00484888" w:rsidP="00484888">
            <w:pPr>
              <w:jc w:val="both"/>
              <w:rPr>
                <w:rFonts w:ascii="Times New Roman" w:hAnsi="Times New Roman"/>
                <w:sz w:val="24"/>
                <w:szCs w:val="24"/>
              </w:rPr>
            </w:pPr>
            <w:r w:rsidRPr="00721A91">
              <w:rPr>
                <w:rFonts w:ascii="Times New Roman" w:hAnsi="Times New Roman"/>
                <w:sz w:val="24"/>
                <w:szCs w:val="24"/>
              </w:rPr>
              <w:t>Кол-во час.</w:t>
            </w:r>
          </w:p>
        </w:tc>
        <w:tc>
          <w:tcPr>
            <w:tcW w:w="4357" w:type="dxa"/>
          </w:tcPr>
          <w:p w:rsidR="00484888" w:rsidRPr="00721A91" w:rsidRDefault="00484888" w:rsidP="00484888">
            <w:pPr>
              <w:jc w:val="both"/>
              <w:rPr>
                <w:rFonts w:ascii="Times New Roman" w:hAnsi="Times New Roman"/>
                <w:sz w:val="24"/>
                <w:szCs w:val="24"/>
              </w:rPr>
            </w:pPr>
            <w:r w:rsidRPr="00721A91">
              <w:rPr>
                <w:rFonts w:ascii="Times New Roman" w:eastAsia="Times New Roman" w:hAnsi="Times New Roman"/>
                <w:sz w:val="24"/>
                <w:szCs w:val="24"/>
              </w:rPr>
              <w:t>Характеристика основных видов деятельности учащихся (на уровне учебных действий)</w:t>
            </w:r>
          </w:p>
        </w:tc>
      </w:tr>
      <w:tr w:rsidR="00484888" w:rsidRPr="00721A91" w:rsidTr="00484888">
        <w:trPr>
          <w:trHeight w:val="607"/>
        </w:trPr>
        <w:tc>
          <w:tcPr>
            <w:tcW w:w="545" w:type="dxa"/>
          </w:tcPr>
          <w:p w:rsidR="00484888" w:rsidRPr="00721A91" w:rsidRDefault="00484888" w:rsidP="00484888">
            <w:pPr>
              <w:spacing w:after="0"/>
              <w:jc w:val="both"/>
              <w:rPr>
                <w:rFonts w:ascii="Times New Roman" w:eastAsia="Times New Roman" w:hAnsi="Times New Roman"/>
                <w:b/>
                <w:sz w:val="24"/>
                <w:szCs w:val="24"/>
              </w:rPr>
            </w:pPr>
            <w:r w:rsidRPr="00721A91">
              <w:rPr>
                <w:rFonts w:ascii="Times New Roman" w:eastAsia="Times New Roman" w:hAnsi="Times New Roman"/>
                <w:sz w:val="24"/>
                <w:szCs w:val="24"/>
              </w:rPr>
              <w:t>1.</w:t>
            </w:r>
          </w:p>
        </w:tc>
        <w:tc>
          <w:tcPr>
            <w:tcW w:w="1635" w:type="dxa"/>
            <w:tcBorders>
              <w:right w:val="single" w:sz="4" w:space="0" w:color="auto"/>
            </w:tcBorders>
          </w:tcPr>
          <w:p w:rsidR="00484888" w:rsidRPr="00721A91" w:rsidRDefault="00484888" w:rsidP="00484888">
            <w:pPr>
              <w:spacing w:after="0"/>
              <w:jc w:val="both"/>
              <w:rPr>
                <w:rFonts w:ascii="Times New Roman" w:eastAsia="Times New Roman" w:hAnsi="Times New Roman"/>
                <w:b/>
                <w:sz w:val="24"/>
                <w:szCs w:val="24"/>
              </w:rPr>
            </w:pPr>
            <w:r w:rsidRPr="00721A91">
              <w:rPr>
                <w:rFonts w:ascii="Times New Roman" w:eastAsia="Times New Roman" w:hAnsi="Times New Roman"/>
                <w:b/>
                <w:sz w:val="24"/>
                <w:szCs w:val="24"/>
              </w:rPr>
              <w:t>Введение</w:t>
            </w:r>
            <w:r w:rsidRPr="00721A91">
              <w:rPr>
                <w:rFonts w:ascii="Times New Roman" w:hAnsi="Times New Roman"/>
                <w:sz w:val="24"/>
                <w:szCs w:val="24"/>
              </w:rPr>
              <w:t xml:space="preserve"> </w:t>
            </w:r>
          </w:p>
          <w:p w:rsidR="00484888" w:rsidRPr="00721A91" w:rsidRDefault="00484888" w:rsidP="00484888">
            <w:pPr>
              <w:spacing w:after="0"/>
              <w:jc w:val="both"/>
              <w:rPr>
                <w:rFonts w:ascii="Times New Roman" w:eastAsia="Times New Roman" w:hAnsi="Times New Roman"/>
                <w:sz w:val="24"/>
                <w:szCs w:val="24"/>
              </w:rPr>
            </w:pPr>
          </w:p>
        </w:tc>
        <w:tc>
          <w:tcPr>
            <w:tcW w:w="4220" w:type="dxa"/>
            <w:tcBorders>
              <w:right w:val="single" w:sz="4" w:space="0" w:color="auto"/>
            </w:tcBorders>
          </w:tcPr>
          <w:p w:rsidR="00484888" w:rsidRPr="00721A91" w:rsidRDefault="00484888" w:rsidP="00484888">
            <w:pPr>
              <w:jc w:val="both"/>
              <w:rPr>
                <w:rFonts w:ascii="Times New Roman" w:hAnsi="Times New Roman"/>
                <w:sz w:val="24"/>
                <w:szCs w:val="24"/>
              </w:rPr>
            </w:pPr>
            <w:r w:rsidRPr="00721A91">
              <w:rPr>
                <w:rFonts w:ascii="Times New Roman" w:eastAsia="Times New Roman" w:hAnsi="Times New Roman"/>
                <w:b/>
                <w:sz w:val="24"/>
                <w:szCs w:val="24"/>
              </w:rPr>
              <w:t>Русский язык как разви</w:t>
            </w:r>
            <w:r w:rsidRPr="00721A91">
              <w:rPr>
                <w:rFonts w:ascii="Times New Roman" w:eastAsia="Times New Roman" w:hAnsi="Times New Roman"/>
                <w:b/>
                <w:sz w:val="24"/>
                <w:szCs w:val="24"/>
              </w:rPr>
              <w:softHyphen/>
              <w:t>вающееся явление</w:t>
            </w:r>
            <w:r w:rsidRPr="00721A91">
              <w:rPr>
                <w:rFonts w:ascii="Times New Roman" w:hAnsi="Times New Roman"/>
                <w:sz w:val="24"/>
                <w:szCs w:val="24"/>
              </w:rPr>
              <w:t>. Содержание УМК. РЯ – один из славянских языков. РЯ как развивающееся явление. Развитие и совершенствование РЯ как отражение изменений в сложной и многообразной жизни народа. Учебное исследование.</w:t>
            </w:r>
          </w:p>
        </w:tc>
        <w:tc>
          <w:tcPr>
            <w:tcW w:w="817" w:type="dxa"/>
            <w:tcBorders>
              <w:right w:val="single" w:sz="4" w:space="0" w:color="auto"/>
            </w:tcBorders>
          </w:tcPr>
          <w:p w:rsidR="00484888" w:rsidRPr="00721A91" w:rsidRDefault="00484888" w:rsidP="00484888">
            <w:pPr>
              <w:jc w:val="both"/>
              <w:rPr>
                <w:rFonts w:ascii="Times New Roman" w:hAnsi="Times New Roman"/>
                <w:sz w:val="24"/>
                <w:szCs w:val="24"/>
              </w:rPr>
            </w:pPr>
            <w:r w:rsidRPr="00721A91">
              <w:rPr>
                <w:rFonts w:ascii="Times New Roman" w:hAnsi="Times New Roman"/>
                <w:sz w:val="24"/>
                <w:szCs w:val="24"/>
              </w:rPr>
              <w:t>1</w:t>
            </w:r>
          </w:p>
        </w:tc>
        <w:tc>
          <w:tcPr>
            <w:tcW w:w="4357" w:type="dxa"/>
          </w:tcPr>
          <w:p w:rsidR="00484888" w:rsidRPr="00721A91" w:rsidRDefault="00484888" w:rsidP="00484888">
            <w:pPr>
              <w:jc w:val="both"/>
              <w:rPr>
                <w:rFonts w:ascii="Times New Roman" w:hAnsi="Times New Roman"/>
                <w:i/>
                <w:sz w:val="24"/>
                <w:szCs w:val="24"/>
                <w:u w:val="single"/>
              </w:rPr>
            </w:pPr>
            <w:r w:rsidRPr="00721A91">
              <w:rPr>
                <w:rFonts w:ascii="Times New Roman" w:hAnsi="Times New Roman"/>
                <w:b/>
                <w:i/>
                <w:iCs/>
                <w:sz w:val="24"/>
                <w:szCs w:val="24"/>
              </w:rPr>
              <w:t xml:space="preserve">Коммуникативные: </w:t>
            </w:r>
            <w:r w:rsidRPr="00721A91">
              <w:rPr>
                <w:rFonts w:ascii="Times New Roman" w:hAnsi="Times New Roman"/>
                <w:sz w:val="24"/>
                <w:szCs w:val="24"/>
              </w:rPr>
              <w:t>слушать и слышать друг друга, с достаточной полнотой и точностью выражать свои мысли в соответствии с зада</w:t>
            </w:r>
            <w:r w:rsidRPr="00721A91">
              <w:rPr>
                <w:rFonts w:ascii="Times New Roman" w:hAnsi="Times New Roman"/>
                <w:sz w:val="24"/>
                <w:szCs w:val="24"/>
              </w:rPr>
              <w:softHyphen/>
              <w:t>чами и условиями коммуникации.</w:t>
            </w:r>
            <w:r w:rsidRPr="00721A91">
              <w:rPr>
                <w:rFonts w:ascii="Times New Roman" w:hAnsi="Times New Roman"/>
                <w:i/>
                <w:sz w:val="24"/>
                <w:szCs w:val="24"/>
                <w:u w:val="single"/>
              </w:rPr>
              <w:t xml:space="preserve"> </w:t>
            </w:r>
          </w:p>
          <w:p w:rsidR="00484888" w:rsidRPr="00721A91" w:rsidRDefault="00484888" w:rsidP="00484888">
            <w:pPr>
              <w:jc w:val="both"/>
              <w:rPr>
                <w:rFonts w:ascii="Times New Roman" w:hAnsi="Times New Roman"/>
                <w:i/>
                <w:sz w:val="24"/>
                <w:szCs w:val="24"/>
              </w:rPr>
            </w:pPr>
            <w:r w:rsidRPr="00721A91">
              <w:rPr>
                <w:rFonts w:ascii="Times New Roman" w:hAnsi="Times New Roman"/>
                <w:b/>
                <w:i/>
                <w:iCs/>
                <w:sz w:val="24"/>
                <w:szCs w:val="24"/>
              </w:rPr>
              <w:t xml:space="preserve">Регулятивные: </w:t>
            </w:r>
            <w:r w:rsidRPr="00721A91">
              <w:rPr>
                <w:rFonts w:ascii="Times New Roman" w:hAnsi="Times New Roman"/>
                <w:sz w:val="24"/>
                <w:szCs w:val="24"/>
              </w:rPr>
              <w:t>самостоятельно выделять и формулировать познавательную цель, ис</w:t>
            </w:r>
            <w:r w:rsidRPr="00721A91">
              <w:rPr>
                <w:rFonts w:ascii="Times New Roman" w:hAnsi="Times New Roman"/>
                <w:sz w:val="24"/>
                <w:szCs w:val="24"/>
              </w:rPr>
              <w:softHyphen/>
              <w:t xml:space="preserve">кать и </w:t>
            </w:r>
            <w:r w:rsidRPr="00721A91">
              <w:rPr>
                <w:rFonts w:ascii="Times New Roman" w:hAnsi="Times New Roman"/>
                <w:sz w:val="24"/>
                <w:szCs w:val="24"/>
              </w:rPr>
              <w:lastRenderedPageBreak/>
              <w:t>выделять необходимую информацию.</w:t>
            </w:r>
            <w:r w:rsidRPr="00721A91">
              <w:rPr>
                <w:rFonts w:ascii="Times New Roman" w:hAnsi="Times New Roman"/>
                <w:i/>
                <w:sz w:val="24"/>
                <w:szCs w:val="24"/>
              </w:rPr>
              <w:t xml:space="preserve"> </w:t>
            </w:r>
          </w:p>
          <w:p w:rsidR="00484888" w:rsidRPr="00721A91" w:rsidRDefault="00484888" w:rsidP="00484888">
            <w:pPr>
              <w:jc w:val="both"/>
              <w:rPr>
                <w:rFonts w:ascii="Times New Roman" w:hAnsi="Times New Roman"/>
                <w:i/>
                <w:sz w:val="24"/>
                <w:szCs w:val="24"/>
              </w:rPr>
            </w:pPr>
            <w:r w:rsidRPr="00721A91">
              <w:rPr>
                <w:rFonts w:ascii="Times New Roman" w:hAnsi="Times New Roman"/>
                <w:b/>
                <w:i/>
                <w:iCs/>
                <w:sz w:val="24"/>
                <w:szCs w:val="24"/>
              </w:rPr>
              <w:t xml:space="preserve">Познавательные: </w:t>
            </w:r>
            <w:r w:rsidRPr="00721A91">
              <w:rPr>
                <w:rFonts w:ascii="Times New Roman" w:hAnsi="Times New Roman"/>
                <w:sz w:val="24"/>
                <w:szCs w:val="24"/>
              </w:rPr>
              <w:t>объяснять языковые явле</w:t>
            </w:r>
            <w:r w:rsidRPr="00721A91">
              <w:rPr>
                <w:rFonts w:ascii="Times New Roman" w:hAnsi="Times New Roman"/>
                <w:sz w:val="24"/>
                <w:szCs w:val="24"/>
              </w:rPr>
              <w:softHyphen/>
              <w:t>ния, процессы, связи и отношения, выявляе</w:t>
            </w:r>
            <w:r w:rsidRPr="00721A91">
              <w:rPr>
                <w:rFonts w:ascii="Times New Roman" w:hAnsi="Times New Roman"/>
                <w:sz w:val="24"/>
                <w:szCs w:val="24"/>
              </w:rPr>
              <w:softHyphen/>
              <w:t>мые в ходе исследования структуры, содержа</w:t>
            </w:r>
            <w:r w:rsidRPr="00721A91">
              <w:rPr>
                <w:rFonts w:ascii="Times New Roman" w:hAnsi="Times New Roman"/>
                <w:sz w:val="24"/>
                <w:szCs w:val="24"/>
              </w:rPr>
              <w:softHyphen/>
              <w:t>ния и значения слова, предложения, текста</w:t>
            </w:r>
          </w:p>
        </w:tc>
      </w:tr>
      <w:tr w:rsidR="00484888" w:rsidRPr="00721A91" w:rsidTr="00484888">
        <w:trPr>
          <w:trHeight w:val="304"/>
        </w:trPr>
        <w:tc>
          <w:tcPr>
            <w:tcW w:w="545" w:type="dxa"/>
          </w:tcPr>
          <w:p w:rsidR="00484888" w:rsidRPr="00721A91" w:rsidRDefault="00484888" w:rsidP="00484888">
            <w:pPr>
              <w:spacing w:after="0"/>
              <w:jc w:val="both"/>
              <w:rPr>
                <w:rFonts w:ascii="Times New Roman" w:eastAsia="Times New Roman" w:hAnsi="Times New Roman"/>
                <w:sz w:val="24"/>
                <w:szCs w:val="24"/>
              </w:rPr>
            </w:pPr>
            <w:r w:rsidRPr="00721A91">
              <w:rPr>
                <w:rFonts w:ascii="Times New Roman" w:eastAsia="Times New Roman" w:hAnsi="Times New Roman"/>
                <w:sz w:val="24"/>
                <w:szCs w:val="24"/>
              </w:rPr>
              <w:lastRenderedPageBreak/>
              <w:t>2.</w:t>
            </w:r>
          </w:p>
        </w:tc>
        <w:tc>
          <w:tcPr>
            <w:tcW w:w="1635" w:type="dxa"/>
            <w:tcBorders>
              <w:right w:val="single" w:sz="4" w:space="0" w:color="auto"/>
            </w:tcBorders>
          </w:tcPr>
          <w:p w:rsidR="00484888" w:rsidRPr="00721A91" w:rsidRDefault="00484888" w:rsidP="00484888">
            <w:pPr>
              <w:jc w:val="both"/>
              <w:rPr>
                <w:rFonts w:ascii="Times New Roman" w:hAnsi="Times New Roman"/>
                <w:sz w:val="24"/>
                <w:szCs w:val="24"/>
              </w:rPr>
            </w:pPr>
            <w:r w:rsidRPr="00721A91">
              <w:rPr>
                <w:rFonts w:ascii="Times New Roman" w:hAnsi="Times New Roman"/>
                <w:b/>
                <w:sz w:val="24"/>
                <w:szCs w:val="24"/>
              </w:rPr>
              <w:t>Повторение изученного в 5-6 классах</w:t>
            </w:r>
          </w:p>
        </w:tc>
        <w:tc>
          <w:tcPr>
            <w:tcW w:w="4220" w:type="dxa"/>
            <w:tcBorders>
              <w:right w:val="single" w:sz="4" w:space="0" w:color="auto"/>
            </w:tcBorders>
          </w:tcPr>
          <w:p w:rsidR="00484888" w:rsidRPr="00721A91" w:rsidRDefault="00484888" w:rsidP="00484888">
            <w:pPr>
              <w:jc w:val="both"/>
              <w:rPr>
                <w:rFonts w:ascii="Times New Roman" w:eastAsia="Times New Roman" w:hAnsi="Times New Roman"/>
                <w:b/>
                <w:sz w:val="24"/>
                <w:szCs w:val="24"/>
              </w:rPr>
            </w:pPr>
            <w:r w:rsidRPr="00721A91">
              <w:rPr>
                <w:rFonts w:ascii="Times New Roman" w:hAnsi="Times New Roman"/>
                <w:b/>
                <w:color w:val="000000"/>
                <w:sz w:val="24"/>
                <w:szCs w:val="24"/>
              </w:rPr>
              <w:t xml:space="preserve">Синтаксис. Синтаксический разбор. </w:t>
            </w:r>
            <w:r w:rsidRPr="00721A91">
              <w:rPr>
                <w:rFonts w:ascii="Times New Roman" w:eastAsia="Times New Roman" w:hAnsi="Times New Roman"/>
                <w:b/>
                <w:sz w:val="24"/>
                <w:szCs w:val="24"/>
              </w:rPr>
              <w:t xml:space="preserve">Пунктуация. Пунктуационный разбор. </w:t>
            </w:r>
          </w:p>
          <w:p w:rsidR="00484888" w:rsidRPr="00721A91" w:rsidRDefault="00484888" w:rsidP="00484888">
            <w:pPr>
              <w:jc w:val="both"/>
              <w:rPr>
                <w:rFonts w:ascii="Times New Roman" w:eastAsia="Times New Roman" w:hAnsi="Times New Roman"/>
                <w:sz w:val="24"/>
                <w:szCs w:val="24"/>
              </w:rPr>
            </w:pPr>
            <w:r w:rsidRPr="00721A91">
              <w:rPr>
                <w:rFonts w:ascii="Times New Roman" w:hAnsi="Times New Roman"/>
                <w:color w:val="000000"/>
                <w:sz w:val="24"/>
                <w:szCs w:val="24"/>
              </w:rPr>
              <w:t>Синтаксис и пунктуация. Словосочетание. Состав сл\соч. Главное и зависимое слово в сл\соч. Предложение. Виды пр-ий по цели высказывания. Состав пр-ий. ГО пр-ия. Второстепенные члены пр-ия. ЗП в простых и сложных пр-ях. Синтаксический разбор пр-ий и со\соч. Составление пр-ий по схемам. Учебное исследование.</w:t>
            </w:r>
          </w:p>
          <w:p w:rsidR="00484888" w:rsidRPr="00721A91" w:rsidRDefault="00484888" w:rsidP="00484888">
            <w:pPr>
              <w:jc w:val="both"/>
              <w:rPr>
                <w:rFonts w:ascii="Times New Roman" w:hAnsi="Times New Roman"/>
                <w:b/>
                <w:iCs/>
                <w:spacing w:val="-1"/>
                <w:sz w:val="24"/>
                <w:szCs w:val="24"/>
              </w:rPr>
            </w:pPr>
            <w:r w:rsidRPr="00721A91">
              <w:rPr>
                <w:rFonts w:ascii="Times New Roman" w:eastAsia="Times New Roman" w:hAnsi="Times New Roman"/>
                <w:b/>
                <w:sz w:val="24"/>
                <w:szCs w:val="24"/>
              </w:rPr>
              <w:t>Лексика    и фразеология.</w:t>
            </w:r>
            <w:r w:rsidRPr="00721A91">
              <w:rPr>
                <w:rFonts w:ascii="Times New Roman" w:hAnsi="Times New Roman"/>
                <w:b/>
                <w:iCs/>
                <w:spacing w:val="-1"/>
                <w:sz w:val="24"/>
                <w:szCs w:val="24"/>
              </w:rPr>
              <w:t xml:space="preserve"> </w:t>
            </w:r>
          </w:p>
          <w:p w:rsidR="00484888" w:rsidRPr="00721A91" w:rsidRDefault="00484888" w:rsidP="00484888">
            <w:pPr>
              <w:jc w:val="both"/>
              <w:rPr>
                <w:rFonts w:ascii="Times New Roman" w:hAnsi="Times New Roman"/>
                <w:iCs/>
                <w:spacing w:val="-1"/>
                <w:sz w:val="24"/>
                <w:szCs w:val="24"/>
              </w:rPr>
            </w:pPr>
            <w:r w:rsidRPr="00721A91">
              <w:rPr>
                <w:rFonts w:ascii="Times New Roman" w:hAnsi="Times New Roman"/>
                <w:iCs/>
                <w:spacing w:val="-1"/>
                <w:sz w:val="24"/>
                <w:szCs w:val="24"/>
              </w:rPr>
              <w:t>Лексика и фразеология. Лексическое значение слов. Синонимы, омонимы, антонимы. Фразеологизмы. Толковые словари.</w:t>
            </w:r>
          </w:p>
          <w:p w:rsidR="00484888" w:rsidRPr="00721A91" w:rsidRDefault="00484888" w:rsidP="00484888">
            <w:pPr>
              <w:jc w:val="both"/>
              <w:rPr>
                <w:rFonts w:ascii="Times New Roman" w:hAnsi="Times New Roman"/>
                <w:b/>
                <w:iCs/>
                <w:spacing w:val="-1"/>
                <w:sz w:val="24"/>
                <w:szCs w:val="24"/>
              </w:rPr>
            </w:pPr>
            <w:r w:rsidRPr="00721A91">
              <w:rPr>
                <w:rFonts w:ascii="Times New Roman" w:hAnsi="Times New Roman"/>
                <w:b/>
                <w:iCs/>
                <w:spacing w:val="-1"/>
                <w:sz w:val="24"/>
                <w:szCs w:val="24"/>
              </w:rPr>
              <w:t xml:space="preserve">Фонетика и орфография. </w:t>
            </w:r>
            <w:r w:rsidRPr="00721A91">
              <w:rPr>
                <w:rFonts w:ascii="Times New Roman" w:hAnsi="Times New Roman"/>
                <w:b/>
                <w:iCs/>
                <w:spacing w:val="-1"/>
                <w:sz w:val="24"/>
                <w:szCs w:val="24"/>
              </w:rPr>
              <w:lastRenderedPageBreak/>
              <w:t xml:space="preserve">Фонетический разбор слова. </w:t>
            </w:r>
          </w:p>
          <w:p w:rsidR="00484888" w:rsidRPr="00721A91" w:rsidRDefault="00484888" w:rsidP="00484888">
            <w:pPr>
              <w:jc w:val="both"/>
              <w:rPr>
                <w:rFonts w:ascii="Times New Roman" w:hAnsi="Times New Roman"/>
                <w:iCs/>
                <w:spacing w:val="-1"/>
                <w:sz w:val="24"/>
                <w:szCs w:val="24"/>
              </w:rPr>
            </w:pPr>
            <w:r w:rsidRPr="00721A91">
              <w:rPr>
                <w:rFonts w:ascii="Times New Roman" w:hAnsi="Times New Roman"/>
                <w:sz w:val="24"/>
                <w:szCs w:val="24"/>
              </w:rPr>
              <w:t>Фонетический анализ слова. Орфограмма-буква. Звуковое значение букв.</w:t>
            </w:r>
          </w:p>
          <w:p w:rsidR="00484888" w:rsidRPr="00721A91" w:rsidRDefault="00484888" w:rsidP="00484888">
            <w:pPr>
              <w:jc w:val="both"/>
              <w:rPr>
                <w:rFonts w:ascii="Times New Roman" w:hAnsi="Times New Roman"/>
                <w:b/>
                <w:iCs/>
                <w:spacing w:val="-1"/>
                <w:sz w:val="24"/>
                <w:szCs w:val="24"/>
              </w:rPr>
            </w:pPr>
            <w:r w:rsidRPr="00721A91">
              <w:rPr>
                <w:rFonts w:ascii="Times New Roman" w:hAnsi="Times New Roman"/>
                <w:b/>
                <w:iCs/>
                <w:spacing w:val="-1"/>
                <w:sz w:val="24"/>
                <w:szCs w:val="24"/>
              </w:rPr>
              <w:t>Словообразование и орфография. Морфемный и словообразовательный разбор слова.</w:t>
            </w:r>
          </w:p>
          <w:p w:rsidR="00484888" w:rsidRPr="00721A91" w:rsidRDefault="00484888" w:rsidP="00484888">
            <w:pPr>
              <w:jc w:val="both"/>
              <w:rPr>
                <w:rFonts w:ascii="Times New Roman" w:hAnsi="Times New Roman"/>
                <w:iCs/>
                <w:spacing w:val="-1"/>
                <w:sz w:val="24"/>
                <w:szCs w:val="24"/>
              </w:rPr>
            </w:pPr>
            <w:r w:rsidRPr="00721A91">
              <w:rPr>
                <w:rFonts w:ascii="Times New Roman" w:hAnsi="Times New Roman"/>
                <w:iCs/>
                <w:spacing w:val="-1"/>
                <w:sz w:val="24"/>
                <w:szCs w:val="24"/>
              </w:rPr>
              <w:t>Состав слова. Морфемный и словообразовательный разбор. Однокоренные слова и слова с омонимичными корнями. Орфограммы в разных частях слов.</w:t>
            </w:r>
          </w:p>
          <w:p w:rsidR="00484888" w:rsidRPr="00721A91" w:rsidRDefault="00484888" w:rsidP="00484888">
            <w:pPr>
              <w:jc w:val="both"/>
              <w:rPr>
                <w:rFonts w:ascii="Times New Roman" w:hAnsi="Times New Roman"/>
                <w:b/>
                <w:sz w:val="24"/>
                <w:szCs w:val="24"/>
              </w:rPr>
            </w:pPr>
            <w:r w:rsidRPr="00721A91">
              <w:rPr>
                <w:rFonts w:ascii="Times New Roman" w:eastAsia="Times New Roman" w:hAnsi="Times New Roman"/>
                <w:b/>
                <w:sz w:val="24"/>
                <w:szCs w:val="24"/>
              </w:rPr>
              <w:t>Морфология и орфография. Морфологический разбор слова.</w:t>
            </w:r>
            <w:r w:rsidRPr="00721A91">
              <w:rPr>
                <w:rFonts w:ascii="Times New Roman" w:hAnsi="Times New Roman"/>
                <w:b/>
                <w:sz w:val="24"/>
                <w:szCs w:val="24"/>
              </w:rPr>
              <w:t xml:space="preserve"> </w:t>
            </w:r>
          </w:p>
          <w:p w:rsidR="00484888" w:rsidRPr="00721A91" w:rsidRDefault="00484888" w:rsidP="00484888">
            <w:pPr>
              <w:jc w:val="both"/>
              <w:rPr>
                <w:rFonts w:ascii="Times New Roman" w:hAnsi="Times New Roman"/>
                <w:sz w:val="24"/>
                <w:szCs w:val="24"/>
              </w:rPr>
            </w:pPr>
            <w:r w:rsidRPr="00721A91">
              <w:rPr>
                <w:rFonts w:ascii="Times New Roman" w:hAnsi="Times New Roman"/>
                <w:sz w:val="24"/>
                <w:szCs w:val="24"/>
              </w:rPr>
              <w:t>Морфологические признаки частей речи и разбор слова.</w:t>
            </w:r>
          </w:p>
          <w:p w:rsidR="00484888" w:rsidRPr="00721A91" w:rsidRDefault="00484888" w:rsidP="00484888">
            <w:pPr>
              <w:jc w:val="both"/>
              <w:rPr>
                <w:rFonts w:ascii="Times New Roman" w:eastAsia="Times New Roman" w:hAnsi="Times New Roman"/>
                <w:b/>
                <w:sz w:val="24"/>
                <w:szCs w:val="24"/>
              </w:rPr>
            </w:pPr>
            <w:r w:rsidRPr="00721A91">
              <w:rPr>
                <w:rFonts w:ascii="Times New Roman" w:eastAsia="Times New Roman" w:hAnsi="Times New Roman"/>
                <w:b/>
                <w:sz w:val="24"/>
                <w:szCs w:val="24"/>
              </w:rPr>
              <w:t>Р.Р. Текст.</w:t>
            </w:r>
            <w:r w:rsidRPr="00721A91">
              <w:rPr>
                <w:rFonts w:ascii="Times New Roman" w:hAnsi="Times New Roman"/>
                <w:b/>
                <w:iCs/>
                <w:spacing w:val="-1"/>
                <w:sz w:val="24"/>
                <w:szCs w:val="24"/>
              </w:rPr>
              <w:t xml:space="preserve"> Стили литературного языка. </w:t>
            </w:r>
            <w:r w:rsidRPr="00721A91">
              <w:rPr>
                <w:rFonts w:ascii="Times New Roman" w:eastAsia="Times New Roman" w:hAnsi="Times New Roman"/>
                <w:b/>
                <w:sz w:val="24"/>
                <w:szCs w:val="24"/>
              </w:rPr>
              <w:t xml:space="preserve"> Диалог как текст. Виды диалогов. Публицистический стиль.</w:t>
            </w:r>
          </w:p>
          <w:p w:rsidR="00484888" w:rsidRPr="00721A91" w:rsidRDefault="00484888" w:rsidP="00484888">
            <w:pPr>
              <w:jc w:val="both"/>
              <w:rPr>
                <w:rFonts w:ascii="Times New Roman" w:eastAsia="Times New Roman" w:hAnsi="Times New Roman"/>
                <w:sz w:val="24"/>
                <w:szCs w:val="24"/>
              </w:rPr>
            </w:pPr>
            <w:r w:rsidRPr="00721A91">
              <w:rPr>
                <w:rFonts w:ascii="Times New Roman" w:hAnsi="Times New Roman"/>
                <w:sz w:val="24"/>
                <w:szCs w:val="24"/>
              </w:rPr>
              <w:t xml:space="preserve">Текст. Абзац. Средства связи предложений в тексте. Типы речи и их признаки. Стиль речи    ( художественный, разговорный, научный, деловой). Публицистика. Публицистический стиль речи. </w:t>
            </w:r>
            <w:r w:rsidRPr="00721A91">
              <w:rPr>
                <w:rFonts w:ascii="Times New Roman" w:hAnsi="Times New Roman"/>
                <w:sz w:val="24"/>
                <w:szCs w:val="24"/>
              </w:rPr>
              <w:lastRenderedPageBreak/>
              <w:t>Воздействие на публику – основная задача</w:t>
            </w:r>
          </w:p>
        </w:tc>
        <w:tc>
          <w:tcPr>
            <w:tcW w:w="817" w:type="dxa"/>
            <w:tcBorders>
              <w:right w:val="single" w:sz="4" w:space="0" w:color="auto"/>
            </w:tcBorders>
          </w:tcPr>
          <w:p w:rsidR="00484888" w:rsidRPr="00721A91" w:rsidRDefault="00484888" w:rsidP="00484888">
            <w:pPr>
              <w:jc w:val="both"/>
              <w:rPr>
                <w:rFonts w:ascii="Times New Roman" w:hAnsi="Times New Roman"/>
                <w:sz w:val="24"/>
                <w:szCs w:val="24"/>
              </w:rPr>
            </w:pPr>
            <w:r w:rsidRPr="00721A91">
              <w:rPr>
                <w:rFonts w:ascii="Times New Roman" w:hAnsi="Times New Roman"/>
                <w:sz w:val="24"/>
                <w:szCs w:val="24"/>
              </w:rPr>
              <w:lastRenderedPageBreak/>
              <w:t>9+4</w:t>
            </w:r>
          </w:p>
        </w:tc>
        <w:tc>
          <w:tcPr>
            <w:tcW w:w="4357" w:type="dxa"/>
          </w:tcPr>
          <w:p w:rsidR="00484888" w:rsidRPr="00721A91" w:rsidRDefault="00484888" w:rsidP="00484888">
            <w:pPr>
              <w:autoSpaceDE w:val="0"/>
              <w:autoSpaceDN w:val="0"/>
              <w:adjustRightInd w:val="0"/>
              <w:jc w:val="both"/>
              <w:rPr>
                <w:rFonts w:ascii="Times New Roman" w:hAnsi="Times New Roman"/>
                <w:bCs/>
                <w:i/>
                <w:sz w:val="24"/>
                <w:szCs w:val="24"/>
              </w:rPr>
            </w:pPr>
            <w:r w:rsidRPr="00721A91">
              <w:rPr>
                <w:rFonts w:ascii="Times New Roman" w:hAnsi="Times New Roman"/>
                <w:b/>
                <w:bCs/>
                <w:i/>
                <w:sz w:val="24"/>
                <w:szCs w:val="24"/>
              </w:rPr>
              <w:t>Регулятивные:</w:t>
            </w:r>
            <w:r w:rsidRPr="00721A91">
              <w:rPr>
                <w:rFonts w:ascii="Times New Roman" w:hAnsi="Times New Roman"/>
                <w:bCs/>
                <w:i/>
                <w:sz w:val="24"/>
                <w:szCs w:val="24"/>
              </w:rPr>
              <w:t xml:space="preserve"> </w:t>
            </w:r>
            <w:r w:rsidRPr="00721A91">
              <w:rPr>
                <w:rFonts w:ascii="Times New Roman" w:hAnsi="Times New Roman"/>
                <w:iCs/>
                <w:sz w:val="24"/>
                <w:szCs w:val="24"/>
              </w:rPr>
              <w:t>в сотрудничестве с учителем,  классом находить несколько вариантов решения учебной задачи</w:t>
            </w:r>
            <w:r w:rsidRPr="00721A91">
              <w:rPr>
                <w:rFonts w:ascii="Times New Roman" w:hAnsi="Times New Roman"/>
                <w:sz w:val="24"/>
                <w:szCs w:val="24"/>
              </w:rPr>
              <w:t>.</w:t>
            </w:r>
          </w:p>
          <w:p w:rsidR="00484888" w:rsidRPr="00721A91" w:rsidRDefault="00484888" w:rsidP="00484888">
            <w:pPr>
              <w:autoSpaceDE w:val="0"/>
              <w:autoSpaceDN w:val="0"/>
              <w:adjustRightInd w:val="0"/>
              <w:jc w:val="both"/>
              <w:rPr>
                <w:rFonts w:ascii="Times New Roman" w:hAnsi="Times New Roman"/>
                <w:sz w:val="24"/>
                <w:szCs w:val="24"/>
              </w:rPr>
            </w:pPr>
            <w:r w:rsidRPr="00721A91">
              <w:rPr>
                <w:rFonts w:ascii="Times New Roman" w:hAnsi="Times New Roman"/>
                <w:sz w:val="24"/>
                <w:szCs w:val="24"/>
              </w:rPr>
              <w:t xml:space="preserve">Принимать и сохранять учебную задачу,  соответствующую этапу обучения, </w:t>
            </w:r>
            <w:r w:rsidRPr="00721A91">
              <w:rPr>
                <w:rFonts w:ascii="Times New Roman" w:hAnsi="Times New Roman"/>
                <w:iCs/>
                <w:sz w:val="24"/>
                <w:szCs w:val="24"/>
              </w:rPr>
              <w:t>адекватно воспринимать оценки учителя, товарищей.</w:t>
            </w:r>
          </w:p>
          <w:p w:rsidR="00484888" w:rsidRPr="00721A91" w:rsidRDefault="00484888" w:rsidP="00484888">
            <w:pPr>
              <w:autoSpaceDE w:val="0"/>
              <w:autoSpaceDN w:val="0"/>
              <w:adjustRightInd w:val="0"/>
              <w:jc w:val="both"/>
              <w:rPr>
                <w:rFonts w:ascii="Times New Roman" w:hAnsi="Times New Roman"/>
                <w:sz w:val="24"/>
                <w:szCs w:val="24"/>
              </w:rPr>
            </w:pPr>
            <w:r w:rsidRPr="00721A91">
              <w:rPr>
                <w:rFonts w:ascii="Times New Roman" w:hAnsi="Times New Roman"/>
                <w:sz w:val="24"/>
                <w:szCs w:val="24"/>
              </w:rPr>
              <w:t>Адекватно оценивать свои достижения, осознавать возникающие трудности и стараться искать способы их преодоления.</w:t>
            </w:r>
          </w:p>
          <w:p w:rsidR="00484888" w:rsidRPr="00721A91" w:rsidRDefault="00484888" w:rsidP="00484888">
            <w:pPr>
              <w:jc w:val="both"/>
              <w:rPr>
                <w:rFonts w:ascii="Times New Roman" w:hAnsi="Times New Roman"/>
                <w:bCs/>
                <w:i/>
                <w:sz w:val="24"/>
                <w:szCs w:val="24"/>
              </w:rPr>
            </w:pPr>
            <w:r w:rsidRPr="00721A91">
              <w:rPr>
                <w:rFonts w:ascii="Times New Roman" w:hAnsi="Times New Roman"/>
                <w:b/>
                <w:bCs/>
                <w:i/>
                <w:sz w:val="24"/>
                <w:szCs w:val="24"/>
              </w:rPr>
              <w:t>Познавательные:</w:t>
            </w:r>
            <w:r w:rsidRPr="00721A91">
              <w:rPr>
                <w:rFonts w:ascii="Times New Roman" w:hAnsi="Times New Roman"/>
                <w:bCs/>
                <w:i/>
                <w:sz w:val="24"/>
                <w:szCs w:val="24"/>
              </w:rPr>
              <w:t xml:space="preserve"> </w:t>
            </w:r>
            <w:r w:rsidRPr="00721A91">
              <w:rPr>
                <w:rFonts w:ascii="Times New Roman" w:hAnsi="Times New Roman"/>
                <w:bCs/>
                <w:sz w:val="24"/>
                <w:szCs w:val="24"/>
              </w:rPr>
              <w:t>осуществлять выбор наиболее эффективных способов решения задач в зависимости от конкретных условий.</w:t>
            </w:r>
          </w:p>
          <w:p w:rsidR="00484888" w:rsidRPr="00721A91" w:rsidRDefault="00484888" w:rsidP="00484888">
            <w:pPr>
              <w:autoSpaceDE w:val="0"/>
              <w:autoSpaceDN w:val="0"/>
              <w:adjustRightInd w:val="0"/>
              <w:jc w:val="both"/>
              <w:rPr>
                <w:rFonts w:ascii="Times New Roman" w:hAnsi="Times New Roman"/>
                <w:iCs/>
                <w:sz w:val="24"/>
                <w:szCs w:val="24"/>
              </w:rPr>
            </w:pPr>
            <w:r w:rsidRPr="00721A91">
              <w:rPr>
                <w:rFonts w:ascii="Times New Roman" w:hAnsi="Times New Roman"/>
                <w:iCs/>
                <w:sz w:val="24"/>
                <w:szCs w:val="24"/>
              </w:rPr>
              <w:t>Владеть основами смыслового чтения текста, подводить языковой факт под понятия разного уровня обобщения.</w:t>
            </w:r>
          </w:p>
          <w:p w:rsidR="00484888" w:rsidRPr="00721A91" w:rsidRDefault="00484888" w:rsidP="00484888">
            <w:pPr>
              <w:spacing w:after="120"/>
              <w:ind w:right="113"/>
              <w:jc w:val="both"/>
              <w:rPr>
                <w:rFonts w:ascii="Times New Roman" w:eastAsia="Times New Roman" w:hAnsi="Times New Roman"/>
                <w:sz w:val="24"/>
                <w:szCs w:val="24"/>
              </w:rPr>
            </w:pPr>
            <w:r w:rsidRPr="00721A91">
              <w:rPr>
                <w:rFonts w:ascii="Times New Roman" w:eastAsia="Times New Roman" w:hAnsi="Times New Roman"/>
                <w:sz w:val="24"/>
                <w:szCs w:val="24"/>
              </w:rPr>
              <w:t xml:space="preserve">Вносить необходимые дополнения и </w:t>
            </w:r>
            <w:r w:rsidRPr="00721A91">
              <w:rPr>
                <w:rFonts w:ascii="Times New Roman" w:eastAsia="Times New Roman" w:hAnsi="Times New Roman"/>
                <w:sz w:val="24"/>
                <w:szCs w:val="24"/>
              </w:rPr>
              <w:lastRenderedPageBreak/>
              <w:t>изменения в план и способ действия.</w:t>
            </w:r>
          </w:p>
          <w:p w:rsidR="00484888" w:rsidRPr="00721A91" w:rsidRDefault="00484888" w:rsidP="00484888">
            <w:pPr>
              <w:jc w:val="both"/>
              <w:rPr>
                <w:rFonts w:ascii="Times New Roman" w:hAnsi="Times New Roman"/>
                <w:bCs/>
                <w:sz w:val="24"/>
                <w:szCs w:val="24"/>
              </w:rPr>
            </w:pPr>
          </w:p>
          <w:p w:rsidR="00484888" w:rsidRPr="00721A91" w:rsidRDefault="00484888" w:rsidP="00484888">
            <w:pPr>
              <w:autoSpaceDE w:val="0"/>
              <w:autoSpaceDN w:val="0"/>
              <w:adjustRightInd w:val="0"/>
              <w:jc w:val="both"/>
              <w:rPr>
                <w:rFonts w:ascii="Times New Roman" w:hAnsi="Times New Roman"/>
                <w:bCs/>
                <w:i/>
                <w:sz w:val="24"/>
                <w:szCs w:val="24"/>
              </w:rPr>
            </w:pPr>
            <w:r w:rsidRPr="00721A91">
              <w:rPr>
                <w:rFonts w:ascii="Times New Roman" w:hAnsi="Times New Roman"/>
                <w:b/>
                <w:bCs/>
                <w:i/>
                <w:sz w:val="24"/>
                <w:szCs w:val="24"/>
              </w:rPr>
              <w:t>Коммуникативные:</w:t>
            </w:r>
            <w:r w:rsidRPr="00721A91">
              <w:rPr>
                <w:rFonts w:ascii="Times New Roman" w:hAnsi="Times New Roman"/>
                <w:bCs/>
                <w:i/>
                <w:sz w:val="24"/>
                <w:szCs w:val="24"/>
              </w:rPr>
              <w:t xml:space="preserve">  </w:t>
            </w:r>
            <w:r w:rsidRPr="00721A91">
              <w:rPr>
                <w:rFonts w:ascii="Times New Roman" w:hAnsi="Times New Roman"/>
                <w:sz w:val="24"/>
                <w:szCs w:val="24"/>
              </w:rPr>
              <w:t>учитывать разные мнения и стремиться к координации различных позиций в    сотрудничестве.</w:t>
            </w:r>
          </w:p>
          <w:p w:rsidR="00484888" w:rsidRPr="00721A91" w:rsidRDefault="00484888" w:rsidP="00484888">
            <w:pPr>
              <w:jc w:val="both"/>
              <w:rPr>
                <w:rFonts w:ascii="Times New Roman" w:hAnsi="Times New Roman"/>
                <w:sz w:val="24"/>
                <w:szCs w:val="24"/>
              </w:rPr>
            </w:pPr>
            <w:r w:rsidRPr="00721A91">
              <w:rPr>
                <w:rFonts w:ascii="Times New Roman" w:hAnsi="Times New Roman"/>
                <w:iCs/>
                <w:sz w:val="24"/>
                <w:szCs w:val="24"/>
              </w:rPr>
              <w:t>Задавать вопросы, адекватно использовать средства  устного общения для решения коммуникативных задач</w:t>
            </w:r>
            <w:r w:rsidRPr="00721A91">
              <w:rPr>
                <w:rFonts w:ascii="Times New Roman" w:hAnsi="Times New Roman"/>
                <w:sz w:val="24"/>
                <w:szCs w:val="24"/>
              </w:rPr>
              <w:t>.</w:t>
            </w:r>
          </w:p>
          <w:p w:rsidR="00484888" w:rsidRPr="00721A91" w:rsidRDefault="00484888" w:rsidP="00484888">
            <w:pPr>
              <w:autoSpaceDE w:val="0"/>
              <w:snapToGrid w:val="0"/>
              <w:jc w:val="both"/>
              <w:rPr>
                <w:rFonts w:ascii="Times New Roman" w:hAnsi="Times New Roman"/>
                <w:sz w:val="24"/>
                <w:szCs w:val="24"/>
              </w:rPr>
            </w:pPr>
            <w:r w:rsidRPr="00721A91">
              <w:rPr>
                <w:rFonts w:ascii="Times New Roman" w:hAnsi="Times New Roman"/>
                <w:sz w:val="24"/>
                <w:szCs w:val="24"/>
              </w:rPr>
              <w:t>Строить монологические высказывания, участвовать в учебном диалоге, аргументировать свою точку зрения.</w:t>
            </w:r>
          </w:p>
        </w:tc>
      </w:tr>
      <w:tr w:rsidR="00484888" w:rsidRPr="00721A91" w:rsidTr="00484888">
        <w:trPr>
          <w:trHeight w:val="607"/>
        </w:trPr>
        <w:tc>
          <w:tcPr>
            <w:tcW w:w="545" w:type="dxa"/>
          </w:tcPr>
          <w:p w:rsidR="00484888" w:rsidRPr="00721A91" w:rsidRDefault="00484888" w:rsidP="00484888">
            <w:pPr>
              <w:spacing w:after="0"/>
              <w:jc w:val="both"/>
              <w:rPr>
                <w:rFonts w:ascii="Times New Roman" w:eastAsia="Times New Roman" w:hAnsi="Times New Roman"/>
                <w:sz w:val="24"/>
                <w:szCs w:val="24"/>
              </w:rPr>
            </w:pPr>
            <w:r w:rsidRPr="00721A91">
              <w:rPr>
                <w:rFonts w:ascii="Times New Roman" w:eastAsia="Times New Roman" w:hAnsi="Times New Roman"/>
                <w:sz w:val="24"/>
                <w:szCs w:val="24"/>
              </w:rPr>
              <w:lastRenderedPageBreak/>
              <w:t>3.</w:t>
            </w:r>
          </w:p>
        </w:tc>
        <w:tc>
          <w:tcPr>
            <w:tcW w:w="1635" w:type="dxa"/>
            <w:tcBorders>
              <w:right w:val="single" w:sz="4" w:space="0" w:color="auto"/>
            </w:tcBorders>
          </w:tcPr>
          <w:p w:rsidR="00484888" w:rsidRPr="00721A91" w:rsidRDefault="00484888" w:rsidP="00484888">
            <w:pPr>
              <w:jc w:val="both"/>
              <w:rPr>
                <w:rFonts w:ascii="Times New Roman" w:hAnsi="Times New Roman"/>
                <w:sz w:val="24"/>
                <w:szCs w:val="24"/>
              </w:rPr>
            </w:pPr>
            <w:r w:rsidRPr="00721A91">
              <w:rPr>
                <w:rFonts w:ascii="Times New Roman" w:eastAsia="Times New Roman" w:hAnsi="Times New Roman"/>
                <w:b/>
                <w:sz w:val="24"/>
                <w:szCs w:val="24"/>
              </w:rPr>
              <w:t>Морфология и орфография. Культура речи</w:t>
            </w:r>
          </w:p>
        </w:tc>
        <w:tc>
          <w:tcPr>
            <w:tcW w:w="4220" w:type="dxa"/>
            <w:tcBorders>
              <w:right w:val="single" w:sz="4" w:space="0" w:color="auto"/>
            </w:tcBorders>
          </w:tcPr>
          <w:p w:rsidR="00484888" w:rsidRPr="00721A91" w:rsidRDefault="00484888" w:rsidP="00484888">
            <w:pPr>
              <w:jc w:val="both"/>
              <w:rPr>
                <w:rFonts w:ascii="Times New Roman" w:hAnsi="Times New Roman"/>
                <w:b/>
                <w:bCs/>
                <w:iCs/>
                <w:sz w:val="24"/>
                <w:szCs w:val="24"/>
              </w:rPr>
            </w:pPr>
            <w:r w:rsidRPr="00721A91">
              <w:rPr>
                <w:rFonts w:ascii="Times New Roman" w:hAnsi="Times New Roman"/>
                <w:b/>
                <w:bCs/>
                <w:iCs/>
                <w:sz w:val="24"/>
                <w:szCs w:val="24"/>
              </w:rPr>
              <w:t xml:space="preserve"> Причастие как часть речи. Морфологические признаки глагола и прилагательного у причастия</w:t>
            </w:r>
          </w:p>
          <w:p w:rsidR="00484888" w:rsidRPr="00721A91" w:rsidRDefault="00484888" w:rsidP="00484888">
            <w:pPr>
              <w:jc w:val="both"/>
              <w:rPr>
                <w:rFonts w:ascii="Times New Roman" w:hAnsi="Times New Roman"/>
                <w:sz w:val="24"/>
                <w:szCs w:val="24"/>
              </w:rPr>
            </w:pPr>
            <w:r w:rsidRPr="00721A91">
              <w:rPr>
                <w:rFonts w:ascii="Times New Roman" w:hAnsi="Times New Roman"/>
                <w:sz w:val="24"/>
                <w:szCs w:val="24"/>
              </w:rPr>
              <w:t>Морфология. Причастие. Общее грамм.зн, морфол и синт признаки П. Признаки глагола и прилагательного у П. Морфол р-р глаголов и прилагательных</w:t>
            </w:r>
          </w:p>
          <w:p w:rsidR="00484888" w:rsidRPr="00721A91" w:rsidRDefault="00484888" w:rsidP="00484888">
            <w:pPr>
              <w:jc w:val="both"/>
              <w:rPr>
                <w:rFonts w:ascii="Times New Roman" w:hAnsi="Times New Roman"/>
                <w:b/>
                <w:iCs/>
                <w:sz w:val="24"/>
                <w:szCs w:val="24"/>
              </w:rPr>
            </w:pPr>
            <w:r w:rsidRPr="00721A91">
              <w:rPr>
                <w:rFonts w:ascii="Times New Roman" w:hAnsi="Times New Roman"/>
                <w:b/>
                <w:iCs/>
                <w:sz w:val="24"/>
                <w:szCs w:val="24"/>
              </w:rPr>
              <w:t xml:space="preserve">Склонение причастий </w:t>
            </w:r>
          </w:p>
          <w:p w:rsidR="00484888" w:rsidRPr="00721A91" w:rsidRDefault="00484888" w:rsidP="00484888">
            <w:pPr>
              <w:jc w:val="both"/>
              <w:rPr>
                <w:rFonts w:ascii="Times New Roman" w:hAnsi="Times New Roman"/>
                <w:sz w:val="24"/>
                <w:szCs w:val="24"/>
              </w:rPr>
            </w:pPr>
            <w:r w:rsidRPr="00721A91">
              <w:rPr>
                <w:rFonts w:ascii="Times New Roman" w:hAnsi="Times New Roman"/>
                <w:sz w:val="24"/>
                <w:szCs w:val="24"/>
              </w:rPr>
              <w:t>Склонение П. Орф.19 Употребление П в речи. Грамматические разборы</w:t>
            </w:r>
          </w:p>
          <w:p w:rsidR="00484888" w:rsidRPr="00721A91" w:rsidRDefault="00484888" w:rsidP="00484888">
            <w:pPr>
              <w:jc w:val="both"/>
              <w:rPr>
                <w:rFonts w:ascii="Times New Roman" w:hAnsi="Times New Roman"/>
                <w:b/>
                <w:iCs/>
                <w:sz w:val="24"/>
                <w:szCs w:val="24"/>
              </w:rPr>
            </w:pPr>
            <w:r w:rsidRPr="00721A91">
              <w:rPr>
                <w:rFonts w:ascii="Times New Roman" w:hAnsi="Times New Roman"/>
                <w:b/>
                <w:iCs/>
                <w:sz w:val="24"/>
                <w:szCs w:val="24"/>
              </w:rPr>
              <w:t xml:space="preserve">Причастный оборот. </w:t>
            </w:r>
          </w:p>
          <w:p w:rsidR="00484888" w:rsidRPr="00721A91" w:rsidRDefault="00484888" w:rsidP="00484888">
            <w:pPr>
              <w:jc w:val="both"/>
              <w:rPr>
                <w:rFonts w:ascii="Times New Roman" w:hAnsi="Times New Roman"/>
                <w:sz w:val="24"/>
                <w:szCs w:val="24"/>
              </w:rPr>
            </w:pPr>
            <w:r w:rsidRPr="00721A91">
              <w:rPr>
                <w:rFonts w:ascii="Times New Roman" w:hAnsi="Times New Roman"/>
                <w:sz w:val="24"/>
                <w:szCs w:val="24"/>
              </w:rPr>
              <w:t>Причастный оборот. Место ПО по отношению к определяемому слову. Пунктуация в пр-ях с ПО. Орфоэпические нормы. Синтаксический разбор пр-ия. Конструирование пр-ий с ПО</w:t>
            </w:r>
          </w:p>
          <w:p w:rsidR="00484888" w:rsidRPr="00721A91" w:rsidRDefault="00484888" w:rsidP="00484888">
            <w:pPr>
              <w:jc w:val="both"/>
              <w:rPr>
                <w:rFonts w:ascii="Times New Roman" w:hAnsi="Times New Roman"/>
                <w:b/>
                <w:iCs/>
                <w:sz w:val="24"/>
                <w:szCs w:val="24"/>
              </w:rPr>
            </w:pPr>
            <w:r w:rsidRPr="00721A91">
              <w:rPr>
                <w:rFonts w:ascii="Times New Roman" w:hAnsi="Times New Roman"/>
                <w:b/>
                <w:iCs/>
                <w:sz w:val="24"/>
                <w:szCs w:val="24"/>
              </w:rPr>
              <w:t>Действительные и страдательные причастия.</w:t>
            </w:r>
          </w:p>
          <w:p w:rsidR="00484888" w:rsidRPr="00721A91" w:rsidRDefault="00484888" w:rsidP="00484888">
            <w:pPr>
              <w:jc w:val="both"/>
              <w:rPr>
                <w:rFonts w:ascii="Times New Roman" w:hAnsi="Times New Roman"/>
                <w:sz w:val="24"/>
                <w:szCs w:val="24"/>
              </w:rPr>
            </w:pPr>
            <w:r w:rsidRPr="00721A91">
              <w:rPr>
                <w:rFonts w:ascii="Times New Roman" w:hAnsi="Times New Roman"/>
                <w:sz w:val="24"/>
                <w:szCs w:val="24"/>
              </w:rPr>
              <w:t xml:space="preserve">Действительные и страдательные П: </w:t>
            </w:r>
            <w:r w:rsidRPr="00721A91">
              <w:rPr>
                <w:rFonts w:ascii="Times New Roman" w:hAnsi="Times New Roman"/>
                <w:sz w:val="24"/>
                <w:szCs w:val="24"/>
              </w:rPr>
              <w:lastRenderedPageBreak/>
              <w:t>значение и употребление.</w:t>
            </w:r>
          </w:p>
          <w:p w:rsidR="00484888" w:rsidRPr="00721A91" w:rsidRDefault="00484888" w:rsidP="00484888">
            <w:pPr>
              <w:jc w:val="both"/>
              <w:rPr>
                <w:rFonts w:ascii="Times New Roman" w:hAnsi="Times New Roman"/>
                <w:b/>
                <w:iCs/>
                <w:spacing w:val="-1"/>
                <w:sz w:val="24"/>
                <w:szCs w:val="24"/>
              </w:rPr>
            </w:pPr>
            <w:r w:rsidRPr="00721A91">
              <w:rPr>
                <w:rFonts w:ascii="Times New Roman" w:hAnsi="Times New Roman"/>
                <w:b/>
                <w:iCs/>
                <w:spacing w:val="-1"/>
                <w:sz w:val="24"/>
                <w:szCs w:val="24"/>
              </w:rPr>
              <w:t>Краткие и полные страдательные причастия</w:t>
            </w:r>
          </w:p>
          <w:p w:rsidR="00484888" w:rsidRPr="00721A91" w:rsidRDefault="00484888" w:rsidP="00484888">
            <w:pPr>
              <w:jc w:val="both"/>
              <w:rPr>
                <w:rFonts w:ascii="Times New Roman" w:hAnsi="Times New Roman"/>
                <w:sz w:val="24"/>
                <w:szCs w:val="24"/>
              </w:rPr>
            </w:pPr>
            <w:r w:rsidRPr="00721A91">
              <w:rPr>
                <w:rFonts w:ascii="Times New Roman" w:hAnsi="Times New Roman"/>
                <w:sz w:val="24"/>
                <w:szCs w:val="24"/>
              </w:rPr>
              <w:t>СП. Полная и краткая форма СП. Изменение и синтаксическая роль кратких СП. Орфоэпические нормы.</w:t>
            </w:r>
          </w:p>
          <w:p w:rsidR="00484888" w:rsidRPr="00721A91" w:rsidRDefault="00484888" w:rsidP="00484888">
            <w:pPr>
              <w:jc w:val="both"/>
              <w:rPr>
                <w:rFonts w:ascii="Times New Roman" w:hAnsi="Times New Roman"/>
                <w:b/>
                <w:iCs/>
                <w:sz w:val="24"/>
                <w:szCs w:val="24"/>
              </w:rPr>
            </w:pPr>
            <w:r w:rsidRPr="00721A91">
              <w:rPr>
                <w:rFonts w:ascii="Times New Roman" w:hAnsi="Times New Roman"/>
                <w:b/>
                <w:iCs/>
                <w:sz w:val="24"/>
                <w:szCs w:val="24"/>
              </w:rPr>
              <w:t xml:space="preserve">Действительные причастия настоящего времени. </w:t>
            </w:r>
          </w:p>
          <w:p w:rsidR="00484888" w:rsidRPr="00721A91" w:rsidRDefault="00484888" w:rsidP="00484888">
            <w:pPr>
              <w:jc w:val="both"/>
              <w:rPr>
                <w:rFonts w:ascii="Times New Roman" w:hAnsi="Times New Roman"/>
                <w:sz w:val="24"/>
                <w:szCs w:val="24"/>
              </w:rPr>
            </w:pPr>
            <w:r w:rsidRPr="00721A91">
              <w:rPr>
                <w:rFonts w:ascii="Times New Roman" w:hAnsi="Times New Roman"/>
                <w:sz w:val="24"/>
                <w:szCs w:val="24"/>
              </w:rPr>
              <w:t>ДП наст вр. Образование</w:t>
            </w:r>
          </w:p>
          <w:p w:rsidR="00484888" w:rsidRPr="00721A91" w:rsidRDefault="00484888" w:rsidP="00484888">
            <w:pPr>
              <w:jc w:val="both"/>
              <w:rPr>
                <w:rFonts w:ascii="Times New Roman" w:hAnsi="Times New Roman"/>
                <w:b/>
                <w:iCs/>
                <w:sz w:val="24"/>
                <w:szCs w:val="24"/>
              </w:rPr>
            </w:pPr>
            <w:r w:rsidRPr="00721A91">
              <w:rPr>
                <w:rFonts w:ascii="Times New Roman" w:hAnsi="Times New Roman"/>
                <w:b/>
                <w:iCs/>
                <w:sz w:val="24"/>
                <w:szCs w:val="24"/>
              </w:rPr>
              <w:t>Действительные причастия прошедшего времени</w:t>
            </w:r>
          </w:p>
          <w:p w:rsidR="00484888" w:rsidRPr="00721A91" w:rsidRDefault="00484888" w:rsidP="00484888">
            <w:pPr>
              <w:jc w:val="both"/>
              <w:rPr>
                <w:rFonts w:ascii="Times New Roman" w:hAnsi="Times New Roman"/>
                <w:sz w:val="24"/>
                <w:szCs w:val="24"/>
              </w:rPr>
            </w:pPr>
            <w:r w:rsidRPr="00721A91">
              <w:rPr>
                <w:rFonts w:ascii="Times New Roman" w:hAnsi="Times New Roman"/>
                <w:sz w:val="24"/>
                <w:szCs w:val="24"/>
              </w:rPr>
              <w:t>ДППВ: образование, правописание гласных перед суф ДППВ</w:t>
            </w:r>
          </w:p>
          <w:p w:rsidR="00484888" w:rsidRPr="00721A91" w:rsidRDefault="00484888" w:rsidP="00484888">
            <w:pPr>
              <w:jc w:val="both"/>
              <w:rPr>
                <w:rFonts w:ascii="Times New Roman" w:hAnsi="Times New Roman"/>
                <w:b/>
                <w:iCs/>
                <w:sz w:val="24"/>
                <w:szCs w:val="24"/>
              </w:rPr>
            </w:pPr>
            <w:r w:rsidRPr="00721A91">
              <w:rPr>
                <w:rFonts w:ascii="Times New Roman" w:hAnsi="Times New Roman"/>
                <w:b/>
                <w:iCs/>
                <w:sz w:val="24"/>
                <w:szCs w:val="24"/>
              </w:rPr>
              <w:t xml:space="preserve">Страдательные причастия настоящего времени. </w:t>
            </w:r>
          </w:p>
          <w:p w:rsidR="00484888" w:rsidRPr="00721A91" w:rsidRDefault="00484888" w:rsidP="00484888">
            <w:pPr>
              <w:jc w:val="both"/>
              <w:rPr>
                <w:rFonts w:ascii="Times New Roman" w:hAnsi="Times New Roman"/>
                <w:sz w:val="24"/>
                <w:szCs w:val="24"/>
              </w:rPr>
            </w:pPr>
            <w:r w:rsidRPr="00721A91">
              <w:rPr>
                <w:rFonts w:ascii="Times New Roman" w:hAnsi="Times New Roman"/>
                <w:sz w:val="24"/>
                <w:szCs w:val="24"/>
              </w:rPr>
              <w:t>СПНВ: образование</w:t>
            </w:r>
          </w:p>
          <w:p w:rsidR="00484888" w:rsidRPr="00721A91" w:rsidRDefault="00484888" w:rsidP="00484888">
            <w:pPr>
              <w:jc w:val="both"/>
              <w:rPr>
                <w:rFonts w:ascii="Times New Roman" w:hAnsi="Times New Roman"/>
                <w:b/>
                <w:iCs/>
                <w:sz w:val="24"/>
                <w:szCs w:val="24"/>
              </w:rPr>
            </w:pPr>
            <w:r w:rsidRPr="00721A91">
              <w:rPr>
                <w:rFonts w:ascii="Times New Roman" w:hAnsi="Times New Roman"/>
                <w:b/>
                <w:iCs/>
                <w:sz w:val="24"/>
                <w:szCs w:val="24"/>
              </w:rPr>
              <w:t>Страдательные причастия прошедшего времени</w:t>
            </w:r>
          </w:p>
          <w:p w:rsidR="00484888" w:rsidRPr="00721A91" w:rsidRDefault="00484888" w:rsidP="00484888">
            <w:pPr>
              <w:jc w:val="both"/>
              <w:rPr>
                <w:rFonts w:ascii="Times New Roman" w:hAnsi="Times New Roman"/>
                <w:sz w:val="24"/>
                <w:szCs w:val="24"/>
              </w:rPr>
            </w:pPr>
            <w:r w:rsidRPr="00721A91">
              <w:rPr>
                <w:rFonts w:ascii="Times New Roman" w:hAnsi="Times New Roman"/>
                <w:sz w:val="24"/>
                <w:szCs w:val="24"/>
              </w:rPr>
              <w:t>СППВ: образование, употребление в речи; закрепление правописания н-нн в прилагательных</w:t>
            </w:r>
          </w:p>
          <w:p w:rsidR="00484888" w:rsidRPr="00721A91" w:rsidRDefault="00484888" w:rsidP="00484888">
            <w:pPr>
              <w:jc w:val="both"/>
              <w:rPr>
                <w:rFonts w:ascii="Times New Roman" w:hAnsi="Times New Roman"/>
                <w:b/>
                <w:iCs/>
                <w:sz w:val="24"/>
                <w:szCs w:val="24"/>
              </w:rPr>
            </w:pPr>
            <w:r w:rsidRPr="00721A91">
              <w:rPr>
                <w:rFonts w:ascii="Times New Roman" w:hAnsi="Times New Roman"/>
                <w:b/>
                <w:iCs/>
                <w:sz w:val="24"/>
                <w:szCs w:val="24"/>
              </w:rPr>
              <w:t>Слитное и раз</w:t>
            </w:r>
            <w:r w:rsidRPr="00721A91">
              <w:rPr>
                <w:rFonts w:ascii="Times New Roman" w:hAnsi="Times New Roman"/>
                <w:b/>
                <w:iCs/>
                <w:sz w:val="24"/>
                <w:szCs w:val="24"/>
              </w:rPr>
              <w:softHyphen/>
              <w:t xml:space="preserve">дельное написание </w:t>
            </w:r>
            <w:r w:rsidRPr="00721A91">
              <w:rPr>
                <w:rFonts w:ascii="Times New Roman" w:hAnsi="Times New Roman"/>
                <w:b/>
                <w:bCs/>
                <w:i/>
                <w:iCs/>
                <w:sz w:val="24"/>
                <w:szCs w:val="24"/>
              </w:rPr>
              <w:t>не</w:t>
            </w:r>
            <w:r w:rsidRPr="00721A91">
              <w:rPr>
                <w:rFonts w:ascii="Times New Roman" w:hAnsi="Times New Roman"/>
                <w:b/>
                <w:iCs/>
                <w:sz w:val="24"/>
                <w:szCs w:val="24"/>
              </w:rPr>
              <w:t xml:space="preserve"> </w:t>
            </w:r>
            <w:r w:rsidRPr="00721A91">
              <w:rPr>
                <w:rFonts w:ascii="Times New Roman" w:hAnsi="Times New Roman"/>
                <w:b/>
                <w:iCs/>
                <w:sz w:val="24"/>
                <w:szCs w:val="24"/>
              </w:rPr>
              <w:lastRenderedPageBreak/>
              <w:t>с прича</w:t>
            </w:r>
            <w:r w:rsidRPr="00721A91">
              <w:rPr>
                <w:rFonts w:ascii="Times New Roman" w:hAnsi="Times New Roman"/>
                <w:b/>
                <w:iCs/>
                <w:sz w:val="24"/>
                <w:szCs w:val="24"/>
              </w:rPr>
              <w:softHyphen/>
              <w:t>стиями</w:t>
            </w:r>
          </w:p>
          <w:p w:rsidR="00484888" w:rsidRPr="00721A91" w:rsidRDefault="00484888" w:rsidP="00484888">
            <w:pPr>
              <w:jc w:val="both"/>
              <w:rPr>
                <w:rFonts w:ascii="Times New Roman" w:hAnsi="Times New Roman"/>
                <w:sz w:val="24"/>
                <w:szCs w:val="24"/>
              </w:rPr>
            </w:pPr>
            <w:r w:rsidRPr="00721A91">
              <w:rPr>
                <w:rFonts w:ascii="Times New Roman" w:hAnsi="Times New Roman"/>
                <w:sz w:val="24"/>
                <w:szCs w:val="24"/>
              </w:rPr>
              <w:t>Виды орф, связанных со слитным и разд написанием не.</w:t>
            </w:r>
          </w:p>
          <w:p w:rsidR="00484888" w:rsidRPr="00721A91" w:rsidRDefault="00484888" w:rsidP="00484888">
            <w:pPr>
              <w:jc w:val="both"/>
              <w:rPr>
                <w:rFonts w:ascii="Times New Roman" w:hAnsi="Times New Roman"/>
                <w:b/>
                <w:iCs/>
                <w:sz w:val="24"/>
                <w:szCs w:val="24"/>
              </w:rPr>
            </w:pPr>
            <w:r w:rsidRPr="00721A91">
              <w:rPr>
                <w:rFonts w:ascii="Times New Roman" w:hAnsi="Times New Roman"/>
                <w:b/>
                <w:iCs/>
                <w:sz w:val="24"/>
                <w:szCs w:val="24"/>
              </w:rPr>
              <w:t>Буквы</w:t>
            </w:r>
            <w:r w:rsidRPr="00721A91">
              <w:rPr>
                <w:rFonts w:ascii="Times New Roman" w:hAnsi="Times New Roman"/>
                <w:b/>
                <w:i/>
                <w:iCs/>
                <w:sz w:val="24"/>
                <w:szCs w:val="24"/>
              </w:rPr>
              <w:t xml:space="preserve"> е </w:t>
            </w:r>
            <w:r w:rsidRPr="00721A91">
              <w:rPr>
                <w:rFonts w:ascii="Times New Roman" w:hAnsi="Times New Roman"/>
                <w:b/>
                <w:iCs/>
                <w:sz w:val="24"/>
                <w:szCs w:val="24"/>
              </w:rPr>
              <w:t>и</w:t>
            </w:r>
            <w:r w:rsidRPr="00721A91">
              <w:rPr>
                <w:rFonts w:ascii="Times New Roman" w:hAnsi="Times New Roman"/>
                <w:b/>
                <w:i/>
                <w:iCs/>
                <w:sz w:val="24"/>
                <w:szCs w:val="24"/>
              </w:rPr>
              <w:t xml:space="preserve"> ё</w:t>
            </w:r>
            <w:r w:rsidRPr="00721A91">
              <w:rPr>
                <w:rFonts w:ascii="Times New Roman" w:hAnsi="Times New Roman"/>
                <w:b/>
                <w:iCs/>
                <w:sz w:val="24"/>
                <w:szCs w:val="24"/>
              </w:rPr>
              <w:t xml:space="preserve"> после шипящих в суффик</w:t>
            </w:r>
            <w:r w:rsidRPr="00721A91">
              <w:rPr>
                <w:rFonts w:ascii="Times New Roman" w:hAnsi="Times New Roman"/>
                <w:b/>
                <w:iCs/>
                <w:sz w:val="24"/>
                <w:szCs w:val="24"/>
              </w:rPr>
              <w:softHyphen/>
              <w:t>сах стра</w:t>
            </w:r>
            <w:r w:rsidRPr="00721A91">
              <w:rPr>
                <w:rFonts w:ascii="Times New Roman" w:hAnsi="Times New Roman"/>
                <w:b/>
                <w:iCs/>
                <w:sz w:val="24"/>
                <w:szCs w:val="24"/>
              </w:rPr>
              <w:softHyphen/>
              <w:t>дательных причастий прошед</w:t>
            </w:r>
            <w:r w:rsidRPr="00721A91">
              <w:rPr>
                <w:rFonts w:ascii="Times New Roman" w:hAnsi="Times New Roman"/>
                <w:b/>
                <w:iCs/>
                <w:sz w:val="24"/>
                <w:szCs w:val="24"/>
              </w:rPr>
              <w:softHyphen/>
              <w:t>шего вре</w:t>
            </w:r>
            <w:r w:rsidRPr="00721A91">
              <w:rPr>
                <w:rFonts w:ascii="Times New Roman" w:hAnsi="Times New Roman"/>
                <w:b/>
                <w:iCs/>
                <w:sz w:val="24"/>
                <w:szCs w:val="24"/>
              </w:rPr>
              <w:softHyphen/>
              <w:t>мени</w:t>
            </w:r>
          </w:p>
          <w:p w:rsidR="00484888" w:rsidRPr="00721A91" w:rsidRDefault="00484888" w:rsidP="00484888">
            <w:pPr>
              <w:jc w:val="both"/>
              <w:rPr>
                <w:rFonts w:ascii="Times New Roman" w:hAnsi="Times New Roman"/>
                <w:b/>
                <w:iCs/>
                <w:sz w:val="24"/>
                <w:szCs w:val="24"/>
              </w:rPr>
            </w:pPr>
            <w:r w:rsidRPr="00721A91">
              <w:rPr>
                <w:rFonts w:ascii="Times New Roman" w:hAnsi="Times New Roman"/>
                <w:b/>
                <w:iCs/>
                <w:sz w:val="24"/>
                <w:szCs w:val="24"/>
              </w:rPr>
              <w:t>Деепричастие как часть речи. Признаки глагола и наречия у деепричастия</w:t>
            </w:r>
          </w:p>
          <w:p w:rsidR="00484888" w:rsidRPr="00721A91" w:rsidRDefault="00484888" w:rsidP="00484888">
            <w:pPr>
              <w:jc w:val="both"/>
              <w:rPr>
                <w:rFonts w:ascii="Times New Roman" w:hAnsi="Times New Roman"/>
                <w:sz w:val="24"/>
                <w:szCs w:val="24"/>
              </w:rPr>
            </w:pPr>
            <w:r w:rsidRPr="00721A91">
              <w:rPr>
                <w:rFonts w:ascii="Times New Roman" w:hAnsi="Times New Roman"/>
                <w:sz w:val="24"/>
                <w:szCs w:val="24"/>
              </w:rPr>
              <w:t>Д. Основное и добавочное действие. Общее грамматическое значение, морфол. И синт признаки Д. Признаки глагола и наречия у Д. употребление Д</w:t>
            </w:r>
          </w:p>
          <w:p w:rsidR="00484888" w:rsidRPr="00721A91" w:rsidRDefault="00484888" w:rsidP="00484888">
            <w:pPr>
              <w:spacing w:after="0"/>
              <w:jc w:val="both"/>
              <w:rPr>
                <w:rFonts w:ascii="Times New Roman" w:hAnsi="Times New Roman"/>
                <w:b/>
                <w:sz w:val="24"/>
                <w:szCs w:val="24"/>
              </w:rPr>
            </w:pPr>
            <w:r w:rsidRPr="00721A91">
              <w:rPr>
                <w:rFonts w:ascii="Times New Roman" w:hAnsi="Times New Roman"/>
                <w:b/>
                <w:sz w:val="24"/>
                <w:szCs w:val="24"/>
              </w:rPr>
              <w:t>Деепричастный оборот. За</w:t>
            </w:r>
            <w:r w:rsidRPr="00721A91">
              <w:rPr>
                <w:rFonts w:ascii="Times New Roman" w:hAnsi="Times New Roman"/>
                <w:b/>
                <w:sz w:val="24"/>
                <w:szCs w:val="24"/>
              </w:rPr>
              <w:softHyphen/>
              <w:t>пятые при деепричастном обороте</w:t>
            </w:r>
          </w:p>
          <w:p w:rsidR="00484888" w:rsidRPr="00721A91" w:rsidRDefault="00484888" w:rsidP="00484888">
            <w:pPr>
              <w:spacing w:after="0"/>
              <w:jc w:val="both"/>
              <w:rPr>
                <w:rFonts w:ascii="Times New Roman" w:hAnsi="Times New Roman"/>
                <w:sz w:val="24"/>
                <w:szCs w:val="24"/>
              </w:rPr>
            </w:pPr>
            <w:r w:rsidRPr="00721A91">
              <w:rPr>
                <w:rFonts w:ascii="Times New Roman" w:hAnsi="Times New Roman"/>
                <w:sz w:val="24"/>
                <w:szCs w:val="24"/>
              </w:rPr>
              <w:t>Выделение ДО и одиночных Д на письме запятыми. ДО как член пр-ия. (ПР): Конструирование пр-ий с ДО.</w:t>
            </w:r>
          </w:p>
          <w:p w:rsidR="00484888" w:rsidRPr="00721A91" w:rsidRDefault="00484888" w:rsidP="00484888">
            <w:pPr>
              <w:spacing w:after="0"/>
              <w:jc w:val="both"/>
              <w:rPr>
                <w:rFonts w:ascii="Times New Roman" w:hAnsi="Times New Roman"/>
                <w:b/>
                <w:iCs/>
                <w:sz w:val="24"/>
                <w:szCs w:val="24"/>
              </w:rPr>
            </w:pPr>
            <w:r w:rsidRPr="00721A91">
              <w:rPr>
                <w:rFonts w:ascii="Times New Roman" w:hAnsi="Times New Roman"/>
                <w:b/>
                <w:iCs/>
                <w:sz w:val="24"/>
                <w:szCs w:val="24"/>
              </w:rPr>
              <w:t xml:space="preserve">Раздельное написание </w:t>
            </w:r>
            <w:r w:rsidRPr="00721A91">
              <w:rPr>
                <w:rFonts w:ascii="Times New Roman" w:hAnsi="Times New Roman"/>
                <w:b/>
                <w:bCs/>
                <w:i/>
                <w:iCs/>
                <w:sz w:val="24"/>
                <w:szCs w:val="24"/>
              </w:rPr>
              <w:t>не</w:t>
            </w:r>
            <w:r w:rsidRPr="00721A91">
              <w:rPr>
                <w:rFonts w:ascii="Times New Roman" w:hAnsi="Times New Roman"/>
                <w:b/>
                <w:iCs/>
                <w:sz w:val="24"/>
                <w:szCs w:val="24"/>
              </w:rPr>
              <w:t xml:space="preserve"> с дее</w:t>
            </w:r>
            <w:r w:rsidRPr="00721A91">
              <w:rPr>
                <w:rFonts w:ascii="Times New Roman" w:hAnsi="Times New Roman"/>
                <w:b/>
                <w:iCs/>
                <w:sz w:val="24"/>
                <w:szCs w:val="24"/>
              </w:rPr>
              <w:softHyphen/>
              <w:t>прича</w:t>
            </w:r>
            <w:r w:rsidRPr="00721A91">
              <w:rPr>
                <w:rFonts w:ascii="Times New Roman" w:hAnsi="Times New Roman"/>
                <w:b/>
                <w:iCs/>
                <w:sz w:val="24"/>
                <w:szCs w:val="24"/>
              </w:rPr>
              <w:softHyphen/>
              <w:t>стиями</w:t>
            </w:r>
          </w:p>
          <w:p w:rsidR="00484888" w:rsidRPr="00721A91" w:rsidRDefault="00484888" w:rsidP="00484888">
            <w:pPr>
              <w:spacing w:after="0"/>
              <w:jc w:val="both"/>
              <w:rPr>
                <w:rFonts w:ascii="Times New Roman" w:hAnsi="Times New Roman"/>
                <w:sz w:val="24"/>
                <w:szCs w:val="24"/>
              </w:rPr>
            </w:pPr>
            <w:r w:rsidRPr="00721A91">
              <w:rPr>
                <w:rFonts w:ascii="Times New Roman" w:hAnsi="Times New Roman"/>
                <w:sz w:val="24"/>
                <w:szCs w:val="24"/>
              </w:rPr>
              <w:t>Правило правописания не с Д. Не с разными частями речи.</w:t>
            </w:r>
          </w:p>
          <w:p w:rsidR="00484888" w:rsidRPr="00721A91" w:rsidRDefault="00484888" w:rsidP="00484888">
            <w:pPr>
              <w:spacing w:after="0"/>
              <w:jc w:val="both"/>
              <w:rPr>
                <w:rFonts w:ascii="Times New Roman" w:hAnsi="Times New Roman"/>
                <w:b/>
                <w:sz w:val="24"/>
                <w:szCs w:val="24"/>
              </w:rPr>
            </w:pPr>
            <w:r w:rsidRPr="00721A91">
              <w:rPr>
                <w:rFonts w:ascii="Times New Roman" w:hAnsi="Times New Roman"/>
                <w:b/>
                <w:sz w:val="24"/>
                <w:szCs w:val="24"/>
              </w:rPr>
              <w:t>Деепричастия несовершенного и совершенного вида.</w:t>
            </w:r>
          </w:p>
          <w:p w:rsidR="00484888" w:rsidRPr="00721A91" w:rsidRDefault="00484888" w:rsidP="00484888">
            <w:pPr>
              <w:jc w:val="both"/>
              <w:rPr>
                <w:rFonts w:ascii="Times New Roman" w:hAnsi="Times New Roman"/>
                <w:sz w:val="24"/>
                <w:szCs w:val="24"/>
              </w:rPr>
            </w:pPr>
            <w:r w:rsidRPr="00721A91">
              <w:rPr>
                <w:rFonts w:ascii="Times New Roman" w:hAnsi="Times New Roman"/>
                <w:sz w:val="24"/>
                <w:szCs w:val="24"/>
              </w:rPr>
              <w:t>Способы образования Д сов и несов вида. Гласные перед суф –в и –вш.</w:t>
            </w:r>
          </w:p>
          <w:p w:rsidR="00484888" w:rsidRPr="00721A91" w:rsidRDefault="00484888" w:rsidP="00484888">
            <w:pPr>
              <w:jc w:val="both"/>
              <w:rPr>
                <w:rFonts w:ascii="Times New Roman" w:hAnsi="Times New Roman"/>
                <w:b/>
                <w:iCs/>
                <w:sz w:val="24"/>
                <w:szCs w:val="24"/>
              </w:rPr>
            </w:pPr>
            <w:r w:rsidRPr="00721A91">
              <w:rPr>
                <w:rFonts w:ascii="Times New Roman" w:hAnsi="Times New Roman"/>
                <w:b/>
                <w:iCs/>
                <w:sz w:val="24"/>
                <w:szCs w:val="24"/>
              </w:rPr>
              <w:lastRenderedPageBreak/>
              <w:t>Наречие как часть речи</w:t>
            </w:r>
          </w:p>
          <w:p w:rsidR="00484888" w:rsidRPr="00721A91" w:rsidRDefault="00484888" w:rsidP="00484888">
            <w:pPr>
              <w:jc w:val="both"/>
              <w:rPr>
                <w:rFonts w:ascii="Times New Roman" w:hAnsi="Times New Roman"/>
                <w:b/>
                <w:sz w:val="24"/>
                <w:szCs w:val="24"/>
              </w:rPr>
            </w:pPr>
            <w:r w:rsidRPr="00721A91">
              <w:rPr>
                <w:rFonts w:ascii="Times New Roman" w:hAnsi="Times New Roman"/>
                <w:b/>
                <w:sz w:val="24"/>
                <w:szCs w:val="24"/>
              </w:rPr>
              <w:t>Смыс</w:t>
            </w:r>
            <w:r w:rsidRPr="00721A91">
              <w:rPr>
                <w:rFonts w:ascii="Times New Roman" w:hAnsi="Times New Roman"/>
                <w:b/>
                <w:sz w:val="24"/>
                <w:szCs w:val="24"/>
              </w:rPr>
              <w:softHyphen/>
              <w:t>ловые группы наречий</w:t>
            </w:r>
          </w:p>
          <w:p w:rsidR="00484888" w:rsidRPr="00721A91" w:rsidRDefault="00484888" w:rsidP="00484888">
            <w:pPr>
              <w:jc w:val="both"/>
              <w:rPr>
                <w:rFonts w:ascii="Times New Roman" w:hAnsi="Times New Roman"/>
                <w:b/>
                <w:iCs/>
                <w:sz w:val="24"/>
                <w:szCs w:val="24"/>
              </w:rPr>
            </w:pPr>
            <w:r w:rsidRPr="00721A91">
              <w:rPr>
                <w:rFonts w:ascii="Times New Roman" w:hAnsi="Times New Roman"/>
                <w:b/>
                <w:iCs/>
                <w:sz w:val="24"/>
                <w:szCs w:val="24"/>
              </w:rPr>
              <w:t>Степени сравнения</w:t>
            </w:r>
          </w:p>
          <w:p w:rsidR="00484888" w:rsidRPr="00721A91" w:rsidRDefault="00484888" w:rsidP="00484888">
            <w:pPr>
              <w:jc w:val="both"/>
              <w:rPr>
                <w:rFonts w:ascii="Times New Roman" w:hAnsi="Times New Roman"/>
                <w:b/>
                <w:iCs/>
                <w:sz w:val="24"/>
                <w:szCs w:val="24"/>
              </w:rPr>
            </w:pPr>
            <w:r w:rsidRPr="00721A91">
              <w:rPr>
                <w:rFonts w:ascii="Times New Roman" w:hAnsi="Times New Roman"/>
                <w:b/>
                <w:iCs/>
                <w:sz w:val="24"/>
                <w:szCs w:val="24"/>
              </w:rPr>
              <w:t>наречий</w:t>
            </w:r>
          </w:p>
          <w:p w:rsidR="00484888" w:rsidRPr="00721A91" w:rsidRDefault="00484888" w:rsidP="00484888">
            <w:pPr>
              <w:jc w:val="both"/>
              <w:rPr>
                <w:rFonts w:ascii="Times New Roman" w:hAnsi="Times New Roman"/>
                <w:b/>
                <w:sz w:val="24"/>
                <w:szCs w:val="24"/>
              </w:rPr>
            </w:pPr>
            <w:r w:rsidRPr="00721A91">
              <w:rPr>
                <w:rFonts w:ascii="Times New Roman" w:hAnsi="Times New Roman"/>
                <w:b/>
                <w:sz w:val="24"/>
                <w:szCs w:val="24"/>
              </w:rPr>
              <w:t>Морфологический разбор на</w:t>
            </w:r>
            <w:r w:rsidRPr="00721A91">
              <w:rPr>
                <w:rFonts w:ascii="Times New Roman" w:hAnsi="Times New Roman"/>
                <w:b/>
                <w:sz w:val="24"/>
                <w:szCs w:val="24"/>
              </w:rPr>
              <w:softHyphen/>
              <w:t>речий</w:t>
            </w:r>
          </w:p>
          <w:p w:rsidR="00484888" w:rsidRPr="00721A91" w:rsidRDefault="00484888" w:rsidP="00484888">
            <w:pPr>
              <w:jc w:val="both"/>
              <w:rPr>
                <w:rFonts w:ascii="Times New Roman" w:hAnsi="Times New Roman"/>
                <w:b/>
                <w:i/>
                <w:iCs/>
                <w:sz w:val="24"/>
                <w:szCs w:val="24"/>
              </w:rPr>
            </w:pPr>
            <w:r w:rsidRPr="00721A91">
              <w:rPr>
                <w:rFonts w:ascii="Times New Roman" w:hAnsi="Times New Roman"/>
                <w:b/>
                <w:iCs/>
                <w:sz w:val="24"/>
                <w:szCs w:val="24"/>
              </w:rPr>
              <w:t>Слитное и раз</w:t>
            </w:r>
            <w:r w:rsidRPr="00721A91">
              <w:rPr>
                <w:rFonts w:ascii="Times New Roman" w:hAnsi="Times New Roman"/>
                <w:b/>
                <w:iCs/>
                <w:sz w:val="24"/>
                <w:szCs w:val="24"/>
              </w:rPr>
              <w:softHyphen/>
              <w:t xml:space="preserve">дельное написание </w:t>
            </w:r>
            <w:r w:rsidRPr="00721A91">
              <w:rPr>
                <w:rFonts w:ascii="Times New Roman" w:hAnsi="Times New Roman"/>
                <w:b/>
                <w:i/>
                <w:iCs/>
                <w:sz w:val="24"/>
                <w:szCs w:val="24"/>
              </w:rPr>
              <w:t>не</w:t>
            </w:r>
            <w:r w:rsidRPr="00721A91">
              <w:rPr>
                <w:rFonts w:ascii="Times New Roman" w:hAnsi="Times New Roman"/>
                <w:b/>
                <w:iCs/>
                <w:sz w:val="24"/>
                <w:szCs w:val="24"/>
              </w:rPr>
              <w:t xml:space="preserve"> с на</w:t>
            </w:r>
            <w:r w:rsidRPr="00721A91">
              <w:rPr>
                <w:rFonts w:ascii="Times New Roman" w:hAnsi="Times New Roman"/>
                <w:b/>
                <w:iCs/>
                <w:sz w:val="24"/>
                <w:szCs w:val="24"/>
              </w:rPr>
              <w:softHyphen/>
              <w:t>речиями на</w:t>
            </w:r>
            <w:r w:rsidRPr="00721A91">
              <w:rPr>
                <w:rFonts w:ascii="Times New Roman" w:hAnsi="Times New Roman"/>
                <w:b/>
                <w:i/>
                <w:iCs/>
                <w:sz w:val="24"/>
                <w:szCs w:val="24"/>
              </w:rPr>
              <w:t>-о</w:t>
            </w:r>
            <w:r w:rsidRPr="00721A91">
              <w:rPr>
                <w:rFonts w:ascii="Times New Roman" w:hAnsi="Times New Roman"/>
                <w:b/>
                <w:iCs/>
                <w:sz w:val="24"/>
                <w:szCs w:val="24"/>
              </w:rPr>
              <w:t xml:space="preserve"> и</w:t>
            </w:r>
            <w:r w:rsidRPr="00721A91">
              <w:rPr>
                <w:rFonts w:ascii="Times New Roman" w:hAnsi="Times New Roman"/>
                <w:b/>
                <w:i/>
                <w:iCs/>
                <w:sz w:val="24"/>
                <w:szCs w:val="24"/>
              </w:rPr>
              <w:t xml:space="preserve"> –е.</w:t>
            </w:r>
          </w:p>
          <w:p w:rsidR="00484888" w:rsidRPr="00721A91" w:rsidRDefault="00484888" w:rsidP="00484888">
            <w:pPr>
              <w:jc w:val="both"/>
              <w:rPr>
                <w:rFonts w:ascii="Times New Roman" w:hAnsi="Times New Roman"/>
                <w:b/>
                <w:iCs/>
                <w:sz w:val="24"/>
                <w:szCs w:val="24"/>
              </w:rPr>
            </w:pPr>
            <w:r w:rsidRPr="00721A91">
              <w:rPr>
                <w:rFonts w:ascii="Times New Roman" w:hAnsi="Times New Roman"/>
                <w:b/>
                <w:iCs/>
                <w:sz w:val="24"/>
                <w:szCs w:val="24"/>
              </w:rPr>
              <w:t>Буквы</w:t>
            </w:r>
            <w:r w:rsidRPr="00721A91">
              <w:rPr>
                <w:rFonts w:ascii="Times New Roman" w:hAnsi="Times New Roman"/>
                <w:b/>
                <w:i/>
                <w:iCs/>
                <w:sz w:val="24"/>
                <w:szCs w:val="24"/>
              </w:rPr>
              <w:t xml:space="preserve"> е </w:t>
            </w:r>
            <w:r w:rsidRPr="00721A91">
              <w:rPr>
                <w:rFonts w:ascii="Times New Roman" w:hAnsi="Times New Roman"/>
                <w:b/>
                <w:iCs/>
                <w:sz w:val="24"/>
                <w:szCs w:val="24"/>
              </w:rPr>
              <w:t xml:space="preserve">и </w:t>
            </w:r>
            <w:r w:rsidRPr="00721A91">
              <w:rPr>
                <w:rFonts w:ascii="Times New Roman" w:hAnsi="Times New Roman"/>
                <w:b/>
                <w:i/>
                <w:iCs/>
                <w:sz w:val="24"/>
                <w:szCs w:val="24"/>
              </w:rPr>
              <w:t>и</w:t>
            </w:r>
            <w:r w:rsidRPr="00721A91">
              <w:rPr>
                <w:rFonts w:ascii="Times New Roman" w:hAnsi="Times New Roman"/>
                <w:b/>
                <w:iCs/>
                <w:sz w:val="24"/>
                <w:szCs w:val="24"/>
              </w:rPr>
              <w:t xml:space="preserve"> в при</w:t>
            </w:r>
            <w:r w:rsidRPr="00721A91">
              <w:rPr>
                <w:rFonts w:ascii="Times New Roman" w:hAnsi="Times New Roman"/>
                <w:b/>
                <w:iCs/>
                <w:sz w:val="24"/>
                <w:szCs w:val="24"/>
              </w:rPr>
              <w:softHyphen/>
              <w:t xml:space="preserve">ставках </w:t>
            </w:r>
            <w:r w:rsidRPr="00721A91">
              <w:rPr>
                <w:rFonts w:ascii="Times New Roman" w:hAnsi="Times New Roman"/>
                <w:b/>
                <w:i/>
                <w:iCs/>
                <w:sz w:val="24"/>
                <w:szCs w:val="24"/>
              </w:rPr>
              <w:t>не-</w:t>
            </w:r>
            <w:r w:rsidRPr="00721A91">
              <w:rPr>
                <w:rFonts w:ascii="Times New Roman" w:hAnsi="Times New Roman"/>
                <w:b/>
                <w:iCs/>
                <w:sz w:val="24"/>
                <w:szCs w:val="24"/>
              </w:rPr>
              <w:t xml:space="preserve"> и</w:t>
            </w:r>
            <w:r w:rsidRPr="00721A91">
              <w:rPr>
                <w:rFonts w:ascii="Times New Roman" w:hAnsi="Times New Roman"/>
                <w:b/>
                <w:i/>
                <w:iCs/>
                <w:sz w:val="24"/>
                <w:szCs w:val="24"/>
              </w:rPr>
              <w:t xml:space="preserve"> ни-</w:t>
            </w:r>
            <w:r w:rsidRPr="00721A91">
              <w:rPr>
                <w:rFonts w:ascii="Times New Roman" w:hAnsi="Times New Roman"/>
                <w:b/>
                <w:iCs/>
                <w:sz w:val="24"/>
                <w:szCs w:val="24"/>
              </w:rPr>
              <w:t xml:space="preserve"> отри</w:t>
            </w:r>
            <w:r w:rsidRPr="00721A91">
              <w:rPr>
                <w:rFonts w:ascii="Times New Roman" w:hAnsi="Times New Roman"/>
                <w:b/>
                <w:iCs/>
                <w:sz w:val="24"/>
                <w:szCs w:val="24"/>
              </w:rPr>
              <w:softHyphen/>
              <w:t>цательных наречий</w:t>
            </w:r>
          </w:p>
          <w:p w:rsidR="00484888" w:rsidRPr="00721A91" w:rsidRDefault="00484888" w:rsidP="00484888">
            <w:pPr>
              <w:jc w:val="both"/>
              <w:rPr>
                <w:rFonts w:ascii="Times New Roman" w:hAnsi="Times New Roman"/>
                <w:b/>
                <w:i/>
                <w:iCs/>
                <w:sz w:val="24"/>
                <w:szCs w:val="24"/>
              </w:rPr>
            </w:pPr>
            <w:r w:rsidRPr="00721A91">
              <w:rPr>
                <w:rFonts w:ascii="Times New Roman" w:hAnsi="Times New Roman"/>
                <w:b/>
                <w:iCs/>
                <w:sz w:val="24"/>
                <w:szCs w:val="24"/>
              </w:rPr>
              <w:t>Одна и две буквы</w:t>
            </w:r>
            <w:r w:rsidRPr="00721A91">
              <w:rPr>
                <w:rFonts w:ascii="Times New Roman" w:hAnsi="Times New Roman"/>
                <w:b/>
                <w:i/>
                <w:iCs/>
                <w:sz w:val="24"/>
                <w:szCs w:val="24"/>
              </w:rPr>
              <w:t xml:space="preserve"> н </w:t>
            </w:r>
            <w:r w:rsidRPr="00721A91">
              <w:rPr>
                <w:rFonts w:ascii="Times New Roman" w:hAnsi="Times New Roman"/>
                <w:b/>
                <w:iCs/>
                <w:sz w:val="24"/>
                <w:szCs w:val="24"/>
              </w:rPr>
              <w:t xml:space="preserve">в наречиях на </w:t>
            </w:r>
            <w:r w:rsidRPr="00721A91">
              <w:rPr>
                <w:rFonts w:ascii="Times New Roman" w:hAnsi="Times New Roman"/>
                <w:b/>
                <w:i/>
                <w:iCs/>
                <w:sz w:val="24"/>
                <w:szCs w:val="24"/>
              </w:rPr>
              <w:t>о-</w:t>
            </w:r>
            <w:r w:rsidRPr="00721A91">
              <w:rPr>
                <w:rFonts w:ascii="Times New Roman" w:hAnsi="Times New Roman"/>
                <w:b/>
                <w:iCs/>
                <w:sz w:val="24"/>
                <w:szCs w:val="24"/>
              </w:rPr>
              <w:t xml:space="preserve"> и</w:t>
            </w:r>
            <w:r w:rsidRPr="00721A91">
              <w:rPr>
                <w:rFonts w:ascii="Times New Roman" w:hAnsi="Times New Roman"/>
                <w:b/>
                <w:i/>
                <w:iCs/>
                <w:sz w:val="24"/>
                <w:szCs w:val="24"/>
              </w:rPr>
              <w:t xml:space="preserve"> е-</w:t>
            </w:r>
          </w:p>
          <w:p w:rsidR="00484888" w:rsidRPr="00721A91" w:rsidRDefault="00484888" w:rsidP="00484888">
            <w:pPr>
              <w:jc w:val="both"/>
              <w:rPr>
                <w:rFonts w:ascii="Times New Roman" w:hAnsi="Times New Roman"/>
                <w:b/>
                <w:iCs/>
                <w:sz w:val="24"/>
                <w:szCs w:val="24"/>
              </w:rPr>
            </w:pPr>
            <w:r w:rsidRPr="00721A91">
              <w:rPr>
                <w:rFonts w:ascii="Times New Roman" w:hAnsi="Times New Roman"/>
                <w:b/>
                <w:iCs/>
                <w:sz w:val="24"/>
                <w:szCs w:val="24"/>
              </w:rPr>
              <w:t>Буквы о и е после шипящих на конце наречий.</w:t>
            </w:r>
          </w:p>
          <w:p w:rsidR="00484888" w:rsidRPr="00721A91" w:rsidRDefault="00484888" w:rsidP="00484888">
            <w:pPr>
              <w:jc w:val="both"/>
              <w:rPr>
                <w:rFonts w:ascii="Times New Roman" w:hAnsi="Times New Roman"/>
                <w:b/>
                <w:iCs/>
                <w:sz w:val="24"/>
                <w:szCs w:val="24"/>
              </w:rPr>
            </w:pPr>
            <w:r w:rsidRPr="00721A91">
              <w:rPr>
                <w:rFonts w:ascii="Times New Roman" w:hAnsi="Times New Roman"/>
                <w:b/>
                <w:iCs/>
                <w:sz w:val="24"/>
                <w:szCs w:val="24"/>
              </w:rPr>
              <w:t xml:space="preserve">Буквы </w:t>
            </w:r>
            <w:r w:rsidRPr="00721A91">
              <w:rPr>
                <w:rFonts w:ascii="Times New Roman" w:hAnsi="Times New Roman"/>
                <w:b/>
                <w:i/>
                <w:iCs/>
                <w:sz w:val="24"/>
                <w:szCs w:val="24"/>
              </w:rPr>
              <w:t xml:space="preserve">о и а </w:t>
            </w:r>
            <w:r w:rsidRPr="00721A91">
              <w:rPr>
                <w:rFonts w:ascii="Times New Roman" w:hAnsi="Times New Roman"/>
                <w:b/>
                <w:iCs/>
                <w:sz w:val="24"/>
                <w:szCs w:val="24"/>
              </w:rPr>
              <w:t>на конце наречий</w:t>
            </w:r>
          </w:p>
          <w:p w:rsidR="00484888" w:rsidRPr="00721A91" w:rsidRDefault="00484888" w:rsidP="00484888">
            <w:pPr>
              <w:jc w:val="both"/>
              <w:rPr>
                <w:rFonts w:ascii="Times New Roman" w:hAnsi="Times New Roman"/>
                <w:b/>
                <w:iCs/>
                <w:sz w:val="24"/>
                <w:szCs w:val="24"/>
              </w:rPr>
            </w:pPr>
            <w:r w:rsidRPr="00721A91">
              <w:rPr>
                <w:rFonts w:ascii="Times New Roman" w:hAnsi="Times New Roman"/>
                <w:b/>
                <w:iCs/>
                <w:sz w:val="24"/>
                <w:szCs w:val="24"/>
              </w:rPr>
              <w:t>Дефис между частями слова в наречиях.</w:t>
            </w:r>
          </w:p>
          <w:p w:rsidR="00484888" w:rsidRPr="00721A91" w:rsidRDefault="00484888" w:rsidP="00484888">
            <w:pPr>
              <w:jc w:val="both"/>
              <w:rPr>
                <w:rFonts w:ascii="Times New Roman" w:hAnsi="Times New Roman"/>
                <w:b/>
                <w:iCs/>
                <w:sz w:val="24"/>
                <w:szCs w:val="24"/>
              </w:rPr>
            </w:pPr>
            <w:r w:rsidRPr="00721A91">
              <w:rPr>
                <w:rFonts w:ascii="Times New Roman" w:hAnsi="Times New Roman"/>
                <w:b/>
                <w:iCs/>
                <w:sz w:val="24"/>
                <w:szCs w:val="24"/>
              </w:rPr>
              <w:t>Слитное и раз</w:t>
            </w:r>
            <w:r w:rsidRPr="00721A91">
              <w:rPr>
                <w:rFonts w:ascii="Times New Roman" w:hAnsi="Times New Roman"/>
                <w:b/>
                <w:iCs/>
                <w:sz w:val="24"/>
                <w:szCs w:val="24"/>
              </w:rPr>
              <w:softHyphen/>
              <w:t>дельное написание приставок в наречи</w:t>
            </w:r>
            <w:r w:rsidRPr="00721A91">
              <w:rPr>
                <w:rFonts w:ascii="Times New Roman" w:hAnsi="Times New Roman"/>
                <w:b/>
                <w:iCs/>
                <w:sz w:val="24"/>
                <w:szCs w:val="24"/>
              </w:rPr>
              <w:softHyphen/>
              <w:t>ях, образованных от сущест</w:t>
            </w:r>
            <w:r w:rsidRPr="00721A91">
              <w:rPr>
                <w:rFonts w:ascii="Times New Roman" w:hAnsi="Times New Roman"/>
                <w:b/>
                <w:iCs/>
                <w:sz w:val="24"/>
                <w:szCs w:val="24"/>
              </w:rPr>
              <w:softHyphen/>
              <w:t>вительных и коли</w:t>
            </w:r>
            <w:r w:rsidRPr="00721A91">
              <w:rPr>
                <w:rFonts w:ascii="Times New Roman" w:hAnsi="Times New Roman"/>
                <w:b/>
                <w:iCs/>
                <w:sz w:val="24"/>
                <w:szCs w:val="24"/>
              </w:rPr>
              <w:softHyphen/>
              <w:t>чествен</w:t>
            </w:r>
            <w:r w:rsidRPr="00721A91">
              <w:rPr>
                <w:rFonts w:ascii="Times New Roman" w:hAnsi="Times New Roman"/>
                <w:b/>
                <w:iCs/>
                <w:sz w:val="24"/>
                <w:szCs w:val="24"/>
              </w:rPr>
              <w:softHyphen/>
              <w:t>ных чис</w:t>
            </w:r>
            <w:r w:rsidRPr="00721A91">
              <w:rPr>
                <w:rFonts w:ascii="Times New Roman" w:hAnsi="Times New Roman"/>
                <w:b/>
                <w:iCs/>
                <w:sz w:val="24"/>
                <w:szCs w:val="24"/>
              </w:rPr>
              <w:softHyphen/>
              <w:t>лительных</w:t>
            </w:r>
          </w:p>
          <w:p w:rsidR="00484888" w:rsidRPr="00721A91" w:rsidRDefault="00484888" w:rsidP="00484888">
            <w:pPr>
              <w:jc w:val="both"/>
              <w:rPr>
                <w:rFonts w:ascii="Times New Roman" w:hAnsi="Times New Roman"/>
                <w:b/>
                <w:iCs/>
                <w:sz w:val="24"/>
                <w:szCs w:val="24"/>
              </w:rPr>
            </w:pPr>
            <w:r w:rsidRPr="00721A91">
              <w:rPr>
                <w:rFonts w:ascii="Times New Roman" w:hAnsi="Times New Roman"/>
                <w:b/>
                <w:iCs/>
                <w:sz w:val="24"/>
                <w:szCs w:val="24"/>
              </w:rPr>
              <w:t xml:space="preserve">Мягкий знак после шипящих на </w:t>
            </w:r>
            <w:r w:rsidRPr="00721A91">
              <w:rPr>
                <w:rFonts w:ascii="Times New Roman" w:hAnsi="Times New Roman"/>
                <w:b/>
                <w:iCs/>
                <w:sz w:val="24"/>
                <w:szCs w:val="24"/>
              </w:rPr>
              <w:lastRenderedPageBreak/>
              <w:t>конце наречий</w:t>
            </w:r>
          </w:p>
          <w:p w:rsidR="00484888" w:rsidRPr="00721A91" w:rsidRDefault="00484888" w:rsidP="00484888">
            <w:pPr>
              <w:jc w:val="both"/>
              <w:rPr>
                <w:rFonts w:ascii="Times New Roman" w:hAnsi="Times New Roman"/>
                <w:b/>
                <w:iCs/>
                <w:sz w:val="24"/>
                <w:szCs w:val="24"/>
              </w:rPr>
            </w:pPr>
            <w:r w:rsidRPr="00721A91">
              <w:rPr>
                <w:rFonts w:ascii="Times New Roman" w:hAnsi="Times New Roman"/>
                <w:b/>
                <w:iCs/>
                <w:sz w:val="24"/>
                <w:szCs w:val="24"/>
              </w:rPr>
              <w:t>Категория состояния как часть речи</w:t>
            </w:r>
          </w:p>
          <w:p w:rsidR="00484888" w:rsidRPr="00721A91" w:rsidRDefault="00484888" w:rsidP="00484888">
            <w:pPr>
              <w:jc w:val="both"/>
              <w:rPr>
                <w:rFonts w:ascii="Times New Roman" w:hAnsi="Times New Roman"/>
                <w:iCs/>
                <w:sz w:val="24"/>
                <w:szCs w:val="24"/>
              </w:rPr>
            </w:pPr>
            <w:r w:rsidRPr="00721A91">
              <w:rPr>
                <w:rFonts w:ascii="Times New Roman" w:hAnsi="Times New Roman"/>
                <w:iCs/>
                <w:sz w:val="24"/>
                <w:szCs w:val="24"/>
              </w:rPr>
              <w:t>Общее грамм знач., морфол признак и синт роль КС. Упот ребление КС в худож текстах. Сходство и различия наречия и КС.</w:t>
            </w:r>
          </w:p>
          <w:p w:rsidR="00484888" w:rsidRPr="00721A91" w:rsidRDefault="00484888" w:rsidP="00484888">
            <w:pPr>
              <w:spacing w:after="0"/>
              <w:jc w:val="both"/>
              <w:rPr>
                <w:rFonts w:ascii="Times New Roman" w:hAnsi="Times New Roman"/>
                <w:b/>
                <w:sz w:val="24"/>
                <w:szCs w:val="24"/>
              </w:rPr>
            </w:pPr>
            <w:r w:rsidRPr="00721A91">
              <w:rPr>
                <w:rFonts w:ascii="Times New Roman" w:hAnsi="Times New Roman"/>
                <w:b/>
                <w:sz w:val="24"/>
                <w:szCs w:val="24"/>
              </w:rPr>
              <w:t>Морфологический разбор категории состояния</w:t>
            </w:r>
          </w:p>
          <w:p w:rsidR="00484888" w:rsidRPr="00721A91" w:rsidRDefault="00484888" w:rsidP="00484888">
            <w:pPr>
              <w:spacing w:after="0"/>
              <w:jc w:val="both"/>
              <w:rPr>
                <w:rFonts w:ascii="Times New Roman" w:hAnsi="Times New Roman"/>
                <w:sz w:val="24"/>
                <w:szCs w:val="24"/>
              </w:rPr>
            </w:pPr>
            <w:r w:rsidRPr="00721A91">
              <w:rPr>
                <w:rFonts w:ascii="Times New Roman" w:hAnsi="Times New Roman"/>
                <w:sz w:val="24"/>
                <w:szCs w:val="24"/>
              </w:rPr>
              <w:t>Морф признак и синт роль КС. Порядок МРКС. МРНаречий. Различение слов КС и кратких прилагательных. Конструирование сложных пр-ий со словами КС</w:t>
            </w:r>
          </w:p>
          <w:p w:rsidR="00484888" w:rsidRPr="00721A91" w:rsidRDefault="00484888" w:rsidP="00484888">
            <w:pPr>
              <w:spacing w:after="0"/>
              <w:jc w:val="both"/>
              <w:rPr>
                <w:rFonts w:ascii="Times New Roman" w:hAnsi="Times New Roman"/>
                <w:b/>
                <w:iCs/>
                <w:sz w:val="24"/>
                <w:szCs w:val="24"/>
              </w:rPr>
            </w:pPr>
            <w:r w:rsidRPr="00721A91">
              <w:rPr>
                <w:rFonts w:ascii="Times New Roman" w:hAnsi="Times New Roman"/>
                <w:b/>
                <w:iCs/>
                <w:sz w:val="24"/>
                <w:szCs w:val="24"/>
              </w:rPr>
              <w:t>Контрольное сжатое изложение с описанием природы ( К.Паустовский «Обыкновенная земля»)</w:t>
            </w:r>
          </w:p>
          <w:p w:rsidR="00484888" w:rsidRPr="00721A91" w:rsidRDefault="00484888" w:rsidP="00484888">
            <w:pPr>
              <w:spacing w:after="0"/>
              <w:jc w:val="both"/>
              <w:rPr>
                <w:rFonts w:ascii="Times New Roman" w:hAnsi="Times New Roman"/>
                <w:sz w:val="24"/>
                <w:szCs w:val="24"/>
              </w:rPr>
            </w:pPr>
            <w:r w:rsidRPr="00721A91">
              <w:rPr>
                <w:rFonts w:ascii="Times New Roman" w:hAnsi="Times New Roman"/>
                <w:sz w:val="24"/>
                <w:szCs w:val="24"/>
              </w:rPr>
              <w:t>Тема, основная мысль, план текста. Стиль и тип речи. Языковые особенности текста. Приемы сжатия текста.</w:t>
            </w:r>
          </w:p>
          <w:p w:rsidR="00484888" w:rsidRPr="00721A91" w:rsidRDefault="00484888" w:rsidP="00484888">
            <w:pPr>
              <w:jc w:val="both"/>
              <w:rPr>
                <w:rFonts w:ascii="Times New Roman" w:hAnsi="Times New Roman"/>
                <w:iCs/>
                <w:sz w:val="24"/>
                <w:szCs w:val="24"/>
              </w:rPr>
            </w:pPr>
          </w:p>
          <w:p w:rsidR="00484888" w:rsidRPr="00721A91" w:rsidRDefault="00484888" w:rsidP="00484888">
            <w:pPr>
              <w:jc w:val="both"/>
              <w:rPr>
                <w:rFonts w:ascii="Times New Roman" w:hAnsi="Times New Roman"/>
                <w:b/>
                <w:iCs/>
                <w:sz w:val="24"/>
                <w:szCs w:val="24"/>
              </w:rPr>
            </w:pPr>
          </w:p>
        </w:tc>
        <w:tc>
          <w:tcPr>
            <w:tcW w:w="817" w:type="dxa"/>
            <w:tcBorders>
              <w:right w:val="single" w:sz="4" w:space="0" w:color="auto"/>
            </w:tcBorders>
          </w:tcPr>
          <w:p w:rsidR="00484888" w:rsidRPr="00721A91" w:rsidRDefault="00484888" w:rsidP="00484888">
            <w:pPr>
              <w:jc w:val="both"/>
              <w:rPr>
                <w:rFonts w:ascii="Times New Roman" w:hAnsi="Times New Roman"/>
                <w:sz w:val="24"/>
                <w:szCs w:val="24"/>
              </w:rPr>
            </w:pPr>
            <w:r>
              <w:rPr>
                <w:rFonts w:ascii="Times New Roman" w:hAnsi="Times New Roman"/>
                <w:sz w:val="24"/>
                <w:szCs w:val="24"/>
              </w:rPr>
              <w:lastRenderedPageBreak/>
              <w:t>62+14</w:t>
            </w:r>
          </w:p>
        </w:tc>
        <w:tc>
          <w:tcPr>
            <w:tcW w:w="4357" w:type="dxa"/>
          </w:tcPr>
          <w:p w:rsidR="00484888" w:rsidRPr="00721A91" w:rsidRDefault="00484888" w:rsidP="00484888">
            <w:pPr>
              <w:spacing w:after="120"/>
              <w:ind w:right="113"/>
              <w:jc w:val="both"/>
              <w:rPr>
                <w:rFonts w:ascii="Times New Roman" w:eastAsia="Times New Roman" w:hAnsi="Times New Roman"/>
                <w:sz w:val="24"/>
                <w:szCs w:val="24"/>
              </w:rPr>
            </w:pPr>
            <w:r w:rsidRPr="00721A91">
              <w:rPr>
                <w:rFonts w:ascii="Times New Roman" w:eastAsia="Times New Roman" w:hAnsi="Times New Roman"/>
                <w:b/>
                <w:bCs/>
                <w:i/>
                <w:sz w:val="24"/>
                <w:szCs w:val="24"/>
              </w:rPr>
              <w:t>Регулятивные:</w:t>
            </w:r>
            <w:r w:rsidRPr="00721A91">
              <w:rPr>
                <w:rFonts w:ascii="Times New Roman" w:eastAsia="Times New Roman" w:hAnsi="Times New Roman"/>
                <w:sz w:val="24"/>
                <w:szCs w:val="24"/>
              </w:rPr>
              <w:t xml:space="preserve"> создавать ал</w:t>
            </w:r>
            <w:r w:rsidRPr="00721A91">
              <w:rPr>
                <w:rFonts w:ascii="Times New Roman" w:eastAsia="Times New Roman" w:hAnsi="Times New Roman"/>
                <w:sz w:val="24"/>
                <w:szCs w:val="24"/>
              </w:rPr>
              <w:softHyphen/>
              <w:t>горитмы деятельности при решении проблем различного характера.</w:t>
            </w:r>
          </w:p>
          <w:p w:rsidR="00484888" w:rsidRPr="00721A91" w:rsidRDefault="00484888" w:rsidP="00484888">
            <w:pPr>
              <w:autoSpaceDE w:val="0"/>
              <w:autoSpaceDN w:val="0"/>
              <w:adjustRightInd w:val="0"/>
              <w:jc w:val="both"/>
              <w:rPr>
                <w:rFonts w:ascii="Times New Roman" w:hAnsi="Times New Roman"/>
                <w:sz w:val="24"/>
                <w:szCs w:val="24"/>
              </w:rPr>
            </w:pPr>
            <w:r w:rsidRPr="00721A91">
              <w:rPr>
                <w:rFonts w:ascii="Times New Roman" w:hAnsi="Times New Roman"/>
                <w:sz w:val="24"/>
                <w:szCs w:val="24"/>
              </w:rPr>
              <w:t xml:space="preserve">Адекватно воспринимать предложения и оценку учителей, товарищей. </w:t>
            </w:r>
          </w:p>
          <w:p w:rsidR="00484888" w:rsidRPr="00721A91" w:rsidRDefault="00484888" w:rsidP="00484888">
            <w:pPr>
              <w:autoSpaceDE w:val="0"/>
              <w:autoSpaceDN w:val="0"/>
              <w:adjustRightInd w:val="0"/>
              <w:jc w:val="both"/>
              <w:rPr>
                <w:rFonts w:ascii="Times New Roman" w:hAnsi="Times New Roman"/>
                <w:sz w:val="24"/>
                <w:szCs w:val="24"/>
              </w:rPr>
            </w:pPr>
            <w:r w:rsidRPr="00721A91">
              <w:rPr>
                <w:rFonts w:ascii="Times New Roman" w:hAnsi="Times New Roman"/>
                <w:color w:val="000000"/>
                <w:sz w:val="24"/>
                <w:szCs w:val="24"/>
              </w:rPr>
              <w:t>Определение последовательности промежуточных целей с учётом конечного результата; составление плана и последовательности действий.</w:t>
            </w:r>
          </w:p>
          <w:p w:rsidR="00484888" w:rsidRPr="00721A91" w:rsidRDefault="00484888" w:rsidP="00484888">
            <w:pPr>
              <w:autoSpaceDE w:val="0"/>
              <w:autoSpaceDN w:val="0"/>
              <w:adjustRightInd w:val="0"/>
              <w:jc w:val="both"/>
              <w:rPr>
                <w:rFonts w:ascii="Times New Roman" w:hAnsi="Times New Roman"/>
                <w:sz w:val="24"/>
                <w:szCs w:val="24"/>
              </w:rPr>
            </w:pPr>
            <w:r w:rsidRPr="00721A91">
              <w:rPr>
                <w:rFonts w:ascii="Times New Roman" w:hAnsi="Times New Roman"/>
                <w:iCs/>
                <w:sz w:val="24"/>
                <w:szCs w:val="24"/>
              </w:rPr>
              <w:t xml:space="preserve"> Проявлять познавательную инициативу в учебном сотрудничестве.</w:t>
            </w:r>
          </w:p>
          <w:p w:rsidR="00484888" w:rsidRPr="00721A91" w:rsidRDefault="00484888" w:rsidP="00484888">
            <w:pPr>
              <w:autoSpaceDE w:val="0"/>
              <w:autoSpaceDN w:val="0"/>
              <w:adjustRightInd w:val="0"/>
              <w:jc w:val="both"/>
              <w:rPr>
                <w:rFonts w:ascii="Times New Roman" w:hAnsi="Times New Roman"/>
                <w:color w:val="000000"/>
                <w:sz w:val="24"/>
                <w:szCs w:val="24"/>
              </w:rPr>
            </w:pPr>
            <w:r w:rsidRPr="00721A91">
              <w:rPr>
                <w:rFonts w:ascii="Times New Roman" w:hAnsi="Times New Roman"/>
                <w:color w:val="000000"/>
                <w:sz w:val="24"/>
                <w:szCs w:val="24"/>
              </w:rPr>
              <w:t xml:space="preserve">Прогнозировать результат, делать выводы на основе наблюдений, </w:t>
            </w:r>
            <w:r w:rsidRPr="00721A91">
              <w:rPr>
                <w:rFonts w:ascii="Times New Roman" w:hAnsi="Times New Roman"/>
                <w:sz w:val="24"/>
                <w:szCs w:val="24"/>
              </w:rPr>
              <w:t>организовывать своё рабочее место и работу; сопоставлять свою работу с образцом; оценивать  её по критериям, выработанным в классе.</w:t>
            </w:r>
          </w:p>
          <w:p w:rsidR="00484888" w:rsidRPr="00721A91" w:rsidRDefault="00484888" w:rsidP="00484888">
            <w:pPr>
              <w:jc w:val="both"/>
              <w:rPr>
                <w:rFonts w:ascii="Times New Roman" w:hAnsi="Times New Roman"/>
                <w:sz w:val="24"/>
                <w:szCs w:val="24"/>
              </w:rPr>
            </w:pPr>
            <w:r w:rsidRPr="00721A91">
              <w:rPr>
                <w:rFonts w:ascii="Times New Roman" w:hAnsi="Times New Roman"/>
                <w:b/>
                <w:bCs/>
                <w:i/>
                <w:sz w:val="24"/>
                <w:szCs w:val="24"/>
              </w:rPr>
              <w:t>Познавательные:</w:t>
            </w:r>
            <w:r w:rsidRPr="00721A91">
              <w:rPr>
                <w:rFonts w:ascii="Times New Roman" w:hAnsi="Times New Roman"/>
                <w:sz w:val="24"/>
                <w:szCs w:val="24"/>
              </w:rPr>
              <w:t xml:space="preserve"> понимать заданный вопрос, в соответствии с ним строить устный ответ. </w:t>
            </w:r>
          </w:p>
          <w:p w:rsidR="00484888" w:rsidRPr="00721A91" w:rsidRDefault="00484888" w:rsidP="00484888">
            <w:pPr>
              <w:autoSpaceDE w:val="0"/>
              <w:autoSpaceDN w:val="0"/>
              <w:adjustRightInd w:val="0"/>
              <w:jc w:val="both"/>
              <w:rPr>
                <w:rFonts w:ascii="Times New Roman" w:hAnsi="Times New Roman"/>
                <w:sz w:val="24"/>
                <w:szCs w:val="24"/>
              </w:rPr>
            </w:pPr>
            <w:r w:rsidRPr="00721A91">
              <w:rPr>
                <w:rFonts w:ascii="Times New Roman" w:hAnsi="Times New Roman"/>
                <w:sz w:val="24"/>
                <w:szCs w:val="24"/>
              </w:rPr>
              <w:t xml:space="preserve">Устанавливать причинно-следственные связи в изучаемом круге явлений. </w:t>
            </w:r>
          </w:p>
          <w:p w:rsidR="00484888" w:rsidRPr="00721A91" w:rsidRDefault="00484888" w:rsidP="00484888">
            <w:pPr>
              <w:autoSpaceDE w:val="0"/>
              <w:autoSpaceDN w:val="0"/>
              <w:adjustRightInd w:val="0"/>
              <w:jc w:val="both"/>
              <w:rPr>
                <w:rFonts w:ascii="Times New Roman" w:hAnsi="Times New Roman"/>
                <w:color w:val="000000"/>
                <w:sz w:val="24"/>
                <w:szCs w:val="24"/>
              </w:rPr>
            </w:pPr>
            <w:r w:rsidRPr="00721A91">
              <w:rPr>
                <w:rFonts w:ascii="Times New Roman" w:hAnsi="Times New Roman"/>
                <w:color w:val="000000"/>
                <w:sz w:val="24"/>
                <w:szCs w:val="24"/>
              </w:rPr>
              <w:t xml:space="preserve">Умение осознанно строить речевое </w:t>
            </w:r>
            <w:r w:rsidRPr="00721A91">
              <w:rPr>
                <w:rFonts w:ascii="Times New Roman" w:hAnsi="Times New Roman"/>
                <w:color w:val="000000"/>
                <w:sz w:val="24"/>
                <w:szCs w:val="24"/>
              </w:rPr>
              <w:lastRenderedPageBreak/>
              <w:t xml:space="preserve">высказывание в устной и письменной форме, </w:t>
            </w:r>
            <w:r w:rsidRPr="00721A91">
              <w:rPr>
                <w:rFonts w:ascii="Times New Roman" w:hAnsi="Times New Roman"/>
                <w:iCs/>
                <w:sz w:val="24"/>
                <w:szCs w:val="24"/>
              </w:rPr>
              <w:t>самостоятельно учитывать выделенные учителем ориентиры действия в новом учебном материале.</w:t>
            </w:r>
          </w:p>
          <w:p w:rsidR="00484888" w:rsidRPr="00721A91" w:rsidRDefault="00484888" w:rsidP="00484888">
            <w:pPr>
              <w:autoSpaceDE w:val="0"/>
              <w:autoSpaceDN w:val="0"/>
              <w:adjustRightInd w:val="0"/>
              <w:jc w:val="both"/>
              <w:rPr>
                <w:rFonts w:ascii="Times New Roman" w:hAnsi="Times New Roman"/>
                <w:sz w:val="24"/>
                <w:szCs w:val="24"/>
              </w:rPr>
            </w:pPr>
            <w:r w:rsidRPr="00721A91">
              <w:rPr>
                <w:rFonts w:ascii="Times New Roman" w:hAnsi="Times New Roman"/>
                <w:sz w:val="24"/>
                <w:szCs w:val="24"/>
              </w:rPr>
              <w:t>Строить рассуждения в форме связи простых суждений об объекте, его строении, свойствах и связях.</w:t>
            </w:r>
          </w:p>
          <w:p w:rsidR="00484888" w:rsidRPr="00721A91" w:rsidRDefault="00484888" w:rsidP="00484888">
            <w:pPr>
              <w:jc w:val="both"/>
              <w:rPr>
                <w:rFonts w:ascii="Times New Roman" w:hAnsi="Times New Roman"/>
                <w:sz w:val="24"/>
                <w:szCs w:val="24"/>
              </w:rPr>
            </w:pPr>
            <w:r w:rsidRPr="00721A91">
              <w:rPr>
                <w:rFonts w:ascii="Times New Roman" w:hAnsi="Times New Roman"/>
                <w:sz w:val="24"/>
                <w:szCs w:val="24"/>
              </w:rPr>
              <w:t>Отбирать из своего опыта ту информацию, которая может пригодиться для решения проблемы.</w:t>
            </w:r>
          </w:p>
          <w:p w:rsidR="00484888" w:rsidRPr="00721A91" w:rsidRDefault="00484888" w:rsidP="00484888">
            <w:pPr>
              <w:jc w:val="both"/>
              <w:rPr>
                <w:rFonts w:ascii="Times New Roman" w:hAnsi="Times New Roman"/>
                <w:sz w:val="24"/>
                <w:szCs w:val="24"/>
              </w:rPr>
            </w:pPr>
            <w:r w:rsidRPr="00721A91">
              <w:rPr>
                <w:rFonts w:ascii="Times New Roman" w:hAnsi="Times New Roman"/>
                <w:b/>
                <w:bCs/>
                <w:i/>
                <w:sz w:val="24"/>
                <w:szCs w:val="24"/>
              </w:rPr>
              <w:t>Коммуникативные:</w:t>
            </w:r>
            <w:r w:rsidRPr="00721A91">
              <w:rPr>
                <w:rFonts w:ascii="Times New Roman" w:hAnsi="Times New Roman"/>
                <w:sz w:val="24"/>
                <w:szCs w:val="24"/>
              </w:rPr>
              <w:t xml:space="preserve"> договариваться, приходить к общему решению.</w:t>
            </w:r>
          </w:p>
          <w:p w:rsidR="00484888" w:rsidRPr="00721A91" w:rsidRDefault="00484888" w:rsidP="00484888">
            <w:pPr>
              <w:jc w:val="both"/>
              <w:rPr>
                <w:rFonts w:ascii="Times New Roman" w:hAnsi="Times New Roman"/>
                <w:sz w:val="24"/>
                <w:szCs w:val="24"/>
              </w:rPr>
            </w:pPr>
            <w:r w:rsidRPr="00721A91">
              <w:rPr>
                <w:rFonts w:ascii="Times New Roman" w:hAnsi="Times New Roman"/>
                <w:sz w:val="24"/>
                <w:szCs w:val="24"/>
              </w:rPr>
              <w:t>Учитывать разные мнения и стремиться к координации различных позиций.</w:t>
            </w:r>
          </w:p>
          <w:p w:rsidR="00484888" w:rsidRPr="00721A91" w:rsidRDefault="00484888" w:rsidP="00484888">
            <w:pPr>
              <w:jc w:val="both"/>
              <w:rPr>
                <w:rFonts w:ascii="Times New Roman" w:hAnsi="Times New Roman"/>
                <w:color w:val="000000"/>
                <w:sz w:val="24"/>
                <w:szCs w:val="24"/>
              </w:rPr>
            </w:pPr>
            <w:r w:rsidRPr="00721A91">
              <w:rPr>
                <w:rFonts w:ascii="Times New Roman" w:hAnsi="Times New Roman"/>
                <w:color w:val="000000"/>
                <w:sz w:val="24"/>
                <w:szCs w:val="24"/>
              </w:rPr>
              <w:t>Инициативное сотрудничество в поиске и сборе.</w:t>
            </w:r>
          </w:p>
          <w:p w:rsidR="00484888" w:rsidRPr="00721A91" w:rsidRDefault="00484888" w:rsidP="00484888">
            <w:pPr>
              <w:jc w:val="both"/>
              <w:rPr>
                <w:rFonts w:ascii="Times New Roman" w:hAnsi="Times New Roman"/>
                <w:iCs/>
                <w:sz w:val="24"/>
                <w:szCs w:val="24"/>
              </w:rPr>
            </w:pPr>
            <w:r w:rsidRPr="00721A91">
              <w:rPr>
                <w:rFonts w:ascii="Times New Roman" w:hAnsi="Times New Roman"/>
                <w:iCs/>
                <w:sz w:val="24"/>
                <w:szCs w:val="24"/>
              </w:rPr>
              <w:t xml:space="preserve">Понимать относительность мнений и подходов к решению проблемы, </w:t>
            </w:r>
            <w:r w:rsidRPr="00721A91">
              <w:rPr>
                <w:rFonts w:ascii="Times New Roman" w:hAnsi="Times New Roman"/>
                <w:sz w:val="24"/>
                <w:szCs w:val="24"/>
              </w:rPr>
              <w:t>строить понятные для партнёра высказывания, учитывающие, что партнёр знает и видит, а что нет.</w:t>
            </w:r>
          </w:p>
          <w:p w:rsidR="00484888" w:rsidRPr="00721A91" w:rsidRDefault="00484888" w:rsidP="00484888">
            <w:pPr>
              <w:autoSpaceDE w:val="0"/>
              <w:autoSpaceDN w:val="0"/>
              <w:adjustRightInd w:val="0"/>
              <w:jc w:val="both"/>
              <w:rPr>
                <w:rFonts w:ascii="Times New Roman" w:hAnsi="Times New Roman"/>
                <w:color w:val="000000"/>
                <w:sz w:val="24"/>
                <w:szCs w:val="24"/>
              </w:rPr>
            </w:pPr>
            <w:r w:rsidRPr="00721A91">
              <w:rPr>
                <w:rFonts w:ascii="Times New Roman" w:hAnsi="Times New Roman"/>
                <w:color w:val="000000"/>
                <w:sz w:val="24"/>
                <w:szCs w:val="24"/>
              </w:rPr>
              <w:t xml:space="preserve">Умение выполнять логические операции, </w:t>
            </w:r>
            <w:r w:rsidRPr="00721A91">
              <w:rPr>
                <w:rFonts w:ascii="Times New Roman" w:hAnsi="Times New Roman"/>
                <w:sz w:val="24"/>
                <w:szCs w:val="24"/>
              </w:rPr>
              <w:t xml:space="preserve">договариваться и приходить к общему решению в совместной деятельности, в том числе в ситуации </w:t>
            </w:r>
            <w:r w:rsidRPr="00721A91">
              <w:rPr>
                <w:rFonts w:ascii="Times New Roman" w:hAnsi="Times New Roman"/>
                <w:sz w:val="24"/>
                <w:szCs w:val="24"/>
              </w:rPr>
              <w:lastRenderedPageBreak/>
              <w:t>столкновения интересов.</w:t>
            </w:r>
          </w:p>
          <w:p w:rsidR="00484888" w:rsidRPr="00721A91" w:rsidRDefault="00484888" w:rsidP="00484888">
            <w:pPr>
              <w:tabs>
                <w:tab w:val="left" w:pos="1335"/>
              </w:tabs>
              <w:jc w:val="both"/>
              <w:rPr>
                <w:rFonts w:ascii="Times New Roman" w:hAnsi="Times New Roman"/>
                <w:sz w:val="24"/>
                <w:szCs w:val="24"/>
              </w:rPr>
            </w:pPr>
            <w:r w:rsidRPr="00721A91">
              <w:rPr>
                <w:rFonts w:ascii="Times New Roman" w:hAnsi="Times New Roman"/>
                <w:sz w:val="24"/>
                <w:szCs w:val="24"/>
              </w:rPr>
              <w:t>Ориентироваться на позицию партнёра в общении и взаимодействии, уметь задавать уточняющие вопросы.</w:t>
            </w:r>
          </w:p>
          <w:p w:rsidR="00484888" w:rsidRPr="00721A91" w:rsidRDefault="00484888" w:rsidP="00484888">
            <w:pPr>
              <w:jc w:val="both"/>
              <w:rPr>
                <w:rFonts w:ascii="Times New Roman" w:hAnsi="Times New Roman"/>
                <w:sz w:val="24"/>
                <w:szCs w:val="24"/>
              </w:rPr>
            </w:pPr>
          </w:p>
        </w:tc>
      </w:tr>
      <w:tr w:rsidR="00484888" w:rsidRPr="00721A91" w:rsidTr="00484888">
        <w:trPr>
          <w:trHeight w:val="607"/>
        </w:trPr>
        <w:tc>
          <w:tcPr>
            <w:tcW w:w="545" w:type="dxa"/>
          </w:tcPr>
          <w:p w:rsidR="00484888" w:rsidRPr="00721A91" w:rsidRDefault="00484888" w:rsidP="00484888">
            <w:pPr>
              <w:spacing w:after="0"/>
              <w:jc w:val="both"/>
              <w:rPr>
                <w:rFonts w:ascii="Times New Roman" w:eastAsia="Times New Roman" w:hAnsi="Times New Roman"/>
                <w:sz w:val="24"/>
                <w:szCs w:val="24"/>
              </w:rPr>
            </w:pPr>
            <w:r w:rsidRPr="00721A91">
              <w:rPr>
                <w:rFonts w:ascii="Times New Roman" w:eastAsia="Times New Roman" w:hAnsi="Times New Roman"/>
                <w:sz w:val="24"/>
                <w:szCs w:val="24"/>
              </w:rPr>
              <w:lastRenderedPageBreak/>
              <w:t>4.</w:t>
            </w:r>
          </w:p>
        </w:tc>
        <w:tc>
          <w:tcPr>
            <w:tcW w:w="1635" w:type="dxa"/>
            <w:tcBorders>
              <w:right w:val="single" w:sz="4" w:space="0" w:color="auto"/>
            </w:tcBorders>
          </w:tcPr>
          <w:p w:rsidR="00484888" w:rsidRPr="00721A91" w:rsidRDefault="00484888" w:rsidP="00484888">
            <w:pPr>
              <w:jc w:val="both"/>
              <w:rPr>
                <w:rFonts w:ascii="Times New Roman" w:hAnsi="Times New Roman"/>
                <w:sz w:val="24"/>
                <w:szCs w:val="24"/>
              </w:rPr>
            </w:pPr>
            <w:r w:rsidRPr="00721A91">
              <w:rPr>
                <w:rFonts w:ascii="Times New Roman" w:hAnsi="Times New Roman"/>
                <w:b/>
                <w:sz w:val="24"/>
                <w:szCs w:val="24"/>
              </w:rPr>
              <w:t>Служебные части речи</w:t>
            </w:r>
          </w:p>
        </w:tc>
        <w:tc>
          <w:tcPr>
            <w:tcW w:w="4220" w:type="dxa"/>
            <w:tcBorders>
              <w:right w:val="single" w:sz="4" w:space="0" w:color="auto"/>
            </w:tcBorders>
          </w:tcPr>
          <w:p w:rsidR="00484888" w:rsidRPr="00721A91" w:rsidRDefault="00484888" w:rsidP="00484888">
            <w:pPr>
              <w:autoSpaceDE w:val="0"/>
              <w:autoSpaceDN w:val="0"/>
              <w:adjustRightInd w:val="0"/>
              <w:spacing w:after="0"/>
              <w:jc w:val="both"/>
              <w:rPr>
                <w:rFonts w:ascii="Times New Roman" w:eastAsia="Times New Roman" w:hAnsi="Times New Roman"/>
                <w:b/>
                <w:iCs/>
                <w:sz w:val="24"/>
                <w:szCs w:val="24"/>
              </w:rPr>
            </w:pPr>
            <w:r w:rsidRPr="00721A91">
              <w:rPr>
                <w:rFonts w:ascii="Times New Roman" w:eastAsia="Times New Roman" w:hAnsi="Times New Roman"/>
                <w:b/>
                <w:iCs/>
                <w:sz w:val="24"/>
                <w:szCs w:val="24"/>
              </w:rPr>
              <w:t xml:space="preserve">Самостоятельные и служебные  части речи. Предлог как часть речи. </w:t>
            </w:r>
            <w:r w:rsidRPr="00721A91">
              <w:rPr>
                <w:rFonts w:ascii="Times New Roman" w:eastAsia="Times New Roman" w:hAnsi="Times New Roman"/>
                <w:b/>
                <w:iCs/>
                <w:sz w:val="24"/>
                <w:szCs w:val="24"/>
              </w:rPr>
              <w:lastRenderedPageBreak/>
              <w:t>Употребление предлогов</w:t>
            </w:r>
          </w:p>
          <w:p w:rsidR="00484888" w:rsidRPr="00721A91" w:rsidRDefault="00484888" w:rsidP="00484888">
            <w:pPr>
              <w:autoSpaceDE w:val="0"/>
              <w:autoSpaceDN w:val="0"/>
              <w:adjustRightInd w:val="0"/>
              <w:spacing w:after="0"/>
              <w:jc w:val="both"/>
              <w:rPr>
                <w:rFonts w:ascii="Times New Roman" w:eastAsia="Times New Roman" w:hAnsi="Times New Roman"/>
                <w:b/>
                <w:iCs/>
                <w:sz w:val="24"/>
                <w:szCs w:val="24"/>
              </w:rPr>
            </w:pPr>
            <w:r w:rsidRPr="00721A91">
              <w:rPr>
                <w:rFonts w:ascii="Times New Roman" w:eastAsia="Times New Roman" w:hAnsi="Times New Roman"/>
                <w:b/>
                <w:iCs/>
                <w:sz w:val="24"/>
                <w:szCs w:val="24"/>
              </w:rPr>
              <w:t xml:space="preserve"> </w:t>
            </w:r>
          </w:p>
          <w:p w:rsidR="00484888" w:rsidRPr="00721A91" w:rsidRDefault="00484888" w:rsidP="00484888">
            <w:pPr>
              <w:autoSpaceDE w:val="0"/>
              <w:autoSpaceDN w:val="0"/>
              <w:adjustRightInd w:val="0"/>
              <w:spacing w:after="0"/>
              <w:jc w:val="both"/>
              <w:rPr>
                <w:rFonts w:ascii="Times New Roman" w:hAnsi="Times New Roman"/>
                <w:sz w:val="24"/>
                <w:szCs w:val="24"/>
              </w:rPr>
            </w:pPr>
            <w:r w:rsidRPr="00721A91">
              <w:rPr>
                <w:rFonts w:ascii="Times New Roman" w:hAnsi="Times New Roman"/>
                <w:sz w:val="24"/>
                <w:szCs w:val="24"/>
              </w:rPr>
              <w:t>Служебные ЧР. Предлог. Морфол пр П. Роль П в сл-соч и пр-ях. П. и омонимичные приставки. Раздельное написание предлогов со словами. Выражение различных смысловых отношений с пом П</w:t>
            </w:r>
          </w:p>
          <w:p w:rsidR="00484888" w:rsidRPr="00721A91" w:rsidRDefault="00484888" w:rsidP="00484888">
            <w:pPr>
              <w:autoSpaceDE w:val="0"/>
              <w:autoSpaceDN w:val="0"/>
              <w:adjustRightInd w:val="0"/>
              <w:spacing w:after="0"/>
              <w:jc w:val="both"/>
              <w:rPr>
                <w:rFonts w:ascii="Times New Roman" w:hAnsi="Times New Roman"/>
                <w:b/>
                <w:iCs/>
                <w:sz w:val="24"/>
                <w:szCs w:val="24"/>
              </w:rPr>
            </w:pPr>
            <w:r w:rsidRPr="00721A91">
              <w:rPr>
                <w:rFonts w:ascii="Times New Roman" w:hAnsi="Times New Roman"/>
                <w:b/>
                <w:iCs/>
                <w:sz w:val="24"/>
                <w:szCs w:val="24"/>
              </w:rPr>
              <w:t>Производные и непроизводные предлоги</w:t>
            </w:r>
          </w:p>
          <w:p w:rsidR="00484888" w:rsidRPr="00721A91" w:rsidRDefault="00484888" w:rsidP="00484888">
            <w:pPr>
              <w:autoSpaceDE w:val="0"/>
              <w:autoSpaceDN w:val="0"/>
              <w:adjustRightInd w:val="0"/>
              <w:spacing w:after="0"/>
              <w:jc w:val="both"/>
              <w:rPr>
                <w:rFonts w:ascii="Times New Roman" w:hAnsi="Times New Roman"/>
                <w:sz w:val="24"/>
                <w:szCs w:val="24"/>
              </w:rPr>
            </w:pPr>
            <w:r w:rsidRPr="00721A91">
              <w:rPr>
                <w:rFonts w:ascii="Times New Roman" w:hAnsi="Times New Roman"/>
                <w:sz w:val="24"/>
                <w:szCs w:val="24"/>
              </w:rPr>
              <w:t>ПР и НПР П. Образование ПР П. Употребление ПР и НПР П. Приемы различения предлогов и омонимичных частей речи.</w:t>
            </w:r>
          </w:p>
          <w:p w:rsidR="00484888" w:rsidRPr="00721A91" w:rsidRDefault="00484888" w:rsidP="00484888">
            <w:pPr>
              <w:autoSpaceDE w:val="0"/>
              <w:autoSpaceDN w:val="0"/>
              <w:adjustRightInd w:val="0"/>
              <w:spacing w:after="0"/>
              <w:jc w:val="both"/>
              <w:rPr>
                <w:rFonts w:ascii="Times New Roman" w:hAnsi="Times New Roman"/>
                <w:b/>
                <w:iCs/>
                <w:sz w:val="24"/>
                <w:szCs w:val="24"/>
              </w:rPr>
            </w:pPr>
            <w:r w:rsidRPr="00721A91">
              <w:rPr>
                <w:rFonts w:ascii="Times New Roman" w:hAnsi="Times New Roman"/>
                <w:b/>
                <w:iCs/>
                <w:sz w:val="24"/>
                <w:szCs w:val="24"/>
              </w:rPr>
              <w:t>Простые и состав</w:t>
            </w:r>
            <w:r w:rsidRPr="00721A91">
              <w:rPr>
                <w:rFonts w:ascii="Times New Roman" w:hAnsi="Times New Roman"/>
                <w:b/>
                <w:iCs/>
                <w:sz w:val="24"/>
                <w:szCs w:val="24"/>
              </w:rPr>
              <w:softHyphen/>
              <w:t>ные пред</w:t>
            </w:r>
            <w:r w:rsidRPr="00721A91">
              <w:rPr>
                <w:rFonts w:ascii="Times New Roman" w:hAnsi="Times New Roman"/>
                <w:b/>
                <w:iCs/>
                <w:sz w:val="24"/>
                <w:szCs w:val="24"/>
              </w:rPr>
              <w:softHyphen/>
              <w:t>логи. Морфоло</w:t>
            </w:r>
            <w:r w:rsidRPr="00721A91">
              <w:rPr>
                <w:rFonts w:ascii="Times New Roman" w:hAnsi="Times New Roman"/>
                <w:b/>
                <w:iCs/>
                <w:sz w:val="24"/>
                <w:szCs w:val="24"/>
              </w:rPr>
              <w:softHyphen/>
              <w:t>гический разбор предлога</w:t>
            </w:r>
          </w:p>
          <w:p w:rsidR="00484888" w:rsidRPr="00721A91" w:rsidRDefault="00484888" w:rsidP="00484888">
            <w:pPr>
              <w:autoSpaceDE w:val="0"/>
              <w:autoSpaceDN w:val="0"/>
              <w:adjustRightInd w:val="0"/>
              <w:spacing w:after="0"/>
              <w:jc w:val="both"/>
              <w:rPr>
                <w:rFonts w:ascii="Times New Roman" w:hAnsi="Times New Roman"/>
                <w:sz w:val="24"/>
                <w:szCs w:val="24"/>
              </w:rPr>
            </w:pPr>
            <w:r w:rsidRPr="00721A91">
              <w:rPr>
                <w:rFonts w:ascii="Times New Roman" w:hAnsi="Times New Roman"/>
                <w:sz w:val="24"/>
                <w:szCs w:val="24"/>
              </w:rPr>
              <w:t>Простые и составные предлоги. Порядок морфол разбора П.</w:t>
            </w:r>
          </w:p>
          <w:p w:rsidR="00484888" w:rsidRPr="00721A91" w:rsidRDefault="00484888" w:rsidP="00484888">
            <w:pPr>
              <w:autoSpaceDE w:val="0"/>
              <w:autoSpaceDN w:val="0"/>
              <w:adjustRightInd w:val="0"/>
              <w:spacing w:after="0"/>
              <w:jc w:val="both"/>
              <w:rPr>
                <w:rFonts w:ascii="Times New Roman" w:hAnsi="Times New Roman"/>
                <w:b/>
                <w:iCs/>
                <w:sz w:val="24"/>
                <w:szCs w:val="24"/>
              </w:rPr>
            </w:pPr>
            <w:r w:rsidRPr="00721A91">
              <w:rPr>
                <w:rFonts w:ascii="Times New Roman" w:hAnsi="Times New Roman"/>
                <w:b/>
                <w:iCs/>
                <w:sz w:val="24"/>
                <w:szCs w:val="24"/>
              </w:rPr>
              <w:t>Слитное и раздель</w:t>
            </w:r>
            <w:r w:rsidRPr="00721A91">
              <w:rPr>
                <w:rFonts w:ascii="Times New Roman" w:hAnsi="Times New Roman"/>
                <w:b/>
                <w:iCs/>
                <w:sz w:val="24"/>
                <w:szCs w:val="24"/>
              </w:rPr>
              <w:softHyphen/>
              <w:t>ное напи</w:t>
            </w:r>
            <w:r w:rsidRPr="00721A91">
              <w:rPr>
                <w:rFonts w:ascii="Times New Roman" w:hAnsi="Times New Roman"/>
                <w:b/>
                <w:iCs/>
                <w:sz w:val="24"/>
                <w:szCs w:val="24"/>
              </w:rPr>
              <w:softHyphen/>
              <w:t>сание про</w:t>
            </w:r>
            <w:r w:rsidRPr="00721A91">
              <w:rPr>
                <w:rFonts w:ascii="Times New Roman" w:hAnsi="Times New Roman"/>
                <w:b/>
                <w:iCs/>
                <w:sz w:val="24"/>
                <w:szCs w:val="24"/>
              </w:rPr>
              <w:softHyphen/>
              <w:t>изводных предлогов</w:t>
            </w:r>
          </w:p>
          <w:p w:rsidR="00484888" w:rsidRPr="00721A91" w:rsidRDefault="00484888" w:rsidP="00484888">
            <w:pPr>
              <w:autoSpaceDE w:val="0"/>
              <w:autoSpaceDN w:val="0"/>
              <w:adjustRightInd w:val="0"/>
              <w:spacing w:after="0"/>
              <w:jc w:val="both"/>
              <w:rPr>
                <w:rFonts w:ascii="Times New Roman" w:hAnsi="Times New Roman"/>
                <w:sz w:val="24"/>
                <w:szCs w:val="24"/>
              </w:rPr>
            </w:pPr>
            <w:r w:rsidRPr="00721A91">
              <w:rPr>
                <w:rFonts w:ascii="Times New Roman" w:hAnsi="Times New Roman"/>
                <w:sz w:val="24"/>
                <w:szCs w:val="24"/>
              </w:rPr>
              <w:t>Правила слитного и раздельного написания ПР П.  ПР.П и омонимичные ЧР. Речевые и грамматические ошибки в употреблении П.</w:t>
            </w:r>
          </w:p>
          <w:p w:rsidR="00484888" w:rsidRPr="00721A91" w:rsidRDefault="00484888" w:rsidP="00484888">
            <w:pPr>
              <w:autoSpaceDE w:val="0"/>
              <w:autoSpaceDN w:val="0"/>
              <w:adjustRightInd w:val="0"/>
              <w:spacing w:after="0"/>
              <w:jc w:val="both"/>
              <w:rPr>
                <w:rFonts w:ascii="Times New Roman" w:hAnsi="Times New Roman"/>
                <w:b/>
                <w:iCs/>
                <w:sz w:val="24"/>
                <w:szCs w:val="24"/>
              </w:rPr>
            </w:pPr>
            <w:r w:rsidRPr="00721A91">
              <w:rPr>
                <w:rFonts w:ascii="Times New Roman" w:hAnsi="Times New Roman"/>
                <w:b/>
                <w:iCs/>
                <w:sz w:val="24"/>
                <w:szCs w:val="24"/>
              </w:rPr>
              <w:t>Союз как часть речи. Простые и составные союзы</w:t>
            </w:r>
          </w:p>
          <w:p w:rsidR="00484888" w:rsidRPr="00721A91" w:rsidRDefault="00484888" w:rsidP="00484888">
            <w:pPr>
              <w:autoSpaceDE w:val="0"/>
              <w:autoSpaceDN w:val="0"/>
              <w:adjustRightInd w:val="0"/>
              <w:spacing w:after="0"/>
              <w:jc w:val="both"/>
              <w:rPr>
                <w:rFonts w:ascii="Times New Roman" w:hAnsi="Times New Roman"/>
                <w:sz w:val="24"/>
                <w:szCs w:val="24"/>
              </w:rPr>
            </w:pPr>
            <w:r w:rsidRPr="00721A91">
              <w:rPr>
                <w:rFonts w:ascii="Times New Roman" w:hAnsi="Times New Roman"/>
                <w:sz w:val="24"/>
                <w:szCs w:val="24"/>
              </w:rPr>
              <w:t xml:space="preserve">Союзные конструкции в речевой практике. Запятые между частями </w:t>
            </w:r>
            <w:r w:rsidRPr="00721A91">
              <w:rPr>
                <w:rFonts w:ascii="Times New Roman" w:hAnsi="Times New Roman"/>
                <w:sz w:val="24"/>
                <w:szCs w:val="24"/>
              </w:rPr>
              <w:lastRenderedPageBreak/>
              <w:t>сложных пр-ий. Простые и составные союзы.</w:t>
            </w:r>
          </w:p>
          <w:p w:rsidR="00484888" w:rsidRPr="00721A91" w:rsidRDefault="00484888" w:rsidP="00484888">
            <w:pPr>
              <w:spacing w:after="0"/>
              <w:jc w:val="both"/>
              <w:rPr>
                <w:rFonts w:ascii="Times New Roman" w:hAnsi="Times New Roman"/>
                <w:iCs/>
                <w:spacing w:val="-1"/>
                <w:sz w:val="24"/>
                <w:szCs w:val="24"/>
              </w:rPr>
            </w:pPr>
            <w:r w:rsidRPr="00721A91">
              <w:rPr>
                <w:rFonts w:ascii="Times New Roman" w:hAnsi="Times New Roman"/>
                <w:b/>
                <w:iCs/>
                <w:spacing w:val="-1"/>
                <w:sz w:val="24"/>
                <w:szCs w:val="24"/>
              </w:rPr>
              <w:t>Союзы сочини</w:t>
            </w:r>
            <w:r w:rsidRPr="00721A91">
              <w:rPr>
                <w:rFonts w:ascii="Times New Roman" w:hAnsi="Times New Roman"/>
                <w:b/>
                <w:iCs/>
                <w:spacing w:val="-1"/>
                <w:sz w:val="24"/>
                <w:szCs w:val="24"/>
              </w:rPr>
              <w:softHyphen/>
              <w:t>тельные и подчи</w:t>
            </w:r>
            <w:r w:rsidRPr="00721A91">
              <w:rPr>
                <w:rFonts w:ascii="Times New Roman" w:hAnsi="Times New Roman"/>
                <w:b/>
                <w:iCs/>
                <w:spacing w:val="-1"/>
                <w:sz w:val="24"/>
                <w:szCs w:val="24"/>
              </w:rPr>
              <w:softHyphen/>
              <w:t>нительные.</w:t>
            </w:r>
            <w:r w:rsidRPr="00721A91">
              <w:rPr>
                <w:rFonts w:ascii="Times New Roman" w:hAnsi="Times New Roman"/>
                <w:iCs/>
                <w:spacing w:val="-1"/>
                <w:sz w:val="24"/>
                <w:szCs w:val="24"/>
              </w:rPr>
              <w:t xml:space="preserve"> </w:t>
            </w:r>
            <w:r w:rsidRPr="00721A91">
              <w:rPr>
                <w:rFonts w:ascii="Times New Roman" w:hAnsi="Times New Roman"/>
                <w:b/>
                <w:iCs/>
                <w:spacing w:val="-1"/>
                <w:sz w:val="24"/>
                <w:szCs w:val="24"/>
              </w:rPr>
              <w:t>Запятая между простыми предло</w:t>
            </w:r>
            <w:r w:rsidRPr="00721A91">
              <w:rPr>
                <w:rFonts w:ascii="Times New Roman" w:hAnsi="Times New Roman"/>
                <w:b/>
                <w:iCs/>
                <w:spacing w:val="-1"/>
                <w:sz w:val="24"/>
                <w:szCs w:val="24"/>
              </w:rPr>
              <w:softHyphen/>
              <w:t>жениями в союзном сложном предложе</w:t>
            </w:r>
            <w:r w:rsidRPr="00721A91">
              <w:rPr>
                <w:rFonts w:ascii="Times New Roman" w:hAnsi="Times New Roman"/>
                <w:b/>
                <w:iCs/>
                <w:spacing w:val="-1"/>
                <w:sz w:val="24"/>
                <w:szCs w:val="24"/>
              </w:rPr>
              <w:softHyphen/>
              <w:t>нии</w:t>
            </w:r>
          </w:p>
          <w:p w:rsidR="00484888" w:rsidRPr="00721A91" w:rsidRDefault="00484888" w:rsidP="00484888">
            <w:pPr>
              <w:spacing w:after="0"/>
              <w:jc w:val="both"/>
              <w:rPr>
                <w:rFonts w:ascii="Times New Roman" w:hAnsi="Times New Roman"/>
                <w:sz w:val="24"/>
                <w:szCs w:val="24"/>
              </w:rPr>
            </w:pPr>
            <w:r w:rsidRPr="00721A91">
              <w:rPr>
                <w:rFonts w:ascii="Times New Roman" w:hAnsi="Times New Roman"/>
                <w:sz w:val="24"/>
                <w:szCs w:val="24"/>
              </w:rPr>
              <w:t>Соч и подч С в синтаксич конструкциях разного вида. Сложное предложение. Запятые между частями сложных пр-ий.</w:t>
            </w:r>
          </w:p>
          <w:p w:rsidR="00484888" w:rsidRPr="00721A91" w:rsidRDefault="00484888" w:rsidP="00484888">
            <w:pPr>
              <w:spacing w:after="0"/>
              <w:jc w:val="both"/>
              <w:rPr>
                <w:rFonts w:ascii="Times New Roman" w:hAnsi="Times New Roman"/>
                <w:b/>
                <w:iCs/>
                <w:spacing w:val="-1"/>
                <w:sz w:val="24"/>
                <w:szCs w:val="24"/>
              </w:rPr>
            </w:pPr>
            <w:r w:rsidRPr="00721A91">
              <w:rPr>
                <w:rFonts w:ascii="Times New Roman" w:hAnsi="Times New Roman"/>
                <w:b/>
                <w:iCs/>
                <w:spacing w:val="-1"/>
                <w:sz w:val="24"/>
                <w:szCs w:val="24"/>
              </w:rPr>
              <w:t>Сочини</w:t>
            </w:r>
            <w:r w:rsidRPr="00721A91">
              <w:rPr>
                <w:rFonts w:ascii="Times New Roman" w:hAnsi="Times New Roman"/>
                <w:b/>
                <w:iCs/>
                <w:spacing w:val="-1"/>
                <w:sz w:val="24"/>
                <w:szCs w:val="24"/>
              </w:rPr>
              <w:softHyphen/>
              <w:t>тельные союзы</w:t>
            </w:r>
          </w:p>
          <w:p w:rsidR="00484888" w:rsidRPr="00721A91" w:rsidRDefault="00484888" w:rsidP="00484888">
            <w:pPr>
              <w:autoSpaceDE w:val="0"/>
              <w:autoSpaceDN w:val="0"/>
              <w:adjustRightInd w:val="0"/>
              <w:spacing w:after="0"/>
              <w:jc w:val="both"/>
              <w:rPr>
                <w:rFonts w:ascii="Times New Roman" w:hAnsi="Times New Roman"/>
                <w:sz w:val="24"/>
                <w:szCs w:val="24"/>
              </w:rPr>
            </w:pPr>
            <w:r w:rsidRPr="00721A91">
              <w:rPr>
                <w:rFonts w:ascii="Times New Roman" w:hAnsi="Times New Roman"/>
                <w:sz w:val="24"/>
                <w:szCs w:val="24"/>
              </w:rPr>
              <w:t>Соч С, их функции. Группы сочинит С по значению. Соч С, употребленные для связи частей целого текста</w:t>
            </w:r>
          </w:p>
          <w:p w:rsidR="00484888" w:rsidRPr="00721A91" w:rsidRDefault="00484888" w:rsidP="00484888">
            <w:pPr>
              <w:autoSpaceDE w:val="0"/>
              <w:autoSpaceDN w:val="0"/>
              <w:adjustRightInd w:val="0"/>
              <w:spacing w:after="0"/>
              <w:jc w:val="both"/>
              <w:rPr>
                <w:rFonts w:ascii="Times New Roman" w:hAnsi="Times New Roman"/>
                <w:b/>
                <w:iCs/>
                <w:spacing w:val="-1"/>
                <w:sz w:val="24"/>
                <w:szCs w:val="24"/>
              </w:rPr>
            </w:pPr>
            <w:r w:rsidRPr="00721A91">
              <w:rPr>
                <w:rFonts w:ascii="Times New Roman" w:hAnsi="Times New Roman"/>
                <w:b/>
                <w:iCs/>
                <w:spacing w:val="-1"/>
                <w:sz w:val="24"/>
                <w:szCs w:val="24"/>
              </w:rPr>
              <w:t>Подчини</w:t>
            </w:r>
            <w:r w:rsidRPr="00721A91">
              <w:rPr>
                <w:rFonts w:ascii="Times New Roman" w:hAnsi="Times New Roman"/>
                <w:b/>
                <w:iCs/>
                <w:spacing w:val="-1"/>
                <w:sz w:val="24"/>
                <w:szCs w:val="24"/>
              </w:rPr>
              <w:softHyphen/>
              <w:t>тельные союзы</w:t>
            </w:r>
          </w:p>
          <w:p w:rsidR="00484888" w:rsidRPr="00721A91" w:rsidRDefault="00484888" w:rsidP="00484888">
            <w:pPr>
              <w:autoSpaceDE w:val="0"/>
              <w:autoSpaceDN w:val="0"/>
              <w:adjustRightInd w:val="0"/>
              <w:spacing w:after="0"/>
              <w:jc w:val="both"/>
              <w:rPr>
                <w:rFonts w:ascii="Times New Roman" w:hAnsi="Times New Roman"/>
                <w:sz w:val="24"/>
                <w:szCs w:val="24"/>
              </w:rPr>
            </w:pPr>
            <w:r w:rsidRPr="00721A91">
              <w:rPr>
                <w:rFonts w:ascii="Times New Roman" w:hAnsi="Times New Roman"/>
                <w:sz w:val="24"/>
                <w:szCs w:val="24"/>
              </w:rPr>
              <w:t>Подч.С, их роль в пр-ии и тексте. Группы подч С по значению. Запятые в СПП. Порядок морфол р-ра С. Конструирование сложных предложений по схемам.</w:t>
            </w:r>
          </w:p>
          <w:p w:rsidR="00484888" w:rsidRPr="00721A91" w:rsidRDefault="00484888" w:rsidP="00484888">
            <w:pPr>
              <w:autoSpaceDE w:val="0"/>
              <w:autoSpaceDN w:val="0"/>
              <w:adjustRightInd w:val="0"/>
              <w:spacing w:after="0"/>
              <w:jc w:val="both"/>
              <w:rPr>
                <w:rFonts w:ascii="Times New Roman" w:hAnsi="Times New Roman"/>
                <w:b/>
                <w:i/>
                <w:iCs/>
                <w:sz w:val="24"/>
                <w:szCs w:val="24"/>
              </w:rPr>
            </w:pPr>
            <w:r w:rsidRPr="00721A91">
              <w:rPr>
                <w:rFonts w:ascii="Times New Roman" w:hAnsi="Times New Roman"/>
                <w:b/>
                <w:iCs/>
                <w:sz w:val="24"/>
                <w:szCs w:val="24"/>
              </w:rPr>
              <w:t xml:space="preserve">Слитное написание союзов </w:t>
            </w:r>
            <w:r w:rsidRPr="00721A91">
              <w:rPr>
                <w:rFonts w:ascii="Times New Roman" w:hAnsi="Times New Roman"/>
                <w:b/>
                <w:i/>
                <w:iCs/>
                <w:sz w:val="24"/>
                <w:szCs w:val="24"/>
              </w:rPr>
              <w:t>также, тоже, чтобы</w:t>
            </w:r>
          </w:p>
          <w:p w:rsidR="00484888" w:rsidRPr="00721A91" w:rsidRDefault="00484888" w:rsidP="00484888">
            <w:pPr>
              <w:autoSpaceDE w:val="0"/>
              <w:autoSpaceDN w:val="0"/>
              <w:adjustRightInd w:val="0"/>
              <w:spacing w:after="0"/>
              <w:jc w:val="both"/>
              <w:rPr>
                <w:rFonts w:ascii="Times New Roman" w:hAnsi="Times New Roman"/>
                <w:sz w:val="24"/>
                <w:szCs w:val="24"/>
              </w:rPr>
            </w:pPr>
            <w:r w:rsidRPr="00721A91">
              <w:rPr>
                <w:rFonts w:ascii="Times New Roman" w:hAnsi="Times New Roman"/>
                <w:sz w:val="24"/>
                <w:szCs w:val="24"/>
              </w:rPr>
              <w:t>Правописание союзов тоже, также, чтобы, зато. Различение союзов тоже, также, чтобы, зато и омонимичных наречий и местоимений с частицами.</w:t>
            </w:r>
          </w:p>
          <w:p w:rsidR="00484888" w:rsidRPr="00721A91" w:rsidRDefault="00484888" w:rsidP="00484888">
            <w:pPr>
              <w:autoSpaceDE w:val="0"/>
              <w:autoSpaceDN w:val="0"/>
              <w:adjustRightInd w:val="0"/>
              <w:spacing w:after="0"/>
              <w:jc w:val="both"/>
              <w:rPr>
                <w:rFonts w:ascii="Times New Roman" w:hAnsi="Times New Roman"/>
                <w:b/>
                <w:iCs/>
                <w:spacing w:val="-1"/>
                <w:sz w:val="24"/>
                <w:szCs w:val="24"/>
              </w:rPr>
            </w:pPr>
            <w:r w:rsidRPr="00721A91">
              <w:rPr>
                <w:rFonts w:ascii="Times New Roman" w:hAnsi="Times New Roman"/>
                <w:b/>
                <w:iCs/>
                <w:spacing w:val="-1"/>
                <w:sz w:val="24"/>
                <w:szCs w:val="24"/>
              </w:rPr>
              <w:t>Частица как часть речи. Разряды частиц. Формооб</w:t>
            </w:r>
            <w:r w:rsidRPr="00721A91">
              <w:rPr>
                <w:rFonts w:ascii="Times New Roman" w:hAnsi="Times New Roman"/>
                <w:b/>
                <w:iCs/>
                <w:spacing w:val="-1"/>
                <w:sz w:val="24"/>
                <w:szCs w:val="24"/>
              </w:rPr>
              <w:softHyphen/>
              <w:t>разующие частицы. Смыслоразличительные частицы</w:t>
            </w:r>
          </w:p>
          <w:p w:rsidR="00484888" w:rsidRPr="00721A91" w:rsidRDefault="00484888" w:rsidP="00484888">
            <w:pPr>
              <w:autoSpaceDE w:val="0"/>
              <w:autoSpaceDN w:val="0"/>
              <w:adjustRightInd w:val="0"/>
              <w:spacing w:after="0"/>
              <w:jc w:val="both"/>
              <w:rPr>
                <w:rFonts w:ascii="Times New Roman" w:hAnsi="Times New Roman"/>
                <w:sz w:val="24"/>
                <w:szCs w:val="24"/>
              </w:rPr>
            </w:pPr>
            <w:r w:rsidRPr="00721A91">
              <w:rPr>
                <w:rFonts w:ascii="Times New Roman" w:hAnsi="Times New Roman"/>
                <w:sz w:val="24"/>
                <w:szCs w:val="24"/>
              </w:rPr>
              <w:lastRenderedPageBreak/>
              <w:t>Частица. Функции Ч. Разряды Ч. Грамматические разборы. Формообразующие Ч, из функции. Различение Ч и омонимичных ЧР. Смысловые Ч, их функция. Богатство оттенков значения их смысловых Ч. Многообразие способов выражения отношения к действительности с помощью частиц. Употребление смысловых Ч в различных стилях речи.</w:t>
            </w:r>
          </w:p>
          <w:p w:rsidR="00484888" w:rsidRPr="00721A91" w:rsidRDefault="00484888" w:rsidP="00484888">
            <w:pPr>
              <w:autoSpaceDE w:val="0"/>
              <w:autoSpaceDN w:val="0"/>
              <w:adjustRightInd w:val="0"/>
              <w:spacing w:after="0"/>
              <w:jc w:val="both"/>
              <w:rPr>
                <w:rFonts w:ascii="Times New Roman" w:hAnsi="Times New Roman"/>
                <w:b/>
                <w:iCs/>
                <w:spacing w:val="-1"/>
                <w:sz w:val="24"/>
                <w:szCs w:val="24"/>
              </w:rPr>
            </w:pPr>
            <w:r w:rsidRPr="00721A91">
              <w:rPr>
                <w:rFonts w:ascii="Times New Roman" w:hAnsi="Times New Roman"/>
                <w:b/>
                <w:iCs/>
                <w:spacing w:val="-1"/>
                <w:sz w:val="24"/>
                <w:szCs w:val="24"/>
              </w:rPr>
              <w:t>Раздель</w:t>
            </w:r>
            <w:r w:rsidRPr="00721A91">
              <w:rPr>
                <w:rFonts w:ascii="Times New Roman" w:hAnsi="Times New Roman"/>
                <w:b/>
                <w:iCs/>
                <w:spacing w:val="-1"/>
                <w:sz w:val="24"/>
                <w:szCs w:val="24"/>
              </w:rPr>
              <w:softHyphen/>
              <w:t>ное и дефисное написание частиц</w:t>
            </w:r>
          </w:p>
          <w:p w:rsidR="00484888" w:rsidRPr="00721A91" w:rsidRDefault="00484888" w:rsidP="00484888">
            <w:pPr>
              <w:autoSpaceDE w:val="0"/>
              <w:autoSpaceDN w:val="0"/>
              <w:adjustRightInd w:val="0"/>
              <w:spacing w:after="0"/>
              <w:jc w:val="both"/>
              <w:rPr>
                <w:rFonts w:ascii="Times New Roman" w:hAnsi="Times New Roman"/>
                <w:sz w:val="24"/>
                <w:szCs w:val="24"/>
              </w:rPr>
            </w:pPr>
            <w:r w:rsidRPr="00721A91">
              <w:rPr>
                <w:rFonts w:ascii="Times New Roman" w:hAnsi="Times New Roman"/>
                <w:sz w:val="24"/>
                <w:szCs w:val="24"/>
              </w:rPr>
              <w:t>Правила раздельного и дефисного написания Ч. Различение Ч и омонимичных ЧР</w:t>
            </w:r>
          </w:p>
          <w:p w:rsidR="00484888" w:rsidRPr="00721A91" w:rsidRDefault="00484888" w:rsidP="00484888">
            <w:pPr>
              <w:autoSpaceDE w:val="0"/>
              <w:autoSpaceDN w:val="0"/>
              <w:adjustRightInd w:val="0"/>
              <w:spacing w:after="0"/>
              <w:jc w:val="both"/>
              <w:rPr>
                <w:rFonts w:ascii="Times New Roman" w:hAnsi="Times New Roman"/>
                <w:sz w:val="24"/>
                <w:szCs w:val="24"/>
              </w:rPr>
            </w:pPr>
          </w:p>
          <w:p w:rsidR="00484888" w:rsidRPr="00721A91" w:rsidRDefault="00484888" w:rsidP="00484888">
            <w:pPr>
              <w:autoSpaceDE w:val="0"/>
              <w:autoSpaceDN w:val="0"/>
              <w:adjustRightInd w:val="0"/>
              <w:spacing w:after="0"/>
              <w:jc w:val="both"/>
              <w:rPr>
                <w:rFonts w:ascii="Times New Roman" w:hAnsi="Times New Roman"/>
                <w:b/>
                <w:iCs/>
                <w:sz w:val="24"/>
                <w:szCs w:val="24"/>
              </w:rPr>
            </w:pPr>
            <w:r w:rsidRPr="00721A91">
              <w:rPr>
                <w:rFonts w:ascii="Times New Roman" w:hAnsi="Times New Roman"/>
                <w:b/>
                <w:iCs/>
                <w:sz w:val="24"/>
                <w:szCs w:val="24"/>
              </w:rPr>
              <w:t>Отрица</w:t>
            </w:r>
            <w:r w:rsidRPr="00721A91">
              <w:rPr>
                <w:rFonts w:ascii="Times New Roman" w:hAnsi="Times New Roman"/>
                <w:b/>
                <w:iCs/>
                <w:sz w:val="24"/>
                <w:szCs w:val="24"/>
              </w:rPr>
              <w:softHyphen/>
              <w:t xml:space="preserve">тельные частицы </w:t>
            </w:r>
            <w:r w:rsidRPr="00721A91">
              <w:rPr>
                <w:rFonts w:ascii="Times New Roman" w:hAnsi="Times New Roman"/>
                <w:b/>
                <w:i/>
                <w:iCs/>
                <w:sz w:val="24"/>
                <w:szCs w:val="24"/>
              </w:rPr>
              <w:t>не</w:t>
            </w:r>
            <w:r w:rsidRPr="00721A91">
              <w:rPr>
                <w:rFonts w:ascii="Times New Roman" w:hAnsi="Times New Roman"/>
                <w:b/>
                <w:iCs/>
                <w:sz w:val="24"/>
                <w:szCs w:val="24"/>
              </w:rPr>
              <w:t xml:space="preserve"> и</w:t>
            </w:r>
            <w:r w:rsidRPr="00721A91">
              <w:rPr>
                <w:rFonts w:ascii="Times New Roman" w:hAnsi="Times New Roman"/>
                <w:b/>
                <w:i/>
                <w:iCs/>
                <w:sz w:val="24"/>
                <w:szCs w:val="24"/>
              </w:rPr>
              <w:t xml:space="preserve"> ни</w:t>
            </w:r>
          </w:p>
          <w:p w:rsidR="00484888" w:rsidRPr="00721A91" w:rsidRDefault="00484888" w:rsidP="00484888">
            <w:pPr>
              <w:autoSpaceDE w:val="0"/>
              <w:autoSpaceDN w:val="0"/>
              <w:adjustRightInd w:val="0"/>
              <w:spacing w:after="0"/>
              <w:jc w:val="both"/>
              <w:rPr>
                <w:rFonts w:ascii="Times New Roman" w:hAnsi="Times New Roman"/>
                <w:sz w:val="24"/>
                <w:szCs w:val="24"/>
              </w:rPr>
            </w:pPr>
            <w:r w:rsidRPr="00721A91">
              <w:rPr>
                <w:rFonts w:ascii="Times New Roman" w:hAnsi="Times New Roman"/>
                <w:sz w:val="24"/>
                <w:szCs w:val="24"/>
              </w:rPr>
              <w:t>Отрицательные Ч, их функции. Употребление НЕ и НИ. Слитное и раздельное написание НЕ и НИ с разными частями речи. Конструирование предложений с отрицательными Ч.</w:t>
            </w:r>
          </w:p>
          <w:p w:rsidR="00484888" w:rsidRPr="00721A91" w:rsidRDefault="00484888" w:rsidP="00484888">
            <w:pPr>
              <w:autoSpaceDE w:val="0"/>
              <w:autoSpaceDN w:val="0"/>
              <w:adjustRightInd w:val="0"/>
              <w:spacing w:after="0"/>
              <w:jc w:val="both"/>
              <w:rPr>
                <w:rFonts w:ascii="Times New Roman" w:hAnsi="Times New Roman"/>
                <w:b/>
                <w:i/>
                <w:iCs/>
                <w:sz w:val="24"/>
                <w:szCs w:val="24"/>
              </w:rPr>
            </w:pPr>
            <w:r w:rsidRPr="00721A91">
              <w:rPr>
                <w:rFonts w:ascii="Times New Roman" w:hAnsi="Times New Roman"/>
                <w:b/>
                <w:sz w:val="24"/>
                <w:szCs w:val="24"/>
              </w:rPr>
              <w:t>Части</w:t>
            </w:r>
            <w:r w:rsidRPr="00721A91">
              <w:rPr>
                <w:rFonts w:ascii="Times New Roman" w:hAnsi="Times New Roman"/>
                <w:b/>
                <w:sz w:val="24"/>
                <w:szCs w:val="24"/>
              </w:rPr>
              <w:softHyphen/>
              <w:t>ца</w:t>
            </w:r>
            <w:r w:rsidRPr="00721A91">
              <w:rPr>
                <w:rFonts w:ascii="Times New Roman" w:hAnsi="Times New Roman"/>
                <w:b/>
                <w:i/>
                <w:iCs/>
                <w:sz w:val="24"/>
                <w:szCs w:val="24"/>
              </w:rPr>
              <w:t xml:space="preserve"> ни, </w:t>
            </w:r>
            <w:r w:rsidRPr="00721A91">
              <w:rPr>
                <w:rFonts w:ascii="Times New Roman" w:hAnsi="Times New Roman"/>
                <w:b/>
                <w:sz w:val="24"/>
                <w:szCs w:val="24"/>
              </w:rPr>
              <w:t xml:space="preserve">приставка </w:t>
            </w:r>
            <w:r w:rsidRPr="00721A91">
              <w:rPr>
                <w:rFonts w:ascii="Times New Roman" w:hAnsi="Times New Roman"/>
                <w:b/>
                <w:i/>
                <w:iCs/>
                <w:sz w:val="24"/>
                <w:szCs w:val="24"/>
              </w:rPr>
              <w:t>ни-,</w:t>
            </w:r>
            <w:r w:rsidRPr="00721A91">
              <w:rPr>
                <w:rFonts w:ascii="Times New Roman" w:hAnsi="Times New Roman"/>
                <w:b/>
                <w:sz w:val="24"/>
                <w:szCs w:val="24"/>
              </w:rPr>
              <w:t xml:space="preserve"> союз </w:t>
            </w:r>
            <w:r w:rsidRPr="00721A91">
              <w:rPr>
                <w:rFonts w:ascii="Times New Roman" w:hAnsi="Times New Roman"/>
                <w:b/>
                <w:i/>
                <w:iCs/>
                <w:sz w:val="24"/>
                <w:szCs w:val="24"/>
              </w:rPr>
              <w:t>ни... ни</w:t>
            </w:r>
          </w:p>
          <w:p w:rsidR="00484888" w:rsidRPr="00721A91" w:rsidRDefault="00484888" w:rsidP="00484888">
            <w:pPr>
              <w:autoSpaceDE w:val="0"/>
              <w:autoSpaceDN w:val="0"/>
              <w:adjustRightInd w:val="0"/>
              <w:spacing w:after="0"/>
              <w:jc w:val="both"/>
              <w:rPr>
                <w:rFonts w:ascii="Times New Roman" w:hAnsi="Times New Roman"/>
                <w:sz w:val="24"/>
                <w:szCs w:val="24"/>
              </w:rPr>
            </w:pPr>
            <w:r w:rsidRPr="00721A91">
              <w:rPr>
                <w:rFonts w:ascii="Times New Roman" w:hAnsi="Times New Roman"/>
                <w:sz w:val="24"/>
                <w:szCs w:val="24"/>
              </w:rPr>
              <w:t xml:space="preserve">Частица ни, приставка ни, союз ни-ни. Условия слитного и раздельного написания ни с разными частями речи. </w:t>
            </w:r>
            <w:r w:rsidRPr="00721A91">
              <w:rPr>
                <w:rFonts w:ascii="Times New Roman" w:hAnsi="Times New Roman"/>
                <w:sz w:val="24"/>
                <w:szCs w:val="24"/>
              </w:rPr>
              <w:lastRenderedPageBreak/>
              <w:t>Учебное исследование. Конструирование предложений</w:t>
            </w:r>
          </w:p>
          <w:p w:rsidR="00484888" w:rsidRPr="00721A91" w:rsidRDefault="00484888" w:rsidP="00484888">
            <w:pPr>
              <w:autoSpaceDE w:val="0"/>
              <w:autoSpaceDN w:val="0"/>
              <w:adjustRightInd w:val="0"/>
              <w:spacing w:after="0"/>
              <w:jc w:val="both"/>
              <w:rPr>
                <w:rFonts w:ascii="Times New Roman" w:hAnsi="Times New Roman"/>
                <w:b/>
                <w:iCs/>
                <w:sz w:val="24"/>
                <w:szCs w:val="24"/>
              </w:rPr>
            </w:pPr>
            <w:r w:rsidRPr="00721A91">
              <w:rPr>
                <w:rFonts w:ascii="Times New Roman" w:hAnsi="Times New Roman"/>
                <w:b/>
                <w:sz w:val="24"/>
                <w:szCs w:val="24"/>
              </w:rPr>
              <w:t>Междометие как часть речи.</w:t>
            </w:r>
            <w:r w:rsidRPr="00721A91">
              <w:rPr>
                <w:rFonts w:ascii="Times New Roman" w:hAnsi="Times New Roman"/>
                <w:iCs/>
                <w:spacing w:val="-1"/>
                <w:sz w:val="24"/>
                <w:szCs w:val="24"/>
              </w:rPr>
              <w:t xml:space="preserve"> </w:t>
            </w:r>
            <w:r w:rsidRPr="00721A91">
              <w:rPr>
                <w:rFonts w:ascii="Times New Roman" w:hAnsi="Times New Roman"/>
                <w:b/>
                <w:iCs/>
                <w:sz w:val="24"/>
                <w:szCs w:val="24"/>
              </w:rPr>
              <w:t>Дефис в междо</w:t>
            </w:r>
            <w:r w:rsidRPr="00721A91">
              <w:rPr>
                <w:rFonts w:ascii="Times New Roman" w:hAnsi="Times New Roman"/>
                <w:b/>
                <w:iCs/>
                <w:sz w:val="24"/>
                <w:szCs w:val="24"/>
              </w:rPr>
              <w:softHyphen/>
              <w:t>метиях. Знаки пре</w:t>
            </w:r>
            <w:r w:rsidRPr="00721A91">
              <w:rPr>
                <w:rFonts w:ascii="Times New Roman" w:hAnsi="Times New Roman"/>
                <w:b/>
                <w:iCs/>
                <w:sz w:val="24"/>
                <w:szCs w:val="24"/>
              </w:rPr>
              <w:softHyphen/>
              <w:t>пинания при ме</w:t>
            </w:r>
            <w:r w:rsidRPr="00721A91">
              <w:rPr>
                <w:rFonts w:ascii="Times New Roman" w:hAnsi="Times New Roman"/>
                <w:b/>
                <w:iCs/>
                <w:sz w:val="24"/>
                <w:szCs w:val="24"/>
              </w:rPr>
              <w:softHyphen/>
              <w:t>ждометиях</w:t>
            </w:r>
          </w:p>
          <w:p w:rsidR="00484888" w:rsidRPr="00721A91" w:rsidRDefault="00484888" w:rsidP="00484888">
            <w:pPr>
              <w:autoSpaceDE w:val="0"/>
              <w:autoSpaceDN w:val="0"/>
              <w:adjustRightInd w:val="0"/>
              <w:spacing w:after="0"/>
              <w:jc w:val="both"/>
              <w:rPr>
                <w:rFonts w:ascii="Times New Roman" w:hAnsi="Times New Roman"/>
                <w:sz w:val="24"/>
                <w:szCs w:val="24"/>
              </w:rPr>
            </w:pPr>
            <w:r w:rsidRPr="00721A91">
              <w:rPr>
                <w:rFonts w:ascii="Times New Roman" w:hAnsi="Times New Roman"/>
                <w:sz w:val="24"/>
                <w:szCs w:val="24"/>
              </w:rPr>
              <w:t>Междометие. Производные и непроизводные М. Употребление М в значении других частей речи. Использование М в устной речи и в художественных произведениях. Дефис в междометиях. Употребление дефиса в разных частях речи. ЗП в предложениях с М. Конструирование предложений с М.</w:t>
            </w:r>
          </w:p>
        </w:tc>
        <w:tc>
          <w:tcPr>
            <w:tcW w:w="817" w:type="dxa"/>
            <w:tcBorders>
              <w:right w:val="single" w:sz="4" w:space="0" w:color="auto"/>
            </w:tcBorders>
          </w:tcPr>
          <w:p w:rsidR="00484888" w:rsidRPr="00721A91" w:rsidRDefault="00484888" w:rsidP="00484888">
            <w:pPr>
              <w:jc w:val="both"/>
              <w:rPr>
                <w:rFonts w:ascii="Times New Roman" w:hAnsi="Times New Roman"/>
                <w:sz w:val="24"/>
                <w:szCs w:val="24"/>
              </w:rPr>
            </w:pPr>
            <w:r w:rsidRPr="00721A91">
              <w:rPr>
                <w:rFonts w:ascii="Times New Roman" w:hAnsi="Times New Roman"/>
                <w:sz w:val="24"/>
                <w:szCs w:val="24"/>
              </w:rPr>
              <w:lastRenderedPageBreak/>
              <w:t>39+3</w:t>
            </w:r>
          </w:p>
        </w:tc>
        <w:tc>
          <w:tcPr>
            <w:tcW w:w="4357" w:type="dxa"/>
          </w:tcPr>
          <w:p w:rsidR="00484888" w:rsidRPr="00721A91" w:rsidRDefault="00484888" w:rsidP="00484888">
            <w:pPr>
              <w:autoSpaceDE w:val="0"/>
              <w:snapToGrid w:val="0"/>
              <w:jc w:val="both"/>
              <w:rPr>
                <w:rFonts w:ascii="Times New Roman" w:hAnsi="Times New Roman"/>
                <w:i/>
                <w:iCs/>
                <w:sz w:val="24"/>
                <w:szCs w:val="24"/>
              </w:rPr>
            </w:pPr>
            <w:r w:rsidRPr="00721A91">
              <w:rPr>
                <w:rFonts w:ascii="Times New Roman" w:hAnsi="Times New Roman"/>
                <w:b/>
                <w:i/>
                <w:iCs/>
                <w:sz w:val="24"/>
                <w:szCs w:val="24"/>
              </w:rPr>
              <w:t>Регулятивные:</w:t>
            </w:r>
            <w:r w:rsidRPr="00721A91">
              <w:rPr>
                <w:rFonts w:ascii="Times New Roman" w:hAnsi="Times New Roman"/>
                <w:i/>
                <w:iCs/>
                <w:sz w:val="24"/>
                <w:szCs w:val="24"/>
              </w:rPr>
              <w:t xml:space="preserve"> </w:t>
            </w:r>
            <w:r w:rsidRPr="00721A91">
              <w:rPr>
                <w:rFonts w:ascii="Times New Roman" w:hAnsi="Times New Roman"/>
                <w:sz w:val="24"/>
                <w:szCs w:val="24"/>
              </w:rPr>
              <w:t xml:space="preserve">руководствоваться правилом при создании речевого </w:t>
            </w:r>
            <w:r w:rsidRPr="00721A91">
              <w:rPr>
                <w:rFonts w:ascii="Times New Roman" w:hAnsi="Times New Roman"/>
                <w:sz w:val="24"/>
                <w:szCs w:val="24"/>
              </w:rPr>
              <w:lastRenderedPageBreak/>
              <w:t>высказывания; создавать алгоритмы деятельности при решении проблем различного характера.</w:t>
            </w:r>
          </w:p>
          <w:p w:rsidR="00484888" w:rsidRPr="00721A91" w:rsidRDefault="00484888" w:rsidP="00484888">
            <w:pPr>
              <w:jc w:val="both"/>
              <w:rPr>
                <w:rFonts w:ascii="Times New Roman" w:hAnsi="Times New Roman"/>
                <w:b/>
                <w:sz w:val="24"/>
                <w:szCs w:val="24"/>
              </w:rPr>
            </w:pPr>
            <w:r w:rsidRPr="00721A91">
              <w:rPr>
                <w:rFonts w:ascii="Times New Roman" w:hAnsi="Times New Roman"/>
                <w:iCs/>
                <w:sz w:val="24"/>
                <w:szCs w:val="24"/>
              </w:rPr>
              <w:t>В сотрудничестве с учителем,  классом находить несколько вариантов решения учебной задачи</w:t>
            </w:r>
            <w:r w:rsidRPr="00721A91">
              <w:rPr>
                <w:rFonts w:ascii="Times New Roman" w:hAnsi="Times New Roman"/>
                <w:sz w:val="24"/>
                <w:szCs w:val="24"/>
              </w:rPr>
              <w:t>.</w:t>
            </w:r>
          </w:p>
          <w:p w:rsidR="00484888" w:rsidRPr="00721A91" w:rsidRDefault="00484888" w:rsidP="00484888">
            <w:pPr>
              <w:autoSpaceDE w:val="0"/>
              <w:jc w:val="both"/>
              <w:rPr>
                <w:rFonts w:ascii="Times New Roman" w:hAnsi="Times New Roman"/>
                <w:i/>
                <w:iCs/>
                <w:sz w:val="24"/>
                <w:szCs w:val="24"/>
              </w:rPr>
            </w:pPr>
            <w:r w:rsidRPr="00721A91">
              <w:rPr>
                <w:rFonts w:ascii="Times New Roman" w:hAnsi="Times New Roman"/>
                <w:b/>
                <w:i/>
                <w:iCs/>
                <w:sz w:val="24"/>
                <w:szCs w:val="24"/>
              </w:rPr>
              <w:t>Познавательные:</w:t>
            </w:r>
            <w:r w:rsidRPr="00721A91">
              <w:rPr>
                <w:rFonts w:ascii="Times New Roman" w:hAnsi="Times New Roman"/>
                <w:i/>
                <w:iCs/>
                <w:sz w:val="24"/>
                <w:szCs w:val="24"/>
              </w:rPr>
              <w:t xml:space="preserve"> </w:t>
            </w:r>
            <w:r w:rsidRPr="00721A91">
              <w:rPr>
                <w:rFonts w:ascii="Times New Roman" w:hAnsi="Times New Roman"/>
                <w:sz w:val="24"/>
                <w:szCs w:val="24"/>
              </w:rPr>
              <w:t>классифицировать, обобщать, систематизировать изученный материал по плану, по таблице;</w:t>
            </w:r>
            <w:r w:rsidRPr="00721A91">
              <w:rPr>
                <w:rFonts w:ascii="Times New Roman" w:hAnsi="Times New Roman"/>
                <w:i/>
                <w:iCs/>
                <w:sz w:val="24"/>
                <w:szCs w:val="24"/>
              </w:rPr>
              <w:t xml:space="preserve"> </w:t>
            </w:r>
            <w:r w:rsidRPr="00721A91">
              <w:rPr>
                <w:rFonts w:ascii="Times New Roman" w:hAnsi="Times New Roman"/>
                <w:sz w:val="24"/>
                <w:szCs w:val="24"/>
              </w:rPr>
              <w:t>понимать заданный вопрос, в соответствии с ним строить устный ответ.</w:t>
            </w:r>
          </w:p>
          <w:p w:rsidR="00484888" w:rsidRPr="00721A91" w:rsidRDefault="00484888" w:rsidP="00484888">
            <w:pPr>
              <w:jc w:val="both"/>
              <w:rPr>
                <w:rFonts w:ascii="Times New Roman" w:hAnsi="Times New Roman"/>
                <w:sz w:val="24"/>
                <w:szCs w:val="24"/>
              </w:rPr>
            </w:pPr>
            <w:r w:rsidRPr="00721A91">
              <w:rPr>
                <w:rFonts w:ascii="Times New Roman" w:hAnsi="Times New Roman"/>
                <w:bCs/>
                <w:sz w:val="24"/>
                <w:szCs w:val="24"/>
              </w:rPr>
              <w:t>Осуществлять выбор наиболее эффективных способов решения задач в зависимости от конкретных условий</w:t>
            </w:r>
          </w:p>
          <w:p w:rsidR="00484888" w:rsidRPr="00721A91" w:rsidRDefault="00484888" w:rsidP="00484888">
            <w:pPr>
              <w:autoSpaceDE w:val="0"/>
              <w:snapToGrid w:val="0"/>
              <w:jc w:val="both"/>
              <w:rPr>
                <w:rFonts w:ascii="Times New Roman" w:hAnsi="Times New Roman"/>
                <w:sz w:val="24"/>
                <w:szCs w:val="24"/>
              </w:rPr>
            </w:pPr>
            <w:r w:rsidRPr="00721A91">
              <w:rPr>
                <w:rFonts w:ascii="Times New Roman" w:hAnsi="Times New Roman"/>
                <w:b/>
                <w:i/>
                <w:sz w:val="24"/>
                <w:szCs w:val="24"/>
              </w:rPr>
              <w:t>Коммуникативные</w:t>
            </w:r>
            <w:r w:rsidRPr="00721A91">
              <w:rPr>
                <w:rFonts w:ascii="Times New Roman" w:hAnsi="Times New Roman"/>
                <w:b/>
                <w:sz w:val="24"/>
                <w:szCs w:val="24"/>
              </w:rPr>
              <w:t xml:space="preserve">: </w:t>
            </w:r>
            <w:r w:rsidRPr="00721A91">
              <w:rPr>
                <w:rFonts w:ascii="Times New Roman" w:hAnsi="Times New Roman"/>
                <w:sz w:val="24"/>
                <w:szCs w:val="24"/>
              </w:rPr>
              <w:t>учитывать разные мнения и стремиться к координации различных позиций при работе в паре.</w:t>
            </w:r>
          </w:p>
          <w:p w:rsidR="00484888" w:rsidRPr="00721A91" w:rsidRDefault="00484888" w:rsidP="00484888">
            <w:pPr>
              <w:jc w:val="both"/>
              <w:rPr>
                <w:rFonts w:ascii="Times New Roman" w:hAnsi="Times New Roman"/>
                <w:sz w:val="24"/>
                <w:szCs w:val="24"/>
              </w:rPr>
            </w:pPr>
            <w:r w:rsidRPr="00721A91">
              <w:rPr>
                <w:rFonts w:ascii="Times New Roman" w:hAnsi="Times New Roman"/>
                <w:sz w:val="24"/>
                <w:szCs w:val="24"/>
              </w:rPr>
              <w:t>Договариваться, приходить к общему решению.</w:t>
            </w:r>
          </w:p>
          <w:p w:rsidR="00484888" w:rsidRPr="00721A91" w:rsidRDefault="00484888" w:rsidP="00484888">
            <w:pPr>
              <w:jc w:val="both"/>
              <w:rPr>
                <w:rFonts w:ascii="Times New Roman" w:hAnsi="Times New Roman"/>
                <w:sz w:val="24"/>
                <w:szCs w:val="24"/>
              </w:rPr>
            </w:pPr>
            <w:r w:rsidRPr="00721A91">
              <w:rPr>
                <w:rFonts w:ascii="Times New Roman" w:hAnsi="Times New Roman"/>
                <w:sz w:val="24"/>
                <w:szCs w:val="24"/>
              </w:rPr>
              <w:t>Учитывать разные мнения и стремиться к координации различных позиций в сотрудничестве</w:t>
            </w:r>
          </w:p>
        </w:tc>
      </w:tr>
      <w:tr w:rsidR="00484888" w:rsidRPr="00721A91" w:rsidTr="00484888">
        <w:trPr>
          <w:trHeight w:val="607"/>
        </w:trPr>
        <w:tc>
          <w:tcPr>
            <w:tcW w:w="545" w:type="dxa"/>
          </w:tcPr>
          <w:p w:rsidR="00484888" w:rsidRPr="00721A91" w:rsidRDefault="00484888" w:rsidP="00484888">
            <w:pPr>
              <w:spacing w:after="0"/>
              <w:jc w:val="both"/>
              <w:rPr>
                <w:rFonts w:ascii="Times New Roman" w:eastAsia="Times New Roman" w:hAnsi="Times New Roman"/>
                <w:sz w:val="24"/>
                <w:szCs w:val="24"/>
              </w:rPr>
            </w:pPr>
            <w:r w:rsidRPr="00721A91">
              <w:rPr>
                <w:rFonts w:ascii="Times New Roman" w:eastAsia="Times New Roman" w:hAnsi="Times New Roman"/>
                <w:sz w:val="24"/>
                <w:szCs w:val="24"/>
              </w:rPr>
              <w:lastRenderedPageBreak/>
              <w:t>5.</w:t>
            </w:r>
          </w:p>
        </w:tc>
        <w:tc>
          <w:tcPr>
            <w:tcW w:w="1635" w:type="dxa"/>
            <w:tcBorders>
              <w:right w:val="single" w:sz="4" w:space="0" w:color="auto"/>
            </w:tcBorders>
          </w:tcPr>
          <w:p w:rsidR="00484888" w:rsidRPr="00721A91" w:rsidRDefault="00484888" w:rsidP="00484888">
            <w:pPr>
              <w:jc w:val="both"/>
              <w:rPr>
                <w:rFonts w:ascii="Times New Roman" w:hAnsi="Times New Roman"/>
                <w:sz w:val="24"/>
                <w:szCs w:val="24"/>
              </w:rPr>
            </w:pPr>
            <w:r w:rsidRPr="00721A91">
              <w:rPr>
                <w:rFonts w:ascii="Times New Roman" w:hAnsi="Times New Roman"/>
                <w:b/>
                <w:sz w:val="24"/>
                <w:szCs w:val="24"/>
              </w:rPr>
              <w:t>Повторение и систематизация изученного в 5-7 классах речи</w:t>
            </w:r>
          </w:p>
        </w:tc>
        <w:tc>
          <w:tcPr>
            <w:tcW w:w="4220" w:type="dxa"/>
            <w:tcBorders>
              <w:right w:val="single" w:sz="4" w:space="0" w:color="auto"/>
            </w:tcBorders>
          </w:tcPr>
          <w:p w:rsidR="00484888" w:rsidRPr="00721A91" w:rsidRDefault="00484888" w:rsidP="00484888">
            <w:pPr>
              <w:autoSpaceDE w:val="0"/>
              <w:autoSpaceDN w:val="0"/>
              <w:adjustRightInd w:val="0"/>
              <w:spacing w:after="0"/>
              <w:jc w:val="both"/>
              <w:rPr>
                <w:rFonts w:ascii="Times New Roman" w:hAnsi="Times New Roman"/>
                <w:b/>
                <w:iCs/>
                <w:spacing w:val="-1"/>
                <w:sz w:val="24"/>
                <w:szCs w:val="24"/>
              </w:rPr>
            </w:pPr>
            <w:r w:rsidRPr="00721A91">
              <w:rPr>
                <w:rFonts w:ascii="Times New Roman" w:hAnsi="Times New Roman"/>
                <w:b/>
                <w:iCs/>
                <w:spacing w:val="-1"/>
                <w:sz w:val="24"/>
                <w:szCs w:val="24"/>
              </w:rPr>
              <w:t>Разделы науки о русском языке.</w:t>
            </w:r>
            <w:r w:rsidRPr="00721A91">
              <w:rPr>
                <w:rFonts w:ascii="Times New Roman" w:eastAsia="Times New Roman" w:hAnsi="Times New Roman"/>
                <w:b/>
                <w:color w:val="000000"/>
                <w:sz w:val="24"/>
                <w:szCs w:val="24"/>
              </w:rPr>
              <w:t xml:space="preserve"> </w:t>
            </w:r>
            <w:r w:rsidRPr="00721A91">
              <w:rPr>
                <w:rFonts w:ascii="Times New Roman" w:hAnsi="Times New Roman"/>
                <w:b/>
                <w:iCs/>
                <w:spacing w:val="-1"/>
                <w:sz w:val="24"/>
                <w:szCs w:val="24"/>
              </w:rPr>
              <w:t>Текст и стили речи. Учебно-научная речь</w:t>
            </w:r>
          </w:p>
          <w:p w:rsidR="00484888" w:rsidRPr="00721A91" w:rsidRDefault="00484888" w:rsidP="00484888">
            <w:pPr>
              <w:autoSpaceDE w:val="0"/>
              <w:autoSpaceDN w:val="0"/>
              <w:adjustRightInd w:val="0"/>
              <w:spacing w:after="0"/>
              <w:jc w:val="both"/>
              <w:rPr>
                <w:rFonts w:ascii="Times New Roman" w:hAnsi="Times New Roman"/>
                <w:sz w:val="24"/>
                <w:szCs w:val="24"/>
              </w:rPr>
            </w:pPr>
            <w:r w:rsidRPr="00721A91">
              <w:rPr>
                <w:rFonts w:ascii="Times New Roman" w:hAnsi="Times New Roman"/>
                <w:sz w:val="24"/>
                <w:szCs w:val="24"/>
              </w:rPr>
              <w:t>Русский язык. Разделы науки о языке. Текст. Виды текстов. Стили речи.</w:t>
            </w:r>
          </w:p>
          <w:p w:rsidR="00484888" w:rsidRPr="00721A91" w:rsidRDefault="00484888" w:rsidP="00484888">
            <w:pPr>
              <w:autoSpaceDE w:val="0"/>
              <w:autoSpaceDN w:val="0"/>
              <w:adjustRightInd w:val="0"/>
              <w:spacing w:after="0"/>
              <w:jc w:val="both"/>
              <w:rPr>
                <w:rFonts w:ascii="Times New Roman" w:hAnsi="Times New Roman"/>
                <w:b/>
                <w:iCs/>
                <w:sz w:val="24"/>
                <w:szCs w:val="24"/>
              </w:rPr>
            </w:pPr>
            <w:r w:rsidRPr="00721A91">
              <w:rPr>
                <w:rFonts w:ascii="Times New Roman" w:hAnsi="Times New Roman"/>
                <w:b/>
                <w:iCs/>
                <w:sz w:val="24"/>
                <w:szCs w:val="24"/>
              </w:rPr>
              <w:t>Фонетика.</w:t>
            </w:r>
            <w:r w:rsidRPr="00721A91">
              <w:rPr>
                <w:rFonts w:ascii="Times New Roman" w:hAnsi="Times New Roman"/>
                <w:b/>
                <w:sz w:val="24"/>
                <w:szCs w:val="24"/>
              </w:rPr>
              <w:t xml:space="preserve"> </w:t>
            </w:r>
            <w:r w:rsidRPr="00721A91">
              <w:rPr>
                <w:rFonts w:ascii="Times New Roman" w:hAnsi="Times New Roman"/>
                <w:b/>
                <w:iCs/>
                <w:sz w:val="24"/>
                <w:szCs w:val="24"/>
              </w:rPr>
              <w:t>Графика</w:t>
            </w:r>
          </w:p>
          <w:p w:rsidR="00484888" w:rsidRPr="00721A91" w:rsidRDefault="00484888" w:rsidP="00484888">
            <w:pPr>
              <w:autoSpaceDE w:val="0"/>
              <w:autoSpaceDN w:val="0"/>
              <w:adjustRightInd w:val="0"/>
              <w:spacing w:after="0"/>
              <w:jc w:val="both"/>
              <w:rPr>
                <w:rFonts w:ascii="Times New Roman" w:hAnsi="Times New Roman"/>
                <w:sz w:val="24"/>
                <w:szCs w:val="24"/>
              </w:rPr>
            </w:pPr>
            <w:r w:rsidRPr="00721A91">
              <w:rPr>
                <w:rFonts w:ascii="Times New Roman" w:hAnsi="Times New Roman"/>
                <w:sz w:val="24"/>
                <w:szCs w:val="24"/>
              </w:rPr>
              <w:t>Фонетика. Графика. Звуки и буквы. Фонетический разбор слова</w:t>
            </w:r>
          </w:p>
          <w:p w:rsidR="00484888" w:rsidRPr="00721A91" w:rsidRDefault="00484888" w:rsidP="00484888">
            <w:pPr>
              <w:autoSpaceDE w:val="0"/>
              <w:autoSpaceDN w:val="0"/>
              <w:adjustRightInd w:val="0"/>
              <w:spacing w:after="0"/>
              <w:jc w:val="both"/>
              <w:rPr>
                <w:rFonts w:ascii="Times New Roman" w:hAnsi="Times New Roman"/>
                <w:b/>
                <w:sz w:val="24"/>
                <w:szCs w:val="24"/>
              </w:rPr>
            </w:pPr>
            <w:r w:rsidRPr="00721A91">
              <w:rPr>
                <w:rFonts w:ascii="Times New Roman" w:hAnsi="Times New Roman"/>
                <w:b/>
                <w:sz w:val="24"/>
                <w:szCs w:val="24"/>
              </w:rPr>
              <w:t>Лексика и фразеология</w:t>
            </w:r>
          </w:p>
          <w:p w:rsidR="00484888" w:rsidRPr="00721A91" w:rsidRDefault="00484888" w:rsidP="00484888">
            <w:pPr>
              <w:autoSpaceDE w:val="0"/>
              <w:autoSpaceDN w:val="0"/>
              <w:adjustRightInd w:val="0"/>
              <w:spacing w:after="0"/>
              <w:jc w:val="both"/>
              <w:rPr>
                <w:rFonts w:ascii="Times New Roman" w:hAnsi="Times New Roman"/>
                <w:sz w:val="24"/>
                <w:szCs w:val="24"/>
              </w:rPr>
            </w:pPr>
            <w:r w:rsidRPr="00721A91">
              <w:rPr>
                <w:rFonts w:ascii="Times New Roman" w:hAnsi="Times New Roman"/>
                <w:sz w:val="24"/>
                <w:szCs w:val="24"/>
              </w:rPr>
              <w:t>Лексика. Словарное богатство языка. Лексическое значение слов. Группы слов по значению и сфере употребления. Толковые словари. Фразеология. Стили речи.</w:t>
            </w:r>
          </w:p>
          <w:p w:rsidR="00484888" w:rsidRPr="00721A91" w:rsidRDefault="00484888" w:rsidP="00484888">
            <w:pPr>
              <w:autoSpaceDE w:val="0"/>
              <w:autoSpaceDN w:val="0"/>
              <w:adjustRightInd w:val="0"/>
              <w:spacing w:after="0"/>
              <w:jc w:val="both"/>
              <w:rPr>
                <w:rFonts w:ascii="Times New Roman" w:hAnsi="Times New Roman"/>
                <w:b/>
                <w:sz w:val="24"/>
                <w:szCs w:val="24"/>
              </w:rPr>
            </w:pPr>
            <w:r w:rsidRPr="00721A91">
              <w:rPr>
                <w:rFonts w:ascii="Times New Roman" w:hAnsi="Times New Roman"/>
                <w:b/>
                <w:sz w:val="24"/>
                <w:szCs w:val="24"/>
              </w:rPr>
              <w:t>Морфемика. Словообразование</w:t>
            </w:r>
          </w:p>
          <w:p w:rsidR="00484888" w:rsidRPr="00721A91" w:rsidRDefault="00484888" w:rsidP="00484888">
            <w:pPr>
              <w:autoSpaceDE w:val="0"/>
              <w:autoSpaceDN w:val="0"/>
              <w:adjustRightInd w:val="0"/>
              <w:spacing w:after="0"/>
              <w:jc w:val="both"/>
              <w:rPr>
                <w:rFonts w:ascii="Times New Roman" w:hAnsi="Times New Roman"/>
                <w:sz w:val="24"/>
                <w:szCs w:val="24"/>
              </w:rPr>
            </w:pPr>
            <w:r w:rsidRPr="00721A91">
              <w:rPr>
                <w:rFonts w:ascii="Times New Roman" w:hAnsi="Times New Roman"/>
                <w:sz w:val="24"/>
                <w:szCs w:val="24"/>
              </w:rPr>
              <w:lastRenderedPageBreak/>
              <w:t>Морфемика. Словообразование. Части слова. Способы образования слов. Орфограммы в разных частях слов. Морфемный и словообразовательный разбор слов.</w:t>
            </w:r>
          </w:p>
          <w:p w:rsidR="00484888" w:rsidRPr="00721A91" w:rsidRDefault="00484888" w:rsidP="00484888">
            <w:pPr>
              <w:autoSpaceDE w:val="0"/>
              <w:autoSpaceDN w:val="0"/>
              <w:adjustRightInd w:val="0"/>
              <w:spacing w:after="0"/>
              <w:jc w:val="both"/>
              <w:rPr>
                <w:rFonts w:ascii="Times New Roman" w:hAnsi="Times New Roman"/>
                <w:b/>
                <w:sz w:val="24"/>
                <w:szCs w:val="24"/>
              </w:rPr>
            </w:pPr>
            <w:r w:rsidRPr="00721A91">
              <w:rPr>
                <w:rFonts w:ascii="Times New Roman" w:hAnsi="Times New Roman"/>
                <w:b/>
                <w:sz w:val="24"/>
                <w:szCs w:val="24"/>
              </w:rPr>
              <w:t>Морфология и орфография</w:t>
            </w:r>
          </w:p>
          <w:p w:rsidR="00484888" w:rsidRPr="00721A91" w:rsidRDefault="00484888" w:rsidP="00484888">
            <w:pPr>
              <w:autoSpaceDE w:val="0"/>
              <w:autoSpaceDN w:val="0"/>
              <w:adjustRightInd w:val="0"/>
              <w:spacing w:after="0"/>
              <w:jc w:val="both"/>
              <w:rPr>
                <w:rFonts w:ascii="Times New Roman" w:hAnsi="Times New Roman"/>
                <w:sz w:val="24"/>
                <w:szCs w:val="24"/>
              </w:rPr>
            </w:pPr>
            <w:r w:rsidRPr="00721A91">
              <w:rPr>
                <w:rFonts w:ascii="Times New Roman" w:hAnsi="Times New Roman"/>
                <w:sz w:val="24"/>
                <w:szCs w:val="24"/>
              </w:rPr>
              <w:t>Морфология. Части  речи, их морфологические и синтаксические признаки. Орфограммы в разных частях речи. Морфологический разбор слов. Стилистическая принадлежность частей речи.</w:t>
            </w:r>
          </w:p>
          <w:p w:rsidR="00484888" w:rsidRPr="00721A91" w:rsidRDefault="00484888" w:rsidP="00484888">
            <w:pPr>
              <w:autoSpaceDE w:val="0"/>
              <w:autoSpaceDN w:val="0"/>
              <w:adjustRightInd w:val="0"/>
              <w:spacing w:after="0"/>
              <w:jc w:val="both"/>
              <w:rPr>
                <w:rFonts w:ascii="Times New Roman" w:hAnsi="Times New Roman"/>
                <w:sz w:val="24"/>
                <w:szCs w:val="24"/>
              </w:rPr>
            </w:pPr>
            <w:r w:rsidRPr="00721A91">
              <w:rPr>
                <w:rFonts w:ascii="Times New Roman" w:hAnsi="Times New Roman"/>
                <w:b/>
                <w:sz w:val="24"/>
                <w:szCs w:val="24"/>
              </w:rPr>
              <w:t>Синтаксис и пунктуация</w:t>
            </w:r>
            <w:r w:rsidRPr="00721A91">
              <w:rPr>
                <w:rFonts w:ascii="Times New Roman" w:hAnsi="Times New Roman"/>
                <w:sz w:val="24"/>
                <w:szCs w:val="24"/>
              </w:rPr>
              <w:t xml:space="preserve"> </w:t>
            </w:r>
          </w:p>
          <w:p w:rsidR="00484888" w:rsidRPr="00721A91" w:rsidRDefault="00484888" w:rsidP="00484888">
            <w:pPr>
              <w:autoSpaceDE w:val="0"/>
              <w:autoSpaceDN w:val="0"/>
              <w:adjustRightInd w:val="0"/>
              <w:spacing w:after="0"/>
              <w:jc w:val="both"/>
              <w:rPr>
                <w:rFonts w:ascii="Times New Roman" w:hAnsi="Times New Roman"/>
                <w:b/>
                <w:sz w:val="24"/>
                <w:szCs w:val="24"/>
              </w:rPr>
            </w:pPr>
            <w:r w:rsidRPr="00721A91">
              <w:rPr>
                <w:rFonts w:ascii="Times New Roman" w:hAnsi="Times New Roman"/>
                <w:sz w:val="24"/>
                <w:szCs w:val="24"/>
              </w:rPr>
              <w:t>Синтаксис и пунктуация. Словосочетание. Простые и сложные предложения, ЗП в них. Синтаксический разбор предложений.</w:t>
            </w:r>
          </w:p>
        </w:tc>
        <w:tc>
          <w:tcPr>
            <w:tcW w:w="817" w:type="dxa"/>
            <w:tcBorders>
              <w:right w:val="single" w:sz="4" w:space="0" w:color="auto"/>
            </w:tcBorders>
          </w:tcPr>
          <w:p w:rsidR="00484888" w:rsidRPr="00721A91" w:rsidRDefault="00484888" w:rsidP="00484888">
            <w:pPr>
              <w:jc w:val="both"/>
              <w:rPr>
                <w:rFonts w:ascii="Times New Roman" w:hAnsi="Times New Roman"/>
                <w:sz w:val="24"/>
                <w:szCs w:val="24"/>
              </w:rPr>
            </w:pPr>
            <w:r w:rsidRPr="00721A91">
              <w:rPr>
                <w:rFonts w:ascii="Times New Roman" w:hAnsi="Times New Roman"/>
                <w:sz w:val="24"/>
                <w:szCs w:val="24"/>
              </w:rPr>
              <w:lastRenderedPageBreak/>
              <w:t>8</w:t>
            </w:r>
          </w:p>
        </w:tc>
        <w:tc>
          <w:tcPr>
            <w:tcW w:w="4357" w:type="dxa"/>
          </w:tcPr>
          <w:p w:rsidR="00484888" w:rsidRPr="00721A91" w:rsidRDefault="00484888" w:rsidP="00484888">
            <w:pPr>
              <w:jc w:val="both"/>
              <w:rPr>
                <w:rFonts w:ascii="Times New Roman" w:hAnsi="Times New Roman"/>
                <w:sz w:val="24"/>
                <w:szCs w:val="24"/>
              </w:rPr>
            </w:pPr>
            <w:r w:rsidRPr="00721A91">
              <w:rPr>
                <w:rFonts w:ascii="Times New Roman" w:hAnsi="Times New Roman"/>
                <w:b/>
                <w:i/>
                <w:iCs/>
                <w:sz w:val="24"/>
                <w:szCs w:val="24"/>
              </w:rPr>
              <w:t>Регулятивные:</w:t>
            </w:r>
            <w:r w:rsidRPr="00721A91">
              <w:rPr>
                <w:rFonts w:ascii="Times New Roman" w:hAnsi="Times New Roman"/>
                <w:sz w:val="24"/>
                <w:szCs w:val="24"/>
              </w:rPr>
              <w:t xml:space="preserve"> планировать свои действия в соответствии с поставленной задачей и условиями её реализации.</w:t>
            </w:r>
          </w:p>
          <w:p w:rsidR="00484888" w:rsidRPr="00721A91" w:rsidRDefault="00484888" w:rsidP="00484888">
            <w:pPr>
              <w:jc w:val="both"/>
              <w:rPr>
                <w:rFonts w:ascii="Times New Roman" w:hAnsi="Times New Roman"/>
                <w:i/>
                <w:iCs/>
                <w:sz w:val="24"/>
                <w:szCs w:val="24"/>
              </w:rPr>
            </w:pPr>
            <w:r w:rsidRPr="00721A91">
              <w:rPr>
                <w:rFonts w:ascii="Times New Roman" w:hAnsi="Times New Roman"/>
                <w:b/>
                <w:i/>
                <w:iCs/>
                <w:sz w:val="24"/>
                <w:szCs w:val="24"/>
              </w:rPr>
              <w:t xml:space="preserve">Познавательные: </w:t>
            </w:r>
            <w:r w:rsidRPr="00721A91">
              <w:rPr>
                <w:rFonts w:ascii="Times New Roman" w:hAnsi="Times New Roman"/>
                <w:sz w:val="24"/>
                <w:szCs w:val="24"/>
              </w:rPr>
              <w:t>строить сообщения в устной и письменной форме.</w:t>
            </w:r>
          </w:p>
          <w:p w:rsidR="00484888" w:rsidRPr="00721A91" w:rsidRDefault="00484888" w:rsidP="00484888">
            <w:pPr>
              <w:autoSpaceDE w:val="0"/>
              <w:snapToGrid w:val="0"/>
              <w:jc w:val="both"/>
              <w:rPr>
                <w:rFonts w:ascii="Times New Roman" w:hAnsi="Times New Roman"/>
                <w:sz w:val="24"/>
                <w:szCs w:val="24"/>
              </w:rPr>
            </w:pPr>
            <w:r w:rsidRPr="00721A91">
              <w:rPr>
                <w:rFonts w:ascii="Times New Roman" w:hAnsi="Times New Roman"/>
                <w:sz w:val="24"/>
                <w:szCs w:val="24"/>
              </w:rPr>
              <w:t>Осуществлять рефлексию способов и условий действия;</w:t>
            </w:r>
          </w:p>
          <w:p w:rsidR="00484888" w:rsidRPr="00721A91" w:rsidRDefault="00484888" w:rsidP="00484888">
            <w:pPr>
              <w:autoSpaceDE w:val="0"/>
              <w:snapToGrid w:val="0"/>
              <w:jc w:val="both"/>
              <w:rPr>
                <w:rFonts w:ascii="Times New Roman" w:hAnsi="Times New Roman"/>
                <w:sz w:val="24"/>
                <w:szCs w:val="24"/>
              </w:rPr>
            </w:pPr>
            <w:r w:rsidRPr="00721A91">
              <w:rPr>
                <w:rFonts w:ascii="Times New Roman" w:hAnsi="Times New Roman"/>
                <w:sz w:val="24"/>
                <w:szCs w:val="24"/>
              </w:rPr>
              <w:t>Выбирать наиболее эффективные способы решения в зависимости от конкретных условий.</w:t>
            </w:r>
          </w:p>
          <w:p w:rsidR="00484888" w:rsidRPr="00721A91" w:rsidRDefault="00484888" w:rsidP="00484888">
            <w:pPr>
              <w:jc w:val="both"/>
              <w:rPr>
                <w:rFonts w:ascii="Times New Roman" w:hAnsi="Times New Roman"/>
                <w:i/>
                <w:iCs/>
                <w:sz w:val="24"/>
                <w:szCs w:val="24"/>
              </w:rPr>
            </w:pPr>
            <w:r w:rsidRPr="00721A91">
              <w:rPr>
                <w:rFonts w:ascii="Times New Roman" w:hAnsi="Times New Roman"/>
                <w:b/>
                <w:i/>
                <w:iCs/>
                <w:sz w:val="24"/>
                <w:szCs w:val="24"/>
              </w:rPr>
              <w:t>Коммуникативные:</w:t>
            </w:r>
            <w:r w:rsidRPr="00721A91">
              <w:rPr>
                <w:rFonts w:ascii="Times New Roman" w:hAnsi="Times New Roman"/>
                <w:i/>
                <w:iCs/>
                <w:sz w:val="24"/>
                <w:szCs w:val="24"/>
              </w:rPr>
              <w:t xml:space="preserve"> </w:t>
            </w:r>
            <w:r w:rsidRPr="00721A91">
              <w:rPr>
                <w:rFonts w:ascii="Times New Roman" w:hAnsi="Times New Roman"/>
                <w:sz w:val="24"/>
                <w:szCs w:val="24"/>
              </w:rPr>
              <w:t xml:space="preserve">учитывать разные мнения и стремиться к координации </w:t>
            </w:r>
            <w:r w:rsidRPr="00721A91">
              <w:rPr>
                <w:rFonts w:ascii="Times New Roman" w:hAnsi="Times New Roman"/>
                <w:sz w:val="24"/>
                <w:szCs w:val="24"/>
              </w:rPr>
              <w:lastRenderedPageBreak/>
              <w:t>различных позиций в сотрудничестве.</w:t>
            </w:r>
          </w:p>
        </w:tc>
      </w:tr>
    </w:tbl>
    <w:p w:rsidR="00484888" w:rsidRPr="00721A91" w:rsidRDefault="00484888" w:rsidP="00484888">
      <w:pPr>
        <w:suppressAutoHyphens/>
        <w:spacing w:after="0"/>
        <w:ind w:firstLine="426"/>
        <w:jc w:val="both"/>
        <w:rPr>
          <w:rFonts w:ascii="Times New Roman" w:hAnsi="Times New Roman"/>
          <w:sz w:val="24"/>
          <w:szCs w:val="24"/>
        </w:rPr>
      </w:pPr>
    </w:p>
    <w:p w:rsidR="00484888" w:rsidRPr="00721A91" w:rsidRDefault="00484888" w:rsidP="00484888">
      <w:pPr>
        <w:spacing w:after="0"/>
        <w:ind w:right="-568"/>
        <w:contextualSpacing/>
        <w:jc w:val="center"/>
        <w:rPr>
          <w:rFonts w:ascii="Times New Roman" w:eastAsia="Times New Roman" w:hAnsi="Times New Roman"/>
          <w:b/>
          <w:sz w:val="24"/>
          <w:szCs w:val="24"/>
        </w:rPr>
      </w:pPr>
      <w:r w:rsidRPr="00721A91">
        <w:rPr>
          <w:rFonts w:ascii="Times New Roman" w:eastAsia="Times New Roman" w:hAnsi="Times New Roman"/>
          <w:b/>
          <w:sz w:val="24"/>
          <w:szCs w:val="24"/>
        </w:rPr>
        <w:t>Распределение учебных часов по разделам программы</w:t>
      </w:r>
    </w:p>
    <w:p w:rsidR="00484888" w:rsidRPr="00721A91" w:rsidRDefault="00484888" w:rsidP="00484888">
      <w:pPr>
        <w:spacing w:after="0"/>
        <w:ind w:left="-851" w:right="-568" w:firstLine="284"/>
        <w:contextualSpacing/>
        <w:jc w:val="both"/>
        <w:rPr>
          <w:rFonts w:ascii="Times New Roman" w:eastAsia="Times New Roman" w:hAnsi="Times New Roman"/>
          <w:b/>
          <w:sz w:val="24"/>
          <w:szCs w:val="24"/>
        </w:rPr>
      </w:pPr>
    </w:p>
    <w:tbl>
      <w:tblPr>
        <w:tblW w:w="11558" w:type="dxa"/>
        <w:tblInd w:w="1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3403"/>
        <w:gridCol w:w="992"/>
        <w:gridCol w:w="1172"/>
        <w:gridCol w:w="1356"/>
        <w:gridCol w:w="1085"/>
        <w:gridCol w:w="1492"/>
        <w:gridCol w:w="1491"/>
      </w:tblGrid>
      <w:tr w:rsidR="00484888" w:rsidRPr="00721A91" w:rsidTr="00484888">
        <w:trPr>
          <w:trHeight w:val="297"/>
        </w:trPr>
        <w:tc>
          <w:tcPr>
            <w:tcW w:w="567" w:type="dxa"/>
            <w:vMerge w:val="restart"/>
            <w:shd w:val="clear" w:color="auto" w:fill="auto"/>
          </w:tcPr>
          <w:p w:rsidR="00484888" w:rsidRPr="00721A91" w:rsidRDefault="00484888" w:rsidP="00484888">
            <w:pPr>
              <w:spacing w:after="0"/>
              <w:ind w:right="-568"/>
              <w:contextualSpacing/>
              <w:jc w:val="both"/>
              <w:rPr>
                <w:rFonts w:ascii="Times New Roman" w:eastAsia="Times New Roman" w:hAnsi="Times New Roman"/>
                <w:b/>
                <w:sz w:val="24"/>
                <w:szCs w:val="24"/>
              </w:rPr>
            </w:pPr>
            <w:r w:rsidRPr="00721A91">
              <w:rPr>
                <w:rFonts w:ascii="Times New Roman" w:eastAsia="Times New Roman" w:hAnsi="Times New Roman"/>
                <w:b/>
                <w:sz w:val="24"/>
                <w:szCs w:val="24"/>
              </w:rPr>
              <w:t>№</w:t>
            </w:r>
          </w:p>
          <w:p w:rsidR="00484888" w:rsidRPr="00721A91" w:rsidRDefault="00484888" w:rsidP="00484888">
            <w:pPr>
              <w:spacing w:after="0"/>
              <w:ind w:right="-568"/>
              <w:contextualSpacing/>
              <w:jc w:val="both"/>
              <w:rPr>
                <w:rFonts w:ascii="Times New Roman" w:eastAsia="Times New Roman" w:hAnsi="Times New Roman"/>
                <w:b/>
                <w:sz w:val="24"/>
                <w:szCs w:val="24"/>
              </w:rPr>
            </w:pPr>
            <w:r w:rsidRPr="00721A91">
              <w:rPr>
                <w:rFonts w:ascii="Times New Roman" w:eastAsia="Times New Roman" w:hAnsi="Times New Roman"/>
                <w:b/>
                <w:sz w:val="24"/>
                <w:szCs w:val="24"/>
              </w:rPr>
              <w:t>п/п</w:t>
            </w:r>
          </w:p>
        </w:tc>
        <w:tc>
          <w:tcPr>
            <w:tcW w:w="3403" w:type="dxa"/>
            <w:vMerge w:val="restart"/>
            <w:shd w:val="clear" w:color="auto" w:fill="auto"/>
          </w:tcPr>
          <w:p w:rsidR="00484888" w:rsidRPr="00721A91" w:rsidRDefault="00484888" w:rsidP="00484888">
            <w:pPr>
              <w:spacing w:after="0"/>
              <w:ind w:right="-568"/>
              <w:contextualSpacing/>
              <w:jc w:val="both"/>
              <w:rPr>
                <w:rFonts w:ascii="Times New Roman" w:eastAsia="Times New Roman" w:hAnsi="Times New Roman"/>
                <w:b/>
                <w:sz w:val="24"/>
                <w:szCs w:val="24"/>
              </w:rPr>
            </w:pPr>
          </w:p>
          <w:p w:rsidR="00484888" w:rsidRPr="00721A91" w:rsidRDefault="00484888" w:rsidP="00484888">
            <w:pPr>
              <w:spacing w:after="0"/>
              <w:ind w:right="-568"/>
              <w:contextualSpacing/>
              <w:jc w:val="both"/>
              <w:rPr>
                <w:rFonts w:ascii="Times New Roman" w:eastAsia="Times New Roman" w:hAnsi="Times New Roman"/>
                <w:b/>
                <w:sz w:val="24"/>
                <w:szCs w:val="24"/>
              </w:rPr>
            </w:pPr>
            <w:r w:rsidRPr="00721A91">
              <w:rPr>
                <w:rFonts w:ascii="Times New Roman" w:eastAsia="Times New Roman" w:hAnsi="Times New Roman"/>
                <w:b/>
                <w:sz w:val="24"/>
                <w:szCs w:val="24"/>
              </w:rPr>
              <w:t xml:space="preserve">         Раздел </w:t>
            </w:r>
          </w:p>
        </w:tc>
        <w:tc>
          <w:tcPr>
            <w:tcW w:w="992" w:type="dxa"/>
            <w:vMerge w:val="restart"/>
            <w:shd w:val="clear" w:color="auto" w:fill="auto"/>
          </w:tcPr>
          <w:p w:rsidR="00484888" w:rsidRPr="00721A91" w:rsidRDefault="00484888" w:rsidP="00484888">
            <w:pPr>
              <w:spacing w:after="0"/>
              <w:ind w:right="-568"/>
              <w:contextualSpacing/>
              <w:jc w:val="both"/>
              <w:rPr>
                <w:rFonts w:ascii="Times New Roman" w:eastAsia="Times New Roman" w:hAnsi="Times New Roman"/>
                <w:b/>
                <w:sz w:val="24"/>
                <w:szCs w:val="24"/>
              </w:rPr>
            </w:pPr>
          </w:p>
          <w:p w:rsidR="00484888" w:rsidRPr="00721A91" w:rsidRDefault="00484888" w:rsidP="00484888">
            <w:pPr>
              <w:spacing w:after="0"/>
              <w:ind w:left="160"/>
              <w:contextualSpacing/>
              <w:jc w:val="both"/>
              <w:rPr>
                <w:rFonts w:ascii="Times New Roman" w:eastAsia="Times New Roman" w:hAnsi="Times New Roman"/>
                <w:b/>
                <w:sz w:val="24"/>
                <w:szCs w:val="24"/>
              </w:rPr>
            </w:pPr>
            <w:r w:rsidRPr="00721A91">
              <w:rPr>
                <w:rFonts w:ascii="Times New Roman" w:eastAsia="Times New Roman" w:hAnsi="Times New Roman"/>
                <w:b/>
                <w:sz w:val="24"/>
                <w:szCs w:val="24"/>
              </w:rPr>
              <w:t>Кол.</w:t>
            </w:r>
          </w:p>
          <w:p w:rsidR="00484888" w:rsidRPr="00721A91" w:rsidRDefault="00484888" w:rsidP="00484888">
            <w:pPr>
              <w:spacing w:after="0"/>
              <w:ind w:left="160"/>
              <w:contextualSpacing/>
              <w:jc w:val="both"/>
              <w:rPr>
                <w:rFonts w:ascii="Times New Roman" w:eastAsia="Times New Roman" w:hAnsi="Times New Roman"/>
                <w:b/>
                <w:sz w:val="24"/>
                <w:szCs w:val="24"/>
              </w:rPr>
            </w:pPr>
            <w:r w:rsidRPr="00721A91">
              <w:rPr>
                <w:rFonts w:ascii="Times New Roman" w:eastAsia="Times New Roman" w:hAnsi="Times New Roman"/>
                <w:b/>
                <w:sz w:val="24"/>
                <w:szCs w:val="24"/>
              </w:rPr>
              <w:t>час.</w:t>
            </w:r>
          </w:p>
        </w:tc>
        <w:tc>
          <w:tcPr>
            <w:tcW w:w="1172" w:type="dxa"/>
            <w:shd w:val="clear" w:color="auto" w:fill="auto"/>
          </w:tcPr>
          <w:p w:rsidR="00484888" w:rsidRPr="00721A91" w:rsidRDefault="00484888" w:rsidP="00484888">
            <w:pPr>
              <w:spacing w:after="0"/>
              <w:ind w:right="-568"/>
              <w:contextualSpacing/>
              <w:jc w:val="both"/>
              <w:rPr>
                <w:rFonts w:ascii="Times New Roman" w:eastAsia="Times New Roman" w:hAnsi="Times New Roman"/>
                <w:b/>
                <w:sz w:val="24"/>
                <w:szCs w:val="24"/>
              </w:rPr>
            </w:pPr>
            <w:r w:rsidRPr="00721A91">
              <w:rPr>
                <w:rFonts w:ascii="Times New Roman" w:eastAsia="Times New Roman" w:hAnsi="Times New Roman"/>
                <w:b/>
                <w:sz w:val="24"/>
                <w:szCs w:val="24"/>
              </w:rPr>
              <w:t>Из них</w:t>
            </w:r>
          </w:p>
        </w:tc>
        <w:tc>
          <w:tcPr>
            <w:tcW w:w="5424" w:type="dxa"/>
            <w:gridSpan w:val="4"/>
            <w:shd w:val="clear" w:color="auto" w:fill="auto"/>
          </w:tcPr>
          <w:p w:rsidR="00484888" w:rsidRPr="00721A91" w:rsidRDefault="00484888" w:rsidP="00484888">
            <w:pPr>
              <w:spacing w:after="0"/>
              <w:ind w:right="-568"/>
              <w:contextualSpacing/>
              <w:jc w:val="both"/>
              <w:rPr>
                <w:rFonts w:ascii="Times New Roman" w:eastAsia="Times New Roman" w:hAnsi="Times New Roman"/>
                <w:b/>
                <w:sz w:val="24"/>
                <w:szCs w:val="24"/>
              </w:rPr>
            </w:pPr>
            <w:r w:rsidRPr="00721A91">
              <w:rPr>
                <w:rFonts w:ascii="Times New Roman" w:eastAsia="Times New Roman" w:hAnsi="Times New Roman"/>
                <w:b/>
                <w:sz w:val="24"/>
                <w:szCs w:val="24"/>
              </w:rPr>
              <w:t xml:space="preserve">                 В том числе контрольных</w:t>
            </w:r>
          </w:p>
        </w:tc>
      </w:tr>
      <w:tr w:rsidR="00484888" w:rsidRPr="00721A91" w:rsidTr="00484888">
        <w:trPr>
          <w:trHeight w:val="193"/>
        </w:trPr>
        <w:tc>
          <w:tcPr>
            <w:tcW w:w="567" w:type="dxa"/>
            <w:vMerge/>
            <w:shd w:val="clear" w:color="auto" w:fill="auto"/>
          </w:tcPr>
          <w:p w:rsidR="00484888" w:rsidRPr="00721A91" w:rsidRDefault="00484888" w:rsidP="00484888">
            <w:pPr>
              <w:spacing w:after="0"/>
              <w:ind w:right="-568"/>
              <w:contextualSpacing/>
              <w:jc w:val="both"/>
              <w:rPr>
                <w:rFonts w:ascii="Times New Roman" w:eastAsia="Times New Roman" w:hAnsi="Times New Roman"/>
                <w:b/>
                <w:sz w:val="24"/>
                <w:szCs w:val="24"/>
              </w:rPr>
            </w:pPr>
          </w:p>
        </w:tc>
        <w:tc>
          <w:tcPr>
            <w:tcW w:w="3403" w:type="dxa"/>
            <w:vMerge/>
            <w:shd w:val="clear" w:color="auto" w:fill="auto"/>
          </w:tcPr>
          <w:p w:rsidR="00484888" w:rsidRPr="00721A91" w:rsidRDefault="00484888" w:rsidP="00484888">
            <w:pPr>
              <w:spacing w:after="0"/>
              <w:ind w:right="-568"/>
              <w:contextualSpacing/>
              <w:jc w:val="both"/>
              <w:rPr>
                <w:rFonts w:ascii="Times New Roman" w:eastAsia="Times New Roman" w:hAnsi="Times New Roman"/>
                <w:b/>
                <w:sz w:val="24"/>
                <w:szCs w:val="24"/>
              </w:rPr>
            </w:pPr>
          </w:p>
        </w:tc>
        <w:tc>
          <w:tcPr>
            <w:tcW w:w="992" w:type="dxa"/>
            <w:vMerge/>
            <w:shd w:val="clear" w:color="auto" w:fill="auto"/>
          </w:tcPr>
          <w:p w:rsidR="00484888" w:rsidRPr="00721A91" w:rsidRDefault="00484888" w:rsidP="00484888">
            <w:pPr>
              <w:spacing w:after="0"/>
              <w:ind w:right="-568"/>
              <w:contextualSpacing/>
              <w:jc w:val="both"/>
              <w:rPr>
                <w:rFonts w:ascii="Times New Roman" w:eastAsia="Times New Roman" w:hAnsi="Times New Roman"/>
                <w:b/>
                <w:sz w:val="24"/>
                <w:szCs w:val="24"/>
              </w:rPr>
            </w:pPr>
          </w:p>
        </w:tc>
        <w:tc>
          <w:tcPr>
            <w:tcW w:w="1172" w:type="dxa"/>
            <w:shd w:val="clear" w:color="auto" w:fill="auto"/>
          </w:tcPr>
          <w:p w:rsidR="00484888" w:rsidRPr="00721A91" w:rsidRDefault="00484888" w:rsidP="00484888">
            <w:pPr>
              <w:spacing w:after="0"/>
              <w:ind w:right="-568"/>
              <w:contextualSpacing/>
              <w:jc w:val="both"/>
              <w:rPr>
                <w:rFonts w:ascii="Times New Roman" w:eastAsia="Times New Roman" w:hAnsi="Times New Roman"/>
                <w:b/>
                <w:sz w:val="24"/>
                <w:szCs w:val="24"/>
              </w:rPr>
            </w:pPr>
            <w:r w:rsidRPr="00721A91">
              <w:rPr>
                <w:rFonts w:ascii="Times New Roman" w:eastAsia="Times New Roman" w:hAnsi="Times New Roman"/>
                <w:b/>
                <w:sz w:val="24"/>
                <w:szCs w:val="24"/>
              </w:rPr>
              <w:t>Развитие</w:t>
            </w:r>
          </w:p>
          <w:p w:rsidR="00484888" w:rsidRPr="00721A91" w:rsidRDefault="00484888" w:rsidP="00484888">
            <w:pPr>
              <w:spacing w:after="0"/>
              <w:ind w:right="-568"/>
              <w:contextualSpacing/>
              <w:jc w:val="both"/>
              <w:rPr>
                <w:rFonts w:ascii="Times New Roman" w:eastAsia="Times New Roman" w:hAnsi="Times New Roman"/>
                <w:b/>
                <w:sz w:val="24"/>
                <w:szCs w:val="24"/>
              </w:rPr>
            </w:pPr>
            <w:r w:rsidRPr="00721A91">
              <w:rPr>
                <w:rFonts w:ascii="Times New Roman" w:eastAsia="Times New Roman" w:hAnsi="Times New Roman"/>
                <w:b/>
                <w:sz w:val="24"/>
                <w:szCs w:val="24"/>
              </w:rPr>
              <w:t>речи</w:t>
            </w:r>
          </w:p>
        </w:tc>
        <w:tc>
          <w:tcPr>
            <w:tcW w:w="1356" w:type="dxa"/>
            <w:shd w:val="clear" w:color="auto" w:fill="auto"/>
          </w:tcPr>
          <w:p w:rsidR="00484888" w:rsidRPr="00721A91" w:rsidRDefault="00484888" w:rsidP="00484888">
            <w:pPr>
              <w:spacing w:after="0"/>
              <w:ind w:right="-568"/>
              <w:contextualSpacing/>
              <w:jc w:val="both"/>
              <w:rPr>
                <w:rFonts w:ascii="Times New Roman" w:eastAsia="Times New Roman" w:hAnsi="Times New Roman"/>
                <w:b/>
                <w:sz w:val="24"/>
                <w:szCs w:val="24"/>
              </w:rPr>
            </w:pPr>
            <w:r w:rsidRPr="00721A91">
              <w:rPr>
                <w:rFonts w:ascii="Times New Roman" w:eastAsia="Times New Roman" w:hAnsi="Times New Roman"/>
                <w:b/>
                <w:sz w:val="24"/>
                <w:szCs w:val="24"/>
              </w:rPr>
              <w:t>Диктантов</w:t>
            </w:r>
          </w:p>
          <w:p w:rsidR="00484888" w:rsidRPr="00721A91" w:rsidRDefault="00484888" w:rsidP="00484888">
            <w:pPr>
              <w:spacing w:after="0"/>
              <w:ind w:right="-568"/>
              <w:contextualSpacing/>
              <w:jc w:val="both"/>
              <w:rPr>
                <w:rFonts w:ascii="Times New Roman" w:eastAsia="Times New Roman" w:hAnsi="Times New Roman"/>
                <w:b/>
                <w:sz w:val="24"/>
                <w:szCs w:val="24"/>
              </w:rPr>
            </w:pPr>
          </w:p>
        </w:tc>
        <w:tc>
          <w:tcPr>
            <w:tcW w:w="1085" w:type="dxa"/>
            <w:shd w:val="clear" w:color="auto" w:fill="auto"/>
          </w:tcPr>
          <w:p w:rsidR="00484888" w:rsidRPr="00721A91" w:rsidRDefault="00484888" w:rsidP="00484888">
            <w:pPr>
              <w:spacing w:after="0"/>
              <w:ind w:right="-568"/>
              <w:contextualSpacing/>
              <w:jc w:val="both"/>
              <w:rPr>
                <w:rFonts w:ascii="Times New Roman" w:eastAsia="Times New Roman" w:hAnsi="Times New Roman"/>
                <w:b/>
                <w:sz w:val="24"/>
                <w:szCs w:val="24"/>
              </w:rPr>
            </w:pPr>
            <w:r w:rsidRPr="00721A91">
              <w:rPr>
                <w:rFonts w:ascii="Times New Roman" w:eastAsia="Times New Roman" w:hAnsi="Times New Roman"/>
                <w:b/>
                <w:sz w:val="24"/>
                <w:szCs w:val="24"/>
              </w:rPr>
              <w:t xml:space="preserve"> Тестов</w:t>
            </w:r>
            <w:r w:rsidRPr="00721A91">
              <w:rPr>
                <w:rFonts w:ascii="Times New Roman" w:eastAsia="Times New Roman" w:hAnsi="Times New Roman"/>
                <w:b/>
                <w:sz w:val="24"/>
                <w:szCs w:val="24"/>
                <w:lang w:val="en-US"/>
              </w:rPr>
              <w:t>/</w:t>
            </w:r>
          </w:p>
          <w:p w:rsidR="00484888" w:rsidRPr="00721A91" w:rsidRDefault="00484888" w:rsidP="00484888">
            <w:pPr>
              <w:spacing w:after="0"/>
              <w:ind w:right="-568"/>
              <w:contextualSpacing/>
              <w:jc w:val="both"/>
              <w:rPr>
                <w:rFonts w:ascii="Times New Roman" w:eastAsia="Times New Roman" w:hAnsi="Times New Roman"/>
                <w:b/>
                <w:sz w:val="24"/>
                <w:szCs w:val="24"/>
              </w:rPr>
            </w:pPr>
            <w:r w:rsidRPr="00721A91">
              <w:rPr>
                <w:rFonts w:ascii="Times New Roman" w:eastAsia="Times New Roman" w:hAnsi="Times New Roman"/>
                <w:b/>
                <w:sz w:val="24"/>
                <w:szCs w:val="24"/>
              </w:rPr>
              <w:t xml:space="preserve">Зачетов </w:t>
            </w:r>
          </w:p>
        </w:tc>
        <w:tc>
          <w:tcPr>
            <w:tcW w:w="1492" w:type="dxa"/>
            <w:shd w:val="clear" w:color="auto" w:fill="auto"/>
          </w:tcPr>
          <w:p w:rsidR="00484888" w:rsidRPr="00721A91" w:rsidRDefault="00484888" w:rsidP="00484888">
            <w:pPr>
              <w:spacing w:after="0"/>
              <w:contextualSpacing/>
              <w:jc w:val="both"/>
              <w:rPr>
                <w:rFonts w:ascii="Times New Roman" w:eastAsia="Times New Roman" w:hAnsi="Times New Roman"/>
                <w:b/>
                <w:sz w:val="24"/>
                <w:szCs w:val="24"/>
              </w:rPr>
            </w:pPr>
            <w:r w:rsidRPr="00721A91">
              <w:rPr>
                <w:rFonts w:ascii="Times New Roman" w:eastAsia="Times New Roman" w:hAnsi="Times New Roman"/>
                <w:b/>
                <w:sz w:val="24"/>
                <w:szCs w:val="24"/>
              </w:rPr>
              <w:t>Изложений</w:t>
            </w:r>
          </w:p>
        </w:tc>
        <w:tc>
          <w:tcPr>
            <w:tcW w:w="1491" w:type="dxa"/>
            <w:shd w:val="clear" w:color="auto" w:fill="auto"/>
          </w:tcPr>
          <w:p w:rsidR="00484888" w:rsidRPr="00721A91" w:rsidRDefault="00484888" w:rsidP="00484888">
            <w:pPr>
              <w:spacing w:after="0"/>
              <w:contextualSpacing/>
              <w:jc w:val="both"/>
              <w:rPr>
                <w:rFonts w:ascii="Times New Roman" w:eastAsia="Times New Roman" w:hAnsi="Times New Roman"/>
                <w:b/>
                <w:sz w:val="24"/>
                <w:szCs w:val="24"/>
              </w:rPr>
            </w:pPr>
            <w:r w:rsidRPr="00721A91">
              <w:rPr>
                <w:rFonts w:ascii="Times New Roman" w:eastAsia="Times New Roman" w:hAnsi="Times New Roman"/>
                <w:b/>
                <w:sz w:val="24"/>
                <w:szCs w:val="24"/>
              </w:rPr>
              <w:t>Сочинений</w:t>
            </w:r>
          </w:p>
        </w:tc>
      </w:tr>
      <w:tr w:rsidR="00484888" w:rsidRPr="00721A91" w:rsidTr="00484888">
        <w:trPr>
          <w:trHeight w:val="942"/>
        </w:trPr>
        <w:tc>
          <w:tcPr>
            <w:tcW w:w="567" w:type="dxa"/>
            <w:shd w:val="clear" w:color="auto" w:fill="auto"/>
          </w:tcPr>
          <w:p w:rsidR="00484888" w:rsidRPr="00721A91" w:rsidRDefault="00484888" w:rsidP="00484888">
            <w:pPr>
              <w:spacing w:after="0"/>
              <w:ind w:right="-568"/>
              <w:contextualSpacing/>
              <w:jc w:val="both"/>
              <w:rPr>
                <w:rFonts w:ascii="Times New Roman" w:eastAsia="Times New Roman" w:hAnsi="Times New Roman"/>
                <w:sz w:val="24"/>
                <w:szCs w:val="24"/>
              </w:rPr>
            </w:pPr>
            <w:r w:rsidRPr="00721A91">
              <w:rPr>
                <w:rFonts w:ascii="Times New Roman" w:eastAsia="Times New Roman" w:hAnsi="Times New Roman"/>
                <w:sz w:val="24"/>
                <w:szCs w:val="24"/>
              </w:rPr>
              <w:t>1.</w:t>
            </w:r>
          </w:p>
        </w:tc>
        <w:tc>
          <w:tcPr>
            <w:tcW w:w="3403" w:type="dxa"/>
            <w:shd w:val="clear" w:color="auto" w:fill="auto"/>
          </w:tcPr>
          <w:p w:rsidR="00484888" w:rsidRPr="00721A91" w:rsidRDefault="00484888" w:rsidP="00484888">
            <w:pPr>
              <w:spacing w:after="0"/>
              <w:ind w:right="-568"/>
              <w:contextualSpacing/>
              <w:jc w:val="both"/>
              <w:rPr>
                <w:rFonts w:ascii="Times New Roman" w:hAnsi="Times New Roman"/>
                <w:sz w:val="24"/>
                <w:szCs w:val="24"/>
              </w:rPr>
            </w:pPr>
            <w:r w:rsidRPr="00721A91">
              <w:rPr>
                <w:rFonts w:ascii="Times New Roman" w:hAnsi="Times New Roman"/>
                <w:sz w:val="24"/>
                <w:szCs w:val="24"/>
              </w:rPr>
              <w:t xml:space="preserve">Введение. Русский язык -   как развивающееся </w:t>
            </w:r>
          </w:p>
          <w:p w:rsidR="00484888" w:rsidRPr="00721A91" w:rsidRDefault="00484888" w:rsidP="00484888">
            <w:pPr>
              <w:spacing w:after="0"/>
              <w:ind w:right="-568"/>
              <w:contextualSpacing/>
              <w:jc w:val="both"/>
              <w:rPr>
                <w:rFonts w:ascii="Times New Roman" w:eastAsia="Times New Roman" w:hAnsi="Times New Roman"/>
                <w:sz w:val="24"/>
                <w:szCs w:val="24"/>
              </w:rPr>
            </w:pPr>
            <w:r w:rsidRPr="00721A91">
              <w:rPr>
                <w:rFonts w:ascii="Times New Roman" w:hAnsi="Times New Roman"/>
                <w:sz w:val="24"/>
                <w:szCs w:val="24"/>
              </w:rPr>
              <w:t>явление</w:t>
            </w:r>
          </w:p>
        </w:tc>
        <w:tc>
          <w:tcPr>
            <w:tcW w:w="992" w:type="dxa"/>
            <w:shd w:val="clear" w:color="auto" w:fill="auto"/>
          </w:tcPr>
          <w:p w:rsidR="00484888" w:rsidRPr="00721A91" w:rsidRDefault="00484888" w:rsidP="00484888">
            <w:pPr>
              <w:spacing w:after="0"/>
              <w:ind w:right="111"/>
              <w:contextualSpacing/>
              <w:jc w:val="both"/>
              <w:rPr>
                <w:rFonts w:ascii="Times New Roman" w:eastAsia="Times New Roman" w:hAnsi="Times New Roman"/>
                <w:b/>
                <w:sz w:val="24"/>
                <w:szCs w:val="24"/>
              </w:rPr>
            </w:pPr>
            <w:r w:rsidRPr="00721A91">
              <w:rPr>
                <w:rFonts w:ascii="Times New Roman" w:eastAsia="Times New Roman" w:hAnsi="Times New Roman"/>
                <w:b/>
                <w:sz w:val="24"/>
                <w:szCs w:val="24"/>
              </w:rPr>
              <w:t>1</w:t>
            </w:r>
          </w:p>
        </w:tc>
        <w:tc>
          <w:tcPr>
            <w:tcW w:w="1172" w:type="dxa"/>
            <w:shd w:val="clear" w:color="auto" w:fill="auto"/>
          </w:tcPr>
          <w:p w:rsidR="00484888" w:rsidRPr="00721A91" w:rsidRDefault="00484888" w:rsidP="00484888">
            <w:pPr>
              <w:spacing w:after="0"/>
              <w:ind w:right="35" w:firstLine="98"/>
              <w:contextualSpacing/>
              <w:jc w:val="both"/>
              <w:rPr>
                <w:rFonts w:ascii="Times New Roman" w:eastAsia="Times New Roman" w:hAnsi="Times New Roman"/>
                <w:b/>
                <w:sz w:val="24"/>
                <w:szCs w:val="24"/>
              </w:rPr>
            </w:pPr>
            <w:r w:rsidRPr="00721A91">
              <w:rPr>
                <w:rFonts w:ascii="Times New Roman" w:eastAsia="Times New Roman" w:hAnsi="Times New Roman"/>
                <w:b/>
                <w:sz w:val="24"/>
                <w:szCs w:val="24"/>
              </w:rPr>
              <w:t>-</w:t>
            </w:r>
          </w:p>
        </w:tc>
        <w:tc>
          <w:tcPr>
            <w:tcW w:w="1356" w:type="dxa"/>
            <w:shd w:val="clear" w:color="auto" w:fill="auto"/>
          </w:tcPr>
          <w:p w:rsidR="00484888" w:rsidRPr="00721A91" w:rsidRDefault="00484888" w:rsidP="00484888">
            <w:pPr>
              <w:spacing w:after="0"/>
              <w:ind w:right="33"/>
              <w:contextualSpacing/>
              <w:jc w:val="both"/>
              <w:rPr>
                <w:rFonts w:ascii="Times New Roman" w:eastAsia="Times New Roman" w:hAnsi="Times New Roman"/>
                <w:sz w:val="24"/>
                <w:szCs w:val="24"/>
              </w:rPr>
            </w:pPr>
          </w:p>
        </w:tc>
        <w:tc>
          <w:tcPr>
            <w:tcW w:w="1085" w:type="dxa"/>
            <w:shd w:val="clear" w:color="auto" w:fill="auto"/>
          </w:tcPr>
          <w:p w:rsidR="00484888" w:rsidRPr="00721A91" w:rsidRDefault="00484888" w:rsidP="00484888">
            <w:pPr>
              <w:spacing w:after="0"/>
              <w:ind w:right="83"/>
              <w:contextualSpacing/>
              <w:jc w:val="both"/>
              <w:rPr>
                <w:rFonts w:ascii="Times New Roman" w:eastAsia="Times New Roman" w:hAnsi="Times New Roman"/>
                <w:sz w:val="24"/>
                <w:szCs w:val="24"/>
              </w:rPr>
            </w:pPr>
          </w:p>
        </w:tc>
        <w:tc>
          <w:tcPr>
            <w:tcW w:w="1492" w:type="dxa"/>
            <w:shd w:val="clear" w:color="auto" w:fill="auto"/>
          </w:tcPr>
          <w:p w:rsidR="00484888" w:rsidRPr="00721A91" w:rsidRDefault="00484888" w:rsidP="00484888">
            <w:pPr>
              <w:spacing w:after="0"/>
              <w:ind w:right="-568"/>
              <w:contextualSpacing/>
              <w:jc w:val="both"/>
              <w:rPr>
                <w:rFonts w:ascii="Times New Roman" w:eastAsia="Times New Roman" w:hAnsi="Times New Roman"/>
                <w:sz w:val="24"/>
                <w:szCs w:val="24"/>
              </w:rPr>
            </w:pPr>
          </w:p>
        </w:tc>
        <w:tc>
          <w:tcPr>
            <w:tcW w:w="1491" w:type="dxa"/>
            <w:shd w:val="clear" w:color="auto" w:fill="auto"/>
          </w:tcPr>
          <w:p w:rsidR="00484888" w:rsidRPr="00721A91" w:rsidRDefault="00484888" w:rsidP="00484888">
            <w:pPr>
              <w:spacing w:after="0"/>
              <w:ind w:right="-568"/>
              <w:contextualSpacing/>
              <w:jc w:val="both"/>
              <w:rPr>
                <w:rFonts w:ascii="Times New Roman" w:eastAsia="Times New Roman" w:hAnsi="Times New Roman"/>
                <w:sz w:val="24"/>
                <w:szCs w:val="24"/>
              </w:rPr>
            </w:pPr>
          </w:p>
        </w:tc>
      </w:tr>
      <w:tr w:rsidR="00484888" w:rsidRPr="00721A91" w:rsidTr="00484888">
        <w:trPr>
          <w:trHeight w:val="618"/>
        </w:trPr>
        <w:tc>
          <w:tcPr>
            <w:tcW w:w="567" w:type="dxa"/>
            <w:shd w:val="clear" w:color="auto" w:fill="auto"/>
          </w:tcPr>
          <w:p w:rsidR="00484888" w:rsidRPr="00721A91" w:rsidRDefault="00484888" w:rsidP="00484888">
            <w:pPr>
              <w:spacing w:after="0"/>
              <w:ind w:right="-568"/>
              <w:contextualSpacing/>
              <w:jc w:val="both"/>
              <w:rPr>
                <w:rFonts w:ascii="Times New Roman" w:eastAsia="Times New Roman" w:hAnsi="Times New Roman"/>
                <w:sz w:val="24"/>
                <w:szCs w:val="24"/>
              </w:rPr>
            </w:pPr>
            <w:r w:rsidRPr="00721A91">
              <w:rPr>
                <w:rFonts w:ascii="Times New Roman" w:eastAsia="Times New Roman" w:hAnsi="Times New Roman"/>
                <w:sz w:val="24"/>
                <w:szCs w:val="24"/>
              </w:rPr>
              <w:t>2.</w:t>
            </w:r>
          </w:p>
        </w:tc>
        <w:tc>
          <w:tcPr>
            <w:tcW w:w="3403" w:type="dxa"/>
            <w:shd w:val="clear" w:color="auto" w:fill="auto"/>
          </w:tcPr>
          <w:p w:rsidR="00484888" w:rsidRPr="00721A91" w:rsidRDefault="00484888" w:rsidP="00484888">
            <w:pPr>
              <w:spacing w:after="0"/>
              <w:ind w:right="-568"/>
              <w:contextualSpacing/>
              <w:jc w:val="both"/>
              <w:rPr>
                <w:rFonts w:ascii="Times New Roman" w:hAnsi="Times New Roman"/>
                <w:sz w:val="24"/>
                <w:szCs w:val="24"/>
              </w:rPr>
            </w:pPr>
            <w:r w:rsidRPr="00721A91">
              <w:rPr>
                <w:rFonts w:ascii="Times New Roman" w:hAnsi="Times New Roman"/>
                <w:sz w:val="24"/>
                <w:szCs w:val="24"/>
              </w:rPr>
              <w:t>Повторение изученного</w:t>
            </w:r>
          </w:p>
          <w:p w:rsidR="00484888" w:rsidRPr="00721A91" w:rsidRDefault="00484888" w:rsidP="00484888">
            <w:pPr>
              <w:spacing w:after="0"/>
              <w:ind w:right="-568"/>
              <w:contextualSpacing/>
              <w:jc w:val="both"/>
              <w:rPr>
                <w:rFonts w:ascii="Times New Roman" w:hAnsi="Times New Roman"/>
                <w:sz w:val="24"/>
                <w:szCs w:val="24"/>
              </w:rPr>
            </w:pPr>
            <w:r w:rsidRPr="00721A91">
              <w:rPr>
                <w:rFonts w:ascii="Times New Roman" w:hAnsi="Times New Roman"/>
                <w:sz w:val="24"/>
                <w:szCs w:val="24"/>
              </w:rPr>
              <w:t xml:space="preserve"> в 5 – 6 классах</w:t>
            </w:r>
          </w:p>
        </w:tc>
        <w:tc>
          <w:tcPr>
            <w:tcW w:w="992" w:type="dxa"/>
            <w:shd w:val="clear" w:color="auto" w:fill="auto"/>
          </w:tcPr>
          <w:p w:rsidR="00484888" w:rsidRPr="00721A91" w:rsidRDefault="00484888" w:rsidP="00484888">
            <w:pPr>
              <w:spacing w:after="0"/>
              <w:ind w:right="111"/>
              <w:contextualSpacing/>
              <w:jc w:val="both"/>
              <w:rPr>
                <w:rFonts w:ascii="Times New Roman" w:eastAsia="Times New Roman" w:hAnsi="Times New Roman"/>
                <w:b/>
                <w:sz w:val="24"/>
                <w:szCs w:val="24"/>
              </w:rPr>
            </w:pPr>
            <w:r w:rsidRPr="00721A91">
              <w:rPr>
                <w:rFonts w:ascii="Times New Roman" w:eastAsia="Times New Roman" w:hAnsi="Times New Roman"/>
                <w:b/>
                <w:sz w:val="24"/>
                <w:szCs w:val="24"/>
              </w:rPr>
              <w:t>13</w:t>
            </w:r>
          </w:p>
        </w:tc>
        <w:tc>
          <w:tcPr>
            <w:tcW w:w="1172" w:type="dxa"/>
            <w:shd w:val="clear" w:color="auto" w:fill="auto"/>
          </w:tcPr>
          <w:p w:rsidR="00484888" w:rsidRPr="00721A91" w:rsidRDefault="00484888" w:rsidP="00484888">
            <w:pPr>
              <w:spacing w:after="0"/>
              <w:ind w:right="35" w:firstLine="98"/>
              <w:contextualSpacing/>
              <w:jc w:val="both"/>
              <w:rPr>
                <w:rFonts w:ascii="Times New Roman" w:eastAsia="Times New Roman" w:hAnsi="Times New Roman"/>
                <w:b/>
                <w:sz w:val="24"/>
                <w:szCs w:val="24"/>
              </w:rPr>
            </w:pPr>
            <w:r w:rsidRPr="00721A91">
              <w:rPr>
                <w:rFonts w:ascii="Times New Roman" w:eastAsia="Times New Roman" w:hAnsi="Times New Roman"/>
                <w:b/>
                <w:sz w:val="24"/>
                <w:szCs w:val="24"/>
              </w:rPr>
              <w:t>4</w:t>
            </w:r>
          </w:p>
        </w:tc>
        <w:tc>
          <w:tcPr>
            <w:tcW w:w="1356" w:type="dxa"/>
            <w:shd w:val="clear" w:color="auto" w:fill="auto"/>
          </w:tcPr>
          <w:p w:rsidR="00484888" w:rsidRPr="00721A91" w:rsidRDefault="00484888" w:rsidP="00484888">
            <w:pPr>
              <w:spacing w:after="0"/>
              <w:ind w:right="33"/>
              <w:contextualSpacing/>
              <w:jc w:val="both"/>
              <w:rPr>
                <w:rFonts w:ascii="Times New Roman" w:eastAsia="Times New Roman" w:hAnsi="Times New Roman"/>
                <w:b/>
                <w:sz w:val="24"/>
                <w:szCs w:val="24"/>
              </w:rPr>
            </w:pPr>
            <w:r w:rsidRPr="00721A91">
              <w:rPr>
                <w:rFonts w:ascii="Times New Roman" w:eastAsia="Times New Roman" w:hAnsi="Times New Roman"/>
                <w:b/>
                <w:sz w:val="24"/>
                <w:szCs w:val="24"/>
              </w:rPr>
              <w:t>1</w:t>
            </w:r>
          </w:p>
        </w:tc>
        <w:tc>
          <w:tcPr>
            <w:tcW w:w="1085" w:type="dxa"/>
            <w:shd w:val="clear" w:color="auto" w:fill="auto"/>
          </w:tcPr>
          <w:p w:rsidR="00484888" w:rsidRPr="00721A91" w:rsidRDefault="00484888" w:rsidP="00484888">
            <w:pPr>
              <w:spacing w:after="0"/>
              <w:ind w:right="83"/>
              <w:contextualSpacing/>
              <w:jc w:val="both"/>
              <w:rPr>
                <w:rFonts w:ascii="Times New Roman" w:eastAsia="Times New Roman" w:hAnsi="Times New Roman"/>
                <w:b/>
                <w:sz w:val="24"/>
                <w:szCs w:val="24"/>
              </w:rPr>
            </w:pPr>
          </w:p>
        </w:tc>
        <w:tc>
          <w:tcPr>
            <w:tcW w:w="1492" w:type="dxa"/>
            <w:shd w:val="clear" w:color="auto" w:fill="auto"/>
          </w:tcPr>
          <w:p w:rsidR="00484888" w:rsidRPr="00721A91" w:rsidRDefault="00484888" w:rsidP="00484888">
            <w:pPr>
              <w:spacing w:after="0"/>
              <w:ind w:right="-568"/>
              <w:contextualSpacing/>
              <w:jc w:val="both"/>
              <w:rPr>
                <w:rFonts w:ascii="Times New Roman" w:eastAsia="Times New Roman" w:hAnsi="Times New Roman"/>
                <w:sz w:val="24"/>
                <w:szCs w:val="24"/>
              </w:rPr>
            </w:pPr>
          </w:p>
        </w:tc>
        <w:tc>
          <w:tcPr>
            <w:tcW w:w="1491" w:type="dxa"/>
            <w:shd w:val="clear" w:color="auto" w:fill="auto"/>
          </w:tcPr>
          <w:p w:rsidR="00484888" w:rsidRPr="00721A91" w:rsidRDefault="00484888" w:rsidP="00484888">
            <w:pPr>
              <w:spacing w:after="0"/>
              <w:ind w:right="164"/>
              <w:contextualSpacing/>
              <w:jc w:val="both"/>
              <w:rPr>
                <w:rFonts w:ascii="Times New Roman" w:eastAsia="Times New Roman" w:hAnsi="Times New Roman"/>
                <w:sz w:val="24"/>
                <w:szCs w:val="24"/>
              </w:rPr>
            </w:pPr>
          </w:p>
        </w:tc>
      </w:tr>
      <w:tr w:rsidR="00484888" w:rsidRPr="00721A91" w:rsidTr="00484888">
        <w:trPr>
          <w:trHeight w:val="632"/>
        </w:trPr>
        <w:tc>
          <w:tcPr>
            <w:tcW w:w="567" w:type="dxa"/>
            <w:shd w:val="clear" w:color="auto" w:fill="auto"/>
          </w:tcPr>
          <w:p w:rsidR="00484888" w:rsidRPr="00721A91" w:rsidRDefault="00484888" w:rsidP="00484888">
            <w:pPr>
              <w:spacing w:after="0"/>
              <w:ind w:right="-568"/>
              <w:contextualSpacing/>
              <w:jc w:val="both"/>
              <w:rPr>
                <w:rFonts w:ascii="Times New Roman" w:eastAsia="Times New Roman" w:hAnsi="Times New Roman"/>
                <w:sz w:val="24"/>
                <w:szCs w:val="24"/>
              </w:rPr>
            </w:pPr>
            <w:r w:rsidRPr="00721A91">
              <w:rPr>
                <w:rFonts w:ascii="Times New Roman" w:eastAsia="Times New Roman" w:hAnsi="Times New Roman"/>
                <w:sz w:val="24"/>
                <w:szCs w:val="24"/>
              </w:rPr>
              <w:lastRenderedPageBreak/>
              <w:t>3.</w:t>
            </w:r>
          </w:p>
        </w:tc>
        <w:tc>
          <w:tcPr>
            <w:tcW w:w="3403" w:type="dxa"/>
            <w:shd w:val="clear" w:color="auto" w:fill="auto"/>
          </w:tcPr>
          <w:p w:rsidR="00484888" w:rsidRPr="00721A91" w:rsidRDefault="00484888" w:rsidP="00484888">
            <w:pPr>
              <w:spacing w:after="0"/>
              <w:ind w:right="-568"/>
              <w:contextualSpacing/>
              <w:jc w:val="both"/>
              <w:rPr>
                <w:rFonts w:ascii="Times New Roman" w:hAnsi="Times New Roman"/>
                <w:sz w:val="24"/>
                <w:szCs w:val="24"/>
              </w:rPr>
            </w:pPr>
            <w:r w:rsidRPr="00721A91">
              <w:rPr>
                <w:rFonts w:ascii="Times New Roman" w:hAnsi="Times New Roman"/>
                <w:sz w:val="24"/>
                <w:szCs w:val="24"/>
              </w:rPr>
              <w:t xml:space="preserve">Морфология. Культура </w:t>
            </w:r>
          </w:p>
          <w:p w:rsidR="00484888" w:rsidRPr="00721A91" w:rsidRDefault="00484888" w:rsidP="00484888">
            <w:pPr>
              <w:spacing w:after="0"/>
              <w:ind w:right="-568"/>
              <w:contextualSpacing/>
              <w:jc w:val="both"/>
              <w:rPr>
                <w:rFonts w:ascii="Times New Roman" w:hAnsi="Times New Roman"/>
                <w:sz w:val="24"/>
                <w:szCs w:val="24"/>
              </w:rPr>
            </w:pPr>
            <w:r w:rsidRPr="00721A91">
              <w:rPr>
                <w:rFonts w:ascii="Times New Roman" w:hAnsi="Times New Roman"/>
                <w:sz w:val="24"/>
                <w:szCs w:val="24"/>
              </w:rPr>
              <w:t xml:space="preserve">речи.   </w:t>
            </w:r>
          </w:p>
        </w:tc>
        <w:tc>
          <w:tcPr>
            <w:tcW w:w="992" w:type="dxa"/>
            <w:shd w:val="clear" w:color="auto" w:fill="auto"/>
          </w:tcPr>
          <w:p w:rsidR="00484888" w:rsidRPr="00721A91" w:rsidRDefault="00484888" w:rsidP="00484888">
            <w:pPr>
              <w:spacing w:after="0"/>
              <w:ind w:right="111"/>
              <w:contextualSpacing/>
              <w:jc w:val="both"/>
              <w:rPr>
                <w:rFonts w:ascii="Times New Roman" w:eastAsia="Times New Roman" w:hAnsi="Times New Roman"/>
                <w:b/>
                <w:sz w:val="24"/>
                <w:szCs w:val="24"/>
              </w:rPr>
            </w:pPr>
            <w:r w:rsidRPr="00721A91">
              <w:rPr>
                <w:rFonts w:ascii="Times New Roman" w:eastAsia="Times New Roman" w:hAnsi="Times New Roman"/>
                <w:b/>
                <w:sz w:val="24"/>
                <w:szCs w:val="24"/>
              </w:rPr>
              <w:t>76</w:t>
            </w:r>
          </w:p>
        </w:tc>
        <w:tc>
          <w:tcPr>
            <w:tcW w:w="1172" w:type="dxa"/>
            <w:shd w:val="clear" w:color="auto" w:fill="auto"/>
          </w:tcPr>
          <w:p w:rsidR="00484888" w:rsidRPr="00721A91" w:rsidRDefault="00484888" w:rsidP="00484888">
            <w:pPr>
              <w:spacing w:after="0"/>
              <w:ind w:right="35" w:firstLine="98"/>
              <w:contextualSpacing/>
              <w:jc w:val="both"/>
              <w:rPr>
                <w:rFonts w:ascii="Times New Roman" w:eastAsia="Times New Roman" w:hAnsi="Times New Roman"/>
                <w:b/>
                <w:sz w:val="24"/>
                <w:szCs w:val="24"/>
              </w:rPr>
            </w:pPr>
            <w:r w:rsidRPr="00721A91">
              <w:rPr>
                <w:rFonts w:ascii="Times New Roman" w:eastAsia="Times New Roman" w:hAnsi="Times New Roman"/>
                <w:b/>
                <w:sz w:val="24"/>
                <w:szCs w:val="24"/>
              </w:rPr>
              <w:t>14</w:t>
            </w:r>
          </w:p>
        </w:tc>
        <w:tc>
          <w:tcPr>
            <w:tcW w:w="1356" w:type="dxa"/>
            <w:shd w:val="clear" w:color="auto" w:fill="auto"/>
          </w:tcPr>
          <w:p w:rsidR="00484888" w:rsidRPr="00721A91" w:rsidRDefault="00484888" w:rsidP="00484888">
            <w:pPr>
              <w:spacing w:after="0"/>
              <w:ind w:right="33"/>
              <w:contextualSpacing/>
              <w:jc w:val="both"/>
              <w:rPr>
                <w:rFonts w:ascii="Times New Roman" w:eastAsia="Times New Roman" w:hAnsi="Times New Roman"/>
                <w:b/>
                <w:sz w:val="24"/>
                <w:szCs w:val="24"/>
              </w:rPr>
            </w:pPr>
            <w:r w:rsidRPr="00721A91">
              <w:rPr>
                <w:rFonts w:ascii="Times New Roman" w:eastAsia="Times New Roman" w:hAnsi="Times New Roman"/>
                <w:b/>
                <w:sz w:val="24"/>
                <w:szCs w:val="24"/>
              </w:rPr>
              <w:t>2</w:t>
            </w:r>
          </w:p>
        </w:tc>
        <w:tc>
          <w:tcPr>
            <w:tcW w:w="1085" w:type="dxa"/>
            <w:shd w:val="clear" w:color="auto" w:fill="auto"/>
          </w:tcPr>
          <w:p w:rsidR="00484888" w:rsidRPr="00721A91" w:rsidRDefault="00484888" w:rsidP="00484888">
            <w:pPr>
              <w:spacing w:after="0"/>
              <w:ind w:right="83"/>
              <w:contextualSpacing/>
              <w:jc w:val="both"/>
              <w:rPr>
                <w:rFonts w:ascii="Times New Roman" w:eastAsia="Times New Roman" w:hAnsi="Times New Roman"/>
                <w:b/>
                <w:sz w:val="24"/>
                <w:szCs w:val="24"/>
              </w:rPr>
            </w:pPr>
            <w:r w:rsidRPr="00721A91">
              <w:rPr>
                <w:rFonts w:ascii="Times New Roman" w:eastAsia="Times New Roman" w:hAnsi="Times New Roman"/>
                <w:b/>
                <w:sz w:val="24"/>
                <w:szCs w:val="24"/>
              </w:rPr>
              <w:t>1</w:t>
            </w:r>
          </w:p>
        </w:tc>
        <w:tc>
          <w:tcPr>
            <w:tcW w:w="1492" w:type="dxa"/>
            <w:shd w:val="clear" w:color="auto" w:fill="auto"/>
          </w:tcPr>
          <w:p w:rsidR="00484888" w:rsidRPr="00721A91" w:rsidRDefault="00484888" w:rsidP="00484888">
            <w:pPr>
              <w:spacing w:after="0"/>
              <w:ind w:right="-568"/>
              <w:contextualSpacing/>
              <w:jc w:val="both"/>
              <w:rPr>
                <w:rFonts w:ascii="Times New Roman" w:eastAsia="Times New Roman" w:hAnsi="Times New Roman"/>
                <w:b/>
                <w:sz w:val="24"/>
                <w:szCs w:val="24"/>
              </w:rPr>
            </w:pPr>
            <w:r w:rsidRPr="00721A91">
              <w:rPr>
                <w:rFonts w:ascii="Times New Roman" w:eastAsia="Times New Roman" w:hAnsi="Times New Roman"/>
                <w:b/>
                <w:sz w:val="24"/>
                <w:szCs w:val="24"/>
              </w:rPr>
              <w:t>2</w:t>
            </w:r>
          </w:p>
        </w:tc>
        <w:tc>
          <w:tcPr>
            <w:tcW w:w="1491" w:type="dxa"/>
            <w:shd w:val="clear" w:color="auto" w:fill="auto"/>
          </w:tcPr>
          <w:p w:rsidR="00484888" w:rsidRPr="00721A91" w:rsidRDefault="00484888" w:rsidP="00484888">
            <w:pPr>
              <w:spacing w:after="0"/>
              <w:ind w:right="164"/>
              <w:contextualSpacing/>
              <w:jc w:val="both"/>
              <w:rPr>
                <w:rFonts w:ascii="Times New Roman" w:eastAsia="Times New Roman" w:hAnsi="Times New Roman"/>
                <w:b/>
                <w:sz w:val="24"/>
                <w:szCs w:val="24"/>
              </w:rPr>
            </w:pPr>
            <w:r w:rsidRPr="00721A91">
              <w:rPr>
                <w:rFonts w:ascii="Times New Roman" w:eastAsia="Times New Roman" w:hAnsi="Times New Roman"/>
                <w:b/>
                <w:sz w:val="24"/>
                <w:szCs w:val="24"/>
              </w:rPr>
              <w:t>1</w:t>
            </w:r>
          </w:p>
        </w:tc>
      </w:tr>
      <w:tr w:rsidR="00484888" w:rsidRPr="00721A91" w:rsidTr="00484888">
        <w:trPr>
          <w:trHeight w:val="618"/>
        </w:trPr>
        <w:tc>
          <w:tcPr>
            <w:tcW w:w="567" w:type="dxa"/>
            <w:shd w:val="clear" w:color="auto" w:fill="auto"/>
          </w:tcPr>
          <w:p w:rsidR="00484888" w:rsidRPr="00721A91" w:rsidRDefault="00484888" w:rsidP="00484888">
            <w:pPr>
              <w:spacing w:after="0"/>
              <w:ind w:right="-568"/>
              <w:contextualSpacing/>
              <w:jc w:val="both"/>
              <w:rPr>
                <w:rFonts w:ascii="Times New Roman" w:eastAsia="Times New Roman" w:hAnsi="Times New Roman"/>
                <w:sz w:val="24"/>
                <w:szCs w:val="24"/>
              </w:rPr>
            </w:pPr>
          </w:p>
          <w:p w:rsidR="00484888" w:rsidRPr="00721A91" w:rsidRDefault="00484888" w:rsidP="00484888">
            <w:pPr>
              <w:spacing w:after="0"/>
              <w:ind w:right="-568"/>
              <w:contextualSpacing/>
              <w:jc w:val="both"/>
              <w:rPr>
                <w:rFonts w:ascii="Times New Roman" w:eastAsia="Times New Roman" w:hAnsi="Times New Roman"/>
                <w:sz w:val="24"/>
                <w:szCs w:val="24"/>
              </w:rPr>
            </w:pPr>
          </w:p>
        </w:tc>
        <w:tc>
          <w:tcPr>
            <w:tcW w:w="3403" w:type="dxa"/>
            <w:shd w:val="clear" w:color="auto" w:fill="auto"/>
          </w:tcPr>
          <w:p w:rsidR="00484888" w:rsidRPr="00721A91" w:rsidRDefault="00484888" w:rsidP="00484888">
            <w:pPr>
              <w:spacing w:after="0"/>
              <w:ind w:right="-568"/>
              <w:contextualSpacing/>
              <w:jc w:val="both"/>
              <w:rPr>
                <w:rFonts w:ascii="Times New Roman" w:eastAsia="Times New Roman" w:hAnsi="Times New Roman"/>
                <w:i/>
                <w:sz w:val="24"/>
                <w:szCs w:val="24"/>
              </w:rPr>
            </w:pPr>
            <w:r w:rsidRPr="00721A91">
              <w:rPr>
                <w:rFonts w:ascii="Times New Roman" w:hAnsi="Times New Roman"/>
                <w:i/>
                <w:sz w:val="24"/>
                <w:szCs w:val="24"/>
              </w:rPr>
              <w:t>Причастие</w:t>
            </w:r>
          </w:p>
          <w:p w:rsidR="00484888" w:rsidRPr="00721A91" w:rsidRDefault="00484888" w:rsidP="00484888">
            <w:pPr>
              <w:spacing w:after="0"/>
              <w:ind w:right="-568"/>
              <w:contextualSpacing/>
              <w:jc w:val="both"/>
              <w:rPr>
                <w:rFonts w:ascii="Times New Roman" w:eastAsia="Times New Roman" w:hAnsi="Times New Roman"/>
                <w:sz w:val="24"/>
                <w:szCs w:val="24"/>
              </w:rPr>
            </w:pPr>
          </w:p>
        </w:tc>
        <w:tc>
          <w:tcPr>
            <w:tcW w:w="992" w:type="dxa"/>
            <w:shd w:val="clear" w:color="auto" w:fill="auto"/>
          </w:tcPr>
          <w:p w:rsidR="00484888" w:rsidRPr="00721A91" w:rsidRDefault="00484888" w:rsidP="00484888">
            <w:pPr>
              <w:spacing w:after="0"/>
              <w:ind w:right="111"/>
              <w:contextualSpacing/>
              <w:jc w:val="both"/>
              <w:rPr>
                <w:rFonts w:ascii="Times New Roman" w:eastAsia="Times New Roman" w:hAnsi="Times New Roman"/>
                <w:sz w:val="24"/>
                <w:szCs w:val="24"/>
              </w:rPr>
            </w:pPr>
            <w:r w:rsidRPr="00721A91">
              <w:rPr>
                <w:rFonts w:ascii="Times New Roman" w:eastAsia="Times New Roman" w:hAnsi="Times New Roman"/>
                <w:sz w:val="24"/>
                <w:szCs w:val="24"/>
              </w:rPr>
              <w:t>29</w:t>
            </w:r>
          </w:p>
        </w:tc>
        <w:tc>
          <w:tcPr>
            <w:tcW w:w="1172" w:type="dxa"/>
            <w:shd w:val="clear" w:color="auto" w:fill="auto"/>
          </w:tcPr>
          <w:p w:rsidR="00484888" w:rsidRPr="00721A91" w:rsidRDefault="00484888" w:rsidP="00484888">
            <w:pPr>
              <w:spacing w:after="0"/>
              <w:ind w:right="35" w:firstLine="98"/>
              <w:contextualSpacing/>
              <w:jc w:val="both"/>
              <w:rPr>
                <w:rFonts w:ascii="Times New Roman" w:eastAsia="Times New Roman" w:hAnsi="Times New Roman"/>
                <w:sz w:val="24"/>
                <w:szCs w:val="24"/>
              </w:rPr>
            </w:pPr>
            <w:r w:rsidRPr="00721A91">
              <w:rPr>
                <w:rFonts w:ascii="Times New Roman" w:eastAsia="Times New Roman" w:hAnsi="Times New Roman"/>
                <w:sz w:val="24"/>
                <w:szCs w:val="24"/>
              </w:rPr>
              <w:t>2</w:t>
            </w:r>
          </w:p>
        </w:tc>
        <w:tc>
          <w:tcPr>
            <w:tcW w:w="1356" w:type="dxa"/>
            <w:shd w:val="clear" w:color="auto" w:fill="auto"/>
          </w:tcPr>
          <w:p w:rsidR="00484888" w:rsidRPr="00721A91" w:rsidRDefault="00484888" w:rsidP="00484888">
            <w:pPr>
              <w:spacing w:after="0"/>
              <w:ind w:right="33"/>
              <w:contextualSpacing/>
              <w:jc w:val="both"/>
              <w:rPr>
                <w:rFonts w:ascii="Times New Roman" w:eastAsia="Times New Roman" w:hAnsi="Times New Roman"/>
                <w:sz w:val="24"/>
                <w:szCs w:val="24"/>
              </w:rPr>
            </w:pPr>
            <w:r w:rsidRPr="00721A91">
              <w:rPr>
                <w:rFonts w:ascii="Times New Roman" w:eastAsia="Times New Roman" w:hAnsi="Times New Roman"/>
                <w:sz w:val="24"/>
                <w:szCs w:val="24"/>
              </w:rPr>
              <w:t>1</w:t>
            </w:r>
          </w:p>
        </w:tc>
        <w:tc>
          <w:tcPr>
            <w:tcW w:w="1085" w:type="dxa"/>
            <w:shd w:val="clear" w:color="auto" w:fill="auto"/>
          </w:tcPr>
          <w:p w:rsidR="00484888" w:rsidRPr="00721A91" w:rsidRDefault="00484888" w:rsidP="00484888">
            <w:pPr>
              <w:spacing w:after="0"/>
              <w:ind w:right="83"/>
              <w:contextualSpacing/>
              <w:jc w:val="both"/>
              <w:rPr>
                <w:rFonts w:ascii="Times New Roman" w:eastAsia="Times New Roman" w:hAnsi="Times New Roman"/>
                <w:sz w:val="24"/>
                <w:szCs w:val="24"/>
              </w:rPr>
            </w:pPr>
          </w:p>
        </w:tc>
        <w:tc>
          <w:tcPr>
            <w:tcW w:w="1492" w:type="dxa"/>
            <w:shd w:val="clear" w:color="auto" w:fill="auto"/>
          </w:tcPr>
          <w:p w:rsidR="00484888" w:rsidRPr="00721A91" w:rsidRDefault="00484888" w:rsidP="00484888">
            <w:pPr>
              <w:spacing w:after="0"/>
              <w:ind w:right="-568"/>
              <w:contextualSpacing/>
              <w:jc w:val="both"/>
              <w:rPr>
                <w:rFonts w:ascii="Times New Roman" w:eastAsia="Times New Roman" w:hAnsi="Times New Roman"/>
                <w:sz w:val="24"/>
                <w:szCs w:val="24"/>
              </w:rPr>
            </w:pPr>
          </w:p>
        </w:tc>
        <w:tc>
          <w:tcPr>
            <w:tcW w:w="1491" w:type="dxa"/>
            <w:shd w:val="clear" w:color="auto" w:fill="auto"/>
          </w:tcPr>
          <w:p w:rsidR="00484888" w:rsidRPr="00721A91" w:rsidRDefault="00484888" w:rsidP="00484888">
            <w:pPr>
              <w:spacing w:after="0"/>
              <w:ind w:right="164"/>
              <w:contextualSpacing/>
              <w:jc w:val="both"/>
              <w:rPr>
                <w:rFonts w:ascii="Times New Roman" w:eastAsia="Times New Roman" w:hAnsi="Times New Roman"/>
                <w:sz w:val="24"/>
                <w:szCs w:val="24"/>
              </w:rPr>
            </w:pPr>
            <w:r w:rsidRPr="00721A91">
              <w:rPr>
                <w:rFonts w:ascii="Times New Roman" w:eastAsia="Times New Roman" w:hAnsi="Times New Roman"/>
                <w:sz w:val="24"/>
                <w:szCs w:val="24"/>
              </w:rPr>
              <w:t>1</w:t>
            </w:r>
          </w:p>
        </w:tc>
      </w:tr>
      <w:tr w:rsidR="00484888" w:rsidRPr="00721A91" w:rsidTr="00484888">
        <w:trPr>
          <w:trHeight w:val="309"/>
        </w:trPr>
        <w:tc>
          <w:tcPr>
            <w:tcW w:w="567" w:type="dxa"/>
            <w:shd w:val="clear" w:color="auto" w:fill="auto"/>
          </w:tcPr>
          <w:p w:rsidR="00484888" w:rsidRPr="00721A91" w:rsidRDefault="00484888" w:rsidP="00484888">
            <w:pPr>
              <w:spacing w:after="0"/>
              <w:ind w:right="-568"/>
              <w:contextualSpacing/>
              <w:jc w:val="both"/>
              <w:rPr>
                <w:rFonts w:ascii="Times New Roman" w:eastAsia="Times New Roman" w:hAnsi="Times New Roman"/>
                <w:sz w:val="24"/>
                <w:szCs w:val="24"/>
              </w:rPr>
            </w:pPr>
          </w:p>
        </w:tc>
        <w:tc>
          <w:tcPr>
            <w:tcW w:w="3403" w:type="dxa"/>
            <w:shd w:val="clear" w:color="auto" w:fill="auto"/>
          </w:tcPr>
          <w:p w:rsidR="00484888" w:rsidRPr="00721A91" w:rsidRDefault="00484888" w:rsidP="00484888">
            <w:pPr>
              <w:spacing w:after="0"/>
              <w:ind w:right="-568"/>
              <w:contextualSpacing/>
              <w:jc w:val="both"/>
              <w:rPr>
                <w:rFonts w:ascii="Times New Roman" w:eastAsia="Times New Roman" w:hAnsi="Times New Roman"/>
                <w:i/>
                <w:sz w:val="24"/>
                <w:szCs w:val="24"/>
              </w:rPr>
            </w:pPr>
            <w:r w:rsidRPr="00721A91">
              <w:rPr>
                <w:rFonts w:ascii="Times New Roman" w:hAnsi="Times New Roman"/>
                <w:i/>
                <w:sz w:val="24"/>
                <w:szCs w:val="24"/>
              </w:rPr>
              <w:t>Деепричастие</w:t>
            </w:r>
          </w:p>
        </w:tc>
        <w:tc>
          <w:tcPr>
            <w:tcW w:w="992" w:type="dxa"/>
            <w:shd w:val="clear" w:color="auto" w:fill="auto"/>
          </w:tcPr>
          <w:p w:rsidR="00484888" w:rsidRPr="00721A91" w:rsidRDefault="00484888" w:rsidP="00484888">
            <w:pPr>
              <w:spacing w:after="0"/>
              <w:ind w:right="111"/>
              <w:contextualSpacing/>
              <w:jc w:val="both"/>
              <w:rPr>
                <w:rFonts w:ascii="Times New Roman" w:eastAsia="Times New Roman" w:hAnsi="Times New Roman"/>
                <w:sz w:val="24"/>
                <w:szCs w:val="24"/>
              </w:rPr>
            </w:pPr>
            <w:r w:rsidRPr="00721A91">
              <w:rPr>
                <w:rFonts w:ascii="Times New Roman" w:eastAsia="Times New Roman" w:hAnsi="Times New Roman"/>
                <w:sz w:val="24"/>
                <w:szCs w:val="24"/>
              </w:rPr>
              <w:t>13</w:t>
            </w:r>
          </w:p>
        </w:tc>
        <w:tc>
          <w:tcPr>
            <w:tcW w:w="1172" w:type="dxa"/>
            <w:shd w:val="clear" w:color="auto" w:fill="auto"/>
          </w:tcPr>
          <w:p w:rsidR="00484888" w:rsidRPr="00721A91" w:rsidRDefault="00484888" w:rsidP="00484888">
            <w:pPr>
              <w:spacing w:after="0"/>
              <w:ind w:right="35" w:firstLine="98"/>
              <w:contextualSpacing/>
              <w:jc w:val="both"/>
              <w:rPr>
                <w:rFonts w:ascii="Times New Roman" w:eastAsia="Times New Roman" w:hAnsi="Times New Roman"/>
                <w:sz w:val="24"/>
                <w:szCs w:val="24"/>
              </w:rPr>
            </w:pPr>
            <w:r w:rsidRPr="00721A91">
              <w:rPr>
                <w:rFonts w:ascii="Times New Roman" w:eastAsia="Times New Roman" w:hAnsi="Times New Roman"/>
                <w:sz w:val="24"/>
                <w:szCs w:val="24"/>
              </w:rPr>
              <w:t>3</w:t>
            </w:r>
          </w:p>
        </w:tc>
        <w:tc>
          <w:tcPr>
            <w:tcW w:w="1356" w:type="dxa"/>
            <w:shd w:val="clear" w:color="auto" w:fill="auto"/>
          </w:tcPr>
          <w:p w:rsidR="00484888" w:rsidRPr="00721A91" w:rsidRDefault="00484888" w:rsidP="00484888">
            <w:pPr>
              <w:spacing w:after="0"/>
              <w:ind w:right="33"/>
              <w:contextualSpacing/>
              <w:jc w:val="both"/>
              <w:rPr>
                <w:rFonts w:ascii="Times New Roman" w:eastAsia="Times New Roman" w:hAnsi="Times New Roman"/>
                <w:sz w:val="24"/>
                <w:szCs w:val="24"/>
              </w:rPr>
            </w:pPr>
            <w:r w:rsidRPr="00721A91">
              <w:rPr>
                <w:rFonts w:ascii="Times New Roman" w:eastAsia="Times New Roman" w:hAnsi="Times New Roman"/>
                <w:sz w:val="24"/>
                <w:szCs w:val="24"/>
              </w:rPr>
              <w:t>1</w:t>
            </w:r>
          </w:p>
        </w:tc>
        <w:tc>
          <w:tcPr>
            <w:tcW w:w="1085" w:type="dxa"/>
            <w:shd w:val="clear" w:color="auto" w:fill="auto"/>
          </w:tcPr>
          <w:p w:rsidR="00484888" w:rsidRPr="00721A91" w:rsidRDefault="00484888" w:rsidP="00484888">
            <w:pPr>
              <w:spacing w:after="0"/>
              <w:ind w:right="83"/>
              <w:contextualSpacing/>
              <w:jc w:val="both"/>
              <w:rPr>
                <w:rFonts w:ascii="Times New Roman" w:eastAsia="Times New Roman" w:hAnsi="Times New Roman"/>
                <w:sz w:val="24"/>
                <w:szCs w:val="24"/>
              </w:rPr>
            </w:pPr>
          </w:p>
        </w:tc>
        <w:tc>
          <w:tcPr>
            <w:tcW w:w="1492" w:type="dxa"/>
            <w:shd w:val="clear" w:color="auto" w:fill="auto"/>
          </w:tcPr>
          <w:p w:rsidR="00484888" w:rsidRPr="00721A91" w:rsidRDefault="00484888" w:rsidP="00484888">
            <w:pPr>
              <w:spacing w:after="0"/>
              <w:ind w:right="-568"/>
              <w:contextualSpacing/>
              <w:jc w:val="both"/>
              <w:rPr>
                <w:rFonts w:ascii="Times New Roman" w:eastAsia="Times New Roman" w:hAnsi="Times New Roman"/>
                <w:sz w:val="24"/>
                <w:szCs w:val="24"/>
              </w:rPr>
            </w:pPr>
          </w:p>
        </w:tc>
        <w:tc>
          <w:tcPr>
            <w:tcW w:w="1491" w:type="dxa"/>
            <w:shd w:val="clear" w:color="auto" w:fill="auto"/>
          </w:tcPr>
          <w:p w:rsidR="00484888" w:rsidRPr="00721A91" w:rsidRDefault="00484888" w:rsidP="00484888">
            <w:pPr>
              <w:spacing w:after="0"/>
              <w:ind w:right="164"/>
              <w:contextualSpacing/>
              <w:jc w:val="both"/>
              <w:rPr>
                <w:rFonts w:ascii="Times New Roman" w:eastAsia="Times New Roman" w:hAnsi="Times New Roman"/>
                <w:sz w:val="24"/>
                <w:szCs w:val="24"/>
              </w:rPr>
            </w:pPr>
          </w:p>
        </w:tc>
      </w:tr>
      <w:tr w:rsidR="00484888" w:rsidRPr="00721A91" w:rsidTr="00484888">
        <w:trPr>
          <w:trHeight w:val="309"/>
        </w:trPr>
        <w:tc>
          <w:tcPr>
            <w:tcW w:w="567" w:type="dxa"/>
            <w:shd w:val="clear" w:color="auto" w:fill="auto"/>
          </w:tcPr>
          <w:p w:rsidR="00484888" w:rsidRPr="00721A91" w:rsidRDefault="00484888" w:rsidP="00484888">
            <w:pPr>
              <w:spacing w:after="0"/>
              <w:ind w:right="-568"/>
              <w:contextualSpacing/>
              <w:jc w:val="both"/>
              <w:rPr>
                <w:rFonts w:ascii="Times New Roman" w:eastAsia="Times New Roman" w:hAnsi="Times New Roman"/>
                <w:sz w:val="24"/>
                <w:szCs w:val="24"/>
              </w:rPr>
            </w:pPr>
          </w:p>
        </w:tc>
        <w:tc>
          <w:tcPr>
            <w:tcW w:w="3403" w:type="dxa"/>
            <w:shd w:val="clear" w:color="auto" w:fill="auto"/>
          </w:tcPr>
          <w:p w:rsidR="00484888" w:rsidRPr="00721A91" w:rsidRDefault="00484888" w:rsidP="00484888">
            <w:pPr>
              <w:spacing w:after="0"/>
              <w:ind w:right="-568"/>
              <w:contextualSpacing/>
              <w:jc w:val="both"/>
              <w:rPr>
                <w:rFonts w:ascii="Times New Roman" w:eastAsia="Times New Roman" w:hAnsi="Times New Roman"/>
                <w:i/>
                <w:sz w:val="24"/>
                <w:szCs w:val="24"/>
              </w:rPr>
            </w:pPr>
            <w:r w:rsidRPr="00721A91">
              <w:rPr>
                <w:rFonts w:ascii="Times New Roman" w:hAnsi="Times New Roman"/>
                <w:i/>
                <w:sz w:val="24"/>
                <w:szCs w:val="24"/>
              </w:rPr>
              <w:t>Наречие</w:t>
            </w:r>
          </w:p>
        </w:tc>
        <w:tc>
          <w:tcPr>
            <w:tcW w:w="992" w:type="dxa"/>
            <w:shd w:val="clear" w:color="auto" w:fill="auto"/>
          </w:tcPr>
          <w:p w:rsidR="00484888" w:rsidRPr="00721A91" w:rsidRDefault="00484888" w:rsidP="00484888">
            <w:pPr>
              <w:spacing w:after="0"/>
              <w:ind w:right="111"/>
              <w:contextualSpacing/>
              <w:jc w:val="both"/>
              <w:rPr>
                <w:rFonts w:ascii="Times New Roman" w:eastAsia="Times New Roman" w:hAnsi="Times New Roman"/>
                <w:sz w:val="24"/>
                <w:szCs w:val="24"/>
              </w:rPr>
            </w:pPr>
            <w:r w:rsidRPr="00721A91">
              <w:rPr>
                <w:rFonts w:ascii="Times New Roman" w:eastAsia="Times New Roman" w:hAnsi="Times New Roman"/>
                <w:sz w:val="24"/>
                <w:szCs w:val="24"/>
              </w:rPr>
              <w:t>27</w:t>
            </w:r>
          </w:p>
        </w:tc>
        <w:tc>
          <w:tcPr>
            <w:tcW w:w="1172" w:type="dxa"/>
            <w:shd w:val="clear" w:color="auto" w:fill="auto"/>
          </w:tcPr>
          <w:p w:rsidR="00484888" w:rsidRPr="00721A91" w:rsidRDefault="00484888" w:rsidP="00484888">
            <w:pPr>
              <w:spacing w:after="0"/>
              <w:ind w:right="35" w:firstLine="98"/>
              <w:contextualSpacing/>
              <w:jc w:val="both"/>
              <w:rPr>
                <w:rFonts w:ascii="Times New Roman" w:eastAsia="Times New Roman" w:hAnsi="Times New Roman"/>
                <w:sz w:val="24"/>
                <w:szCs w:val="24"/>
              </w:rPr>
            </w:pPr>
            <w:r w:rsidRPr="00721A91">
              <w:rPr>
                <w:rFonts w:ascii="Times New Roman" w:eastAsia="Times New Roman" w:hAnsi="Times New Roman"/>
                <w:sz w:val="24"/>
                <w:szCs w:val="24"/>
              </w:rPr>
              <w:t>5</w:t>
            </w:r>
          </w:p>
        </w:tc>
        <w:tc>
          <w:tcPr>
            <w:tcW w:w="1356" w:type="dxa"/>
            <w:shd w:val="clear" w:color="auto" w:fill="auto"/>
          </w:tcPr>
          <w:p w:rsidR="00484888" w:rsidRPr="00721A91" w:rsidRDefault="00484888" w:rsidP="00484888">
            <w:pPr>
              <w:spacing w:after="0"/>
              <w:ind w:right="33"/>
              <w:contextualSpacing/>
              <w:jc w:val="both"/>
              <w:rPr>
                <w:rFonts w:ascii="Times New Roman" w:eastAsia="Times New Roman" w:hAnsi="Times New Roman"/>
                <w:sz w:val="24"/>
                <w:szCs w:val="24"/>
              </w:rPr>
            </w:pPr>
          </w:p>
        </w:tc>
        <w:tc>
          <w:tcPr>
            <w:tcW w:w="1085" w:type="dxa"/>
            <w:shd w:val="clear" w:color="auto" w:fill="auto"/>
          </w:tcPr>
          <w:p w:rsidR="00484888" w:rsidRPr="00721A91" w:rsidRDefault="00484888" w:rsidP="00484888">
            <w:pPr>
              <w:spacing w:after="0"/>
              <w:ind w:right="83"/>
              <w:contextualSpacing/>
              <w:jc w:val="both"/>
              <w:rPr>
                <w:rFonts w:ascii="Times New Roman" w:eastAsia="Times New Roman" w:hAnsi="Times New Roman"/>
                <w:sz w:val="24"/>
                <w:szCs w:val="24"/>
              </w:rPr>
            </w:pPr>
            <w:r w:rsidRPr="00721A91">
              <w:rPr>
                <w:rFonts w:ascii="Times New Roman" w:eastAsia="Times New Roman" w:hAnsi="Times New Roman"/>
                <w:sz w:val="24"/>
                <w:szCs w:val="24"/>
              </w:rPr>
              <w:t>1</w:t>
            </w:r>
          </w:p>
        </w:tc>
        <w:tc>
          <w:tcPr>
            <w:tcW w:w="1492" w:type="dxa"/>
            <w:shd w:val="clear" w:color="auto" w:fill="auto"/>
          </w:tcPr>
          <w:p w:rsidR="00484888" w:rsidRPr="00721A91" w:rsidRDefault="00484888" w:rsidP="00484888">
            <w:pPr>
              <w:spacing w:after="0"/>
              <w:ind w:right="-568"/>
              <w:contextualSpacing/>
              <w:jc w:val="both"/>
              <w:rPr>
                <w:rFonts w:ascii="Times New Roman" w:eastAsia="Times New Roman" w:hAnsi="Times New Roman"/>
                <w:sz w:val="24"/>
                <w:szCs w:val="24"/>
              </w:rPr>
            </w:pPr>
            <w:r w:rsidRPr="00721A91">
              <w:rPr>
                <w:rFonts w:ascii="Times New Roman" w:eastAsia="Times New Roman" w:hAnsi="Times New Roman"/>
                <w:sz w:val="24"/>
                <w:szCs w:val="24"/>
              </w:rPr>
              <w:t>1</w:t>
            </w:r>
          </w:p>
        </w:tc>
        <w:tc>
          <w:tcPr>
            <w:tcW w:w="1491" w:type="dxa"/>
            <w:shd w:val="clear" w:color="auto" w:fill="auto"/>
          </w:tcPr>
          <w:p w:rsidR="00484888" w:rsidRPr="00721A91" w:rsidRDefault="00484888" w:rsidP="00484888">
            <w:pPr>
              <w:spacing w:after="0"/>
              <w:ind w:right="164"/>
              <w:contextualSpacing/>
              <w:jc w:val="both"/>
              <w:rPr>
                <w:rFonts w:ascii="Times New Roman" w:eastAsia="Times New Roman" w:hAnsi="Times New Roman"/>
                <w:sz w:val="24"/>
                <w:szCs w:val="24"/>
              </w:rPr>
            </w:pPr>
          </w:p>
        </w:tc>
      </w:tr>
      <w:tr w:rsidR="00484888" w:rsidRPr="00721A91" w:rsidTr="00484888">
        <w:trPr>
          <w:trHeight w:val="309"/>
        </w:trPr>
        <w:tc>
          <w:tcPr>
            <w:tcW w:w="567" w:type="dxa"/>
            <w:shd w:val="clear" w:color="auto" w:fill="auto"/>
          </w:tcPr>
          <w:p w:rsidR="00484888" w:rsidRPr="00721A91" w:rsidRDefault="00484888" w:rsidP="00484888">
            <w:pPr>
              <w:spacing w:after="0"/>
              <w:ind w:right="-568"/>
              <w:contextualSpacing/>
              <w:jc w:val="both"/>
              <w:rPr>
                <w:rFonts w:ascii="Times New Roman" w:eastAsia="Times New Roman" w:hAnsi="Times New Roman"/>
                <w:sz w:val="24"/>
                <w:szCs w:val="24"/>
              </w:rPr>
            </w:pPr>
          </w:p>
        </w:tc>
        <w:tc>
          <w:tcPr>
            <w:tcW w:w="3403" w:type="dxa"/>
            <w:shd w:val="clear" w:color="auto" w:fill="auto"/>
          </w:tcPr>
          <w:p w:rsidR="00484888" w:rsidRPr="00721A91" w:rsidRDefault="00484888" w:rsidP="00484888">
            <w:pPr>
              <w:spacing w:after="0"/>
              <w:ind w:right="-568"/>
              <w:contextualSpacing/>
              <w:jc w:val="both"/>
              <w:rPr>
                <w:rFonts w:ascii="Times New Roman" w:eastAsia="Times New Roman" w:hAnsi="Times New Roman"/>
                <w:i/>
                <w:sz w:val="24"/>
                <w:szCs w:val="24"/>
              </w:rPr>
            </w:pPr>
            <w:r w:rsidRPr="00721A91">
              <w:rPr>
                <w:rFonts w:ascii="Times New Roman" w:hAnsi="Times New Roman"/>
                <w:i/>
                <w:sz w:val="24"/>
                <w:szCs w:val="24"/>
              </w:rPr>
              <w:t>Категория состояния</w:t>
            </w:r>
          </w:p>
        </w:tc>
        <w:tc>
          <w:tcPr>
            <w:tcW w:w="992" w:type="dxa"/>
            <w:shd w:val="clear" w:color="auto" w:fill="auto"/>
          </w:tcPr>
          <w:p w:rsidR="00484888" w:rsidRPr="00721A91" w:rsidRDefault="00484888" w:rsidP="00484888">
            <w:pPr>
              <w:spacing w:after="0"/>
              <w:ind w:right="111"/>
              <w:contextualSpacing/>
              <w:jc w:val="both"/>
              <w:rPr>
                <w:rFonts w:ascii="Times New Roman" w:eastAsia="Times New Roman" w:hAnsi="Times New Roman"/>
                <w:sz w:val="24"/>
                <w:szCs w:val="24"/>
              </w:rPr>
            </w:pPr>
            <w:r w:rsidRPr="00721A91">
              <w:rPr>
                <w:rFonts w:ascii="Times New Roman" w:eastAsia="Times New Roman" w:hAnsi="Times New Roman"/>
                <w:sz w:val="24"/>
                <w:szCs w:val="24"/>
              </w:rPr>
              <w:t>7</w:t>
            </w:r>
          </w:p>
        </w:tc>
        <w:tc>
          <w:tcPr>
            <w:tcW w:w="1172" w:type="dxa"/>
            <w:shd w:val="clear" w:color="auto" w:fill="auto"/>
          </w:tcPr>
          <w:p w:rsidR="00484888" w:rsidRPr="00721A91" w:rsidRDefault="00484888" w:rsidP="00484888">
            <w:pPr>
              <w:spacing w:after="0"/>
              <w:ind w:right="35" w:firstLine="98"/>
              <w:contextualSpacing/>
              <w:jc w:val="both"/>
              <w:rPr>
                <w:rFonts w:ascii="Times New Roman" w:eastAsia="Times New Roman" w:hAnsi="Times New Roman"/>
                <w:sz w:val="24"/>
                <w:szCs w:val="24"/>
              </w:rPr>
            </w:pPr>
            <w:r w:rsidRPr="00721A91">
              <w:rPr>
                <w:rFonts w:ascii="Times New Roman" w:eastAsia="Times New Roman" w:hAnsi="Times New Roman"/>
                <w:sz w:val="24"/>
                <w:szCs w:val="24"/>
              </w:rPr>
              <w:t>4</w:t>
            </w:r>
          </w:p>
        </w:tc>
        <w:tc>
          <w:tcPr>
            <w:tcW w:w="1356" w:type="dxa"/>
            <w:shd w:val="clear" w:color="auto" w:fill="auto"/>
          </w:tcPr>
          <w:p w:rsidR="00484888" w:rsidRPr="00721A91" w:rsidRDefault="00484888" w:rsidP="00484888">
            <w:pPr>
              <w:spacing w:after="0"/>
              <w:ind w:right="33"/>
              <w:contextualSpacing/>
              <w:jc w:val="both"/>
              <w:rPr>
                <w:rFonts w:ascii="Times New Roman" w:eastAsia="Times New Roman" w:hAnsi="Times New Roman"/>
                <w:sz w:val="24"/>
                <w:szCs w:val="24"/>
              </w:rPr>
            </w:pPr>
          </w:p>
        </w:tc>
        <w:tc>
          <w:tcPr>
            <w:tcW w:w="1085" w:type="dxa"/>
            <w:shd w:val="clear" w:color="auto" w:fill="auto"/>
          </w:tcPr>
          <w:p w:rsidR="00484888" w:rsidRPr="00721A91" w:rsidRDefault="00484888" w:rsidP="00484888">
            <w:pPr>
              <w:spacing w:after="0"/>
              <w:ind w:right="83"/>
              <w:contextualSpacing/>
              <w:jc w:val="both"/>
              <w:rPr>
                <w:rFonts w:ascii="Times New Roman" w:eastAsia="Times New Roman" w:hAnsi="Times New Roman"/>
                <w:b/>
                <w:sz w:val="24"/>
                <w:szCs w:val="24"/>
              </w:rPr>
            </w:pPr>
          </w:p>
        </w:tc>
        <w:tc>
          <w:tcPr>
            <w:tcW w:w="1492" w:type="dxa"/>
            <w:shd w:val="clear" w:color="auto" w:fill="auto"/>
          </w:tcPr>
          <w:p w:rsidR="00484888" w:rsidRPr="00721A91" w:rsidRDefault="00484888" w:rsidP="00484888">
            <w:pPr>
              <w:spacing w:after="0"/>
              <w:ind w:right="-568"/>
              <w:contextualSpacing/>
              <w:jc w:val="both"/>
              <w:rPr>
                <w:rFonts w:ascii="Times New Roman" w:eastAsia="Times New Roman" w:hAnsi="Times New Roman"/>
                <w:sz w:val="24"/>
                <w:szCs w:val="24"/>
              </w:rPr>
            </w:pPr>
            <w:r w:rsidRPr="00721A91">
              <w:rPr>
                <w:rFonts w:ascii="Times New Roman" w:eastAsia="Times New Roman" w:hAnsi="Times New Roman"/>
                <w:sz w:val="24"/>
                <w:szCs w:val="24"/>
              </w:rPr>
              <w:t>1</w:t>
            </w:r>
          </w:p>
        </w:tc>
        <w:tc>
          <w:tcPr>
            <w:tcW w:w="1491" w:type="dxa"/>
            <w:shd w:val="clear" w:color="auto" w:fill="auto"/>
          </w:tcPr>
          <w:p w:rsidR="00484888" w:rsidRPr="00721A91" w:rsidRDefault="00484888" w:rsidP="00484888">
            <w:pPr>
              <w:spacing w:after="0"/>
              <w:ind w:right="-568"/>
              <w:contextualSpacing/>
              <w:jc w:val="both"/>
              <w:rPr>
                <w:rFonts w:ascii="Times New Roman" w:eastAsia="Times New Roman" w:hAnsi="Times New Roman"/>
                <w:sz w:val="24"/>
                <w:szCs w:val="24"/>
              </w:rPr>
            </w:pPr>
          </w:p>
        </w:tc>
      </w:tr>
      <w:tr w:rsidR="00484888" w:rsidRPr="00721A91" w:rsidTr="00484888">
        <w:trPr>
          <w:trHeight w:val="632"/>
        </w:trPr>
        <w:tc>
          <w:tcPr>
            <w:tcW w:w="567" w:type="dxa"/>
            <w:shd w:val="clear" w:color="auto" w:fill="auto"/>
          </w:tcPr>
          <w:p w:rsidR="00484888" w:rsidRPr="00721A91" w:rsidRDefault="00484888" w:rsidP="00484888">
            <w:pPr>
              <w:spacing w:after="0"/>
              <w:ind w:right="-568"/>
              <w:contextualSpacing/>
              <w:jc w:val="both"/>
              <w:rPr>
                <w:rFonts w:ascii="Times New Roman" w:eastAsia="Times New Roman" w:hAnsi="Times New Roman"/>
                <w:sz w:val="24"/>
                <w:szCs w:val="24"/>
              </w:rPr>
            </w:pPr>
            <w:r w:rsidRPr="00721A91">
              <w:rPr>
                <w:rFonts w:ascii="Times New Roman" w:eastAsia="Times New Roman" w:hAnsi="Times New Roman"/>
                <w:sz w:val="24"/>
                <w:szCs w:val="24"/>
              </w:rPr>
              <w:t>4.</w:t>
            </w:r>
          </w:p>
        </w:tc>
        <w:tc>
          <w:tcPr>
            <w:tcW w:w="3403" w:type="dxa"/>
            <w:shd w:val="clear" w:color="auto" w:fill="auto"/>
          </w:tcPr>
          <w:p w:rsidR="00484888" w:rsidRPr="00721A91" w:rsidRDefault="00484888" w:rsidP="00484888">
            <w:pPr>
              <w:spacing w:after="0"/>
              <w:ind w:right="-568"/>
              <w:contextualSpacing/>
              <w:jc w:val="both"/>
              <w:rPr>
                <w:rFonts w:ascii="Times New Roman" w:eastAsia="Times New Roman" w:hAnsi="Times New Roman"/>
                <w:sz w:val="24"/>
                <w:szCs w:val="24"/>
              </w:rPr>
            </w:pPr>
            <w:r w:rsidRPr="00721A91">
              <w:rPr>
                <w:rFonts w:ascii="Times New Roman" w:eastAsia="Times New Roman" w:hAnsi="Times New Roman"/>
                <w:sz w:val="24"/>
                <w:szCs w:val="24"/>
              </w:rPr>
              <w:t xml:space="preserve">Служебные части </w:t>
            </w:r>
          </w:p>
          <w:p w:rsidR="00484888" w:rsidRPr="00721A91" w:rsidRDefault="00484888" w:rsidP="00484888">
            <w:pPr>
              <w:spacing w:after="0"/>
              <w:ind w:right="-568"/>
              <w:contextualSpacing/>
              <w:jc w:val="both"/>
              <w:rPr>
                <w:rFonts w:ascii="Times New Roman" w:eastAsia="Times New Roman" w:hAnsi="Times New Roman"/>
                <w:sz w:val="24"/>
                <w:szCs w:val="24"/>
              </w:rPr>
            </w:pPr>
            <w:r w:rsidRPr="00721A91">
              <w:rPr>
                <w:rFonts w:ascii="Times New Roman" w:eastAsia="Times New Roman" w:hAnsi="Times New Roman"/>
                <w:sz w:val="24"/>
                <w:szCs w:val="24"/>
              </w:rPr>
              <w:t>речи</w:t>
            </w:r>
          </w:p>
        </w:tc>
        <w:tc>
          <w:tcPr>
            <w:tcW w:w="992" w:type="dxa"/>
            <w:shd w:val="clear" w:color="auto" w:fill="auto"/>
          </w:tcPr>
          <w:p w:rsidR="00484888" w:rsidRPr="00721A91" w:rsidRDefault="00484888" w:rsidP="00484888">
            <w:pPr>
              <w:spacing w:after="0"/>
              <w:ind w:right="111"/>
              <w:contextualSpacing/>
              <w:jc w:val="both"/>
              <w:rPr>
                <w:rFonts w:ascii="Times New Roman" w:eastAsia="Times New Roman" w:hAnsi="Times New Roman"/>
                <w:b/>
                <w:sz w:val="24"/>
                <w:szCs w:val="24"/>
              </w:rPr>
            </w:pPr>
            <w:r w:rsidRPr="00721A91">
              <w:rPr>
                <w:rFonts w:ascii="Times New Roman" w:eastAsia="Times New Roman" w:hAnsi="Times New Roman"/>
                <w:b/>
                <w:sz w:val="24"/>
                <w:szCs w:val="24"/>
              </w:rPr>
              <w:t>42</w:t>
            </w:r>
          </w:p>
        </w:tc>
        <w:tc>
          <w:tcPr>
            <w:tcW w:w="1172" w:type="dxa"/>
            <w:shd w:val="clear" w:color="auto" w:fill="auto"/>
          </w:tcPr>
          <w:p w:rsidR="00484888" w:rsidRPr="00721A91" w:rsidRDefault="00484888" w:rsidP="00484888">
            <w:pPr>
              <w:spacing w:after="0"/>
              <w:ind w:right="35" w:firstLine="98"/>
              <w:contextualSpacing/>
              <w:jc w:val="both"/>
              <w:rPr>
                <w:rFonts w:ascii="Times New Roman" w:eastAsia="Times New Roman" w:hAnsi="Times New Roman"/>
                <w:b/>
                <w:sz w:val="24"/>
                <w:szCs w:val="24"/>
              </w:rPr>
            </w:pPr>
            <w:r w:rsidRPr="00721A91">
              <w:rPr>
                <w:rFonts w:ascii="Times New Roman" w:eastAsia="Times New Roman" w:hAnsi="Times New Roman"/>
                <w:b/>
                <w:sz w:val="24"/>
                <w:szCs w:val="24"/>
              </w:rPr>
              <w:t>3</w:t>
            </w:r>
          </w:p>
        </w:tc>
        <w:tc>
          <w:tcPr>
            <w:tcW w:w="1356" w:type="dxa"/>
            <w:shd w:val="clear" w:color="auto" w:fill="auto"/>
          </w:tcPr>
          <w:p w:rsidR="00484888" w:rsidRPr="00721A91" w:rsidRDefault="00484888" w:rsidP="00484888">
            <w:pPr>
              <w:spacing w:after="0"/>
              <w:ind w:right="33"/>
              <w:contextualSpacing/>
              <w:jc w:val="both"/>
              <w:rPr>
                <w:rFonts w:ascii="Times New Roman" w:eastAsia="Times New Roman" w:hAnsi="Times New Roman"/>
                <w:b/>
                <w:sz w:val="24"/>
                <w:szCs w:val="24"/>
              </w:rPr>
            </w:pPr>
            <w:r w:rsidRPr="00721A91">
              <w:rPr>
                <w:rFonts w:ascii="Times New Roman" w:eastAsia="Times New Roman" w:hAnsi="Times New Roman"/>
                <w:b/>
                <w:sz w:val="24"/>
                <w:szCs w:val="24"/>
              </w:rPr>
              <w:t>1</w:t>
            </w:r>
          </w:p>
        </w:tc>
        <w:tc>
          <w:tcPr>
            <w:tcW w:w="1085" w:type="dxa"/>
            <w:shd w:val="clear" w:color="auto" w:fill="auto"/>
          </w:tcPr>
          <w:p w:rsidR="00484888" w:rsidRPr="00721A91" w:rsidRDefault="00484888" w:rsidP="00484888">
            <w:pPr>
              <w:spacing w:after="0"/>
              <w:ind w:right="-568"/>
              <w:contextualSpacing/>
              <w:jc w:val="both"/>
              <w:rPr>
                <w:rFonts w:ascii="Times New Roman" w:eastAsia="Times New Roman" w:hAnsi="Times New Roman"/>
                <w:b/>
                <w:sz w:val="24"/>
                <w:szCs w:val="24"/>
              </w:rPr>
            </w:pPr>
            <w:r w:rsidRPr="00721A91">
              <w:rPr>
                <w:rFonts w:ascii="Times New Roman" w:eastAsia="Times New Roman" w:hAnsi="Times New Roman"/>
                <w:b/>
                <w:sz w:val="24"/>
                <w:szCs w:val="24"/>
              </w:rPr>
              <w:t>2</w:t>
            </w:r>
            <w:r w:rsidRPr="00721A91">
              <w:rPr>
                <w:rFonts w:ascii="Times New Roman" w:eastAsia="Times New Roman" w:hAnsi="Times New Roman"/>
                <w:b/>
                <w:sz w:val="24"/>
                <w:szCs w:val="24"/>
                <w:lang w:val="en-US"/>
              </w:rPr>
              <w:t>/</w:t>
            </w:r>
            <w:r w:rsidRPr="00721A91">
              <w:rPr>
                <w:rFonts w:ascii="Times New Roman" w:eastAsia="Times New Roman" w:hAnsi="Times New Roman"/>
                <w:b/>
                <w:sz w:val="24"/>
                <w:szCs w:val="24"/>
              </w:rPr>
              <w:t>1</w:t>
            </w:r>
          </w:p>
        </w:tc>
        <w:tc>
          <w:tcPr>
            <w:tcW w:w="1492" w:type="dxa"/>
            <w:shd w:val="clear" w:color="auto" w:fill="auto"/>
          </w:tcPr>
          <w:p w:rsidR="00484888" w:rsidRPr="00721A91" w:rsidRDefault="00484888" w:rsidP="00484888">
            <w:pPr>
              <w:spacing w:after="0"/>
              <w:ind w:right="-568"/>
              <w:contextualSpacing/>
              <w:jc w:val="both"/>
              <w:rPr>
                <w:rFonts w:ascii="Times New Roman" w:eastAsia="Times New Roman" w:hAnsi="Times New Roman"/>
                <w:sz w:val="24"/>
                <w:szCs w:val="24"/>
              </w:rPr>
            </w:pPr>
          </w:p>
        </w:tc>
        <w:tc>
          <w:tcPr>
            <w:tcW w:w="1491" w:type="dxa"/>
            <w:shd w:val="clear" w:color="auto" w:fill="auto"/>
          </w:tcPr>
          <w:p w:rsidR="00484888" w:rsidRPr="00721A91" w:rsidRDefault="00484888" w:rsidP="00484888">
            <w:pPr>
              <w:spacing w:after="0"/>
              <w:ind w:right="-568"/>
              <w:contextualSpacing/>
              <w:jc w:val="both"/>
              <w:rPr>
                <w:rFonts w:ascii="Times New Roman" w:eastAsia="Times New Roman" w:hAnsi="Times New Roman"/>
                <w:b/>
                <w:sz w:val="24"/>
                <w:szCs w:val="24"/>
              </w:rPr>
            </w:pPr>
            <w:r w:rsidRPr="00721A91">
              <w:rPr>
                <w:rFonts w:ascii="Times New Roman" w:eastAsia="Times New Roman" w:hAnsi="Times New Roman"/>
                <w:b/>
                <w:sz w:val="24"/>
                <w:szCs w:val="24"/>
              </w:rPr>
              <w:t>1</w:t>
            </w:r>
          </w:p>
        </w:tc>
      </w:tr>
      <w:tr w:rsidR="00484888" w:rsidRPr="00721A91" w:rsidTr="00484888">
        <w:trPr>
          <w:trHeight w:val="309"/>
        </w:trPr>
        <w:tc>
          <w:tcPr>
            <w:tcW w:w="567" w:type="dxa"/>
            <w:shd w:val="clear" w:color="auto" w:fill="auto"/>
          </w:tcPr>
          <w:p w:rsidR="00484888" w:rsidRPr="00721A91" w:rsidRDefault="00484888" w:rsidP="00484888">
            <w:pPr>
              <w:spacing w:after="0"/>
              <w:ind w:right="-568"/>
              <w:contextualSpacing/>
              <w:jc w:val="both"/>
              <w:rPr>
                <w:rFonts w:ascii="Times New Roman" w:eastAsia="Times New Roman" w:hAnsi="Times New Roman"/>
                <w:sz w:val="24"/>
                <w:szCs w:val="24"/>
              </w:rPr>
            </w:pPr>
          </w:p>
        </w:tc>
        <w:tc>
          <w:tcPr>
            <w:tcW w:w="3403" w:type="dxa"/>
            <w:shd w:val="clear" w:color="auto" w:fill="auto"/>
          </w:tcPr>
          <w:p w:rsidR="00484888" w:rsidRPr="00721A91" w:rsidRDefault="00484888" w:rsidP="00484888">
            <w:pPr>
              <w:spacing w:after="0"/>
              <w:ind w:right="-568"/>
              <w:contextualSpacing/>
              <w:jc w:val="both"/>
              <w:rPr>
                <w:rFonts w:ascii="Times New Roman" w:eastAsia="Times New Roman" w:hAnsi="Times New Roman"/>
                <w:sz w:val="24"/>
                <w:szCs w:val="24"/>
              </w:rPr>
            </w:pPr>
            <w:r w:rsidRPr="00721A91">
              <w:rPr>
                <w:rFonts w:ascii="Times New Roman" w:eastAsia="Times New Roman" w:hAnsi="Times New Roman"/>
                <w:i/>
                <w:sz w:val="24"/>
                <w:szCs w:val="24"/>
              </w:rPr>
              <w:t>Предлог</w:t>
            </w:r>
          </w:p>
        </w:tc>
        <w:tc>
          <w:tcPr>
            <w:tcW w:w="992" w:type="dxa"/>
            <w:shd w:val="clear" w:color="auto" w:fill="auto"/>
          </w:tcPr>
          <w:p w:rsidR="00484888" w:rsidRPr="00721A91" w:rsidRDefault="00484888" w:rsidP="00484888">
            <w:pPr>
              <w:spacing w:after="0"/>
              <w:ind w:right="111"/>
              <w:contextualSpacing/>
              <w:jc w:val="both"/>
              <w:rPr>
                <w:rFonts w:ascii="Times New Roman" w:eastAsia="Times New Roman" w:hAnsi="Times New Roman"/>
                <w:sz w:val="24"/>
                <w:szCs w:val="24"/>
              </w:rPr>
            </w:pPr>
            <w:r w:rsidRPr="00721A91">
              <w:rPr>
                <w:rFonts w:ascii="Times New Roman" w:eastAsia="Times New Roman" w:hAnsi="Times New Roman"/>
                <w:sz w:val="24"/>
                <w:szCs w:val="24"/>
              </w:rPr>
              <w:t>12</w:t>
            </w:r>
          </w:p>
        </w:tc>
        <w:tc>
          <w:tcPr>
            <w:tcW w:w="1172" w:type="dxa"/>
            <w:shd w:val="clear" w:color="auto" w:fill="auto"/>
          </w:tcPr>
          <w:p w:rsidR="00484888" w:rsidRPr="00721A91" w:rsidRDefault="00484888" w:rsidP="00484888">
            <w:pPr>
              <w:spacing w:after="0"/>
              <w:ind w:right="35" w:firstLine="98"/>
              <w:contextualSpacing/>
              <w:jc w:val="both"/>
              <w:rPr>
                <w:rFonts w:ascii="Times New Roman" w:eastAsia="Times New Roman" w:hAnsi="Times New Roman"/>
                <w:sz w:val="24"/>
                <w:szCs w:val="24"/>
              </w:rPr>
            </w:pPr>
            <w:r w:rsidRPr="00721A91">
              <w:rPr>
                <w:rFonts w:ascii="Times New Roman" w:eastAsia="Times New Roman" w:hAnsi="Times New Roman"/>
                <w:sz w:val="24"/>
                <w:szCs w:val="24"/>
              </w:rPr>
              <w:t>1</w:t>
            </w:r>
          </w:p>
        </w:tc>
        <w:tc>
          <w:tcPr>
            <w:tcW w:w="1356" w:type="dxa"/>
            <w:shd w:val="clear" w:color="auto" w:fill="auto"/>
          </w:tcPr>
          <w:p w:rsidR="00484888" w:rsidRPr="00721A91" w:rsidRDefault="00484888" w:rsidP="00484888">
            <w:pPr>
              <w:spacing w:after="0"/>
              <w:ind w:right="33"/>
              <w:contextualSpacing/>
              <w:jc w:val="both"/>
              <w:rPr>
                <w:rFonts w:ascii="Times New Roman" w:eastAsia="Times New Roman" w:hAnsi="Times New Roman"/>
                <w:sz w:val="24"/>
                <w:szCs w:val="24"/>
              </w:rPr>
            </w:pPr>
            <w:r w:rsidRPr="00721A91">
              <w:rPr>
                <w:rFonts w:ascii="Times New Roman" w:eastAsia="Times New Roman" w:hAnsi="Times New Roman"/>
                <w:sz w:val="24"/>
                <w:szCs w:val="24"/>
              </w:rPr>
              <w:t>1</w:t>
            </w:r>
          </w:p>
        </w:tc>
        <w:tc>
          <w:tcPr>
            <w:tcW w:w="1085" w:type="dxa"/>
            <w:shd w:val="clear" w:color="auto" w:fill="auto"/>
          </w:tcPr>
          <w:p w:rsidR="00484888" w:rsidRPr="00721A91" w:rsidRDefault="00484888" w:rsidP="00484888">
            <w:pPr>
              <w:spacing w:after="0"/>
              <w:ind w:right="-568"/>
              <w:contextualSpacing/>
              <w:jc w:val="both"/>
              <w:rPr>
                <w:rFonts w:ascii="Times New Roman" w:eastAsia="Times New Roman" w:hAnsi="Times New Roman"/>
                <w:sz w:val="24"/>
                <w:szCs w:val="24"/>
              </w:rPr>
            </w:pPr>
            <w:r w:rsidRPr="00721A91">
              <w:rPr>
                <w:rFonts w:ascii="Times New Roman" w:eastAsia="Times New Roman" w:hAnsi="Times New Roman"/>
                <w:sz w:val="24"/>
                <w:szCs w:val="24"/>
              </w:rPr>
              <w:t>1</w:t>
            </w:r>
          </w:p>
        </w:tc>
        <w:tc>
          <w:tcPr>
            <w:tcW w:w="1492" w:type="dxa"/>
            <w:shd w:val="clear" w:color="auto" w:fill="auto"/>
          </w:tcPr>
          <w:p w:rsidR="00484888" w:rsidRPr="00721A91" w:rsidRDefault="00484888" w:rsidP="00484888">
            <w:pPr>
              <w:spacing w:after="0"/>
              <w:ind w:right="-568"/>
              <w:contextualSpacing/>
              <w:jc w:val="both"/>
              <w:rPr>
                <w:rFonts w:ascii="Times New Roman" w:eastAsia="Times New Roman" w:hAnsi="Times New Roman"/>
                <w:sz w:val="24"/>
                <w:szCs w:val="24"/>
              </w:rPr>
            </w:pPr>
          </w:p>
        </w:tc>
        <w:tc>
          <w:tcPr>
            <w:tcW w:w="1491" w:type="dxa"/>
            <w:shd w:val="clear" w:color="auto" w:fill="auto"/>
          </w:tcPr>
          <w:p w:rsidR="00484888" w:rsidRPr="00721A91" w:rsidRDefault="00484888" w:rsidP="00484888">
            <w:pPr>
              <w:spacing w:after="0"/>
              <w:ind w:right="-568"/>
              <w:contextualSpacing/>
              <w:jc w:val="both"/>
              <w:rPr>
                <w:rFonts w:ascii="Times New Roman" w:eastAsia="Times New Roman" w:hAnsi="Times New Roman"/>
                <w:sz w:val="24"/>
                <w:szCs w:val="24"/>
              </w:rPr>
            </w:pPr>
          </w:p>
        </w:tc>
      </w:tr>
      <w:tr w:rsidR="00484888" w:rsidRPr="00721A91" w:rsidTr="00484888">
        <w:trPr>
          <w:trHeight w:val="618"/>
        </w:trPr>
        <w:tc>
          <w:tcPr>
            <w:tcW w:w="567" w:type="dxa"/>
            <w:shd w:val="clear" w:color="auto" w:fill="auto"/>
          </w:tcPr>
          <w:p w:rsidR="00484888" w:rsidRPr="00721A91" w:rsidRDefault="00484888" w:rsidP="00484888">
            <w:pPr>
              <w:spacing w:after="0"/>
              <w:ind w:right="-568"/>
              <w:contextualSpacing/>
              <w:jc w:val="both"/>
              <w:rPr>
                <w:rFonts w:ascii="Times New Roman" w:eastAsia="Times New Roman" w:hAnsi="Times New Roman"/>
                <w:sz w:val="24"/>
                <w:szCs w:val="24"/>
              </w:rPr>
            </w:pPr>
          </w:p>
        </w:tc>
        <w:tc>
          <w:tcPr>
            <w:tcW w:w="3403" w:type="dxa"/>
            <w:shd w:val="clear" w:color="auto" w:fill="auto"/>
          </w:tcPr>
          <w:p w:rsidR="00484888" w:rsidRPr="00721A91" w:rsidRDefault="00484888" w:rsidP="00484888">
            <w:pPr>
              <w:spacing w:after="0"/>
              <w:ind w:right="-568"/>
              <w:contextualSpacing/>
              <w:jc w:val="both"/>
              <w:rPr>
                <w:rFonts w:ascii="Times New Roman" w:eastAsia="Times New Roman" w:hAnsi="Times New Roman"/>
                <w:i/>
                <w:sz w:val="24"/>
                <w:szCs w:val="24"/>
              </w:rPr>
            </w:pPr>
            <w:r w:rsidRPr="00721A91">
              <w:rPr>
                <w:rFonts w:ascii="Times New Roman" w:eastAsia="Times New Roman" w:hAnsi="Times New Roman"/>
                <w:i/>
                <w:sz w:val="24"/>
                <w:szCs w:val="24"/>
              </w:rPr>
              <w:t xml:space="preserve">Союз </w:t>
            </w:r>
          </w:p>
          <w:p w:rsidR="00484888" w:rsidRPr="00721A91" w:rsidRDefault="00484888" w:rsidP="00484888">
            <w:pPr>
              <w:spacing w:after="0"/>
              <w:ind w:right="-568"/>
              <w:contextualSpacing/>
              <w:jc w:val="both"/>
              <w:rPr>
                <w:rFonts w:ascii="Times New Roman" w:eastAsia="Times New Roman" w:hAnsi="Times New Roman"/>
                <w:sz w:val="24"/>
                <w:szCs w:val="24"/>
              </w:rPr>
            </w:pPr>
          </w:p>
        </w:tc>
        <w:tc>
          <w:tcPr>
            <w:tcW w:w="992" w:type="dxa"/>
            <w:shd w:val="clear" w:color="auto" w:fill="auto"/>
          </w:tcPr>
          <w:p w:rsidR="00484888" w:rsidRPr="00721A91" w:rsidRDefault="00484888" w:rsidP="00484888">
            <w:pPr>
              <w:spacing w:after="0"/>
              <w:ind w:right="111"/>
              <w:contextualSpacing/>
              <w:jc w:val="both"/>
              <w:rPr>
                <w:rFonts w:ascii="Times New Roman" w:eastAsia="Times New Roman" w:hAnsi="Times New Roman"/>
                <w:sz w:val="24"/>
                <w:szCs w:val="24"/>
              </w:rPr>
            </w:pPr>
            <w:r w:rsidRPr="00721A91">
              <w:rPr>
                <w:rFonts w:ascii="Times New Roman" w:eastAsia="Times New Roman" w:hAnsi="Times New Roman"/>
                <w:sz w:val="24"/>
                <w:szCs w:val="24"/>
              </w:rPr>
              <w:t>15</w:t>
            </w:r>
          </w:p>
        </w:tc>
        <w:tc>
          <w:tcPr>
            <w:tcW w:w="1172" w:type="dxa"/>
            <w:shd w:val="clear" w:color="auto" w:fill="auto"/>
          </w:tcPr>
          <w:p w:rsidR="00484888" w:rsidRPr="00721A91" w:rsidRDefault="00484888" w:rsidP="00484888">
            <w:pPr>
              <w:spacing w:after="0"/>
              <w:ind w:right="35" w:firstLine="98"/>
              <w:contextualSpacing/>
              <w:jc w:val="both"/>
              <w:rPr>
                <w:rFonts w:ascii="Times New Roman" w:eastAsia="Times New Roman" w:hAnsi="Times New Roman"/>
                <w:sz w:val="24"/>
                <w:szCs w:val="24"/>
              </w:rPr>
            </w:pPr>
            <w:r w:rsidRPr="00721A91">
              <w:rPr>
                <w:rFonts w:ascii="Times New Roman" w:eastAsia="Times New Roman" w:hAnsi="Times New Roman"/>
                <w:sz w:val="24"/>
                <w:szCs w:val="24"/>
              </w:rPr>
              <w:t>1</w:t>
            </w:r>
          </w:p>
        </w:tc>
        <w:tc>
          <w:tcPr>
            <w:tcW w:w="1356" w:type="dxa"/>
            <w:shd w:val="clear" w:color="auto" w:fill="auto"/>
          </w:tcPr>
          <w:p w:rsidR="00484888" w:rsidRPr="00721A91" w:rsidRDefault="00484888" w:rsidP="00484888">
            <w:pPr>
              <w:spacing w:after="0"/>
              <w:ind w:right="33"/>
              <w:contextualSpacing/>
              <w:jc w:val="both"/>
              <w:rPr>
                <w:rFonts w:ascii="Times New Roman" w:eastAsia="Times New Roman" w:hAnsi="Times New Roman"/>
                <w:sz w:val="24"/>
                <w:szCs w:val="24"/>
              </w:rPr>
            </w:pPr>
          </w:p>
        </w:tc>
        <w:tc>
          <w:tcPr>
            <w:tcW w:w="1085" w:type="dxa"/>
            <w:shd w:val="clear" w:color="auto" w:fill="auto"/>
          </w:tcPr>
          <w:p w:rsidR="00484888" w:rsidRPr="00721A91" w:rsidRDefault="00484888" w:rsidP="00484888">
            <w:pPr>
              <w:spacing w:after="0"/>
              <w:ind w:right="-568"/>
              <w:contextualSpacing/>
              <w:jc w:val="both"/>
              <w:rPr>
                <w:rFonts w:ascii="Times New Roman" w:eastAsia="Times New Roman" w:hAnsi="Times New Roman"/>
                <w:sz w:val="24"/>
                <w:szCs w:val="24"/>
              </w:rPr>
            </w:pPr>
            <w:r w:rsidRPr="00721A91">
              <w:rPr>
                <w:rFonts w:ascii="Times New Roman" w:eastAsia="Times New Roman" w:hAnsi="Times New Roman"/>
                <w:sz w:val="24"/>
                <w:szCs w:val="24"/>
              </w:rPr>
              <w:t>1</w:t>
            </w:r>
            <w:r w:rsidRPr="00721A91">
              <w:rPr>
                <w:rFonts w:ascii="Times New Roman" w:eastAsia="Times New Roman" w:hAnsi="Times New Roman"/>
                <w:sz w:val="24"/>
                <w:szCs w:val="24"/>
                <w:lang w:val="en-US"/>
              </w:rPr>
              <w:t>/</w:t>
            </w:r>
            <w:r w:rsidRPr="00721A91">
              <w:rPr>
                <w:rFonts w:ascii="Times New Roman" w:eastAsia="Times New Roman" w:hAnsi="Times New Roman"/>
                <w:sz w:val="24"/>
                <w:szCs w:val="24"/>
              </w:rPr>
              <w:t>1</w:t>
            </w:r>
          </w:p>
        </w:tc>
        <w:tc>
          <w:tcPr>
            <w:tcW w:w="1492" w:type="dxa"/>
            <w:shd w:val="clear" w:color="auto" w:fill="auto"/>
          </w:tcPr>
          <w:p w:rsidR="00484888" w:rsidRPr="00721A91" w:rsidRDefault="00484888" w:rsidP="00484888">
            <w:pPr>
              <w:spacing w:after="0"/>
              <w:ind w:right="-568"/>
              <w:contextualSpacing/>
              <w:jc w:val="both"/>
              <w:rPr>
                <w:rFonts w:ascii="Times New Roman" w:eastAsia="Times New Roman" w:hAnsi="Times New Roman"/>
                <w:sz w:val="24"/>
                <w:szCs w:val="24"/>
              </w:rPr>
            </w:pPr>
          </w:p>
        </w:tc>
        <w:tc>
          <w:tcPr>
            <w:tcW w:w="1491" w:type="dxa"/>
            <w:shd w:val="clear" w:color="auto" w:fill="auto"/>
          </w:tcPr>
          <w:p w:rsidR="00484888" w:rsidRPr="00721A91" w:rsidRDefault="00484888" w:rsidP="00484888">
            <w:pPr>
              <w:spacing w:after="0"/>
              <w:ind w:right="-568"/>
              <w:contextualSpacing/>
              <w:jc w:val="both"/>
              <w:rPr>
                <w:rFonts w:ascii="Times New Roman" w:eastAsia="Times New Roman" w:hAnsi="Times New Roman"/>
                <w:sz w:val="24"/>
                <w:szCs w:val="24"/>
              </w:rPr>
            </w:pPr>
            <w:r w:rsidRPr="00721A91">
              <w:rPr>
                <w:rFonts w:ascii="Times New Roman" w:eastAsia="Times New Roman" w:hAnsi="Times New Roman"/>
                <w:sz w:val="24"/>
                <w:szCs w:val="24"/>
              </w:rPr>
              <w:t>1</w:t>
            </w:r>
          </w:p>
        </w:tc>
      </w:tr>
      <w:tr w:rsidR="00484888" w:rsidRPr="00721A91" w:rsidTr="00484888">
        <w:trPr>
          <w:trHeight w:val="309"/>
        </w:trPr>
        <w:tc>
          <w:tcPr>
            <w:tcW w:w="567" w:type="dxa"/>
            <w:shd w:val="clear" w:color="auto" w:fill="auto"/>
          </w:tcPr>
          <w:p w:rsidR="00484888" w:rsidRPr="00721A91" w:rsidRDefault="00484888" w:rsidP="00484888">
            <w:pPr>
              <w:spacing w:after="0"/>
              <w:ind w:right="-568"/>
              <w:contextualSpacing/>
              <w:jc w:val="both"/>
              <w:rPr>
                <w:rFonts w:ascii="Times New Roman" w:eastAsia="Times New Roman" w:hAnsi="Times New Roman"/>
                <w:sz w:val="24"/>
                <w:szCs w:val="24"/>
              </w:rPr>
            </w:pPr>
          </w:p>
        </w:tc>
        <w:tc>
          <w:tcPr>
            <w:tcW w:w="3403" w:type="dxa"/>
            <w:shd w:val="clear" w:color="auto" w:fill="auto"/>
          </w:tcPr>
          <w:p w:rsidR="00484888" w:rsidRPr="00721A91" w:rsidRDefault="00484888" w:rsidP="00484888">
            <w:pPr>
              <w:spacing w:after="0"/>
              <w:ind w:right="-568"/>
              <w:contextualSpacing/>
              <w:jc w:val="both"/>
              <w:rPr>
                <w:rFonts w:ascii="Times New Roman" w:eastAsia="Times New Roman" w:hAnsi="Times New Roman"/>
                <w:i/>
                <w:sz w:val="24"/>
                <w:szCs w:val="24"/>
              </w:rPr>
            </w:pPr>
            <w:r w:rsidRPr="00721A91">
              <w:rPr>
                <w:rFonts w:ascii="Times New Roman" w:eastAsia="Times New Roman" w:hAnsi="Times New Roman"/>
                <w:i/>
                <w:sz w:val="24"/>
                <w:szCs w:val="24"/>
              </w:rPr>
              <w:t>Частица</w:t>
            </w:r>
          </w:p>
        </w:tc>
        <w:tc>
          <w:tcPr>
            <w:tcW w:w="992" w:type="dxa"/>
            <w:shd w:val="clear" w:color="auto" w:fill="auto"/>
          </w:tcPr>
          <w:p w:rsidR="00484888" w:rsidRPr="00721A91" w:rsidRDefault="00484888" w:rsidP="00484888">
            <w:pPr>
              <w:spacing w:after="0"/>
              <w:ind w:right="111"/>
              <w:contextualSpacing/>
              <w:jc w:val="both"/>
              <w:rPr>
                <w:rFonts w:ascii="Times New Roman" w:eastAsia="Times New Roman" w:hAnsi="Times New Roman"/>
                <w:sz w:val="24"/>
                <w:szCs w:val="24"/>
              </w:rPr>
            </w:pPr>
            <w:r w:rsidRPr="00721A91">
              <w:rPr>
                <w:rFonts w:ascii="Times New Roman" w:eastAsia="Times New Roman" w:hAnsi="Times New Roman"/>
                <w:sz w:val="24"/>
                <w:szCs w:val="24"/>
              </w:rPr>
              <w:t>13</w:t>
            </w:r>
          </w:p>
        </w:tc>
        <w:tc>
          <w:tcPr>
            <w:tcW w:w="1172" w:type="dxa"/>
            <w:shd w:val="clear" w:color="auto" w:fill="auto"/>
          </w:tcPr>
          <w:p w:rsidR="00484888" w:rsidRPr="00721A91" w:rsidRDefault="00484888" w:rsidP="00484888">
            <w:pPr>
              <w:spacing w:after="0"/>
              <w:ind w:right="35" w:firstLine="98"/>
              <w:contextualSpacing/>
              <w:jc w:val="both"/>
              <w:rPr>
                <w:rFonts w:ascii="Times New Roman" w:eastAsia="Times New Roman" w:hAnsi="Times New Roman"/>
                <w:sz w:val="24"/>
                <w:szCs w:val="24"/>
              </w:rPr>
            </w:pPr>
            <w:r w:rsidRPr="00721A91">
              <w:rPr>
                <w:rFonts w:ascii="Times New Roman" w:eastAsia="Times New Roman" w:hAnsi="Times New Roman"/>
                <w:sz w:val="24"/>
                <w:szCs w:val="24"/>
              </w:rPr>
              <w:t>1</w:t>
            </w:r>
          </w:p>
        </w:tc>
        <w:tc>
          <w:tcPr>
            <w:tcW w:w="1356" w:type="dxa"/>
            <w:shd w:val="clear" w:color="auto" w:fill="auto"/>
          </w:tcPr>
          <w:p w:rsidR="00484888" w:rsidRPr="00721A91" w:rsidRDefault="00484888" w:rsidP="00484888">
            <w:pPr>
              <w:spacing w:after="0"/>
              <w:ind w:right="33"/>
              <w:contextualSpacing/>
              <w:jc w:val="both"/>
              <w:rPr>
                <w:rFonts w:ascii="Times New Roman" w:eastAsia="Times New Roman" w:hAnsi="Times New Roman"/>
                <w:sz w:val="24"/>
                <w:szCs w:val="24"/>
              </w:rPr>
            </w:pPr>
          </w:p>
        </w:tc>
        <w:tc>
          <w:tcPr>
            <w:tcW w:w="1085" w:type="dxa"/>
            <w:shd w:val="clear" w:color="auto" w:fill="auto"/>
          </w:tcPr>
          <w:p w:rsidR="00484888" w:rsidRPr="00721A91" w:rsidRDefault="00484888" w:rsidP="00484888">
            <w:pPr>
              <w:spacing w:after="0"/>
              <w:ind w:right="-568"/>
              <w:contextualSpacing/>
              <w:jc w:val="both"/>
              <w:rPr>
                <w:rFonts w:ascii="Times New Roman" w:eastAsia="Times New Roman" w:hAnsi="Times New Roman"/>
                <w:sz w:val="24"/>
                <w:szCs w:val="24"/>
              </w:rPr>
            </w:pPr>
          </w:p>
        </w:tc>
        <w:tc>
          <w:tcPr>
            <w:tcW w:w="1492" w:type="dxa"/>
            <w:shd w:val="clear" w:color="auto" w:fill="auto"/>
          </w:tcPr>
          <w:p w:rsidR="00484888" w:rsidRPr="00721A91" w:rsidRDefault="00484888" w:rsidP="00484888">
            <w:pPr>
              <w:spacing w:after="0"/>
              <w:ind w:right="-568"/>
              <w:contextualSpacing/>
              <w:jc w:val="both"/>
              <w:rPr>
                <w:rFonts w:ascii="Times New Roman" w:eastAsia="Times New Roman" w:hAnsi="Times New Roman"/>
                <w:sz w:val="24"/>
                <w:szCs w:val="24"/>
              </w:rPr>
            </w:pPr>
          </w:p>
        </w:tc>
        <w:tc>
          <w:tcPr>
            <w:tcW w:w="1491" w:type="dxa"/>
            <w:shd w:val="clear" w:color="auto" w:fill="auto"/>
          </w:tcPr>
          <w:p w:rsidR="00484888" w:rsidRPr="00721A91" w:rsidRDefault="00484888" w:rsidP="00484888">
            <w:pPr>
              <w:spacing w:after="0"/>
              <w:ind w:right="-568"/>
              <w:contextualSpacing/>
              <w:jc w:val="both"/>
              <w:rPr>
                <w:rFonts w:ascii="Times New Roman" w:eastAsia="Times New Roman" w:hAnsi="Times New Roman"/>
                <w:sz w:val="24"/>
                <w:szCs w:val="24"/>
              </w:rPr>
            </w:pPr>
          </w:p>
        </w:tc>
      </w:tr>
      <w:tr w:rsidR="00484888" w:rsidRPr="00721A91" w:rsidTr="00484888">
        <w:trPr>
          <w:trHeight w:val="324"/>
        </w:trPr>
        <w:tc>
          <w:tcPr>
            <w:tcW w:w="567" w:type="dxa"/>
            <w:shd w:val="clear" w:color="auto" w:fill="auto"/>
          </w:tcPr>
          <w:p w:rsidR="00484888" w:rsidRPr="00721A91" w:rsidRDefault="00484888" w:rsidP="00484888">
            <w:pPr>
              <w:spacing w:after="0"/>
              <w:ind w:right="-568"/>
              <w:contextualSpacing/>
              <w:jc w:val="both"/>
              <w:rPr>
                <w:rFonts w:ascii="Times New Roman" w:eastAsia="Times New Roman" w:hAnsi="Times New Roman"/>
                <w:sz w:val="24"/>
                <w:szCs w:val="24"/>
              </w:rPr>
            </w:pPr>
          </w:p>
        </w:tc>
        <w:tc>
          <w:tcPr>
            <w:tcW w:w="3403" w:type="dxa"/>
            <w:shd w:val="clear" w:color="auto" w:fill="auto"/>
          </w:tcPr>
          <w:p w:rsidR="00484888" w:rsidRPr="00721A91" w:rsidRDefault="00484888" w:rsidP="00484888">
            <w:pPr>
              <w:spacing w:after="0"/>
              <w:ind w:right="-568"/>
              <w:contextualSpacing/>
              <w:jc w:val="both"/>
              <w:rPr>
                <w:rFonts w:ascii="Times New Roman" w:eastAsia="Times New Roman" w:hAnsi="Times New Roman"/>
                <w:i/>
                <w:sz w:val="24"/>
                <w:szCs w:val="24"/>
              </w:rPr>
            </w:pPr>
            <w:r w:rsidRPr="00721A91">
              <w:rPr>
                <w:rFonts w:ascii="Times New Roman" w:eastAsia="Times New Roman" w:hAnsi="Times New Roman"/>
                <w:i/>
                <w:sz w:val="24"/>
                <w:szCs w:val="24"/>
              </w:rPr>
              <w:t>Междометие</w:t>
            </w:r>
          </w:p>
        </w:tc>
        <w:tc>
          <w:tcPr>
            <w:tcW w:w="992" w:type="dxa"/>
            <w:shd w:val="clear" w:color="auto" w:fill="auto"/>
          </w:tcPr>
          <w:p w:rsidR="00484888" w:rsidRPr="00721A91" w:rsidRDefault="00484888" w:rsidP="00484888">
            <w:pPr>
              <w:spacing w:after="0"/>
              <w:ind w:right="111"/>
              <w:contextualSpacing/>
              <w:jc w:val="both"/>
              <w:rPr>
                <w:rFonts w:ascii="Times New Roman" w:eastAsia="Times New Roman" w:hAnsi="Times New Roman"/>
                <w:sz w:val="24"/>
                <w:szCs w:val="24"/>
              </w:rPr>
            </w:pPr>
            <w:r w:rsidRPr="00721A91">
              <w:rPr>
                <w:rFonts w:ascii="Times New Roman" w:eastAsia="Times New Roman" w:hAnsi="Times New Roman"/>
                <w:sz w:val="24"/>
                <w:szCs w:val="24"/>
              </w:rPr>
              <w:t>2</w:t>
            </w:r>
          </w:p>
        </w:tc>
        <w:tc>
          <w:tcPr>
            <w:tcW w:w="1172" w:type="dxa"/>
            <w:shd w:val="clear" w:color="auto" w:fill="auto"/>
          </w:tcPr>
          <w:p w:rsidR="00484888" w:rsidRPr="00721A91" w:rsidRDefault="00484888" w:rsidP="00484888">
            <w:pPr>
              <w:spacing w:after="0"/>
              <w:ind w:right="35" w:firstLine="98"/>
              <w:contextualSpacing/>
              <w:jc w:val="both"/>
              <w:rPr>
                <w:rFonts w:ascii="Times New Roman" w:eastAsia="Times New Roman" w:hAnsi="Times New Roman"/>
                <w:sz w:val="24"/>
                <w:szCs w:val="24"/>
              </w:rPr>
            </w:pPr>
            <w:r w:rsidRPr="00721A91">
              <w:rPr>
                <w:rFonts w:ascii="Times New Roman" w:eastAsia="Times New Roman" w:hAnsi="Times New Roman"/>
                <w:sz w:val="24"/>
                <w:szCs w:val="24"/>
              </w:rPr>
              <w:t>-</w:t>
            </w:r>
          </w:p>
        </w:tc>
        <w:tc>
          <w:tcPr>
            <w:tcW w:w="1356" w:type="dxa"/>
            <w:shd w:val="clear" w:color="auto" w:fill="auto"/>
          </w:tcPr>
          <w:p w:rsidR="00484888" w:rsidRPr="00721A91" w:rsidRDefault="00484888" w:rsidP="00484888">
            <w:pPr>
              <w:spacing w:after="0"/>
              <w:ind w:right="33"/>
              <w:contextualSpacing/>
              <w:jc w:val="both"/>
              <w:rPr>
                <w:rFonts w:ascii="Times New Roman" w:eastAsia="Times New Roman" w:hAnsi="Times New Roman"/>
                <w:sz w:val="24"/>
                <w:szCs w:val="24"/>
              </w:rPr>
            </w:pPr>
          </w:p>
        </w:tc>
        <w:tc>
          <w:tcPr>
            <w:tcW w:w="1085" w:type="dxa"/>
            <w:shd w:val="clear" w:color="auto" w:fill="auto"/>
          </w:tcPr>
          <w:p w:rsidR="00484888" w:rsidRPr="00721A91" w:rsidRDefault="00484888" w:rsidP="00484888">
            <w:pPr>
              <w:spacing w:after="0"/>
              <w:ind w:right="-568"/>
              <w:contextualSpacing/>
              <w:jc w:val="both"/>
              <w:rPr>
                <w:rFonts w:ascii="Times New Roman" w:eastAsia="Times New Roman" w:hAnsi="Times New Roman"/>
                <w:sz w:val="24"/>
                <w:szCs w:val="24"/>
              </w:rPr>
            </w:pPr>
          </w:p>
        </w:tc>
        <w:tc>
          <w:tcPr>
            <w:tcW w:w="1492" w:type="dxa"/>
            <w:shd w:val="clear" w:color="auto" w:fill="auto"/>
          </w:tcPr>
          <w:p w:rsidR="00484888" w:rsidRPr="00721A91" w:rsidRDefault="00484888" w:rsidP="00484888">
            <w:pPr>
              <w:spacing w:after="0"/>
              <w:ind w:right="-568"/>
              <w:contextualSpacing/>
              <w:jc w:val="both"/>
              <w:rPr>
                <w:rFonts w:ascii="Times New Roman" w:eastAsia="Times New Roman" w:hAnsi="Times New Roman"/>
                <w:sz w:val="24"/>
                <w:szCs w:val="24"/>
              </w:rPr>
            </w:pPr>
          </w:p>
        </w:tc>
        <w:tc>
          <w:tcPr>
            <w:tcW w:w="1491" w:type="dxa"/>
            <w:shd w:val="clear" w:color="auto" w:fill="auto"/>
          </w:tcPr>
          <w:p w:rsidR="00484888" w:rsidRPr="00721A91" w:rsidRDefault="00484888" w:rsidP="00484888">
            <w:pPr>
              <w:spacing w:after="0"/>
              <w:ind w:right="-568"/>
              <w:contextualSpacing/>
              <w:jc w:val="both"/>
              <w:rPr>
                <w:rFonts w:ascii="Times New Roman" w:eastAsia="Times New Roman" w:hAnsi="Times New Roman"/>
                <w:sz w:val="24"/>
                <w:szCs w:val="24"/>
              </w:rPr>
            </w:pPr>
          </w:p>
        </w:tc>
      </w:tr>
      <w:tr w:rsidR="00484888" w:rsidRPr="00721A91" w:rsidTr="00484888">
        <w:trPr>
          <w:trHeight w:val="1070"/>
        </w:trPr>
        <w:tc>
          <w:tcPr>
            <w:tcW w:w="567" w:type="dxa"/>
            <w:shd w:val="clear" w:color="auto" w:fill="auto"/>
          </w:tcPr>
          <w:p w:rsidR="00484888" w:rsidRPr="00721A91" w:rsidRDefault="00484888" w:rsidP="00484888">
            <w:pPr>
              <w:spacing w:after="0"/>
              <w:ind w:right="-568"/>
              <w:contextualSpacing/>
              <w:jc w:val="both"/>
              <w:rPr>
                <w:rFonts w:ascii="Times New Roman" w:eastAsia="Times New Roman" w:hAnsi="Times New Roman"/>
                <w:sz w:val="24"/>
                <w:szCs w:val="24"/>
              </w:rPr>
            </w:pPr>
            <w:r w:rsidRPr="00721A91">
              <w:rPr>
                <w:rFonts w:ascii="Times New Roman" w:eastAsia="Times New Roman" w:hAnsi="Times New Roman"/>
                <w:sz w:val="24"/>
                <w:szCs w:val="24"/>
              </w:rPr>
              <w:t>5.</w:t>
            </w:r>
          </w:p>
        </w:tc>
        <w:tc>
          <w:tcPr>
            <w:tcW w:w="3403" w:type="dxa"/>
            <w:shd w:val="clear" w:color="auto" w:fill="auto"/>
          </w:tcPr>
          <w:p w:rsidR="00484888" w:rsidRPr="00721A91" w:rsidRDefault="00484888" w:rsidP="00484888">
            <w:pPr>
              <w:spacing w:after="0"/>
              <w:ind w:right="-568"/>
              <w:contextualSpacing/>
              <w:jc w:val="both"/>
              <w:rPr>
                <w:rFonts w:ascii="Times New Roman" w:eastAsia="Times New Roman" w:hAnsi="Times New Roman"/>
                <w:sz w:val="24"/>
                <w:szCs w:val="24"/>
              </w:rPr>
            </w:pPr>
            <w:r w:rsidRPr="00721A91">
              <w:rPr>
                <w:rFonts w:ascii="Times New Roman" w:eastAsia="Times New Roman" w:hAnsi="Times New Roman"/>
                <w:sz w:val="24"/>
                <w:szCs w:val="24"/>
              </w:rPr>
              <w:t>Повторение и системати</w:t>
            </w:r>
          </w:p>
          <w:p w:rsidR="00484888" w:rsidRPr="00721A91" w:rsidRDefault="00484888" w:rsidP="00484888">
            <w:pPr>
              <w:spacing w:after="0"/>
              <w:ind w:right="-568"/>
              <w:contextualSpacing/>
              <w:jc w:val="both"/>
              <w:rPr>
                <w:rFonts w:ascii="Times New Roman" w:eastAsia="Times New Roman" w:hAnsi="Times New Roman"/>
                <w:sz w:val="24"/>
                <w:szCs w:val="24"/>
              </w:rPr>
            </w:pPr>
            <w:r w:rsidRPr="00721A91">
              <w:rPr>
                <w:rFonts w:ascii="Times New Roman" w:eastAsia="Times New Roman" w:hAnsi="Times New Roman"/>
                <w:sz w:val="24"/>
                <w:szCs w:val="24"/>
              </w:rPr>
              <w:t xml:space="preserve">зация изученного </w:t>
            </w:r>
          </w:p>
          <w:p w:rsidR="00484888" w:rsidRPr="00721A91" w:rsidRDefault="00484888" w:rsidP="00484888">
            <w:pPr>
              <w:spacing w:after="0"/>
              <w:ind w:right="-568"/>
              <w:contextualSpacing/>
              <w:jc w:val="both"/>
              <w:rPr>
                <w:rFonts w:ascii="Times New Roman" w:eastAsia="Times New Roman" w:hAnsi="Times New Roman"/>
                <w:sz w:val="24"/>
                <w:szCs w:val="24"/>
              </w:rPr>
            </w:pPr>
            <w:r w:rsidRPr="00721A91">
              <w:rPr>
                <w:rFonts w:ascii="Times New Roman" w:eastAsia="Times New Roman" w:hAnsi="Times New Roman"/>
                <w:sz w:val="24"/>
                <w:szCs w:val="24"/>
              </w:rPr>
              <w:t xml:space="preserve">в 5 – 7 классах </w:t>
            </w:r>
          </w:p>
        </w:tc>
        <w:tc>
          <w:tcPr>
            <w:tcW w:w="992" w:type="dxa"/>
            <w:shd w:val="clear" w:color="auto" w:fill="auto"/>
          </w:tcPr>
          <w:p w:rsidR="00484888" w:rsidRPr="00721A91" w:rsidRDefault="00484888" w:rsidP="00484888">
            <w:pPr>
              <w:spacing w:after="0"/>
              <w:ind w:right="111"/>
              <w:contextualSpacing/>
              <w:jc w:val="both"/>
              <w:rPr>
                <w:rFonts w:ascii="Times New Roman" w:eastAsia="Times New Roman" w:hAnsi="Times New Roman"/>
                <w:b/>
                <w:sz w:val="24"/>
                <w:szCs w:val="24"/>
              </w:rPr>
            </w:pPr>
            <w:r w:rsidRPr="00721A91">
              <w:rPr>
                <w:rFonts w:ascii="Times New Roman" w:eastAsia="Times New Roman" w:hAnsi="Times New Roman"/>
                <w:b/>
                <w:sz w:val="24"/>
                <w:szCs w:val="24"/>
              </w:rPr>
              <w:t>8</w:t>
            </w:r>
          </w:p>
        </w:tc>
        <w:tc>
          <w:tcPr>
            <w:tcW w:w="1172" w:type="dxa"/>
            <w:shd w:val="clear" w:color="auto" w:fill="auto"/>
          </w:tcPr>
          <w:p w:rsidR="00484888" w:rsidRPr="00721A91" w:rsidRDefault="00484888" w:rsidP="00484888">
            <w:pPr>
              <w:spacing w:after="0"/>
              <w:ind w:right="35" w:firstLine="98"/>
              <w:contextualSpacing/>
              <w:jc w:val="both"/>
              <w:rPr>
                <w:rFonts w:ascii="Times New Roman" w:eastAsia="Times New Roman" w:hAnsi="Times New Roman"/>
                <w:sz w:val="24"/>
                <w:szCs w:val="24"/>
              </w:rPr>
            </w:pPr>
            <w:r w:rsidRPr="00721A91">
              <w:rPr>
                <w:rFonts w:ascii="Times New Roman" w:eastAsia="Times New Roman" w:hAnsi="Times New Roman"/>
                <w:sz w:val="24"/>
                <w:szCs w:val="24"/>
              </w:rPr>
              <w:t>-</w:t>
            </w:r>
          </w:p>
        </w:tc>
        <w:tc>
          <w:tcPr>
            <w:tcW w:w="1356" w:type="dxa"/>
            <w:shd w:val="clear" w:color="auto" w:fill="auto"/>
          </w:tcPr>
          <w:p w:rsidR="00484888" w:rsidRPr="00721A91" w:rsidRDefault="00484888" w:rsidP="00484888">
            <w:pPr>
              <w:spacing w:after="0"/>
              <w:ind w:right="-568"/>
              <w:contextualSpacing/>
              <w:jc w:val="both"/>
              <w:rPr>
                <w:rFonts w:ascii="Times New Roman" w:eastAsia="Times New Roman" w:hAnsi="Times New Roman"/>
                <w:b/>
                <w:sz w:val="24"/>
                <w:szCs w:val="24"/>
              </w:rPr>
            </w:pPr>
            <w:r w:rsidRPr="00721A91">
              <w:rPr>
                <w:rFonts w:ascii="Times New Roman" w:eastAsia="Times New Roman" w:hAnsi="Times New Roman"/>
                <w:b/>
                <w:sz w:val="24"/>
                <w:szCs w:val="24"/>
              </w:rPr>
              <w:t>1</w:t>
            </w:r>
          </w:p>
        </w:tc>
        <w:tc>
          <w:tcPr>
            <w:tcW w:w="1085" w:type="dxa"/>
            <w:shd w:val="clear" w:color="auto" w:fill="auto"/>
          </w:tcPr>
          <w:p w:rsidR="00484888" w:rsidRPr="00721A91" w:rsidRDefault="00484888" w:rsidP="00484888">
            <w:pPr>
              <w:spacing w:after="0"/>
              <w:ind w:right="-568"/>
              <w:contextualSpacing/>
              <w:jc w:val="both"/>
              <w:rPr>
                <w:rFonts w:ascii="Times New Roman" w:eastAsia="Times New Roman" w:hAnsi="Times New Roman"/>
                <w:sz w:val="24"/>
                <w:szCs w:val="24"/>
              </w:rPr>
            </w:pPr>
          </w:p>
        </w:tc>
        <w:tc>
          <w:tcPr>
            <w:tcW w:w="1492" w:type="dxa"/>
            <w:shd w:val="clear" w:color="auto" w:fill="auto"/>
          </w:tcPr>
          <w:p w:rsidR="00484888" w:rsidRPr="00721A91" w:rsidRDefault="00484888" w:rsidP="00484888">
            <w:pPr>
              <w:spacing w:after="0"/>
              <w:ind w:right="-568"/>
              <w:contextualSpacing/>
              <w:jc w:val="both"/>
              <w:rPr>
                <w:rFonts w:ascii="Times New Roman" w:eastAsia="Times New Roman" w:hAnsi="Times New Roman"/>
                <w:sz w:val="24"/>
                <w:szCs w:val="24"/>
              </w:rPr>
            </w:pPr>
          </w:p>
        </w:tc>
        <w:tc>
          <w:tcPr>
            <w:tcW w:w="1491" w:type="dxa"/>
            <w:shd w:val="clear" w:color="auto" w:fill="auto"/>
          </w:tcPr>
          <w:p w:rsidR="00484888" w:rsidRPr="00721A91" w:rsidRDefault="00484888" w:rsidP="00484888">
            <w:pPr>
              <w:spacing w:after="0"/>
              <w:ind w:right="-568"/>
              <w:contextualSpacing/>
              <w:jc w:val="both"/>
              <w:rPr>
                <w:rFonts w:ascii="Times New Roman" w:eastAsia="Times New Roman" w:hAnsi="Times New Roman"/>
                <w:sz w:val="24"/>
                <w:szCs w:val="24"/>
              </w:rPr>
            </w:pPr>
          </w:p>
        </w:tc>
      </w:tr>
      <w:tr w:rsidR="00484888" w:rsidRPr="00721A91" w:rsidTr="00484888">
        <w:trPr>
          <w:trHeight w:val="324"/>
        </w:trPr>
        <w:tc>
          <w:tcPr>
            <w:tcW w:w="3970" w:type="dxa"/>
            <w:gridSpan w:val="2"/>
            <w:shd w:val="clear" w:color="auto" w:fill="auto"/>
          </w:tcPr>
          <w:p w:rsidR="00484888" w:rsidRPr="00721A91" w:rsidRDefault="00484888" w:rsidP="00484888">
            <w:pPr>
              <w:spacing w:after="0"/>
              <w:ind w:right="-568"/>
              <w:contextualSpacing/>
              <w:jc w:val="both"/>
              <w:rPr>
                <w:rFonts w:ascii="Times New Roman" w:eastAsia="Times New Roman" w:hAnsi="Times New Roman"/>
                <w:b/>
                <w:sz w:val="24"/>
                <w:szCs w:val="24"/>
              </w:rPr>
            </w:pPr>
            <w:r w:rsidRPr="00721A91">
              <w:rPr>
                <w:rFonts w:ascii="Times New Roman" w:eastAsia="Times New Roman" w:hAnsi="Times New Roman"/>
                <w:b/>
                <w:sz w:val="24"/>
                <w:szCs w:val="24"/>
              </w:rPr>
              <w:t>Всего</w:t>
            </w:r>
          </w:p>
        </w:tc>
        <w:tc>
          <w:tcPr>
            <w:tcW w:w="992" w:type="dxa"/>
            <w:shd w:val="clear" w:color="auto" w:fill="auto"/>
          </w:tcPr>
          <w:p w:rsidR="00484888" w:rsidRPr="00721A91" w:rsidRDefault="00484888" w:rsidP="00484888">
            <w:pPr>
              <w:spacing w:after="0"/>
              <w:ind w:right="111"/>
              <w:contextualSpacing/>
              <w:jc w:val="both"/>
              <w:rPr>
                <w:rFonts w:ascii="Times New Roman" w:eastAsia="Times New Roman" w:hAnsi="Times New Roman"/>
                <w:b/>
                <w:sz w:val="24"/>
                <w:szCs w:val="24"/>
              </w:rPr>
            </w:pPr>
            <w:r w:rsidRPr="00721A91">
              <w:rPr>
                <w:rFonts w:ascii="Times New Roman" w:eastAsia="Times New Roman" w:hAnsi="Times New Roman"/>
                <w:b/>
                <w:sz w:val="24"/>
                <w:szCs w:val="24"/>
              </w:rPr>
              <w:t>140</w:t>
            </w:r>
          </w:p>
        </w:tc>
        <w:tc>
          <w:tcPr>
            <w:tcW w:w="1172" w:type="dxa"/>
            <w:shd w:val="clear" w:color="auto" w:fill="auto"/>
          </w:tcPr>
          <w:p w:rsidR="00484888" w:rsidRPr="00721A91" w:rsidRDefault="00484888" w:rsidP="00484888">
            <w:pPr>
              <w:spacing w:after="0"/>
              <w:ind w:right="35" w:firstLine="98"/>
              <w:contextualSpacing/>
              <w:jc w:val="both"/>
              <w:rPr>
                <w:rFonts w:ascii="Times New Roman" w:eastAsia="Times New Roman" w:hAnsi="Times New Roman"/>
                <w:b/>
                <w:sz w:val="24"/>
                <w:szCs w:val="24"/>
              </w:rPr>
            </w:pPr>
            <w:r w:rsidRPr="00721A91">
              <w:rPr>
                <w:rFonts w:ascii="Times New Roman" w:eastAsia="Times New Roman" w:hAnsi="Times New Roman"/>
                <w:b/>
                <w:sz w:val="24"/>
                <w:szCs w:val="24"/>
              </w:rPr>
              <w:t>21</w:t>
            </w:r>
          </w:p>
        </w:tc>
        <w:tc>
          <w:tcPr>
            <w:tcW w:w="1356" w:type="dxa"/>
            <w:shd w:val="clear" w:color="auto" w:fill="auto"/>
          </w:tcPr>
          <w:p w:rsidR="00484888" w:rsidRPr="00721A91" w:rsidRDefault="00484888" w:rsidP="00484888">
            <w:pPr>
              <w:spacing w:after="0"/>
              <w:ind w:right="-568"/>
              <w:contextualSpacing/>
              <w:jc w:val="both"/>
              <w:rPr>
                <w:rFonts w:ascii="Times New Roman" w:eastAsia="Times New Roman" w:hAnsi="Times New Roman"/>
                <w:sz w:val="24"/>
                <w:szCs w:val="24"/>
              </w:rPr>
            </w:pPr>
            <w:r w:rsidRPr="00721A91">
              <w:rPr>
                <w:rFonts w:ascii="Times New Roman" w:eastAsia="Times New Roman" w:hAnsi="Times New Roman"/>
                <w:sz w:val="24"/>
                <w:szCs w:val="24"/>
              </w:rPr>
              <w:t>5</w:t>
            </w:r>
          </w:p>
        </w:tc>
        <w:tc>
          <w:tcPr>
            <w:tcW w:w="1085" w:type="dxa"/>
            <w:shd w:val="clear" w:color="auto" w:fill="auto"/>
          </w:tcPr>
          <w:p w:rsidR="00484888" w:rsidRPr="00721A91" w:rsidRDefault="00484888" w:rsidP="00484888">
            <w:pPr>
              <w:spacing w:after="0"/>
              <w:ind w:right="-568"/>
              <w:contextualSpacing/>
              <w:jc w:val="both"/>
              <w:rPr>
                <w:rFonts w:ascii="Times New Roman" w:eastAsia="Times New Roman" w:hAnsi="Times New Roman"/>
                <w:sz w:val="24"/>
                <w:szCs w:val="24"/>
              </w:rPr>
            </w:pPr>
            <w:r w:rsidRPr="00721A91">
              <w:rPr>
                <w:rFonts w:ascii="Times New Roman" w:eastAsia="Times New Roman" w:hAnsi="Times New Roman"/>
                <w:sz w:val="24"/>
                <w:szCs w:val="24"/>
              </w:rPr>
              <w:t>3</w:t>
            </w:r>
            <w:r w:rsidRPr="00721A91">
              <w:rPr>
                <w:rFonts w:ascii="Times New Roman" w:eastAsia="Times New Roman" w:hAnsi="Times New Roman"/>
                <w:sz w:val="24"/>
                <w:szCs w:val="24"/>
                <w:lang w:val="en-US"/>
              </w:rPr>
              <w:t>/1</w:t>
            </w:r>
          </w:p>
        </w:tc>
        <w:tc>
          <w:tcPr>
            <w:tcW w:w="1492" w:type="dxa"/>
            <w:shd w:val="clear" w:color="auto" w:fill="auto"/>
          </w:tcPr>
          <w:p w:rsidR="00484888" w:rsidRPr="00721A91" w:rsidRDefault="00484888" w:rsidP="00484888">
            <w:pPr>
              <w:spacing w:after="0"/>
              <w:ind w:right="-568"/>
              <w:contextualSpacing/>
              <w:jc w:val="both"/>
              <w:rPr>
                <w:rFonts w:ascii="Times New Roman" w:eastAsia="Times New Roman" w:hAnsi="Times New Roman"/>
                <w:sz w:val="24"/>
                <w:szCs w:val="24"/>
              </w:rPr>
            </w:pPr>
            <w:r w:rsidRPr="00721A91">
              <w:rPr>
                <w:rFonts w:ascii="Times New Roman" w:eastAsia="Times New Roman" w:hAnsi="Times New Roman"/>
                <w:sz w:val="24"/>
                <w:szCs w:val="24"/>
              </w:rPr>
              <w:t>2</w:t>
            </w:r>
          </w:p>
        </w:tc>
        <w:tc>
          <w:tcPr>
            <w:tcW w:w="1491" w:type="dxa"/>
            <w:shd w:val="clear" w:color="auto" w:fill="auto"/>
          </w:tcPr>
          <w:p w:rsidR="00484888" w:rsidRPr="00721A91" w:rsidRDefault="00484888" w:rsidP="00484888">
            <w:pPr>
              <w:spacing w:after="0"/>
              <w:ind w:right="-568"/>
              <w:contextualSpacing/>
              <w:jc w:val="both"/>
              <w:rPr>
                <w:rFonts w:ascii="Times New Roman" w:eastAsia="Times New Roman" w:hAnsi="Times New Roman"/>
                <w:sz w:val="24"/>
                <w:szCs w:val="24"/>
              </w:rPr>
            </w:pPr>
            <w:r w:rsidRPr="00721A91">
              <w:rPr>
                <w:rFonts w:ascii="Times New Roman" w:eastAsia="Times New Roman" w:hAnsi="Times New Roman"/>
                <w:sz w:val="24"/>
                <w:szCs w:val="24"/>
              </w:rPr>
              <w:t>2</w:t>
            </w:r>
          </w:p>
        </w:tc>
      </w:tr>
    </w:tbl>
    <w:p w:rsidR="00484888" w:rsidRDefault="00484888" w:rsidP="00484888">
      <w:pPr>
        <w:suppressAutoHyphens/>
        <w:spacing w:after="0"/>
        <w:jc w:val="both"/>
        <w:rPr>
          <w:rFonts w:ascii="Times New Roman" w:eastAsia="Times New Roman" w:hAnsi="Times New Roman"/>
          <w:b/>
          <w:bCs/>
          <w:sz w:val="24"/>
          <w:szCs w:val="24"/>
        </w:rPr>
      </w:pPr>
    </w:p>
    <w:p w:rsidR="00484888" w:rsidRPr="00721A91" w:rsidRDefault="00484888" w:rsidP="00484888">
      <w:pPr>
        <w:suppressAutoHyphens/>
        <w:spacing w:after="0"/>
        <w:jc w:val="both"/>
        <w:rPr>
          <w:rFonts w:ascii="Times New Roman" w:hAnsi="Times New Roman"/>
          <w:sz w:val="24"/>
          <w:szCs w:val="24"/>
        </w:rPr>
      </w:pPr>
      <w:r w:rsidRPr="00721A91">
        <w:rPr>
          <w:rFonts w:ascii="Times New Roman" w:hAnsi="Times New Roman"/>
          <w:sz w:val="24"/>
          <w:szCs w:val="24"/>
        </w:rPr>
        <w:t>Обучающие сочинения – 5</w:t>
      </w:r>
    </w:p>
    <w:p w:rsidR="00484888" w:rsidRPr="00721A91" w:rsidRDefault="00484888" w:rsidP="00484888">
      <w:pPr>
        <w:suppressAutoHyphens/>
        <w:spacing w:after="0"/>
        <w:jc w:val="both"/>
        <w:rPr>
          <w:rFonts w:ascii="Times New Roman" w:hAnsi="Times New Roman"/>
          <w:sz w:val="24"/>
          <w:szCs w:val="24"/>
        </w:rPr>
      </w:pPr>
      <w:r w:rsidRPr="00721A91">
        <w:rPr>
          <w:rFonts w:ascii="Times New Roman" w:hAnsi="Times New Roman"/>
          <w:sz w:val="24"/>
          <w:szCs w:val="24"/>
        </w:rPr>
        <w:t>Обучающие изложения – 2</w:t>
      </w:r>
    </w:p>
    <w:p w:rsidR="00484888" w:rsidRDefault="00484888" w:rsidP="00484888">
      <w:pPr>
        <w:suppressAutoHyphens/>
        <w:spacing w:after="0"/>
        <w:jc w:val="both"/>
        <w:rPr>
          <w:rFonts w:ascii="Times New Roman" w:hAnsi="Times New Roman"/>
          <w:sz w:val="24"/>
          <w:szCs w:val="24"/>
        </w:rPr>
      </w:pPr>
      <w:r w:rsidRPr="00721A91">
        <w:rPr>
          <w:rFonts w:ascii="Times New Roman" w:hAnsi="Times New Roman"/>
          <w:sz w:val="24"/>
          <w:szCs w:val="24"/>
        </w:rPr>
        <w:t>Обучающий диктант –</w:t>
      </w:r>
      <w:r>
        <w:rPr>
          <w:rFonts w:ascii="Times New Roman" w:hAnsi="Times New Roman"/>
          <w:sz w:val="24"/>
          <w:szCs w:val="24"/>
        </w:rPr>
        <w:t xml:space="preserve"> 1</w:t>
      </w:r>
    </w:p>
    <w:p w:rsidR="00484888" w:rsidRDefault="00484888" w:rsidP="00484888">
      <w:pPr>
        <w:suppressAutoHyphens/>
        <w:spacing w:after="0"/>
        <w:jc w:val="both"/>
        <w:rPr>
          <w:rFonts w:ascii="Times New Roman" w:hAnsi="Times New Roman"/>
          <w:sz w:val="24"/>
          <w:szCs w:val="24"/>
        </w:rPr>
      </w:pPr>
    </w:p>
    <w:p w:rsidR="00484888" w:rsidRPr="00721A91" w:rsidRDefault="00484888" w:rsidP="00484888">
      <w:pPr>
        <w:suppressAutoHyphens/>
        <w:spacing w:after="0"/>
        <w:jc w:val="both"/>
        <w:rPr>
          <w:rFonts w:ascii="Times New Roman" w:hAnsi="Times New Roman"/>
          <w:sz w:val="24"/>
          <w:szCs w:val="24"/>
        </w:rPr>
      </w:pPr>
      <w:r>
        <w:rPr>
          <w:rFonts w:ascii="Times New Roman" w:hAnsi="Times New Roman"/>
          <w:sz w:val="24"/>
          <w:szCs w:val="24"/>
        </w:rPr>
        <w:t xml:space="preserve">      </w:t>
      </w:r>
      <w:r w:rsidRPr="00721A91">
        <w:rPr>
          <w:rFonts w:ascii="Times New Roman" w:eastAsia="Times New Roman" w:hAnsi="Times New Roman"/>
          <w:b/>
          <w:bCs/>
          <w:sz w:val="24"/>
          <w:szCs w:val="24"/>
        </w:rPr>
        <w:t>Требования к подготовке учащихся по предмету в полном объеме совпадают с требованиями ФГОС ООО и примерной программой по предмету:</w:t>
      </w:r>
    </w:p>
    <w:p w:rsidR="00484888" w:rsidRPr="00721A91" w:rsidRDefault="00484888" w:rsidP="00484888">
      <w:pPr>
        <w:autoSpaceDE w:val="0"/>
        <w:autoSpaceDN w:val="0"/>
        <w:adjustRightInd w:val="0"/>
        <w:spacing w:after="0"/>
        <w:ind w:left="1287"/>
        <w:jc w:val="both"/>
        <w:rPr>
          <w:rFonts w:ascii="Times New Roman" w:eastAsia="Times New Roman" w:hAnsi="Times New Roman"/>
          <w:b/>
          <w:bCs/>
          <w:i/>
          <w:iCs/>
          <w:sz w:val="24"/>
          <w:szCs w:val="24"/>
        </w:rPr>
      </w:pPr>
    </w:p>
    <w:p w:rsidR="00484888" w:rsidRPr="00721A91" w:rsidRDefault="00484888" w:rsidP="00484888">
      <w:pPr>
        <w:autoSpaceDE w:val="0"/>
        <w:autoSpaceDN w:val="0"/>
        <w:adjustRightInd w:val="0"/>
        <w:spacing w:after="0"/>
        <w:jc w:val="both"/>
        <w:rPr>
          <w:rFonts w:ascii="Times New Roman" w:eastAsia="Times New Roman" w:hAnsi="Times New Roman"/>
          <w:b/>
          <w:bCs/>
          <w:i/>
          <w:iCs/>
          <w:sz w:val="24"/>
          <w:szCs w:val="24"/>
        </w:rPr>
      </w:pPr>
      <w:r w:rsidRPr="00721A91">
        <w:rPr>
          <w:rFonts w:ascii="Times New Roman" w:eastAsia="Times New Roman" w:hAnsi="Times New Roman"/>
          <w:b/>
          <w:bCs/>
          <w:i/>
          <w:iCs/>
          <w:sz w:val="24"/>
          <w:szCs w:val="24"/>
        </w:rPr>
        <w:t xml:space="preserve">      УУД, сформированные в процессе усвоения программы</w:t>
      </w:r>
    </w:p>
    <w:p w:rsidR="00484888" w:rsidRPr="00721A91" w:rsidRDefault="00484888" w:rsidP="00484888">
      <w:pPr>
        <w:autoSpaceDE w:val="0"/>
        <w:autoSpaceDN w:val="0"/>
        <w:adjustRightInd w:val="0"/>
        <w:spacing w:after="0"/>
        <w:ind w:firstLine="567"/>
        <w:jc w:val="both"/>
        <w:rPr>
          <w:rFonts w:ascii="Times New Roman" w:eastAsia="Times New Roman" w:hAnsi="Times New Roman"/>
          <w:b/>
          <w:bCs/>
          <w:iCs/>
          <w:sz w:val="24"/>
          <w:szCs w:val="24"/>
        </w:rPr>
      </w:pPr>
      <w:r w:rsidRPr="00721A91">
        <w:rPr>
          <w:rFonts w:ascii="Times New Roman" w:eastAsia="Times New Roman" w:hAnsi="Times New Roman"/>
          <w:b/>
          <w:bCs/>
          <w:i/>
          <w:iCs/>
          <w:sz w:val="24"/>
          <w:szCs w:val="24"/>
        </w:rPr>
        <w:t xml:space="preserve">знать:  </w:t>
      </w:r>
      <w:r w:rsidRPr="00721A91">
        <w:rPr>
          <w:rFonts w:ascii="Times New Roman" w:eastAsia="Times New Roman" w:hAnsi="Times New Roman"/>
          <w:b/>
          <w:bCs/>
          <w:iCs/>
          <w:sz w:val="24"/>
          <w:szCs w:val="24"/>
        </w:rPr>
        <w:t xml:space="preserve">  </w:t>
      </w:r>
    </w:p>
    <w:p w:rsidR="00484888" w:rsidRPr="00721A91" w:rsidRDefault="00484888" w:rsidP="00DC0A2A">
      <w:pPr>
        <w:widowControl w:val="0"/>
        <w:numPr>
          <w:ilvl w:val="0"/>
          <w:numId w:val="43"/>
        </w:numPr>
        <w:autoSpaceDE w:val="0"/>
        <w:autoSpaceDN w:val="0"/>
        <w:adjustRightInd w:val="0"/>
        <w:spacing w:after="0"/>
        <w:jc w:val="both"/>
        <w:rPr>
          <w:rFonts w:ascii="Times New Roman" w:eastAsia="Times New Roman" w:hAnsi="Times New Roman"/>
          <w:b/>
          <w:bCs/>
          <w:i/>
          <w:iCs/>
          <w:sz w:val="24"/>
          <w:szCs w:val="24"/>
        </w:rPr>
      </w:pPr>
      <w:r w:rsidRPr="00721A91">
        <w:rPr>
          <w:rFonts w:ascii="Times New Roman" w:eastAsia="Times New Roman" w:hAnsi="Times New Roman"/>
          <w:bCs/>
          <w:iCs/>
          <w:sz w:val="24"/>
          <w:szCs w:val="24"/>
        </w:rPr>
        <w:t>роль русского языка  как национального языка  русского народа, государственного языка  Российской  Федерации и средства</w:t>
      </w:r>
      <w:r w:rsidRPr="00721A91">
        <w:rPr>
          <w:rFonts w:ascii="Times New Roman" w:eastAsia="Times New Roman" w:hAnsi="Times New Roman"/>
          <w:b/>
          <w:bCs/>
          <w:i/>
          <w:iCs/>
          <w:sz w:val="24"/>
          <w:szCs w:val="24"/>
        </w:rPr>
        <w:t xml:space="preserve"> </w:t>
      </w:r>
      <w:r w:rsidRPr="00721A91">
        <w:rPr>
          <w:rFonts w:ascii="Times New Roman" w:eastAsia="Times New Roman" w:hAnsi="Times New Roman"/>
          <w:bCs/>
          <w:iCs/>
          <w:sz w:val="24"/>
          <w:szCs w:val="24"/>
        </w:rPr>
        <w:lastRenderedPageBreak/>
        <w:t>межнационального общения;</w:t>
      </w:r>
    </w:p>
    <w:p w:rsidR="00484888" w:rsidRPr="00721A91" w:rsidRDefault="00484888" w:rsidP="00DC0A2A">
      <w:pPr>
        <w:widowControl w:val="0"/>
        <w:numPr>
          <w:ilvl w:val="0"/>
          <w:numId w:val="43"/>
        </w:numPr>
        <w:autoSpaceDE w:val="0"/>
        <w:autoSpaceDN w:val="0"/>
        <w:adjustRightInd w:val="0"/>
        <w:spacing w:after="0"/>
        <w:jc w:val="both"/>
        <w:rPr>
          <w:rFonts w:ascii="Times New Roman" w:eastAsia="Times New Roman" w:hAnsi="Times New Roman"/>
          <w:b/>
          <w:bCs/>
          <w:i/>
          <w:iCs/>
          <w:sz w:val="24"/>
          <w:szCs w:val="24"/>
        </w:rPr>
      </w:pPr>
      <w:r w:rsidRPr="00721A91">
        <w:rPr>
          <w:rFonts w:ascii="Times New Roman" w:eastAsia="Times New Roman" w:hAnsi="Times New Roman"/>
          <w:bCs/>
          <w:iCs/>
          <w:sz w:val="24"/>
          <w:szCs w:val="24"/>
        </w:rPr>
        <w:t>смысл понятий: речь устная и письменная; монолог, диалог; ситуация речевого общения;</w:t>
      </w:r>
    </w:p>
    <w:p w:rsidR="00484888" w:rsidRPr="00721A91" w:rsidRDefault="00484888" w:rsidP="00DC0A2A">
      <w:pPr>
        <w:widowControl w:val="0"/>
        <w:numPr>
          <w:ilvl w:val="0"/>
          <w:numId w:val="43"/>
        </w:numPr>
        <w:autoSpaceDE w:val="0"/>
        <w:autoSpaceDN w:val="0"/>
        <w:adjustRightInd w:val="0"/>
        <w:spacing w:after="0"/>
        <w:jc w:val="both"/>
        <w:rPr>
          <w:rFonts w:ascii="Times New Roman" w:eastAsia="Times New Roman" w:hAnsi="Times New Roman"/>
          <w:b/>
          <w:bCs/>
          <w:i/>
          <w:iCs/>
          <w:sz w:val="24"/>
          <w:szCs w:val="24"/>
        </w:rPr>
      </w:pPr>
      <w:r w:rsidRPr="00721A91">
        <w:rPr>
          <w:rFonts w:ascii="Times New Roman" w:eastAsia="Times New Roman" w:hAnsi="Times New Roman"/>
          <w:bCs/>
          <w:iCs/>
          <w:sz w:val="24"/>
          <w:szCs w:val="24"/>
        </w:rPr>
        <w:t>основные признаки стилей языка;</w:t>
      </w:r>
    </w:p>
    <w:p w:rsidR="00484888" w:rsidRPr="00721A91" w:rsidRDefault="00484888" w:rsidP="00DC0A2A">
      <w:pPr>
        <w:widowControl w:val="0"/>
        <w:numPr>
          <w:ilvl w:val="0"/>
          <w:numId w:val="43"/>
        </w:numPr>
        <w:autoSpaceDE w:val="0"/>
        <w:autoSpaceDN w:val="0"/>
        <w:adjustRightInd w:val="0"/>
        <w:spacing w:after="0"/>
        <w:jc w:val="both"/>
        <w:rPr>
          <w:rFonts w:ascii="Times New Roman" w:eastAsia="Times New Roman" w:hAnsi="Times New Roman"/>
          <w:b/>
          <w:bCs/>
          <w:i/>
          <w:iCs/>
          <w:sz w:val="24"/>
          <w:szCs w:val="24"/>
        </w:rPr>
      </w:pPr>
      <w:r w:rsidRPr="00721A91">
        <w:rPr>
          <w:rFonts w:ascii="Times New Roman" w:eastAsia="Times New Roman" w:hAnsi="Times New Roman"/>
          <w:bCs/>
          <w:iCs/>
          <w:sz w:val="24"/>
          <w:szCs w:val="24"/>
        </w:rPr>
        <w:t>признаки текста и его функционально-смысловых типов (повествования, описания, рассуждения);</w:t>
      </w:r>
    </w:p>
    <w:p w:rsidR="00484888" w:rsidRPr="00721A91" w:rsidRDefault="00484888" w:rsidP="00DC0A2A">
      <w:pPr>
        <w:widowControl w:val="0"/>
        <w:numPr>
          <w:ilvl w:val="0"/>
          <w:numId w:val="43"/>
        </w:numPr>
        <w:autoSpaceDE w:val="0"/>
        <w:autoSpaceDN w:val="0"/>
        <w:adjustRightInd w:val="0"/>
        <w:spacing w:after="0"/>
        <w:jc w:val="both"/>
        <w:rPr>
          <w:rFonts w:ascii="Times New Roman" w:eastAsia="Times New Roman" w:hAnsi="Times New Roman"/>
          <w:b/>
          <w:bCs/>
          <w:i/>
          <w:iCs/>
          <w:sz w:val="24"/>
          <w:szCs w:val="24"/>
        </w:rPr>
      </w:pPr>
      <w:r w:rsidRPr="00721A91">
        <w:rPr>
          <w:rFonts w:ascii="Times New Roman" w:eastAsia="Times New Roman" w:hAnsi="Times New Roman"/>
          <w:bCs/>
          <w:iCs/>
          <w:sz w:val="24"/>
          <w:szCs w:val="24"/>
        </w:rPr>
        <w:t>основные единицы языка, их признаки;</w:t>
      </w:r>
    </w:p>
    <w:p w:rsidR="00484888" w:rsidRPr="00721A91" w:rsidRDefault="00484888" w:rsidP="00DC0A2A">
      <w:pPr>
        <w:widowControl w:val="0"/>
        <w:numPr>
          <w:ilvl w:val="0"/>
          <w:numId w:val="44"/>
        </w:numPr>
        <w:autoSpaceDE w:val="0"/>
        <w:autoSpaceDN w:val="0"/>
        <w:adjustRightInd w:val="0"/>
        <w:spacing w:after="0"/>
        <w:jc w:val="both"/>
        <w:rPr>
          <w:rFonts w:ascii="Times New Roman" w:eastAsia="Times New Roman" w:hAnsi="Times New Roman"/>
          <w:bCs/>
          <w:iCs/>
          <w:sz w:val="24"/>
          <w:szCs w:val="24"/>
        </w:rPr>
      </w:pPr>
      <w:r w:rsidRPr="00721A91">
        <w:rPr>
          <w:rFonts w:ascii="Times New Roman" w:eastAsia="Times New Roman" w:hAnsi="Times New Roman"/>
          <w:bCs/>
          <w:iCs/>
          <w:sz w:val="24"/>
          <w:szCs w:val="24"/>
        </w:rPr>
        <w:t>основные нормы русского литературного языка (орфоэпические, лексические, грамматические, орфографические, пунктуационные)</w:t>
      </w:r>
      <w:r w:rsidRPr="00721A91">
        <w:rPr>
          <w:rFonts w:ascii="Times New Roman" w:eastAsia="Times New Roman" w:hAnsi="Times New Roman"/>
          <w:b/>
          <w:bCs/>
          <w:i/>
          <w:iCs/>
          <w:sz w:val="24"/>
          <w:szCs w:val="24"/>
        </w:rPr>
        <w:t xml:space="preserve"> </w:t>
      </w:r>
      <w:r w:rsidRPr="00721A91">
        <w:rPr>
          <w:rFonts w:ascii="Times New Roman" w:eastAsia="Times New Roman" w:hAnsi="Times New Roman"/>
          <w:bCs/>
          <w:iCs/>
          <w:sz w:val="24"/>
          <w:szCs w:val="24"/>
        </w:rPr>
        <w:t>для данного периода обучения;</w:t>
      </w:r>
    </w:p>
    <w:p w:rsidR="00484888" w:rsidRPr="00721A91" w:rsidRDefault="00484888" w:rsidP="00DC0A2A">
      <w:pPr>
        <w:widowControl w:val="0"/>
        <w:numPr>
          <w:ilvl w:val="0"/>
          <w:numId w:val="44"/>
        </w:numPr>
        <w:autoSpaceDE w:val="0"/>
        <w:autoSpaceDN w:val="0"/>
        <w:adjustRightInd w:val="0"/>
        <w:spacing w:after="0"/>
        <w:jc w:val="both"/>
        <w:rPr>
          <w:rFonts w:ascii="Times New Roman" w:eastAsia="Times New Roman" w:hAnsi="Times New Roman"/>
          <w:b/>
          <w:bCs/>
          <w:i/>
          <w:iCs/>
          <w:sz w:val="24"/>
          <w:szCs w:val="24"/>
        </w:rPr>
      </w:pPr>
      <w:r w:rsidRPr="00721A91">
        <w:rPr>
          <w:rFonts w:ascii="Times New Roman" w:eastAsia="Times New Roman" w:hAnsi="Times New Roman"/>
          <w:bCs/>
          <w:iCs/>
          <w:sz w:val="24"/>
          <w:szCs w:val="24"/>
        </w:rPr>
        <w:t>нормы речевого этикета;</w:t>
      </w:r>
    </w:p>
    <w:p w:rsidR="00484888" w:rsidRPr="00721A91" w:rsidRDefault="00484888" w:rsidP="00484888">
      <w:pPr>
        <w:autoSpaceDE w:val="0"/>
        <w:autoSpaceDN w:val="0"/>
        <w:adjustRightInd w:val="0"/>
        <w:spacing w:after="0"/>
        <w:ind w:firstLine="567"/>
        <w:jc w:val="both"/>
        <w:rPr>
          <w:rFonts w:ascii="Times New Roman" w:eastAsia="Times New Roman" w:hAnsi="Times New Roman"/>
          <w:b/>
          <w:bCs/>
          <w:i/>
          <w:iCs/>
          <w:sz w:val="24"/>
          <w:szCs w:val="24"/>
        </w:rPr>
      </w:pPr>
      <w:r w:rsidRPr="00721A91">
        <w:rPr>
          <w:rFonts w:ascii="Times New Roman" w:eastAsia="Times New Roman" w:hAnsi="Times New Roman"/>
          <w:b/>
          <w:bCs/>
          <w:i/>
          <w:iCs/>
          <w:sz w:val="24"/>
          <w:szCs w:val="24"/>
        </w:rPr>
        <w:t>уметь:</w:t>
      </w:r>
    </w:p>
    <w:p w:rsidR="00484888" w:rsidRPr="00721A91" w:rsidRDefault="00484888" w:rsidP="00DC0A2A">
      <w:pPr>
        <w:widowControl w:val="0"/>
        <w:numPr>
          <w:ilvl w:val="0"/>
          <w:numId w:val="45"/>
        </w:numPr>
        <w:autoSpaceDE w:val="0"/>
        <w:autoSpaceDN w:val="0"/>
        <w:adjustRightInd w:val="0"/>
        <w:spacing w:after="0"/>
        <w:jc w:val="both"/>
        <w:rPr>
          <w:rFonts w:ascii="Times New Roman" w:eastAsia="Times New Roman" w:hAnsi="Times New Roman"/>
          <w:b/>
          <w:bCs/>
          <w:i/>
          <w:iCs/>
          <w:sz w:val="24"/>
          <w:szCs w:val="24"/>
        </w:rPr>
      </w:pPr>
      <w:r w:rsidRPr="00721A91">
        <w:rPr>
          <w:rFonts w:ascii="Times New Roman" w:eastAsia="Times New Roman" w:hAnsi="Times New Roman"/>
          <w:bCs/>
          <w:iCs/>
          <w:sz w:val="24"/>
          <w:szCs w:val="24"/>
        </w:rPr>
        <w:t>различать разговорную речь и другие стили;</w:t>
      </w:r>
    </w:p>
    <w:p w:rsidR="00484888" w:rsidRPr="00721A91" w:rsidRDefault="00484888" w:rsidP="00DC0A2A">
      <w:pPr>
        <w:widowControl w:val="0"/>
        <w:numPr>
          <w:ilvl w:val="0"/>
          <w:numId w:val="45"/>
        </w:numPr>
        <w:autoSpaceDE w:val="0"/>
        <w:autoSpaceDN w:val="0"/>
        <w:adjustRightInd w:val="0"/>
        <w:spacing w:after="0"/>
        <w:jc w:val="both"/>
        <w:rPr>
          <w:rFonts w:ascii="Times New Roman" w:eastAsia="Times New Roman" w:hAnsi="Times New Roman"/>
          <w:b/>
          <w:bCs/>
          <w:i/>
          <w:iCs/>
          <w:sz w:val="24"/>
          <w:szCs w:val="24"/>
        </w:rPr>
      </w:pPr>
      <w:r w:rsidRPr="00721A91">
        <w:rPr>
          <w:rFonts w:ascii="Times New Roman" w:eastAsia="Times New Roman" w:hAnsi="Times New Roman"/>
          <w:bCs/>
          <w:iCs/>
          <w:sz w:val="24"/>
          <w:szCs w:val="24"/>
        </w:rPr>
        <w:t>определять тему, основную мысль текста, функционально-смысловой тип и стиль речи;</w:t>
      </w:r>
    </w:p>
    <w:p w:rsidR="00484888" w:rsidRPr="00721A91" w:rsidRDefault="00484888" w:rsidP="00DC0A2A">
      <w:pPr>
        <w:widowControl w:val="0"/>
        <w:numPr>
          <w:ilvl w:val="0"/>
          <w:numId w:val="45"/>
        </w:numPr>
        <w:autoSpaceDE w:val="0"/>
        <w:autoSpaceDN w:val="0"/>
        <w:adjustRightInd w:val="0"/>
        <w:spacing w:after="0"/>
        <w:jc w:val="both"/>
        <w:rPr>
          <w:rFonts w:ascii="Times New Roman" w:eastAsia="Times New Roman" w:hAnsi="Times New Roman"/>
          <w:b/>
          <w:bCs/>
          <w:i/>
          <w:iCs/>
          <w:sz w:val="24"/>
          <w:szCs w:val="24"/>
        </w:rPr>
      </w:pPr>
      <w:r w:rsidRPr="00721A91">
        <w:rPr>
          <w:rFonts w:ascii="Times New Roman" w:eastAsia="Times New Roman" w:hAnsi="Times New Roman"/>
          <w:bCs/>
          <w:iCs/>
          <w:sz w:val="24"/>
          <w:szCs w:val="24"/>
        </w:rPr>
        <w:t>опознавать языковые единицы, проводить различные виды их анализа;</w:t>
      </w:r>
    </w:p>
    <w:p w:rsidR="00484888" w:rsidRPr="00721A91" w:rsidRDefault="00484888" w:rsidP="00DC0A2A">
      <w:pPr>
        <w:widowControl w:val="0"/>
        <w:numPr>
          <w:ilvl w:val="0"/>
          <w:numId w:val="45"/>
        </w:numPr>
        <w:autoSpaceDE w:val="0"/>
        <w:autoSpaceDN w:val="0"/>
        <w:adjustRightInd w:val="0"/>
        <w:spacing w:after="0"/>
        <w:jc w:val="both"/>
        <w:rPr>
          <w:rFonts w:ascii="Times New Roman" w:eastAsia="Times New Roman" w:hAnsi="Times New Roman"/>
          <w:b/>
          <w:bCs/>
          <w:i/>
          <w:iCs/>
          <w:sz w:val="24"/>
          <w:szCs w:val="24"/>
        </w:rPr>
      </w:pPr>
      <w:r w:rsidRPr="00721A91">
        <w:rPr>
          <w:rFonts w:ascii="Times New Roman" w:eastAsia="Times New Roman" w:hAnsi="Times New Roman"/>
          <w:bCs/>
          <w:iCs/>
          <w:sz w:val="24"/>
          <w:szCs w:val="24"/>
        </w:rPr>
        <w:t>объяснять с помощью словаря значение слов с национально-культурным компонентом;</w:t>
      </w:r>
    </w:p>
    <w:p w:rsidR="00484888" w:rsidRPr="00721A91" w:rsidRDefault="00484888" w:rsidP="00484888">
      <w:pPr>
        <w:autoSpaceDE w:val="0"/>
        <w:autoSpaceDN w:val="0"/>
        <w:adjustRightInd w:val="0"/>
        <w:spacing w:after="0"/>
        <w:ind w:firstLine="567"/>
        <w:jc w:val="both"/>
        <w:rPr>
          <w:rFonts w:ascii="Times New Roman" w:eastAsia="Times New Roman" w:hAnsi="Times New Roman"/>
          <w:b/>
          <w:bCs/>
          <w:i/>
          <w:iCs/>
          <w:sz w:val="24"/>
          <w:szCs w:val="24"/>
        </w:rPr>
      </w:pPr>
      <w:r w:rsidRPr="00721A91">
        <w:rPr>
          <w:rFonts w:ascii="Times New Roman" w:eastAsia="Times New Roman" w:hAnsi="Times New Roman"/>
          <w:b/>
          <w:bCs/>
          <w:i/>
          <w:iCs/>
          <w:sz w:val="24"/>
          <w:szCs w:val="24"/>
        </w:rPr>
        <w:t>аудирование и чтение:</w:t>
      </w:r>
    </w:p>
    <w:p w:rsidR="00484888" w:rsidRPr="00721A91" w:rsidRDefault="00484888" w:rsidP="00DC0A2A">
      <w:pPr>
        <w:widowControl w:val="0"/>
        <w:numPr>
          <w:ilvl w:val="0"/>
          <w:numId w:val="46"/>
        </w:numPr>
        <w:autoSpaceDE w:val="0"/>
        <w:autoSpaceDN w:val="0"/>
        <w:adjustRightInd w:val="0"/>
        <w:spacing w:after="0"/>
        <w:jc w:val="both"/>
        <w:rPr>
          <w:rFonts w:ascii="Times New Roman" w:eastAsia="Times New Roman" w:hAnsi="Times New Roman"/>
          <w:b/>
          <w:bCs/>
          <w:i/>
          <w:iCs/>
          <w:sz w:val="24"/>
          <w:szCs w:val="24"/>
        </w:rPr>
      </w:pPr>
      <w:r w:rsidRPr="00721A91">
        <w:rPr>
          <w:rFonts w:ascii="Times New Roman" w:eastAsia="Times New Roman" w:hAnsi="Times New Roman"/>
          <w:bCs/>
          <w:iCs/>
          <w:sz w:val="24"/>
          <w:szCs w:val="24"/>
        </w:rPr>
        <w:t>адекватно понимать информацию устного и письменного сообщения (цель, тему текста);</w:t>
      </w:r>
    </w:p>
    <w:p w:rsidR="00484888" w:rsidRPr="00721A91" w:rsidRDefault="00484888" w:rsidP="00DC0A2A">
      <w:pPr>
        <w:widowControl w:val="0"/>
        <w:numPr>
          <w:ilvl w:val="0"/>
          <w:numId w:val="46"/>
        </w:numPr>
        <w:autoSpaceDE w:val="0"/>
        <w:autoSpaceDN w:val="0"/>
        <w:adjustRightInd w:val="0"/>
        <w:spacing w:after="0"/>
        <w:jc w:val="both"/>
        <w:rPr>
          <w:rFonts w:ascii="Times New Roman" w:eastAsia="Times New Roman" w:hAnsi="Times New Roman"/>
          <w:b/>
          <w:bCs/>
          <w:i/>
          <w:iCs/>
          <w:sz w:val="24"/>
          <w:szCs w:val="24"/>
        </w:rPr>
      </w:pPr>
      <w:r w:rsidRPr="00721A91">
        <w:rPr>
          <w:rFonts w:ascii="Times New Roman" w:eastAsia="Times New Roman" w:hAnsi="Times New Roman"/>
          <w:bCs/>
          <w:iCs/>
          <w:sz w:val="24"/>
          <w:szCs w:val="24"/>
        </w:rPr>
        <w:t>читать тексты разных стилей и жанров; владеть разными видами чтения (изучающее, ознакомительное, просмотровое);</w:t>
      </w:r>
    </w:p>
    <w:p w:rsidR="00484888" w:rsidRPr="00721A91" w:rsidRDefault="00484888" w:rsidP="00DC0A2A">
      <w:pPr>
        <w:widowControl w:val="0"/>
        <w:numPr>
          <w:ilvl w:val="0"/>
          <w:numId w:val="46"/>
        </w:numPr>
        <w:autoSpaceDE w:val="0"/>
        <w:autoSpaceDN w:val="0"/>
        <w:adjustRightInd w:val="0"/>
        <w:spacing w:after="0"/>
        <w:jc w:val="both"/>
        <w:rPr>
          <w:rFonts w:ascii="Times New Roman" w:eastAsia="Times New Roman" w:hAnsi="Times New Roman"/>
          <w:b/>
          <w:bCs/>
          <w:i/>
          <w:iCs/>
          <w:sz w:val="24"/>
          <w:szCs w:val="24"/>
        </w:rPr>
      </w:pPr>
      <w:r w:rsidRPr="00721A91">
        <w:rPr>
          <w:rFonts w:ascii="Times New Roman" w:eastAsia="Times New Roman" w:hAnsi="Times New Roman"/>
          <w:bCs/>
          <w:iCs/>
          <w:sz w:val="24"/>
          <w:szCs w:val="24"/>
        </w:rPr>
        <w:t>извлекать    информацию    из    различных    источников,    включая    средства    массовой    информации;    свободно    пользоваться</w:t>
      </w:r>
      <w:r w:rsidRPr="00721A91">
        <w:rPr>
          <w:rFonts w:ascii="Times New Roman" w:eastAsia="Times New Roman" w:hAnsi="Times New Roman"/>
          <w:b/>
          <w:bCs/>
          <w:i/>
          <w:iCs/>
          <w:sz w:val="24"/>
          <w:szCs w:val="24"/>
        </w:rPr>
        <w:t xml:space="preserve"> </w:t>
      </w:r>
      <w:r w:rsidRPr="00721A91">
        <w:rPr>
          <w:rFonts w:ascii="Times New Roman" w:eastAsia="Times New Roman" w:hAnsi="Times New Roman"/>
          <w:bCs/>
          <w:iCs/>
          <w:sz w:val="24"/>
          <w:szCs w:val="24"/>
        </w:rPr>
        <w:t>лингвистическими словарями, справочной литературой;</w:t>
      </w:r>
    </w:p>
    <w:p w:rsidR="00484888" w:rsidRPr="00721A91" w:rsidRDefault="00484888" w:rsidP="00484888">
      <w:pPr>
        <w:autoSpaceDE w:val="0"/>
        <w:autoSpaceDN w:val="0"/>
        <w:adjustRightInd w:val="0"/>
        <w:spacing w:after="0"/>
        <w:ind w:firstLine="567"/>
        <w:jc w:val="both"/>
        <w:rPr>
          <w:rFonts w:ascii="Times New Roman" w:eastAsia="Times New Roman" w:hAnsi="Times New Roman"/>
          <w:b/>
          <w:bCs/>
          <w:i/>
          <w:iCs/>
          <w:sz w:val="24"/>
          <w:szCs w:val="24"/>
        </w:rPr>
      </w:pPr>
      <w:r w:rsidRPr="00721A91">
        <w:rPr>
          <w:rFonts w:ascii="Times New Roman" w:eastAsia="Times New Roman" w:hAnsi="Times New Roman"/>
          <w:b/>
          <w:bCs/>
          <w:i/>
          <w:iCs/>
          <w:sz w:val="24"/>
          <w:szCs w:val="24"/>
        </w:rPr>
        <w:t>говорение и письмо:</w:t>
      </w:r>
    </w:p>
    <w:p w:rsidR="00484888" w:rsidRPr="00721A91" w:rsidRDefault="00484888" w:rsidP="00DC0A2A">
      <w:pPr>
        <w:widowControl w:val="0"/>
        <w:numPr>
          <w:ilvl w:val="0"/>
          <w:numId w:val="47"/>
        </w:numPr>
        <w:autoSpaceDE w:val="0"/>
        <w:autoSpaceDN w:val="0"/>
        <w:adjustRightInd w:val="0"/>
        <w:spacing w:after="0"/>
        <w:jc w:val="both"/>
        <w:rPr>
          <w:rFonts w:ascii="Times New Roman" w:eastAsia="Times New Roman" w:hAnsi="Times New Roman"/>
          <w:b/>
          <w:bCs/>
          <w:i/>
          <w:iCs/>
          <w:sz w:val="24"/>
          <w:szCs w:val="24"/>
        </w:rPr>
      </w:pPr>
      <w:r w:rsidRPr="00721A91">
        <w:rPr>
          <w:rFonts w:ascii="Times New Roman" w:eastAsia="Times New Roman" w:hAnsi="Times New Roman"/>
          <w:bCs/>
          <w:iCs/>
          <w:sz w:val="24"/>
          <w:szCs w:val="24"/>
        </w:rPr>
        <w:t>воспроизводить текст с заданной степенью свернутости (план, пересказ, изложение);</w:t>
      </w:r>
    </w:p>
    <w:p w:rsidR="00484888" w:rsidRPr="00721A91" w:rsidRDefault="00484888" w:rsidP="00DC0A2A">
      <w:pPr>
        <w:widowControl w:val="0"/>
        <w:numPr>
          <w:ilvl w:val="0"/>
          <w:numId w:val="47"/>
        </w:numPr>
        <w:autoSpaceDE w:val="0"/>
        <w:autoSpaceDN w:val="0"/>
        <w:adjustRightInd w:val="0"/>
        <w:spacing w:after="0"/>
        <w:jc w:val="both"/>
        <w:rPr>
          <w:rFonts w:ascii="Times New Roman" w:eastAsia="Times New Roman" w:hAnsi="Times New Roman"/>
          <w:b/>
          <w:bCs/>
          <w:i/>
          <w:iCs/>
          <w:sz w:val="24"/>
          <w:szCs w:val="24"/>
        </w:rPr>
      </w:pPr>
      <w:r w:rsidRPr="00721A91">
        <w:rPr>
          <w:rFonts w:ascii="Times New Roman" w:eastAsia="Times New Roman" w:hAnsi="Times New Roman"/>
          <w:bCs/>
          <w:iCs/>
          <w:sz w:val="24"/>
          <w:szCs w:val="24"/>
        </w:rPr>
        <w:t>создавать тексты различных стилей и жанров (применительно к данному этапу обучения);</w:t>
      </w:r>
    </w:p>
    <w:p w:rsidR="00484888" w:rsidRPr="00721A91" w:rsidRDefault="00484888" w:rsidP="00DC0A2A">
      <w:pPr>
        <w:widowControl w:val="0"/>
        <w:numPr>
          <w:ilvl w:val="0"/>
          <w:numId w:val="47"/>
        </w:numPr>
        <w:autoSpaceDE w:val="0"/>
        <w:autoSpaceDN w:val="0"/>
        <w:adjustRightInd w:val="0"/>
        <w:spacing w:after="0"/>
        <w:jc w:val="both"/>
        <w:rPr>
          <w:rFonts w:ascii="Times New Roman" w:eastAsia="Times New Roman" w:hAnsi="Times New Roman"/>
          <w:b/>
          <w:bCs/>
          <w:i/>
          <w:iCs/>
          <w:sz w:val="24"/>
          <w:szCs w:val="24"/>
        </w:rPr>
      </w:pPr>
      <w:r w:rsidRPr="00721A91">
        <w:rPr>
          <w:rFonts w:ascii="Times New Roman" w:eastAsia="Times New Roman" w:hAnsi="Times New Roman"/>
          <w:bCs/>
          <w:iCs/>
          <w:sz w:val="24"/>
          <w:szCs w:val="24"/>
        </w:rPr>
        <w:t>осуществлять выбор и организацию языковых средств в соответствии с темой, целями общения;</w:t>
      </w:r>
    </w:p>
    <w:p w:rsidR="00484888" w:rsidRPr="00721A91" w:rsidRDefault="00484888" w:rsidP="00DC0A2A">
      <w:pPr>
        <w:widowControl w:val="0"/>
        <w:numPr>
          <w:ilvl w:val="0"/>
          <w:numId w:val="47"/>
        </w:numPr>
        <w:autoSpaceDE w:val="0"/>
        <w:autoSpaceDN w:val="0"/>
        <w:adjustRightInd w:val="0"/>
        <w:spacing w:after="0"/>
        <w:jc w:val="both"/>
        <w:rPr>
          <w:rFonts w:ascii="Times New Roman" w:eastAsia="Times New Roman" w:hAnsi="Times New Roman"/>
          <w:b/>
          <w:bCs/>
          <w:i/>
          <w:iCs/>
          <w:sz w:val="24"/>
          <w:szCs w:val="24"/>
        </w:rPr>
      </w:pPr>
      <w:r w:rsidRPr="00721A91">
        <w:rPr>
          <w:rFonts w:ascii="Times New Roman" w:eastAsia="Times New Roman" w:hAnsi="Times New Roman"/>
          <w:bCs/>
          <w:iCs/>
          <w:sz w:val="24"/>
          <w:szCs w:val="24"/>
        </w:rPr>
        <w:t>владеть различными видами монолога  (повествование, описание,  рассуждение) и диалога  (побуждение  к действию, обмен</w:t>
      </w:r>
      <w:r w:rsidRPr="00721A91">
        <w:rPr>
          <w:rFonts w:ascii="Times New Roman" w:eastAsia="Times New Roman" w:hAnsi="Times New Roman"/>
          <w:b/>
          <w:bCs/>
          <w:i/>
          <w:iCs/>
          <w:sz w:val="24"/>
          <w:szCs w:val="24"/>
        </w:rPr>
        <w:t xml:space="preserve"> </w:t>
      </w:r>
      <w:r w:rsidRPr="00721A91">
        <w:rPr>
          <w:rFonts w:ascii="Times New Roman" w:eastAsia="Times New Roman" w:hAnsi="Times New Roman"/>
          <w:bCs/>
          <w:iCs/>
          <w:sz w:val="24"/>
          <w:szCs w:val="24"/>
        </w:rPr>
        <w:t>мнениями);</w:t>
      </w:r>
    </w:p>
    <w:p w:rsidR="00484888" w:rsidRPr="00721A91" w:rsidRDefault="00484888" w:rsidP="00DC0A2A">
      <w:pPr>
        <w:widowControl w:val="0"/>
        <w:numPr>
          <w:ilvl w:val="0"/>
          <w:numId w:val="47"/>
        </w:numPr>
        <w:autoSpaceDE w:val="0"/>
        <w:autoSpaceDN w:val="0"/>
        <w:adjustRightInd w:val="0"/>
        <w:spacing w:after="0"/>
        <w:jc w:val="both"/>
        <w:rPr>
          <w:rFonts w:ascii="Times New Roman" w:eastAsia="Times New Roman" w:hAnsi="Times New Roman"/>
          <w:b/>
          <w:bCs/>
          <w:i/>
          <w:iCs/>
          <w:sz w:val="24"/>
          <w:szCs w:val="24"/>
        </w:rPr>
      </w:pPr>
      <w:r w:rsidRPr="00721A91">
        <w:rPr>
          <w:rFonts w:ascii="Times New Roman" w:eastAsia="Times New Roman" w:hAnsi="Times New Roman"/>
          <w:bCs/>
          <w:iCs/>
          <w:sz w:val="24"/>
          <w:szCs w:val="24"/>
        </w:rPr>
        <w:t>свободно, правильно излагать свои мысли в устной и письменной форме, соблюдать нормы построения текста (логичность,</w:t>
      </w:r>
      <w:r w:rsidRPr="00721A91">
        <w:rPr>
          <w:rFonts w:ascii="Times New Roman" w:eastAsia="Times New Roman" w:hAnsi="Times New Roman"/>
          <w:b/>
          <w:bCs/>
          <w:i/>
          <w:iCs/>
          <w:sz w:val="24"/>
          <w:szCs w:val="24"/>
        </w:rPr>
        <w:t xml:space="preserve"> </w:t>
      </w:r>
      <w:r w:rsidRPr="00721A91">
        <w:rPr>
          <w:rFonts w:ascii="Times New Roman" w:eastAsia="Times New Roman" w:hAnsi="Times New Roman"/>
          <w:bCs/>
          <w:iCs/>
          <w:sz w:val="24"/>
          <w:szCs w:val="24"/>
        </w:rPr>
        <w:t>последовательность, связность, соответствие теме и др.);</w:t>
      </w:r>
    </w:p>
    <w:p w:rsidR="00484888" w:rsidRPr="00721A91" w:rsidRDefault="00484888" w:rsidP="00DC0A2A">
      <w:pPr>
        <w:widowControl w:val="0"/>
        <w:numPr>
          <w:ilvl w:val="0"/>
          <w:numId w:val="47"/>
        </w:numPr>
        <w:autoSpaceDE w:val="0"/>
        <w:autoSpaceDN w:val="0"/>
        <w:adjustRightInd w:val="0"/>
        <w:spacing w:after="0"/>
        <w:jc w:val="both"/>
        <w:rPr>
          <w:rFonts w:ascii="Times New Roman" w:eastAsia="Times New Roman" w:hAnsi="Times New Roman"/>
          <w:b/>
          <w:bCs/>
          <w:i/>
          <w:iCs/>
          <w:sz w:val="24"/>
          <w:szCs w:val="24"/>
        </w:rPr>
      </w:pPr>
      <w:r w:rsidRPr="00721A91">
        <w:rPr>
          <w:rFonts w:ascii="Times New Roman" w:eastAsia="Times New Roman" w:hAnsi="Times New Roman"/>
          <w:bCs/>
          <w:iCs/>
          <w:sz w:val="24"/>
          <w:szCs w:val="24"/>
        </w:rPr>
        <w:t>соблюдать в практике речевого общения основные произносительные, лексические, грамматические нормы современного русского</w:t>
      </w:r>
      <w:r w:rsidRPr="00721A91">
        <w:rPr>
          <w:rFonts w:ascii="Times New Roman" w:eastAsia="Times New Roman" w:hAnsi="Times New Roman"/>
          <w:b/>
          <w:bCs/>
          <w:i/>
          <w:iCs/>
          <w:sz w:val="24"/>
          <w:szCs w:val="24"/>
        </w:rPr>
        <w:t xml:space="preserve"> </w:t>
      </w:r>
      <w:r w:rsidRPr="00721A91">
        <w:rPr>
          <w:rFonts w:ascii="Times New Roman" w:eastAsia="Times New Roman" w:hAnsi="Times New Roman"/>
          <w:bCs/>
          <w:iCs/>
          <w:sz w:val="24"/>
          <w:szCs w:val="24"/>
        </w:rPr>
        <w:t>литературного языка;</w:t>
      </w:r>
    </w:p>
    <w:p w:rsidR="00484888" w:rsidRPr="00721A91" w:rsidRDefault="00484888" w:rsidP="00DC0A2A">
      <w:pPr>
        <w:widowControl w:val="0"/>
        <w:numPr>
          <w:ilvl w:val="0"/>
          <w:numId w:val="47"/>
        </w:numPr>
        <w:autoSpaceDE w:val="0"/>
        <w:autoSpaceDN w:val="0"/>
        <w:adjustRightInd w:val="0"/>
        <w:spacing w:after="0"/>
        <w:jc w:val="both"/>
        <w:rPr>
          <w:rFonts w:ascii="Times New Roman" w:eastAsia="Times New Roman" w:hAnsi="Times New Roman"/>
          <w:b/>
          <w:bCs/>
          <w:i/>
          <w:iCs/>
          <w:sz w:val="24"/>
          <w:szCs w:val="24"/>
        </w:rPr>
      </w:pPr>
      <w:r w:rsidRPr="00721A91">
        <w:rPr>
          <w:rFonts w:ascii="Times New Roman" w:eastAsia="Times New Roman" w:hAnsi="Times New Roman"/>
          <w:bCs/>
          <w:iCs/>
          <w:sz w:val="24"/>
          <w:szCs w:val="24"/>
        </w:rPr>
        <w:t>соблюдать в практике письма основные правила орфографии и пунктуации;</w:t>
      </w:r>
    </w:p>
    <w:p w:rsidR="00484888" w:rsidRPr="00721A91" w:rsidRDefault="00484888" w:rsidP="00DC0A2A">
      <w:pPr>
        <w:widowControl w:val="0"/>
        <w:numPr>
          <w:ilvl w:val="0"/>
          <w:numId w:val="47"/>
        </w:numPr>
        <w:autoSpaceDE w:val="0"/>
        <w:autoSpaceDN w:val="0"/>
        <w:adjustRightInd w:val="0"/>
        <w:spacing w:after="0"/>
        <w:jc w:val="both"/>
        <w:rPr>
          <w:rFonts w:ascii="Times New Roman" w:eastAsia="Times New Roman" w:hAnsi="Times New Roman"/>
          <w:b/>
          <w:bCs/>
          <w:i/>
          <w:iCs/>
          <w:sz w:val="24"/>
          <w:szCs w:val="24"/>
        </w:rPr>
      </w:pPr>
      <w:r w:rsidRPr="00721A91">
        <w:rPr>
          <w:rFonts w:ascii="Times New Roman" w:eastAsia="Times New Roman" w:hAnsi="Times New Roman"/>
          <w:bCs/>
          <w:iCs/>
          <w:sz w:val="24"/>
          <w:szCs w:val="24"/>
        </w:rPr>
        <w:lastRenderedPageBreak/>
        <w:t>соблюдать нормы русского речевого этикета;</w:t>
      </w:r>
    </w:p>
    <w:p w:rsidR="00484888" w:rsidRPr="00721A91" w:rsidRDefault="00484888" w:rsidP="00DC0A2A">
      <w:pPr>
        <w:widowControl w:val="0"/>
        <w:numPr>
          <w:ilvl w:val="0"/>
          <w:numId w:val="47"/>
        </w:numPr>
        <w:autoSpaceDE w:val="0"/>
        <w:autoSpaceDN w:val="0"/>
        <w:adjustRightInd w:val="0"/>
        <w:spacing w:after="0"/>
        <w:jc w:val="both"/>
        <w:rPr>
          <w:rFonts w:ascii="Times New Roman" w:eastAsia="Times New Roman" w:hAnsi="Times New Roman"/>
          <w:b/>
          <w:bCs/>
          <w:i/>
          <w:iCs/>
          <w:sz w:val="24"/>
          <w:szCs w:val="24"/>
        </w:rPr>
      </w:pPr>
      <w:r w:rsidRPr="00721A91">
        <w:rPr>
          <w:rFonts w:ascii="Times New Roman" w:eastAsia="Times New Roman" w:hAnsi="Times New Roman"/>
          <w:bCs/>
          <w:iCs/>
          <w:sz w:val="24"/>
          <w:szCs w:val="24"/>
        </w:rPr>
        <w:t>осуществлять речевой самоконтроль; оценивать свою речь с точки зрения её правильности, находить грамматические и речевые ошибки, недочеты, исправлять их; совершенствовать и редактировать собственные тексты;</w:t>
      </w:r>
    </w:p>
    <w:p w:rsidR="00484888" w:rsidRPr="00721A91" w:rsidRDefault="00484888" w:rsidP="00DC0A2A">
      <w:pPr>
        <w:widowControl w:val="0"/>
        <w:numPr>
          <w:ilvl w:val="0"/>
          <w:numId w:val="47"/>
        </w:numPr>
        <w:autoSpaceDE w:val="0"/>
        <w:autoSpaceDN w:val="0"/>
        <w:adjustRightInd w:val="0"/>
        <w:spacing w:after="0"/>
        <w:jc w:val="both"/>
        <w:rPr>
          <w:rFonts w:ascii="Times New Roman" w:eastAsia="Times New Roman" w:hAnsi="Times New Roman"/>
          <w:b/>
          <w:bCs/>
          <w:i/>
          <w:iCs/>
          <w:sz w:val="24"/>
          <w:szCs w:val="24"/>
        </w:rPr>
      </w:pPr>
      <w:r w:rsidRPr="00721A91">
        <w:rPr>
          <w:rFonts w:ascii="Times New Roman" w:eastAsia="Times New Roman" w:hAnsi="Times New Roman"/>
          <w:bCs/>
          <w:iCs/>
          <w:sz w:val="24"/>
          <w:szCs w:val="24"/>
        </w:rPr>
        <w:t>использовать приобретенные знания и умения в практической деятельности и повседневной жизни для:</w:t>
      </w:r>
    </w:p>
    <w:p w:rsidR="00484888" w:rsidRPr="00721A91" w:rsidRDefault="00484888" w:rsidP="00DC0A2A">
      <w:pPr>
        <w:widowControl w:val="0"/>
        <w:numPr>
          <w:ilvl w:val="0"/>
          <w:numId w:val="48"/>
        </w:numPr>
        <w:autoSpaceDE w:val="0"/>
        <w:autoSpaceDN w:val="0"/>
        <w:adjustRightInd w:val="0"/>
        <w:spacing w:after="0"/>
        <w:jc w:val="both"/>
        <w:rPr>
          <w:rFonts w:ascii="Times New Roman" w:eastAsia="Times New Roman" w:hAnsi="Times New Roman"/>
          <w:b/>
          <w:bCs/>
          <w:i/>
          <w:iCs/>
          <w:sz w:val="24"/>
          <w:szCs w:val="24"/>
        </w:rPr>
      </w:pPr>
      <w:r w:rsidRPr="00721A91">
        <w:rPr>
          <w:rFonts w:ascii="Times New Roman" w:eastAsia="Times New Roman" w:hAnsi="Times New Roman"/>
          <w:bCs/>
          <w:iCs/>
          <w:sz w:val="24"/>
          <w:szCs w:val="24"/>
        </w:rPr>
        <w:t>осознания значения родного языка в жизни человека и общества;</w:t>
      </w:r>
    </w:p>
    <w:p w:rsidR="00484888" w:rsidRPr="00721A91" w:rsidRDefault="00484888" w:rsidP="00DC0A2A">
      <w:pPr>
        <w:widowControl w:val="0"/>
        <w:numPr>
          <w:ilvl w:val="0"/>
          <w:numId w:val="48"/>
        </w:numPr>
        <w:autoSpaceDE w:val="0"/>
        <w:autoSpaceDN w:val="0"/>
        <w:adjustRightInd w:val="0"/>
        <w:spacing w:after="0"/>
        <w:jc w:val="both"/>
        <w:rPr>
          <w:rFonts w:ascii="Times New Roman" w:eastAsia="Times New Roman" w:hAnsi="Times New Roman"/>
          <w:b/>
          <w:bCs/>
          <w:i/>
          <w:iCs/>
          <w:sz w:val="24"/>
          <w:szCs w:val="24"/>
        </w:rPr>
      </w:pPr>
      <w:r w:rsidRPr="00721A91">
        <w:rPr>
          <w:rFonts w:ascii="Times New Roman" w:eastAsia="Times New Roman" w:hAnsi="Times New Roman"/>
          <w:bCs/>
          <w:iCs/>
          <w:sz w:val="24"/>
          <w:szCs w:val="24"/>
        </w:rPr>
        <w:t>развития речевой культуры, бережного и сознательного отношения к родному языку, сохранения чистоты русского языка как явления</w:t>
      </w:r>
      <w:r w:rsidRPr="00721A91">
        <w:rPr>
          <w:rFonts w:ascii="Times New Roman" w:eastAsia="Times New Roman" w:hAnsi="Times New Roman"/>
          <w:b/>
          <w:bCs/>
          <w:i/>
          <w:iCs/>
          <w:sz w:val="24"/>
          <w:szCs w:val="24"/>
        </w:rPr>
        <w:t xml:space="preserve"> </w:t>
      </w:r>
      <w:r w:rsidRPr="00721A91">
        <w:rPr>
          <w:rFonts w:ascii="Times New Roman" w:eastAsia="Times New Roman" w:hAnsi="Times New Roman"/>
          <w:bCs/>
          <w:iCs/>
          <w:sz w:val="24"/>
          <w:szCs w:val="24"/>
        </w:rPr>
        <w:t>культуры;</w:t>
      </w:r>
    </w:p>
    <w:p w:rsidR="00484888" w:rsidRPr="00721A91" w:rsidRDefault="00484888" w:rsidP="00DC0A2A">
      <w:pPr>
        <w:widowControl w:val="0"/>
        <w:numPr>
          <w:ilvl w:val="0"/>
          <w:numId w:val="48"/>
        </w:numPr>
        <w:autoSpaceDE w:val="0"/>
        <w:autoSpaceDN w:val="0"/>
        <w:adjustRightInd w:val="0"/>
        <w:spacing w:after="0"/>
        <w:jc w:val="both"/>
        <w:rPr>
          <w:rFonts w:ascii="Times New Roman" w:eastAsia="Times New Roman" w:hAnsi="Times New Roman"/>
          <w:b/>
          <w:bCs/>
          <w:i/>
          <w:iCs/>
          <w:sz w:val="24"/>
          <w:szCs w:val="24"/>
        </w:rPr>
      </w:pPr>
      <w:r w:rsidRPr="00721A91">
        <w:rPr>
          <w:rFonts w:ascii="Times New Roman" w:eastAsia="Times New Roman" w:hAnsi="Times New Roman"/>
          <w:bCs/>
          <w:iCs/>
          <w:sz w:val="24"/>
          <w:szCs w:val="24"/>
        </w:rPr>
        <w:t>удовлетворения коммуникативных потребностей в учебных, бытовых, социально-культурных ситуациях общения;</w:t>
      </w:r>
    </w:p>
    <w:p w:rsidR="00484888" w:rsidRPr="00721A91" w:rsidRDefault="00484888" w:rsidP="00DC0A2A">
      <w:pPr>
        <w:widowControl w:val="0"/>
        <w:numPr>
          <w:ilvl w:val="0"/>
          <w:numId w:val="48"/>
        </w:numPr>
        <w:autoSpaceDE w:val="0"/>
        <w:autoSpaceDN w:val="0"/>
        <w:adjustRightInd w:val="0"/>
        <w:spacing w:after="0"/>
        <w:jc w:val="both"/>
        <w:rPr>
          <w:rFonts w:ascii="Times New Roman" w:eastAsia="Times New Roman" w:hAnsi="Times New Roman"/>
          <w:bCs/>
          <w:iCs/>
          <w:sz w:val="24"/>
          <w:szCs w:val="24"/>
        </w:rPr>
      </w:pPr>
      <w:r w:rsidRPr="00721A91">
        <w:rPr>
          <w:rFonts w:ascii="Times New Roman" w:eastAsia="Times New Roman" w:hAnsi="Times New Roman"/>
          <w:bCs/>
          <w:iCs/>
          <w:sz w:val="24"/>
          <w:szCs w:val="24"/>
        </w:rPr>
        <w:t xml:space="preserve">увеличения словарного запаса; </w:t>
      </w:r>
    </w:p>
    <w:p w:rsidR="00484888" w:rsidRPr="00721A91" w:rsidRDefault="00484888" w:rsidP="00DC0A2A">
      <w:pPr>
        <w:widowControl w:val="0"/>
        <w:numPr>
          <w:ilvl w:val="0"/>
          <w:numId w:val="48"/>
        </w:numPr>
        <w:autoSpaceDE w:val="0"/>
        <w:autoSpaceDN w:val="0"/>
        <w:adjustRightInd w:val="0"/>
        <w:spacing w:after="0"/>
        <w:jc w:val="both"/>
        <w:rPr>
          <w:rFonts w:ascii="Times New Roman" w:eastAsia="Times New Roman" w:hAnsi="Times New Roman"/>
          <w:bCs/>
          <w:iCs/>
          <w:sz w:val="24"/>
          <w:szCs w:val="24"/>
        </w:rPr>
      </w:pPr>
      <w:r w:rsidRPr="00721A91">
        <w:rPr>
          <w:rFonts w:ascii="Times New Roman" w:eastAsia="Times New Roman" w:hAnsi="Times New Roman"/>
          <w:bCs/>
          <w:iCs/>
          <w:sz w:val="24"/>
          <w:szCs w:val="24"/>
        </w:rPr>
        <w:t xml:space="preserve">расширения круга используемых грамматических средств; </w:t>
      </w:r>
    </w:p>
    <w:p w:rsidR="00484888" w:rsidRPr="00721A91" w:rsidRDefault="00484888" w:rsidP="00DC0A2A">
      <w:pPr>
        <w:widowControl w:val="0"/>
        <w:numPr>
          <w:ilvl w:val="0"/>
          <w:numId w:val="48"/>
        </w:numPr>
        <w:autoSpaceDE w:val="0"/>
        <w:autoSpaceDN w:val="0"/>
        <w:adjustRightInd w:val="0"/>
        <w:spacing w:after="0"/>
        <w:jc w:val="both"/>
        <w:rPr>
          <w:rFonts w:ascii="Times New Roman" w:eastAsia="Times New Roman" w:hAnsi="Times New Roman"/>
          <w:b/>
          <w:bCs/>
          <w:i/>
          <w:iCs/>
          <w:sz w:val="24"/>
          <w:szCs w:val="24"/>
        </w:rPr>
      </w:pPr>
      <w:r w:rsidRPr="00721A91">
        <w:rPr>
          <w:rFonts w:ascii="Times New Roman" w:eastAsia="Times New Roman" w:hAnsi="Times New Roman"/>
          <w:bCs/>
          <w:iCs/>
          <w:sz w:val="24"/>
          <w:szCs w:val="24"/>
        </w:rPr>
        <w:t>развития способности к самооценке на</w:t>
      </w:r>
      <w:r w:rsidRPr="00721A91">
        <w:rPr>
          <w:rFonts w:ascii="Times New Roman" w:eastAsia="Times New Roman" w:hAnsi="Times New Roman"/>
          <w:b/>
          <w:bCs/>
          <w:i/>
          <w:iCs/>
          <w:sz w:val="24"/>
          <w:szCs w:val="24"/>
        </w:rPr>
        <w:t xml:space="preserve"> </w:t>
      </w:r>
      <w:r w:rsidRPr="00721A91">
        <w:rPr>
          <w:rFonts w:ascii="Times New Roman" w:eastAsia="Times New Roman" w:hAnsi="Times New Roman"/>
          <w:bCs/>
          <w:iCs/>
          <w:sz w:val="24"/>
          <w:szCs w:val="24"/>
        </w:rPr>
        <w:t>основе наблюдения за собственной речью;</w:t>
      </w:r>
    </w:p>
    <w:p w:rsidR="00484888" w:rsidRPr="00721A91" w:rsidRDefault="00484888" w:rsidP="00DC0A2A">
      <w:pPr>
        <w:widowControl w:val="0"/>
        <w:numPr>
          <w:ilvl w:val="0"/>
          <w:numId w:val="48"/>
        </w:numPr>
        <w:autoSpaceDE w:val="0"/>
        <w:autoSpaceDN w:val="0"/>
        <w:adjustRightInd w:val="0"/>
        <w:spacing w:after="0"/>
        <w:jc w:val="both"/>
        <w:rPr>
          <w:rFonts w:ascii="Times New Roman" w:eastAsia="Times New Roman" w:hAnsi="Times New Roman"/>
          <w:b/>
          <w:bCs/>
          <w:i/>
          <w:iCs/>
          <w:sz w:val="24"/>
          <w:szCs w:val="24"/>
        </w:rPr>
      </w:pPr>
      <w:r w:rsidRPr="00721A91">
        <w:rPr>
          <w:rFonts w:ascii="Times New Roman" w:eastAsia="Times New Roman" w:hAnsi="Times New Roman"/>
          <w:bCs/>
          <w:iCs/>
          <w:sz w:val="24"/>
          <w:szCs w:val="24"/>
        </w:rPr>
        <w:t>использования родного языка как средства получения знаний по другим учебным предметам и продолжения образования.</w:t>
      </w:r>
    </w:p>
    <w:p w:rsidR="00484888" w:rsidRPr="00721A91" w:rsidRDefault="00484888" w:rsidP="00484888">
      <w:pPr>
        <w:autoSpaceDE w:val="0"/>
        <w:autoSpaceDN w:val="0"/>
        <w:adjustRightInd w:val="0"/>
        <w:spacing w:after="0"/>
        <w:ind w:left="2007"/>
        <w:jc w:val="both"/>
        <w:rPr>
          <w:rFonts w:ascii="Times New Roman" w:eastAsia="Times New Roman" w:hAnsi="Times New Roman"/>
          <w:b/>
          <w:bCs/>
          <w:i/>
          <w:iCs/>
          <w:sz w:val="24"/>
          <w:szCs w:val="24"/>
        </w:rPr>
      </w:pPr>
    </w:p>
    <w:p w:rsidR="00484888" w:rsidRPr="00721A91" w:rsidRDefault="00484888" w:rsidP="00484888">
      <w:pPr>
        <w:spacing w:after="0"/>
        <w:jc w:val="both"/>
        <w:rPr>
          <w:rFonts w:ascii="Times New Roman" w:eastAsia="Times New Roman" w:hAnsi="Times New Roman"/>
          <w:sz w:val="24"/>
          <w:szCs w:val="24"/>
        </w:rPr>
      </w:pPr>
    </w:p>
    <w:p w:rsidR="00484888" w:rsidRPr="00721A91" w:rsidRDefault="00484888" w:rsidP="00484888">
      <w:pPr>
        <w:jc w:val="both"/>
        <w:rPr>
          <w:rFonts w:ascii="Times New Roman" w:eastAsia="Times New Roman" w:hAnsi="Times New Roman"/>
          <w:b/>
          <w:sz w:val="24"/>
          <w:szCs w:val="24"/>
        </w:rPr>
      </w:pPr>
      <w:r w:rsidRPr="00721A91">
        <w:rPr>
          <w:rFonts w:ascii="Times New Roman" w:eastAsia="Times New Roman" w:hAnsi="Times New Roman"/>
          <w:b/>
          <w:sz w:val="24"/>
          <w:szCs w:val="24"/>
        </w:rPr>
        <w:t>Планируемые результаты изучения учебного предмета</w:t>
      </w:r>
    </w:p>
    <w:p w:rsidR="00484888" w:rsidRPr="00721A91" w:rsidRDefault="00484888" w:rsidP="00484888">
      <w:pPr>
        <w:jc w:val="both"/>
        <w:rPr>
          <w:rFonts w:ascii="Times New Roman" w:eastAsia="Times New Roman" w:hAnsi="Times New Roman"/>
          <w:b/>
          <w:sz w:val="24"/>
          <w:szCs w:val="24"/>
        </w:rPr>
      </w:pPr>
      <w:r w:rsidRPr="00721A91">
        <w:rPr>
          <w:rFonts w:ascii="Times New Roman" w:eastAsia="Times New Roman" w:hAnsi="Times New Roman"/>
          <w:b/>
          <w:i/>
          <w:sz w:val="24"/>
          <w:szCs w:val="24"/>
        </w:rPr>
        <w:t>Личностные результаты:</w:t>
      </w:r>
    </w:p>
    <w:p w:rsidR="00484888" w:rsidRPr="00721A91" w:rsidRDefault="00484888" w:rsidP="00484888">
      <w:pPr>
        <w:jc w:val="both"/>
        <w:rPr>
          <w:rFonts w:ascii="Times New Roman" w:eastAsia="Times New Roman" w:hAnsi="Times New Roman"/>
          <w:sz w:val="24"/>
          <w:szCs w:val="24"/>
        </w:rPr>
      </w:pPr>
      <w:r w:rsidRPr="00721A91">
        <w:rPr>
          <w:rFonts w:ascii="Times New Roman" w:eastAsia="Times New Roman" w:hAnsi="Times New Roman"/>
          <w:b/>
          <w:i/>
          <w:sz w:val="24"/>
          <w:szCs w:val="24"/>
        </w:rPr>
        <w:t xml:space="preserve">   </w:t>
      </w:r>
      <w:r w:rsidRPr="00721A91">
        <w:rPr>
          <w:rFonts w:ascii="Times New Roman" w:eastAsia="Times New Roman" w:hAnsi="Times New Roman"/>
          <w:b/>
          <w:sz w:val="24"/>
          <w:szCs w:val="24"/>
        </w:rPr>
        <w:t xml:space="preserve">     - </w:t>
      </w:r>
      <w:r w:rsidRPr="00721A91">
        <w:rPr>
          <w:rFonts w:ascii="Times New Roman" w:eastAsia="Times New Roman" w:hAnsi="Times New Roman"/>
          <w:sz w:val="24"/>
          <w:szCs w:val="24"/>
        </w:rPr>
        <w:t>понимание русского языка как одной из основных ценностей русского народа; определяющей роли родного языка в развитии интеллектуальных, творческих способностей и моральных качеств личности;</w:t>
      </w:r>
    </w:p>
    <w:p w:rsidR="00484888" w:rsidRPr="00721A91" w:rsidRDefault="00484888" w:rsidP="00484888">
      <w:pPr>
        <w:jc w:val="both"/>
        <w:rPr>
          <w:rFonts w:ascii="Times New Roman" w:eastAsia="Times New Roman" w:hAnsi="Times New Roman"/>
          <w:sz w:val="24"/>
          <w:szCs w:val="24"/>
        </w:rPr>
      </w:pPr>
      <w:r w:rsidRPr="00721A91">
        <w:rPr>
          <w:rFonts w:ascii="Times New Roman" w:eastAsia="Times New Roman" w:hAnsi="Times New Roman"/>
          <w:b/>
          <w:sz w:val="24"/>
          <w:szCs w:val="24"/>
        </w:rPr>
        <w:t xml:space="preserve">        </w:t>
      </w:r>
      <w:r w:rsidRPr="00721A91">
        <w:rPr>
          <w:rFonts w:ascii="Times New Roman" w:eastAsia="Times New Roman" w:hAnsi="Times New Roman"/>
          <w:sz w:val="24"/>
          <w:szCs w:val="24"/>
        </w:rPr>
        <w:t>- осознавать эстетическую ценность русского языка, уважительно относиться к родному языку, сохранять чистоту русского языка, стремиться к речевому самосовершенствованию;</w:t>
      </w:r>
    </w:p>
    <w:p w:rsidR="00484888" w:rsidRPr="00721A91" w:rsidRDefault="00484888" w:rsidP="00484888">
      <w:pPr>
        <w:jc w:val="both"/>
        <w:rPr>
          <w:rFonts w:ascii="Times New Roman" w:eastAsia="Times New Roman" w:hAnsi="Times New Roman"/>
          <w:sz w:val="24"/>
          <w:szCs w:val="24"/>
        </w:rPr>
      </w:pPr>
      <w:r w:rsidRPr="00721A91">
        <w:rPr>
          <w:rFonts w:ascii="Times New Roman" w:eastAsia="Times New Roman" w:hAnsi="Times New Roman"/>
          <w:sz w:val="24"/>
          <w:szCs w:val="24"/>
        </w:rPr>
        <w:t xml:space="preserve">        -  достаточный объем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осноае наблюдения за собственной речью.</w:t>
      </w:r>
    </w:p>
    <w:p w:rsidR="00484888" w:rsidRPr="00721A91" w:rsidRDefault="00484888" w:rsidP="00484888">
      <w:pPr>
        <w:jc w:val="both"/>
        <w:rPr>
          <w:rFonts w:ascii="Times New Roman" w:eastAsia="Times New Roman" w:hAnsi="Times New Roman"/>
          <w:b/>
          <w:sz w:val="24"/>
          <w:szCs w:val="24"/>
        </w:rPr>
      </w:pPr>
      <w:r w:rsidRPr="00721A91">
        <w:rPr>
          <w:rFonts w:ascii="Times New Roman" w:eastAsia="Times New Roman" w:hAnsi="Times New Roman"/>
          <w:b/>
          <w:i/>
          <w:sz w:val="24"/>
          <w:szCs w:val="24"/>
        </w:rPr>
        <w:t>Метапредметные результаты:</w:t>
      </w:r>
    </w:p>
    <w:p w:rsidR="00484888" w:rsidRPr="00721A91" w:rsidRDefault="00484888" w:rsidP="00484888">
      <w:pPr>
        <w:jc w:val="both"/>
        <w:rPr>
          <w:rFonts w:ascii="Times New Roman" w:eastAsia="Times New Roman" w:hAnsi="Times New Roman"/>
          <w:sz w:val="24"/>
          <w:szCs w:val="24"/>
        </w:rPr>
      </w:pPr>
      <w:r w:rsidRPr="00721A91">
        <w:rPr>
          <w:rFonts w:ascii="Times New Roman" w:eastAsia="Times New Roman" w:hAnsi="Times New Roman"/>
          <w:sz w:val="24"/>
          <w:szCs w:val="24"/>
        </w:rPr>
        <w:t>Владение всеми видами речевой деятельности:</w:t>
      </w:r>
    </w:p>
    <w:p w:rsidR="00484888" w:rsidRPr="00721A91" w:rsidRDefault="00484888" w:rsidP="00DC0A2A">
      <w:pPr>
        <w:numPr>
          <w:ilvl w:val="0"/>
          <w:numId w:val="60"/>
        </w:numPr>
        <w:spacing w:after="0"/>
        <w:ind w:left="399"/>
        <w:jc w:val="both"/>
        <w:rPr>
          <w:rFonts w:ascii="Times New Roman" w:eastAsia="Times New Roman" w:hAnsi="Times New Roman"/>
          <w:sz w:val="24"/>
          <w:szCs w:val="24"/>
        </w:rPr>
      </w:pPr>
      <w:r w:rsidRPr="00721A91">
        <w:rPr>
          <w:rFonts w:ascii="Times New Roman" w:eastAsia="Times New Roman" w:hAnsi="Times New Roman"/>
          <w:sz w:val="24"/>
          <w:szCs w:val="24"/>
        </w:rPr>
        <w:lastRenderedPageBreak/>
        <w:t xml:space="preserve"> смысл понятий: речь устная и письменная; монолог, диалог; ситуация речевого общения; </w:t>
      </w:r>
    </w:p>
    <w:p w:rsidR="00484888" w:rsidRPr="00721A91" w:rsidRDefault="00484888" w:rsidP="00DC0A2A">
      <w:pPr>
        <w:numPr>
          <w:ilvl w:val="0"/>
          <w:numId w:val="60"/>
        </w:numPr>
        <w:spacing w:after="0"/>
        <w:ind w:left="399"/>
        <w:jc w:val="both"/>
        <w:rPr>
          <w:rFonts w:ascii="Times New Roman" w:eastAsia="Times New Roman" w:hAnsi="Times New Roman"/>
          <w:sz w:val="24"/>
          <w:szCs w:val="24"/>
        </w:rPr>
      </w:pPr>
      <w:r w:rsidRPr="00721A91">
        <w:rPr>
          <w:rFonts w:ascii="Times New Roman" w:eastAsia="Times New Roman" w:hAnsi="Times New Roman"/>
          <w:sz w:val="24"/>
          <w:szCs w:val="24"/>
        </w:rPr>
        <w:t xml:space="preserve">основные признаки стилей языка; </w:t>
      </w:r>
    </w:p>
    <w:p w:rsidR="00484888" w:rsidRPr="00721A91" w:rsidRDefault="00484888" w:rsidP="00DC0A2A">
      <w:pPr>
        <w:numPr>
          <w:ilvl w:val="0"/>
          <w:numId w:val="60"/>
        </w:numPr>
        <w:spacing w:after="0"/>
        <w:ind w:left="399"/>
        <w:jc w:val="both"/>
        <w:rPr>
          <w:rFonts w:ascii="Times New Roman" w:eastAsia="Times New Roman" w:hAnsi="Times New Roman"/>
          <w:sz w:val="24"/>
          <w:szCs w:val="24"/>
        </w:rPr>
      </w:pPr>
      <w:r w:rsidRPr="00721A91">
        <w:rPr>
          <w:rFonts w:ascii="Times New Roman" w:eastAsia="Times New Roman" w:hAnsi="Times New Roman"/>
          <w:sz w:val="24"/>
          <w:szCs w:val="24"/>
        </w:rPr>
        <w:t>признаки текста и его функционально-смысловых типов (повествования, описания, рассуждения);</w:t>
      </w:r>
    </w:p>
    <w:p w:rsidR="00484888" w:rsidRPr="00721A91" w:rsidRDefault="00484888" w:rsidP="00DC0A2A">
      <w:pPr>
        <w:numPr>
          <w:ilvl w:val="0"/>
          <w:numId w:val="60"/>
        </w:numPr>
        <w:spacing w:after="0"/>
        <w:ind w:left="399"/>
        <w:jc w:val="both"/>
        <w:rPr>
          <w:rFonts w:ascii="Times New Roman" w:eastAsia="Times New Roman" w:hAnsi="Times New Roman"/>
          <w:sz w:val="24"/>
          <w:szCs w:val="24"/>
        </w:rPr>
      </w:pPr>
      <w:r w:rsidRPr="00721A91">
        <w:rPr>
          <w:rFonts w:ascii="Times New Roman" w:eastAsia="Times New Roman" w:hAnsi="Times New Roman"/>
          <w:sz w:val="24"/>
          <w:szCs w:val="24"/>
        </w:rPr>
        <w:t>основные нормы русского литературного языка (орфоэпические, лексические, грамматические, орфографические, пунктуационные) для данного периода обучения; нормы речевого этикета;</w:t>
      </w:r>
    </w:p>
    <w:p w:rsidR="00484888" w:rsidRPr="00721A91" w:rsidRDefault="00484888" w:rsidP="00DC0A2A">
      <w:pPr>
        <w:numPr>
          <w:ilvl w:val="0"/>
          <w:numId w:val="61"/>
        </w:numPr>
        <w:spacing w:after="0"/>
        <w:ind w:left="399"/>
        <w:jc w:val="both"/>
        <w:rPr>
          <w:rFonts w:ascii="Times New Roman" w:eastAsia="Times New Roman" w:hAnsi="Times New Roman"/>
          <w:sz w:val="24"/>
          <w:szCs w:val="24"/>
        </w:rPr>
      </w:pPr>
      <w:r w:rsidRPr="00721A91">
        <w:rPr>
          <w:rFonts w:ascii="Times New Roman" w:eastAsia="Times New Roman" w:hAnsi="Times New Roman"/>
          <w:sz w:val="24"/>
          <w:szCs w:val="24"/>
        </w:rPr>
        <w:t xml:space="preserve">различать разговорную речь и другие стили; </w:t>
      </w:r>
    </w:p>
    <w:p w:rsidR="00484888" w:rsidRPr="00721A91" w:rsidRDefault="00484888" w:rsidP="00DC0A2A">
      <w:pPr>
        <w:numPr>
          <w:ilvl w:val="0"/>
          <w:numId w:val="61"/>
        </w:numPr>
        <w:spacing w:after="0"/>
        <w:ind w:left="399"/>
        <w:jc w:val="both"/>
        <w:rPr>
          <w:rFonts w:ascii="Times New Roman" w:eastAsia="Times New Roman" w:hAnsi="Times New Roman"/>
          <w:sz w:val="24"/>
          <w:szCs w:val="24"/>
        </w:rPr>
      </w:pPr>
      <w:r w:rsidRPr="00721A91">
        <w:rPr>
          <w:rFonts w:ascii="Times New Roman" w:eastAsia="Times New Roman" w:hAnsi="Times New Roman"/>
          <w:sz w:val="24"/>
          <w:szCs w:val="24"/>
        </w:rPr>
        <w:t xml:space="preserve">определять тему, основную мысль текста, функционально-смысловой тип и стиль речи; </w:t>
      </w:r>
    </w:p>
    <w:p w:rsidR="00484888" w:rsidRPr="00721A91" w:rsidRDefault="00484888" w:rsidP="00DC0A2A">
      <w:pPr>
        <w:numPr>
          <w:ilvl w:val="0"/>
          <w:numId w:val="61"/>
        </w:numPr>
        <w:spacing w:after="0"/>
        <w:ind w:left="399"/>
        <w:jc w:val="both"/>
        <w:rPr>
          <w:rFonts w:ascii="Times New Roman" w:eastAsia="Times New Roman" w:hAnsi="Times New Roman"/>
          <w:sz w:val="24"/>
          <w:szCs w:val="24"/>
        </w:rPr>
      </w:pPr>
      <w:r w:rsidRPr="00721A91">
        <w:rPr>
          <w:rFonts w:ascii="Times New Roman" w:eastAsia="Times New Roman" w:hAnsi="Times New Roman"/>
          <w:sz w:val="24"/>
          <w:szCs w:val="24"/>
        </w:rPr>
        <w:t>опознавать языковые единицы, проводить различные виды их анализа;</w:t>
      </w:r>
    </w:p>
    <w:p w:rsidR="00484888" w:rsidRPr="00721A91" w:rsidRDefault="00484888" w:rsidP="00DC0A2A">
      <w:pPr>
        <w:numPr>
          <w:ilvl w:val="0"/>
          <w:numId w:val="61"/>
        </w:numPr>
        <w:spacing w:after="0"/>
        <w:ind w:left="399"/>
        <w:jc w:val="both"/>
        <w:rPr>
          <w:rFonts w:ascii="Times New Roman" w:eastAsia="Times New Roman" w:hAnsi="Times New Roman"/>
          <w:sz w:val="24"/>
          <w:szCs w:val="24"/>
        </w:rPr>
      </w:pPr>
      <w:r w:rsidRPr="00721A91">
        <w:rPr>
          <w:rFonts w:ascii="Times New Roman" w:eastAsia="Times New Roman" w:hAnsi="Times New Roman"/>
          <w:sz w:val="24"/>
          <w:szCs w:val="24"/>
        </w:rPr>
        <w:t>объяснять с помощью словаря значение слов с национально-культурным компонентом;</w:t>
      </w:r>
    </w:p>
    <w:p w:rsidR="00484888" w:rsidRPr="00721A91" w:rsidRDefault="00484888" w:rsidP="00484888">
      <w:pPr>
        <w:jc w:val="both"/>
        <w:rPr>
          <w:rFonts w:ascii="Times New Roman" w:eastAsia="Times New Roman" w:hAnsi="Times New Roman"/>
          <w:b/>
          <w:i/>
          <w:sz w:val="24"/>
          <w:szCs w:val="24"/>
        </w:rPr>
      </w:pPr>
      <w:r w:rsidRPr="00721A91">
        <w:rPr>
          <w:rFonts w:ascii="Times New Roman" w:eastAsia="Times New Roman" w:hAnsi="Times New Roman"/>
          <w:b/>
          <w:i/>
          <w:sz w:val="24"/>
          <w:szCs w:val="24"/>
        </w:rPr>
        <w:t>аудирование и чтение</w:t>
      </w:r>
    </w:p>
    <w:p w:rsidR="00484888" w:rsidRPr="00721A91" w:rsidRDefault="00484888" w:rsidP="00DC0A2A">
      <w:pPr>
        <w:numPr>
          <w:ilvl w:val="0"/>
          <w:numId w:val="62"/>
        </w:numPr>
        <w:spacing w:after="0"/>
        <w:ind w:left="342" w:hanging="342"/>
        <w:jc w:val="both"/>
        <w:rPr>
          <w:rFonts w:ascii="Times New Roman" w:eastAsia="Times New Roman" w:hAnsi="Times New Roman"/>
          <w:sz w:val="24"/>
          <w:szCs w:val="24"/>
        </w:rPr>
      </w:pPr>
      <w:r w:rsidRPr="00721A91">
        <w:rPr>
          <w:rFonts w:ascii="Times New Roman" w:eastAsia="Times New Roman" w:hAnsi="Times New Roman"/>
          <w:sz w:val="24"/>
          <w:szCs w:val="24"/>
        </w:rPr>
        <w:t xml:space="preserve">адекватно понимать информацию устного и письменного сообщения (цель, тему текста); </w:t>
      </w:r>
    </w:p>
    <w:p w:rsidR="00484888" w:rsidRPr="00721A91" w:rsidRDefault="00484888" w:rsidP="00DC0A2A">
      <w:pPr>
        <w:numPr>
          <w:ilvl w:val="0"/>
          <w:numId w:val="62"/>
        </w:numPr>
        <w:spacing w:after="0"/>
        <w:ind w:left="342" w:hanging="342"/>
        <w:jc w:val="both"/>
        <w:rPr>
          <w:rFonts w:ascii="Times New Roman" w:eastAsia="Times New Roman" w:hAnsi="Times New Roman"/>
          <w:sz w:val="24"/>
          <w:szCs w:val="24"/>
        </w:rPr>
      </w:pPr>
      <w:r w:rsidRPr="00721A91">
        <w:rPr>
          <w:rFonts w:ascii="Times New Roman" w:eastAsia="Times New Roman" w:hAnsi="Times New Roman"/>
          <w:sz w:val="24"/>
          <w:szCs w:val="24"/>
        </w:rPr>
        <w:t xml:space="preserve"> читать тексты разных стилей и жанров; владеть разными видами чтения (изучающее, ознакомительное, просмотровое); </w:t>
      </w:r>
    </w:p>
    <w:p w:rsidR="00484888" w:rsidRPr="00721A91" w:rsidRDefault="00484888" w:rsidP="00DC0A2A">
      <w:pPr>
        <w:numPr>
          <w:ilvl w:val="0"/>
          <w:numId w:val="62"/>
        </w:numPr>
        <w:spacing w:after="0"/>
        <w:ind w:left="342" w:hanging="342"/>
        <w:jc w:val="both"/>
        <w:rPr>
          <w:rFonts w:ascii="Times New Roman" w:eastAsia="Times New Roman" w:hAnsi="Times New Roman"/>
          <w:sz w:val="24"/>
          <w:szCs w:val="24"/>
        </w:rPr>
      </w:pPr>
      <w:r w:rsidRPr="00721A91">
        <w:rPr>
          <w:rFonts w:ascii="Times New Roman" w:eastAsia="Times New Roman" w:hAnsi="Times New Roman"/>
          <w:sz w:val="24"/>
          <w:szCs w:val="24"/>
        </w:rPr>
        <w:t xml:space="preserve">извлекать информацию из различных источников, включая средства массовой информации; свободно пользоваться лингвистическими словарями, справочной литературой; </w:t>
      </w:r>
    </w:p>
    <w:p w:rsidR="00484888" w:rsidRPr="00721A91" w:rsidRDefault="00484888" w:rsidP="00484888">
      <w:pPr>
        <w:jc w:val="both"/>
        <w:rPr>
          <w:rFonts w:ascii="Times New Roman" w:eastAsia="Times New Roman" w:hAnsi="Times New Roman"/>
          <w:b/>
          <w:i/>
          <w:sz w:val="24"/>
          <w:szCs w:val="24"/>
        </w:rPr>
      </w:pPr>
      <w:r w:rsidRPr="00721A91">
        <w:rPr>
          <w:rFonts w:ascii="Times New Roman" w:eastAsia="Times New Roman" w:hAnsi="Times New Roman"/>
          <w:b/>
          <w:i/>
          <w:sz w:val="24"/>
          <w:szCs w:val="24"/>
        </w:rPr>
        <w:t>говорение и письмо</w:t>
      </w:r>
    </w:p>
    <w:p w:rsidR="00484888" w:rsidRPr="00721A91" w:rsidRDefault="00484888" w:rsidP="00DC0A2A">
      <w:pPr>
        <w:numPr>
          <w:ilvl w:val="0"/>
          <w:numId w:val="63"/>
        </w:numPr>
        <w:spacing w:after="0"/>
        <w:ind w:left="456" w:hanging="399"/>
        <w:jc w:val="both"/>
        <w:rPr>
          <w:rFonts w:ascii="Times New Roman" w:eastAsia="Times New Roman" w:hAnsi="Times New Roman"/>
          <w:sz w:val="24"/>
          <w:szCs w:val="24"/>
        </w:rPr>
      </w:pPr>
      <w:r w:rsidRPr="00721A91">
        <w:rPr>
          <w:rFonts w:ascii="Times New Roman" w:eastAsia="Times New Roman" w:hAnsi="Times New Roman"/>
          <w:sz w:val="24"/>
          <w:szCs w:val="24"/>
        </w:rPr>
        <w:t>воспроизводить текст с заданной степенью свернутости (план, пересказ, изложение);</w:t>
      </w:r>
    </w:p>
    <w:p w:rsidR="00484888" w:rsidRPr="00721A91" w:rsidRDefault="00484888" w:rsidP="00DC0A2A">
      <w:pPr>
        <w:numPr>
          <w:ilvl w:val="0"/>
          <w:numId w:val="63"/>
        </w:numPr>
        <w:spacing w:after="0"/>
        <w:ind w:left="456" w:hanging="399"/>
        <w:jc w:val="both"/>
        <w:rPr>
          <w:rFonts w:ascii="Times New Roman" w:eastAsia="Times New Roman" w:hAnsi="Times New Roman"/>
          <w:sz w:val="24"/>
          <w:szCs w:val="24"/>
        </w:rPr>
      </w:pPr>
      <w:r w:rsidRPr="00721A91">
        <w:rPr>
          <w:rFonts w:ascii="Times New Roman" w:eastAsia="Times New Roman" w:hAnsi="Times New Roman"/>
          <w:sz w:val="24"/>
          <w:szCs w:val="24"/>
        </w:rPr>
        <w:t xml:space="preserve">создавать тексты различных стилей и жанров (применительно к данному этапу обучения); </w:t>
      </w:r>
    </w:p>
    <w:p w:rsidR="00484888" w:rsidRPr="00721A91" w:rsidRDefault="00484888" w:rsidP="00DC0A2A">
      <w:pPr>
        <w:numPr>
          <w:ilvl w:val="0"/>
          <w:numId w:val="63"/>
        </w:numPr>
        <w:spacing w:after="0"/>
        <w:ind w:left="456" w:hanging="399"/>
        <w:jc w:val="both"/>
        <w:rPr>
          <w:rFonts w:ascii="Times New Roman" w:eastAsia="Times New Roman" w:hAnsi="Times New Roman"/>
          <w:sz w:val="24"/>
          <w:szCs w:val="24"/>
        </w:rPr>
      </w:pPr>
      <w:r w:rsidRPr="00721A91">
        <w:rPr>
          <w:rFonts w:ascii="Times New Roman" w:eastAsia="Times New Roman" w:hAnsi="Times New Roman"/>
          <w:sz w:val="24"/>
          <w:szCs w:val="24"/>
        </w:rPr>
        <w:t xml:space="preserve">осуществлять выбор и организацию языковых средств в соответствии с темой, целями общения; </w:t>
      </w:r>
    </w:p>
    <w:p w:rsidR="00484888" w:rsidRPr="00721A91" w:rsidRDefault="00484888" w:rsidP="00DC0A2A">
      <w:pPr>
        <w:numPr>
          <w:ilvl w:val="0"/>
          <w:numId w:val="63"/>
        </w:numPr>
        <w:spacing w:after="0"/>
        <w:ind w:left="456" w:hanging="399"/>
        <w:jc w:val="both"/>
        <w:rPr>
          <w:rFonts w:ascii="Times New Roman" w:eastAsia="Times New Roman" w:hAnsi="Times New Roman"/>
          <w:sz w:val="24"/>
          <w:szCs w:val="24"/>
        </w:rPr>
      </w:pPr>
      <w:r w:rsidRPr="00721A91">
        <w:rPr>
          <w:rFonts w:ascii="Times New Roman" w:eastAsia="Times New Roman" w:hAnsi="Times New Roman"/>
          <w:sz w:val="24"/>
          <w:szCs w:val="24"/>
        </w:rPr>
        <w:t xml:space="preserve">владеть различными видами монолога (повествование, описание, рассуждение) и диалога (побуждение к действию, обмен мнениями); </w:t>
      </w:r>
    </w:p>
    <w:p w:rsidR="00484888" w:rsidRPr="00721A91" w:rsidRDefault="00484888" w:rsidP="00DC0A2A">
      <w:pPr>
        <w:numPr>
          <w:ilvl w:val="0"/>
          <w:numId w:val="63"/>
        </w:numPr>
        <w:spacing w:after="0"/>
        <w:ind w:left="456" w:hanging="399"/>
        <w:jc w:val="both"/>
        <w:rPr>
          <w:rFonts w:ascii="Times New Roman" w:eastAsia="Times New Roman" w:hAnsi="Times New Roman"/>
          <w:sz w:val="24"/>
          <w:szCs w:val="24"/>
        </w:rPr>
      </w:pPr>
      <w:r w:rsidRPr="00721A91">
        <w:rPr>
          <w:rFonts w:ascii="Times New Roman" w:eastAsia="Times New Roman" w:hAnsi="Times New Roman"/>
          <w:sz w:val="24"/>
          <w:szCs w:val="24"/>
        </w:rPr>
        <w:t xml:space="preserve">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 и др.); </w:t>
      </w:r>
    </w:p>
    <w:p w:rsidR="00484888" w:rsidRPr="00721A91" w:rsidRDefault="00484888" w:rsidP="00DC0A2A">
      <w:pPr>
        <w:numPr>
          <w:ilvl w:val="0"/>
          <w:numId w:val="63"/>
        </w:numPr>
        <w:spacing w:after="0"/>
        <w:ind w:left="456" w:hanging="399"/>
        <w:jc w:val="both"/>
        <w:rPr>
          <w:rFonts w:ascii="Times New Roman" w:eastAsia="Times New Roman" w:hAnsi="Times New Roman"/>
          <w:sz w:val="24"/>
          <w:szCs w:val="24"/>
        </w:rPr>
      </w:pPr>
      <w:r w:rsidRPr="00721A91">
        <w:rPr>
          <w:rFonts w:ascii="Times New Roman" w:eastAsia="Times New Roman" w:hAnsi="Times New Roman"/>
          <w:sz w:val="24"/>
          <w:szCs w:val="24"/>
        </w:rPr>
        <w:t>соблюдать в практике речевого общения основные произносительные, лексические, грамматические нормы современного русского литературного языка;</w:t>
      </w:r>
    </w:p>
    <w:p w:rsidR="00484888" w:rsidRPr="00721A91" w:rsidRDefault="00484888" w:rsidP="00DC0A2A">
      <w:pPr>
        <w:numPr>
          <w:ilvl w:val="0"/>
          <w:numId w:val="63"/>
        </w:numPr>
        <w:spacing w:after="0"/>
        <w:ind w:left="456" w:hanging="399"/>
        <w:jc w:val="both"/>
        <w:rPr>
          <w:rFonts w:ascii="Times New Roman" w:eastAsia="Times New Roman" w:hAnsi="Times New Roman"/>
          <w:sz w:val="24"/>
          <w:szCs w:val="24"/>
        </w:rPr>
      </w:pPr>
      <w:r w:rsidRPr="00721A91">
        <w:rPr>
          <w:rFonts w:ascii="Times New Roman" w:eastAsia="Times New Roman" w:hAnsi="Times New Roman"/>
          <w:sz w:val="24"/>
          <w:szCs w:val="24"/>
        </w:rPr>
        <w:t>соблюдать в практике письма основные правила орфографии и пунктуации;</w:t>
      </w:r>
    </w:p>
    <w:p w:rsidR="00484888" w:rsidRPr="00721A91" w:rsidRDefault="00484888" w:rsidP="00DC0A2A">
      <w:pPr>
        <w:numPr>
          <w:ilvl w:val="0"/>
          <w:numId w:val="63"/>
        </w:numPr>
        <w:spacing w:after="0"/>
        <w:ind w:left="456" w:hanging="399"/>
        <w:jc w:val="both"/>
        <w:rPr>
          <w:rFonts w:ascii="Times New Roman" w:eastAsia="Times New Roman" w:hAnsi="Times New Roman"/>
          <w:sz w:val="24"/>
          <w:szCs w:val="24"/>
        </w:rPr>
      </w:pPr>
      <w:r w:rsidRPr="00721A91">
        <w:rPr>
          <w:rFonts w:ascii="Times New Roman" w:eastAsia="Times New Roman" w:hAnsi="Times New Roman"/>
          <w:sz w:val="24"/>
          <w:szCs w:val="24"/>
        </w:rPr>
        <w:t xml:space="preserve">соблюдать нормы русского речевого этикета; </w:t>
      </w:r>
    </w:p>
    <w:p w:rsidR="00484888" w:rsidRPr="00721A91" w:rsidRDefault="00484888" w:rsidP="00DC0A2A">
      <w:pPr>
        <w:numPr>
          <w:ilvl w:val="0"/>
          <w:numId w:val="63"/>
        </w:numPr>
        <w:spacing w:after="0"/>
        <w:ind w:left="456" w:hanging="399"/>
        <w:jc w:val="both"/>
        <w:rPr>
          <w:rFonts w:ascii="Times New Roman" w:eastAsia="Times New Roman" w:hAnsi="Times New Roman"/>
          <w:sz w:val="24"/>
          <w:szCs w:val="24"/>
        </w:rPr>
      </w:pPr>
      <w:r w:rsidRPr="00721A91">
        <w:rPr>
          <w:rFonts w:ascii="Times New Roman" w:eastAsia="Times New Roman" w:hAnsi="Times New Roman"/>
          <w:sz w:val="24"/>
          <w:szCs w:val="24"/>
        </w:rPr>
        <w:t>осуществлять речевой самоконтроль; оценивать свою речь с точки зрения её правильности, находить грамматические и речевые ошибки, недочеты, исправлять их; совершенствовать и редактировать собственные тексты;</w:t>
      </w:r>
    </w:p>
    <w:p w:rsidR="00484888" w:rsidRPr="00721A91" w:rsidRDefault="00484888" w:rsidP="00DC0A2A">
      <w:pPr>
        <w:numPr>
          <w:ilvl w:val="0"/>
          <w:numId w:val="63"/>
        </w:numPr>
        <w:spacing w:after="0"/>
        <w:ind w:left="456" w:hanging="399"/>
        <w:jc w:val="both"/>
        <w:rPr>
          <w:rFonts w:ascii="Times New Roman" w:eastAsia="Times New Roman" w:hAnsi="Times New Roman"/>
          <w:sz w:val="24"/>
          <w:szCs w:val="24"/>
        </w:rPr>
      </w:pPr>
      <w:r w:rsidRPr="00721A91">
        <w:rPr>
          <w:rFonts w:ascii="Times New Roman" w:eastAsia="Times New Roman" w:hAnsi="Times New Roman"/>
          <w:sz w:val="24"/>
          <w:szCs w:val="24"/>
        </w:rPr>
        <w:lastRenderedPageBreak/>
        <w:t>использовать приобретенные знания и умения в практической деятельности и повседневной жизни для:</w:t>
      </w:r>
    </w:p>
    <w:p w:rsidR="00484888" w:rsidRPr="00721A91" w:rsidRDefault="00484888" w:rsidP="00DC0A2A">
      <w:pPr>
        <w:numPr>
          <w:ilvl w:val="0"/>
          <w:numId w:val="63"/>
        </w:numPr>
        <w:spacing w:after="0"/>
        <w:ind w:left="456" w:hanging="399"/>
        <w:jc w:val="both"/>
        <w:rPr>
          <w:rFonts w:ascii="Times New Roman" w:eastAsia="Times New Roman" w:hAnsi="Times New Roman"/>
          <w:sz w:val="24"/>
          <w:szCs w:val="24"/>
        </w:rPr>
      </w:pPr>
      <w:r w:rsidRPr="00721A91">
        <w:rPr>
          <w:rFonts w:ascii="Times New Roman" w:eastAsia="Times New Roman" w:hAnsi="Times New Roman"/>
          <w:sz w:val="24"/>
          <w:szCs w:val="24"/>
        </w:rPr>
        <w:t>осознания значения родного языка в жизни человека и общества;</w:t>
      </w:r>
    </w:p>
    <w:p w:rsidR="00484888" w:rsidRPr="00721A91" w:rsidRDefault="00484888" w:rsidP="00DC0A2A">
      <w:pPr>
        <w:numPr>
          <w:ilvl w:val="0"/>
          <w:numId w:val="63"/>
        </w:numPr>
        <w:spacing w:after="0"/>
        <w:ind w:left="456" w:hanging="399"/>
        <w:jc w:val="both"/>
        <w:rPr>
          <w:rFonts w:ascii="Times New Roman" w:eastAsia="Times New Roman" w:hAnsi="Times New Roman"/>
          <w:sz w:val="24"/>
          <w:szCs w:val="24"/>
        </w:rPr>
      </w:pPr>
      <w:r w:rsidRPr="00721A91">
        <w:rPr>
          <w:rFonts w:ascii="Times New Roman" w:eastAsia="Times New Roman" w:hAnsi="Times New Roman"/>
          <w:sz w:val="24"/>
          <w:szCs w:val="24"/>
        </w:rPr>
        <w:t>развития речевой культуры, бережного и сознательного отношения к родному языку, сохранения чистоты русского языка как явления культуры;</w:t>
      </w:r>
    </w:p>
    <w:p w:rsidR="00484888" w:rsidRPr="00721A91" w:rsidRDefault="00484888" w:rsidP="00DC0A2A">
      <w:pPr>
        <w:numPr>
          <w:ilvl w:val="0"/>
          <w:numId w:val="63"/>
        </w:numPr>
        <w:spacing w:after="0"/>
        <w:ind w:left="456" w:hanging="399"/>
        <w:jc w:val="both"/>
        <w:rPr>
          <w:rFonts w:ascii="Times New Roman" w:eastAsia="Times New Roman" w:hAnsi="Times New Roman"/>
          <w:sz w:val="24"/>
          <w:szCs w:val="24"/>
        </w:rPr>
      </w:pPr>
      <w:r w:rsidRPr="00721A91">
        <w:rPr>
          <w:rFonts w:ascii="Times New Roman" w:eastAsia="Times New Roman" w:hAnsi="Times New Roman"/>
          <w:sz w:val="24"/>
          <w:szCs w:val="24"/>
        </w:rPr>
        <w:t>удовлетворения коммуникативных потребностей в учебных, бытовых, социально-культурных ситуациях общения;</w:t>
      </w:r>
    </w:p>
    <w:p w:rsidR="00484888" w:rsidRPr="00721A91" w:rsidRDefault="00484888" w:rsidP="00DC0A2A">
      <w:pPr>
        <w:numPr>
          <w:ilvl w:val="0"/>
          <w:numId w:val="63"/>
        </w:numPr>
        <w:spacing w:after="0"/>
        <w:ind w:left="456" w:hanging="399"/>
        <w:jc w:val="both"/>
        <w:rPr>
          <w:rFonts w:ascii="Times New Roman" w:eastAsia="Times New Roman" w:hAnsi="Times New Roman"/>
          <w:sz w:val="24"/>
          <w:szCs w:val="24"/>
        </w:rPr>
      </w:pPr>
      <w:r w:rsidRPr="00721A91">
        <w:rPr>
          <w:rFonts w:ascii="Times New Roman" w:eastAsia="Times New Roman" w:hAnsi="Times New Roman"/>
          <w:sz w:val="24"/>
          <w:szCs w:val="24"/>
        </w:rPr>
        <w:t xml:space="preserve">увеличения словарного запаса; расширения круга используемых грамматических средств; развития способности к самооценке на основе наблюдения за собственной речью; </w:t>
      </w:r>
    </w:p>
    <w:p w:rsidR="00484888" w:rsidRPr="00721A91" w:rsidRDefault="00484888" w:rsidP="00DC0A2A">
      <w:pPr>
        <w:numPr>
          <w:ilvl w:val="0"/>
          <w:numId w:val="63"/>
        </w:numPr>
        <w:spacing w:after="0"/>
        <w:ind w:left="456" w:hanging="399"/>
        <w:jc w:val="both"/>
        <w:rPr>
          <w:rFonts w:ascii="Times New Roman" w:eastAsia="Times New Roman" w:hAnsi="Times New Roman"/>
          <w:sz w:val="24"/>
          <w:szCs w:val="24"/>
        </w:rPr>
      </w:pPr>
      <w:r w:rsidRPr="00721A91">
        <w:rPr>
          <w:rFonts w:ascii="Times New Roman" w:eastAsia="Times New Roman" w:hAnsi="Times New Roman"/>
          <w:sz w:val="24"/>
          <w:szCs w:val="24"/>
        </w:rPr>
        <w:t>использования родного языка как средства получения знаний по другим учебным предметам и продолжения образования.</w:t>
      </w:r>
    </w:p>
    <w:p w:rsidR="00484888" w:rsidRPr="00721A91" w:rsidRDefault="00484888" w:rsidP="00484888">
      <w:pPr>
        <w:jc w:val="both"/>
        <w:rPr>
          <w:rFonts w:ascii="Times New Roman" w:eastAsia="Times New Roman" w:hAnsi="Times New Roman"/>
          <w:b/>
          <w:i/>
          <w:sz w:val="24"/>
          <w:szCs w:val="24"/>
        </w:rPr>
      </w:pPr>
      <w:r w:rsidRPr="00721A91">
        <w:rPr>
          <w:rFonts w:ascii="Times New Roman" w:eastAsia="Times New Roman" w:hAnsi="Times New Roman"/>
          <w:b/>
          <w:i/>
          <w:sz w:val="24"/>
          <w:szCs w:val="24"/>
        </w:rPr>
        <w:t xml:space="preserve">       Предметны результаты:</w:t>
      </w:r>
    </w:p>
    <w:p w:rsidR="00484888" w:rsidRPr="00721A91" w:rsidRDefault="00484888" w:rsidP="00484888">
      <w:pPr>
        <w:jc w:val="both"/>
        <w:rPr>
          <w:rFonts w:ascii="Times New Roman" w:eastAsia="Times New Roman" w:hAnsi="Times New Roman"/>
          <w:sz w:val="24"/>
          <w:szCs w:val="24"/>
        </w:rPr>
      </w:pPr>
      <w:r w:rsidRPr="00721A91">
        <w:rPr>
          <w:rFonts w:ascii="Times New Roman" w:eastAsia="Times New Roman" w:hAnsi="Times New Roman"/>
          <w:sz w:val="24"/>
          <w:szCs w:val="24"/>
        </w:rPr>
        <w:t xml:space="preserve">         -  Должны знать определения основных изучае</w:t>
      </w:r>
      <w:r w:rsidRPr="00721A91">
        <w:rPr>
          <w:rFonts w:ascii="Times New Roman" w:eastAsia="Times New Roman" w:hAnsi="Times New Roman"/>
          <w:sz w:val="24"/>
          <w:szCs w:val="24"/>
        </w:rPr>
        <w:softHyphen/>
        <w:t>мых в 7  классе языковых единиц, речеведческих понятий, ор</w:t>
      </w:r>
      <w:r w:rsidRPr="00721A91">
        <w:rPr>
          <w:rFonts w:ascii="Times New Roman" w:eastAsia="Times New Roman" w:hAnsi="Times New Roman"/>
          <w:sz w:val="24"/>
          <w:szCs w:val="24"/>
        </w:rPr>
        <w:softHyphen/>
        <w:t>фографических и пунктуационных правил, обосновывать свои от</w:t>
      </w:r>
      <w:r w:rsidRPr="00721A91">
        <w:rPr>
          <w:rFonts w:ascii="Times New Roman" w:eastAsia="Times New Roman" w:hAnsi="Times New Roman"/>
          <w:sz w:val="24"/>
          <w:szCs w:val="24"/>
        </w:rPr>
        <w:softHyphen/>
        <w:t>веты, приводя нужные примеры.</w:t>
      </w:r>
    </w:p>
    <w:p w:rsidR="00484888" w:rsidRPr="00721A91" w:rsidRDefault="00484888" w:rsidP="00484888">
      <w:pPr>
        <w:spacing w:after="0"/>
        <w:ind w:left="57"/>
        <w:jc w:val="both"/>
        <w:rPr>
          <w:rFonts w:ascii="Times New Roman" w:eastAsia="Times New Roman" w:hAnsi="Times New Roman"/>
          <w:sz w:val="24"/>
          <w:szCs w:val="24"/>
        </w:rPr>
      </w:pPr>
      <w:r w:rsidRPr="00721A91">
        <w:rPr>
          <w:rFonts w:ascii="Times New Roman" w:eastAsia="Times New Roman" w:hAnsi="Times New Roman"/>
          <w:sz w:val="24"/>
          <w:szCs w:val="24"/>
        </w:rPr>
        <w:t xml:space="preserve">        -  Производить словообразовательный разбор слов с ясной структурой, морфологический разбор изученных в 7  классе ча</w:t>
      </w:r>
      <w:r w:rsidRPr="00721A91">
        <w:rPr>
          <w:rFonts w:ascii="Times New Roman" w:eastAsia="Times New Roman" w:hAnsi="Times New Roman"/>
          <w:sz w:val="24"/>
          <w:szCs w:val="24"/>
        </w:rPr>
        <w:softHyphen/>
        <w:t>стей речи, синтаксический разбор предложений с двумя главными членами и с одним главным членом, выраженным безличным глаголом;</w:t>
      </w:r>
    </w:p>
    <w:p w:rsidR="00484888" w:rsidRPr="00721A91" w:rsidRDefault="00484888" w:rsidP="00484888">
      <w:pPr>
        <w:spacing w:after="0"/>
        <w:ind w:left="57"/>
        <w:jc w:val="both"/>
        <w:rPr>
          <w:rFonts w:ascii="Times New Roman" w:eastAsia="Times New Roman" w:hAnsi="Times New Roman"/>
          <w:sz w:val="24"/>
          <w:szCs w:val="24"/>
        </w:rPr>
      </w:pPr>
      <w:r w:rsidRPr="00721A91">
        <w:rPr>
          <w:rFonts w:ascii="Times New Roman" w:eastAsia="Times New Roman" w:hAnsi="Times New Roman"/>
          <w:sz w:val="24"/>
          <w:szCs w:val="24"/>
        </w:rPr>
        <w:t xml:space="preserve">       -  С помощью толкового словаря выяснять нормы употребле</w:t>
      </w:r>
      <w:r w:rsidRPr="00721A91">
        <w:rPr>
          <w:rFonts w:ascii="Times New Roman" w:eastAsia="Times New Roman" w:hAnsi="Times New Roman"/>
          <w:sz w:val="24"/>
          <w:szCs w:val="24"/>
        </w:rPr>
        <w:softHyphen/>
        <w:t>ния слова;</w:t>
      </w:r>
    </w:p>
    <w:p w:rsidR="00484888" w:rsidRPr="00721A91" w:rsidRDefault="00484888" w:rsidP="00484888">
      <w:pPr>
        <w:spacing w:after="0"/>
        <w:jc w:val="both"/>
        <w:rPr>
          <w:rFonts w:ascii="Times New Roman" w:eastAsia="Times New Roman" w:hAnsi="Times New Roman"/>
          <w:sz w:val="24"/>
          <w:szCs w:val="24"/>
        </w:rPr>
      </w:pPr>
      <w:r w:rsidRPr="00721A91">
        <w:rPr>
          <w:rFonts w:ascii="Times New Roman" w:eastAsia="Times New Roman" w:hAnsi="Times New Roman"/>
          <w:sz w:val="24"/>
          <w:szCs w:val="24"/>
        </w:rPr>
        <w:t xml:space="preserve">        -    Соблюдать нормы литературного языка в пределах изу</w:t>
      </w:r>
      <w:r w:rsidRPr="00721A91">
        <w:rPr>
          <w:rFonts w:ascii="Times New Roman" w:eastAsia="Times New Roman" w:hAnsi="Times New Roman"/>
          <w:sz w:val="24"/>
          <w:szCs w:val="24"/>
        </w:rPr>
        <w:softHyphen/>
        <w:t>ченного материала.</w:t>
      </w:r>
    </w:p>
    <w:p w:rsidR="00484888" w:rsidRPr="00721A91" w:rsidRDefault="00484888" w:rsidP="00484888">
      <w:pPr>
        <w:jc w:val="both"/>
        <w:rPr>
          <w:rFonts w:ascii="Times New Roman" w:eastAsia="Times New Roman" w:hAnsi="Times New Roman"/>
          <w:sz w:val="24"/>
          <w:szCs w:val="24"/>
        </w:rPr>
      </w:pPr>
      <w:r w:rsidRPr="00721A91">
        <w:rPr>
          <w:rFonts w:ascii="Times New Roman" w:eastAsia="Times New Roman" w:hAnsi="Times New Roman"/>
          <w:b/>
          <w:sz w:val="24"/>
          <w:szCs w:val="24"/>
        </w:rPr>
        <w:t xml:space="preserve">        -  По орфографии</w:t>
      </w:r>
      <w:r w:rsidRPr="00721A91">
        <w:rPr>
          <w:rFonts w:ascii="Times New Roman" w:eastAsia="Times New Roman" w:hAnsi="Times New Roman"/>
          <w:sz w:val="24"/>
          <w:szCs w:val="24"/>
        </w:rPr>
        <w:t>. Находить в словах изученные орфо</w:t>
      </w:r>
      <w:r w:rsidRPr="00721A91">
        <w:rPr>
          <w:rFonts w:ascii="Times New Roman" w:eastAsia="Times New Roman" w:hAnsi="Times New Roman"/>
          <w:sz w:val="24"/>
          <w:szCs w:val="24"/>
        </w:rPr>
        <w:softHyphen/>
        <w:t>граммы, уметь обосновывать их выбор, правильно писать слова с изученными орфограммами; находить и исправлять орфогра</w:t>
      </w:r>
      <w:r w:rsidRPr="00721A91">
        <w:rPr>
          <w:rFonts w:ascii="Times New Roman" w:eastAsia="Times New Roman" w:hAnsi="Times New Roman"/>
          <w:sz w:val="24"/>
          <w:szCs w:val="24"/>
        </w:rPr>
        <w:softHyphen/>
        <w:t>фические ошибки. Правильно писать слова с непроверяемыми орфограммами, изученными в 7 классе.</w:t>
      </w:r>
    </w:p>
    <w:p w:rsidR="00484888" w:rsidRPr="00721A91" w:rsidRDefault="00484888" w:rsidP="00484888">
      <w:pPr>
        <w:jc w:val="both"/>
        <w:rPr>
          <w:rFonts w:ascii="Times New Roman" w:eastAsia="Times New Roman" w:hAnsi="Times New Roman"/>
          <w:sz w:val="24"/>
          <w:szCs w:val="24"/>
        </w:rPr>
      </w:pPr>
      <w:r w:rsidRPr="00721A91">
        <w:rPr>
          <w:rFonts w:ascii="Times New Roman" w:eastAsia="Times New Roman" w:hAnsi="Times New Roman"/>
          <w:b/>
          <w:sz w:val="24"/>
          <w:szCs w:val="24"/>
        </w:rPr>
        <w:t xml:space="preserve">         - По пунктуации</w:t>
      </w:r>
      <w:r w:rsidRPr="00721A91">
        <w:rPr>
          <w:rFonts w:ascii="Times New Roman" w:eastAsia="Times New Roman" w:hAnsi="Times New Roman"/>
          <w:sz w:val="24"/>
          <w:szCs w:val="24"/>
        </w:rPr>
        <w:t>. Находить в предложениях смысловые отрезки, которые необходимо выделять знаками препинания, обосновывать выбор знаков препинания и расставлять их в предложениях в соответствии с изученными правилами.</w:t>
      </w:r>
    </w:p>
    <w:p w:rsidR="00484888" w:rsidRPr="00721A91" w:rsidRDefault="00484888" w:rsidP="00484888">
      <w:pPr>
        <w:jc w:val="both"/>
        <w:rPr>
          <w:rFonts w:ascii="Times New Roman" w:eastAsia="Times New Roman" w:hAnsi="Times New Roman"/>
          <w:sz w:val="24"/>
          <w:szCs w:val="24"/>
        </w:rPr>
      </w:pPr>
      <w:r w:rsidRPr="00721A91">
        <w:rPr>
          <w:rFonts w:ascii="Times New Roman" w:eastAsia="Times New Roman" w:hAnsi="Times New Roman"/>
          <w:sz w:val="24"/>
          <w:szCs w:val="24"/>
        </w:rPr>
        <w:t xml:space="preserve">- </w:t>
      </w:r>
      <w:r w:rsidRPr="00721A91">
        <w:rPr>
          <w:rFonts w:ascii="Times New Roman" w:eastAsia="Times New Roman" w:hAnsi="Times New Roman"/>
          <w:b/>
          <w:sz w:val="24"/>
          <w:szCs w:val="24"/>
        </w:rPr>
        <w:t>По связной речи</w:t>
      </w:r>
      <w:r w:rsidRPr="00721A91">
        <w:rPr>
          <w:rFonts w:ascii="Times New Roman" w:eastAsia="Times New Roman" w:hAnsi="Times New Roman"/>
          <w:sz w:val="24"/>
          <w:szCs w:val="24"/>
        </w:rPr>
        <w:t>. Составлять сложный план. Подроб</w:t>
      </w:r>
      <w:r w:rsidRPr="00721A91">
        <w:rPr>
          <w:rFonts w:ascii="Times New Roman" w:eastAsia="Times New Roman" w:hAnsi="Times New Roman"/>
          <w:sz w:val="24"/>
          <w:szCs w:val="24"/>
        </w:rPr>
        <w:softHyphen/>
        <w:t>но, сжато и выборочно излагать повествовательные тексты с элементами описания помещения, пейзажа и действий. Собирать и систе</w:t>
      </w:r>
      <w:r w:rsidRPr="00721A91">
        <w:rPr>
          <w:rFonts w:ascii="Times New Roman" w:eastAsia="Times New Roman" w:hAnsi="Times New Roman"/>
          <w:sz w:val="24"/>
          <w:szCs w:val="24"/>
        </w:rPr>
        <w:softHyphen/>
        <w:t>матизировать материал к сочинению с учетом темы и основной мысли. Описывать помещение, пейзаж, действия, составлять рассказ на основе услышанного и по воображению. Совершенствовать со</w:t>
      </w:r>
      <w:r w:rsidRPr="00721A91">
        <w:rPr>
          <w:rFonts w:ascii="Times New Roman" w:eastAsia="Times New Roman" w:hAnsi="Times New Roman"/>
          <w:sz w:val="24"/>
          <w:szCs w:val="24"/>
        </w:rPr>
        <w:softHyphen/>
        <w:t>держание и языковое оформление своего текста (в соответствии с изученным языковым материалом).</w:t>
      </w:r>
    </w:p>
    <w:p w:rsidR="00484888" w:rsidRPr="00721A91" w:rsidRDefault="00484888" w:rsidP="00484888">
      <w:pPr>
        <w:jc w:val="both"/>
        <w:rPr>
          <w:rFonts w:ascii="Times New Roman" w:eastAsia="Times New Roman" w:hAnsi="Times New Roman"/>
          <w:sz w:val="24"/>
          <w:szCs w:val="24"/>
        </w:rPr>
      </w:pPr>
      <w:r w:rsidRPr="00721A91">
        <w:rPr>
          <w:rFonts w:ascii="Times New Roman" w:eastAsia="Times New Roman" w:hAnsi="Times New Roman"/>
          <w:sz w:val="24"/>
          <w:szCs w:val="24"/>
        </w:rPr>
        <w:t>Уметь грамотно и четко отвечать на вопросы по пройденному материалу; выступать по заданной теме.</w:t>
      </w:r>
    </w:p>
    <w:p w:rsidR="00484888" w:rsidRPr="00721A91" w:rsidRDefault="00484888" w:rsidP="00484888">
      <w:pPr>
        <w:jc w:val="both"/>
        <w:rPr>
          <w:rFonts w:ascii="Times New Roman" w:eastAsia="Times New Roman" w:hAnsi="Times New Roman"/>
          <w:sz w:val="24"/>
          <w:szCs w:val="24"/>
        </w:rPr>
      </w:pPr>
      <w:r w:rsidRPr="00721A91">
        <w:rPr>
          <w:rFonts w:ascii="Times New Roman" w:eastAsia="Times New Roman" w:hAnsi="Times New Roman"/>
          <w:sz w:val="24"/>
          <w:szCs w:val="24"/>
        </w:rPr>
        <w:lastRenderedPageBreak/>
        <w:t>Уметь выразительно читать письменный (прозаический и поэтический) текст.</w:t>
      </w:r>
    </w:p>
    <w:p w:rsidR="00484888" w:rsidRPr="00721A91" w:rsidRDefault="00484888" w:rsidP="00484888">
      <w:pPr>
        <w:jc w:val="both"/>
        <w:rPr>
          <w:rFonts w:ascii="Times New Roman" w:eastAsia="Times New Roman" w:hAnsi="Times New Roman"/>
          <w:b/>
          <w:i/>
          <w:sz w:val="24"/>
          <w:szCs w:val="24"/>
        </w:rPr>
      </w:pPr>
      <w:r w:rsidRPr="00721A91">
        <w:rPr>
          <w:rFonts w:ascii="Times New Roman" w:eastAsia="Times New Roman" w:hAnsi="Times New Roman"/>
          <w:b/>
          <w:i/>
          <w:sz w:val="24"/>
          <w:szCs w:val="24"/>
        </w:rPr>
        <w:t>Словообразование:</w:t>
      </w:r>
    </w:p>
    <w:p w:rsidR="00484888" w:rsidRPr="00721A91" w:rsidRDefault="00484888" w:rsidP="00484888">
      <w:pPr>
        <w:ind w:left="720"/>
        <w:jc w:val="both"/>
        <w:rPr>
          <w:rFonts w:ascii="Times New Roman" w:eastAsia="Times New Roman" w:hAnsi="Times New Roman"/>
          <w:sz w:val="24"/>
          <w:szCs w:val="24"/>
        </w:rPr>
      </w:pPr>
      <w:r w:rsidRPr="00721A91">
        <w:rPr>
          <w:rFonts w:ascii="Times New Roman" w:eastAsia="Times New Roman" w:hAnsi="Times New Roman"/>
          <w:sz w:val="24"/>
          <w:szCs w:val="24"/>
        </w:rPr>
        <w:t>- выделять морфемы на основе смыслового анализа слова;</w:t>
      </w:r>
    </w:p>
    <w:p w:rsidR="00484888" w:rsidRPr="00721A91" w:rsidRDefault="00484888" w:rsidP="00484888">
      <w:pPr>
        <w:ind w:left="720"/>
        <w:jc w:val="both"/>
        <w:rPr>
          <w:rFonts w:ascii="Times New Roman" w:eastAsia="Times New Roman" w:hAnsi="Times New Roman"/>
          <w:sz w:val="24"/>
          <w:szCs w:val="24"/>
        </w:rPr>
      </w:pPr>
      <w:r w:rsidRPr="00721A91">
        <w:rPr>
          <w:rFonts w:ascii="Times New Roman" w:eastAsia="Times New Roman" w:hAnsi="Times New Roman"/>
          <w:sz w:val="24"/>
          <w:szCs w:val="24"/>
        </w:rPr>
        <w:t>- знать основные способы образования слов в русском языке;</w:t>
      </w:r>
    </w:p>
    <w:p w:rsidR="00484888" w:rsidRPr="00721A91" w:rsidRDefault="00484888" w:rsidP="00484888">
      <w:pPr>
        <w:ind w:left="720"/>
        <w:jc w:val="both"/>
        <w:rPr>
          <w:rFonts w:ascii="Times New Roman" w:eastAsia="Times New Roman" w:hAnsi="Times New Roman"/>
          <w:sz w:val="24"/>
          <w:szCs w:val="24"/>
        </w:rPr>
      </w:pPr>
      <w:r w:rsidRPr="00721A91">
        <w:rPr>
          <w:rFonts w:ascii="Times New Roman" w:eastAsia="Times New Roman" w:hAnsi="Times New Roman"/>
          <w:sz w:val="24"/>
          <w:szCs w:val="24"/>
        </w:rPr>
        <w:t>- производить словообразовательный разбор слова.</w:t>
      </w:r>
    </w:p>
    <w:p w:rsidR="00484888" w:rsidRPr="00721A91" w:rsidRDefault="00484888" w:rsidP="00484888">
      <w:pPr>
        <w:jc w:val="both"/>
        <w:rPr>
          <w:rFonts w:ascii="Times New Roman" w:eastAsia="Times New Roman" w:hAnsi="Times New Roman"/>
          <w:b/>
          <w:i/>
          <w:sz w:val="24"/>
          <w:szCs w:val="24"/>
        </w:rPr>
      </w:pPr>
      <w:r w:rsidRPr="00721A91">
        <w:rPr>
          <w:rFonts w:ascii="Times New Roman" w:eastAsia="Times New Roman" w:hAnsi="Times New Roman"/>
          <w:b/>
          <w:i/>
          <w:sz w:val="24"/>
          <w:szCs w:val="24"/>
        </w:rPr>
        <w:t>Лексикология:</w:t>
      </w:r>
    </w:p>
    <w:p w:rsidR="00484888" w:rsidRPr="00721A91" w:rsidRDefault="00484888" w:rsidP="00484888">
      <w:pPr>
        <w:ind w:left="720"/>
        <w:jc w:val="both"/>
        <w:rPr>
          <w:rFonts w:ascii="Times New Roman" w:eastAsia="Times New Roman" w:hAnsi="Times New Roman"/>
          <w:sz w:val="24"/>
          <w:szCs w:val="24"/>
        </w:rPr>
      </w:pPr>
      <w:r w:rsidRPr="00721A91">
        <w:rPr>
          <w:rFonts w:ascii="Times New Roman" w:eastAsia="Times New Roman" w:hAnsi="Times New Roman"/>
          <w:sz w:val="24"/>
          <w:szCs w:val="24"/>
        </w:rPr>
        <w:t>- понимать роль слова в формировании и выражении мыслей, чувств, эмоций;</w:t>
      </w:r>
    </w:p>
    <w:p w:rsidR="00484888" w:rsidRPr="00721A91" w:rsidRDefault="00484888" w:rsidP="00484888">
      <w:pPr>
        <w:ind w:left="720"/>
        <w:jc w:val="both"/>
        <w:rPr>
          <w:rFonts w:ascii="Times New Roman" w:eastAsia="Times New Roman" w:hAnsi="Times New Roman"/>
          <w:sz w:val="24"/>
          <w:szCs w:val="24"/>
        </w:rPr>
      </w:pPr>
      <w:r w:rsidRPr="00721A91">
        <w:rPr>
          <w:rFonts w:ascii="Times New Roman" w:eastAsia="Times New Roman" w:hAnsi="Times New Roman"/>
          <w:sz w:val="24"/>
          <w:szCs w:val="24"/>
        </w:rPr>
        <w:t>- объяснять лексическое значение слов разными способами (описание, краткое толкование, подбор синонимов, антонимов, однокоренных слов);</w:t>
      </w:r>
    </w:p>
    <w:p w:rsidR="00484888" w:rsidRPr="00721A91" w:rsidRDefault="00484888" w:rsidP="00484888">
      <w:pPr>
        <w:ind w:left="720"/>
        <w:jc w:val="both"/>
        <w:rPr>
          <w:rFonts w:ascii="Times New Roman" w:eastAsia="Times New Roman" w:hAnsi="Times New Roman"/>
          <w:sz w:val="24"/>
          <w:szCs w:val="24"/>
        </w:rPr>
      </w:pPr>
      <w:r w:rsidRPr="00721A91">
        <w:rPr>
          <w:rFonts w:ascii="Times New Roman" w:eastAsia="Times New Roman" w:hAnsi="Times New Roman"/>
          <w:sz w:val="24"/>
          <w:szCs w:val="24"/>
        </w:rPr>
        <w:t>- объяснять различия лексического и грамматического значений слова;</w:t>
      </w:r>
    </w:p>
    <w:p w:rsidR="00484888" w:rsidRPr="00721A91" w:rsidRDefault="00484888" w:rsidP="00484888">
      <w:pPr>
        <w:ind w:left="720"/>
        <w:jc w:val="both"/>
        <w:rPr>
          <w:rFonts w:ascii="Times New Roman" w:eastAsia="Times New Roman" w:hAnsi="Times New Roman"/>
          <w:sz w:val="24"/>
          <w:szCs w:val="24"/>
        </w:rPr>
      </w:pPr>
      <w:r w:rsidRPr="00721A91">
        <w:rPr>
          <w:rFonts w:ascii="Times New Roman" w:eastAsia="Times New Roman" w:hAnsi="Times New Roman"/>
          <w:sz w:val="24"/>
          <w:szCs w:val="24"/>
        </w:rPr>
        <w:t>- пользоваться толковым словарем для определения и уточнения лексического значения слова, словарями синонимов, антонимов;</w:t>
      </w:r>
    </w:p>
    <w:p w:rsidR="00484888" w:rsidRPr="00721A91" w:rsidRDefault="00484888" w:rsidP="00484888">
      <w:pPr>
        <w:jc w:val="both"/>
        <w:rPr>
          <w:rFonts w:ascii="Times New Roman" w:eastAsia="Times New Roman" w:hAnsi="Times New Roman"/>
          <w:b/>
          <w:i/>
          <w:sz w:val="24"/>
          <w:szCs w:val="24"/>
        </w:rPr>
      </w:pPr>
      <w:r w:rsidRPr="00721A91">
        <w:rPr>
          <w:rFonts w:ascii="Times New Roman" w:eastAsia="Times New Roman" w:hAnsi="Times New Roman"/>
          <w:b/>
          <w:i/>
          <w:sz w:val="24"/>
          <w:szCs w:val="24"/>
        </w:rPr>
        <w:t>Морфология:</w:t>
      </w:r>
    </w:p>
    <w:p w:rsidR="00484888" w:rsidRPr="00721A91" w:rsidRDefault="00484888" w:rsidP="00484888">
      <w:pPr>
        <w:ind w:left="720"/>
        <w:jc w:val="both"/>
        <w:rPr>
          <w:rFonts w:ascii="Times New Roman" w:eastAsia="Times New Roman" w:hAnsi="Times New Roman"/>
          <w:sz w:val="24"/>
          <w:szCs w:val="24"/>
        </w:rPr>
      </w:pPr>
      <w:r w:rsidRPr="00721A91">
        <w:rPr>
          <w:rFonts w:ascii="Times New Roman" w:eastAsia="Times New Roman" w:hAnsi="Times New Roman"/>
          <w:sz w:val="24"/>
          <w:szCs w:val="24"/>
        </w:rPr>
        <w:t>- различать части речи (имя существительное, прилагательное, имя числительное, местоимение,  глагол), определять как самостоятельные части речи;</w:t>
      </w:r>
    </w:p>
    <w:p w:rsidR="00484888" w:rsidRDefault="00484888" w:rsidP="00484888">
      <w:pPr>
        <w:ind w:left="720"/>
        <w:jc w:val="both"/>
        <w:rPr>
          <w:rFonts w:ascii="Times New Roman" w:eastAsia="Times New Roman" w:hAnsi="Times New Roman"/>
          <w:sz w:val="24"/>
          <w:szCs w:val="24"/>
        </w:rPr>
      </w:pPr>
      <w:r w:rsidRPr="00721A91">
        <w:rPr>
          <w:rFonts w:ascii="Times New Roman" w:eastAsia="Times New Roman" w:hAnsi="Times New Roman"/>
          <w:sz w:val="24"/>
          <w:szCs w:val="24"/>
        </w:rPr>
        <w:t>- правильно характеризовать морфологические признаки имен существительных, прилагательных, числительных, местоимений, глаголов, причастий, деепричастий, наречий, предлогов, союзов, частиц.</w:t>
      </w:r>
    </w:p>
    <w:p w:rsidR="00484888" w:rsidRDefault="00484888" w:rsidP="00484888">
      <w:pPr>
        <w:ind w:left="720"/>
        <w:jc w:val="both"/>
        <w:rPr>
          <w:rFonts w:ascii="Times New Roman" w:eastAsia="Times New Roman" w:hAnsi="Times New Roman"/>
          <w:sz w:val="24"/>
          <w:szCs w:val="24"/>
        </w:rPr>
      </w:pPr>
    </w:p>
    <w:p w:rsidR="00484888" w:rsidRPr="00704B0C" w:rsidRDefault="00484888" w:rsidP="00484888">
      <w:pPr>
        <w:spacing w:after="0" w:line="240" w:lineRule="auto"/>
        <w:ind w:firstLine="709"/>
        <w:jc w:val="center"/>
        <w:rPr>
          <w:rFonts w:ascii="Times New Roman" w:eastAsia="Times New Roman" w:hAnsi="Times New Roman"/>
          <w:b/>
          <w:sz w:val="24"/>
          <w:szCs w:val="24"/>
        </w:rPr>
      </w:pPr>
      <w:r w:rsidRPr="00704B0C">
        <w:rPr>
          <w:rFonts w:ascii="Times New Roman" w:eastAsia="Times New Roman" w:hAnsi="Times New Roman"/>
          <w:b/>
          <w:sz w:val="24"/>
          <w:szCs w:val="24"/>
        </w:rPr>
        <w:t>КАЛЕНДАРНО - ТЕМАТИЧЕСКОЕ ПЛАНИРОВАНИЕ</w:t>
      </w:r>
    </w:p>
    <w:p w:rsidR="00484888" w:rsidRPr="00704B0C" w:rsidRDefault="00484888" w:rsidP="00484888">
      <w:pPr>
        <w:spacing w:after="0" w:line="240" w:lineRule="auto"/>
        <w:ind w:firstLine="709"/>
        <w:jc w:val="center"/>
        <w:rPr>
          <w:rFonts w:ascii="Times New Roman" w:eastAsia="Times New Roman" w:hAnsi="Times New Roman"/>
          <w:b/>
          <w:sz w:val="24"/>
          <w:szCs w:val="24"/>
        </w:rPr>
      </w:pPr>
      <w:r w:rsidRPr="00704B0C">
        <w:rPr>
          <w:rFonts w:ascii="Times New Roman" w:eastAsia="Times New Roman" w:hAnsi="Times New Roman"/>
          <w:b/>
          <w:sz w:val="24"/>
          <w:szCs w:val="24"/>
        </w:rPr>
        <w:t xml:space="preserve">ПО РУССКОМУ ЯЗЫКУ НА </w:t>
      </w:r>
      <w:r>
        <w:rPr>
          <w:rFonts w:ascii="Times New Roman" w:eastAsia="Times New Roman" w:hAnsi="Times New Roman"/>
          <w:b/>
          <w:sz w:val="24"/>
          <w:szCs w:val="24"/>
        </w:rPr>
        <w:t>7</w:t>
      </w:r>
      <w:r w:rsidRPr="00704B0C">
        <w:rPr>
          <w:rFonts w:ascii="Times New Roman" w:eastAsia="Times New Roman" w:hAnsi="Times New Roman"/>
          <w:b/>
          <w:sz w:val="24"/>
          <w:szCs w:val="24"/>
        </w:rPr>
        <w:t xml:space="preserve"> КЛАСС</w:t>
      </w:r>
    </w:p>
    <w:p w:rsidR="00484888" w:rsidRPr="00704B0C" w:rsidRDefault="00484888" w:rsidP="00484888">
      <w:pPr>
        <w:spacing w:after="0" w:line="240" w:lineRule="auto"/>
        <w:ind w:firstLine="709"/>
        <w:jc w:val="center"/>
        <w:rPr>
          <w:rFonts w:ascii="Times New Roman" w:eastAsia="Times New Roman" w:hAnsi="Times New Roman"/>
          <w:b/>
          <w:sz w:val="24"/>
          <w:szCs w:val="24"/>
        </w:rPr>
      </w:pPr>
      <w:r w:rsidRPr="00704B0C">
        <w:rPr>
          <w:rFonts w:ascii="Times New Roman" w:eastAsia="Times New Roman" w:hAnsi="Times New Roman"/>
          <w:b/>
          <w:sz w:val="24"/>
          <w:szCs w:val="24"/>
        </w:rPr>
        <w:t>(</w:t>
      </w:r>
      <w:r>
        <w:rPr>
          <w:rFonts w:ascii="Times New Roman" w:eastAsia="Times New Roman" w:hAnsi="Times New Roman"/>
          <w:b/>
          <w:sz w:val="24"/>
          <w:szCs w:val="24"/>
        </w:rPr>
        <w:t>140</w:t>
      </w:r>
      <w:r w:rsidRPr="00704B0C">
        <w:rPr>
          <w:rFonts w:ascii="Times New Roman" w:eastAsia="Times New Roman" w:hAnsi="Times New Roman"/>
          <w:b/>
          <w:sz w:val="24"/>
          <w:szCs w:val="24"/>
        </w:rPr>
        <w:t xml:space="preserve"> ЧАСОВ)</w:t>
      </w:r>
    </w:p>
    <w:p w:rsidR="00484888" w:rsidRPr="00704B0C" w:rsidRDefault="00484888" w:rsidP="00484888">
      <w:pPr>
        <w:spacing w:after="0" w:line="240" w:lineRule="auto"/>
        <w:ind w:firstLine="709"/>
        <w:jc w:val="center"/>
        <w:rPr>
          <w:rFonts w:ascii="Times New Roman" w:eastAsia="Times New Roman" w:hAnsi="Times New Roman"/>
          <w:b/>
          <w:sz w:val="24"/>
          <w:szCs w:val="24"/>
        </w:rPr>
      </w:pPr>
    </w:p>
    <w:tbl>
      <w:tblPr>
        <w:tblW w:w="1658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844"/>
        <w:gridCol w:w="708"/>
        <w:gridCol w:w="1560"/>
        <w:gridCol w:w="2693"/>
        <w:gridCol w:w="5103"/>
        <w:gridCol w:w="2551"/>
        <w:gridCol w:w="709"/>
        <w:gridCol w:w="709"/>
      </w:tblGrid>
      <w:tr w:rsidR="00484888" w:rsidRPr="00704B0C" w:rsidTr="00484888">
        <w:trPr>
          <w:trHeight w:val="862"/>
        </w:trPr>
        <w:tc>
          <w:tcPr>
            <w:tcW w:w="709" w:type="dxa"/>
            <w:vMerge w:val="restart"/>
            <w:shd w:val="clear" w:color="auto" w:fill="auto"/>
          </w:tcPr>
          <w:p w:rsidR="00484888" w:rsidRPr="00704B0C" w:rsidRDefault="00484888" w:rsidP="00484888">
            <w:pPr>
              <w:spacing w:after="0" w:line="240" w:lineRule="auto"/>
              <w:jc w:val="center"/>
              <w:rPr>
                <w:rFonts w:ascii="Times New Roman" w:eastAsia="Times New Roman" w:hAnsi="Times New Roman"/>
                <w:b/>
                <w:sz w:val="24"/>
                <w:szCs w:val="24"/>
              </w:rPr>
            </w:pPr>
            <w:r w:rsidRPr="00704B0C">
              <w:rPr>
                <w:rFonts w:ascii="Times New Roman" w:eastAsia="Times New Roman" w:hAnsi="Times New Roman"/>
                <w:b/>
                <w:sz w:val="24"/>
                <w:szCs w:val="24"/>
              </w:rPr>
              <w:lastRenderedPageBreak/>
              <w:t>№ п</w:t>
            </w:r>
            <w:r w:rsidRPr="00704B0C">
              <w:rPr>
                <w:rFonts w:ascii="Times New Roman" w:eastAsia="Times New Roman" w:hAnsi="Times New Roman"/>
                <w:b/>
                <w:sz w:val="24"/>
                <w:szCs w:val="24"/>
                <w:lang w:val="en-US"/>
              </w:rPr>
              <w:t>/</w:t>
            </w:r>
            <w:r w:rsidRPr="00704B0C">
              <w:rPr>
                <w:rFonts w:ascii="Times New Roman" w:eastAsia="Times New Roman" w:hAnsi="Times New Roman"/>
                <w:b/>
                <w:sz w:val="24"/>
                <w:szCs w:val="24"/>
              </w:rPr>
              <w:t>п</w:t>
            </w:r>
          </w:p>
        </w:tc>
        <w:tc>
          <w:tcPr>
            <w:tcW w:w="1844" w:type="dxa"/>
            <w:vMerge w:val="restart"/>
            <w:shd w:val="clear" w:color="auto" w:fill="auto"/>
          </w:tcPr>
          <w:p w:rsidR="00484888" w:rsidRPr="00704B0C" w:rsidRDefault="00484888" w:rsidP="00484888">
            <w:pPr>
              <w:spacing w:after="0" w:line="240" w:lineRule="auto"/>
              <w:jc w:val="center"/>
              <w:rPr>
                <w:rFonts w:ascii="Times New Roman" w:eastAsia="Times New Roman" w:hAnsi="Times New Roman"/>
                <w:b/>
                <w:sz w:val="24"/>
                <w:szCs w:val="24"/>
              </w:rPr>
            </w:pPr>
            <w:r w:rsidRPr="00704B0C">
              <w:rPr>
                <w:rFonts w:ascii="Times New Roman" w:eastAsia="Times New Roman" w:hAnsi="Times New Roman"/>
                <w:b/>
                <w:sz w:val="24"/>
                <w:szCs w:val="24"/>
              </w:rPr>
              <w:t>Темы разделов и уроков</w:t>
            </w:r>
          </w:p>
        </w:tc>
        <w:tc>
          <w:tcPr>
            <w:tcW w:w="708" w:type="dxa"/>
            <w:vMerge w:val="restart"/>
            <w:shd w:val="clear" w:color="auto" w:fill="auto"/>
          </w:tcPr>
          <w:p w:rsidR="00484888" w:rsidRPr="00704B0C" w:rsidRDefault="00484888" w:rsidP="00484888">
            <w:pPr>
              <w:spacing w:after="0" w:line="240" w:lineRule="auto"/>
              <w:jc w:val="center"/>
              <w:rPr>
                <w:rFonts w:ascii="Times New Roman" w:eastAsia="Times New Roman" w:hAnsi="Times New Roman"/>
                <w:b/>
                <w:sz w:val="24"/>
                <w:szCs w:val="24"/>
              </w:rPr>
            </w:pPr>
            <w:r w:rsidRPr="00704B0C">
              <w:rPr>
                <w:rFonts w:ascii="Times New Roman" w:eastAsia="Times New Roman" w:hAnsi="Times New Roman"/>
                <w:b/>
                <w:sz w:val="24"/>
                <w:szCs w:val="24"/>
              </w:rPr>
              <w:t>Кол-во час.</w:t>
            </w:r>
          </w:p>
        </w:tc>
        <w:tc>
          <w:tcPr>
            <w:tcW w:w="1560" w:type="dxa"/>
            <w:vMerge w:val="restart"/>
            <w:shd w:val="clear" w:color="auto" w:fill="auto"/>
          </w:tcPr>
          <w:p w:rsidR="00484888" w:rsidRPr="00704B0C" w:rsidRDefault="00484888" w:rsidP="00484888">
            <w:pPr>
              <w:spacing w:after="0" w:line="240" w:lineRule="auto"/>
              <w:jc w:val="center"/>
              <w:rPr>
                <w:rFonts w:ascii="Times New Roman" w:eastAsia="Times New Roman" w:hAnsi="Times New Roman"/>
                <w:b/>
                <w:sz w:val="24"/>
                <w:szCs w:val="24"/>
              </w:rPr>
            </w:pPr>
            <w:r w:rsidRPr="00704B0C">
              <w:rPr>
                <w:rFonts w:ascii="Times New Roman" w:eastAsia="Times New Roman" w:hAnsi="Times New Roman"/>
                <w:b/>
                <w:sz w:val="24"/>
                <w:szCs w:val="24"/>
              </w:rPr>
              <w:t>Вид контроля</w:t>
            </w:r>
          </w:p>
        </w:tc>
        <w:tc>
          <w:tcPr>
            <w:tcW w:w="10347" w:type="dxa"/>
            <w:gridSpan w:val="3"/>
            <w:shd w:val="clear" w:color="auto" w:fill="auto"/>
          </w:tcPr>
          <w:p w:rsidR="00484888" w:rsidRPr="00704B0C" w:rsidRDefault="00484888" w:rsidP="00484888">
            <w:pPr>
              <w:spacing w:after="0" w:line="240" w:lineRule="auto"/>
              <w:jc w:val="center"/>
              <w:rPr>
                <w:rFonts w:ascii="Times New Roman" w:eastAsia="Times New Roman" w:hAnsi="Times New Roman"/>
                <w:b/>
                <w:sz w:val="24"/>
                <w:szCs w:val="24"/>
              </w:rPr>
            </w:pPr>
            <w:r w:rsidRPr="00704B0C">
              <w:rPr>
                <w:rFonts w:ascii="Times New Roman" w:eastAsia="Times New Roman" w:hAnsi="Times New Roman"/>
                <w:b/>
                <w:sz w:val="24"/>
                <w:szCs w:val="24"/>
              </w:rPr>
              <w:t>Планируемые результаты</w:t>
            </w:r>
          </w:p>
        </w:tc>
        <w:tc>
          <w:tcPr>
            <w:tcW w:w="1418" w:type="dxa"/>
            <w:gridSpan w:val="2"/>
            <w:shd w:val="clear" w:color="auto" w:fill="auto"/>
          </w:tcPr>
          <w:p w:rsidR="00484888" w:rsidRPr="00704B0C" w:rsidRDefault="00484888" w:rsidP="00484888">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Дата проведения</w:t>
            </w:r>
            <w:r w:rsidRPr="00704B0C">
              <w:rPr>
                <w:rFonts w:ascii="Times New Roman" w:eastAsia="Times New Roman" w:hAnsi="Times New Roman"/>
                <w:b/>
                <w:sz w:val="24"/>
                <w:szCs w:val="24"/>
              </w:rPr>
              <w:t xml:space="preserve"> </w:t>
            </w:r>
          </w:p>
        </w:tc>
      </w:tr>
      <w:tr w:rsidR="00484888" w:rsidRPr="00704B0C" w:rsidTr="00484888">
        <w:trPr>
          <w:trHeight w:val="225"/>
        </w:trPr>
        <w:tc>
          <w:tcPr>
            <w:tcW w:w="709" w:type="dxa"/>
            <w:vMerge/>
            <w:shd w:val="clear" w:color="auto" w:fill="auto"/>
          </w:tcPr>
          <w:p w:rsidR="00484888" w:rsidRPr="00704B0C" w:rsidRDefault="00484888" w:rsidP="00484888">
            <w:pPr>
              <w:spacing w:after="0" w:line="240" w:lineRule="auto"/>
              <w:jc w:val="center"/>
              <w:rPr>
                <w:rFonts w:ascii="Times New Roman" w:eastAsia="Times New Roman" w:hAnsi="Times New Roman"/>
                <w:b/>
                <w:sz w:val="24"/>
                <w:szCs w:val="24"/>
              </w:rPr>
            </w:pPr>
          </w:p>
        </w:tc>
        <w:tc>
          <w:tcPr>
            <w:tcW w:w="1844" w:type="dxa"/>
            <w:vMerge/>
            <w:shd w:val="clear" w:color="auto" w:fill="auto"/>
          </w:tcPr>
          <w:p w:rsidR="00484888" w:rsidRPr="00704B0C" w:rsidRDefault="00484888" w:rsidP="00484888">
            <w:pPr>
              <w:spacing w:after="0" w:line="240" w:lineRule="auto"/>
              <w:jc w:val="center"/>
              <w:rPr>
                <w:rFonts w:ascii="Times New Roman" w:eastAsia="Times New Roman" w:hAnsi="Times New Roman"/>
                <w:b/>
                <w:sz w:val="24"/>
                <w:szCs w:val="24"/>
              </w:rPr>
            </w:pPr>
          </w:p>
        </w:tc>
        <w:tc>
          <w:tcPr>
            <w:tcW w:w="708" w:type="dxa"/>
            <w:vMerge/>
            <w:shd w:val="clear" w:color="auto" w:fill="auto"/>
          </w:tcPr>
          <w:p w:rsidR="00484888" w:rsidRPr="00704B0C" w:rsidRDefault="00484888" w:rsidP="00484888">
            <w:pPr>
              <w:spacing w:after="0" w:line="240" w:lineRule="auto"/>
              <w:jc w:val="center"/>
              <w:rPr>
                <w:rFonts w:ascii="Times New Roman" w:eastAsia="Times New Roman" w:hAnsi="Times New Roman"/>
                <w:b/>
                <w:sz w:val="24"/>
                <w:szCs w:val="24"/>
              </w:rPr>
            </w:pPr>
          </w:p>
        </w:tc>
        <w:tc>
          <w:tcPr>
            <w:tcW w:w="1560" w:type="dxa"/>
            <w:vMerge/>
            <w:shd w:val="clear" w:color="auto" w:fill="auto"/>
          </w:tcPr>
          <w:p w:rsidR="00484888" w:rsidRPr="00704B0C" w:rsidRDefault="00484888" w:rsidP="00484888">
            <w:pPr>
              <w:spacing w:after="0" w:line="240" w:lineRule="auto"/>
              <w:jc w:val="center"/>
              <w:rPr>
                <w:rFonts w:ascii="Times New Roman" w:eastAsia="Times New Roman" w:hAnsi="Times New Roman"/>
                <w:b/>
                <w:sz w:val="24"/>
                <w:szCs w:val="24"/>
              </w:rPr>
            </w:pPr>
          </w:p>
        </w:tc>
        <w:tc>
          <w:tcPr>
            <w:tcW w:w="2693" w:type="dxa"/>
            <w:shd w:val="clear" w:color="auto" w:fill="auto"/>
          </w:tcPr>
          <w:p w:rsidR="00484888" w:rsidRPr="00704B0C" w:rsidRDefault="00484888" w:rsidP="00484888">
            <w:pPr>
              <w:spacing w:after="0" w:line="240" w:lineRule="auto"/>
              <w:jc w:val="center"/>
              <w:rPr>
                <w:rFonts w:ascii="Times New Roman" w:eastAsia="Times New Roman" w:hAnsi="Times New Roman"/>
                <w:b/>
                <w:sz w:val="24"/>
                <w:szCs w:val="24"/>
              </w:rPr>
            </w:pPr>
            <w:r w:rsidRPr="00704B0C">
              <w:rPr>
                <w:rFonts w:ascii="Times New Roman" w:eastAsia="Times New Roman" w:hAnsi="Times New Roman"/>
                <w:b/>
                <w:sz w:val="24"/>
                <w:szCs w:val="24"/>
              </w:rPr>
              <w:t>предметные</w:t>
            </w:r>
          </w:p>
        </w:tc>
        <w:tc>
          <w:tcPr>
            <w:tcW w:w="5103" w:type="dxa"/>
            <w:shd w:val="clear" w:color="auto" w:fill="auto"/>
          </w:tcPr>
          <w:p w:rsidR="00484888" w:rsidRPr="00704B0C" w:rsidRDefault="00484888" w:rsidP="00484888">
            <w:pPr>
              <w:spacing w:after="0" w:line="240" w:lineRule="auto"/>
              <w:jc w:val="center"/>
              <w:rPr>
                <w:rFonts w:ascii="Times New Roman" w:eastAsia="Times New Roman" w:hAnsi="Times New Roman"/>
                <w:b/>
                <w:sz w:val="24"/>
                <w:szCs w:val="24"/>
              </w:rPr>
            </w:pPr>
            <w:r w:rsidRPr="00704B0C">
              <w:rPr>
                <w:rFonts w:ascii="Times New Roman" w:eastAsia="Times New Roman" w:hAnsi="Times New Roman"/>
                <w:b/>
                <w:sz w:val="24"/>
                <w:szCs w:val="24"/>
              </w:rPr>
              <w:t>метапредметные</w:t>
            </w:r>
          </w:p>
        </w:tc>
        <w:tc>
          <w:tcPr>
            <w:tcW w:w="2551" w:type="dxa"/>
            <w:shd w:val="clear" w:color="auto" w:fill="auto"/>
          </w:tcPr>
          <w:p w:rsidR="00484888" w:rsidRPr="00704B0C" w:rsidRDefault="00484888" w:rsidP="00484888">
            <w:pPr>
              <w:spacing w:after="0" w:line="240" w:lineRule="auto"/>
              <w:jc w:val="center"/>
              <w:rPr>
                <w:rFonts w:ascii="Times New Roman" w:eastAsia="Times New Roman" w:hAnsi="Times New Roman"/>
                <w:b/>
                <w:sz w:val="24"/>
                <w:szCs w:val="24"/>
              </w:rPr>
            </w:pPr>
            <w:r w:rsidRPr="00704B0C">
              <w:rPr>
                <w:rFonts w:ascii="Times New Roman" w:eastAsia="Times New Roman" w:hAnsi="Times New Roman"/>
                <w:b/>
                <w:sz w:val="24"/>
                <w:szCs w:val="24"/>
              </w:rPr>
              <w:t>личностные</w:t>
            </w:r>
          </w:p>
        </w:tc>
        <w:tc>
          <w:tcPr>
            <w:tcW w:w="709" w:type="dxa"/>
            <w:shd w:val="clear" w:color="auto" w:fill="auto"/>
          </w:tcPr>
          <w:p w:rsidR="00484888" w:rsidRPr="00704B0C" w:rsidRDefault="00484888" w:rsidP="00484888">
            <w:pPr>
              <w:spacing w:after="0" w:line="240" w:lineRule="auto"/>
              <w:jc w:val="center"/>
              <w:rPr>
                <w:rFonts w:ascii="Times New Roman" w:eastAsia="Times New Roman" w:hAnsi="Times New Roman"/>
                <w:b/>
                <w:sz w:val="24"/>
                <w:szCs w:val="24"/>
              </w:rPr>
            </w:pPr>
            <w:r w:rsidRPr="00704B0C">
              <w:rPr>
                <w:rFonts w:ascii="Times New Roman" w:eastAsia="Times New Roman" w:hAnsi="Times New Roman"/>
                <w:b/>
                <w:sz w:val="24"/>
                <w:szCs w:val="24"/>
              </w:rPr>
              <w:t>план</w:t>
            </w:r>
          </w:p>
        </w:tc>
        <w:tc>
          <w:tcPr>
            <w:tcW w:w="709" w:type="dxa"/>
            <w:shd w:val="clear" w:color="auto" w:fill="auto"/>
          </w:tcPr>
          <w:p w:rsidR="00484888" w:rsidRPr="00704B0C" w:rsidRDefault="000055D8" w:rsidP="00484888">
            <w:pPr>
              <w:spacing w:after="0" w:line="240" w:lineRule="auto"/>
              <w:jc w:val="center"/>
              <w:rPr>
                <w:rFonts w:ascii="Times New Roman" w:eastAsia="Times New Roman" w:hAnsi="Times New Roman"/>
                <w:b/>
                <w:sz w:val="24"/>
                <w:szCs w:val="24"/>
              </w:rPr>
            </w:pPr>
            <w:r w:rsidRPr="00704B0C">
              <w:rPr>
                <w:rFonts w:ascii="Times New Roman" w:eastAsia="Times New Roman" w:hAnsi="Times New Roman"/>
                <w:b/>
                <w:sz w:val="24"/>
                <w:szCs w:val="24"/>
              </w:rPr>
              <w:t>Ф</w:t>
            </w:r>
            <w:r w:rsidR="00484888" w:rsidRPr="00704B0C">
              <w:rPr>
                <w:rFonts w:ascii="Times New Roman" w:eastAsia="Times New Roman" w:hAnsi="Times New Roman"/>
                <w:b/>
                <w:sz w:val="24"/>
                <w:szCs w:val="24"/>
              </w:rPr>
              <w:t>акт</w:t>
            </w:r>
          </w:p>
        </w:tc>
      </w:tr>
      <w:tr w:rsidR="00484888" w:rsidRPr="00704B0C" w:rsidTr="00484888">
        <w:trPr>
          <w:trHeight w:val="548"/>
        </w:trPr>
        <w:tc>
          <w:tcPr>
            <w:tcW w:w="16586" w:type="dxa"/>
            <w:gridSpan w:val="9"/>
            <w:shd w:val="clear" w:color="auto" w:fill="auto"/>
          </w:tcPr>
          <w:p w:rsidR="00484888" w:rsidRPr="00704B0C" w:rsidRDefault="00484888" w:rsidP="00484888">
            <w:pPr>
              <w:spacing w:after="0" w:line="240" w:lineRule="auto"/>
              <w:jc w:val="center"/>
              <w:rPr>
                <w:rFonts w:ascii="Times New Roman" w:eastAsia="Times New Roman" w:hAnsi="Times New Roman"/>
                <w:b/>
                <w:sz w:val="24"/>
                <w:szCs w:val="24"/>
              </w:rPr>
            </w:pPr>
            <w:r w:rsidRPr="000714DA">
              <w:rPr>
                <w:rFonts w:ascii="Times New Roman" w:eastAsia="Times New Roman" w:hAnsi="Times New Roman"/>
                <w:b/>
                <w:sz w:val="24"/>
                <w:szCs w:val="24"/>
              </w:rPr>
              <w:t>Введение ( 1ч)</w:t>
            </w: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sidRPr="00704B0C">
              <w:rPr>
                <w:rFonts w:ascii="Times New Roman" w:eastAsia="Times New Roman" w:hAnsi="Times New Roman"/>
                <w:sz w:val="24"/>
                <w:szCs w:val="24"/>
              </w:rPr>
              <w:t>1.</w:t>
            </w:r>
          </w:p>
        </w:tc>
        <w:tc>
          <w:tcPr>
            <w:tcW w:w="1844"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sidRPr="000714DA">
              <w:rPr>
                <w:rFonts w:ascii="Times New Roman" w:eastAsia="Times New Roman" w:hAnsi="Times New Roman"/>
                <w:sz w:val="24"/>
                <w:szCs w:val="24"/>
              </w:rPr>
              <w:t>Русский язык как разви</w:t>
            </w:r>
            <w:r w:rsidRPr="000714DA">
              <w:rPr>
                <w:rFonts w:ascii="Times New Roman" w:eastAsia="Times New Roman" w:hAnsi="Times New Roman"/>
                <w:sz w:val="24"/>
                <w:szCs w:val="24"/>
              </w:rPr>
              <w:softHyphen/>
              <w:t>вающееся явление</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tcBorders>
              <w:top w:val="nil"/>
            </w:tcBorders>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sidRPr="000714DA">
              <w:rPr>
                <w:rFonts w:ascii="Times New Roman" w:eastAsia="Times New Roman" w:hAnsi="Times New Roman"/>
                <w:sz w:val="24"/>
                <w:szCs w:val="24"/>
              </w:rPr>
              <w:t>Развернутый ответ на вопрос о путях развития РЯ</w:t>
            </w:r>
          </w:p>
        </w:tc>
        <w:tc>
          <w:tcPr>
            <w:tcW w:w="2693" w:type="dxa"/>
            <w:tcBorders>
              <w:top w:val="nil"/>
            </w:tcBorders>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sidRPr="000714DA">
              <w:rPr>
                <w:rFonts w:ascii="Times New Roman" w:eastAsia="Times New Roman" w:hAnsi="Times New Roman"/>
                <w:sz w:val="24"/>
                <w:szCs w:val="24"/>
              </w:rPr>
              <w:t>Науч</w:t>
            </w:r>
            <w:r>
              <w:rPr>
                <w:rFonts w:ascii="Times New Roman" w:eastAsia="Times New Roman" w:hAnsi="Times New Roman"/>
                <w:sz w:val="24"/>
                <w:szCs w:val="24"/>
              </w:rPr>
              <w:t>иться понимать высказывания на лингвистическую тему и составлять рассуждение на линг</w:t>
            </w:r>
            <w:r w:rsidRPr="000714DA">
              <w:rPr>
                <w:rFonts w:ascii="Times New Roman" w:eastAsia="Times New Roman" w:hAnsi="Times New Roman"/>
                <w:sz w:val="24"/>
                <w:szCs w:val="24"/>
              </w:rPr>
              <w:t>вистическую тему</w:t>
            </w:r>
          </w:p>
        </w:tc>
        <w:tc>
          <w:tcPr>
            <w:tcW w:w="5103" w:type="dxa"/>
            <w:shd w:val="clear" w:color="auto" w:fill="auto"/>
          </w:tcPr>
          <w:p w:rsidR="00484888" w:rsidRPr="000714DA" w:rsidRDefault="00484888" w:rsidP="00484888">
            <w:pPr>
              <w:spacing w:after="0" w:line="240" w:lineRule="auto"/>
              <w:jc w:val="both"/>
              <w:rPr>
                <w:rFonts w:ascii="Times New Roman" w:hAnsi="Times New Roman"/>
                <w:i/>
                <w:sz w:val="24"/>
                <w:szCs w:val="24"/>
                <w:u w:val="single"/>
              </w:rPr>
            </w:pPr>
            <w:r w:rsidRPr="000714DA">
              <w:rPr>
                <w:rFonts w:ascii="Times New Roman" w:hAnsi="Times New Roman"/>
                <w:b/>
                <w:i/>
                <w:iCs/>
                <w:sz w:val="24"/>
                <w:szCs w:val="24"/>
              </w:rPr>
              <w:t>К:</w:t>
            </w:r>
            <w:r w:rsidRPr="000714DA">
              <w:rPr>
                <w:rFonts w:ascii="Times New Roman" w:hAnsi="Times New Roman"/>
                <w:sz w:val="24"/>
                <w:szCs w:val="24"/>
              </w:rPr>
              <w:t>слушать и слышать друг друга, с достаточной полнотой и точностью выражать свои мысли в соответствии с зада</w:t>
            </w:r>
            <w:r w:rsidRPr="000714DA">
              <w:rPr>
                <w:rFonts w:ascii="Times New Roman" w:hAnsi="Times New Roman"/>
                <w:sz w:val="24"/>
                <w:szCs w:val="24"/>
              </w:rPr>
              <w:softHyphen/>
              <w:t>чами и условиями коммуникации.</w:t>
            </w:r>
            <w:r w:rsidRPr="000714DA">
              <w:rPr>
                <w:rFonts w:ascii="Times New Roman" w:hAnsi="Times New Roman"/>
                <w:i/>
                <w:sz w:val="24"/>
                <w:szCs w:val="24"/>
                <w:u w:val="single"/>
              </w:rPr>
              <w:t xml:space="preserve"> </w:t>
            </w:r>
          </w:p>
          <w:p w:rsidR="00484888" w:rsidRPr="000714DA" w:rsidRDefault="00484888" w:rsidP="00484888">
            <w:pPr>
              <w:spacing w:after="0" w:line="240" w:lineRule="auto"/>
              <w:jc w:val="both"/>
              <w:rPr>
                <w:rFonts w:ascii="Times New Roman" w:hAnsi="Times New Roman"/>
                <w:i/>
                <w:sz w:val="24"/>
                <w:szCs w:val="24"/>
              </w:rPr>
            </w:pPr>
            <w:r w:rsidRPr="000714DA">
              <w:rPr>
                <w:rFonts w:ascii="Times New Roman" w:hAnsi="Times New Roman"/>
                <w:b/>
                <w:i/>
                <w:iCs/>
                <w:sz w:val="24"/>
                <w:szCs w:val="24"/>
              </w:rPr>
              <w:t>Р:</w:t>
            </w:r>
            <w:r w:rsidRPr="000714DA">
              <w:rPr>
                <w:rFonts w:ascii="Times New Roman" w:hAnsi="Times New Roman"/>
                <w:sz w:val="24"/>
                <w:szCs w:val="24"/>
              </w:rPr>
              <w:t>самостоятельно выделять и формулировать познавательную цель, ис</w:t>
            </w:r>
            <w:r w:rsidRPr="000714DA">
              <w:rPr>
                <w:rFonts w:ascii="Times New Roman" w:hAnsi="Times New Roman"/>
                <w:sz w:val="24"/>
                <w:szCs w:val="24"/>
              </w:rPr>
              <w:softHyphen/>
              <w:t xml:space="preserve">кать и выделять необходимую информацию. </w:t>
            </w:r>
          </w:p>
          <w:p w:rsidR="00484888" w:rsidRPr="00A04076" w:rsidRDefault="00484888" w:rsidP="00484888">
            <w:pPr>
              <w:spacing w:after="0" w:line="240" w:lineRule="auto"/>
              <w:jc w:val="both"/>
              <w:rPr>
                <w:rFonts w:ascii="Times New Roman" w:hAnsi="Times New Roman"/>
                <w:i/>
                <w:sz w:val="24"/>
                <w:szCs w:val="24"/>
                <w:u w:val="single"/>
              </w:rPr>
            </w:pPr>
            <w:r w:rsidRPr="000714DA">
              <w:rPr>
                <w:rFonts w:ascii="Times New Roman" w:hAnsi="Times New Roman"/>
                <w:b/>
                <w:i/>
                <w:iCs/>
                <w:sz w:val="24"/>
                <w:szCs w:val="24"/>
              </w:rPr>
              <w:t>П:</w:t>
            </w:r>
            <w:r w:rsidRPr="000714DA">
              <w:rPr>
                <w:rFonts w:ascii="Times New Roman" w:hAnsi="Times New Roman"/>
                <w:sz w:val="24"/>
                <w:szCs w:val="24"/>
              </w:rPr>
              <w:t>объяснять языковые явле</w:t>
            </w:r>
            <w:r w:rsidRPr="000714DA">
              <w:rPr>
                <w:rFonts w:ascii="Times New Roman" w:hAnsi="Times New Roman"/>
                <w:sz w:val="24"/>
                <w:szCs w:val="24"/>
              </w:rPr>
              <w:softHyphen/>
              <w:t>ния, процессы, связи и отношения, выявляе</w:t>
            </w:r>
            <w:r w:rsidRPr="000714DA">
              <w:rPr>
                <w:rFonts w:ascii="Times New Roman" w:hAnsi="Times New Roman"/>
                <w:sz w:val="24"/>
                <w:szCs w:val="24"/>
              </w:rPr>
              <w:softHyphen/>
              <w:t>мые в ходе исследования структуры, содержа</w:t>
            </w:r>
            <w:r w:rsidRPr="000714DA">
              <w:rPr>
                <w:rFonts w:ascii="Times New Roman" w:hAnsi="Times New Roman"/>
                <w:sz w:val="24"/>
                <w:szCs w:val="24"/>
              </w:rPr>
              <w:softHyphen/>
              <w:t>ния и значения слова, предложения, текста</w:t>
            </w:r>
          </w:p>
        </w:tc>
        <w:tc>
          <w:tcPr>
            <w:tcW w:w="2551"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sidRPr="000714DA">
              <w:rPr>
                <w:rFonts w:ascii="Times New Roman" w:eastAsia="Times New Roman" w:hAnsi="Times New Roman"/>
                <w:sz w:val="24"/>
                <w:szCs w:val="24"/>
              </w:rPr>
              <w:t>Формирова</w:t>
            </w:r>
            <w:r w:rsidRPr="000714DA">
              <w:rPr>
                <w:rFonts w:ascii="Times New Roman" w:eastAsia="Times New Roman" w:hAnsi="Times New Roman"/>
                <w:sz w:val="24"/>
                <w:szCs w:val="24"/>
              </w:rPr>
              <w:softHyphen/>
              <w:t>ние знания о взаимосвязи русского языка с культурой и историей России и мира, формирование сознания того, что русский язык — важней</w:t>
            </w:r>
            <w:r w:rsidRPr="000714DA">
              <w:rPr>
                <w:rFonts w:ascii="Times New Roman" w:eastAsia="Times New Roman" w:hAnsi="Times New Roman"/>
                <w:sz w:val="24"/>
                <w:szCs w:val="24"/>
              </w:rPr>
              <w:softHyphen/>
              <w:t>ший показатель культуры чело</w:t>
            </w:r>
            <w:r w:rsidRPr="000714DA">
              <w:rPr>
                <w:rFonts w:ascii="Times New Roman" w:eastAsia="Times New Roman" w:hAnsi="Times New Roman"/>
                <w:sz w:val="24"/>
                <w:szCs w:val="24"/>
              </w:rPr>
              <w:softHyphen/>
              <w:t>века</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16586" w:type="dxa"/>
            <w:gridSpan w:val="9"/>
            <w:shd w:val="clear" w:color="auto" w:fill="auto"/>
          </w:tcPr>
          <w:p w:rsidR="00484888" w:rsidRDefault="00484888" w:rsidP="00484888">
            <w:pPr>
              <w:spacing w:after="0" w:line="240" w:lineRule="auto"/>
              <w:jc w:val="center"/>
              <w:rPr>
                <w:rFonts w:ascii="Times New Roman" w:hAnsi="Times New Roman"/>
                <w:b/>
                <w:sz w:val="24"/>
                <w:szCs w:val="24"/>
              </w:rPr>
            </w:pPr>
            <w:r w:rsidRPr="0059464F">
              <w:rPr>
                <w:rFonts w:ascii="Times New Roman" w:hAnsi="Times New Roman"/>
                <w:b/>
                <w:sz w:val="24"/>
                <w:szCs w:val="24"/>
              </w:rPr>
              <w:t>Повторе</w:t>
            </w:r>
            <w:r>
              <w:rPr>
                <w:rFonts w:ascii="Times New Roman" w:hAnsi="Times New Roman"/>
                <w:b/>
                <w:sz w:val="24"/>
                <w:szCs w:val="24"/>
              </w:rPr>
              <w:t>ние изученного в 5-6 классах ( 9ч+4</w:t>
            </w:r>
            <w:r w:rsidRPr="0059464F">
              <w:rPr>
                <w:rFonts w:ascii="Times New Roman" w:hAnsi="Times New Roman"/>
                <w:b/>
                <w:sz w:val="24"/>
                <w:szCs w:val="24"/>
              </w:rPr>
              <w:t xml:space="preserve"> ч)</w:t>
            </w:r>
          </w:p>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w:t>
            </w:r>
            <w:r w:rsidRPr="00704B0C">
              <w:rPr>
                <w:rFonts w:ascii="Times New Roman" w:eastAsia="Times New Roman" w:hAnsi="Times New Roman"/>
                <w:sz w:val="24"/>
                <w:szCs w:val="24"/>
              </w:rPr>
              <w:t>.</w:t>
            </w:r>
          </w:p>
        </w:tc>
        <w:tc>
          <w:tcPr>
            <w:tcW w:w="1844"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sidRPr="007F2C9C">
              <w:rPr>
                <w:rFonts w:ascii="Times New Roman" w:hAnsi="Times New Roman"/>
                <w:color w:val="000000"/>
              </w:rPr>
              <w:t>Синтаксис. Синтаксический разбор</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sidRPr="003F2A7C">
              <w:rPr>
                <w:rFonts w:ascii="Times New Roman" w:eastAsia="Times New Roman" w:hAnsi="Times New Roman"/>
                <w:sz w:val="24"/>
                <w:szCs w:val="24"/>
              </w:rPr>
              <w:t>Словарно-орфографическая работа</w:t>
            </w:r>
          </w:p>
        </w:tc>
        <w:tc>
          <w:tcPr>
            <w:tcW w:w="2693"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Научиться при</w:t>
            </w:r>
            <w:r w:rsidRPr="003F2A7C">
              <w:rPr>
                <w:rFonts w:ascii="Times New Roman" w:eastAsia="Times New Roman" w:hAnsi="Times New Roman"/>
                <w:sz w:val="24"/>
                <w:szCs w:val="24"/>
              </w:rPr>
              <w:t>менять алгоритм проведения синтаксического разбора</w:t>
            </w:r>
          </w:p>
        </w:tc>
        <w:tc>
          <w:tcPr>
            <w:tcW w:w="5103" w:type="dxa"/>
            <w:shd w:val="clear" w:color="auto" w:fill="auto"/>
          </w:tcPr>
          <w:p w:rsidR="00484888" w:rsidRPr="003F2A7C" w:rsidRDefault="00484888" w:rsidP="00484888">
            <w:pPr>
              <w:autoSpaceDE w:val="0"/>
              <w:autoSpaceDN w:val="0"/>
              <w:adjustRightInd w:val="0"/>
              <w:spacing w:after="0" w:line="240" w:lineRule="auto"/>
              <w:jc w:val="both"/>
              <w:rPr>
                <w:rFonts w:ascii="Times New Roman" w:eastAsia="Times New Roman" w:hAnsi="Times New Roman"/>
                <w:color w:val="000000"/>
              </w:rPr>
            </w:pPr>
            <w:r w:rsidRPr="003F2A7C">
              <w:rPr>
                <w:rFonts w:ascii="Times New Roman" w:eastAsia="Times New Roman" w:hAnsi="Times New Roman"/>
                <w:b/>
                <w:i/>
                <w:color w:val="000000"/>
              </w:rPr>
              <w:t>К:</w:t>
            </w:r>
            <w:r w:rsidRPr="003F2A7C">
              <w:rPr>
                <w:rFonts w:ascii="Times New Roman" w:eastAsia="Times New Roman" w:hAnsi="Times New Roman"/>
                <w:color w:val="000000"/>
              </w:rPr>
              <w:t xml:space="preserve"> добывать недостающую информацию с помощью вопросов.</w:t>
            </w:r>
          </w:p>
          <w:p w:rsidR="00484888" w:rsidRPr="003F2A7C" w:rsidRDefault="00484888" w:rsidP="00484888">
            <w:pPr>
              <w:autoSpaceDE w:val="0"/>
              <w:autoSpaceDN w:val="0"/>
              <w:adjustRightInd w:val="0"/>
              <w:spacing w:after="0" w:line="240" w:lineRule="auto"/>
              <w:jc w:val="both"/>
              <w:rPr>
                <w:rFonts w:ascii="Times New Roman" w:eastAsia="Times New Roman" w:hAnsi="Times New Roman"/>
                <w:color w:val="000000"/>
              </w:rPr>
            </w:pPr>
            <w:r w:rsidRPr="003F2A7C">
              <w:rPr>
                <w:rFonts w:ascii="Times New Roman" w:eastAsia="Times New Roman" w:hAnsi="Times New Roman"/>
                <w:b/>
                <w:i/>
                <w:color w:val="000000"/>
              </w:rPr>
              <w:t>Р:</w:t>
            </w:r>
            <w:r w:rsidRPr="003F2A7C">
              <w:rPr>
                <w:rFonts w:ascii="Times New Roman" w:eastAsia="Times New Roman" w:hAnsi="Times New Roman"/>
                <w:color w:val="000000"/>
              </w:rPr>
              <w:t xml:space="preserve"> применять методы информационного поиска.</w:t>
            </w:r>
          </w:p>
          <w:p w:rsidR="00484888" w:rsidRPr="00A04076" w:rsidRDefault="00484888" w:rsidP="00484888">
            <w:pPr>
              <w:autoSpaceDE w:val="0"/>
              <w:autoSpaceDN w:val="0"/>
              <w:adjustRightInd w:val="0"/>
              <w:spacing w:after="0" w:line="240" w:lineRule="auto"/>
              <w:jc w:val="both"/>
              <w:rPr>
                <w:rFonts w:ascii="Times New Roman" w:eastAsia="Times New Roman" w:hAnsi="Times New Roman"/>
                <w:color w:val="000000"/>
              </w:rPr>
            </w:pPr>
            <w:r w:rsidRPr="003F2A7C">
              <w:rPr>
                <w:rFonts w:ascii="Times New Roman" w:eastAsia="Times New Roman" w:hAnsi="Times New Roman"/>
                <w:b/>
                <w:i/>
                <w:color w:val="000000"/>
              </w:rPr>
              <w:t>П:</w:t>
            </w:r>
            <w:r w:rsidRPr="003F2A7C">
              <w:rPr>
                <w:rFonts w:ascii="Times New Roman" w:eastAsia="Times New Roman" w:hAnsi="Times New Roman"/>
                <w:color w:val="000000"/>
              </w:rPr>
              <w:t xml:space="preserve"> объяснять языковые явления, процессы, связи и отнош</w:t>
            </w:r>
            <w:r>
              <w:rPr>
                <w:rFonts w:ascii="Times New Roman" w:eastAsia="Times New Roman" w:hAnsi="Times New Roman"/>
                <w:color w:val="000000"/>
              </w:rPr>
              <w:t>ения, выявляемые в ходе разбора</w:t>
            </w:r>
          </w:p>
        </w:tc>
        <w:tc>
          <w:tcPr>
            <w:tcW w:w="2551"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sidRPr="00770C3F">
              <w:rPr>
                <w:rFonts w:ascii="Times New Roman" w:eastAsia="Times New Roman" w:hAnsi="Times New Roman"/>
                <w:sz w:val="24"/>
                <w:szCs w:val="24"/>
              </w:rPr>
              <w:t>Формирование «ста</w:t>
            </w:r>
            <w:r>
              <w:rPr>
                <w:rFonts w:ascii="Times New Roman" w:eastAsia="Times New Roman" w:hAnsi="Times New Roman"/>
                <w:sz w:val="24"/>
                <w:szCs w:val="24"/>
              </w:rPr>
              <w:t>ртовой» мотивации к изучению но</w:t>
            </w:r>
            <w:r w:rsidRPr="00770C3F">
              <w:rPr>
                <w:rFonts w:ascii="Times New Roman" w:eastAsia="Times New Roman" w:hAnsi="Times New Roman"/>
                <w:sz w:val="24"/>
                <w:szCs w:val="24"/>
              </w:rPr>
              <w:t>вого материала</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3</w:t>
            </w:r>
            <w:r w:rsidRPr="00704B0C">
              <w:rPr>
                <w:rFonts w:ascii="Times New Roman" w:eastAsia="Times New Roman" w:hAnsi="Times New Roman"/>
                <w:sz w:val="24"/>
                <w:szCs w:val="24"/>
              </w:rPr>
              <w:t>.</w:t>
            </w:r>
          </w:p>
        </w:tc>
        <w:tc>
          <w:tcPr>
            <w:tcW w:w="1844"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Пунк</w:t>
            </w:r>
            <w:r w:rsidRPr="00770C3F">
              <w:rPr>
                <w:rFonts w:ascii="Times New Roman" w:eastAsia="Times New Roman" w:hAnsi="Times New Roman"/>
                <w:sz w:val="24"/>
                <w:szCs w:val="24"/>
              </w:rPr>
              <w:t>туация. Пунктуацио</w:t>
            </w:r>
            <w:r>
              <w:rPr>
                <w:rFonts w:ascii="Times New Roman" w:eastAsia="Times New Roman" w:hAnsi="Times New Roman"/>
                <w:sz w:val="24"/>
                <w:szCs w:val="24"/>
              </w:rPr>
              <w:t>н</w:t>
            </w:r>
            <w:r w:rsidRPr="00770C3F">
              <w:rPr>
                <w:rFonts w:ascii="Times New Roman" w:eastAsia="Times New Roman" w:hAnsi="Times New Roman"/>
                <w:sz w:val="24"/>
                <w:szCs w:val="24"/>
              </w:rPr>
              <w:t>ный разбор</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Pr="004079AE" w:rsidRDefault="00484888" w:rsidP="00484888">
            <w:pPr>
              <w:tabs>
                <w:tab w:val="left" w:pos="8114"/>
              </w:tabs>
              <w:spacing w:after="0" w:line="240" w:lineRule="auto"/>
              <w:rPr>
                <w:rFonts w:ascii="Times New Roman" w:eastAsia="MS Mincho" w:hAnsi="Times New Roman"/>
                <w:sz w:val="24"/>
                <w:szCs w:val="24"/>
                <w:lang w:eastAsia="ja-JP"/>
              </w:rPr>
            </w:pPr>
            <w:r w:rsidRPr="004079AE">
              <w:rPr>
                <w:rFonts w:ascii="Times New Roman" w:eastAsia="MS Mincho" w:hAnsi="Times New Roman"/>
                <w:sz w:val="24"/>
                <w:szCs w:val="24"/>
                <w:lang w:eastAsia="ja-JP"/>
              </w:rPr>
              <w:t>Практическая</w:t>
            </w:r>
          </w:p>
          <w:p w:rsidR="00484888" w:rsidRPr="004079AE" w:rsidRDefault="00484888" w:rsidP="00484888">
            <w:pPr>
              <w:tabs>
                <w:tab w:val="left" w:pos="8114"/>
              </w:tabs>
              <w:spacing w:after="0" w:line="240" w:lineRule="auto"/>
              <w:rPr>
                <w:rFonts w:ascii="Times New Roman" w:eastAsia="MS Mincho" w:hAnsi="Times New Roman"/>
                <w:sz w:val="24"/>
                <w:szCs w:val="24"/>
                <w:lang w:eastAsia="ja-JP"/>
              </w:rPr>
            </w:pPr>
            <w:r w:rsidRPr="004079AE">
              <w:rPr>
                <w:rFonts w:ascii="Times New Roman" w:eastAsia="MS Mincho" w:hAnsi="Times New Roman"/>
                <w:sz w:val="24"/>
                <w:szCs w:val="24"/>
                <w:lang w:eastAsia="ja-JP"/>
              </w:rPr>
              <w:t>работа.</w:t>
            </w:r>
          </w:p>
          <w:p w:rsidR="00484888" w:rsidRPr="00704B0C" w:rsidRDefault="00484888" w:rsidP="00484888">
            <w:pPr>
              <w:spacing w:after="0" w:line="240" w:lineRule="auto"/>
              <w:rPr>
                <w:rFonts w:ascii="Times New Roman" w:eastAsia="Times New Roman" w:hAnsi="Times New Roman"/>
                <w:sz w:val="24"/>
                <w:szCs w:val="24"/>
              </w:rPr>
            </w:pPr>
            <w:r w:rsidRPr="004079AE">
              <w:rPr>
                <w:rFonts w:ascii="Times New Roman" w:eastAsia="MS Mincho" w:hAnsi="Times New Roman"/>
                <w:sz w:val="24"/>
                <w:szCs w:val="24"/>
                <w:lang w:eastAsia="ja-JP"/>
              </w:rPr>
              <w:t>Тест</w:t>
            </w:r>
          </w:p>
        </w:tc>
        <w:tc>
          <w:tcPr>
            <w:tcW w:w="2693"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Научиться при</w:t>
            </w:r>
            <w:r w:rsidRPr="00770C3F">
              <w:rPr>
                <w:rFonts w:ascii="Times New Roman" w:eastAsia="Times New Roman" w:hAnsi="Times New Roman"/>
                <w:sz w:val="24"/>
                <w:szCs w:val="24"/>
              </w:rPr>
              <w:t>менять алгоритм проведения пунктуационного разбора</w:t>
            </w:r>
          </w:p>
        </w:tc>
        <w:tc>
          <w:tcPr>
            <w:tcW w:w="5103" w:type="dxa"/>
            <w:shd w:val="clear" w:color="auto" w:fill="auto"/>
          </w:tcPr>
          <w:p w:rsidR="00484888" w:rsidRPr="00770C3F" w:rsidRDefault="00484888" w:rsidP="00484888">
            <w:pPr>
              <w:spacing w:after="0" w:line="240" w:lineRule="auto"/>
              <w:jc w:val="both"/>
              <w:rPr>
                <w:rFonts w:ascii="Times New Roman" w:hAnsi="Times New Roman"/>
                <w:i/>
                <w:sz w:val="24"/>
                <w:szCs w:val="24"/>
              </w:rPr>
            </w:pPr>
            <w:r w:rsidRPr="00770C3F">
              <w:rPr>
                <w:rFonts w:ascii="Times New Roman" w:hAnsi="Times New Roman"/>
                <w:b/>
                <w:i/>
                <w:sz w:val="24"/>
                <w:szCs w:val="24"/>
              </w:rPr>
              <w:t>К:</w:t>
            </w:r>
            <w:r>
              <w:rPr>
                <w:rFonts w:ascii="Times New Roman" w:hAnsi="Times New Roman"/>
                <w:i/>
                <w:sz w:val="24"/>
                <w:szCs w:val="24"/>
              </w:rPr>
              <w:t xml:space="preserve"> </w:t>
            </w:r>
            <w:r w:rsidRPr="00770C3F">
              <w:rPr>
                <w:rFonts w:ascii="Times New Roman" w:hAnsi="Times New Roman"/>
                <w:sz w:val="24"/>
                <w:szCs w:val="24"/>
              </w:rPr>
              <w:t>проявлять речевые действия: использовать адекватные языковые средства для отображения в форме речевых высказываний своих чувств, мыслей, побуждений и иных составляющих внутреннего мира.</w:t>
            </w:r>
          </w:p>
          <w:p w:rsidR="00484888" w:rsidRPr="00770C3F" w:rsidRDefault="00484888" w:rsidP="00484888">
            <w:pPr>
              <w:spacing w:after="0" w:line="240" w:lineRule="auto"/>
              <w:jc w:val="both"/>
              <w:rPr>
                <w:rFonts w:ascii="Times New Roman" w:hAnsi="Times New Roman"/>
                <w:i/>
                <w:sz w:val="24"/>
                <w:szCs w:val="24"/>
              </w:rPr>
            </w:pPr>
            <w:r w:rsidRPr="00770C3F">
              <w:rPr>
                <w:rFonts w:ascii="Times New Roman" w:hAnsi="Times New Roman"/>
                <w:b/>
                <w:i/>
                <w:sz w:val="24"/>
                <w:szCs w:val="24"/>
              </w:rPr>
              <w:t>Р:</w:t>
            </w:r>
            <w:r w:rsidRPr="00770C3F">
              <w:rPr>
                <w:rFonts w:ascii="Times New Roman" w:hAnsi="Times New Roman"/>
                <w:i/>
                <w:sz w:val="24"/>
                <w:szCs w:val="24"/>
              </w:rPr>
              <w:t xml:space="preserve"> </w:t>
            </w:r>
            <w:r w:rsidRPr="00770C3F">
              <w:rPr>
                <w:rFonts w:ascii="Times New Roman" w:hAnsi="Times New Roman"/>
                <w:sz w:val="24"/>
                <w:szCs w:val="24"/>
              </w:rPr>
              <w:t xml:space="preserve">осознавать самого себя как движущую силу своего научения, свою способность к мобилизации сил и энергии, к волевому усилию — выбору в ситуации мотивационного </w:t>
            </w:r>
            <w:r w:rsidRPr="00770C3F">
              <w:rPr>
                <w:rFonts w:ascii="Times New Roman" w:hAnsi="Times New Roman"/>
                <w:sz w:val="24"/>
                <w:szCs w:val="24"/>
              </w:rPr>
              <w:lastRenderedPageBreak/>
              <w:t>конфликта, к преодолению препятствий.</w:t>
            </w:r>
          </w:p>
          <w:p w:rsidR="00484888" w:rsidRPr="00A04076" w:rsidRDefault="00484888" w:rsidP="00484888">
            <w:pPr>
              <w:spacing w:after="0" w:line="240" w:lineRule="auto"/>
              <w:jc w:val="both"/>
              <w:rPr>
                <w:rFonts w:ascii="Times New Roman" w:hAnsi="Times New Roman"/>
                <w:sz w:val="24"/>
                <w:szCs w:val="24"/>
              </w:rPr>
            </w:pPr>
            <w:r w:rsidRPr="00770C3F">
              <w:rPr>
                <w:rFonts w:ascii="Times New Roman" w:hAnsi="Times New Roman"/>
                <w:b/>
                <w:i/>
                <w:sz w:val="24"/>
                <w:szCs w:val="24"/>
              </w:rPr>
              <w:t>П:</w:t>
            </w:r>
            <w:r>
              <w:rPr>
                <w:rFonts w:ascii="Times New Roman" w:hAnsi="Times New Roman"/>
                <w:i/>
                <w:sz w:val="24"/>
                <w:szCs w:val="24"/>
              </w:rPr>
              <w:t xml:space="preserve"> </w:t>
            </w:r>
            <w:r w:rsidRPr="00770C3F">
              <w:rPr>
                <w:rFonts w:ascii="Times New Roman" w:hAnsi="Times New Roman"/>
                <w:sz w:val="24"/>
                <w:szCs w:val="24"/>
              </w:rPr>
              <w:t>объяснять языковые явления, процессы, связи и отношения, выявляемые в ходе в</w:t>
            </w:r>
            <w:r>
              <w:rPr>
                <w:rFonts w:ascii="Times New Roman" w:hAnsi="Times New Roman"/>
                <w:sz w:val="24"/>
                <w:szCs w:val="24"/>
              </w:rPr>
              <w:t>ыполнения лингвистических задач</w:t>
            </w:r>
          </w:p>
        </w:tc>
        <w:tc>
          <w:tcPr>
            <w:tcW w:w="2551"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Формирование навыков работы по алгорит</w:t>
            </w:r>
            <w:r w:rsidRPr="00770C3F">
              <w:rPr>
                <w:rFonts w:ascii="Times New Roman" w:eastAsia="Times New Roman" w:hAnsi="Times New Roman"/>
                <w:sz w:val="24"/>
                <w:szCs w:val="24"/>
              </w:rPr>
              <w:t>му выпо</w:t>
            </w:r>
            <w:r>
              <w:rPr>
                <w:rFonts w:ascii="Times New Roman" w:eastAsia="Times New Roman" w:hAnsi="Times New Roman"/>
                <w:sz w:val="24"/>
                <w:szCs w:val="24"/>
              </w:rPr>
              <w:t>лнения задания при консультатив</w:t>
            </w:r>
            <w:r w:rsidRPr="00770C3F">
              <w:rPr>
                <w:rFonts w:ascii="Times New Roman" w:eastAsia="Times New Roman" w:hAnsi="Times New Roman"/>
                <w:sz w:val="24"/>
                <w:szCs w:val="24"/>
              </w:rPr>
              <w:t>ной помощи учителя</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4</w:t>
            </w:r>
            <w:r w:rsidRPr="00704B0C">
              <w:rPr>
                <w:rFonts w:ascii="Times New Roman" w:eastAsia="Times New Roman" w:hAnsi="Times New Roman"/>
                <w:sz w:val="24"/>
                <w:szCs w:val="24"/>
              </w:rPr>
              <w:t>.</w:t>
            </w:r>
          </w:p>
        </w:tc>
        <w:tc>
          <w:tcPr>
            <w:tcW w:w="1844"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Лексика    и фразео</w:t>
            </w:r>
            <w:r w:rsidRPr="00770C3F">
              <w:rPr>
                <w:rFonts w:ascii="Times New Roman" w:eastAsia="Times New Roman" w:hAnsi="Times New Roman"/>
                <w:sz w:val="24"/>
                <w:szCs w:val="24"/>
              </w:rPr>
              <w:t>логия</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sidRPr="00770C3F">
              <w:rPr>
                <w:rFonts w:ascii="Times New Roman" w:eastAsia="Times New Roman" w:hAnsi="Times New Roman"/>
                <w:sz w:val="24"/>
                <w:szCs w:val="24"/>
              </w:rPr>
              <w:t>Словарный диктант</w:t>
            </w:r>
          </w:p>
        </w:tc>
        <w:tc>
          <w:tcPr>
            <w:tcW w:w="2693"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sidRPr="00770C3F">
              <w:rPr>
                <w:rFonts w:ascii="Times New Roman" w:eastAsia="Times New Roman" w:hAnsi="Times New Roman"/>
                <w:sz w:val="24"/>
                <w:szCs w:val="24"/>
              </w:rPr>
              <w:t>О</w:t>
            </w:r>
            <w:r>
              <w:rPr>
                <w:rFonts w:ascii="Times New Roman" w:eastAsia="Times New Roman" w:hAnsi="Times New Roman"/>
                <w:sz w:val="24"/>
                <w:szCs w:val="24"/>
              </w:rPr>
              <w:t>своить алгоритм проведения комп</w:t>
            </w:r>
            <w:r w:rsidRPr="00770C3F">
              <w:rPr>
                <w:rFonts w:ascii="Times New Roman" w:eastAsia="Times New Roman" w:hAnsi="Times New Roman"/>
                <w:sz w:val="24"/>
                <w:szCs w:val="24"/>
              </w:rPr>
              <w:t>лексного анализа текста</w:t>
            </w:r>
          </w:p>
        </w:tc>
        <w:tc>
          <w:tcPr>
            <w:tcW w:w="5103" w:type="dxa"/>
            <w:shd w:val="clear" w:color="auto" w:fill="auto"/>
          </w:tcPr>
          <w:p w:rsidR="00484888" w:rsidRPr="00770C3F" w:rsidRDefault="00484888" w:rsidP="00484888">
            <w:pPr>
              <w:spacing w:after="0" w:line="240" w:lineRule="auto"/>
              <w:jc w:val="both"/>
              <w:rPr>
                <w:rFonts w:ascii="Times New Roman" w:hAnsi="Times New Roman"/>
                <w:i/>
                <w:sz w:val="24"/>
                <w:szCs w:val="24"/>
              </w:rPr>
            </w:pPr>
            <w:r w:rsidRPr="00770C3F">
              <w:rPr>
                <w:rFonts w:ascii="Times New Roman" w:hAnsi="Times New Roman"/>
                <w:b/>
                <w:i/>
                <w:sz w:val="24"/>
                <w:szCs w:val="24"/>
              </w:rPr>
              <w:t xml:space="preserve">К: </w:t>
            </w:r>
            <w:r w:rsidRPr="00770C3F">
              <w:rPr>
                <w:rFonts w:ascii="Times New Roman" w:hAnsi="Times New Roman"/>
                <w:sz w:val="24"/>
                <w:szCs w:val="24"/>
              </w:rPr>
              <w:t>владеть монологической и диалогической формами речи в соответствии с орфоэпическими нормами родного языка.</w:t>
            </w:r>
          </w:p>
          <w:p w:rsidR="00484888" w:rsidRPr="00770C3F" w:rsidRDefault="00484888" w:rsidP="00484888">
            <w:pPr>
              <w:spacing w:after="0" w:line="240" w:lineRule="auto"/>
              <w:jc w:val="both"/>
              <w:rPr>
                <w:rFonts w:ascii="Times New Roman" w:hAnsi="Times New Roman"/>
                <w:i/>
                <w:sz w:val="24"/>
                <w:szCs w:val="24"/>
              </w:rPr>
            </w:pPr>
            <w:r w:rsidRPr="00770C3F">
              <w:rPr>
                <w:rFonts w:ascii="Times New Roman" w:hAnsi="Times New Roman"/>
                <w:b/>
                <w:i/>
                <w:sz w:val="24"/>
                <w:szCs w:val="24"/>
              </w:rPr>
              <w:t>Р:</w:t>
            </w:r>
            <w:r w:rsidRPr="00770C3F">
              <w:rPr>
                <w:rFonts w:ascii="Times New Roman" w:hAnsi="Times New Roman"/>
                <w:i/>
                <w:sz w:val="24"/>
                <w:szCs w:val="24"/>
              </w:rPr>
              <w:t xml:space="preserve"> </w:t>
            </w:r>
            <w:r w:rsidRPr="00770C3F">
              <w:rPr>
                <w:rFonts w:ascii="Times New Roman" w:hAnsi="Times New Roman"/>
                <w:sz w:val="24"/>
                <w:szCs w:val="24"/>
              </w:rPr>
              <w:t>определять новый уровень отношения к самому себе как субъекту деятельности.</w:t>
            </w:r>
          </w:p>
          <w:p w:rsidR="00484888" w:rsidRPr="00704B0C" w:rsidRDefault="00484888" w:rsidP="00484888">
            <w:pPr>
              <w:spacing w:after="0" w:line="240" w:lineRule="auto"/>
              <w:jc w:val="both"/>
              <w:rPr>
                <w:rFonts w:ascii="Times New Roman" w:eastAsia="Times New Roman" w:hAnsi="Times New Roman"/>
                <w:sz w:val="24"/>
                <w:szCs w:val="24"/>
              </w:rPr>
            </w:pPr>
            <w:r w:rsidRPr="00770C3F">
              <w:rPr>
                <w:rFonts w:ascii="Times New Roman" w:hAnsi="Times New Roman"/>
                <w:b/>
                <w:i/>
                <w:sz w:val="24"/>
                <w:szCs w:val="24"/>
              </w:rPr>
              <w:t>П:</w:t>
            </w:r>
            <w:r>
              <w:rPr>
                <w:rFonts w:ascii="Times New Roman" w:hAnsi="Times New Roman"/>
                <w:i/>
                <w:sz w:val="24"/>
                <w:szCs w:val="24"/>
              </w:rPr>
              <w:t xml:space="preserve"> </w:t>
            </w:r>
            <w:r w:rsidRPr="00770C3F">
              <w:rPr>
                <w:rFonts w:ascii="Times New Roman" w:hAnsi="Times New Roman"/>
                <w:sz w:val="24"/>
                <w:szCs w:val="24"/>
              </w:rPr>
              <w:t>объяснять языковые явления, процессы, связи и отношения, выявляемые в ходе исследования текста</w:t>
            </w:r>
          </w:p>
        </w:tc>
        <w:tc>
          <w:tcPr>
            <w:tcW w:w="2551"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Формирование познавательного интереса к предмету ис</w:t>
            </w:r>
            <w:r w:rsidRPr="00770C3F">
              <w:rPr>
                <w:rFonts w:ascii="Times New Roman" w:eastAsia="Times New Roman" w:hAnsi="Times New Roman"/>
                <w:sz w:val="24"/>
                <w:szCs w:val="24"/>
              </w:rPr>
              <w:t>следования</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rPr>
          <w:trHeight w:val="1272"/>
        </w:trPr>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5</w:t>
            </w:r>
            <w:r w:rsidRPr="00704B0C">
              <w:rPr>
                <w:rFonts w:ascii="Times New Roman" w:eastAsia="Times New Roman" w:hAnsi="Times New Roman"/>
                <w:sz w:val="24"/>
                <w:szCs w:val="24"/>
              </w:rPr>
              <w:t>.</w:t>
            </w:r>
          </w:p>
          <w:p w:rsidR="00484888" w:rsidRPr="00704B0C" w:rsidRDefault="00484888" w:rsidP="00484888">
            <w:pPr>
              <w:spacing w:after="0" w:line="240" w:lineRule="auto"/>
              <w:jc w:val="both"/>
              <w:rPr>
                <w:rFonts w:ascii="Times New Roman" w:eastAsia="Times New Roman" w:hAnsi="Times New Roman"/>
                <w:sz w:val="24"/>
                <w:szCs w:val="24"/>
              </w:rPr>
            </w:pPr>
          </w:p>
          <w:p w:rsidR="00484888" w:rsidRPr="00704B0C" w:rsidRDefault="00484888" w:rsidP="00484888">
            <w:pPr>
              <w:spacing w:after="0" w:line="240" w:lineRule="auto"/>
              <w:jc w:val="both"/>
              <w:rPr>
                <w:rFonts w:ascii="Times New Roman" w:eastAsia="Times New Roman" w:hAnsi="Times New Roman"/>
                <w:sz w:val="24"/>
                <w:szCs w:val="24"/>
              </w:rPr>
            </w:pPr>
          </w:p>
          <w:p w:rsidR="00484888" w:rsidRPr="00704B0C" w:rsidRDefault="00484888" w:rsidP="00484888">
            <w:pPr>
              <w:spacing w:after="0" w:line="240" w:lineRule="auto"/>
              <w:jc w:val="both"/>
              <w:rPr>
                <w:rFonts w:ascii="Times New Roman" w:eastAsia="Times New Roman" w:hAnsi="Times New Roman"/>
                <w:sz w:val="24"/>
                <w:szCs w:val="24"/>
              </w:rPr>
            </w:pPr>
          </w:p>
          <w:p w:rsidR="00484888" w:rsidRPr="00704B0C" w:rsidRDefault="00484888" w:rsidP="00484888">
            <w:pPr>
              <w:spacing w:after="0" w:line="240" w:lineRule="auto"/>
              <w:jc w:val="both"/>
              <w:rPr>
                <w:rFonts w:ascii="Times New Roman" w:eastAsia="Times New Roman" w:hAnsi="Times New Roman"/>
                <w:sz w:val="24"/>
                <w:szCs w:val="24"/>
              </w:rPr>
            </w:pPr>
          </w:p>
          <w:p w:rsidR="00484888" w:rsidRPr="00704B0C" w:rsidRDefault="00484888" w:rsidP="00484888">
            <w:pPr>
              <w:spacing w:after="0" w:line="240" w:lineRule="auto"/>
              <w:jc w:val="both"/>
              <w:rPr>
                <w:rFonts w:ascii="Times New Roman" w:eastAsia="Times New Roman" w:hAnsi="Times New Roman"/>
                <w:sz w:val="24"/>
                <w:szCs w:val="24"/>
              </w:rPr>
            </w:pPr>
          </w:p>
          <w:p w:rsidR="00484888" w:rsidRPr="00704B0C" w:rsidRDefault="00484888" w:rsidP="00484888">
            <w:pPr>
              <w:spacing w:after="0" w:line="240" w:lineRule="auto"/>
              <w:jc w:val="both"/>
              <w:rPr>
                <w:rFonts w:ascii="Times New Roman" w:eastAsia="Times New Roman" w:hAnsi="Times New Roman"/>
                <w:sz w:val="24"/>
                <w:szCs w:val="24"/>
              </w:rPr>
            </w:pPr>
          </w:p>
          <w:p w:rsidR="00484888" w:rsidRPr="00704B0C" w:rsidRDefault="00484888" w:rsidP="00484888">
            <w:pPr>
              <w:spacing w:after="0" w:line="240" w:lineRule="auto"/>
              <w:jc w:val="both"/>
              <w:rPr>
                <w:rFonts w:ascii="Times New Roman" w:eastAsia="Times New Roman" w:hAnsi="Times New Roman"/>
                <w:sz w:val="24"/>
                <w:szCs w:val="24"/>
              </w:rPr>
            </w:pPr>
          </w:p>
          <w:p w:rsidR="00484888" w:rsidRPr="00704B0C" w:rsidRDefault="00484888" w:rsidP="00484888">
            <w:pPr>
              <w:spacing w:after="0" w:line="240" w:lineRule="auto"/>
              <w:jc w:val="both"/>
              <w:rPr>
                <w:rFonts w:ascii="Times New Roman" w:eastAsia="Times New Roman" w:hAnsi="Times New Roman"/>
                <w:sz w:val="24"/>
                <w:szCs w:val="24"/>
              </w:rPr>
            </w:pPr>
          </w:p>
        </w:tc>
        <w:tc>
          <w:tcPr>
            <w:tcW w:w="1844" w:type="dxa"/>
            <w:shd w:val="clear" w:color="auto" w:fill="auto"/>
          </w:tcPr>
          <w:p w:rsidR="00484888" w:rsidRPr="00704B0C" w:rsidRDefault="00484888" w:rsidP="00484888">
            <w:pPr>
              <w:suppressAutoHyphens/>
              <w:spacing w:after="0" w:line="240" w:lineRule="auto"/>
              <w:jc w:val="both"/>
              <w:rPr>
                <w:rFonts w:ascii="Times New Roman" w:hAnsi="Times New Roman"/>
                <w:iCs/>
                <w:spacing w:val="-1"/>
                <w:sz w:val="24"/>
                <w:szCs w:val="24"/>
              </w:rPr>
            </w:pPr>
            <w:r>
              <w:rPr>
                <w:rFonts w:ascii="Times New Roman" w:hAnsi="Times New Roman"/>
                <w:iCs/>
                <w:spacing w:val="-1"/>
                <w:sz w:val="24"/>
                <w:szCs w:val="24"/>
              </w:rPr>
              <w:t>Фонетика и орфография. Фонетический раз</w:t>
            </w:r>
            <w:r w:rsidRPr="00770C3F">
              <w:rPr>
                <w:rFonts w:ascii="Times New Roman" w:hAnsi="Times New Roman"/>
                <w:iCs/>
                <w:spacing w:val="-1"/>
                <w:sz w:val="24"/>
                <w:szCs w:val="24"/>
              </w:rPr>
              <w:t>бор слова</w:t>
            </w:r>
          </w:p>
          <w:p w:rsidR="00484888" w:rsidRPr="00704B0C" w:rsidRDefault="00484888" w:rsidP="00484888">
            <w:pPr>
              <w:suppressAutoHyphens/>
              <w:spacing w:after="0" w:line="240" w:lineRule="auto"/>
              <w:jc w:val="both"/>
              <w:rPr>
                <w:rFonts w:ascii="Times New Roman" w:hAnsi="Times New Roman"/>
                <w:iCs/>
                <w:spacing w:val="-1"/>
                <w:sz w:val="24"/>
                <w:szCs w:val="24"/>
              </w:rPr>
            </w:pPr>
          </w:p>
          <w:p w:rsidR="00484888" w:rsidRPr="00704B0C" w:rsidRDefault="00484888" w:rsidP="00484888">
            <w:pPr>
              <w:suppressAutoHyphens/>
              <w:spacing w:after="0" w:line="240" w:lineRule="auto"/>
              <w:jc w:val="both"/>
              <w:rPr>
                <w:rFonts w:ascii="Times New Roman" w:hAnsi="Times New Roman"/>
                <w:iCs/>
                <w:spacing w:val="-1"/>
                <w:sz w:val="24"/>
                <w:szCs w:val="24"/>
              </w:rPr>
            </w:pPr>
          </w:p>
          <w:p w:rsidR="00484888" w:rsidRPr="00704B0C" w:rsidRDefault="00484888" w:rsidP="00484888">
            <w:pPr>
              <w:suppressAutoHyphens/>
              <w:spacing w:after="0" w:line="240" w:lineRule="auto"/>
              <w:jc w:val="both"/>
              <w:rPr>
                <w:rFonts w:ascii="Times New Roman" w:hAnsi="Times New Roman"/>
                <w:iCs/>
                <w:spacing w:val="-1"/>
                <w:sz w:val="24"/>
                <w:szCs w:val="24"/>
              </w:rPr>
            </w:pPr>
          </w:p>
          <w:p w:rsidR="00484888" w:rsidRPr="00704B0C" w:rsidRDefault="00484888" w:rsidP="00484888">
            <w:pPr>
              <w:suppressAutoHyphens/>
              <w:spacing w:after="0" w:line="240" w:lineRule="auto"/>
              <w:jc w:val="both"/>
              <w:rPr>
                <w:rFonts w:ascii="Times New Roman" w:hAnsi="Times New Roman"/>
                <w:iCs/>
                <w:spacing w:val="-1"/>
                <w:sz w:val="24"/>
                <w:szCs w:val="24"/>
              </w:rPr>
            </w:pPr>
          </w:p>
          <w:p w:rsidR="00484888" w:rsidRPr="00704B0C" w:rsidRDefault="00484888" w:rsidP="00484888">
            <w:pPr>
              <w:spacing w:after="0" w:line="240" w:lineRule="auto"/>
              <w:jc w:val="both"/>
              <w:rPr>
                <w:rFonts w:ascii="Times New Roman" w:eastAsia="Times New Roman" w:hAnsi="Times New Roman"/>
                <w:sz w:val="24"/>
                <w:szCs w:val="24"/>
              </w:rPr>
            </w:pP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p w:rsidR="00484888" w:rsidRPr="00704B0C" w:rsidRDefault="00484888" w:rsidP="00484888">
            <w:pPr>
              <w:spacing w:after="0" w:line="240" w:lineRule="auto"/>
              <w:jc w:val="both"/>
              <w:rPr>
                <w:rFonts w:ascii="Times New Roman" w:eastAsia="Times New Roman" w:hAnsi="Times New Roman"/>
                <w:sz w:val="24"/>
                <w:szCs w:val="24"/>
              </w:rPr>
            </w:pPr>
          </w:p>
          <w:p w:rsidR="00484888" w:rsidRPr="00704B0C" w:rsidRDefault="00484888" w:rsidP="00484888">
            <w:pPr>
              <w:spacing w:after="0" w:line="240" w:lineRule="auto"/>
              <w:jc w:val="both"/>
              <w:rPr>
                <w:rFonts w:ascii="Times New Roman" w:eastAsia="Times New Roman" w:hAnsi="Times New Roman"/>
                <w:sz w:val="24"/>
                <w:szCs w:val="24"/>
              </w:rPr>
            </w:pPr>
          </w:p>
          <w:p w:rsidR="00484888" w:rsidRPr="00704B0C" w:rsidRDefault="00484888" w:rsidP="00484888">
            <w:pPr>
              <w:spacing w:after="0" w:line="240" w:lineRule="auto"/>
              <w:jc w:val="both"/>
              <w:rPr>
                <w:rFonts w:ascii="Times New Roman" w:eastAsia="Times New Roman" w:hAnsi="Times New Roman"/>
                <w:sz w:val="24"/>
                <w:szCs w:val="24"/>
              </w:rPr>
            </w:pPr>
          </w:p>
          <w:p w:rsidR="00484888" w:rsidRPr="00704B0C" w:rsidRDefault="00484888" w:rsidP="00484888">
            <w:pPr>
              <w:spacing w:after="0" w:line="240" w:lineRule="auto"/>
              <w:jc w:val="both"/>
              <w:rPr>
                <w:rFonts w:ascii="Times New Roman" w:eastAsia="Times New Roman" w:hAnsi="Times New Roman"/>
                <w:sz w:val="24"/>
                <w:szCs w:val="24"/>
              </w:rPr>
            </w:pPr>
          </w:p>
          <w:p w:rsidR="00484888" w:rsidRPr="00704B0C" w:rsidRDefault="00484888" w:rsidP="00484888">
            <w:pPr>
              <w:spacing w:after="0" w:line="240" w:lineRule="auto"/>
              <w:jc w:val="both"/>
              <w:rPr>
                <w:rFonts w:ascii="Times New Roman" w:eastAsia="Times New Roman" w:hAnsi="Times New Roman"/>
                <w:sz w:val="24"/>
                <w:szCs w:val="24"/>
              </w:rPr>
            </w:pPr>
          </w:p>
          <w:p w:rsidR="00484888" w:rsidRPr="00704B0C" w:rsidRDefault="00484888" w:rsidP="00484888">
            <w:pPr>
              <w:spacing w:after="0" w:line="240" w:lineRule="auto"/>
              <w:jc w:val="both"/>
              <w:rPr>
                <w:rFonts w:ascii="Times New Roman" w:eastAsia="Times New Roman" w:hAnsi="Times New Roman"/>
                <w:sz w:val="24"/>
                <w:szCs w:val="24"/>
              </w:rPr>
            </w:pPr>
          </w:p>
          <w:p w:rsidR="00484888" w:rsidRPr="00704B0C" w:rsidRDefault="00484888" w:rsidP="00484888">
            <w:pPr>
              <w:spacing w:after="0" w:line="240" w:lineRule="auto"/>
              <w:jc w:val="both"/>
              <w:rPr>
                <w:rFonts w:ascii="Times New Roman" w:eastAsia="Times New Roman" w:hAnsi="Times New Roman"/>
                <w:sz w:val="24"/>
                <w:szCs w:val="24"/>
              </w:rPr>
            </w:pPr>
          </w:p>
          <w:p w:rsidR="00484888" w:rsidRPr="00704B0C" w:rsidRDefault="00484888" w:rsidP="00484888">
            <w:pPr>
              <w:spacing w:after="0" w:line="240" w:lineRule="auto"/>
              <w:jc w:val="both"/>
              <w:rPr>
                <w:rFonts w:ascii="Times New Roman" w:eastAsia="Times New Roman" w:hAnsi="Times New Roman"/>
                <w:sz w:val="24"/>
                <w:szCs w:val="24"/>
              </w:rPr>
            </w:pPr>
          </w:p>
        </w:tc>
        <w:tc>
          <w:tcPr>
            <w:tcW w:w="1560"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sidRPr="00770C3F">
              <w:rPr>
                <w:rFonts w:ascii="Times New Roman" w:eastAsia="Times New Roman" w:hAnsi="Times New Roman"/>
                <w:sz w:val="24"/>
                <w:szCs w:val="24"/>
              </w:rPr>
              <w:t>Объяснительный диктант</w:t>
            </w:r>
          </w:p>
          <w:p w:rsidR="00484888" w:rsidRPr="00704B0C" w:rsidRDefault="00484888" w:rsidP="00484888">
            <w:pPr>
              <w:spacing w:after="0" w:line="240" w:lineRule="auto"/>
              <w:jc w:val="both"/>
              <w:rPr>
                <w:rFonts w:ascii="Times New Roman" w:eastAsia="Times New Roman" w:hAnsi="Times New Roman"/>
                <w:sz w:val="24"/>
                <w:szCs w:val="24"/>
              </w:rPr>
            </w:pPr>
          </w:p>
          <w:p w:rsidR="00484888" w:rsidRPr="00704B0C" w:rsidRDefault="00484888" w:rsidP="00484888">
            <w:pPr>
              <w:spacing w:after="0" w:line="240" w:lineRule="auto"/>
              <w:jc w:val="both"/>
              <w:rPr>
                <w:rFonts w:ascii="Times New Roman" w:eastAsia="Times New Roman" w:hAnsi="Times New Roman"/>
                <w:sz w:val="24"/>
                <w:szCs w:val="24"/>
              </w:rPr>
            </w:pPr>
          </w:p>
          <w:p w:rsidR="00484888" w:rsidRPr="00704B0C" w:rsidRDefault="00484888" w:rsidP="00484888">
            <w:pPr>
              <w:spacing w:after="0" w:line="240" w:lineRule="auto"/>
              <w:jc w:val="both"/>
              <w:rPr>
                <w:rFonts w:ascii="Times New Roman" w:eastAsia="Times New Roman" w:hAnsi="Times New Roman"/>
                <w:sz w:val="24"/>
                <w:szCs w:val="24"/>
              </w:rPr>
            </w:pPr>
          </w:p>
          <w:p w:rsidR="00484888" w:rsidRPr="00704B0C" w:rsidRDefault="00484888" w:rsidP="00484888">
            <w:pPr>
              <w:spacing w:after="0" w:line="240" w:lineRule="auto"/>
              <w:jc w:val="both"/>
              <w:rPr>
                <w:rFonts w:ascii="Times New Roman" w:eastAsia="Times New Roman" w:hAnsi="Times New Roman"/>
                <w:sz w:val="24"/>
                <w:szCs w:val="24"/>
              </w:rPr>
            </w:pPr>
          </w:p>
          <w:p w:rsidR="00484888" w:rsidRPr="00704B0C" w:rsidRDefault="00484888" w:rsidP="00484888">
            <w:pPr>
              <w:spacing w:after="0" w:line="240" w:lineRule="auto"/>
              <w:jc w:val="both"/>
              <w:rPr>
                <w:rFonts w:ascii="Times New Roman" w:eastAsia="Times New Roman" w:hAnsi="Times New Roman"/>
                <w:sz w:val="24"/>
                <w:szCs w:val="24"/>
              </w:rPr>
            </w:pPr>
          </w:p>
          <w:p w:rsidR="00484888" w:rsidRPr="00704B0C" w:rsidRDefault="00484888" w:rsidP="00484888">
            <w:pPr>
              <w:spacing w:after="0" w:line="240" w:lineRule="auto"/>
              <w:jc w:val="both"/>
              <w:rPr>
                <w:rFonts w:ascii="Times New Roman" w:eastAsia="Times New Roman" w:hAnsi="Times New Roman"/>
                <w:sz w:val="24"/>
                <w:szCs w:val="24"/>
              </w:rPr>
            </w:pPr>
          </w:p>
          <w:p w:rsidR="00484888" w:rsidRPr="00704B0C" w:rsidRDefault="00484888" w:rsidP="00484888">
            <w:pPr>
              <w:spacing w:after="0" w:line="240" w:lineRule="auto"/>
              <w:jc w:val="both"/>
              <w:rPr>
                <w:rFonts w:ascii="Times New Roman" w:eastAsia="Times New Roman" w:hAnsi="Times New Roman"/>
                <w:sz w:val="24"/>
                <w:szCs w:val="24"/>
              </w:rPr>
            </w:pPr>
          </w:p>
        </w:tc>
        <w:tc>
          <w:tcPr>
            <w:tcW w:w="2693"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Научиться применять алгоритм проведения фоне</w:t>
            </w:r>
            <w:r w:rsidRPr="00770C3F">
              <w:rPr>
                <w:rFonts w:ascii="Times New Roman" w:eastAsia="Times New Roman" w:hAnsi="Times New Roman"/>
                <w:sz w:val="24"/>
                <w:szCs w:val="24"/>
              </w:rPr>
              <w:t>тического разбора слова</w:t>
            </w:r>
          </w:p>
        </w:tc>
        <w:tc>
          <w:tcPr>
            <w:tcW w:w="5103" w:type="dxa"/>
            <w:shd w:val="clear" w:color="auto" w:fill="auto"/>
          </w:tcPr>
          <w:p w:rsidR="00484888" w:rsidRPr="00770C3F" w:rsidRDefault="00484888" w:rsidP="00484888">
            <w:pPr>
              <w:spacing w:after="0" w:line="240" w:lineRule="auto"/>
              <w:jc w:val="both"/>
              <w:rPr>
                <w:rFonts w:ascii="Times New Roman" w:hAnsi="Times New Roman"/>
                <w:i/>
                <w:sz w:val="24"/>
                <w:szCs w:val="24"/>
              </w:rPr>
            </w:pPr>
            <w:r w:rsidRPr="00770C3F">
              <w:rPr>
                <w:rFonts w:ascii="Times New Roman" w:hAnsi="Times New Roman"/>
                <w:b/>
                <w:i/>
                <w:sz w:val="24"/>
                <w:szCs w:val="24"/>
              </w:rPr>
              <w:t>К:</w:t>
            </w:r>
            <w:r w:rsidRPr="00770C3F">
              <w:rPr>
                <w:rFonts w:ascii="Times New Roman" w:hAnsi="Times New Roman"/>
                <w:i/>
                <w:sz w:val="24"/>
                <w:szCs w:val="24"/>
              </w:rPr>
              <w:t xml:space="preserve"> </w:t>
            </w:r>
            <w:r w:rsidRPr="00770C3F">
              <w:rPr>
                <w:rFonts w:ascii="Times New Roman" w:hAnsi="Times New Roman"/>
                <w:sz w:val="24"/>
                <w:szCs w:val="24"/>
              </w:rPr>
              <w:t>устанавливать рабочие отношения, эффективно сотрудничать и способствовать продуктивной кооперации.</w:t>
            </w:r>
            <w:r w:rsidRPr="00770C3F">
              <w:rPr>
                <w:rFonts w:ascii="Times New Roman" w:hAnsi="Times New Roman"/>
                <w:i/>
                <w:sz w:val="24"/>
                <w:szCs w:val="24"/>
              </w:rPr>
              <w:t xml:space="preserve"> </w:t>
            </w:r>
          </w:p>
          <w:p w:rsidR="00484888" w:rsidRDefault="00484888" w:rsidP="00484888">
            <w:pPr>
              <w:spacing w:after="0" w:line="240" w:lineRule="auto"/>
              <w:jc w:val="both"/>
              <w:rPr>
                <w:rFonts w:ascii="Times New Roman" w:hAnsi="Times New Roman"/>
                <w:i/>
                <w:sz w:val="24"/>
                <w:szCs w:val="24"/>
              </w:rPr>
            </w:pPr>
            <w:r w:rsidRPr="00770C3F">
              <w:rPr>
                <w:rFonts w:ascii="Times New Roman" w:hAnsi="Times New Roman"/>
                <w:b/>
                <w:i/>
                <w:sz w:val="24"/>
                <w:szCs w:val="24"/>
              </w:rPr>
              <w:t>Р:</w:t>
            </w:r>
            <w:r w:rsidRPr="00770C3F">
              <w:rPr>
                <w:rFonts w:ascii="Times New Roman" w:hAnsi="Times New Roman"/>
                <w:sz w:val="24"/>
                <w:szCs w:val="24"/>
              </w:rPr>
              <w:t xml:space="preserve"> формировать ситуацию саморегуляции эмоциональных и функциональных состояний, т. е. формировать операциональный опыт.</w:t>
            </w:r>
          </w:p>
          <w:p w:rsidR="00484888" w:rsidRPr="004079AE" w:rsidRDefault="00484888" w:rsidP="00484888">
            <w:pPr>
              <w:spacing w:after="0" w:line="240" w:lineRule="auto"/>
              <w:jc w:val="both"/>
              <w:rPr>
                <w:rFonts w:ascii="Times New Roman" w:hAnsi="Times New Roman"/>
                <w:i/>
                <w:sz w:val="24"/>
                <w:szCs w:val="24"/>
              </w:rPr>
            </w:pPr>
            <w:r w:rsidRPr="00770C3F">
              <w:rPr>
                <w:rFonts w:ascii="Times New Roman" w:hAnsi="Times New Roman"/>
                <w:b/>
                <w:i/>
                <w:sz w:val="24"/>
                <w:szCs w:val="24"/>
              </w:rPr>
              <w:t>П:</w:t>
            </w:r>
            <w:r w:rsidRPr="00770C3F">
              <w:rPr>
                <w:rFonts w:ascii="Times New Roman" w:hAnsi="Times New Roman"/>
                <w:i/>
                <w:sz w:val="24"/>
                <w:szCs w:val="24"/>
              </w:rPr>
              <w:t xml:space="preserve"> </w:t>
            </w:r>
            <w:r w:rsidRPr="00770C3F">
              <w:rPr>
                <w:rFonts w:ascii="Times New Roman" w:hAnsi="Times New Roman"/>
                <w:sz w:val="24"/>
                <w:szCs w:val="24"/>
              </w:rPr>
              <w:t>объяснять языковые явления, процессы, связи и отношения, выявляемые в ходе исследования структуры слова</w:t>
            </w:r>
            <w:r>
              <w:rPr>
                <w:rFonts w:ascii="Times New Roman" w:hAnsi="Times New Roman"/>
                <w:sz w:val="24"/>
                <w:szCs w:val="24"/>
              </w:rPr>
              <w:t>.</w:t>
            </w:r>
          </w:p>
        </w:tc>
        <w:tc>
          <w:tcPr>
            <w:tcW w:w="2551" w:type="dxa"/>
            <w:shd w:val="clear" w:color="auto" w:fill="auto"/>
          </w:tcPr>
          <w:p w:rsidR="00484888" w:rsidRPr="00704B0C" w:rsidRDefault="00484888" w:rsidP="00484888">
            <w:pPr>
              <w:spacing w:line="240" w:lineRule="auto"/>
              <w:jc w:val="both"/>
              <w:rPr>
                <w:rFonts w:ascii="Times New Roman" w:eastAsia="Times New Roman" w:hAnsi="Times New Roman"/>
                <w:sz w:val="24"/>
                <w:szCs w:val="24"/>
              </w:rPr>
            </w:pPr>
            <w:r w:rsidRPr="00770C3F">
              <w:rPr>
                <w:rFonts w:ascii="Times New Roman" w:eastAsia="Times New Roman" w:hAnsi="Times New Roman"/>
                <w:sz w:val="24"/>
                <w:szCs w:val="24"/>
              </w:rPr>
              <w:t>Формирование</w:t>
            </w:r>
            <w:r>
              <w:rPr>
                <w:rFonts w:ascii="Times New Roman" w:eastAsia="Times New Roman" w:hAnsi="Times New Roman"/>
                <w:sz w:val="24"/>
                <w:szCs w:val="24"/>
              </w:rPr>
              <w:t xml:space="preserve"> устойчивой мотивации к исследо</w:t>
            </w:r>
            <w:r w:rsidRPr="00770C3F">
              <w:rPr>
                <w:rFonts w:ascii="Times New Roman" w:eastAsia="Times New Roman" w:hAnsi="Times New Roman"/>
                <w:sz w:val="24"/>
                <w:szCs w:val="24"/>
              </w:rPr>
              <w:t>вательской деятельности (анализу)</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rPr>
          <w:trHeight w:val="3705"/>
        </w:trPr>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6</w:t>
            </w:r>
            <w:r w:rsidRPr="00704B0C">
              <w:rPr>
                <w:rFonts w:ascii="Times New Roman" w:eastAsia="Times New Roman" w:hAnsi="Times New Roman"/>
                <w:sz w:val="24"/>
                <w:szCs w:val="24"/>
              </w:rPr>
              <w:t>.</w:t>
            </w:r>
          </w:p>
        </w:tc>
        <w:tc>
          <w:tcPr>
            <w:tcW w:w="1844" w:type="dxa"/>
            <w:shd w:val="clear" w:color="auto" w:fill="auto"/>
          </w:tcPr>
          <w:p w:rsidR="00484888" w:rsidRPr="00704B0C" w:rsidRDefault="00484888" w:rsidP="00484888">
            <w:pPr>
              <w:suppressAutoHyphens/>
              <w:spacing w:after="0" w:line="240" w:lineRule="auto"/>
              <w:jc w:val="both"/>
              <w:rPr>
                <w:rFonts w:ascii="Times New Roman" w:hAnsi="Times New Roman"/>
                <w:iCs/>
                <w:spacing w:val="-1"/>
                <w:sz w:val="24"/>
                <w:szCs w:val="24"/>
              </w:rPr>
            </w:pPr>
            <w:r>
              <w:rPr>
                <w:rFonts w:ascii="Times New Roman" w:hAnsi="Times New Roman"/>
                <w:iCs/>
                <w:spacing w:val="-1"/>
                <w:sz w:val="24"/>
                <w:szCs w:val="24"/>
              </w:rPr>
              <w:t>Словообразование и орфография. Морфемный и словообразова</w:t>
            </w:r>
            <w:r w:rsidRPr="001D35EE">
              <w:rPr>
                <w:rFonts w:ascii="Times New Roman" w:hAnsi="Times New Roman"/>
                <w:iCs/>
                <w:spacing w:val="-1"/>
                <w:sz w:val="24"/>
                <w:szCs w:val="24"/>
              </w:rPr>
              <w:t>тельный разбор слова</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1D35EE">
              <w:rPr>
                <w:rFonts w:ascii="Times New Roman" w:hAnsi="Times New Roman"/>
                <w:bCs/>
                <w:sz w:val="24"/>
                <w:szCs w:val="24"/>
              </w:rPr>
              <w:t>Практическая работа</w:t>
            </w:r>
          </w:p>
        </w:tc>
        <w:tc>
          <w:tcPr>
            <w:tcW w:w="2693" w:type="dxa"/>
            <w:shd w:val="clear" w:color="auto" w:fill="auto"/>
          </w:tcPr>
          <w:p w:rsidR="00484888" w:rsidRPr="00704B0C" w:rsidRDefault="00484888" w:rsidP="00484888">
            <w:pPr>
              <w:spacing w:after="0" w:line="240" w:lineRule="auto"/>
              <w:jc w:val="both"/>
              <w:rPr>
                <w:rFonts w:ascii="Times New Roman" w:hAnsi="Times New Roman"/>
                <w:sz w:val="24"/>
                <w:szCs w:val="24"/>
              </w:rPr>
            </w:pPr>
            <w:r>
              <w:rPr>
                <w:rFonts w:ascii="Times New Roman" w:hAnsi="Times New Roman"/>
                <w:sz w:val="24"/>
                <w:szCs w:val="24"/>
              </w:rPr>
              <w:t>Научиться про</w:t>
            </w:r>
            <w:r w:rsidRPr="001D35EE">
              <w:rPr>
                <w:rFonts w:ascii="Times New Roman" w:hAnsi="Times New Roman"/>
                <w:sz w:val="24"/>
                <w:szCs w:val="24"/>
              </w:rPr>
              <w:t>изводить слово-образовательный и морфемный анализ слов</w:t>
            </w:r>
          </w:p>
        </w:tc>
        <w:tc>
          <w:tcPr>
            <w:tcW w:w="5103" w:type="dxa"/>
            <w:shd w:val="clear" w:color="auto" w:fill="auto"/>
          </w:tcPr>
          <w:p w:rsidR="00484888" w:rsidRPr="001D35EE" w:rsidRDefault="00484888" w:rsidP="00484888">
            <w:pPr>
              <w:spacing w:after="0" w:line="240" w:lineRule="auto"/>
              <w:jc w:val="both"/>
              <w:rPr>
                <w:rFonts w:ascii="Times New Roman" w:hAnsi="Times New Roman"/>
                <w:i/>
                <w:sz w:val="24"/>
                <w:szCs w:val="24"/>
              </w:rPr>
            </w:pPr>
            <w:r w:rsidRPr="001D35EE">
              <w:rPr>
                <w:rFonts w:ascii="Times New Roman" w:hAnsi="Times New Roman"/>
                <w:b/>
                <w:i/>
                <w:sz w:val="24"/>
                <w:szCs w:val="24"/>
              </w:rPr>
              <w:t>К:</w:t>
            </w:r>
            <w:r>
              <w:rPr>
                <w:rFonts w:ascii="Times New Roman" w:hAnsi="Times New Roman"/>
                <w:i/>
                <w:sz w:val="24"/>
                <w:szCs w:val="24"/>
              </w:rPr>
              <w:t xml:space="preserve"> </w:t>
            </w:r>
            <w:r w:rsidRPr="001D35EE">
              <w:rPr>
                <w:rFonts w:ascii="Times New Roman" w:hAnsi="Times New Roman"/>
                <w:sz w:val="24"/>
                <w:szCs w:val="24"/>
              </w:rPr>
              <w:t>формировать навыки речевых действий: использования адекватных языковых средств для отображения в форме устных и письменных речевых высказываний.</w:t>
            </w:r>
            <w:r>
              <w:rPr>
                <w:rFonts w:ascii="Times New Roman" w:hAnsi="Times New Roman"/>
                <w:i/>
                <w:sz w:val="24"/>
                <w:szCs w:val="24"/>
              </w:rPr>
              <w:t xml:space="preserve"> </w:t>
            </w:r>
            <w:r w:rsidRPr="001D35EE">
              <w:rPr>
                <w:rFonts w:ascii="Times New Roman" w:hAnsi="Times New Roman"/>
                <w:b/>
                <w:i/>
                <w:sz w:val="24"/>
                <w:szCs w:val="24"/>
              </w:rPr>
              <w:t>Р:</w:t>
            </w:r>
            <w:r w:rsidRPr="001D35EE">
              <w:rPr>
                <w:rFonts w:ascii="Times New Roman" w:hAnsi="Times New Roman"/>
                <w:i/>
                <w:sz w:val="24"/>
                <w:szCs w:val="24"/>
              </w:rPr>
              <w:t xml:space="preserve"> </w:t>
            </w:r>
            <w:r w:rsidRPr="001D35EE">
              <w:rPr>
                <w:rFonts w:ascii="Times New Roman" w:hAnsi="Times New Roman"/>
                <w:sz w:val="24"/>
                <w:szCs w:val="24"/>
              </w:rPr>
              <w:t>осознавать самого себя как движущую силу своего научения, свою способность к мобилизации сил и энергии, к волевому усилию — выбору в ситуации мотивационного конфликта, к преодолению препятствий.</w:t>
            </w:r>
          </w:p>
          <w:p w:rsidR="00484888" w:rsidRPr="00704B0C" w:rsidRDefault="00484888" w:rsidP="00484888">
            <w:pPr>
              <w:spacing w:after="0" w:line="240" w:lineRule="auto"/>
              <w:jc w:val="both"/>
              <w:rPr>
                <w:rFonts w:ascii="Times New Roman" w:hAnsi="Times New Roman"/>
                <w:bCs/>
                <w:sz w:val="24"/>
                <w:szCs w:val="24"/>
              </w:rPr>
            </w:pPr>
            <w:r w:rsidRPr="001D35EE">
              <w:rPr>
                <w:rFonts w:ascii="Times New Roman" w:hAnsi="Times New Roman"/>
                <w:b/>
                <w:i/>
                <w:sz w:val="24"/>
                <w:szCs w:val="24"/>
              </w:rPr>
              <w:t>П:</w:t>
            </w:r>
            <w:r>
              <w:rPr>
                <w:rFonts w:ascii="Times New Roman" w:hAnsi="Times New Roman"/>
                <w:i/>
                <w:sz w:val="24"/>
                <w:szCs w:val="24"/>
              </w:rPr>
              <w:t xml:space="preserve"> </w:t>
            </w:r>
            <w:r w:rsidRPr="001D35EE">
              <w:rPr>
                <w:rFonts w:ascii="Times New Roman" w:hAnsi="Times New Roman"/>
                <w:sz w:val="24"/>
                <w:szCs w:val="24"/>
              </w:rPr>
              <w:t>объяснять языковые явления, процессы, связи и отношения, выявляемые в ходе выполнения морфологического разбора слова, анализа текста</w:t>
            </w:r>
          </w:p>
        </w:tc>
        <w:tc>
          <w:tcPr>
            <w:tcW w:w="2551" w:type="dxa"/>
            <w:shd w:val="clear" w:color="auto" w:fill="auto"/>
          </w:tcPr>
          <w:p w:rsidR="00484888" w:rsidRPr="00704B0C" w:rsidRDefault="00484888" w:rsidP="00484888">
            <w:pPr>
              <w:spacing w:line="240" w:lineRule="auto"/>
              <w:jc w:val="both"/>
              <w:rPr>
                <w:rFonts w:ascii="Times New Roman" w:eastAsia="Times New Roman" w:hAnsi="Times New Roman"/>
                <w:sz w:val="24"/>
                <w:szCs w:val="24"/>
              </w:rPr>
            </w:pPr>
            <w:r w:rsidRPr="001D35EE">
              <w:rPr>
                <w:rFonts w:ascii="Times New Roman" w:eastAsia="Times New Roman" w:hAnsi="Times New Roman"/>
                <w:sz w:val="24"/>
                <w:szCs w:val="24"/>
              </w:rPr>
              <w:t>Формирован</w:t>
            </w:r>
            <w:r>
              <w:rPr>
                <w:rFonts w:ascii="Times New Roman" w:eastAsia="Times New Roman" w:hAnsi="Times New Roman"/>
                <w:sz w:val="24"/>
                <w:szCs w:val="24"/>
              </w:rPr>
              <w:t>ие устойчивой мотивации к са</w:t>
            </w:r>
            <w:r w:rsidRPr="001D35EE">
              <w:rPr>
                <w:rFonts w:ascii="Times New Roman" w:eastAsia="Times New Roman" w:hAnsi="Times New Roman"/>
                <w:sz w:val="24"/>
                <w:szCs w:val="24"/>
              </w:rPr>
              <w:t>мостоятельной и коллективной аналитической деятельности</w:t>
            </w:r>
          </w:p>
          <w:p w:rsidR="00484888" w:rsidRPr="00704B0C" w:rsidRDefault="00484888" w:rsidP="00484888">
            <w:pPr>
              <w:spacing w:line="240" w:lineRule="auto"/>
              <w:jc w:val="both"/>
              <w:rPr>
                <w:rFonts w:ascii="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7-8</w:t>
            </w:r>
            <w:r w:rsidRPr="00704B0C">
              <w:rPr>
                <w:rFonts w:ascii="Times New Roman" w:eastAsia="Times New Roman" w:hAnsi="Times New Roman"/>
                <w:sz w:val="24"/>
                <w:szCs w:val="24"/>
              </w:rPr>
              <w:t>.</w:t>
            </w:r>
          </w:p>
        </w:tc>
        <w:tc>
          <w:tcPr>
            <w:tcW w:w="1844" w:type="dxa"/>
            <w:shd w:val="clear" w:color="auto" w:fill="auto"/>
          </w:tcPr>
          <w:p w:rsidR="00484888" w:rsidRPr="00704B0C" w:rsidRDefault="00484888" w:rsidP="00484888">
            <w:pPr>
              <w:tabs>
                <w:tab w:val="left" w:leader="underscore" w:pos="9781"/>
              </w:tabs>
              <w:suppressAutoHyphen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Морфология и орфография. Морфоло</w:t>
            </w:r>
            <w:r w:rsidRPr="001D35EE">
              <w:rPr>
                <w:rFonts w:ascii="Times New Roman" w:eastAsia="Times New Roman" w:hAnsi="Times New Roman"/>
                <w:sz w:val="24"/>
                <w:szCs w:val="24"/>
              </w:rPr>
              <w:t>гический разбор слова</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w:t>
            </w:r>
          </w:p>
        </w:tc>
        <w:tc>
          <w:tcPr>
            <w:tcW w:w="1560"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sidRPr="001D35EE">
              <w:rPr>
                <w:rFonts w:ascii="Times New Roman" w:eastAsia="Times New Roman" w:hAnsi="Times New Roman"/>
                <w:sz w:val="24"/>
                <w:szCs w:val="24"/>
              </w:rPr>
              <w:t>Комплексный анализ текста</w:t>
            </w:r>
          </w:p>
        </w:tc>
        <w:tc>
          <w:tcPr>
            <w:tcW w:w="2693"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Научиться применять алгоритм проведения мор</w:t>
            </w:r>
            <w:r w:rsidRPr="001D35EE">
              <w:rPr>
                <w:rFonts w:ascii="Times New Roman" w:eastAsia="Times New Roman" w:hAnsi="Times New Roman"/>
                <w:sz w:val="24"/>
                <w:szCs w:val="24"/>
              </w:rPr>
              <w:t>фологического разбора слова</w:t>
            </w:r>
          </w:p>
        </w:tc>
        <w:tc>
          <w:tcPr>
            <w:tcW w:w="5103" w:type="dxa"/>
            <w:shd w:val="clear" w:color="auto" w:fill="auto"/>
          </w:tcPr>
          <w:p w:rsidR="00484888" w:rsidRDefault="00484888" w:rsidP="00484888">
            <w:pPr>
              <w:spacing w:after="0" w:line="240" w:lineRule="auto"/>
              <w:jc w:val="both"/>
              <w:rPr>
                <w:rFonts w:ascii="Times New Roman" w:hAnsi="Times New Roman"/>
                <w:i/>
                <w:sz w:val="24"/>
                <w:szCs w:val="24"/>
              </w:rPr>
            </w:pPr>
            <w:r w:rsidRPr="001D35EE">
              <w:rPr>
                <w:rFonts w:ascii="Times New Roman" w:hAnsi="Times New Roman"/>
                <w:b/>
                <w:i/>
                <w:sz w:val="24"/>
                <w:szCs w:val="24"/>
              </w:rPr>
              <w:t>К:</w:t>
            </w:r>
            <w:r w:rsidRPr="001D35EE">
              <w:rPr>
                <w:rFonts w:ascii="Times New Roman" w:hAnsi="Times New Roman"/>
                <w:sz w:val="24"/>
                <w:szCs w:val="24"/>
              </w:rPr>
              <w:t xml:space="preserve"> формировать навыки работы в группе (включая ситуации учебного сотрудничества и проектные формы работы). </w:t>
            </w:r>
          </w:p>
          <w:p w:rsidR="00484888" w:rsidRPr="001D35EE" w:rsidRDefault="00484888" w:rsidP="00484888">
            <w:pPr>
              <w:spacing w:after="0" w:line="240" w:lineRule="auto"/>
              <w:jc w:val="both"/>
              <w:rPr>
                <w:rFonts w:ascii="Times New Roman" w:hAnsi="Times New Roman"/>
                <w:i/>
                <w:sz w:val="24"/>
                <w:szCs w:val="24"/>
              </w:rPr>
            </w:pPr>
            <w:r w:rsidRPr="001D35EE">
              <w:rPr>
                <w:rFonts w:ascii="Times New Roman" w:hAnsi="Times New Roman"/>
                <w:b/>
                <w:i/>
                <w:sz w:val="24"/>
                <w:szCs w:val="24"/>
              </w:rPr>
              <w:t>Р:</w:t>
            </w:r>
            <w:r w:rsidRPr="001D35EE">
              <w:rPr>
                <w:rFonts w:ascii="Times New Roman" w:hAnsi="Times New Roman"/>
                <w:i/>
                <w:sz w:val="24"/>
                <w:szCs w:val="24"/>
              </w:rPr>
              <w:t xml:space="preserve"> </w:t>
            </w:r>
            <w:r w:rsidRPr="001D35EE">
              <w:rPr>
                <w:rFonts w:ascii="Times New Roman" w:hAnsi="Times New Roman"/>
                <w:sz w:val="24"/>
                <w:szCs w:val="24"/>
              </w:rPr>
              <w:t>формировать ситуацию саморегуляции, т. е. операциональный опыт (учебных знаний и умений), сотрудничать в совместном решении задач.</w:t>
            </w:r>
            <w:r w:rsidRPr="001D35EE">
              <w:rPr>
                <w:rFonts w:ascii="Times New Roman" w:hAnsi="Times New Roman"/>
                <w:i/>
                <w:sz w:val="24"/>
                <w:szCs w:val="24"/>
              </w:rPr>
              <w:t xml:space="preserve"> </w:t>
            </w:r>
          </w:p>
          <w:p w:rsidR="00484888" w:rsidRPr="00704B0C" w:rsidRDefault="00484888" w:rsidP="00484888">
            <w:pPr>
              <w:spacing w:after="0" w:line="240" w:lineRule="auto"/>
              <w:jc w:val="both"/>
              <w:rPr>
                <w:rFonts w:ascii="Times New Roman" w:eastAsia="Times New Roman" w:hAnsi="Times New Roman"/>
                <w:sz w:val="24"/>
                <w:szCs w:val="24"/>
              </w:rPr>
            </w:pPr>
            <w:r w:rsidRPr="001D35EE">
              <w:rPr>
                <w:rFonts w:ascii="Times New Roman" w:hAnsi="Times New Roman"/>
                <w:b/>
                <w:i/>
                <w:sz w:val="24"/>
                <w:szCs w:val="24"/>
              </w:rPr>
              <w:t>П:</w:t>
            </w:r>
            <w:r>
              <w:rPr>
                <w:rFonts w:ascii="Times New Roman" w:hAnsi="Times New Roman"/>
                <w:i/>
                <w:sz w:val="24"/>
                <w:szCs w:val="24"/>
              </w:rPr>
              <w:t xml:space="preserve"> </w:t>
            </w:r>
            <w:r w:rsidRPr="001D35EE">
              <w:rPr>
                <w:rFonts w:ascii="Times New Roman" w:hAnsi="Times New Roman"/>
                <w:sz w:val="24"/>
                <w:szCs w:val="24"/>
              </w:rPr>
              <w:t>объяснять языковые явления, процессы, связи и отношения, выявляемые в ходе морфологического анализа</w:t>
            </w:r>
          </w:p>
        </w:tc>
        <w:tc>
          <w:tcPr>
            <w:tcW w:w="2551" w:type="dxa"/>
            <w:shd w:val="clear" w:color="auto" w:fill="auto"/>
          </w:tcPr>
          <w:p w:rsidR="00484888" w:rsidRPr="00704B0C" w:rsidRDefault="00484888" w:rsidP="00484888">
            <w:pPr>
              <w:spacing w:line="240" w:lineRule="auto"/>
              <w:jc w:val="both"/>
              <w:rPr>
                <w:rFonts w:ascii="Times New Roman" w:eastAsia="Times New Roman" w:hAnsi="Times New Roman"/>
                <w:sz w:val="24"/>
                <w:szCs w:val="24"/>
              </w:rPr>
            </w:pPr>
            <w:r>
              <w:rPr>
                <w:rFonts w:ascii="Times New Roman" w:eastAsia="Times New Roman" w:hAnsi="Times New Roman"/>
                <w:sz w:val="24"/>
                <w:szCs w:val="24"/>
              </w:rPr>
              <w:t>Формирование устойчивой мотивации к са</w:t>
            </w:r>
            <w:r w:rsidRPr="001D35EE">
              <w:rPr>
                <w:rFonts w:ascii="Times New Roman" w:eastAsia="Times New Roman" w:hAnsi="Times New Roman"/>
                <w:sz w:val="24"/>
                <w:szCs w:val="24"/>
              </w:rPr>
              <w:t>мостоятельной и коллективной аналитической и творческой деятельности</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DBE5F1"/>
          </w:tcPr>
          <w:p w:rsidR="00484888" w:rsidRPr="00A04076" w:rsidRDefault="00484888" w:rsidP="00484888">
            <w:pPr>
              <w:spacing w:after="0" w:line="240" w:lineRule="auto"/>
              <w:jc w:val="both"/>
              <w:rPr>
                <w:rFonts w:ascii="Times New Roman" w:eastAsia="Times New Roman" w:hAnsi="Times New Roman"/>
                <w:sz w:val="24"/>
                <w:szCs w:val="24"/>
              </w:rPr>
            </w:pPr>
            <w:r w:rsidRPr="00A04076">
              <w:rPr>
                <w:rFonts w:ascii="Times New Roman" w:eastAsia="Times New Roman" w:hAnsi="Times New Roman"/>
                <w:sz w:val="24"/>
                <w:szCs w:val="24"/>
              </w:rPr>
              <w:t>9.</w:t>
            </w:r>
          </w:p>
        </w:tc>
        <w:tc>
          <w:tcPr>
            <w:tcW w:w="1844" w:type="dxa"/>
            <w:shd w:val="clear" w:color="auto" w:fill="DBE5F1"/>
          </w:tcPr>
          <w:p w:rsidR="00484888" w:rsidRPr="00A04076" w:rsidRDefault="00484888" w:rsidP="00484888">
            <w:pPr>
              <w:suppressAutoHyphens/>
              <w:spacing w:after="0" w:line="240" w:lineRule="auto"/>
              <w:jc w:val="both"/>
              <w:rPr>
                <w:rFonts w:ascii="Times New Roman" w:eastAsia="Times New Roman" w:hAnsi="Times New Roman"/>
                <w:b/>
                <w:sz w:val="24"/>
                <w:szCs w:val="24"/>
              </w:rPr>
            </w:pPr>
            <w:r w:rsidRPr="00A04076">
              <w:rPr>
                <w:rFonts w:ascii="Times New Roman" w:eastAsia="Times New Roman" w:hAnsi="Times New Roman"/>
                <w:b/>
                <w:sz w:val="24"/>
                <w:szCs w:val="24"/>
              </w:rPr>
              <w:t>Входной контроль.</w:t>
            </w:r>
          </w:p>
          <w:p w:rsidR="00484888" w:rsidRPr="00A04076" w:rsidRDefault="00484888" w:rsidP="00484888">
            <w:pPr>
              <w:suppressAutoHyphens/>
              <w:spacing w:after="0" w:line="240" w:lineRule="auto"/>
              <w:jc w:val="both"/>
              <w:rPr>
                <w:rFonts w:ascii="Times New Roman" w:eastAsia="Times New Roman" w:hAnsi="Times New Roman"/>
                <w:b/>
                <w:sz w:val="24"/>
                <w:szCs w:val="24"/>
              </w:rPr>
            </w:pPr>
            <w:r w:rsidRPr="00A04076">
              <w:rPr>
                <w:rFonts w:ascii="Times New Roman" w:eastAsia="Times New Roman" w:hAnsi="Times New Roman"/>
                <w:b/>
                <w:sz w:val="24"/>
                <w:szCs w:val="24"/>
              </w:rPr>
              <w:t>Контрольный диктант (№1) по теме «Повторение изученного в 5-6 классах»</w:t>
            </w:r>
          </w:p>
        </w:tc>
        <w:tc>
          <w:tcPr>
            <w:tcW w:w="708" w:type="dxa"/>
            <w:shd w:val="clear" w:color="auto" w:fill="DBE5F1"/>
          </w:tcPr>
          <w:p w:rsidR="00484888" w:rsidRPr="00A04076" w:rsidRDefault="00484888" w:rsidP="00484888">
            <w:pPr>
              <w:spacing w:after="0" w:line="240" w:lineRule="auto"/>
              <w:jc w:val="both"/>
              <w:rPr>
                <w:rFonts w:ascii="Times New Roman" w:eastAsia="Times New Roman" w:hAnsi="Times New Roman"/>
                <w:sz w:val="24"/>
                <w:szCs w:val="24"/>
              </w:rPr>
            </w:pPr>
            <w:r w:rsidRPr="00A04076">
              <w:rPr>
                <w:rFonts w:ascii="Times New Roman" w:eastAsia="Times New Roman" w:hAnsi="Times New Roman"/>
                <w:sz w:val="24"/>
                <w:szCs w:val="24"/>
              </w:rPr>
              <w:t>1</w:t>
            </w:r>
          </w:p>
        </w:tc>
        <w:tc>
          <w:tcPr>
            <w:tcW w:w="1560" w:type="dxa"/>
            <w:shd w:val="clear" w:color="auto" w:fill="DBE5F1"/>
          </w:tcPr>
          <w:p w:rsidR="00484888" w:rsidRPr="00A04076" w:rsidRDefault="00484888" w:rsidP="00484888">
            <w:pPr>
              <w:spacing w:after="0" w:line="240" w:lineRule="auto"/>
              <w:jc w:val="both"/>
              <w:rPr>
                <w:rFonts w:ascii="Times New Roman" w:eastAsia="Times New Roman" w:hAnsi="Times New Roman"/>
                <w:sz w:val="24"/>
                <w:szCs w:val="24"/>
              </w:rPr>
            </w:pPr>
            <w:r w:rsidRPr="00A04076">
              <w:rPr>
                <w:rFonts w:ascii="Times New Roman" w:eastAsia="Times New Roman" w:hAnsi="Times New Roman"/>
                <w:sz w:val="24"/>
                <w:szCs w:val="24"/>
              </w:rPr>
              <w:t>Диктант с грамматическим заданием</w:t>
            </w:r>
          </w:p>
        </w:tc>
        <w:tc>
          <w:tcPr>
            <w:tcW w:w="2693" w:type="dxa"/>
            <w:shd w:val="clear" w:color="auto" w:fill="DBE5F1"/>
          </w:tcPr>
          <w:p w:rsidR="00484888" w:rsidRPr="00A04076" w:rsidRDefault="00484888" w:rsidP="00484888">
            <w:pPr>
              <w:spacing w:after="0" w:line="240" w:lineRule="auto"/>
              <w:jc w:val="both"/>
              <w:rPr>
                <w:rFonts w:ascii="Times New Roman" w:eastAsia="Times New Roman" w:hAnsi="Times New Roman"/>
                <w:sz w:val="24"/>
                <w:szCs w:val="24"/>
              </w:rPr>
            </w:pPr>
            <w:r w:rsidRPr="00A04076">
              <w:rPr>
                <w:rFonts w:ascii="Times New Roman" w:eastAsia="Times New Roman" w:hAnsi="Times New Roman"/>
                <w:sz w:val="24"/>
                <w:szCs w:val="24"/>
              </w:rPr>
              <w:t>Научиться составлять и использовать индивидуальный маршрут восполнения проблемных зон в изученных темах</w:t>
            </w:r>
          </w:p>
        </w:tc>
        <w:tc>
          <w:tcPr>
            <w:tcW w:w="5103" w:type="dxa"/>
            <w:shd w:val="clear" w:color="auto" w:fill="DBE5F1"/>
          </w:tcPr>
          <w:p w:rsidR="00484888" w:rsidRPr="00A04076" w:rsidRDefault="00484888" w:rsidP="00484888">
            <w:pPr>
              <w:spacing w:after="0" w:line="240" w:lineRule="auto"/>
              <w:jc w:val="both"/>
              <w:rPr>
                <w:rFonts w:ascii="Times New Roman" w:hAnsi="Times New Roman"/>
                <w:i/>
                <w:sz w:val="24"/>
                <w:szCs w:val="24"/>
              </w:rPr>
            </w:pPr>
            <w:r w:rsidRPr="00A04076">
              <w:rPr>
                <w:rFonts w:ascii="Times New Roman" w:hAnsi="Times New Roman"/>
                <w:b/>
                <w:i/>
                <w:sz w:val="24"/>
                <w:szCs w:val="24"/>
              </w:rPr>
              <w:t>К:</w:t>
            </w:r>
            <w:r w:rsidRPr="00A04076">
              <w:rPr>
                <w:rFonts w:ascii="Times New Roman" w:hAnsi="Times New Roman"/>
                <w:i/>
                <w:sz w:val="24"/>
                <w:szCs w:val="24"/>
              </w:rPr>
              <w:t xml:space="preserve"> </w:t>
            </w:r>
            <w:r w:rsidRPr="00A04076">
              <w:rPr>
                <w:rFonts w:ascii="Times New Roman" w:hAnsi="Times New Roman"/>
                <w:sz w:val="24"/>
                <w:szCs w:val="24"/>
              </w:rPr>
              <w:t>формировать навыки работы в группе (включая ситуации учебного сотрудничества и проектные формы работы).</w:t>
            </w:r>
            <w:r w:rsidRPr="00A04076">
              <w:rPr>
                <w:rFonts w:ascii="Times New Roman" w:hAnsi="Times New Roman"/>
                <w:i/>
                <w:sz w:val="24"/>
                <w:szCs w:val="24"/>
              </w:rPr>
              <w:t xml:space="preserve"> </w:t>
            </w:r>
          </w:p>
          <w:p w:rsidR="00484888" w:rsidRPr="00A04076" w:rsidRDefault="00484888" w:rsidP="00484888">
            <w:pPr>
              <w:spacing w:after="0" w:line="240" w:lineRule="auto"/>
              <w:jc w:val="both"/>
              <w:rPr>
                <w:rFonts w:ascii="Times New Roman" w:hAnsi="Times New Roman"/>
                <w:i/>
                <w:sz w:val="24"/>
                <w:szCs w:val="24"/>
              </w:rPr>
            </w:pPr>
            <w:r w:rsidRPr="00A04076">
              <w:rPr>
                <w:rFonts w:ascii="Times New Roman" w:hAnsi="Times New Roman"/>
                <w:b/>
                <w:i/>
                <w:sz w:val="24"/>
                <w:szCs w:val="24"/>
              </w:rPr>
              <w:t>Р:</w:t>
            </w:r>
            <w:r w:rsidRPr="00A04076">
              <w:rPr>
                <w:rFonts w:ascii="Times New Roman" w:hAnsi="Times New Roman"/>
                <w:i/>
                <w:sz w:val="24"/>
                <w:szCs w:val="24"/>
              </w:rPr>
              <w:t xml:space="preserve"> </w:t>
            </w:r>
            <w:r w:rsidRPr="00A04076">
              <w:rPr>
                <w:rFonts w:ascii="Times New Roman" w:hAnsi="Times New Roman"/>
                <w:sz w:val="24"/>
                <w:szCs w:val="24"/>
              </w:rPr>
              <w:t>формировать ситуацию caморегуляции, т. е. операционального опыта (учебных знаний и умений).</w:t>
            </w:r>
            <w:r w:rsidRPr="00A04076">
              <w:rPr>
                <w:rFonts w:ascii="Times New Roman" w:hAnsi="Times New Roman"/>
                <w:i/>
                <w:sz w:val="24"/>
                <w:szCs w:val="24"/>
              </w:rPr>
              <w:t xml:space="preserve"> </w:t>
            </w:r>
          </w:p>
          <w:p w:rsidR="00484888" w:rsidRPr="00A04076" w:rsidRDefault="00484888" w:rsidP="00484888">
            <w:pPr>
              <w:spacing w:after="0" w:line="240" w:lineRule="auto"/>
              <w:jc w:val="both"/>
              <w:rPr>
                <w:rFonts w:ascii="Times New Roman" w:eastAsia="Times New Roman" w:hAnsi="Times New Roman"/>
                <w:sz w:val="24"/>
                <w:szCs w:val="24"/>
              </w:rPr>
            </w:pPr>
            <w:r w:rsidRPr="00A04076">
              <w:rPr>
                <w:rFonts w:ascii="Times New Roman" w:hAnsi="Times New Roman"/>
                <w:b/>
                <w:i/>
                <w:sz w:val="24"/>
                <w:szCs w:val="24"/>
              </w:rPr>
              <w:t>П:</w:t>
            </w:r>
            <w:r w:rsidRPr="00A04076">
              <w:rPr>
                <w:rFonts w:ascii="Times New Roman" w:hAnsi="Times New Roman"/>
                <w:i/>
                <w:sz w:val="24"/>
                <w:szCs w:val="24"/>
              </w:rPr>
              <w:t xml:space="preserve"> </w:t>
            </w:r>
            <w:r w:rsidRPr="00A04076">
              <w:rPr>
                <w:rFonts w:ascii="Times New Roman" w:hAnsi="Times New Roman"/>
                <w:sz w:val="24"/>
                <w:szCs w:val="24"/>
              </w:rPr>
              <w:t>объяснять языковые явления, процессы, связи и отношения, выявляемые в ходе выполнения контрольных заданий</w:t>
            </w:r>
          </w:p>
        </w:tc>
        <w:tc>
          <w:tcPr>
            <w:tcW w:w="2551" w:type="dxa"/>
            <w:shd w:val="clear" w:color="auto" w:fill="DBE5F1"/>
          </w:tcPr>
          <w:p w:rsidR="00484888" w:rsidRPr="00A04076" w:rsidRDefault="00484888" w:rsidP="00484888">
            <w:pPr>
              <w:spacing w:line="240" w:lineRule="auto"/>
              <w:jc w:val="both"/>
              <w:rPr>
                <w:rFonts w:ascii="Times New Roman" w:eastAsia="Times New Roman" w:hAnsi="Times New Roman"/>
                <w:sz w:val="24"/>
                <w:szCs w:val="24"/>
              </w:rPr>
            </w:pPr>
            <w:r w:rsidRPr="00A04076">
              <w:rPr>
                <w:rFonts w:ascii="Times New Roman" w:eastAsia="Times New Roman" w:hAnsi="Times New Roman"/>
                <w:sz w:val="24"/>
                <w:szCs w:val="24"/>
              </w:rPr>
              <w:t>Формирование устойчивой мотивации к самостоятельной и коллективной аналитической, проектной деятельности</w:t>
            </w:r>
          </w:p>
        </w:tc>
        <w:tc>
          <w:tcPr>
            <w:tcW w:w="709" w:type="dxa"/>
            <w:shd w:val="clear" w:color="auto" w:fill="DBE5F1"/>
          </w:tcPr>
          <w:p w:rsidR="00484888" w:rsidRPr="00A04076"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DBE5F1"/>
          </w:tcPr>
          <w:p w:rsidR="00484888" w:rsidRPr="00A04076"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sidRPr="00704B0C">
              <w:rPr>
                <w:rFonts w:ascii="Times New Roman" w:eastAsia="Times New Roman" w:hAnsi="Times New Roman"/>
                <w:sz w:val="24"/>
                <w:szCs w:val="24"/>
              </w:rPr>
              <w:t>1</w:t>
            </w:r>
            <w:r>
              <w:rPr>
                <w:rFonts w:ascii="Times New Roman" w:eastAsia="Times New Roman" w:hAnsi="Times New Roman"/>
                <w:sz w:val="24"/>
                <w:szCs w:val="24"/>
              </w:rPr>
              <w:t>0</w:t>
            </w:r>
            <w:r w:rsidRPr="00704B0C">
              <w:rPr>
                <w:rFonts w:ascii="Times New Roman" w:eastAsia="Times New Roman" w:hAnsi="Times New Roman"/>
                <w:sz w:val="24"/>
                <w:szCs w:val="24"/>
              </w:rPr>
              <w:t>.</w:t>
            </w:r>
          </w:p>
        </w:tc>
        <w:tc>
          <w:tcPr>
            <w:tcW w:w="1844" w:type="dxa"/>
            <w:shd w:val="clear" w:color="auto" w:fill="auto"/>
          </w:tcPr>
          <w:p w:rsidR="00484888" w:rsidRPr="0095035C" w:rsidRDefault="00484888" w:rsidP="00484888">
            <w:pPr>
              <w:suppressAutoHyphen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Анализ   </w:t>
            </w:r>
            <w:r>
              <w:rPr>
                <w:rFonts w:ascii="Times New Roman" w:eastAsia="Times New Roman" w:hAnsi="Times New Roman"/>
                <w:sz w:val="24"/>
                <w:szCs w:val="24"/>
              </w:rPr>
              <w:lastRenderedPageBreak/>
              <w:t>кон</w:t>
            </w:r>
            <w:r w:rsidRPr="0095035C">
              <w:rPr>
                <w:rFonts w:ascii="Times New Roman" w:eastAsia="Times New Roman" w:hAnsi="Times New Roman"/>
                <w:sz w:val="24"/>
                <w:szCs w:val="24"/>
              </w:rPr>
              <w:t>трольного</w:t>
            </w:r>
          </w:p>
          <w:p w:rsidR="00484888" w:rsidRPr="00704B0C" w:rsidRDefault="00484888" w:rsidP="00484888">
            <w:pPr>
              <w:suppressAutoHyphens/>
              <w:spacing w:after="0" w:line="240" w:lineRule="auto"/>
              <w:jc w:val="both"/>
              <w:rPr>
                <w:rFonts w:ascii="Times New Roman" w:eastAsia="Times New Roman" w:hAnsi="Times New Roman"/>
                <w:sz w:val="24"/>
                <w:szCs w:val="24"/>
              </w:rPr>
            </w:pPr>
            <w:r w:rsidRPr="0095035C">
              <w:rPr>
                <w:rFonts w:ascii="Times New Roman" w:eastAsia="Times New Roman" w:hAnsi="Times New Roman"/>
                <w:sz w:val="24"/>
                <w:szCs w:val="24"/>
              </w:rPr>
              <w:t>диктанта</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1</w:t>
            </w:r>
          </w:p>
        </w:tc>
        <w:tc>
          <w:tcPr>
            <w:tcW w:w="1560"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sidRPr="0095035C">
              <w:rPr>
                <w:rFonts w:ascii="Times New Roman" w:eastAsia="Times New Roman" w:hAnsi="Times New Roman"/>
                <w:sz w:val="24"/>
                <w:szCs w:val="24"/>
              </w:rPr>
              <w:t xml:space="preserve">Работа над </w:t>
            </w:r>
            <w:r w:rsidRPr="0095035C">
              <w:rPr>
                <w:rFonts w:ascii="Times New Roman" w:eastAsia="Times New Roman" w:hAnsi="Times New Roman"/>
                <w:sz w:val="24"/>
                <w:szCs w:val="24"/>
              </w:rPr>
              <w:lastRenderedPageBreak/>
              <w:t>ошибками</w:t>
            </w:r>
          </w:p>
        </w:tc>
        <w:tc>
          <w:tcPr>
            <w:tcW w:w="2693"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sidRPr="0095035C">
              <w:rPr>
                <w:rFonts w:ascii="Times New Roman" w:eastAsia="Times New Roman" w:hAnsi="Times New Roman"/>
                <w:sz w:val="24"/>
                <w:szCs w:val="24"/>
              </w:rPr>
              <w:lastRenderedPageBreak/>
              <w:t xml:space="preserve">Научиться </w:t>
            </w:r>
            <w:r w:rsidRPr="0095035C">
              <w:rPr>
                <w:rFonts w:ascii="Times New Roman" w:eastAsia="Times New Roman" w:hAnsi="Times New Roman"/>
                <w:sz w:val="24"/>
                <w:szCs w:val="24"/>
              </w:rPr>
              <w:lastRenderedPageBreak/>
              <w:t>проектировать и корректироват</w:t>
            </w:r>
            <w:r>
              <w:rPr>
                <w:rFonts w:ascii="Times New Roman" w:eastAsia="Times New Roman" w:hAnsi="Times New Roman"/>
                <w:sz w:val="24"/>
                <w:szCs w:val="24"/>
              </w:rPr>
              <w:t>ь индивидуальный маршрут восполнения проблемных зон в изучен</w:t>
            </w:r>
            <w:r w:rsidRPr="0095035C">
              <w:rPr>
                <w:rFonts w:ascii="Times New Roman" w:eastAsia="Times New Roman" w:hAnsi="Times New Roman"/>
                <w:sz w:val="24"/>
                <w:szCs w:val="24"/>
              </w:rPr>
              <w:t>ных темах</w:t>
            </w:r>
          </w:p>
        </w:tc>
        <w:tc>
          <w:tcPr>
            <w:tcW w:w="5103" w:type="dxa"/>
            <w:shd w:val="clear" w:color="auto" w:fill="auto"/>
          </w:tcPr>
          <w:p w:rsidR="00484888" w:rsidRDefault="00484888" w:rsidP="00484888">
            <w:pPr>
              <w:spacing w:after="0" w:line="240" w:lineRule="auto"/>
              <w:jc w:val="both"/>
              <w:rPr>
                <w:rFonts w:ascii="Times New Roman" w:hAnsi="Times New Roman"/>
                <w:i/>
                <w:sz w:val="24"/>
                <w:szCs w:val="24"/>
              </w:rPr>
            </w:pPr>
            <w:r w:rsidRPr="0095035C">
              <w:rPr>
                <w:rFonts w:ascii="Times New Roman" w:hAnsi="Times New Roman"/>
                <w:b/>
                <w:i/>
                <w:sz w:val="24"/>
                <w:szCs w:val="24"/>
              </w:rPr>
              <w:lastRenderedPageBreak/>
              <w:t>К:</w:t>
            </w:r>
            <w:r>
              <w:rPr>
                <w:rFonts w:ascii="Times New Roman" w:hAnsi="Times New Roman"/>
                <w:i/>
                <w:sz w:val="24"/>
                <w:szCs w:val="24"/>
              </w:rPr>
              <w:t xml:space="preserve"> </w:t>
            </w:r>
            <w:r w:rsidRPr="0095035C">
              <w:rPr>
                <w:rFonts w:ascii="Times New Roman" w:hAnsi="Times New Roman"/>
                <w:sz w:val="24"/>
                <w:szCs w:val="24"/>
              </w:rPr>
              <w:t xml:space="preserve">формировать навыки работы в группе </w:t>
            </w:r>
            <w:r w:rsidRPr="0095035C">
              <w:rPr>
                <w:rFonts w:ascii="Times New Roman" w:hAnsi="Times New Roman"/>
                <w:sz w:val="24"/>
                <w:szCs w:val="24"/>
              </w:rPr>
              <w:lastRenderedPageBreak/>
              <w:t>(включая ситуации учебного сотрудничества и проектные формы работы).</w:t>
            </w:r>
            <w:r w:rsidRPr="0095035C">
              <w:rPr>
                <w:rFonts w:ascii="Times New Roman" w:hAnsi="Times New Roman"/>
                <w:i/>
                <w:sz w:val="24"/>
                <w:szCs w:val="24"/>
              </w:rPr>
              <w:t xml:space="preserve"> </w:t>
            </w:r>
          </w:p>
          <w:p w:rsidR="00484888" w:rsidRPr="0095035C" w:rsidRDefault="00484888" w:rsidP="00484888">
            <w:pPr>
              <w:spacing w:after="0" w:line="240" w:lineRule="auto"/>
              <w:jc w:val="both"/>
              <w:rPr>
                <w:rFonts w:ascii="Times New Roman" w:hAnsi="Times New Roman"/>
                <w:i/>
                <w:sz w:val="24"/>
                <w:szCs w:val="24"/>
              </w:rPr>
            </w:pPr>
            <w:r w:rsidRPr="0095035C">
              <w:rPr>
                <w:rFonts w:ascii="Times New Roman" w:hAnsi="Times New Roman"/>
                <w:b/>
                <w:i/>
                <w:sz w:val="24"/>
                <w:szCs w:val="24"/>
              </w:rPr>
              <w:t>Р:</w:t>
            </w:r>
            <w:r>
              <w:rPr>
                <w:rFonts w:ascii="Times New Roman" w:hAnsi="Times New Roman"/>
                <w:i/>
                <w:sz w:val="24"/>
                <w:szCs w:val="24"/>
              </w:rPr>
              <w:t xml:space="preserve"> </w:t>
            </w:r>
            <w:r w:rsidRPr="0095035C">
              <w:rPr>
                <w:rFonts w:ascii="Times New Roman" w:hAnsi="Times New Roman"/>
                <w:sz w:val="24"/>
                <w:szCs w:val="24"/>
              </w:rPr>
              <w:t>формировать ситуацию саморегуляции, т. е. операционального опыта (учебных знаний и умений).</w:t>
            </w:r>
          </w:p>
          <w:p w:rsidR="00484888" w:rsidRPr="00413390" w:rsidRDefault="00484888" w:rsidP="00484888">
            <w:pPr>
              <w:spacing w:after="0" w:line="240" w:lineRule="auto"/>
              <w:jc w:val="both"/>
              <w:rPr>
                <w:rFonts w:ascii="Times New Roman" w:hAnsi="Times New Roman"/>
                <w:i/>
                <w:sz w:val="24"/>
                <w:szCs w:val="24"/>
              </w:rPr>
            </w:pPr>
            <w:r w:rsidRPr="0095035C">
              <w:rPr>
                <w:rFonts w:ascii="Times New Roman" w:hAnsi="Times New Roman"/>
                <w:b/>
                <w:i/>
                <w:sz w:val="24"/>
                <w:szCs w:val="24"/>
              </w:rPr>
              <w:t>П:</w:t>
            </w:r>
            <w:r w:rsidRPr="0095035C">
              <w:rPr>
                <w:rFonts w:ascii="Times New Roman" w:hAnsi="Times New Roman"/>
                <w:i/>
                <w:sz w:val="24"/>
                <w:szCs w:val="24"/>
              </w:rPr>
              <w:t xml:space="preserve"> </w:t>
            </w:r>
            <w:r w:rsidRPr="0095035C">
              <w:rPr>
                <w:rFonts w:ascii="Times New Roman" w:hAnsi="Times New Roman"/>
                <w:sz w:val="24"/>
                <w:szCs w:val="24"/>
              </w:rPr>
              <w:t>объяснять языковые явления, процессы, связи и отношения, выявляемые в ходе проектирования индивидуального маршрута восполнения проблемных зон в изученных темах</w:t>
            </w:r>
          </w:p>
        </w:tc>
        <w:tc>
          <w:tcPr>
            <w:tcW w:w="2551" w:type="dxa"/>
            <w:shd w:val="clear" w:color="auto" w:fill="auto"/>
          </w:tcPr>
          <w:p w:rsidR="00484888" w:rsidRPr="00704B0C" w:rsidRDefault="00484888" w:rsidP="00484888">
            <w:pPr>
              <w:spacing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 xml:space="preserve">Формирование </w:t>
            </w:r>
            <w:r>
              <w:rPr>
                <w:rFonts w:ascii="Times New Roman" w:eastAsia="Times New Roman" w:hAnsi="Times New Roman"/>
                <w:sz w:val="24"/>
                <w:szCs w:val="24"/>
              </w:rPr>
              <w:lastRenderedPageBreak/>
              <w:t>устойчивой мотивации к са</w:t>
            </w:r>
            <w:r w:rsidRPr="0095035C">
              <w:rPr>
                <w:rFonts w:ascii="Times New Roman" w:eastAsia="Times New Roman" w:hAnsi="Times New Roman"/>
                <w:sz w:val="24"/>
                <w:szCs w:val="24"/>
              </w:rPr>
              <w:t>модиагностике результатов изучения темы</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sidRPr="00704B0C">
              <w:rPr>
                <w:rFonts w:ascii="Times New Roman" w:eastAsia="Times New Roman" w:hAnsi="Times New Roman"/>
                <w:sz w:val="24"/>
                <w:szCs w:val="24"/>
              </w:rPr>
              <w:lastRenderedPageBreak/>
              <w:t>1</w:t>
            </w:r>
            <w:r>
              <w:rPr>
                <w:rFonts w:ascii="Times New Roman" w:eastAsia="Times New Roman" w:hAnsi="Times New Roman"/>
                <w:sz w:val="24"/>
                <w:szCs w:val="24"/>
              </w:rPr>
              <w:t>1</w:t>
            </w:r>
            <w:r w:rsidRPr="00704B0C">
              <w:rPr>
                <w:rFonts w:ascii="Times New Roman" w:eastAsia="Times New Roman" w:hAnsi="Times New Roman"/>
                <w:sz w:val="24"/>
                <w:szCs w:val="24"/>
              </w:rPr>
              <w:t>.</w:t>
            </w:r>
          </w:p>
        </w:tc>
        <w:tc>
          <w:tcPr>
            <w:tcW w:w="1844"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sidRPr="00704B0C">
              <w:rPr>
                <w:rFonts w:ascii="Times New Roman" w:hAnsi="Times New Roman"/>
                <w:sz w:val="24"/>
                <w:szCs w:val="24"/>
              </w:rPr>
              <w:t xml:space="preserve"> </w:t>
            </w:r>
            <w:r>
              <w:rPr>
                <w:rFonts w:ascii="Times New Roman" w:hAnsi="Times New Roman"/>
                <w:sz w:val="24"/>
                <w:szCs w:val="24"/>
              </w:rPr>
              <w:t>Р.Р.</w:t>
            </w:r>
            <w:r w:rsidRPr="0095035C">
              <w:rPr>
                <w:rFonts w:ascii="Times New Roman" w:hAnsi="Times New Roman"/>
                <w:sz w:val="24"/>
                <w:szCs w:val="24"/>
              </w:rPr>
              <w:t>Текст</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sidRPr="0095035C">
              <w:rPr>
                <w:rFonts w:ascii="Times New Roman" w:eastAsia="Times New Roman" w:hAnsi="Times New Roman"/>
                <w:sz w:val="24"/>
                <w:szCs w:val="24"/>
              </w:rPr>
              <w:t>Комплексный анализ текста</w:t>
            </w:r>
          </w:p>
        </w:tc>
        <w:tc>
          <w:tcPr>
            <w:tcW w:w="2693"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Научиться опре</w:t>
            </w:r>
            <w:r w:rsidRPr="0095035C">
              <w:rPr>
                <w:rFonts w:ascii="Times New Roman" w:eastAsia="Times New Roman" w:hAnsi="Times New Roman"/>
                <w:sz w:val="24"/>
                <w:szCs w:val="24"/>
              </w:rPr>
              <w:t>делять и выделять</w:t>
            </w:r>
            <w:r>
              <w:rPr>
                <w:rFonts w:ascii="Times New Roman" w:eastAsia="Times New Roman" w:hAnsi="Times New Roman"/>
                <w:sz w:val="24"/>
                <w:szCs w:val="24"/>
              </w:rPr>
              <w:t xml:space="preserve"> композиционно- языковые призна</w:t>
            </w:r>
            <w:r w:rsidRPr="0095035C">
              <w:rPr>
                <w:rFonts w:ascii="Times New Roman" w:eastAsia="Times New Roman" w:hAnsi="Times New Roman"/>
                <w:sz w:val="24"/>
                <w:szCs w:val="24"/>
              </w:rPr>
              <w:t>ки текста</w:t>
            </w:r>
          </w:p>
        </w:tc>
        <w:tc>
          <w:tcPr>
            <w:tcW w:w="5103" w:type="dxa"/>
            <w:shd w:val="clear" w:color="auto" w:fill="auto"/>
          </w:tcPr>
          <w:p w:rsidR="00484888" w:rsidRPr="0095035C" w:rsidRDefault="00484888" w:rsidP="00484888">
            <w:pPr>
              <w:spacing w:after="0" w:line="240" w:lineRule="auto"/>
              <w:jc w:val="both"/>
              <w:rPr>
                <w:rFonts w:ascii="Times New Roman" w:hAnsi="Times New Roman"/>
                <w:bCs/>
                <w:i/>
                <w:sz w:val="24"/>
                <w:szCs w:val="24"/>
              </w:rPr>
            </w:pPr>
            <w:r w:rsidRPr="0095035C">
              <w:rPr>
                <w:rFonts w:ascii="Times New Roman" w:hAnsi="Times New Roman"/>
                <w:b/>
                <w:bCs/>
                <w:i/>
                <w:sz w:val="24"/>
                <w:szCs w:val="24"/>
              </w:rPr>
              <w:t>К:</w:t>
            </w:r>
            <w:r w:rsidRPr="0095035C">
              <w:rPr>
                <w:rFonts w:ascii="Times New Roman" w:hAnsi="Times New Roman"/>
                <w:bCs/>
                <w:i/>
                <w:sz w:val="24"/>
                <w:szCs w:val="24"/>
              </w:rPr>
              <w:t xml:space="preserve"> </w:t>
            </w:r>
            <w:r w:rsidRPr="0095035C">
              <w:rPr>
                <w:rFonts w:ascii="Times New Roman" w:hAnsi="Times New Roman"/>
                <w:bCs/>
                <w:sz w:val="24"/>
                <w:szCs w:val="24"/>
              </w:rPr>
              <w:t>устанавливать рабочие отношения, эффективно сотрудничать и способствовать продуктивной кооперации.</w:t>
            </w:r>
            <w:r w:rsidRPr="0095035C">
              <w:rPr>
                <w:rFonts w:ascii="Times New Roman" w:hAnsi="Times New Roman"/>
                <w:bCs/>
                <w:i/>
                <w:sz w:val="24"/>
                <w:szCs w:val="24"/>
              </w:rPr>
              <w:t xml:space="preserve"> </w:t>
            </w:r>
          </w:p>
          <w:p w:rsidR="00484888" w:rsidRPr="0095035C" w:rsidRDefault="00484888" w:rsidP="00484888">
            <w:pPr>
              <w:spacing w:after="0" w:line="240" w:lineRule="auto"/>
              <w:jc w:val="both"/>
              <w:rPr>
                <w:rFonts w:ascii="Times New Roman" w:hAnsi="Times New Roman"/>
                <w:bCs/>
                <w:i/>
                <w:sz w:val="24"/>
                <w:szCs w:val="24"/>
              </w:rPr>
            </w:pPr>
            <w:r w:rsidRPr="0095035C">
              <w:rPr>
                <w:rFonts w:ascii="Times New Roman" w:hAnsi="Times New Roman"/>
                <w:b/>
                <w:bCs/>
                <w:i/>
                <w:sz w:val="24"/>
                <w:szCs w:val="24"/>
              </w:rPr>
              <w:t>Р:</w:t>
            </w:r>
            <w:r>
              <w:rPr>
                <w:rFonts w:ascii="Times New Roman" w:hAnsi="Times New Roman"/>
                <w:bCs/>
                <w:i/>
                <w:sz w:val="24"/>
                <w:szCs w:val="24"/>
              </w:rPr>
              <w:t xml:space="preserve"> </w:t>
            </w:r>
            <w:r w:rsidRPr="0095035C">
              <w:rPr>
                <w:rFonts w:ascii="Times New Roman" w:hAnsi="Times New Roman"/>
                <w:bCs/>
                <w:sz w:val="24"/>
                <w:szCs w:val="24"/>
              </w:rPr>
              <w:t>формировать ситуацию саморегуляции эмоциональных и функциональных состояний, т. е. формировать операциональный опыт.</w:t>
            </w:r>
          </w:p>
          <w:p w:rsidR="00484888" w:rsidRPr="00704B0C" w:rsidRDefault="00484888" w:rsidP="00484888">
            <w:pPr>
              <w:spacing w:after="0" w:line="240" w:lineRule="auto"/>
              <w:jc w:val="both"/>
              <w:rPr>
                <w:rFonts w:ascii="Times New Roman" w:eastAsia="Times New Roman" w:hAnsi="Times New Roman"/>
                <w:sz w:val="24"/>
                <w:szCs w:val="24"/>
              </w:rPr>
            </w:pPr>
            <w:r w:rsidRPr="0095035C">
              <w:rPr>
                <w:rFonts w:ascii="Times New Roman" w:hAnsi="Times New Roman"/>
                <w:b/>
                <w:bCs/>
                <w:i/>
                <w:sz w:val="24"/>
                <w:szCs w:val="24"/>
              </w:rPr>
              <w:t>П:</w:t>
            </w:r>
            <w:r>
              <w:rPr>
                <w:rFonts w:ascii="Times New Roman" w:hAnsi="Times New Roman"/>
                <w:bCs/>
                <w:i/>
                <w:sz w:val="24"/>
                <w:szCs w:val="24"/>
              </w:rPr>
              <w:t xml:space="preserve"> </w:t>
            </w:r>
            <w:r w:rsidRPr="0095035C">
              <w:rPr>
                <w:rFonts w:ascii="Times New Roman" w:hAnsi="Times New Roman"/>
                <w:bCs/>
                <w:sz w:val="24"/>
                <w:szCs w:val="24"/>
              </w:rPr>
              <w:t>объяснять языковые явления, процессы, связи и отношения, выявляемые в ходе исследования структуры слова, предложения, текста</w:t>
            </w:r>
          </w:p>
        </w:tc>
        <w:tc>
          <w:tcPr>
            <w:tcW w:w="2551" w:type="dxa"/>
            <w:shd w:val="clear" w:color="auto" w:fill="auto"/>
          </w:tcPr>
          <w:p w:rsidR="00484888" w:rsidRPr="00704B0C" w:rsidRDefault="00484888" w:rsidP="00484888">
            <w:pPr>
              <w:spacing w:line="240" w:lineRule="auto"/>
              <w:jc w:val="both"/>
              <w:rPr>
                <w:rFonts w:ascii="Times New Roman" w:eastAsia="Times New Roman" w:hAnsi="Times New Roman"/>
                <w:sz w:val="24"/>
                <w:szCs w:val="24"/>
              </w:rPr>
            </w:pPr>
            <w:r w:rsidRPr="0095035C">
              <w:rPr>
                <w:rFonts w:ascii="Times New Roman" w:eastAsia="Times New Roman" w:hAnsi="Times New Roman"/>
                <w:sz w:val="24"/>
                <w:szCs w:val="24"/>
              </w:rPr>
              <w:t>Ф</w:t>
            </w:r>
            <w:r>
              <w:rPr>
                <w:rFonts w:ascii="Times New Roman" w:eastAsia="Times New Roman" w:hAnsi="Times New Roman"/>
                <w:sz w:val="24"/>
                <w:szCs w:val="24"/>
              </w:rPr>
              <w:t>ормирование устойчивой мотивации к са</w:t>
            </w:r>
            <w:r w:rsidRPr="0095035C">
              <w:rPr>
                <w:rFonts w:ascii="Times New Roman" w:eastAsia="Times New Roman" w:hAnsi="Times New Roman"/>
                <w:sz w:val="24"/>
                <w:szCs w:val="24"/>
              </w:rPr>
              <w:t>мостоятельной и коллективн</w:t>
            </w:r>
            <w:r>
              <w:rPr>
                <w:rFonts w:ascii="Times New Roman" w:eastAsia="Times New Roman" w:hAnsi="Times New Roman"/>
                <w:sz w:val="24"/>
                <w:szCs w:val="24"/>
              </w:rPr>
              <w:t>ой аналитической, исследовательской деятель</w:t>
            </w:r>
            <w:r w:rsidRPr="0095035C">
              <w:rPr>
                <w:rFonts w:ascii="Times New Roman" w:eastAsia="Times New Roman" w:hAnsi="Times New Roman"/>
                <w:sz w:val="24"/>
                <w:szCs w:val="24"/>
              </w:rPr>
              <w:t>ности</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12.</w:t>
            </w:r>
          </w:p>
        </w:tc>
        <w:tc>
          <w:tcPr>
            <w:tcW w:w="1844" w:type="dxa"/>
            <w:shd w:val="clear" w:color="auto" w:fill="auto"/>
          </w:tcPr>
          <w:p w:rsidR="00484888" w:rsidRPr="00704B0C" w:rsidRDefault="00484888" w:rsidP="00484888">
            <w:pPr>
              <w:spacing w:after="0" w:line="240" w:lineRule="auto"/>
              <w:jc w:val="both"/>
              <w:rPr>
                <w:rFonts w:ascii="Times New Roman" w:hAnsi="Times New Roman"/>
                <w:sz w:val="24"/>
                <w:szCs w:val="24"/>
              </w:rPr>
            </w:pPr>
            <w:r w:rsidRPr="000E02ED">
              <w:rPr>
                <w:rFonts w:ascii="Times New Roman" w:hAnsi="Times New Roman"/>
                <w:sz w:val="24"/>
                <w:szCs w:val="24"/>
              </w:rPr>
              <w:t>Р.Р.Диалог как текст. Виды диалог</w:t>
            </w:r>
            <w:r>
              <w:rPr>
                <w:rFonts w:ascii="Times New Roman" w:hAnsi="Times New Roman"/>
                <w:sz w:val="24"/>
                <w:szCs w:val="24"/>
              </w:rPr>
              <w:t>а</w:t>
            </w:r>
          </w:p>
        </w:tc>
        <w:tc>
          <w:tcPr>
            <w:tcW w:w="708" w:type="dxa"/>
            <w:shd w:val="clear" w:color="auto" w:fill="auto"/>
          </w:tcPr>
          <w:p w:rsidR="00484888" w:rsidRDefault="00484888" w:rsidP="00484888">
            <w:pPr>
              <w:spacing w:after="0" w:line="240" w:lineRule="auto"/>
              <w:jc w:val="both"/>
              <w:rPr>
                <w:rFonts w:ascii="Times New Roman" w:eastAsia="Times New Roman" w:hAnsi="Times New Roman"/>
                <w:sz w:val="24"/>
                <w:szCs w:val="24"/>
              </w:rPr>
            </w:pPr>
            <w:r w:rsidRPr="000E02ED">
              <w:rPr>
                <w:rFonts w:ascii="Times New Roman" w:eastAsia="Times New Roman" w:hAnsi="Times New Roman"/>
                <w:sz w:val="24"/>
                <w:szCs w:val="24"/>
              </w:rPr>
              <w:t>1</w:t>
            </w:r>
          </w:p>
        </w:tc>
        <w:tc>
          <w:tcPr>
            <w:tcW w:w="1560" w:type="dxa"/>
            <w:shd w:val="clear" w:color="auto" w:fill="auto"/>
          </w:tcPr>
          <w:p w:rsidR="00484888" w:rsidRPr="0095035C" w:rsidRDefault="00484888" w:rsidP="00484888">
            <w:pPr>
              <w:spacing w:after="0" w:line="240" w:lineRule="auto"/>
              <w:jc w:val="both"/>
              <w:rPr>
                <w:rFonts w:ascii="Times New Roman" w:eastAsia="Times New Roman" w:hAnsi="Times New Roman"/>
                <w:sz w:val="24"/>
                <w:szCs w:val="24"/>
              </w:rPr>
            </w:pPr>
            <w:r w:rsidRPr="000E02ED">
              <w:rPr>
                <w:rFonts w:ascii="Times New Roman" w:eastAsia="Times New Roman" w:hAnsi="Times New Roman"/>
                <w:sz w:val="24"/>
                <w:szCs w:val="24"/>
              </w:rPr>
              <w:t>Разыгрывание диалогов (по упр.60)</w:t>
            </w:r>
          </w:p>
        </w:tc>
        <w:tc>
          <w:tcPr>
            <w:tcW w:w="2693" w:type="dxa"/>
            <w:shd w:val="clear" w:color="auto" w:fill="auto"/>
          </w:tcPr>
          <w:p w:rsidR="00484888" w:rsidRDefault="00484888" w:rsidP="00484888">
            <w:pPr>
              <w:spacing w:after="0" w:line="240" w:lineRule="auto"/>
              <w:jc w:val="both"/>
              <w:rPr>
                <w:rFonts w:ascii="Times New Roman" w:eastAsia="Times New Roman" w:hAnsi="Times New Roman"/>
                <w:sz w:val="24"/>
                <w:szCs w:val="24"/>
              </w:rPr>
            </w:pPr>
            <w:r w:rsidRPr="000E02ED">
              <w:rPr>
                <w:rFonts w:ascii="Times New Roman" w:eastAsia="Times New Roman" w:hAnsi="Times New Roman"/>
                <w:sz w:val="24"/>
                <w:szCs w:val="24"/>
              </w:rPr>
              <w:t>Научиться строить диалог и оформлять реплики</w:t>
            </w:r>
          </w:p>
        </w:tc>
        <w:tc>
          <w:tcPr>
            <w:tcW w:w="5103" w:type="dxa"/>
            <w:shd w:val="clear" w:color="auto" w:fill="auto"/>
          </w:tcPr>
          <w:p w:rsidR="00484888" w:rsidRPr="0075554F" w:rsidRDefault="00484888" w:rsidP="00484888">
            <w:pPr>
              <w:spacing w:after="0" w:line="240" w:lineRule="auto"/>
              <w:jc w:val="both"/>
              <w:rPr>
                <w:rFonts w:ascii="Times New Roman" w:hAnsi="Times New Roman"/>
                <w:bCs/>
                <w:i/>
                <w:sz w:val="24"/>
                <w:szCs w:val="24"/>
              </w:rPr>
            </w:pPr>
            <w:r w:rsidRPr="0075554F">
              <w:rPr>
                <w:rFonts w:ascii="Times New Roman" w:hAnsi="Times New Roman"/>
                <w:b/>
                <w:bCs/>
                <w:i/>
                <w:sz w:val="24"/>
                <w:szCs w:val="24"/>
              </w:rPr>
              <w:t>К:</w:t>
            </w:r>
            <w:r w:rsidRPr="0075554F">
              <w:rPr>
                <w:rFonts w:ascii="Times New Roman" w:hAnsi="Times New Roman"/>
                <w:bCs/>
                <w:i/>
                <w:sz w:val="24"/>
                <w:szCs w:val="24"/>
              </w:rPr>
              <w:t xml:space="preserve"> </w:t>
            </w:r>
            <w:r w:rsidRPr="0075554F">
              <w:rPr>
                <w:rFonts w:ascii="Times New Roman" w:hAnsi="Times New Roman"/>
                <w:bCs/>
                <w:sz w:val="24"/>
                <w:szCs w:val="24"/>
              </w:rPr>
              <w:t>представлять конкретное содержание и сообщать его в письменной и устной форме.</w:t>
            </w:r>
          </w:p>
          <w:p w:rsidR="00484888" w:rsidRPr="0075554F" w:rsidRDefault="00484888" w:rsidP="00484888">
            <w:pPr>
              <w:spacing w:after="0" w:line="240" w:lineRule="auto"/>
              <w:jc w:val="both"/>
              <w:rPr>
                <w:rFonts w:ascii="Times New Roman" w:hAnsi="Times New Roman"/>
                <w:bCs/>
                <w:i/>
                <w:sz w:val="24"/>
                <w:szCs w:val="24"/>
              </w:rPr>
            </w:pPr>
            <w:r w:rsidRPr="0075554F">
              <w:rPr>
                <w:rFonts w:ascii="Times New Roman" w:hAnsi="Times New Roman"/>
                <w:b/>
                <w:bCs/>
                <w:i/>
                <w:sz w:val="24"/>
                <w:szCs w:val="24"/>
              </w:rPr>
              <w:t>Р:</w:t>
            </w:r>
            <w:r w:rsidRPr="0075554F">
              <w:rPr>
                <w:rFonts w:ascii="Times New Roman" w:hAnsi="Times New Roman"/>
                <w:bCs/>
                <w:i/>
                <w:sz w:val="24"/>
                <w:szCs w:val="24"/>
              </w:rPr>
              <w:t xml:space="preserve"> </w:t>
            </w:r>
            <w:r w:rsidRPr="0075554F">
              <w:rPr>
                <w:rFonts w:ascii="Times New Roman" w:hAnsi="Times New Roman"/>
                <w:bCs/>
                <w:sz w:val="24"/>
                <w:szCs w:val="24"/>
              </w:rPr>
              <w:t>определять новый уровень отношения к самому себе как субъекту деятельности.</w:t>
            </w:r>
          </w:p>
          <w:p w:rsidR="00484888" w:rsidRPr="0095035C" w:rsidRDefault="00484888" w:rsidP="00484888">
            <w:pPr>
              <w:spacing w:after="0" w:line="240" w:lineRule="auto"/>
              <w:jc w:val="both"/>
              <w:rPr>
                <w:rFonts w:ascii="Times New Roman" w:hAnsi="Times New Roman"/>
                <w:b/>
                <w:bCs/>
                <w:i/>
                <w:sz w:val="24"/>
                <w:szCs w:val="24"/>
              </w:rPr>
            </w:pPr>
            <w:r w:rsidRPr="0075554F">
              <w:rPr>
                <w:rFonts w:ascii="Times New Roman" w:hAnsi="Times New Roman"/>
                <w:b/>
                <w:bCs/>
                <w:i/>
                <w:sz w:val="24"/>
                <w:szCs w:val="24"/>
              </w:rPr>
              <w:t>П:</w:t>
            </w:r>
            <w:r w:rsidRPr="0075554F">
              <w:rPr>
                <w:rFonts w:ascii="Times New Roman" w:hAnsi="Times New Roman"/>
                <w:bCs/>
                <w:i/>
                <w:sz w:val="24"/>
                <w:szCs w:val="24"/>
              </w:rPr>
              <w:t xml:space="preserve"> </w:t>
            </w:r>
            <w:r w:rsidRPr="0075554F">
              <w:rPr>
                <w:rFonts w:ascii="Times New Roman" w:hAnsi="Times New Roman"/>
                <w:bCs/>
                <w:sz w:val="24"/>
                <w:szCs w:val="24"/>
              </w:rPr>
              <w:t>объяснять языковые явления, процессы, связи и отношения, выявляемые в ходе конструирования диалога</w:t>
            </w:r>
          </w:p>
        </w:tc>
        <w:tc>
          <w:tcPr>
            <w:tcW w:w="2551" w:type="dxa"/>
            <w:shd w:val="clear" w:color="auto" w:fill="auto"/>
          </w:tcPr>
          <w:p w:rsidR="00484888" w:rsidRPr="0095035C" w:rsidRDefault="00484888" w:rsidP="00484888">
            <w:pPr>
              <w:spacing w:line="240" w:lineRule="auto"/>
              <w:jc w:val="both"/>
              <w:rPr>
                <w:rFonts w:ascii="Times New Roman" w:eastAsia="Times New Roman" w:hAnsi="Times New Roman"/>
                <w:sz w:val="24"/>
                <w:szCs w:val="24"/>
              </w:rPr>
            </w:pPr>
            <w:r w:rsidRPr="0075554F">
              <w:rPr>
                <w:rFonts w:ascii="Times New Roman" w:eastAsia="Times New Roman" w:hAnsi="Times New Roman"/>
                <w:sz w:val="24"/>
                <w:szCs w:val="24"/>
              </w:rPr>
              <w:t>Формирование устойчивой мотивации к колл</w:t>
            </w:r>
            <w:r>
              <w:rPr>
                <w:rFonts w:ascii="Times New Roman" w:eastAsia="Times New Roman" w:hAnsi="Times New Roman"/>
                <w:sz w:val="24"/>
                <w:szCs w:val="24"/>
              </w:rPr>
              <w:t>ективной творческой и аналитической</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sidRPr="00704B0C">
              <w:rPr>
                <w:rFonts w:ascii="Times New Roman" w:eastAsia="Times New Roman" w:hAnsi="Times New Roman"/>
                <w:sz w:val="24"/>
                <w:szCs w:val="24"/>
              </w:rPr>
              <w:t>1</w:t>
            </w:r>
            <w:r>
              <w:rPr>
                <w:rFonts w:ascii="Times New Roman" w:eastAsia="Times New Roman" w:hAnsi="Times New Roman"/>
                <w:sz w:val="24"/>
                <w:szCs w:val="24"/>
              </w:rPr>
              <w:t>3</w:t>
            </w:r>
            <w:r w:rsidRPr="00704B0C">
              <w:rPr>
                <w:rFonts w:ascii="Times New Roman" w:eastAsia="Times New Roman" w:hAnsi="Times New Roman"/>
                <w:sz w:val="24"/>
                <w:szCs w:val="24"/>
              </w:rPr>
              <w:t>.</w:t>
            </w:r>
          </w:p>
        </w:tc>
        <w:tc>
          <w:tcPr>
            <w:tcW w:w="1844" w:type="dxa"/>
            <w:shd w:val="clear" w:color="auto" w:fill="auto"/>
          </w:tcPr>
          <w:p w:rsidR="00484888" w:rsidRPr="0095035C" w:rsidRDefault="00484888" w:rsidP="00484888">
            <w:pPr>
              <w:tabs>
                <w:tab w:val="left" w:leader="underscore" w:pos="9781"/>
              </w:tabs>
              <w:suppressAutoHyphens/>
              <w:spacing w:after="0" w:line="240" w:lineRule="auto"/>
              <w:jc w:val="both"/>
              <w:rPr>
                <w:rFonts w:ascii="Times New Roman" w:eastAsia="Times New Roman" w:hAnsi="Times New Roman"/>
                <w:sz w:val="24"/>
                <w:szCs w:val="24"/>
              </w:rPr>
            </w:pPr>
            <w:r>
              <w:rPr>
                <w:rFonts w:ascii="Times New Roman" w:hAnsi="Times New Roman"/>
                <w:iCs/>
                <w:spacing w:val="-1"/>
                <w:sz w:val="24"/>
                <w:szCs w:val="24"/>
              </w:rPr>
              <w:t>Р.Р.Стили литературно</w:t>
            </w:r>
            <w:r w:rsidRPr="0095035C">
              <w:rPr>
                <w:rFonts w:ascii="Times New Roman" w:hAnsi="Times New Roman"/>
                <w:iCs/>
                <w:spacing w:val="-1"/>
                <w:sz w:val="24"/>
                <w:szCs w:val="24"/>
              </w:rPr>
              <w:t>го языка</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sidRPr="0075554F">
              <w:rPr>
                <w:rFonts w:ascii="Times New Roman" w:eastAsia="Times New Roman" w:hAnsi="Times New Roman"/>
                <w:sz w:val="24"/>
                <w:szCs w:val="24"/>
              </w:rPr>
              <w:t>Комплексный анализ текста</w:t>
            </w:r>
          </w:p>
        </w:tc>
        <w:tc>
          <w:tcPr>
            <w:tcW w:w="2693"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Научиться опре</w:t>
            </w:r>
            <w:r w:rsidRPr="0075554F">
              <w:rPr>
                <w:rFonts w:ascii="Times New Roman" w:eastAsia="Times New Roman" w:hAnsi="Times New Roman"/>
                <w:sz w:val="24"/>
                <w:szCs w:val="24"/>
              </w:rPr>
              <w:t xml:space="preserve">делять текст по форме, виду </w:t>
            </w:r>
            <w:r>
              <w:rPr>
                <w:rFonts w:ascii="Times New Roman" w:eastAsia="Times New Roman" w:hAnsi="Times New Roman"/>
                <w:sz w:val="24"/>
                <w:szCs w:val="24"/>
              </w:rPr>
              <w:t>речи, типу речи, выявлять устойчивые стилисти</w:t>
            </w:r>
            <w:r w:rsidRPr="0075554F">
              <w:rPr>
                <w:rFonts w:ascii="Times New Roman" w:eastAsia="Times New Roman" w:hAnsi="Times New Roman"/>
                <w:sz w:val="24"/>
                <w:szCs w:val="24"/>
              </w:rPr>
              <w:t>ческие признаки текстов</w:t>
            </w:r>
          </w:p>
        </w:tc>
        <w:tc>
          <w:tcPr>
            <w:tcW w:w="5103" w:type="dxa"/>
            <w:shd w:val="clear" w:color="auto" w:fill="auto"/>
          </w:tcPr>
          <w:p w:rsidR="00484888" w:rsidRPr="0075554F" w:rsidRDefault="00484888" w:rsidP="00484888">
            <w:pPr>
              <w:spacing w:after="0" w:line="240" w:lineRule="auto"/>
              <w:jc w:val="both"/>
              <w:rPr>
                <w:rFonts w:ascii="Times New Roman" w:hAnsi="Times New Roman"/>
                <w:bCs/>
                <w:i/>
                <w:sz w:val="24"/>
                <w:szCs w:val="24"/>
                <w:u w:val="single"/>
              </w:rPr>
            </w:pPr>
            <w:r w:rsidRPr="0075554F">
              <w:rPr>
                <w:rFonts w:ascii="Times New Roman" w:hAnsi="Times New Roman"/>
                <w:b/>
                <w:bCs/>
                <w:i/>
                <w:sz w:val="24"/>
                <w:szCs w:val="24"/>
              </w:rPr>
              <w:t>К:</w:t>
            </w:r>
            <w:r w:rsidRPr="0075554F">
              <w:rPr>
                <w:rFonts w:ascii="Times New Roman" w:hAnsi="Times New Roman"/>
                <w:bCs/>
                <w:i/>
                <w:sz w:val="24"/>
                <w:szCs w:val="24"/>
              </w:rPr>
              <w:t xml:space="preserve"> </w:t>
            </w:r>
            <w:r w:rsidRPr="0075554F">
              <w:rPr>
                <w:rFonts w:ascii="Times New Roman" w:hAnsi="Times New Roman"/>
                <w:bCs/>
                <w:sz w:val="24"/>
                <w:szCs w:val="24"/>
              </w:rPr>
              <w:t>добывать недостающую информацию с помощью вопросов (познавательная инициативность).</w:t>
            </w:r>
            <w:r w:rsidRPr="0075554F">
              <w:rPr>
                <w:rFonts w:ascii="Times New Roman" w:hAnsi="Times New Roman"/>
                <w:bCs/>
                <w:i/>
                <w:sz w:val="24"/>
                <w:szCs w:val="24"/>
                <w:u w:val="single"/>
              </w:rPr>
              <w:t xml:space="preserve"> </w:t>
            </w:r>
          </w:p>
          <w:p w:rsidR="00484888" w:rsidRPr="0075554F" w:rsidRDefault="00484888" w:rsidP="00484888">
            <w:pPr>
              <w:spacing w:after="0" w:line="240" w:lineRule="auto"/>
              <w:jc w:val="both"/>
              <w:rPr>
                <w:rFonts w:ascii="Times New Roman" w:hAnsi="Times New Roman"/>
                <w:bCs/>
                <w:i/>
                <w:sz w:val="24"/>
                <w:szCs w:val="24"/>
                <w:u w:val="single"/>
              </w:rPr>
            </w:pPr>
            <w:r w:rsidRPr="0075554F">
              <w:rPr>
                <w:rFonts w:ascii="Times New Roman" w:hAnsi="Times New Roman"/>
                <w:b/>
                <w:bCs/>
                <w:i/>
                <w:sz w:val="24"/>
                <w:szCs w:val="24"/>
              </w:rPr>
              <w:t>Р:</w:t>
            </w:r>
            <w:r w:rsidRPr="0075554F">
              <w:rPr>
                <w:rFonts w:ascii="Times New Roman" w:hAnsi="Times New Roman"/>
                <w:bCs/>
                <w:sz w:val="24"/>
                <w:szCs w:val="24"/>
              </w:rPr>
              <w:t xml:space="preserve"> формировать ситуацию саморегуляции, т. е. операциональный опыт (учебных знаний и умений), сотрудничать в совместном решении задач.</w:t>
            </w:r>
            <w:r w:rsidRPr="0075554F">
              <w:rPr>
                <w:rFonts w:ascii="Times New Roman" w:hAnsi="Times New Roman"/>
                <w:bCs/>
                <w:i/>
                <w:sz w:val="24"/>
                <w:szCs w:val="24"/>
                <w:u w:val="single"/>
              </w:rPr>
              <w:t xml:space="preserve"> </w:t>
            </w:r>
          </w:p>
          <w:p w:rsidR="00484888" w:rsidRPr="00704B0C" w:rsidRDefault="00484888" w:rsidP="00484888">
            <w:pPr>
              <w:spacing w:after="0" w:line="240" w:lineRule="auto"/>
              <w:jc w:val="both"/>
              <w:rPr>
                <w:rFonts w:ascii="Times New Roman" w:eastAsia="Times New Roman" w:hAnsi="Times New Roman"/>
                <w:sz w:val="24"/>
                <w:szCs w:val="24"/>
              </w:rPr>
            </w:pPr>
            <w:r w:rsidRPr="0075554F">
              <w:rPr>
                <w:rFonts w:ascii="Times New Roman" w:hAnsi="Times New Roman"/>
                <w:b/>
                <w:bCs/>
                <w:i/>
                <w:sz w:val="24"/>
                <w:szCs w:val="24"/>
              </w:rPr>
              <w:lastRenderedPageBreak/>
              <w:t>П:</w:t>
            </w:r>
            <w:r w:rsidRPr="0075554F">
              <w:rPr>
                <w:rFonts w:ascii="Times New Roman" w:hAnsi="Times New Roman"/>
                <w:bCs/>
                <w:i/>
                <w:sz w:val="24"/>
                <w:szCs w:val="24"/>
              </w:rPr>
              <w:t xml:space="preserve"> </w:t>
            </w:r>
            <w:r w:rsidRPr="0075554F">
              <w:rPr>
                <w:rFonts w:ascii="Times New Roman" w:hAnsi="Times New Roman"/>
                <w:bCs/>
                <w:sz w:val="24"/>
                <w:szCs w:val="24"/>
              </w:rPr>
              <w:t>объяснять языковые явления, процессы, связи и отношения, выявляемые в ходе исследования текста</w:t>
            </w:r>
          </w:p>
        </w:tc>
        <w:tc>
          <w:tcPr>
            <w:tcW w:w="2551" w:type="dxa"/>
            <w:shd w:val="clear" w:color="auto" w:fill="auto"/>
          </w:tcPr>
          <w:p w:rsidR="00484888" w:rsidRPr="00704B0C" w:rsidRDefault="00484888" w:rsidP="00484888">
            <w:pPr>
              <w:spacing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Формирование устойчивой мотивации к са</w:t>
            </w:r>
            <w:r w:rsidRPr="0075554F">
              <w:rPr>
                <w:rFonts w:ascii="Times New Roman" w:eastAsia="Times New Roman" w:hAnsi="Times New Roman"/>
                <w:sz w:val="24"/>
                <w:szCs w:val="24"/>
              </w:rPr>
              <w:t xml:space="preserve">мостоятельной и коллективной аналитической </w:t>
            </w:r>
            <w:r w:rsidRPr="0075554F">
              <w:rPr>
                <w:rFonts w:ascii="Times New Roman" w:eastAsia="Times New Roman" w:hAnsi="Times New Roman"/>
                <w:sz w:val="24"/>
                <w:szCs w:val="24"/>
              </w:rPr>
              <w:lastRenderedPageBreak/>
              <w:t>деятельности</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14.</w:t>
            </w:r>
          </w:p>
        </w:tc>
        <w:tc>
          <w:tcPr>
            <w:tcW w:w="1844" w:type="dxa"/>
            <w:shd w:val="clear" w:color="auto" w:fill="auto"/>
          </w:tcPr>
          <w:p w:rsidR="00484888" w:rsidRPr="007F3E81" w:rsidRDefault="00484888" w:rsidP="00484888">
            <w:pPr>
              <w:tabs>
                <w:tab w:val="left" w:leader="underscore" w:pos="9781"/>
              </w:tabs>
              <w:suppressAutoHyphens/>
              <w:spacing w:after="0" w:line="240" w:lineRule="auto"/>
              <w:jc w:val="both"/>
              <w:rPr>
                <w:rFonts w:ascii="Times New Roman" w:hAnsi="Times New Roman"/>
                <w:iCs/>
                <w:spacing w:val="-1"/>
                <w:sz w:val="24"/>
                <w:szCs w:val="24"/>
              </w:rPr>
            </w:pPr>
            <w:r w:rsidRPr="007F3E81">
              <w:rPr>
                <w:rFonts w:ascii="Times New Roman" w:hAnsi="Times New Roman"/>
                <w:iCs/>
                <w:spacing w:val="-1"/>
                <w:sz w:val="24"/>
                <w:szCs w:val="24"/>
              </w:rPr>
              <w:t xml:space="preserve">Р.Р.Публицистический </w:t>
            </w:r>
          </w:p>
          <w:p w:rsidR="00484888" w:rsidRDefault="00484888" w:rsidP="00484888">
            <w:pPr>
              <w:tabs>
                <w:tab w:val="left" w:leader="underscore" w:pos="9781"/>
              </w:tabs>
              <w:suppressAutoHyphens/>
              <w:spacing w:after="0" w:line="240" w:lineRule="auto"/>
              <w:jc w:val="both"/>
              <w:rPr>
                <w:rFonts w:ascii="Times New Roman" w:hAnsi="Times New Roman"/>
                <w:iCs/>
                <w:spacing w:val="-1"/>
                <w:sz w:val="24"/>
                <w:szCs w:val="24"/>
              </w:rPr>
            </w:pPr>
            <w:r w:rsidRPr="007F3E81">
              <w:rPr>
                <w:rFonts w:ascii="Times New Roman" w:hAnsi="Times New Roman"/>
                <w:iCs/>
                <w:spacing w:val="-1"/>
                <w:sz w:val="24"/>
                <w:szCs w:val="24"/>
              </w:rPr>
              <w:t>стиль</w:t>
            </w:r>
          </w:p>
        </w:tc>
        <w:tc>
          <w:tcPr>
            <w:tcW w:w="708" w:type="dxa"/>
            <w:shd w:val="clear" w:color="auto" w:fill="auto"/>
          </w:tcPr>
          <w:p w:rsidR="00484888"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Pr="0075554F" w:rsidRDefault="00484888" w:rsidP="00484888">
            <w:pPr>
              <w:spacing w:after="0" w:line="240" w:lineRule="auto"/>
              <w:jc w:val="both"/>
              <w:rPr>
                <w:rFonts w:ascii="Times New Roman" w:eastAsia="Times New Roman" w:hAnsi="Times New Roman"/>
                <w:sz w:val="24"/>
                <w:szCs w:val="24"/>
              </w:rPr>
            </w:pPr>
            <w:r w:rsidRPr="007F3E81">
              <w:rPr>
                <w:rFonts w:ascii="Times New Roman" w:eastAsia="Times New Roman" w:hAnsi="Times New Roman"/>
                <w:sz w:val="24"/>
                <w:szCs w:val="24"/>
              </w:rPr>
              <w:t>Самостоятельная работа</w:t>
            </w:r>
          </w:p>
        </w:tc>
        <w:tc>
          <w:tcPr>
            <w:tcW w:w="2693" w:type="dxa"/>
            <w:shd w:val="clear" w:color="auto" w:fill="auto"/>
          </w:tcPr>
          <w:p w:rsidR="00484888"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Научиться определять и строить текст публици</w:t>
            </w:r>
            <w:r w:rsidRPr="0075554F">
              <w:rPr>
                <w:rFonts w:ascii="Times New Roman" w:eastAsia="Times New Roman" w:hAnsi="Times New Roman"/>
                <w:sz w:val="24"/>
                <w:szCs w:val="24"/>
              </w:rPr>
              <w:t>стического стиля речи на основе его языковых и ком-позиционных признаков</w:t>
            </w:r>
          </w:p>
        </w:tc>
        <w:tc>
          <w:tcPr>
            <w:tcW w:w="5103" w:type="dxa"/>
            <w:shd w:val="clear" w:color="auto" w:fill="auto"/>
          </w:tcPr>
          <w:p w:rsidR="00484888" w:rsidRPr="0075554F" w:rsidRDefault="00484888" w:rsidP="00484888">
            <w:pPr>
              <w:spacing w:after="0" w:line="240" w:lineRule="auto"/>
              <w:jc w:val="both"/>
              <w:rPr>
                <w:rFonts w:ascii="Times New Roman" w:hAnsi="Times New Roman"/>
                <w:bCs/>
                <w:i/>
                <w:sz w:val="24"/>
                <w:szCs w:val="24"/>
              </w:rPr>
            </w:pPr>
            <w:r w:rsidRPr="0075554F">
              <w:rPr>
                <w:rFonts w:ascii="Times New Roman" w:hAnsi="Times New Roman"/>
                <w:b/>
                <w:bCs/>
                <w:i/>
                <w:sz w:val="24"/>
                <w:szCs w:val="24"/>
              </w:rPr>
              <w:t>К:</w:t>
            </w:r>
            <w:r w:rsidRPr="0075554F">
              <w:rPr>
                <w:rFonts w:ascii="Times New Roman" w:hAnsi="Times New Roman"/>
                <w:bCs/>
                <w:i/>
                <w:sz w:val="24"/>
                <w:szCs w:val="24"/>
              </w:rPr>
              <w:t xml:space="preserve"> </w:t>
            </w:r>
            <w:r w:rsidRPr="0075554F">
              <w:rPr>
                <w:rFonts w:ascii="Times New Roman" w:hAnsi="Times New Roman"/>
                <w:bCs/>
                <w:sz w:val="24"/>
                <w:szCs w:val="24"/>
              </w:rPr>
              <w:t>владеть монологической и диалогической формами речи в соответствии с грамматическими и синтаксическими нормами родного языка.</w:t>
            </w:r>
            <w:r w:rsidRPr="0075554F">
              <w:rPr>
                <w:rFonts w:ascii="Times New Roman" w:hAnsi="Times New Roman"/>
                <w:bCs/>
                <w:i/>
                <w:sz w:val="24"/>
                <w:szCs w:val="24"/>
              </w:rPr>
              <w:t xml:space="preserve"> </w:t>
            </w:r>
          </w:p>
          <w:p w:rsidR="00484888" w:rsidRPr="0075554F" w:rsidRDefault="00484888" w:rsidP="00484888">
            <w:pPr>
              <w:spacing w:after="0" w:line="240" w:lineRule="auto"/>
              <w:jc w:val="both"/>
              <w:rPr>
                <w:rFonts w:ascii="Times New Roman" w:hAnsi="Times New Roman"/>
                <w:bCs/>
                <w:i/>
                <w:sz w:val="24"/>
                <w:szCs w:val="24"/>
              </w:rPr>
            </w:pPr>
            <w:r w:rsidRPr="0075554F">
              <w:rPr>
                <w:rFonts w:ascii="Times New Roman" w:hAnsi="Times New Roman"/>
                <w:b/>
                <w:bCs/>
                <w:i/>
                <w:sz w:val="24"/>
                <w:szCs w:val="24"/>
              </w:rPr>
              <w:t>Р:</w:t>
            </w:r>
            <w:r w:rsidRPr="0075554F">
              <w:rPr>
                <w:rFonts w:ascii="Times New Roman" w:hAnsi="Times New Roman"/>
                <w:bCs/>
                <w:i/>
                <w:sz w:val="24"/>
                <w:szCs w:val="24"/>
              </w:rPr>
              <w:t xml:space="preserve"> </w:t>
            </w:r>
            <w:r w:rsidRPr="0075554F">
              <w:rPr>
                <w:rFonts w:ascii="Times New Roman" w:hAnsi="Times New Roman"/>
                <w:bCs/>
                <w:sz w:val="24"/>
                <w:szCs w:val="24"/>
              </w:rPr>
              <w:t>проектировать траектории развития через включение в новые виды деятельности и формы сотрудничества.</w:t>
            </w:r>
            <w:r w:rsidRPr="0075554F">
              <w:rPr>
                <w:rFonts w:ascii="Times New Roman" w:hAnsi="Times New Roman"/>
                <w:bCs/>
                <w:i/>
                <w:sz w:val="24"/>
                <w:szCs w:val="24"/>
              </w:rPr>
              <w:t xml:space="preserve"> </w:t>
            </w:r>
          </w:p>
          <w:p w:rsidR="00484888" w:rsidRPr="0075554F" w:rsidRDefault="00484888" w:rsidP="00484888">
            <w:pPr>
              <w:spacing w:after="0" w:line="240" w:lineRule="auto"/>
              <w:jc w:val="both"/>
              <w:rPr>
                <w:rFonts w:ascii="Times New Roman" w:hAnsi="Times New Roman"/>
                <w:b/>
                <w:bCs/>
                <w:i/>
                <w:sz w:val="24"/>
                <w:szCs w:val="24"/>
              </w:rPr>
            </w:pPr>
          </w:p>
        </w:tc>
        <w:tc>
          <w:tcPr>
            <w:tcW w:w="2551" w:type="dxa"/>
            <w:shd w:val="clear" w:color="auto" w:fill="auto"/>
          </w:tcPr>
          <w:p w:rsidR="00484888" w:rsidRDefault="00484888" w:rsidP="00484888">
            <w:pPr>
              <w:spacing w:line="240" w:lineRule="auto"/>
              <w:jc w:val="both"/>
              <w:rPr>
                <w:rFonts w:ascii="Times New Roman" w:eastAsia="Times New Roman" w:hAnsi="Times New Roman"/>
                <w:sz w:val="24"/>
                <w:szCs w:val="24"/>
              </w:rPr>
            </w:pPr>
            <w:r>
              <w:rPr>
                <w:rFonts w:ascii="Times New Roman" w:eastAsia="Times New Roman" w:hAnsi="Times New Roman"/>
                <w:sz w:val="24"/>
                <w:szCs w:val="24"/>
              </w:rPr>
              <w:t>Формирование устойчивой мотивации к ис</w:t>
            </w:r>
            <w:r w:rsidRPr="0075554F">
              <w:rPr>
                <w:rFonts w:ascii="Times New Roman" w:eastAsia="Times New Roman" w:hAnsi="Times New Roman"/>
                <w:sz w:val="24"/>
                <w:szCs w:val="24"/>
              </w:rPr>
              <w:t>следованию и конс</w:t>
            </w:r>
            <w:r>
              <w:rPr>
                <w:rFonts w:ascii="Times New Roman" w:eastAsia="Times New Roman" w:hAnsi="Times New Roman"/>
                <w:sz w:val="24"/>
                <w:szCs w:val="24"/>
              </w:rPr>
              <w:t>труиро</w:t>
            </w:r>
            <w:r w:rsidRPr="0075554F">
              <w:rPr>
                <w:rFonts w:ascii="Times New Roman" w:eastAsia="Times New Roman" w:hAnsi="Times New Roman"/>
                <w:sz w:val="24"/>
                <w:szCs w:val="24"/>
              </w:rPr>
              <w:t>ванию текста</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16586" w:type="dxa"/>
            <w:gridSpan w:val="9"/>
            <w:shd w:val="clear" w:color="auto" w:fill="auto"/>
          </w:tcPr>
          <w:p w:rsidR="00484888" w:rsidRDefault="00484888" w:rsidP="00484888">
            <w:pPr>
              <w:spacing w:after="0" w:line="240" w:lineRule="auto"/>
              <w:jc w:val="both"/>
              <w:rPr>
                <w:rFonts w:ascii="Times New Roman" w:eastAsia="Times New Roman" w:hAnsi="Times New Roman"/>
                <w:b/>
                <w:sz w:val="24"/>
                <w:szCs w:val="24"/>
              </w:rPr>
            </w:pPr>
            <w:r w:rsidRPr="0075554F">
              <w:rPr>
                <w:rFonts w:ascii="Times New Roman" w:eastAsia="Times New Roman" w:hAnsi="Times New Roman"/>
                <w:b/>
                <w:sz w:val="24"/>
                <w:szCs w:val="24"/>
              </w:rPr>
              <w:t>Морфология и орфография. Культура речи (</w:t>
            </w:r>
            <w:r>
              <w:rPr>
                <w:rFonts w:ascii="Times New Roman" w:eastAsia="Times New Roman" w:hAnsi="Times New Roman"/>
                <w:b/>
                <w:sz w:val="24"/>
                <w:szCs w:val="24"/>
              </w:rPr>
              <w:t>62ч+14</w:t>
            </w:r>
            <w:r w:rsidRPr="0075554F">
              <w:rPr>
                <w:rFonts w:ascii="Times New Roman" w:eastAsia="Times New Roman" w:hAnsi="Times New Roman"/>
                <w:b/>
                <w:sz w:val="24"/>
                <w:szCs w:val="24"/>
              </w:rPr>
              <w:t>ч)</w:t>
            </w:r>
          </w:p>
          <w:p w:rsidR="00484888" w:rsidRPr="0075554F" w:rsidRDefault="00484888" w:rsidP="00484888">
            <w:pPr>
              <w:spacing w:after="0" w:line="240" w:lineRule="auto"/>
              <w:jc w:val="center"/>
              <w:rPr>
                <w:rFonts w:ascii="Times New Roman" w:eastAsia="Times New Roman" w:hAnsi="Times New Roman"/>
                <w:b/>
                <w:sz w:val="24"/>
                <w:szCs w:val="24"/>
              </w:rPr>
            </w:pPr>
            <w:r w:rsidRPr="0075554F">
              <w:rPr>
                <w:rFonts w:ascii="Times New Roman" w:eastAsia="Times New Roman" w:hAnsi="Times New Roman"/>
                <w:b/>
                <w:sz w:val="24"/>
                <w:szCs w:val="24"/>
              </w:rPr>
              <w:t>Причастие (</w:t>
            </w:r>
            <w:r>
              <w:rPr>
                <w:rFonts w:ascii="Times New Roman" w:eastAsia="Times New Roman" w:hAnsi="Times New Roman"/>
                <w:b/>
                <w:sz w:val="24"/>
                <w:szCs w:val="24"/>
              </w:rPr>
              <w:t>27ч+</w:t>
            </w:r>
            <w:r w:rsidRPr="0075554F">
              <w:rPr>
                <w:rFonts w:ascii="Times New Roman" w:eastAsia="Times New Roman" w:hAnsi="Times New Roman"/>
                <w:b/>
                <w:sz w:val="24"/>
                <w:szCs w:val="24"/>
              </w:rPr>
              <w:t xml:space="preserve"> </w:t>
            </w:r>
            <w:r>
              <w:rPr>
                <w:rFonts w:ascii="Times New Roman" w:eastAsia="Times New Roman" w:hAnsi="Times New Roman"/>
                <w:b/>
                <w:sz w:val="24"/>
                <w:szCs w:val="24"/>
              </w:rPr>
              <w:t>2</w:t>
            </w:r>
            <w:r w:rsidRPr="0075554F">
              <w:rPr>
                <w:rFonts w:ascii="Times New Roman" w:eastAsia="Times New Roman" w:hAnsi="Times New Roman"/>
                <w:b/>
                <w:sz w:val="24"/>
                <w:szCs w:val="24"/>
              </w:rPr>
              <w:t>ч)</w:t>
            </w: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15.</w:t>
            </w:r>
          </w:p>
        </w:tc>
        <w:tc>
          <w:tcPr>
            <w:tcW w:w="1844" w:type="dxa"/>
            <w:shd w:val="clear" w:color="auto" w:fill="auto"/>
          </w:tcPr>
          <w:p w:rsidR="00484888" w:rsidRPr="00375E70" w:rsidRDefault="00484888" w:rsidP="00484888">
            <w:pPr>
              <w:tabs>
                <w:tab w:val="left" w:leader="underscore" w:pos="9781"/>
              </w:tabs>
              <w:suppressAutoHyphens/>
              <w:spacing w:after="0" w:line="240" w:lineRule="auto"/>
              <w:jc w:val="both"/>
              <w:rPr>
                <w:rFonts w:ascii="Times New Roman" w:hAnsi="Times New Roman"/>
                <w:iCs/>
                <w:spacing w:val="-1"/>
                <w:sz w:val="24"/>
                <w:szCs w:val="24"/>
              </w:rPr>
            </w:pPr>
            <w:r w:rsidRPr="00375E70">
              <w:rPr>
                <w:rFonts w:ascii="Times New Roman" w:hAnsi="Times New Roman"/>
                <w:iCs/>
                <w:spacing w:val="-1"/>
                <w:sz w:val="24"/>
                <w:szCs w:val="24"/>
              </w:rPr>
              <w:t>Причастие как часть речи</w:t>
            </w:r>
            <w:r>
              <w:rPr>
                <w:rFonts w:ascii="Times New Roman" w:hAnsi="Times New Roman"/>
                <w:iCs/>
                <w:spacing w:val="-1"/>
                <w:sz w:val="24"/>
                <w:szCs w:val="24"/>
              </w:rPr>
              <w:t>. Морфологические признаки глагола и прилагательного у причастия</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iCs/>
                <w:spacing w:val="-1"/>
                <w:sz w:val="24"/>
                <w:szCs w:val="24"/>
              </w:rPr>
            </w:pPr>
            <w:r w:rsidRPr="00410AE3">
              <w:rPr>
                <w:rFonts w:ascii="Times New Roman" w:hAnsi="Times New Roman"/>
                <w:iCs/>
                <w:spacing w:val="-1"/>
                <w:sz w:val="24"/>
                <w:szCs w:val="24"/>
              </w:rPr>
              <w:t>Рассказ на лингвистическую тему</w:t>
            </w:r>
          </w:p>
        </w:tc>
        <w:tc>
          <w:tcPr>
            <w:tcW w:w="2693" w:type="dxa"/>
            <w:shd w:val="clear" w:color="auto" w:fill="auto"/>
          </w:tcPr>
          <w:p w:rsidR="00484888" w:rsidRPr="00704B0C" w:rsidRDefault="00484888" w:rsidP="00484888">
            <w:pPr>
              <w:spacing w:after="0" w:line="240" w:lineRule="auto"/>
              <w:jc w:val="both"/>
              <w:rPr>
                <w:rFonts w:ascii="Times New Roman" w:hAnsi="Times New Roman"/>
                <w:sz w:val="24"/>
                <w:szCs w:val="24"/>
              </w:rPr>
            </w:pPr>
            <w:r>
              <w:rPr>
                <w:rFonts w:ascii="Times New Roman" w:hAnsi="Times New Roman"/>
                <w:sz w:val="24"/>
                <w:szCs w:val="24"/>
              </w:rPr>
              <w:t>Научиться опре</w:t>
            </w:r>
            <w:r w:rsidRPr="00375E70">
              <w:rPr>
                <w:rFonts w:ascii="Times New Roman" w:hAnsi="Times New Roman"/>
                <w:sz w:val="24"/>
                <w:szCs w:val="24"/>
              </w:rPr>
              <w:t xml:space="preserve">делять причастия </w:t>
            </w:r>
            <w:r>
              <w:rPr>
                <w:rFonts w:ascii="Times New Roman" w:hAnsi="Times New Roman"/>
                <w:sz w:val="24"/>
                <w:szCs w:val="24"/>
              </w:rPr>
              <w:t>и отличать их от глаголов и при</w:t>
            </w:r>
            <w:r w:rsidRPr="00375E70">
              <w:rPr>
                <w:rFonts w:ascii="Times New Roman" w:hAnsi="Times New Roman"/>
                <w:sz w:val="24"/>
                <w:szCs w:val="24"/>
              </w:rPr>
              <w:t>лагательных</w:t>
            </w:r>
          </w:p>
        </w:tc>
        <w:tc>
          <w:tcPr>
            <w:tcW w:w="5103" w:type="dxa"/>
            <w:shd w:val="clear" w:color="auto" w:fill="auto"/>
          </w:tcPr>
          <w:p w:rsidR="00484888" w:rsidRDefault="00484888" w:rsidP="00484888">
            <w:pPr>
              <w:spacing w:after="0" w:line="240" w:lineRule="auto"/>
              <w:jc w:val="both"/>
              <w:rPr>
                <w:rFonts w:ascii="Times New Roman" w:hAnsi="Times New Roman"/>
                <w:bCs/>
                <w:i/>
                <w:sz w:val="24"/>
                <w:szCs w:val="24"/>
              </w:rPr>
            </w:pPr>
            <w:r w:rsidRPr="00410AE3">
              <w:rPr>
                <w:rFonts w:ascii="Times New Roman" w:hAnsi="Times New Roman"/>
                <w:b/>
                <w:bCs/>
                <w:i/>
                <w:sz w:val="24"/>
                <w:szCs w:val="24"/>
              </w:rPr>
              <w:t>К:</w:t>
            </w:r>
            <w:r w:rsidRPr="00410AE3">
              <w:rPr>
                <w:rFonts w:ascii="Times New Roman" w:hAnsi="Times New Roman"/>
                <w:bCs/>
                <w:i/>
                <w:sz w:val="24"/>
                <w:szCs w:val="24"/>
              </w:rPr>
              <w:t xml:space="preserve"> </w:t>
            </w:r>
            <w:r w:rsidRPr="00410AE3">
              <w:rPr>
                <w:rFonts w:ascii="Times New Roman" w:hAnsi="Times New Roman"/>
                <w:bCs/>
                <w:sz w:val="24"/>
                <w:szCs w:val="24"/>
              </w:rPr>
              <w:t>формировать навыки работы в группе (включая ситуации учебного сотрудничества и проектные формы работы).</w:t>
            </w:r>
            <w:r>
              <w:rPr>
                <w:rFonts w:ascii="Times New Roman" w:hAnsi="Times New Roman"/>
                <w:bCs/>
                <w:i/>
                <w:sz w:val="24"/>
                <w:szCs w:val="24"/>
              </w:rPr>
              <w:t xml:space="preserve"> </w:t>
            </w:r>
          </w:p>
          <w:p w:rsidR="00484888" w:rsidRPr="00410AE3" w:rsidRDefault="00484888" w:rsidP="00484888">
            <w:pPr>
              <w:spacing w:after="0" w:line="240" w:lineRule="auto"/>
              <w:jc w:val="both"/>
              <w:rPr>
                <w:rFonts w:ascii="Times New Roman" w:hAnsi="Times New Roman"/>
                <w:bCs/>
                <w:i/>
                <w:sz w:val="24"/>
                <w:szCs w:val="24"/>
              </w:rPr>
            </w:pPr>
            <w:r w:rsidRPr="00410AE3">
              <w:rPr>
                <w:rFonts w:ascii="Times New Roman" w:hAnsi="Times New Roman"/>
                <w:b/>
                <w:bCs/>
                <w:i/>
                <w:sz w:val="24"/>
                <w:szCs w:val="24"/>
              </w:rPr>
              <w:t>Р:</w:t>
            </w:r>
            <w:r w:rsidRPr="00410AE3">
              <w:rPr>
                <w:rFonts w:ascii="Times New Roman" w:hAnsi="Times New Roman"/>
                <w:bCs/>
                <w:sz w:val="24"/>
                <w:szCs w:val="24"/>
              </w:rPr>
              <w:t xml:space="preserve"> применять методы информационного поиска, в том числе с помощью компьютерных средств.</w:t>
            </w:r>
            <w:r w:rsidRPr="00410AE3">
              <w:rPr>
                <w:rFonts w:ascii="Times New Roman" w:hAnsi="Times New Roman"/>
                <w:bCs/>
                <w:i/>
                <w:sz w:val="24"/>
                <w:szCs w:val="24"/>
              </w:rPr>
              <w:t xml:space="preserve"> </w:t>
            </w:r>
          </w:p>
          <w:p w:rsidR="00484888" w:rsidRPr="00704B0C" w:rsidRDefault="00484888" w:rsidP="00484888">
            <w:pPr>
              <w:spacing w:after="0" w:line="240" w:lineRule="auto"/>
              <w:jc w:val="both"/>
              <w:rPr>
                <w:rFonts w:ascii="Times New Roman" w:hAnsi="Times New Roman"/>
                <w:bCs/>
                <w:sz w:val="24"/>
                <w:szCs w:val="24"/>
              </w:rPr>
            </w:pPr>
            <w:r w:rsidRPr="00410AE3">
              <w:rPr>
                <w:rFonts w:ascii="Times New Roman" w:hAnsi="Times New Roman"/>
                <w:b/>
                <w:bCs/>
                <w:i/>
                <w:sz w:val="24"/>
                <w:szCs w:val="24"/>
              </w:rPr>
              <w:t>П:</w:t>
            </w:r>
            <w:r w:rsidRPr="00410AE3">
              <w:rPr>
                <w:rFonts w:ascii="Times New Roman" w:hAnsi="Times New Roman"/>
                <w:bCs/>
                <w:i/>
                <w:sz w:val="24"/>
                <w:szCs w:val="24"/>
              </w:rPr>
              <w:t xml:space="preserve"> </w:t>
            </w:r>
            <w:r w:rsidRPr="00410AE3">
              <w:rPr>
                <w:rFonts w:ascii="Times New Roman" w:hAnsi="Times New Roman"/>
                <w:bCs/>
                <w:sz w:val="24"/>
                <w:szCs w:val="24"/>
              </w:rPr>
              <w:t>объяснять языковые явления, процессы, связи и отношения, выявляемые в ходе исследования причастий</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Pr>
                <w:rFonts w:ascii="Times New Roman" w:hAnsi="Times New Roman"/>
                <w:bCs/>
                <w:sz w:val="24"/>
                <w:szCs w:val="24"/>
              </w:rPr>
              <w:t>Формирование устойчивой мотивации к самостоятельной и коллективной аналитической и иссле</w:t>
            </w:r>
            <w:r w:rsidRPr="00410AE3">
              <w:rPr>
                <w:rFonts w:ascii="Times New Roman" w:hAnsi="Times New Roman"/>
                <w:bCs/>
                <w:sz w:val="24"/>
                <w:szCs w:val="24"/>
              </w:rPr>
              <w:t>довательской деятельности</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16-17.</w:t>
            </w:r>
          </w:p>
        </w:tc>
        <w:tc>
          <w:tcPr>
            <w:tcW w:w="1844" w:type="dxa"/>
            <w:shd w:val="clear" w:color="auto" w:fill="auto"/>
          </w:tcPr>
          <w:p w:rsidR="00484888" w:rsidRPr="00410AE3" w:rsidRDefault="00484888" w:rsidP="00484888">
            <w:pPr>
              <w:spacing w:after="0" w:line="240" w:lineRule="auto"/>
              <w:jc w:val="both"/>
              <w:rPr>
                <w:rFonts w:ascii="Times New Roman" w:hAnsi="Times New Roman"/>
                <w:iCs/>
                <w:spacing w:val="-1"/>
                <w:sz w:val="24"/>
                <w:szCs w:val="24"/>
              </w:rPr>
            </w:pPr>
            <w:r>
              <w:rPr>
                <w:rFonts w:ascii="Times New Roman" w:hAnsi="Times New Roman"/>
                <w:iCs/>
                <w:spacing w:val="-1"/>
                <w:sz w:val="24"/>
                <w:szCs w:val="24"/>
              </w:rPr>
              <w:t>Склонение причастий и правописание гласных в падежных окон</w:t>
            </w:r>
            <w:r w:rsidRPr="00410AE3">
              <w:rPr>
                <w:rFonts w:ascii="Times New Roman" w:hAnsi="Times New Roman"/>
                <w:iCs/>
                <w:spacing w:val="-1"/>
                <w:sz w:val="24"/>
                <w:szCs w:val="24"/>
              </w:rPr>
              <w:t>чаниях причастий</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iCs/>
                <w:spacing w:val="-1"/>
                <w:sz w:val="24"/>
                <w:szCs w:val="24"/>
              </w:rPr>
            </w:pPr>
            <w:r w:rsidRPr="00410AE3">
              <w:rPr>
                <w:rFonts w:ascii="Times New Roman" w:hAnsi="Times New Roman"/>
                <w:iCs/>
                <w:spacing w:val="-1"/>
                <w:sz w:val="24"/>
                <w:szCs w:val="24"/>
              </w:rPr>
              <w:t>Текущий контроль, словарный диктант</w:t>
            </w:r>
          </w:p>
        </w:tc>
        <w:tc>
          <w:tcPr>
            <w:tcW w:w="2693" w:type="dxa"/>
            <w:shd w:val="clear" w:color="auto" w:fill="auto"/>
          </w:tcPr>
          <w:p w:rsidR="00484888" w:rsidRPr="00704B0C" w:rsidRDefault="00484888" w:rsidP="00484888">
            <w:pPr>
              <w:spacing w:after="0" w:line="240" w:lineRule="auto"/>
              <w:jc w:val="both"/>
              <w:rPr>
                <w:rFonts w:ascii="Times New Roman" w:hAnsi="Times New Roman"/>
                <w:sz w:val="24"/>
                <w:szCs w:val="24"/>
              </w:rPr>
            </w:pPr>
            <w:r>
              <w:rPr>
                <w:rFonts w:ascii="Times New Roman" w:hAnsi="Times New Roman"/>
                <w:sz w:val="24"/>
                <w:szCs w:val="24"/>
              </w:rPr>
              <w:t>Научиться применять правило написания гласных в падежных окон</w:t>
            </w:r>
            <w:r w:rsidRPr="00410AE3">
              <w:rPr>
                <w:rFonts w:ascii="Times New Roman" w:hAnsi="Times New Roman"/>
                <w:sz w:val="24"/>
                <w:szCs w:val="24"/>
              </w:rPr>
              <w:t>чаниях причастий</w:t>
            </w:r>
          </w:p>
        </w:tc>
        <w:tc>
          <w:tcPr>
            <w:tcW w:w="5103" w:type="dxa"/>
            <w:shd w:val="clear" w:color="auto" w:fill="auto"/>
          </w:tcPr>
          <w:p w:rsidR="00484888" w:rsidRPr="00410AE3" w:rsidRDefault="00484888" w:rsidP="00484888">
            <w:pPr>
              <w:spacing w:after="0" w:line="240" w:lineRule="auto"/>
              <w:jc w:val="both"/>
              <w:rPr>
                <w:rFonts w:ascii="Times New Roman" w:hAnsi="Times New Roman"/>
                <w:bCs/>
                <w:i/>
                <w:sz w:val="24"/>
                <w:szCs w:val="24"/>
              </w:rPr>
            </w:pPr>
            <w:r w:rsidRPr="00410AE3">
              <w:rPr>
                <w:rFonts w:ascii="Times New Roman" w:hAnsi="Times New Roman"/>
                <w:b/>
                <w:bCs/>
                <w:i/>
                <w:sz w:val="24"/>
                <w:szCs w:val="24"/>
              </w:rPr>
              <w:t>К:</w:t>
            </w:r>
            <w:r w:rsidRPr="00410AE3">
              <w:rPr>
                <w:rFonts w:ascii="Times New Roman" w:hAnsi="Times New Roman"/>
                <w:bCs/>
                <w:i/>
                <w:sz w:val="24"/>
                <w:szCs w:val="24"/>
              </w:rPr>
              <w:t xml:space="preserve"> </w:t>
            </w:r>
            <w:r w:rsidRPr="00410AE3">
              <w:rPr>
                <w:rFonts w:ascii="Times New Roman" w:hAnsi="Times New Roman"/>
                <w:bCs/>
                <w:sz w:val="24"/>
                <w:szCs w:val="24"/>
              </w:rPr>
              <w:t>устанавливать рабочие отношения, эффективно сотрудничать и способствовать продуктивной кооперации.</w:t>
            </w:r>
            <w:r w:rsidRPr="00410AE3">
              <w:rPr>
                <w:rFonts w:ascii="Times New Roman" w:hAnsi="Times New Roman"/>
                <w:bCs/>
                <w:i/>
                <w:sz w:val="24"/>
                <w:szCs w:val="24"/>
              </w:rPr>
              <w:t xml:space="preserve"> </w:t>
            </w:r>
          </w:p>
          <w:p w:rsidR="00484888" w:rsidRPr="00410AE3" w:rsidRDefault="00484888" w:rsidP="00484888">
            <w:pPr>
              <w:spacing w:after="0" w:line="240" w:lineRule="auto"/>
              <w:jc w:val="both"/>
              <w:rPr>
                <w:rFonts w:ascii="Times New Roman" w:hAnsi="Times New Roman"/>
                <w:bCs/>
                <w:i/>
                <w:sz w:val="24"/>
                <w:szCs w:val="24"/>
              </w:rPr>
            </w:pPr>
            <w:r w:rsidRPr="00410AE3">
              <w:rPr>
                <w:rFonts w:ascii="Times New Roman" w:hAnsi="Times New Roman"/>
                <w:b/>
                <w:bCs/>
                <w:i/>
                <w:sz w:val="24"/>
                <w:szCs w:val="24"/>
              </w:rPr>
              <w:t>Р:</w:t>
            </w:r>
            <w:r w:rsidRPr="00410AE3">
              <w:rPr>
                <w:rFonts w:ascii="Times New Roman" w:hAnsi="Times New Roman"/>
                <w:bCs/>
                <w:i/>
                <w:sz w:val="24"/>
                <w:szCs w:val="24"/>
              </w:rPr>
              <w:t xml:space="preserve"> </w:t>
            </w:r>
            <w:r w:rsidRPr="00410AE3">
              <w:rPr>
                <w:rFonts w:ascii="Times New Roman" w:hAnsi="Times New Roman"/>
                <w:bCs/>
                <w:sz w:val="24"/>
                <w:szCs w:val="24"/>
              </w:rPr>
              <w:t>проектировать маршрут преодоления затруднений в обучении через включение в новые виды деятельности и формы сотрудничества.</w:t>
            </w:r>
          </w:p>
          <w:p w:rsidR="00484888" w:rsidRPr="00704B0C" w:rsidRDefault="00484888" w:rsidP="00484888">
            <w:pPr>
              <w:spacing w:after="0" w:line="240" w:lineRule="auto"/>
              <w:jc w:val="both"/>
              <w:rPr>
                <w:rFonts w:ascii="Times New Roman" w:hAnsi="Times New Roman"/>
                <w:bCs/>
                <w:sz w:val="24"/>
                <w:szCs w:val="24"/>
              </w:rPr>
            </w:pPr>
            <w:r w:rsidRPr="00410AE3">
              <w:rPr>
                <w:rFonts w:ascii="Times New Roman" w:hAnsi="Times New Roman"/>
                <w:b/>
                <w:bCs/>
                <w:i/>
                <w:sz w:val="24"/>
                <w:szCs w:val="24"/>
              </w:rPr>
              <w:t>П:</w:t>
            </w:r>
            <w:r w:rsidRPr="00410AE3">
              <w:rPr>
                <w:rFonts w:ascii="Times New Roman" w:hAnsi="Times New Roman"/>
                <w:bCs/>
                <w:i/>
                <w:sz w:val="24"/>
                <w:szCs w:val="24"/>
              </w:rPr>
              <w:t xml:space="preserve"> </w:t>
            </w:r>
            <w:r w:rsidRPr="00410AE3">
              <w:rPr>
                <w:rFonts w:ascii="Times New Roman" w:hAnsi="Times New Roman"/>
                <w:bCs/>
                <w:sz w:val="24"/>
                <w:szCs w:val="24"/>
              </w:rPr>
              <w:t>объяснять языковые явления, процессы, связи и отношения, выявляемые в ходе исследования и словосочетаний с причастиями</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Pr>
                <w:rFonts w:ascii="Times New Roman" w:hAnsi="Times New Roman"/>
                <w:bCs/>
                <w:sz w:val="24"/>
                <w:szCs w:val="24"/>
              </w:rPr>
              <w:t>Формирование устойчивой мотивации к са</w:t>
            </w:r>
            <w:r w:rsidRPr="00410AE3">
              <w:rPr>
                <w:rFonts w:ascii="Times New Roman" w:hAnsi="Times New Roman"/>
                <w:bCs/>
                <w:sz w:val="24"/>
                <w:szCs w:val="24"/>
              </w:rPr>
              <w:t>мостояте</w:t>
            </w:r>
            <w:r>
              <w:rPr>
                <w:rFonts w:ascii="Times New Roman" w:hAnsi="Times New Roman"/>
                <w:bCs/>
                <w:sz w:val="24"/>
                <w:szCs w:val="24"/>
              </w:rPr>
              <w:t>льной и групповой исследовательской деятель</w:t>
            </w:r>
            <w:r w:rsidRPr="00410AE3">
              <w:rPr>
                <w:rFonts w:ascii="Times New Roman" w:hAnsi="Times New Roman"/>
                <w:bCs/>
                <w:sz w:val="24"/>
                <w:szCs w:val="24"/>
              </w:rPr>
              <w:t>ности</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18.</w:t>
            </w:r>
          </w:p>
        </w:tc>
        <w:tc>
          <w:tcPr>
            <w:tcW w:w="1844" w:type="dxa"/>
            <w:shd w:val="clear" w:color="auto" w:fill="auto"/>
          </w:tcPr>
          <w:p w:rsidR="00484888" w:rsidRPr="00704B0C" w:rsidRDefault="00484888" w:rsidP="00484888">
            <w:pPr>
              <w:spacing w:after="0" w:line="240" w:lineRule="auto"/>
              <w:jc w:val="both"/>
              <w:rPr>
                <w:rFonts w:ascii="Times New Roman" w:hAnsi="Times New Roman"/>
                <w:sz w:val="24"/>
                <w:szCs w:val="24"/>
              </w:rPr>
            </w:pPr>
            <w:r>
              <w:rPr>
                <w:rFonts w:ascii="Times New Roman" w:hAnsi="Times New Roman"/>
                <w:sz w:val="24"/>
                <w:szCs w:val="24"/>
              </w:rPr>
              <w:t>Причастный обо</w:t>
            </w:r>
            <w:r w:rsidRPr="00410AE3">
              <w:rPr>
                <w:rFonts w:ascii="Times New Roman" w:hAnsi="Times New Roman"/>
                <w:sz w:val="24"/>
                <w:szCs w:val="24"/>
              </w:rPr>
              <w:t>рот</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iCs/>
                <w:spacing w:val="-1"/>
                <w:sz w:val="24"/>
                <w:szCs w:val="24"/>
              </w:rPr>
            </w:pPr>
            <w:r w:rsidRPr="00410AE3">
              <w:rPr>
                <w:rFonts w:ascii="Times New Roman" w:hAnsi="Times New Roman"/>
                <w:iCs/>
                <w:spacing w:val="-1"/>
                <w:sz w:val="24"/>
                <w:szCs w:val="24"/>
              </w:rPr>
              <w:t xml:space="preserve">Индивидуальная работа </w:t>
            </w:r>
            <w:r w:rsidRPr="00410AE3">
              <w:rPr>
                <w:rFonts w:ascii="Times New Roman" w:hAnsi="Times New Roman"/>
                <w:iCs/>
                <w:spacing w:val="-1"/>
                <w:sz w:val="24"/>
                <w:szCs w:val="24"/>
              </w:rPr>
              <w:lastRenderedPageBreak/>
              <w:t>с раздаточным материалом</w:t>
            </w:r>
          </w:p>
        </w:tc>
        <w:tc>
          <w:tcPr>
            <w:tcW w:w="2693"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410AE3">
              <w:rPr>
                <w:rFonts w:ascii="Times New Roman" w:hAnsi="Times New Roman"/>
                <w:bCs/>
                <w:sz w:val="24"/>
                <w:szCs w:val="24"/>
              </w:rPr>
              <w:lastRenderedPageBreak/>
              <w:t xml:space="preserve">Научиться обособлять рас-пространенное </w:t>
            </w:r>
            <w:r w:rsidRPr="00410AE3">
              <w:rPr>
                <w:rFonts w:ascii="Times New Roman" w:hAnsi="Times New Roman"/>
                <w:bCs/>
                <w:sz w:val="24"/>
                <w:szCs w:val="24"/>
              </w:rPr>
              <w:lastRenderedPageBreak/>
              <w:t>согласован</w:t>
            </w:r>
            <w:r>
              <w:rPr>
                <w:rFonts w:ascii="Times New Roman" w:hAnsi="Times New Roman"/>
                <w:bCs/>
                <w:sz w:val="24"/>
                <w:szCs w:val="24"/>
              </w:rPr>
              <w:t>ное определение, выраженное причастным оборо</w:t>
            </w:r>
            <w:r w:rsidRPr="00410AE3">
              <w:rPr>
                <w:rFonts w:ascii="Times New Roman" w:hAnsi="Times New Roman"/>
                <w:bCs/>
                <w:sz w:val="24"/>
                <w:szCs w:val="24"/>
              </w:rPr>
              <w:t>том</w:t>
            </w:r>
          </w:p>
        </w:tc>
        <w:tc>
          <w:tcPr>
            <w:tcW w:w="5103" w:type="dxa"/>
            <w:shd w:val="clear" w:color="auto" w:fill="auto"/>
          </w:tcPr>
          <w:p w:rsidR="00484888" w:rsidRPr="00410AE3" w:rsidRDefault="00484888" w:rsidP="00484888">
            <w:pPr>
              <w:spacing w:after="0" w:line="240" w:lineRule="auto"/>
              <w:jc w:val="both"/>
              <w:rPr>
                <w:rFonts w:ascii="Times New Roman" w:hAnsi="Times New Roman"/>
                <w:bCs/>
                <w:i/>
                <w:sz w:val="24"/>
                <w:szCs w:val="24"/>
              </w:rPr>
            </w:pPr>
            <w:r w:rsidRPr="00410AE3">
              <w:rPr>
                <w:rFonts w:ascii="Times New Roman" w:hAnsi="Times New Roman"/>
                <w:b/>
                <w:bCs/>
                <w:i/>
                <w:sz w:val="24"/>
                <w:szCs w:val="24"/>
              </w:rPr>
              <w:lastRenderedPageBreak/>
              <w:t>К:</w:t>
            </w:r>
            <w:r w:rsidRPr="00410AE3">
              <w:rPr>
                <w:rFonts w:ascii="Times New Roman" w:hAnsi="Times New Roman"/>
                <w:bCs/>
                <w:i/>
                <w:sz w:val="24"/>
                <w:szCs w:val="24"/>
              </w:rPr>
              <w:t xml:space="preserve"> </w:t>
            </w:r>
            <w:r w:rsidRPr="00410AE3">
              <w:rPr>
                <w:rFonts w:ascii="Times New Roman" w:hAnsi="Times New Roman"/>
                <w:bCs/>
                <w:sz w:val="24"/>
                <w:szCs w:val="24"/>
              </w:rPr>
              <w:t xml:space="preserve">устанавливать рабочие отношения, эффективно сотрудничать и способствовать </w:t>
            </w:r>
            <w:r w:rsidRPr="00410AE3">
              <w:rPr>
                <w:rFonts w:ascii="Times New Roman" w:hAnsi="Times New Roman"/>
                <w:bCs/>
                <w:sz w:val="24"/>
                <w:szCs w:val="24"/>
              </w:rPr>
              <w:lastRenderedPageBreak/>
              <w:t>продуктивной кооперации.</w:t>
            </w:r>
            <w:r w:rsidRPr="00410AE3">
              <w:rPr>
                <w:rFonts w:ascii="Times New Roman" w:hAnsi="Times New Roman"/>
                <w:bCs/>
                <w:i/>
                <w:sz w:val="24"/>
                <w:szCs w:val="24"/>
              </w:rPr>
              <w:t xml:space="preserve"> </w:t>
            </w:r>
          </w:p>
          <w:p w:rsidR="00484888" w:rsidRPr="00410AE3" w:rsidRDefault="00484888" w:rsidP="00484888">
            <w:pPr>
              <w:spacing w:after="0" w:line="240" w:lineRule="auto"/>
              <w:jc w:val="both"/>
              <w:rPr>
                <w:rFonts w:ascii="Times New Roman" w:hAnsi="Times New Roman"/>
                <w:bCs/>
                <w:i/>
                <w:sz w:val="24"/>
                <w:szCs w:val="24"/>
              </w:rPr>
            </w:pPr>
            <w:r w:rsidRPr="00410AE3">
              <w:rPr>
                <w:rFonts w:ascii="Times New Roman" w:hAnsi="Times New Roman"/>
                <w:b/>
                <w:bCs/>
                <w:i/>
                <w:sz w:val="24"/>
                <w:szCs w:val="24"/>
              </w:rPr>
              <w:t>Р:</w:t>
            </w:r>
            <w:r w:rsidRPr="00410AE3">
              <w:rPr>
                <w:rFonts w:ascii="Times New Roman" w:hAnsi="Times New Roman"/>
                <w:bCs/>
                <w:i/>
                <w:sz w:val="24"/>
                <w:szCs w:val="24"/>
              </w:rPr>
              <w:t xml:space="preserve"> </w:t>
            </w:r>
            <w:r w:rsidRPr="00410AE3">
              <w:rPr>
                <w:rFonts w:ascii="Times New Roman" w:hAnsi="Times New Roman"/>
                <w:bCs/>
                <w:sz w:val="24"/>
                <w:szCs w:val="24"/>
              </w:rPr>
              <w:t>проектировать траектории развития через включение в новые виды деятельности и формы сотрудничества.</w:t>
            </w:r>
            <w:r w:rsidRPr="00410AE3">
              <w:rPr>
                <w:rFonts w:ascii="Times New Roman" w:hAnsi="Times New Roman"/>
                <w:bCs/>
                <w:i/>
                <w:sz w:val="24"/>
                <w:szCs w:val="24"/>
              </w:rPr>
              <w:t xml:space="preserve"> </w:t>
            </w:r>
          </w:p>
          <w:p w:rsidR="00484888" w:rsidRPr="00704B0C" w:rsidRDefault="00484888" w:rsidP="00484888">
            <w:pPr>
              <w:spacing w:after="0" w:line="240" w:lineRule="auto"/>
              <w:jc w:val="both"/>
              <w:rPr>
                <w:rFonts w:ascii="Times New Roman" w:hAnsi="Times New Roman"/>
                <w:bCs/>
                <w:sz w:val="24"/>
                <w:szCs w:val="24"/>
              </w:rPr>
            </w:pPr>
            <w:r w:rsidRPr="00410AE3">
              <w:rPr>
                <w:rFonts w:ascii="Times New Roman" w:hAnsi="Times New Roman"/>
                <w:b/>
                <w:bCs/>
                <w:i/>
                <w:sz w:val="24"/>
                <w:szCs w:val="24"/>
              </w:rPr>
              <w:t>П:</w:t>
            </w:r>
            <w:r>
              <w:rPr>
                <w:rFonts w:ascii="Times New Roman" w:hAnsi="Times New Roman"/>
                <w:bCs/>
                <w:i/>
                <w:sz w:val="24"/>
                <w:szCs w:val="24"/>
              </w:rPr>
              <w:t xml:space="preserve"> </w:t>
            </w:r>
            <w:r w:rsidRPr="00410AE3">
              <w:rPr>
                <w:rFonts w:ascii="Times New Roman" w:hAnsi="Times New Roman"/>
                <w:bCs/>
                <w:sz w:val="24"/>
                <w:szCs w:val="24"/>
              </w:rPr>
              <w:t>объяснять языковые явления, процессы, связи и отношения, выявляемые в ходе исследования структуры предложения</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Pr>
                <w:rFonts w:ascii="Times New Roman" w:hAnsi="Times New Roman"/>
                <w:bCs/>
                <w:sz w:val="24"/>
                <w:szCs w:val="24"/>
              </w:rPr>
              <w:lastRenderedPageBreak/>
              <w:t>Формирование познаватель</w:t>
            </w:r>
            <w:r w:rsidRPr="00410AE3">
              <w:rPr>
                <w:rFonts w:ascii="Times New Roman" w:hAnsi="Times New Roman"/>
                <w:bCs/>
                <w:sz w:val="24"/>
                <w:szCs w:val="24"/>
              </w:rPr>
              <w:t xml:space="preserve">ного </w:t>
            </w:r>
            <w:r w:rsidRPr="00410AE3">
              <w:rPr>
                <w:rFonts w:ascii="Times New Roman" w:hAnsi="Times New Roman"/>
                <w:bCs/>
                <w:sz w:val="24"/>
                <w:szCs w:val="24"/>
              </w:rPr>
              <w:lastRenderedPageBreak/>
              <w:t>интереса, формирование устойчивой</w:t>
            </w:r>
            <w:r>
              <w:rPr>
                <w:rFonts w:ascii="Times New Roman" w:hAnsi="Times New Roman"/>
                <w:bCs/>
                <w:sz w:val="24"/>
                <w:szCs w:val="24"/>
              </w:rPr>
              <w:t xml:space="preserve"> </w:t>
            </w:r>
            <w:r w:rsidRPr="00410AE3">
              <w:rPr>
                <w:rFonts w:ascii="Times New Roman" w:hAnsi="Times New Roman"/>
                <w:bCs/>
                <w:sz w:val="24"/>
                <w:szCs w:val="24"/>
              </w:rPr>
              <w:t>мотивации к с</w:t>
            </w:r>
            <w:r>
              <w:rPr>
                <w:rFonts w:ascii="Times New Roman" w:hAnsi="Times New Roman"/>
                <w:bCs/>
                <w:sz w:val="24"/>
                <w:szCs w:val="24"/>
              </w:rPr>
              <w:t>амостоятельному и коллективному исследова</w:t>
            </w:r>
            <w:r w:rsidRPr="00410AE3">
              <w:rPr>
                <w:rFonts w:ascii="Times New Roman" w:hAnsi="Times New Roman"/>
                <w:bCs/>
                <w:sz w:val="24"/>
                <w:szCs w:val="24"/>
              </w:rPr>
              <w:t>нию текста</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19-20.</w:t>
            </w:r>
          </w:p>
        </w:tc>
        <w:tc>
          <w:tcPr>
            <w:tcW w:w="1844" w:type="dxa"/>
            <w:shd w:val="clear" w:color="auto" w:fill="auto"/>
          </w:tcPr>
          <w:p w:rsidR="00484888" w:rsidRPr="00993152" w:rsidRDefault="00484888" w:rsidP="00484888">
            <w:pPr>
              <w:spacing w:after="0" w:line="240" w:lineRule="auto"/>
              <w:jc w:val="both"/>
              <w:rPr>
                <w:rFonts w:ascii="Times New Roman" w:hAnsi="Times New Roman"/>
                <w:iCs/>
                <w:spacing w:val="-1"/>
                <w:sz w:val="24"/>
                <w:szCs w:val="24"/>
              </w:rPr>
            </w:pPr>
            <w:r>
              <w:rPr>
                <w:rFonts w:ascii="Times New Roman" w:hAnsi="Times New Roman"/>
                <w:iCs/>
                <w:spacing w:val="-1"/>
                <w:sz w:val="24"/>
                <w:szCs w:val="24"/>
              </w:rPr>
              <w:t>Причастный оборот. Выделение при</w:t>
            </w:r>
            <w:r w:rsidRPr="00993152">
              <w:rPr>
                <w:rFonts w:ascii="Times New Roman" w:hAnsi="Times New Roman"/>
                <w:iCs/>
                <w:spacing w:val="-1"/>
                <w:sz w:val="24"/>
                <w:szCs w:val="24"/>
              </w:rPr>
              <w:t>частного оборота запятыми</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iCs/>
                <w:spacing w:val="-1"/>
                <w:sz w:val="24"/>
                <w:szCs w:val="24"/>
              </w:rPr>
            </w:pPr>
            <w:r w:rsidRPr="00993152">
              <w:rPr>
                <w:rFonts w:ascii="Times New Roman" w:hAnsi="Times New Roman"/>
                <w:iCs/>
                <w:spacing w:val="-1"/>
                <w:sz w:val="24"/>
                <w:szCs w:val="24"/>
              </w:rPr>
              <w:t>Объяснительный диктант</w:t>
            </w:r>
          </w:p>
        </w:tc>
        <w:tc>
          <w:tcPr>
            <w:tcW w:w="2693" w:type="dxa"/>
            <w:shd w:val="clear" w:color="auto" w:fill="auto"/>
          </w:tcPr>
          <w:p w:rsidR="00484888" w:rsidRPr="00704B0C" w:rsidRDefault="00484888" w:rsidP="00484888">
            <w:pPr>
              <w:spacing w:after="0" w:line="240" w:lineRule="auto"/>
              <w:jc w:val="both"/>
              <w:rPr>
                <w:rFonts w:ascii="Times New Roman" w:hAnsi="Times New Roman"/>
                <w:sz w:val="24"/>
                <w:szCs w:val="24"/>
              </w:rPr>
            </w:pPr>
            <w:r>
              <w:rPr>
                <w:rFonts w:ascii="Times New Roman" w:hAnsi="Times New Roman"/>
                <w:sz w:val="24"/>
                <w:szCs w:val="24"/>
              </w:rPr>
              <w:t>Научиться обособлять рас</w:t>
            </w:r>
            <w:r w:rsidRPr="00993152">
              <w:rPr>
                <w:rFonts w:ascii="Times New Roman" w:hAnsi="Times New Roman"/>
                <w:sz w:val="24"/>
                <w:szCs w:val="24"/>
              </w:rPr>
              <w:t>пространенное согласован</w:t>
            </w:r>
            <w:r>
              <w:rPr>
                <w:rFonts w:ascii="Times New Roman" w:hAnsi="Times New Roman"/>
                <w:sz w:val="24"/>
                <w:szCs w:val="24"/>
              </w:rPr>
              <w:t>ное определение, выраженное причастным оборо</w:t>
            </w:r>
            <w:r w:rsidRPr="00993152">
              <w:rPr>
                <w:rFonts w:ascii="Times New Roman" w:hAnsi="Times New Roman"/>
                <w:sz w:val="24"/>
                <w:szCs w:val="24"/>
              </w:rPr>
              <w:t>том</w:t>
            </w:r>
          </w:p>
        </w:tc>
        <w:tc>
          <w:tcPr>
            <w:tcW w:w="5103" w:type="dxa"/>
            <w:shd w:val="clear" w:color="auto" w:fill="auto"/>
          </w:tcPr>
          <w:p w:rsidR="00484888" w:rsidRPr="00993152" w:rsidRDefault="00484888" w:rsidP="00484888">
            <w:pPr>
              <w:spacing w:after="0" w:line="240" w:lineRule="auto"/>
              <w:jc w:val="both"/>
              <w:rPr>
                <w:rFonts w:ascii="Times New Roman" w:hAnsi="Times New Roman"/>
                <w:bCs/>
                <w:i/>
                <w:sz w:val="24"/>
                <w:szCs w:val="24"/>
              </w:rPr>
            </w:pPr>
            <w:r w:rsidRPr="00993152">
              <w:rPr>
                <w:rFonts w:ascii="Times New Roman" w:hAnsi="Times New Roman"/>
                <w:b/>
                <w:bCs/>
                <w:i/>
                <w:sz w:val="24"/>
                <w:szCs w:val="24"/>
              </w:rPr>
              <w:t>К:</w:t>
            </w:r>
            <w:r w:rsidRPr="00993152">
              <w:rPr>
                <w:rFonts w:ascii="Times New Roman" w:hAnsi="Times New Roman"/>
                <w:bCs/>
                <w:i/>
                <w:sz w:val="24"/>
                <w:szCs w:val="24"/>
              </w:rPr>
              <w:t xml:space="preserve"> </w:t>
            </w:r>
            <w:r w:rsidRPr="00993152">
              <w:rPr>
                <w:rFonts w:ascii="Times New Roman" w:hAnsi="Times New Roman"/>
                <w:bCs/>
                <w:sz w:val="24"/>
                <w:szCs w:val="24"/>
              </w:rPr>
              <w:t>формировать навыки работы в группе (включая ситуации учебного сотрудничества и проектные формы работы).</w:t>
            </w:r>
            <w:r w:rsidRPr="00993152">
              <w:rPr>
                <w:rFonts w:ascii="Times New Roman" w:hAnsi="Times New Roman"/>
                <w:bCs/>
                <w:i/>
                <w:sz w:val="24"/>
                <w:szCs w:val="24"/>
              </w:rPr>
              <w:t xml:space="preserve"> </w:t>
            </w:r>
          </w:p>
          <w:p w:rsidR="00484888" w:rsidRPr="00993152" w:rsidRDefault="00484888" w:rsidP="00484888">
            <w:pPr>
              <w:spacing w:after="0" w:line="240" w:lineRule="auto"/>
              <w:jc w:val="both"/>
              <w:rPr>
                <w:rFonts w:ascii="Times New Roman" w:hAnsi="Times New Roman"/>
                <w:bCs/>
                <w:i/>
                <w:sz w:val="24"/>
                <w:szCs w:val="24"/>
              </w:rPr>
            </w:pPr>
            <w:r w:rsidRPr="00993152">
              <w:rPr>
                <w:rFonts w:ascii="Times New Roman" w:hAnsi="Times New Roman"/>
                <w:b/>
                <w:bCs/>
                <w:i/>
                <w:sz w:val="24"/>
                <w:szCs w:val="24"/>
              </w:rPr>
              <w:t>Р:</w:t>
            </w:r>
            <w:r w:rsidRPr="00993152">
              <w:rPr>
                <w:rFonts w:ascii="Times New Roman" w:hAnsi="Times New Roman"/>
                <w:bCs/>
                <w:i/>
                <w:sz w:val="24"/>
                <w:szCs w:val="24"/>
              </w:rPr>
              <w:t xml:space="preserve"> </w:t>
            </w:r>
            <w:r w:rsidRPr="00993152">
              <w:rPr>
                <w:rFonts w:ascii="Times New Roman" w:hAnsi="Times New Roman"/>
                <w:bCs/>
                <w:sz w:val="24"/>
                <w:szCs w:val="24"/>
              </w:rPr>
              <w:t xml:space="preserve">применять методы информационного поиска, в том числе с помощью компьютерных средств. </w:t>
            </w:r>
          </w:p>
          <w:p w:rsidR="00484888" w:rsidRPr="00704B0C" w:rsidRDefault="00484888" w:rsidP="00484888">
            <w:pPr>
              <w:spacing w:after="0" w:line="240" w:lineRule="auto"/>
              <w:jc w:val="both"/>
              <w:rPr>
                <w:rFonts w:ascii="Times New Roman" w:hAnsi="Times New Roman"/>
                <w:bCs/>
                <w:sz w:val="24"/>
                <w:szCs w:val="24"/>
              </w:rPr>
            </w:pPr>
            <w:r w:rsidRPr="00993152">
              <w:rPr>
                <w:rFonts w:ascii="Times New Roman" w:hAnsi="Times New Roman"/>
                <w:b/>
                <w:bCs/>
                <w:i/>
                <w:sz w:val="24"/>
                <w:szCs w:val="24"/>
              </w:rPr>
              <w:t>П:</w:t>
            </w:r>
            <w:r w:rsidRPr="00993152">
              <w:rPr>
                <w:rFonts w:ascii="Times New Roman" w:hAnsi="Times New Roman"/>
                <w:bCs/>
                <w:i/>
                <w:sz w:val="24"/>
                <w:szCs w:val="24"/>
              </w:rPr>
              <w:t xml:space="preserve"> </w:t>
            </w:r>
            <w:r w:rsidRPr="00993152">
              <w:rPr>
                <w:rFonts w:ascii="Times New Roman" w:hAnsi="Times New Roman"/>
                <w:bCs/>
                <w:sz w:val="24"/>
                <w:szCs w:val="24"/>
              </w:rPr>
              <w:t>объяснять языковые явления, процессы, связи и отношения, выявляемые в ходе исследования структуры предложения</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Pr>
                <w:rFonts w:ascii="Times New Roman" w:hAnsi="Times New Roman"/>
                <w:bCs/>
                <w:sz w:val="24"/>
                <w:szCs w:val="24"/>
              </w:rPr>
              <w:t>Формирование устойчивой мотивации к са</w:t>
            </w:r>
            <w:r w:rsidRPr="00993152">
              <w:rPr>
                <w:rFonts w:ascii="Times New Roman" w:hAnsi="Times New Roman"/>
                <w:bCs/>
                <w:sz w:val="24"/>
                <w:szCs w:val="24"/>
              </w:rPr>
              <w:t>мостояте</w:t>
            </w:r>
            <w:r>
              <w:rPr>
                <w:rFonts w:ascii="Times New Roman" w:hAnsi="Times New Roman"/>
                <w:bCs/>
                <w:sz w:val="24"/>
                <w:szCs w:val="24"/>
              </w:rPr>
              <w:t>льной и групповой исследовательской деятель</w:t>
            </w:r>
            <w:r w:rsidRPr="00993152">
              <w:rPr>
                <w:rFonts w:ascii="Times New Roman" w:hAnsi="Times New Roman"/>
                <w:bCs/>
                <w:sz w:val="24"/>
                <w:szCs w:val="24"/>
              </w:rPr>
              <w:t>ности</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21.</w:t>
            </w:r>
          </w:p>
        </w:tc>
        <w:tc>
          <w:tcPr>
            <w:tcW w:w="1844" w:type="dxa"/>
            <w:shd w:val="clear" w:color="auto" w:fill="F2DBDB"/>
          </w:tcPr>
          <w:p w:rsidR="00484888" w:rsidRPr="009E7A20" w:rsidRDefault="00484888" w:rsidP="00484888">
            <w:pPr>
              <w:spacing w:after="0" w:line="240" w:lineRule="auto"/>
              <w:contextualSpacing/>
              <w:jc w:val="both"/>
              <w:rPr>
                <w:rFonts w:ascii="Times New Roman" w:hAnsi="Times New Roman"/>
                <w:b/>
                <w:sz w:val="24"/>
                <w:szCs w:val="24"/>
              </w:rPr>
            </w:pPr>
            <w:r w:rsidRPr="009E7A20">
              <w:rPr>
                <w:rFonts w:ascii="Times New Roman" w:hAnsi="Times New Roman"/>
                <w:b/>
                <w:sz w:val="24"/>
                <w:szCs w:val="24"/>
              </w:rPr>
              <w:t>Р/Р Описание внешности человека.</w:t>
            </w:r>
          </w:p>
          <w:p w:rsidR="00484888" w:rsidRPr="00F80318" w:rsidRDefault="00484888" w:rsidP="00484888">
            <w:pPr>
              <w:spacing w:after="0" w:line="240" w:lineRule="auto"/>
              <w:contextualSpacing/>
              <w:jc w:val="both"/>
              <w:rPr>
                <w:rFonts w:ascii="Times New Roman" w:hAnsi="Times New Roman"/>
                <w:b/>
                <w:sz w:val="24"/>
                <w:szCs w:val="24"/>
              </w:rPr>
            </w:pPr>
            <w:r w:rsidRPr="00F80318">
              <w:rPr>
                <w:rFonts w:ascii="Times New Roman" w:hAnsi="Times New Roman"/>
                <w:b/>
                <w:sz w:val="24"/>
                <w:szCs w:val="24"/>
              </w:rPr>
              <w:t>Контрольное сочинение по картине В.И. Хабарова «Портрет Милы»</w:t>
            </w:r>
          </w:p>
        </w:tc>
        <w:tc>
          <w:tcPr>
            <w:tcW w:w="708"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F2DBDB"/>
          </w:tcPr>
          <w:p w:rsidR="00484888" w:rsidRPr="00704B0C" w:rsidRDefault="00484888" w:rsidP="00484888">
            <w:pPr>
              <w:suppressAutoHyphens/>
              <w:spacing w:after="0" w:line="240" w:lineRule="auto"/>
              <w:jc w:val="both"/>
              <w:rPr>
                <w:rFonts w:ascii="Times New Roman" w:hAnsi="Times New Roman"/>
                <w:iCs/>
                <w:spacing w:val="-1"/>
                <w:sz w:val="24"/>
                <w:szCs w:val="24"/>
              </w:rPr>
            </w:pPr>
            <w:r w:rsidRPr="00993152">
              <w:rPr>
                <w:rFonts w:ascii="Times New Roman" w:hAnsi="Times New Roman"/>
                <w:iCs/>
                <w:spacing w:val="-1"/>
                <w:sz w:val="24"/>
                <w:szCs w:val="24"/>
              </w:rPr>
              <w:t>Сочинение-миниатюра</w:t>
            </w:r>
          </w:p>
        </w:tc>
        <w:tc>
          <w:tcPr>
            <w:tcW w:w="2693" w:type="dxa"/>
            <w:shd w:val="clear" w:color="auto" w:fill="F2DBDB"/>
          </w:tcPr>
          <w:p w:rsidR="00484888" w:rsidRPr="00704B0C" w:rsidRDefault="00484888" w:rsidP="00484888">
            <w:pPr>
              <w:spacing w:after="0" w:line="240" w:lineRule="auto"/>
              <w:jc w:val="both"/>
              <w:rPr>
                <w:rFonts w:ascii="Times New Roman" w:hAnsi="Times New Roman"/>
                <w:bCs/>
                <w:sz w:val="24"/>
                <w:szCs w:val="24"/>
              </w:rPr>
            </w:pPr>
            <w:r>
              <w:rPr>
                <w:rFonts w:ascii="Times New Roman" w:hAnsi="Times New Roman"/>
                <w:bCs/>
                <w:sz w:val="24"/>
                <w:szCs w:val="24"/>
              </w:rPr>
              <w:t>Научиться со</w:t>
            </w:r>
            <w:r w:rsidRPr="00993152">
              <w:rPr>
                <w:rFonts w:ascii="Times New Roman" w:hAnsi="Times New Roman"/>
                <w:bCs/>
                <w:sz w:val="24"/>
                <w:szCs w:val="24"/>
              </w:rPr>
              <w:t>ставлять план</w:t>
            </w:r>
            <w:r>
              <w:rPr>
                <w:rFonts w:ascii="Times New Roman" w:hAnsi="Times New Roman"/>
                <w:bCs/>
                <w:sz w:val="24"/>
                <w:szCs w:val="24"/>
              </w:rPr>
              <w:t xml:space="preserve"> текста описания внешности, кон</w:t>
            </w:r>
            <w:r w:rsidRPr="00993152">
              <w:rPr>
                <w:rFonts w:ascii="Times New Roman" w:hAnsi="Times New Roman"/>
                <w:bCs/>
                <w:sz w:val="24"/>
                <w:szCs w:val="24"/>
              </w:rPr>
              <w:t>струировать текст описания</w:t>
            </w:r>
          </w:p>
        </w:tc>
        <w:tc>
          <w:tcPr>
            <w:tcW w:w="5103" w:type="dxa"/>
            <w:shd w:val="clear" w:color="auto" w:fill="F2DBDB"/>
          </w:tcPr>
          <w:p w:rsidR="00484888" w:rsidRPr="00993152" w:rsidRDefault="00484888" w:rsidP="00484888">
            <w:pPr>
              <w:spacing w:after="0" w:line="240" w:lineRule="auto"/>
              <w:jc w:val="both"/>
              <w:rPr>
                <w:rFonts w:ascii="Times New Roman" w:hAnsi="Times New Roman"/>
                <w:bCs/>
                <w:i/>
                <w:sz w:val="24"/>
                <w:szCs w:val="24"/>
              </w:rPr>
            </w:pPr>
            <w:r w:rsidRPr="00993152">
              <w:rPr>
                <w:rFonts w:ascii="Times New Roman" w:hAnsi="Times New Roman"/>
                <w:b/>
                <w:bCs/>
                <w:i/>
                <w:sz w:val="24"/>
                <w:szCs w:val="24"/>
              </w:rPr>
              <w:t>К:</w:t>
            </w:r>
            <w:r w:rsidRPr="00993152">
              <w:rPr>
                <w:rFonts w:ascii="Times New Roman" w:hAnsi="Times New Roman"/>
                <w:bCs/>
                <w:i/>
                <w:sz w:val="24"/>
                <w:szCs w:val="24"/>
              </w:rPr>
              <w:t xml:space="preserve"> </w:t>
            </w:r>
            <w:r w:rsidRPr="00993152">
              <w:rPr>
                <w:rFonts w:ascii="Times New Roman" w:hAnsi="Times New Roman"/>
                <w:bCs/>
                <w:sz w:val="24"/>
                <w:szCs w:val="24"/>
              </w:rPr>
              <w:t>владеть монологической и диалогической формами речи в соответствии с грамматическими и синтаксическими нормами родного языка.</w:t>
            </w:r>
            <w:r w:rsidRPr="00993152">
              <w:rPr>
                <w:rFonts w:ascii="Times New Roman" w:hAnsi="Times New Roman"/>
                <w:bCs/>
                <w:i/>
                <w:sz w:val="24"/>
                <w:szCs w:val="24"/>
              </w:rPr>
              <w:t xml:space="preserve"> </w:t>
            </w:r>
          </w:p>
          <w:p w:rsidR="00484888" w:rsidRPr="00993152" w:rsidRDefault="00484888" w:rsidP="00484888">
            <w:pPr>
              <w:spacing w:after="0" w:line="240" w:lineRule="auto"/>
              <w:jc w:val="both"/>
              <w:rPr>
                <w:rFonts w:ascii="Times New Roman" w:hAnsi="Times New Roman"/>
                <w:bCs/>
                <w:i/>
                <w:sz w:val="24"/>
                <w:szCs w:val="24"/>
              </w:rPr>
            </w:pPr>
            <w:r w:rsidRPr="00993152">
              <w:rPr>
                <w:rFonts w:ascii="Times New Roman" w:hAnsi="Times New Roman"/>
                <w:b/>
                <w:bCs/>
                <w:i/>
                <w:sz w:val="24"/>
                <w:szCs w:val="24"/>
              </w:rPr>
              <w:t>Р:</w:t>
            </w:r>
            <w:r w:rsidRPr="00993152">
              <w:rPr>
                <w:rFonts w:ascii="Times New Roman" w:hAnsi="Times New Roman"/>
                <w:bCs/>
                <w:i/>
                <w:sz w:val="24"/>
                <w:szCs w:val="24"/>
              </w:rPr>
              <w:t xml:space="preserve"> </w:t>
            </w:r>
            <w:r w:rsidRPr="00993152">
              <w:rPr>
                <w:rFonts w:ascii="Times New Roman" w:hAnsi="Times New Roman"/>
                <w:bCs/>
                <w:sz w:val="24"/>
                <w:szCs w:val="24"/>
              </w:rPr>
              <w:t>проектировать траектории развития через включение в новые виды деятельности и формы сотрудничества.</w:t>
            </w:r>
            <w:r w:rsidRPr="00993152">
              <w:rPr>
                <w:rFonts w:ascii="Times New Roman" w:hAnsi="Times New Roman"/>
                <w:bCs/>
                <w:i/>
                <w:sz w:val="24"/>
                <w:szCs w:val="24"/>
              </w:rPr>
              <w:t xml:space="preserve"> </w:t>
            </w:r>
          </w:p>
          <w:p w:rsidR="00484888" w:rsidRPr="00704B0C" w:rsidRDefault="00484888" w:rsidP="00484888">
            <w:pPr>
              <w:spacing w:after="0" w:line="240" w:lineRule="auto"/>
              <w:jc w:val="both"/>
              <w:rPr>
                <w:rFonts w:ascii="Times New Roman" w:hAnsi="Times New Roman"/>
                <w:bCs/>
                <w:sz w:val="24"/>
                <w:szCs w:val="24"/>
              </w:rPr>
            </w:pPr>
            <w:r w:rsidRPr="00993152">
              <w:rPr>
                <w:rFonts w:ascii="Times New Roman" w:hAnsi="Times New Roman"/>
                <w:b/>
                <w:bCs/>
                <w:i/>
                <w:sz w:val="24"/>
                <w:szCs w:val="24"/>
              </w:rPr>
              <w:t>П:</w:t>
            </w:r>
            <w:r w:rsidRPr="00993152">
              <w:rPr>
                <w:rFonts w:ascii="Times New Roman" w:hAnsi="Times New Roman"/>
                <w:bCs/>
                <w:i/>
                <w:sz w:val="24"/>
                <w:szCs w:val="24"/>
              </w:rPr>
              <w:t xml:space="preserve"> </w:t>
            </w:r>
            <w:r w:rsidRPr="00993152">
              <w:rPr>
                <w:rFonts w:ascii="Times New Roman" w:hAnsi="Times New Roman"/>
                <w:bCs/>
                <w:sz w:val="24"/>
                <w:szCs w:val="24"/>
              </w:rPr>
              <w:t>объяснять языковые явления, процессы, связи и отношения, выявляемые в ходе творческого задания</w:t>
            </w:r>
          </w:p>
        </w:tc>
        <w:tc>
          <w:tcPr>
            <w:tcW w:w="2551" w:type="dxa"/>
            <w:shd w:val="clear" w:color="auto" w:fill="F2DBDB"/>
          </w:tcPr>
          <w:p w:rsidR="00484888" w:rsidRPr="00704B0C" w:rsidRDefault="00484888" w:rsidP="00484888">
            <w:pPr>
              <w:spacing w:after="0" w:line="240" w:lineRule="auto"/>
              <w:jc w:val="both"/>
              <w:rPr>
                <w:rFonts w:ascii="Times New Roman" w:hAnsi="Times New Roman"/>
                <w:bCs/>
                <w:sz w:val="24"/>
                <w:szCs w:val="24"/>
              </w:rPr>
            </w:pPr>
            <w:r w:rsidRPr="00993152">
              <w:rPr>
                <w:rFonts w:ascii="Times New Roman" w:hAnsi="Times New Roman"/>
                <w:bCs/>
                <w:sz w:val="24"/>
                <w:szCs w:val="24"/>
              </w:rPr>
              <w:t>Формирование устойчивой мотивации к творческой деятельности</w:t>
            </w:r>
          </w:p>
        </w:tc>
        <w:tc>
          <w:tcPr>
            <w:tcW w:w="709"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22.</w:t>
            </w:r>
          </w:p>
        </w:tc>
        <w:tc>
          <w:tcPr>
            <w:tcW w:w="1844" w:type="dxa"/>
            <w:shd w:val="clear" w:color="auto" w:fill="auto"/>
          </w:tcPr>
          <w:p w:rsidR="00484888" w:rsidRPr="00993152" w:rsidRDefault="00484888" w:rsidP="00484888">
            <w:pPr>
              <w:tabs>
                <w:tab w:val="left" w:leader="underscore" w:pos="9781"/>
              </w:tabs>
              <w:suppressAutoHyphens/>
              <w:spacing w:after="0" w:line="240" w:lineRule="auto"/>
              <w:jc w:val="both"/>
              <w:rPr>
                <w:rFonts w:ascii="Times New Roman" w:hAnsi="Times New Roman"/>
                <w:iCs/>
                <w:spacing w:val="-1"/>
                <w:sz w:val="24"/>
                <w:szCs w:val="24"/>
              </w:rPr>
            </w:pPr>
            <w:r w:rsidRPr="00993152">
              <w:rPr>
                <w:rFonts w:ascii="Times New Roman" w:hAnsi="Times New Roman"/>
                <w:iCs/>
                <w:spacing w:val="-1"/>
                <w:sz w:val="24"/>
                <w:szCs w:val="24"/>
              </w:rPr>
              <w:t>Анализ сочинения</w:t>
            </w:r>
            <w:r>
              <w:rPr>
                <w:rFonts w:ascii="Times New Roman" w:hAnsi="Times New Roman"/>
                <w:iCs/>
                <w:spacing w:val="-1"/>
                <w:sz w:val="24"/>
                <w:szCs w:val="24"/>
              </w:rPr>
              <w:t>. Действи</w:t>
            </w:r>
            <w:r w:rsidRPr="00993152">
              <w:rPr>
                <w:rFonts w:ascii="Times New Roman" w:hAnsi="Times New Roman"/>
                <w:iCs/>
                <w:spacing w:val="-1"/>
                <w:sz w:val="24"/>
                <w:szCs w:val="24"/>
              </w:rPr>
              <w:t>тель</w:t>
            </w:r>
            <w:r>
              <w:rPr>
                <w:rFonts w:ascii="Times New Roman" w:hAnsi="Times New Roman"/>
                <w:iCs/>
                <w:spacing w:val="-1"/>
                <w:sz w:val="24"/>
                <w:szCs w:val="24"/>
              </w:rPr>
              <w:t>ные и страда</w:t>
            </w:r>
            <w:r w:rsidRPr="00993152">
              <w:rPr>
                <w:rFonts w:ascii="Times New Roman" w:hAnsi="Times New Roman"/>
                <w:iCs/>
                <w:spacing w:val="-1"/>
                <w:sz w:val="24"/>
                <w:szCs w:val="24"/>
              </w:rPr>
              <w:t xml:space="preserve">тельные причастия. </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iCs/>
                <w:spacing w:val="-1"/>
                <w:sz w:val="24"/>
                <w:szCs w:val="24"/>
              </w:rPr>
            </w:pPr>
            <w:r w:rsidRPr="00993152">
              <w:rPr>
                <w:rFonts w:ascii="Times New Roman" w:hAnsi="Times New Roman"/>
                <w:iCs/>
                <w:spacing w:val="-1"/>
                <w:sz w:val="24"/>
                <w:szCs w:val="24"/>
              </w:rPr>
              <w:t>Работа с дидактическим материалом</w:t>
            </w:r>
          </w:p>
        </w:tc>
        <w:tc>
          <w:tcPr>
            <w:tcW w:w="2693" w:type="dxa"/>
            <w:shd w:val="clear" w:color="auto" w:fill="auto"/>
          </w:tcPr>
          <w:p w:rsidR="00484888" w:rsidRPr="00704B0C" w:rsidRDefault="00484888" w:rsidP="00484888">
            <w:pPr>
              <w:spacing w:after="0" w:line="240" w:lineRule="auto"/>
              <w:jc w:val="both"/>
              <w:rPr>
                <w:rFonts w:ascii="Times New Roman" w:hAnsi="Times New Roman"/>
                <w:sz w:val="24"/>
                <w:szCs w:val="24"/>
              </w:rPr>
            </w:pPr>
            <w:r>
              <w:rPr>
                <w:rFonts w:ascii="Times New Roman" w:hAnsi="Times New Roman"/>
                <w:sz w:val="24"/>
                <w:szCs w:val="24"/>
              </w:rPr>
              <w:t>Научиться по грамматическим призна</w:t>
            </w:r>
            <w:r w:rsidRPr="00993152">
              <w:rPr>
                <w:rFonts w:ascii="Times New Roman" w:hAnsi="Times New Roman"/>
                <w:sz w:val="24"/>
                <w:szCs w:val="24"/>
              </w:rPr>
              <w:t>кам определять и различать действительные и страдательные причастия</w:t>
            </w:r>
          </w:p>
        </w:tc>
        <w:tc>
          <w:tcPr>
            <w:tcW w:w="5103" w:type="dxa"/>
            <w:shd w:val="clear" w:color="auto" w:fill="auto"/>
          </w:tcPr>
          <w:p w:rsidR="00484888" w:rsidRPr="00993152" w:rsidRDefault="00484888" w:rsidP="00484888">
            <w:pPr>
              <w:spacing w:after="0" w:line="240" w:lineRule="auto"/>
              <w:jc w:val="both"/>
              <w:rPr>
                <w:rFonts w:ascii="Times New Roman" w:hAnsi="Times New Roman"/>
                <w:bCs/>
                <w:i/>
                <w:sz w:val="24"/>
                <w:szCs w:val="24"/>
              </w:rPr>
            </w:pPr>
            <w:r w:rsidRPr="00993152">
              <w:rPr>
                <w:rFonts w:ascii="Times New Roman" w:hAnsi="Times New Roman"/>
                <w:b/>
                <w:bCs/>
                <w:i/>
                <w:sz w:val="24"/>
                <w:szCs w:val="24"/>
              </w:rPr>
              <w:t>К:</w:t>
            </w:r>
            <w:r w:rsidRPr="00993152">
              <w:rPr>
                <w:rFonts w:ascii="Times New Roman" w:hAnsi="Times New Roman"/>
                <w:bCs/>
                <w:i/>
                <w:sz w:val="24"/>
                <w:szCs w:val="24"/>
              </w:rPr>
              <w:t xml:space="preserve"> </w:t>
            </w:r>
            <w:r w:rsidRPr="00993152">
              <w:rPr>
                <w:rFonts w:ascii="Times New Roman" w:hAnsi="Times New Roman"/>
                <w:bCs/>
                <w:sz w:val="24"/>
                <w:szCs w:val="24"/>
              </w:rPr>
              <w:t>устанавливать рабочие отношения, эффективно сотрудничать и способствовать продуктивной кооперации.</w:t>
            </w:r>
            <w:r w:rsidRPr="00993152">
              <w:rPr>
                <w:rFonts w:ascii="Times New Roman" w:hAnsi="Times New Roman"/>
                <w:bCs/>
                <w:i/>
                <w:sz w:val="24"/>
                <w:szCs w:val="24"/>
              </w:rPr>
              <w:t xml:space="preserve"> </w:t>
            </w:r>
          </w:p>
          <w:p w:rsidR="00484888" w:rsidRPr="00993152" w:rsidRDefault="00484888" w:rsidP="00484888">
            <w:pPr>
              <w:spacing w:after="0" w:line="240" w:lineRule="auto"/>
              <w:jc w:val="both"/>
              <w:rPr>
                <w:rFonts w:ascii="Times New Roman" w:hAnsi="Times New Roman"/>
                <w:bCs/>
                <w:i/>
                <w:sz w:val="24"/>
                <w:szCs w:val="24"/>
              </w:rPr>
            </w:pPr>
            <w:r w:rsidRPr="00993152">
              <w:rPr>
                <w:rFonts w:ascii="Times New Roman" w:hAnsi="Times New Roman"/>
                <w:b/>
                <w:bCs/>
                <w:i/>
                <w:sz w:val="24"/>
                <w:szCs w:val="24"/>
              </w:rPr>
              <w:t>Р:</w:t>
            </w:r>
            <w:r w:rsidRPr="00993152">
              <w:rPr>
                <w:rFonts w:ascii="Times New Roman" w:hAnsi="Times New Roman"/>
                <w:bCs/>
                <w:i/>
                <w:sz w:val="24"/>
                <w:szCs w:val="24"/>
              </w:rPr>
              <w:t xml:space="preserve"> </w:t>
            </w:r>
            <w:r w:rsidRPr="00993152">
              <w:rPr>
                <w:rFonts w:ascii="Times New Roman" w:hAnsi="Times New Roman"/>
                <w:bCs/>
                <w:sz w:val="24"/>
                <w:szCs w:val="24"/>
              </w:rPr>
              <w:t>проектировать траектории развития через включение в новые виды деятельности и формы сотрудничества.</w:t>
            </w:r>
            <w:r w:rsidRPr="00993152">
              <w:rPr>
                <w:rFonts w:ascii="Times New Roman" w:hAnsi="Times New Roman"/>
                <w:bCs/>
                <w:i/>
                <w:sz w:val="24"/>
                <w:szCs w:val="24"/>
              </w:rPr>
              <w:t xml:space="preserve"> </w:t>
            </w:r>
          </w:p>
          <w:p w:rsidR="00484888" w:rsidRPr="00704B0C" w:rsidRDefault="00484888" w:rsidP="00484888">
            <w:pPr>
              <w:spacing w:after="0" w:line="240" w:lineRule="auto"/>
              <w:jc w:val="both"/>
              <w:rPr>
                <w:rFonts w:ascii="Times New Roman" w:hAnsi="Times New Roman"/>
                <w:bCs/>
                <w:sz w:val="24"/>
                <w:szCs w:val="24"/>
              </w:rPr>
            </w:pPr>
            <w:r w:rsidRPr="00993152">
              <w:rPr>
                <w:rFonts w:ascii="Times New Roman" w:hAnsi="Times New Roman"/>
                <w:b/>
                <w:bCs/>
                <w:i/>
                <w:sz w:val="24"/>
                <w:szCs w:val="24"/>
              </w:rPr>
              <w:t>П:</w:t>
            </w:r>
            <w:r w:rsidRPr="00993152">
              <w:rPr>
                <w:rFonts w:ascii="Times New Roman" w:hAnsi="Times New Roman"/>
                <w:bCs/>
                <w:i/>
                <w:sz w:val="24"/>
                <w:szCs w:val="24"/>
              </w:rPr>
              <w:t xml:space="preserve"> </w:t>
            </w:r>
            <w:r w:rsidRPr="00993152">
              <w:rPr>
                <w:rFonts w:ascii="Times New Roman" w:hAnsi="Times New Roman"/>
                <w:bCs/>
                <w:sz w:val="24"/>
                <w:szCs w:val="24"/>
              </w:rPr>
              <w:t xml:space="preserve">объяснять языковые явления, процессы, связи и отношения, выявляемые в ходе </w:t>
            </w:r>
            <w:r w:rsidRPr="00993152">
              <w:rPr>
                <w:rFonts w:ascii="Times New Roman" w:hAnsi="Times New Roman"/>
                <w:bCs/>
                <w:sz w:val="24"/>
                <w:szCs w:val="24"/>
              </w:rPr>
              <w:lastRenderedPageBreak/>
              <w:t>исследования причастий</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993152">
              <w:rPr>
                <w:rFonts w:ascii="Times New Roman" w:hAnsi="Times New Roman"/>
                <w:bCs/>
                <w:sz w:val="24"/>
                <w:szCs w:val="24"/>
              </w:rPr>
              <w:lastRenderedPageBreak/>
              <w:t>Формирование навыков ин</w:t>
            </w:r>
            <w:r>
              <w:rPr>
                <w:rFonts w:ascii="Times New Roman" w:hAnsi="Times New Roman"/>
                <w:bCs/>
                <w:sz w:val="24"/>
                <w:szCs w:val="24"/>
              </w:rPr>
              <w:t>теграции индивидуального и коллективного конструи</w:t>
            </w:r>
            <w:r w:rsidRPr="00993152">
              <w:rPr>
                <w:rFonts w:ascii="Times New Roman" w:hAnsi="Times New Roman"/>
                <w:bCs/>
                <w:sz w:val="24"/>
                <w:szCs w:val="24"/>
              </w:rPr>
              <w:t>рования в ходе решения общей задачи</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23.</w:t>
            </w:r>
          </w:p>
        </w:tc>
        <w:tc>
          <w:tcPr>
            <w:tcW w:w="1844" w:type="dxa"/>
            <w:shd w:val="clear" w:color="auto" w:fill="auto"/>
          </w:tcPr>
          <w:p w:rsidR="00484888" w:rsidRPr="00993152" w:rsidRDefault="00484888" w:rsidP="00484888">
            <w:pPr>
              <w:tabs>
                <w:tab w:val="left" w:leader="underscore" w:pos="9781"/>
              </w:tabs>
              <w:suppressAutoHyphens/>
              <w:spacing w:after="0" w:line="240" w:lineRule="auto"/>
              <w:jc w:val="both"/>
              <w:rPr>
                <w:rFonts w:ascii="Times New Roman" w:hAnsi="Times New Roman"/>
                <w:iCs/>
                <w:spacing w:val="-1"/>
                <w:sz w:val="24"/>
                <w:szCs w:val="24"/>
              </w:rPr>
            </w:pPr>
            <w:r w:rsidRPr="00993152">
              <w:rPr>
                <w:rFonts w:ascii="Times New Roman" w:hAnsi="Times New Roman"/>
                <w:iCs/>
                <w:spacing w:val="-1"/>
                <w:sz w:val="24"/>
                <w:szCs w:val="24"/>
              </w:rPr>
              <w:t>Краткие и полные страда-тельные причастия</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iCs/>
                <w:spacing w:val="-1"/>
                <w:sz w:val="24"/>
                <w:szCs w:val="24"/>
              </w:rPr>
            </w:pPr>
            <w:r w:rsidRPr="00993152">
              <w:rPr>
                <w:rFonts w:ascii="Times New Roman" w:hAnsi="Times New Roman"/>
                <w:iCs/>
                <w:spacing w:val="-1"/>
                <w:sz w:val="24"/>
                <w:szCs w:val="24"/>
              </w:rPr>
              <w:t>Объяснительный диктант</w:t>
            </w:r>
          </w:p>
        </w:tc>
        <w:tc>
          <w:tcPr>
            <w:tcW w:w="2693" w:type="dxa"/>
            <w:shd w:val="clear" w:color="auto" w:fill="auto"/>
          </w:tcPr>
          <w:p w:rsidR="00484888" w:rsidRPr="00704B0C" w:rsidRDefault="00484888" w:rsidP="00484888">
            <w:pPr>
              <w:spacing w:after="0" w:line="240" w:lineRule="auto"/>
              <w:jc w:val="both"/>
              <w:rPr>
                <w:rFonts w:ascii="Times New Roman" w:hAnsi="Times New Roman"/>
                <w:sz w:val="24"/>
                <w:szCs w:val="24"/>
              </w:rPr>
            </w:pPr>
            <w:r>
              <w:rPr>
                <w:rFonts w:ascii="Times New Roman" w:hAnsi="Times New Roman"/>
                <w:sz w:val="24"/>
                <w:szCs w:val="24"/>
              </w:rPr>
              <w:t>Научиться определять и различать полные и краткие прича</w:t>
            </w:r>
            <w:r w:rsidRPr="00993152">
              <w:rPr>
                <w:rFonts w:ascii="Times New Roman" w:hAnsi="Times New Roman"/>
                <w:sz w:val="24"/>
                <w:szCs w:val="24"/>
              </w:rPr>
              <w:t>стия</w:t>
            </w:r>
          </w:p>
        </w:tc>
        <w:tc>
          <w:tcPr>
            <w:tcW w:w="5103" w:type="dxa"/>
            <w:shd w:val="clear" w:color="auto" w:fill="auto"/>
          </w:tcPr>
          <w:p w:rsidR="00484888" w:rsidRPr="00993152" w:rsidRDefault="00484888" w:rsidP="00484888">
            <w:pPr>
              <w:spacing w:after="0" w:line="240" w:lineRule="auto"/>
              <w:jc w:val="both"/>
              <w:rPr>
                <w:rFonts w:ascii="Times New Roman" w:hAnsi="Times New Roman"/>
                <w:bCs/>
                <w:i/>
                <w:sz w:val="24"/>
                <w:szCs w:val="24"/>
              </w:rPr>
            </w:pPr>
            <w:r w:rsidRPr="00993152">
              <w:rPr>
                <w:rFonts w:ascii="Times New Roman" w:hAnsi="Times New Roman"/>
                <w:b/>
                <w:bCs/>
                <w:i/>
                <w:sz w:val="24"/>
                <w:szCs w:val="24"/>
              </w:rPr>
              <w:t>К:</w:t>
            </w:r>
            <w:r w:rsidRPr="00993152">
              <w:rPr>
                <w:rFonts w:ascii="Times New Roman" w:hAnsi="Times New Roman"/>
                <w:bCs/>
                <w:i/>
                <w:sz w:val="24"/>
                <w:szCs w:val="24"/>
              </w:rPr>
              <w:t xml:space="preserve"> </w:t>
            </w:r>
            <w:r w:rsidRPr="00993152">
              <w:rPr>
                <w:rFonts w:ascii="Times New Roman" w:hAnsi="Times New Roman"/>
                <w:bCs/>
                <w:sz w:val="24"/>
                <w:szCs w:val="24"/>
              </w:rPr>
              <w:t xml:space="preserve">владеть монологической и диалогической формами речи в соответствии с грамматическими и синтаксическими нормами родного языка. </w:t>
            </w:r>
          </w:p>
          <w:p w:rsidR="00484888" w:rsidRPr="00993152" w:rsidRDefault="00484888" w:rsidP="00484888">
            <w:pPr>
              <w:spacing w:after="0" w:line="240" w:lineRule="auto"/>
              <w:jc w:val="both"/>
              <w:rPr>
                <w:rFonts w:ascii="Times New Roman" w:hAnsi="Times New Roman"/>
                <w:bCs/>
                <w:i/>
                <w:sz w:val="24"/>
                <w:szCs w:val="24"/>
              </w:rPr>
            </w:pPr>
            <w:r w:rsidRPr="00993152">
              <w:rPr>
                <w:rFonts w:ascii="Times New Roman" w:hAnsi="Times New Roman"/>
                <w:b/>
                <w:bCs/>
                <w:i/>
                <w:sz w:val="24"/>
                <w:szCs w:val="24"/>
              </w:rPr>
              <w:t>Р:</w:t>
            </w:r>
            <w:r w:rsidRPr="00993152">
              <w:rPr>
                <w:rFonts w:ascii="Times New Roman" w:hAnsi="Times New Roman"/>
                <w:bCs/>
                <w:i/>
                <w:sz w:val="24"/>
                <w:szCs w:val="24"/>
              </w:rPr>
              <w:t xml:space="preserve"> </w:t>
            </w:r>
            <w:r w:rsidRPr="00993152">
              <w:rPr>
                <w:rFonts w:ascii="Times New Roman" w:hAnsi="Times New Roman"/>
                <w:bCs/>
                <w:sz w:val="24"/>
                <w:szCs w:val="24"/>
              </w:rPr>
              <w:t>проектировать траектории через включение в новые виды деятельности и формы сотрудничества.</w:t>
            </w:r>
            <w:r w:rsidRPr="00993152">
              <w:rPr>
                <w:rFonts w:ascii="Times New Roman" w:hAnsi="Times New Roman"/>
                <w:bCs/>
                <w:i/>
                <w:sz w:val="24"/>
                <w:szCs w:val="24"/>
              </w:rPr>
              <w:t xml:space="preserve"> </w:t>
            </w:r>
          </w:p>
          <w:p w:rsidR="00484888" w:rsidRPr="00704B0C" w:rsidRDefault="00484888" w:rsidP="00484888">
            <w:pPr>
              <w:spacing w:after="0" w:line="240" w:lineRule="auto"/>
              <w:jc w:val="both"/>
              <w:rPr>
                <w:rFonts w:ascii="Times New Roman" w:hAnsi="Times New Roman"/>
                <w:bCs/>
                <w:sz w:val="24"/>
                <w:szCs w:val="24"/>
              </w:rPr>
            </w:pPr>
            <w:r w:rsidRPr="00993152">
              <w:rPr>
                <w:rFonts w:ascii="Times New Roman" w:hAnsi="Times New Roman"/>
                <w:b/>
                <w:bCs/>
                <w:i/>
                <w:sz w:val="24"/>
                <w:szCs w:val="24"/>
              </w:rPr>
              <w:t>П:</w:t>
            </w:r>
            <w:r w:rsidRPr="00993152">
              <w:rPr>
                <w:rFonts w:ascii="Times New Roman" w:hAnsi="Times New Roman"/>
                <w:bCs/>
                <w:i/>
                <w:sz w:val="24"/>
                <w:szCs w:val="24"/>
              </w:rPr>
              <w:t xml:space="preserve"> </w:t>
            </w:r>
            <w:r w:rsidRPr="00993152">
              <w:rPr>
                <w:rFonts w:ascii="Times New Roman" w:hAnsi="Times New Roman"/>
                <w:bCs/>
                <w:sz w:val="24"/>
                <w:szCs w:val="24"/>
              </w:rPr>
              <w:t>объяснять языковые явления, процессы, связи и отношения, выявляемые в ходе исследования причастий</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Pr>
                <w:rFonts w:ascii="Times New Roman" w:hAnsi="Times New Roman"/>
                <w:bCs/>
                <w:sz w:val="24"/>
                <w:szCs w:val="24"/>
              </w:rPr>
              <w:t>Формирование познаватель</w:t>
            </w:r>
            <w:r w:rsidRPr="00993152">
              <w:rPr>
                <w:rFonts w:ascii="Times New Roman" w:hAnsi="Times New Roman"/>
                <w:bCs/>
                <w:sz w:val="24"/>
                <w:szCs w:val="24"/>
              </w:rPr>
              <w:t>ного интереса и у</w:t>
            </w:r>
            <w:r>
              <w:rPr>
                <w:rFonts w:ascii="Times New Roman" w:hAnsi="Times New Roman"/>
                <w:bCs/>
                <w:sz w:val="24"/>
                <w:szCs w:val="24"/>
              </w:rPr>
              <w:t>стойчивой мотивации к исследовательской дея</w:t>
            </w:r>
            <w:r w:rsidRPr="00993152">
              <w:rPr>
                <w:rFonts w:ascii="Times New Roman" w:hAnsi="Times New Roman"/>
                <w:bCs/>
                <w:sz w:val="24"/>
                <w:szCs w:val="24"/>
              </w:rPr>
              <w:t>тельности</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24-25.</w:t>
            </w:r>
          </w:p>
        </w:tc>
        <w:tc>
          <w:tcPr>
            <w:tcW w:w="1844" w:type="dxa"/>
            <w:shd w:val="clear" w:color="auto" w:fill="auto"/>
          </w:tcPr>
          <w:p w:rsidR="00484888" w:rsidRPr="00993152" w:rsidRDefault="00484888" w:rsidP="00484888">
            <w:pPr>
              <w:tabs>
                <w:tab w:val="left" w:leader="underscore" w:pos="9781"/>
              </w:tabs>
              <w:suppressAutoHyphens/>
              <w:spacing w:after="0" w:line="240" w:lineRule="auto"/>
              <w:jc w:val="both"/>
              <w:rPr>
                <w:rFonts w:ascii="Times New Roman" w:hAnsi="Times New Roman"/>
                <w:iCs/>
                <w:spacing w:val="-1"/>
                <w:sz w:val="24"/>
                <w:szCs w:val="24"/>
              </w:rPr>
            </w:pPr>
            <w:r>
              <w:rPr>
                <w:rFonts w:ascii="Times New Roman" w:hAnsi="Times New Roman"/>
                <w:iCs/>
                <w:spacing w:val="-1"/>
                <w:sz w:val="24"/>
                <w:szCs w:val="24"/>
              </w:rPr>
              <w:t>Действительные причастия настоящего времени. Гласные в суффиксах действительных причастий настоящего вре</w:t>
            </w:r>
            <w:r w:rsidRPr="00993152">
              <w:rPr>
                <w:rFonts w:ascii="Times New Roman" w:hAnsi="Times New Roman"/>
                <w:iCs/>
                <w:spacing w:val="-1"/>
                <w:sz w:val="24"/>
                <w:szCs w:val="24"/>
              </w:rPr>
              <w:t>мени</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w:t>
            </w:r>
          </w:p>
        </w:tc>
        <w:tc>
          <w:tcPr>
            <w:tcW w:w="1560" w:type="dxa"/>
            <w:shd w:val="clear" w:color="auto" w:fill="auto"/>
          </w:tcPr>
          <w:p w:rsidR="00484888" w:rsidRDefault="00484888" w:rsidP="00484888">
            <w:pPr>
              <w:suppressAutoHyphens/>
              <w:spacing w:after="0" w:line="240" w:lineRule="auto"/>
              <w:jc w:val="both"/>
              <w:rPr>
                <w:rFonts w:ascii="Times New Roman" w:hAnsi="Times New Roman"/>
                <w:iCs/>
                <w:spacing w:val="-1"/>
                <w:sz w:val="24"/>
                <w:szCs w:val="24"/>
              </w:rPr>
            </w:pPr>
            <w:r w:rsidRPr="00993152">
              <w:rPr>
                <w:rFonts w:ascii="Times New Roman" w:hAnsi="Times New Roman"/>
                <w:iCs/>
                <w:spacing w:val="-1"/>
                <w:sz w:val="24"/>
                <w:szCs w:val="24"/>
              </w:rPr>
              <w:t>Словарный диктант</w:t>
            </w:r>
          </w:p>
          <w:p w:rsidR="00484888" w:rsidRPr="00704B0C" w:rsidRDefault="00484888" w:rsidP="00484888">
            <w:pPr>
              <w:suppressAutoHyphens/>
              <w:spacing w:after="0" w:line="240" w:lineRule="auto"/>
              <w:jc w:val="both"/>
              <w:rPr>
                <w:rFonts w:ascii="Times New Roman" w:hAnsi="Times New Roman"/>
                <w:iCs/>
                <w:spacing w:val="-1"/>
                <w:sz w:val="24"/>
                <w:szCs w:val="24"/>
              </w:rPr>
            </w:pPr>
            <w:r w:rsidRPr="00166551">
              <w:rPr>
                <w:rFonts w:ascii="Times New Roman" w:hAnsi="Times New Roman"/>
                <w:iCs/>
                <w:spacing w:val="-1"/>
                <w:sz w:val="24"/>
                <w:szCs w:val="24"/>
              </w:rPr>
              <w:t>Индивидуальные задания</w:t>
            </w:r>
          </w:p>
        </w:tc>
        <w:tc>
          <w:tcPr>
            <w:tcW w:w="2693" w:type="dxa"/>
            <w:shd w:val="clear" w:color="auto" w:fill="auto"/>
          </w:tcPr>
          <w:p w:rsidR="00484888" w:rsidRPr="00704B0C" w:rsidRDefault="00484888" w:rsidP="00484888">
            <w:pPr>
              <w:spacing w:after="0" w:line="240" w:lineRule="auto"/>
              <w:jc w:val="both"/>
              <w:rPr>
                <w:rFonts w:ascii="Times New Roman" w:hAnsi="Times New Roman"/>
                <w:sz w:val="24"/>
                <w:szCs w:val="24"/>
              </w:rPr>
            </w:pPr>
            <w:r>
              <w:rPr>
                <w:rFonts w:ascii="Times New Roman" w:hAnsi="Times New Roman"/>
                <w:sz w:val="24"/>
                <w:szCs w:val="24"/>
              </w:rPr>
              <w:t>Научиться со</w:t>
            </w:r>
            <w:r w:rsidRPr="00166551">
              <w:rPr>
                <w:rFonts w:ascii="Times New Roman" w:hAnsi="Times New Roman"/>
                <w:sz w:val="24"/>
                <w:szCs w:val="24"/>
              </w:rPr>
              <w:t>ставлять и пр</w:t>
            </w:r>
            <w:r>
              <w:rPr>
                <w:rFonts w:ascii="Times New Roman" w:hAnsi="Times New Roman"/>
                <w:sz w:val="24"/>
                <w:szCs w:val="24"/>
              </w:rPr>
              <w:t>и-менять алгоритм проверки напи</w:t>
            </w:r>
            <w:r w:rsidRPr="00166551">
              <w:rPr>
                <w:rFonts w:ascii="Times New Roman" w:hAnsi="Times New Roman"/>
                <w:sz w:val="24"/>
                <w:szCs w:val="24"/>
              </w:rPr>
              <w:t>сания гласных в суффиксах действительных причастий</w:t>
            </w:r>
          </w:p>
        </w:tc>
        <w:tc>
          <w:tcPr>
            <w:tcW w:w="5103" w:type="dxa"/>
            <w:shd w:val="clear" w:color="auto" w:fill="auto"/>
          </w:tcPr>
          <w:p w:rsidR="00484888" w:rsidRPr="00166551" w:rsidRDefault="00484888" w:rsidP="00484888">
            <w:pPr>
              <w:spacing w:after="0" w:line="240" w:lineRule="auto"/>
              <w:jc w:val="both"/>
              <w:rPr>
                <w:rFonts w:ascii="Times New Roman" w:hAnsi="Times New Roman"/>
                <w:bCs/>
                <w:i/>
                <w:sz w:val="24"/>
                <w:szCs w:val="24"/>
              </w:rPr>
            </w:pPr>
            <w:r w:rsidRPr="00166551">
              <w:rPr>
                <w:rFonts w:ascii="Times New Roman" w:hAnsi="Times New Roman"/>
                <w:b/>
                <w:bCs/>
                <w:i/>
                <w:sz w:val="24"/>
                <w:szCs w:val="24"/>
              </w:rPr>
              <w:t>К:</w:t>
            </w:r>
            <w:r w:rsidRPr="00166551">
              <w:rPr>
                <w:rFonts w:ascii="Times New Roman" w:hAnsi="Times New Roman"/>
                <w:bCs/>
                <w:i/>
                <w:sz w:val="24"/>
                <w:szCs w:val="24"/>
              </w:rPr>
              <w:t xml:space="preserve"> </w:t>
            </w:r>
            <w:r w:rsidRPr="00166551">
              <w:rPr>
                <w:rFonts w:ascii="Times New Roman" w:hAnsi="Times New Roman"/>
                <w:bCs/>
                <w:sz w:val="24"/>
                <w:szCs w:val="24"/>
              </w:rPr>
              <w:t>представлять конкретное содержание и сообщать его в письменной и устной форме.</w:t>
            </w:r>
          </w:p>
          <w:p w:rsidR="00484888" w:rsidRPr="00166551" w:rsidRDefault="00484888" w:rsidP="00484888">
            <w:pPr>
              <w:spacing w:after="0" w:line="240" w:lineRule="auto"/>
              <w:jc w:val="both"/>
              <w:rPr>
                <w:rFonts w:ascii="Times New Roman" w:hAnsi="Times New Roman"/>
                <w:bCs/>
                <w:i/>
                <w:sz w:val="24"/>
                <w:szCs w:val="24"/>
              </w:rPr>
            </w:pPr>
            <w:r w:rsidRPr="00166551">
              <w:rPr>
                <w:rFonts w:ascii="Times New Roman" w:hAnsi="Times New Roman"/>
                <w:b/>
                <w:bCs/>
                <w:i/>
                <w:sz w:val="24"/>
                <w:szCs w:val="24"/>
              </w:rPr>
              <w:t>Р:</w:t>
            </w:r>
            <w:r w:rsidRPr="00166551">
              <w:rPr>
                <w:rFonts w:ascii="Times New Roman" w:hAnsi="Times New Roman"/>
                <w:bCs/>
                <w:i/>
                <w:sz w:val="24"/>
                <w:szCs w:val="24"/>
              </w:rPr>
              <w:t xml:space="preserve"> </w:t>
            </w:r>
            <w:r w:rsidRPr="00166551">
              <w:rPr>
                <w:rFonts w:ascii="Times New Roman" w:hAnsi="Times New Roman"/>
                <w:bCs/>
                <w:sz w:val="24"/>
                <w:szCs w:val="24"/>
              </w:rPr>
              <w:t>определять новый уровень отношения к самому себе как субъекту деятельности.</w:t>
            </w:r>
          </w:p>
          <w:p w:rsidR="00484888" w:rsidRPr="00704B0C" w:rsidRDefault="00484888" w:rsidP="00484888">
            <w:pPr>
              <w:spacing w:after="0" w:line="240" w:lineRule="auto"/>
              <w:jc w:val="both"/>
              <w:rPr>
                <w:rFonts w:ascii="Times New Roman" w:hAnsi="Times New Roman"/>
                <w:bCs/>
                <w:sz w:val="24"/>
                <w:szCs w:val="24"/>
              </w:rPr>
            </w:pPr>
            <w:r w:rsidRPr="00166551">
              <w:rPr>
                <w:rFonts w:ascii="Times New Roman" w:hAnsi="Times New Roman"/>
                <w:b/>
                <w:bCs/>
                <w:i/>
                <w:sz w:val="24"/>
                <w:szCs w:val="24"/>
              </w:rPr>
              <w:t>П:</w:t>
            </w:r>
            <w:r w:rsidRPr="00166551">
              <w:rPr>
                <w:rFonts w:ascii="Times New Roman" w:hAnsi="Times New Roman"/>
                <w:bCs/>
                <w:i/>
                <w:sz w:val="24"/>
                <w:szCs w:val="24"/>
              </w:rPr>
              <w:t xml:space="preserve"> </w:t>
            </w:r>
            <w:r w:rsidRPr="00166551">
              <w:rPr>
                <w:rFonts w:ascii="Times New Roman" w:hAnsi="Times New Roman"/>
                <w:bCs/>
                <w:sz w:val="24"/>
                <w:szCs w:val="24"/>
              </w:rPr>
              <w:t>объяснять языковые явления, процессы, связи и отношения, выявляемые в ходе исследования причастий</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166551">
              <w:rPr>
                <w:rFonts w:ascii="Times New Roman" w:hAnsi="Times New Roman"/>
                <w:bCs/>
                <w:sz w:val="24"/>
                <w:szCs w:val="24"/>
              </w:rPr>
              <w:t>Формирование устойчивой мотив</w:t>
            </w:r>
            <w:r>
              <w:rPr>
                <w:rFonts w:ascii="Times New Roman" w:hAnsi="Times New Roman"/>
                <w:bCs/>
                <w:sz w:val="24"/>
                <w:szCs w:val="24"/>
              </w:rPr>
              <w:t>ации к проблемно- поисковой дея</w:t>
            </w:r>
            <w:r w:rsidRPr="00166551">
              <w:rPr>
                <w:rFonts w:ascii="Times New Roman" w:hAnsi="Times New Roman"/>
                <w:bCs/>
                <w:sz w:val="24"/>
                <w:szCs w:val="24"/>
              </w:rPr>
              <w:t>тельности</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26.</w:t>
            </w:r>
          </w:p>
        </w:tc>
        <w:tc>
          <w:tcPr>
            <w:tcW w:w="1844" w:type="dxa"/>
            <w:shd w:val="clear" w:color="auto" w:fill="auto"/>
          </w:tcPr>
          <w:p w:rsidR="00484888" w:rsidRPr="00166551" w:rsidRDefault="00484888" w:rsidP="00484888">
            <w:pPr>
              <w:spacing w:after="0" w:line="240" w:lineRule="auto"/>
              <w:jc w:val="both"/>
              <w:rPr>
                <w:rFonts w:ascii="Times New Roman" w:hAnsi="Times New Roman"/>
                <w:iCs/>
                <w:spacing w:val="-1"/>
                <w:sz w:val="24"/>
                <w:szCs w:val="24"/>
              </w:rPr>
            </w:pPr>
            <w:r>
              <w:rPr>
                <w:rFonts w:ascii="Times New Roman" w:hAnsi="Times New Roman"/>
                <w:iCs/>
                <w:spacing w:val="-1"/>
                <w:sz w:val="24"/>
                <w:szCs w:val="24"/>
              </w:rPr>
              <w:t>Действи</w:t>
            </w:r>
            <w:r w:rsidRPr="00166551">
              <w:rPr>
                <w:rFonts w:ascii="Times New Roman" w:hAnsi="Times New Roman"/>
                <w:iCs/>
                <w:spacing w:val="-1"/>
                <w:sz w:val="24"/>
                <w:szCs w:val="24"/>
              </w:rPr>
              <w:t>тельные причастия проше</w:t>
            </w:r>
            <w:r>
              <w:rPr>
                <w:rFonts w:ascii="Times New Roman" w:hAnsi="Times New Roman"/>
                <w:iCs/>
                <w:spacing w:val="-1"/>
                <w:sz w:val="24"/>
                <w:szCs w:val="24"/>
              </w:rPr>
              <w:t>дшего вре</w:t>
            </w:r>
            <w:r w:rsidRPr="00166551">
              <w:rPr>
                <w:rFonts w:ascii="Times New Roman" w:hAnsi="Times New Roman"/>
                <w:iCs/>
                <w:spacing w:val="-1"/>
                <w:sz w:val="24"/>
                <w:szCs w:val="24"/>
              </w:rPr>
              <w:t>мени</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iCs/>
                <w:spacing w:val="-1"/>
                <w:sz w:val="24"/>
                <w:szCs w:val="24"/>
              </w:rPr>
            </w:pPr>
            <w:r w:rsidRPr="00166551">
              <w:rPr>
                <w:rFonts w:ascii="Times New Roman" w:hAnsi="Times New Roman"/>
                <w:iCs/>
                <w:spacing w:val="-1"/>
                <w:sz w:val="24"/>
                <w:szCs w:val="24"/>
              </w:rPr>
              <w:t>Объяснительный диктант</w:t>
            </w:r>
          </w:p>
        </w:tc>
        <w:tc>
          <w:tcPr>
            <w:tcW w:w="2693" w:type="dxa"/>
            <w:shd w:val="clear" w:color="auto" w:fill="auto"/>
          </w:tcPr>
          <w:p w:rsidR="00484888" w:rsidRPr="00704B0C" w:rsidRDefault="00484888" w:rsidP="00484888">
            <w:pPr>
              <w:spacing w:after="0" w:line="240" w:lineRule="auto"/>
              <w:jc w:val="both"/>
              <w:rPr>
                <w:rFonts w:ascii="Times New Roman" w:hAnsi="Times New Roman"/>
                <w:sz w:val="24"/>
                <w:szCs w:val="24"/>
              </w:rPr>
            </w:pPr>
            <w:r>
              <w:rPr>
                <w:rFonts w:ascii="Times New Roman" w:hAnsi="Times New Roman"/>
                <w:sz w:val="24"/>
                <w:szCs w:val="24"/>
              </w:rPr>
              <w:t>Научиться находить действитель</w:t>
            </w:r>
            <w:r w:rsidRPr="00166551">
              <w:rPr>
                <w:rFonts w:ascii="Times New Roman" w:hAnsi="Times New Roman"/>
                <w:sz w:val="24"/>
                <w:szCs w:val="24"/>
              </w:rPr>
              <w:t>ные причастия прошедшего времени по их грамматическим признакам</w:t>
            </w:r>
          </w:p>
        </w:tc>
        <w:tc>
          <w:tcPr>
            <w:tcW w:w="5103" w:type="dxa"/>
            <w:shd w:val="clear" w:color="auto" w:fill="auto"/>
          </w:tcPr>
          <w:p w:rsidR="00484888" w:rsidRPr="00166551" w:rsidRDefault="00484888" w:rsidP="00484888">
            <w:pPr>
              <w:spacing w:after="0" w:line="240" w:lineRule="auto"/>
              <w:jc w:val="both"/>
              <w:rPr>
                <w:rFonts w:ascii="Times New Roman" w:hAnsi="Times New Roman"/>
                <w:bCs/>
                <w:i/>
                <w:sz w:val="24"/>
                <w:szCs w:val="24"/>
              </w:rPr>
            </w:pPr>
            <w:r w:rsidRPr="00166551">
              <w:rPr>
                <w:rFonts w:ascii="Times New Roman" w:hAnsi="Times New Roman"/>
                <w:b/>
                <w:bCs/>
                <w:i/>
                <w:sz w:val="24"/>
                <w:szCs w:val="24"/>
              </w:rPr>
              <w:t>К:</w:t>
            </w:r>
            <w:r w:rsidRPr="00166551">
              <w:rPr>
                <w:rFonts w:ascii="Times New Roman" w:hAnsi="Times New Roman"/>
                <w:bCs/>
                <w:i/>
                <w:sz w:val="24"/>
                <w:szCs w:val="24"/>
              </w:rPr>
              <w:t xml:space="preserve"> </w:t>
            </w:r>
            <w:r w:rsidRPr="00166551">
              <w:rPr>
                <w:rFonts w:ascii="Times New Roman" w:hAnsi="Times New Roman"/>
                <w:bCs/>
                <w:sz w:val="24"/>
                <w:szCs w:val="24"/>
              </w:rPr>
              <w:t>формировать речевые действия: использовать адекватные языковые средства для отображения в форме речевых высказываний с целью планирования, контроля и самооценки.</w:t>
            </w:r>
          </w:p>
          <w:p w:rsidR="00484888" w:rsidRPr="00166551" w:rsidRDefault="00484888" w:rsidP="00484888">
            <w:pPr>
              <w:spacing w:after="0" w:line="240" w:lineRule="auto"/>
              <w:jc w:val="both"/>
              <w:rPr>
                <w:rFonts w:ascii="Times New Roman" w:hAnsi="Times New Roman"/>
                <w:bCs/>
                <w:i/>
                <w:sz w:val="24"/>
                <w:szCs w:val="24"/>
              </w:rPr>
            </w:pPr>
            <w:r w:rsidRPr="00166551">
              <w:rPr>
                <w:rFonts w:ascii="Times New Roman" w:hAnsi="Times New Roman"/>
                <w:b/>
                <w:bCs/>
                <w:i/>
                <w:sz w:val="24"/>
                <w:szCs w:val="24"/>
              </w:rPr>
              <w:t>Р:</w:t>
            </w:r>
            <w:r w:rsidRPr="00166551">
              <w:rPr>
                <w:rFonts w:ascii="Times New Roman" w:hAnsi="Times New Roman"/>
                <w:bCs/>
                <w:i/>
                <w:sz w:val="24"/>
                <w:szCs w:val="24"/>
              </w:rPr>
              <w:t xml:space="preserve"> </w:t>
            </w:r>
            <w:r w:rsidRPr="00166551">
              <w:rPr>
                <w:rFonts w:ascii="Times New Roman" w:hAnsi="Times New Roman"/>
                <w:bCs/>
                <w:sz w:val="24"/>
                <w:szCs w:val="24"/>
              </w:rPr>
              <w:t>осознавать самого себя как движущую силу своего научения, свою способность к преодолению препятствий и самокоррекции.</w:t>
            </w:r>
          </w:p>
          <w:p w:rsidR="00484888" w:rsidRPr="00704B0C" w:rsidRDefault="00484888" w:rsidP="00484888">
            <w:pPr>
              <w:spacing w:after="0" w:line="240" w:lineRule="auto"/>
              <w:jc w:val="both"/>
              <w:rPr>
                <w:rFonts w:ascii="Times New Roman" w:hAnsi="Times New Roman"/>
                <w:bCs/>
                <w:sz w:val="24"/>
                <w:szCs w:val="24"/>
              </w:rPr>
            </w:pPr>
            <w:r w:rsidRPr="00166551">
              <w:rPr>
                <w:rFonts w:ascii="Times New Roman" w:hAnsi="Times New Roman"/>
                <w:b/>
                <w:bCs/>
                <w:i/>
                <w:sz w:val="24"/>
                <w:szCs w:val="24"/>
              </w:rPr>
              <w:t>П:</w:t>
            </w:r>
            <w:r w:rsidRPr="00166551">
              <w:rPr>
                <w:rFonts w:ascii="Times New Roman" w:hAnsi="Times New Roman"/>
                <w:bCs/>
                <w:i/>
                <w:sz w:val="24"/>
                <w:szCs w:val="24"/>
              </w:rPr>
              <w:t xml:space="preserve"> </w:t>
            </w:r>
            <w:r w:rsidRPr="00166551">
              <w:rPr>
                <w:rFonts w:ascii="Times New Roman" w:hAnsi="Times New Roman"/>
                <w:bCs/>
                <w:sz w:val="24"/>
                <w:szCs w:val="24"/>
              </w:rPr>
              <w:t>объяснять языковые явления, процессы, связи и отношения, выявляемые в ходе обобщения материала</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Pr>
                <w:rFonts w:ascii="Times New Roman" w:hAnsi="Times New Roman"/>
                <w:bCs/>
                <w:sz w:val="24"/>
                <w:szCs w:val="24"/>
              </w:rPr>
              <w:t>Формирование навыков само</w:t>
            </w:r>
            <w:r w:rsidRPr="00166551">
              <w:rPr>
                <w:rFonts w:ascii="Times New Roman" w:hAnsi="Times New Roman"/>
                <w:bCs/>
                <w:sz w:val="24"/>
                <w:szCs w:val="24"/>
              </w:rPr>
              <w:t>анализа и само-контроля</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27-28.</w:t>
            </w:r>
          </w:p>
        </w:tc>
        <w:tc>
          <w:tcPr>
            <w:tcW w:w="1844" w:type="dxa"/>
            <w:shd w:val="clear" w:color="auto" w:fill="auto"/>
          </w:tcPr>
          <w:p w:rsidR="00484888" w:rsidRPr="00166551" w:rsidRDefault="00484888" w:rsidP="00484888">
            <w:pPr>
              <w:spacing w:after="0" w:line="240" w:lineRule="auto"/>
              <w:jc w:val="both"/>
              <w:rPr>
                <w:rFonts w:ascii="Times New Roman" w:hAnsi="Times New Roman"/>
                <w:iCs/>
                <w:spacing w:val="-1"/>
                <w:sz w:val="24"/>
                <w:szCs w:val="24"/>
              </w:rPr>
            </w:pPr>
            <w:r>
              <w:rPr>
                <w:rFonts w:ascii="Times New Roman" w:hAnsi="Times New Roman"/>
                <w:iCs/>
                <w:spacing w:val="-1"/>
                <w:sz w:val="24"/>
                <w:szCs w:val="24"/>
              </w:rPr>
              <w:t xml:space="preserve">Страдательные причастия </w:t>
            </w:r>
            <w:r>
              <w:rPr>
                <w:rFonts w:ascii="Times New Roman" w:hAnsi="Times New Roman"/>
                <w:iCs/>
                <w:spacing w:val="-1"/>
                <w:sz w:val="24"/>
                <w:szCs w:val="24"/>
              </w:rPr>
              <w:lastRenderedPageBreak/>
              <w:t>настоящего времени. Гласные в суффиксах страдательных причастий настоящего вре</w:t>
            </w:r>
            <w:r w:rsidRPr="00166551">
              <w:rPr>
                <w:rFonts w:ascii="Times New Roman" w:hAnsi="Times New Roman"/>
                <w:iCs/>
                <w:spacing w:val="-1"/>
                <w:sz w:val="24"/>
                <w:szCs w:val="24"/>
              </w:rPr>
              <w:t>мени</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2</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iCs/>
                <w:spacing w:val="-1"/>
                <w:sz w:val="24"/>
                <w:szCs w:val="24"/>
              </w:rPr>
            </w:pPr>
            <w:r w:rsidRPr="00166551">
              <w:rPr>
                <w:rFonts w:ascii="Times New Roman" w:hAnsi="Times New Roman"/>
                <w:iCs/>
                <w:spacing w:val="-1"/>
                <w:sz w:val="24"/>
                <w:szCs w:val="24"/>
              </w:rPr>
              <w:t>Словарно-орфографиче</w:t>
            </w:r>
            <w:r w:rsidRPr="00166551">
              <w:rPr>
                <w:rFonts w:ascii="Times New Roman" w:hAnsi="Times New Roman"/>
                <w:iCs/>
                <w:spacing w:val="-1"/>
                <w:sz w:val="24"/>
                <w:szCs w:val="24"/>
              </w:rPr>
              <w:lastRenderedPageBreak/>
              <w:t>ская работа</w:t>
            </w:r>
          </w:p>
        </w:tc>
        <w:tc>
          <w:tcPr>
            <w:tcW w:w="2693" w:type="dxa"/>
            <w:shd w:val="clear" w:color="auto" w:fill="auto"/>
          </w:tcPr>
          <w:p w:rsidR="00484888" w:rsidRPr="00704B0C" w:rsidRDefault="00484888" w:rsidP="00484888">
            <w:pPr>
              <w:spacing w:after="0" w:line="240" w:lineRule="auto"/>
              <w:jc w:val="both"/>
              <w:rPr>
                <w:rFonts w:ascii="Times New Roman" w:hAnsi="Times New Roman"/>
                <w:sz w:val="24"/>
                <w:szCs w:val="24"/>
              </w:rPr>
            </w:pPr>
            <w:r>
              <w:rPr>
                <w:rFonts w:ascii="Times New Roman" w:hAnsi="Times New Roman"/>
                <w:sz w:val="24"/>
                <w:szCs w:val="24"/>
              </w:rPr>
              <w:lastRenderedPageBreak/>
              <w:t>Научиться опре</w:t>
            </w:r>
            <w:r w:rsidRPr="00166551">
              <w:rPr>
                <w:rFonts w:ascii="Times New Roman" w:hAnsi="Times New Roman"/>
                <w:sz w:val="24"/>
                <w:szCs w:val="24"/>
              </w:rPr>
              <w:t>де</w:t>
            </w:r>
            <w:r>
              <w:rPr>
                <w:rFonts w:ascii="Times New Roman" w:hAnsi="Times New Roman"/>
                <w:sz w:val="24"/>
                <w:szCs w:val="24"/>
              </w:rPr>
              <w:t xml:space="preserve">лять страдательные </w:t>
            </w:r>
            <w:r>
              <w:rPr>
                <w:rFonts w:ascii="Times New Roman" w:hAnsi="Times New Roman"/>
                <w:sz w:val="24"/>
                <w:szCs w:val="24"/>
              </w:rPr>
              <w:lastRenderedPageBreak/>
              <w:t>причастия по их грамматиче</w:t>
            </w:r>
            <w:r w:rsidRPr="00166551">
              <w:rPr>
                <w:rFonts w:ascii="Times New Roman" w:hAnsi="Times New Roman"/>
                <w:sz w:val="24"/>
                <w:szCs w:val="24"/>
              </w:rPr>
              <w:t>ским признакам</w:t>
            </w:r>
          </w:p>
        </w:tc>
        <w:tc>
          <w:tcPr>
            <w:tcW w:w="5103" w:type="dxa"/>
            <w:shd w:val="clear" w:color="auto" w:fill="auto"/>
          </w:tcPr>
          <w:p w:rsidR="00484888" w:rsidRPr="00166551" w:rsidRDefault="00484888" w:rsidP="00484888">
            <w:pPr>
              <w:spacing w:after="0" w:line="240" w:lineRule="auto"/>
              <w:jc w:val="both"/>
              <w:rPr>
                <w:rFonts w:ascii="Times New Roman" w:hAnsi="Times New Roman"/>
                <w:bCs/>
                <w:i/>
                <w:sz w:val="24"/>
                <w:szCs w:val="24"/>
              </w:rPr>
            </w:pPr>
            <w:r w:rsidRPr="00166551">
              <w:rPr>
                <w:rFonts w:ascii="Times New Roman" w:hAnsi="Times New Roman"/>
                <w:b/>
                <w:bCs/>
                <w:i/>
                <w:sz w:val="24"/>
                <w:szCs w:val="24"/>
              </w:rPr>
              <w:lastRenderedPageBreak/>
              <w:t>К:</w:t>
            </w:r>
            <w:r w:rsidRPr="00166551">
              <w:rPr>
                <w:rFonts w:ascii="Times New Roman" w:hAnsi="Times New Roman"/>
                <w:bCs/>
                <w:i/>
                <w:sz w:val="24"/>
                <w:szCs w:val="24"/>
              </w:rPr>
              <w:t xml:space="preserve"> </w:t>
            </w:r>
            <w:r w:rsidRPr="00166551">
              <w:rPr>
                <w:rFonts w:ascii="Times New Roman" w:hAnsi="Times New Roman"/>
                <w:bCs/>
                <w:sz w:val="24"/>
                <w:szCs w:val="24"/>
              </w:rPr>
              <w:t xml:space="preserve">устанавливать рабочие отношения, эффективно сотрудничать и способствовать </w:t>
            </w:r>
            <w:r w:rsidRPr="00166551">
              <w:rPr>
                <w:rFonts w:ascii="Times New Roman" w:hAnsi="Times New Roman"/>
                <w:bCs/>
                <w:sz w:val="24"/>
                <w:szCs w:val="24"/>
              </w:rPr>
              <w:lastRenderedPageBreak/>
              <w:t>продуктивной кооперации.</w:t>
            </w:r>
            <w:r w:rsidRPr="00166551">
              <w:rPr>
                <w:rFonts w:ascii="Times New Roman" w:hAnsi="Times New Roman"/>
                <w:bCs/>
                <w:i/>
                <w:sz w:val="24"/>
                <w:szCs w:val="24"/>
              </w:rPr>
              <w:t xml:space="preserve"> </w:t>
            </w:r>
          </w:p>
          <w:p w:rsidR="00484888" w:rsidRPr="00166551" w:rsidRDefault="00484888" w:rsidP="00484888">
            <w:pPr>
              <w:spacing w:after="0" w:line="240" w:lineRule="auto"/>
              <w:jc w:val="both"/>
              <w:rPr>
                <w:rFonts w:ascii="Times New Roman" w:hAnsi="Times New Roman"/>
                <w:bCs/>
                <w:i/>
                <w:sz w:val="24"/>
                <w:szCs w:val="24"/>
              </w:rPr>
            </w:pPr>
            <w:r w:rsidRPr="00166551">
              <w:rPr>
                <w:rFonts w:ascii="Times New Roman" w:hAnsi="Times New Roman"/>
                <w:b/>
                <w:bCs/>
                <w:i/>
                <w:sz w:val="24"/>
                <w:szCs w:val="24"/>
              </w:rPr>
              <w:t>Р:</w:t>
            </w:r>
            <w:r w:rsidRPr="00166551">
              <w:rPr>
                <w:rFonts w:ascii="Times New Roman" w:hAnsi="Times New Roman"/>
                <w:bCs/>
                <w:i/>
                <w:sz w:val="24"/>
                <w:szCs w:val="24"/>
              </w:rPr>
              <w:t xml:space="preserve"> </w:t>
            </w:r>
            <w:r w:rsidRPr="00166551">
              <w:rPr>
                <w:rFonts w:ascii="Times New Roman" w:hAnsi="Times New Roman"/>
                <w:bCs/>
                <w:sz w:val="24"/>
                <w:szCs w:val="24"/>
              </w:rPr>
              <w:t>проектировать маршрут преодоления затруднений в обучении через включение в новые виды деятельности и формы сотрудничества.</w:t>
            </w:r>
          </w:p>
          <w:p w:rsidR="00484888" w:rsidRPr="00704B0C" w:rsidRDefault="00484888" w:rsidP="00484888">
            <w:pPr>
              <w:spacing w:after="0" w:line="240" w:lineRule="auto"/>
              <w:jc w:val="both"/>
              <w:rPr>
                <w:rFonts w:ascii="Times New Roman" w:hAnsi="Times New Roman"/>
                <w:bCs/>
                <w:sz w:val="24"/>
                <w:szCs w:val="24"/>
              </w:rPr>
            </w:pPr>
            <w:r w:rsidRPr="00166551">
              <w:rPr>
                <w:rFonts w:ascii="Times New Roman" w:hAnsi="Times New Roman"/>
                <w:b/>
                <w:bCs/>
                <w:i/>
                <w:sz w:val="24"/>
                <w:szCs w:val="24"/>
              </w:rPr>
              <w:t>П:</w:t>
            </w:r>
            <w:r w:rsidRPr="00166551">
              <w:rPr>
                <w:rFonts w:ascii="Times New Roman" w:hAnsi="Times New Roman"/>
                <w:bCs/>
                <w:i/>
                <w:sz w:val="24"/>
                <w:szCs w:val="24"/>
              </w:rPr>
              <w:t xml:space="preserve"> </w:t>
            </w:r>
            <w:r w:rsidRPr="00166551">
              <w:rPr>
                <w:rFonts w:ascii="Times New Roman" w:hAnsi="Times New Roman"/>
                <w:bCs/>
                <w:sz w:val="24"/>
                <w:szCs w:val="24"/>
              </w:rPr>
              <w:t>объяснять языковые явления, процессы, связи и отношения, выявляемые в ходе исследования текста с причастиями</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Pr>
                <w:rFonts w:ascii="Times New Roman" w:hAnsi="Times New Roman"/>
                <w:bCs/>
                <w:sz w:val="24"/>
                <w:szCs w:val="24"/>
              </w:rPr>
              <w:lastRenderedPageBreak/>
              <w:t xml:space="preserve">Формирование устойчивой </w:t>
            </w:r>
            <w:r>
              <w:rPr>
                <w:rFonts w:ascii="Times New Roman" w:hAnsi="Times New Roman"/>
                <w:bCs/>
                <w:sz w:val="24"/>
                <w:szCs w:val="24"/>
              </w:rPr>
              <w:lastRenderedPageBreak/>
              <w:t>мотивации к интеграции ин</w:t>
            </w:r>
            <w:r w:rsidRPr="00166551">
              <w:rPr>
                <w:rFonts w:ascii="Times New Roman" w:hAnsi="Times New Roman"/>
                <w:bCs/>
                <w:sz w:val="24"/>
                <w:szCs w:val="24"/>
              </w:rPr>
              <w:t>дивидуальной и</w:t>
            </w:r>
            <w:r>
              <w:rPr>
                <w:rFonts w:ascii="Times New Roman" w:hAnsi="Times New Roman"/>
                <w:bCs/>
                <w:sz w:val="24"/>
                <w:szCs w:val="24"/>
              </w:rPr>
              <w:t xml:space="preserve"> коллектив</w:t>
            </w:r>
            <w:r w:rsidRPr="00166551">
              <w:rPr>
                <w:rFonts w:ascii="Times New Roman" w:hAnsi="Times New Roman"/>
                <w:bCs/>
                <w:sz w:val="24"/>
                <w:szCs w:val="24"/>
              </w:rPr>
              <w:t>ной учебно-познавательной деятельности</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29.</w:t>
            </w:r>
          </w:p>
        </w:tc>
        <w:tc>
          <w:tcPr>
            <w:tcW w:w="1844" w:type="dxa"/>
            <w:shd w:val="clear" w:color="auto" w:fill="auto"/>
          </w:tcPr>
          <w:p w:rsidR="00484888" w:rsidRPr="00166551" w:rsidRDefault="00484888" w:rsidP="00484888">
            <w:pPr>
              <w:tabs>
                <w:tab w:val="left" w:leader="underscore" w:pos="9781"/>
              </w:tabs>
              <w:suppressAutoHyphens/>
              <w:spacing w:after="0" w:line="240" w:lineRule="auto"/>
              <w:jc w:val="both"/>
              <w:rPr>
                <w:rFonts w:ascii="Times New Roman" w:hAnsi="Times New Roman"/>
                <w:iCs/>
                <w:spacing w:val="-1"/>
                <w:sz w:val="24"/>
                <w:szCs w:val="24"/>
              </w:rPr>
            </w:pPr>
            <w:r>
              <w:rPr>
                <w:rFonts w:ascii="Times New Roman" w:hAnsi="Times New Roman"/>
                <w:iCs/>
                <w:spacing w:val="-1"/>
                <w:sz w:val="24"/>
                <w:szCs w:val="24"/>
              </w:rPr>
              <w:t>Страдательные причастия прошедшего вре</w:t>
            </w:r>
            <w:r w:rsidRPr="00166551">
              <w:rPr>
                <w:rFonts w:ascii="Times New Roman" w:hAnsi="Times New Roman"/>
                <w:iCs/>
                <w:spacing w:val="-1"/>
                <w:sz w:val="24"/>
                <w:szCs w:val="24"/>
              </w:rPr>
              <w:t>мени</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iCs/>
                <w:spacing w:val="-1"/>
                <w:sz w:val="24"/>
                <w:szCs w:val="24"/>
              </w:rPr>
            </w:pPr>
            <w:r w:rsidRPr="00166551">
              <w:rPr>
                <w:rFonts w:ascii="Times New Roman" w:hAnsi="Times New Roman"/>
                <w:iCs/>
                <w:spacing w:val="-1"/>
                <w:sz w:val="24"/>
                <w:szCs w:val="24"/>
              </w:rPr>
              <w:t>Объяснительный диктант</w:t>
            </w:r>
          </w:p>
        </w:tc>
        <w:tc>
          <w:tcPr>
            <w:tcW w:w="2693" w:type="dxa"/>
            <w:shd w:val="clear" w:color="auto" w:fill="auto"/>
          </w:tcPr>
          <w:p w:rsidR="00484888" w:rsidRPr="00704B0C" w:rsidRDefault="00484888" w:rsidP="00484888">
            <w:pPr>
              <w:spacing w:after="0" w:line="240" w:lineRule="auto"/>
              <w:jc w:val="both"/>
              <w:rPr>
                <w:rFonts w:ascii="Times New Roman" w:hAnsi="Times New Roman"/>
                <w:sz w:val="24"/>
                <w:szCs w:val="24"/>
              </w:rPr>
            </w:pPr>
            <w:r w:rsidRPr="00166551">
              <w:rPr>
                <w:rFonts w:ascii="Times New Roman" w:hAnsi="Times New Roman"/>
                <w:sz w:val="24"/>
                <w:szCs w:val="24"/>
              </w:rPr>
              <w:t>Научиться опре</w:t>
            </w:r>
            <w:r w:rsidRPr="00166551">
              <w:rPr>
                <w:rFonts w:ascii="Times New Roman" w:hAnsi="Times New Roman"/>
                <w:sz w:val="24"/>
                <w:szCs w:val="24"/>
              </w:rPr>
              <w:softHyphen/>
              <w:t>делять страдатель</w:t>
            </w:r>
            <w:r w:rsidRPr="00166551">
              <w:rPr>
                <w:rFonts w:ascii="Times New Roman" w:hAnsi="Times New Roman"/>
                <w:sz w:val="24"/>
                <w:szCs w:val="24"/>
              </w:rPr>
              <w:softHyphen/>
              <w:t>ные причастия прошедшего времени по их грамматическим признакам</w:t>
            </w:r>
          </w:p>
        </w:tc>
        <w:tc>
          <w:tcPr>
            <w:tcW w:w="5103" w:type="dxa"/>
            <w:shd w:val="clear" w:color="auto" w:fill="auto"/>
          </w:tcPr>
          <w:p w:rsidR="00484888" w:rsidRPr="00166551" w:rsidRDefault="00484888" w:rsidP="00484888">
            <w:pPr>
              <w:spacing w:after="0" w:line="240" w:lineRule="auto"/>
              <w:jc w:val="both"/>
              <w:rPr>
                <w:rFonts w:ascii="Times New Roman" w:hAnsi="Times New Roman"/>
                <w:bCs/>
                <w:i/>
                <w:sz w:val="24"/>
                <w:szCs w:val="24"/>
              </w:rPr>
            </w:pPr>
            <w:r w:rsidRPr="00166551">
              <w:rPr>
                <w:rFonts w:ascii="Times New Roman" w:hAnsi="Times New Roman"/>
                <w:b/>
                <w:bCs/>
                <w:i/>
                <w:iCs/>
                <w:sz w:val="24"/>
                <w:szCs w:val="24"/>
              </w:rPr>
              <w:t>К:</w:t>
            </w:r>
            <w:r w:rsidRPr="00166551">
              <w:rPr>
                <w:rFonts w:ascii="Times New Roman" w:hAnsi="Times New Roman"/>
                <w:bCs/>
                <w:i/>
                <w:sz w:val="24"/>
                <w:szCs w:val="24"/>
              </w:rPr>
              <w:t xml:space="preserve"> </w:t>
            </w:r>
            <w:r w:rsidRPr="00166551">
              <w:rPr>
                <w:rFonts w:ascii="Times New Roman" w:hAnsi="Times New Roman"/>
                <w:bCs/>
                <w:sz w:val="24"/>
                <w:szCs w:val="24"/>
              </w:rPr>
              <w:t>представлять конкретное содержание и сообщать его в письменной и устной форме.</w:t>
            </w:r>
          </w:p>
          <w:p w:rsidR="00484888" w:rsidRPr="00166551" w:rsidRDefault="00484888" w:rsidP="00484888">
            <w:pPr>
              <w:spacing w:after="0" w:line="240" w:lineRule="auto"/>
              <w:jc w:val="both"/>
              <w:rPr>
                <w:rFonts w:ascii="Times New Roman" w:hAnsi="Times New Roman"/>
                <w:bCs/>
                <w:i/>
                <w:sz w:val="24"/>
                <w:szCs w:val="24"/>
              </w:rPr>
            </w:pPr>
            <w:r w:rsidRPr="00166551">
              <w:rPr>
                <w:rFonts w:ascii="Times New Roman" w:hAnsi="Times New Roman"/>
                <w:b/>
                <w:bCs/>
                <w:i/>
                <w:iCs/>
                <w:sz w:val="24"/>
                <w:szCs w:val="24"/>
              </w:rPr>
              <w:t>Р:</w:t>
            </w:r>
            <w:r w:rsidRPr="00166551">
              <w:rPr>
                <w:rFonts w:ascii="Times New Roman" w:hAnsi="Times New Roman"/>
                <w:bCs/>
                <w:i/>
                <w:sz w:val="24"/>
                <w:szCs w:val="24"/>
              </w:rPr>
              <w:t xml:space="preserve"> </w:t>
            </w:r>
            <w:r w:rsidRPr="00166551">
              <w:rPr>
                <w:rFonts w:ascii="Times New Roman" w:hAnsi="Times New Roman"/>
                <w:bCs/>
                <w:sz w:val="24"/>
                <w:szCs w:val="24"/>
              </w:rPr>
              <w:t>определять новый уровень отношения к самому себе как субъекту дея</w:t>
            </w:r>
            <w:r w:rsidRPr="00166551">
              <w:rPr>
                <w:rFonts w:ascii="Times New Roman" w:hAnsi="Times New Roman"/>
                <w:bCs/>
                <w:sz w:val="24"/>
                <w:szCs w:val="24"/>
              </w:rPr>
              <w:softHyphen/>
              <w:t>тельности.</w:t>
            </w:r>
          </w:p>
          <w:p w:rsidR="00484888" w:rsidRPr="00A04076" w:rsidRDefault="00484888" w:rsidP="00484888">
            <w:pPr>
              <w:spacing w:after="0" w:line="240" w:lineRule="auto"/>
              <w:jc w:val="both"/>
              <w:rPr>
                <w:rFonts w:ascii="Times New Roman" w:hAnsi="Times New Roman"/>
                <w:bCs/>
                <w:i/>
                <w:sz w:val="24"/>
                <w:szCs w:val="24"/>
              </w:rPr>
            </w:pPr>
            <w:r w:rsidRPr="00166551">
              <w:rPr>
                <w:rFonts w:ascii="Times New Roman" w:hAnsi="Times New Roman"/>
                <w:b/>
                <w:bCs/>
                <w:i/>
                <w:iCs/>
                <w:sz w:val="24"/>
                <w:szCs w:val="24"/>
              </w:rPr>
              <w:t>П:</w:t>
            </w:r>
            <w:r w:rsidRPr="00166551">
              <w:rPr>
                <w:rFonts w:ascii="Times New Roman" w:hAnsi="Times New Roman"/>
                <w:bCs/>
                <w:i/>
                <w:sz w:val="24"/>
                <w:szCs w:val="24"/>
              </w:rPr>
              <w:t xml:space="preserve"> </w:t>
            </w:r>
            <w:r w:rsidRPr="00166551">
              <w:rPr>
                <w:rFonts w:ascii="Times New Roman" w:hAnsi="Times New Roman"/>
                <w:bCs/>
                <w:sz w:val="24"/>
                <w:szCs w:val="24"/>
              </w:rPr>
              <w:t>объяснять языковые явле</w:t>
            </w:r>
            <w:r w:rsidRPr="00166551">
              <w:rPr>
                <w:rFonts w:ascii="Times New Roman" w:hAnsi="Times New Roman"/>
                <w:bCs/>
                <w:sz w:val="24"/>
                <w:szCs w:val="24"/>
              </w:rPr>
              <w:softHyphen/>
              <w:t>ния, процессы, связи и отношения, выявляе</w:t>
            </w:r>
            <w:r w:rsidRPr="00166551">
              <w:rPr>
                <w:rFonts w:ascii="Times New Roman" w:hAnsi="Times New Roman"/>
                <w:bCs/>
                <w:sz w:val="24"/>
                <w:szCs w:val="24"/>
              </w:rPr>
              <w:softHyphen/>
              <w:t>мые в ходе исследования причастий</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166551">
              <w:rPr>
                <w:rFonts w:ascii="Times New Roman" w:hAnsi="Times New Roman"/>
                <w:bCs/>
                <w:sz w:val="24"/>
                <w:szCs w:val="24"/>
              </w:rPr>
              <w:t>Формирование устойчивой мотивации к исследо</w:t>
            </w:r>
            <w:r w:rsidRPr="00166551">
              <w:rPr>
                <w:rFonts w:ascii="Times New Roman" w:hAnsi="Times New Roman"/>
                <w:bCs/>
                <w:sz w:val="24"/>
                <w:szCs w:val="24"/>
              </w:rPr>
              <w:softHyphen/>
              <w:t>вательской и творческой деятельности</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30.</w:t>
            </w:r>
          </w:p>
        </w:tc>
        <w:tc>
          <w:tcPr>
            <w:tcW w:w="1844" w:type="dxa"/>
            <w:shd w:val="clear" w:color="auto" w:fill="auto"/>
          </w:tcPr>
          <w:p w:rsidR="00484888" w:rsidRPr="00166551" w:rsidRDefault="00484888" w:rsidP="00484888">
            <w:pPr>
              <w:tabs>
                <w:tab w:val="left" w:leader="underscore" w:pos="9781"/>
              </w:tabs>
              <w:suppressAutoHyphens/>
              <w:spacing w:after="0" w:line="240" w:lineRule="auto"/>
              <w:jc w:val="both"/>
              <w:rPr>
                <w:rFonts w:ascii="Times New Roman" w:hAnsi="Times New Roman"/>
                <w:iCs/>
                <w:spacing w:val="-1"/>
                <w:sz w:val="24"/>
                <w:szCs w:val="24"/>
              </w:rPr>
            </w:pPr>
            <w:r w:rsidRPr="00166551">
              <w:rPr>
                <w:rFonts w:ascii="Times New Roman" w:hAnsi="Times New Roman"/>
                <w:iCs/>
                <w:spacing w:val="-1"/>
                <w:sz w:val="24"/>
                <w:szCs w:val="24"/>
              </w:rPr>
              <w:t xml:space="preserve">Гласные перед </w:t>
            </w:r>
            <w:r>
              <w:rPr>
                <w:rFonts w:ascii="Times New Roman" w:hAnsi="Times New Roman"/>
                <w:iCs/>
                <w:spacing w:val="-1"/>
                <w:sz w:val="24"/>
                <w:szCs w:val="24"/>
              </w:rPr>
              <w:t>Н в полных и кратких страдательных причасти</w:t>
            </w:r>
            <w:r w:rsidRPr="00166551">
              <w:rPr>
                <w:rFonts w:ascii="Times New Roman" w:hAnsi="Times New Roman"/>
                <w:iCs/>
                <w:spacing w:val="-1"/>
                <w:sz w:val="24"/>
                <w:szCs w:val="24"/>
              </w:rPr>
              <w:t>ях</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iCs/>
                <w:spacing w:val="-1"/>
                <w:sz w:val="24"/>
                <w:szCs w:val="24"/>
              </w:rPr>
            </w:pPr>
            <w:r w:rsidRPr="00166551">
              <w:rPr>
                <w:rFonts w:ascii="Times New Roman" w:hAnsi="Times New Roman"/>
                <w:iCs/>
                <w:spacing w:val="-1"/>
                <w:sz w:val="24"/>
                <w:szCs w:val="24"/>
              </w:rPr>
              <w:t>Словарно-орфографическая работа</w:t>
            </w:r>
          </w:p>
        </w:tc>
        <w:tc>
          <w:tcPr>
            <w:tcW w:w="2693" w:type="dxa"/>
            <w:shd w:val="clear" w:color="auto" w:fill="auto"/>
          </w:tcPr>
          <w:p w:rsidR="00484888" w:rsidRPr="00704B0C" w:rsidRDefault="00484888" w:rsidP="00484888">
            <w:pPr>
              <w:spacing w:after="0" w:line="240" w:lineRule="auto"/>
              <w:jc w:val="both"/>
              <w:rPr>
                <w:rFonts w:ascii="Times New Roman" w:hAnsi="Times New Roman"/>
                <w:sz w:val="24"/>
                <w:szCs w:val="24"/>
              </w:rPr>
            </w:pPr>
            <w:r w:rsidRPr="00166551">
              <w:rPr>
                <w:rFonts w:ascii="Times New Roman" w:hAnsi="Times New Roman"/>
                <w:sz w:val="24"/>
                <w:szCs w:val="24"/>
              </w:rPr>
              <w:t>Научиться приме</w:t>
            </w:r>
            <w:r w:rsidRPr="00166551">
              <w:rPr>
                <w:rFonts w:ascii="Times New Roman" w:hAnsi="Times New Roman"/>
                <w:sz w:val="24"/>
                <w:szCs w:val="24"/>
              </w:rPr>
              <w:softHyphen/>
              <w:t>нять алгоритм на</w:t>
            </w:r>
            <w:r w:rsidRPr="00166551">
              <w:rPr>
                <w:rFonts w:ascii="Times New Roman" w:hAnsi="Times New Roman"/>
                <w:sz w:val="24"/>
                <w:szCs w:val="24"/>
              </w:rPr>
              <w:softHyphen/>
              <w:t>писания гласных перед</w:t>
            </w:r>
            <w:r w:rsidRPr="00166551">
              <w:rPr>
                <w:rFonts w:ascii="Times New Roman" w:hAnsi="Times New Roman"/>
                <w:b/>
                <w:bCs/>
                <w:i/>
                <w:iCs/>
                <w:sz w:val="24"/>
                <w:szCs w:val="24"/>
              </w:rPr>
              <w:t xml:space="preserve"> н</w:t>
            </w:r>
            <w:r w:rsidRPr="00166551">
              <w:rPr>
                <w:rFonts w:ascii="Times New Roman" w:hAnsi="Times New Roman"/>
                <w:sz w:val="24"/>
                <w:szCs w:val="24"/>
              </w:rPr>
              <w:t xml:space="preserve"> в полных и кратких прича</w:t>
            </w:r>
            <w:r w:rsidRPr="00166551">
              <w:rPr>
                <w:rFonts w:ascii="Times New Roman" w:hAnsi="Times New Roman"/>
                <w:sz w:val="24"/>
                <w:szCs w:val="24"/>
              </w:rPr>
              <w:softHyphen/>
              <w:t>стиях</w:t>
            </w:r>
          </w:p>
        </w:tc>
        <w:tc>
          <w:tcPr>
            <w:tcW w:w="5103" w:type="dxa"/>
            <w:shd w:val="clear" w:color="auto" w:fill="auto"/>
          </w:tcPr>
          <w:p w:rsidR="00484888" w:rsidRPr="00166551" w:rsidRDefault="00484888" w:rsidP="00484888">
            <w:pPr>
              <w:spacing w:after="0" w:line="240" w:lineRule="auto"/>
              <w:jc w:val="both"/>
              <w:rPr>
                <w:rFonts w:ascii="Times New Roman" w:hAnsi="Times New Roman"/>
                <w:bCs/>
                <w:i/>
                <w:sz w:val="24"/>
                <w:szCs w:val="24"/>
              </w:rPr>
            </w:pPr>
            <w:r w:rsidRPr="00166551">
              <w:rPr>
                <w:rFonts w:ascii="Times New Roman" w:hAnsi="Times New Roman"/>
                <w:b/>
                <w:bCs/>
                <w:i/>
                <w:iCs/>
                <w:sz w:val="24"/>
                <w:szCs w:val="24"/>
              </w:rPr>
              <w:t>К:</w:t>
            </w:r>
            <w:r w:rsidRPr="00166551">
              <w:rPr>
                <w:rFonts w:ascii="Times New Roman" w:hAnsi="Times New Roman"/>
                <w:bCs/>
                <w:i/>
                <w:sz w:val="24"/>
                <w:szCs w:val="24"/>
              </w:rPr>
              <w:t xml:space="preserve"> </w:t>
            </w:r>
            <w:r w:rsidRPr="00166551">
              <w:rPr>
                <w:rFonts w:ascii="Times New Roman" w:hAnsi="Times New Roman"/>
                <w:bCs/>
                <w:sz w:val="24"/>
                <w:szCs w:val="24"/>
              </w:rPr>
              <w:t>устанавливать рабочие отношения, эффективно сотрудничать и спо</w:t>
            </w:r>
            <w:r w:rsidRPr="00166551">
              <w:rPr>
                <w:rFonts w:ascii="Times New Roman" w:hAnsi="Times New Roman"/>
                <w:bCs/>
                <w:sz w:val="24"/>
                <w:szCs w:val="24"/>
              </w:rPr>
              <w:softHyphen/>
              <w:t>собствовать продуктивной кооперации.</w:t>
            </w:r>
          </w:p>
          <w:p w:rsidR="00484888" w:rsidRPr="00166551" w:rsidRDefault="00484888" w:rsidP="00484888">
            <w:pPr>
              <w:spacing w:after="0" w:line="240" w:lineRule="auto"/>
              <w:jc w:val="both"/>
              <w:rPr>
                <w:rFonts w:ascii="Times New Roman" w:hAnsi="Times New Roman"/>
                <w:bCs/>
                <w:i/>
                <w:sz w:val="24"/>
                <w:szCs w:val="24"/>
              </w:rPr>
            </w:pPr>
            <w:r w:rsidRPr="00166551">
              <w:rPr>
                <w:rFonts w:ascii="Times New Roman" w:hAnsi="Times New Roman"/>
                <w:b/>
                <w:bCs/>
                <w:i/>
                <w:iCs/>
                <w:sz w:val="24"/>
                <w:szCs w:val="24"/>
              </w:rPr>
              <w:t>Р:</w:t>
            </w:r>
            <w:r w:rsidRPr="00166551">
              <w:rPr>
                <w:rFonts w:ascii="Times New Roman" w:hAnsi="Times New Roman"/>
                <w:bCs/>
                <w:i/>
                <w:sz w:val="24"/>
                <w:szCs w:val="24"/>
              </w:rPr>
              <w:t xml:space="preserve"> </w:t>
            </w:r>
            <w:r w:rsidRPr="00166551">
              <w:rPr>
                <w:rFonts w:ascii="Times New Roman" w:hAnsi="Times New Roman"/>
                <w:bCs/>
                <w:sz w:val="24"/>
                <w:szCs w:val="24"/>
              </w:rPr>
              <w:t>проектировать маршрут пре</w:t>
            </w:r>
            <w:r w:rsidRPr="00166551">
              <w:rPr>
                <w:rFonts w:ascii="Times New Roman" w:hAnsi="Times New Roman"/>
                <w:bCs/>
                <w:sz w:val="24"/>
                <w:szCs w:val="24"/>
              </w:rPr>
              <w:softHyphen/>
              <w:t>одоления затруднений в обучении через включение в новые виды деятельности и фор</w:t>
            </w:r>
            <w:r w:rsidRPr="00166551">
              <w:rPr>
                <w:rFonts w:ascii="Times New Roman" w:hAnsi="Times New Roman"/>
                <w:bCs/>
                <w:sz w:val="24"/>
                <w:szCs w:val="24"/>
              </w:rPr>
              <w:softHyphen/>
              <w:t>мы сотрудничества.</w:t>
            </w:r>
          </w:p>
          <w:p w:rsidR="00484888" w:rsidRPr="00A04076" w:rsidRDefault="00484888" w:rsidP="00484888">
            <w:pPr>
              <w:spacing w:after="0" w:line="240" w:lineRule="auto"/>
              <w:jc w:val="both"/>
              <w:rPr>
                <w:rFonts w:ascii="Times New Roman" w:hAnsi="Times New Roman"/>
                <w:bCs/>
                <w:i/>
                <w:sz w:val="24"/>
                <w:szCs w:val="24"/>
              </w:rPr>
            </w:pPr>
            <w:r w:rsidRPr="00166551">
              <w:rPr>
                <w:rFonts w:ascii="Times New Roman" w:hAnsi="Times New Roman"/>
                <w:b/>
                <w:bCs/>
                <w:i/>
                <w:iCs/>
                <w:sz w:val="24"/>
                <w:szCs w:val="24"/>
              </w:rPr>
              <w:t>П:</w:t>
            </w:r>
            <w:r w:rsidRPr="00166551">
              <w:rPr>
                <w:rFonts w:ascii="Times New Roman" w:hAnsi="Times New Roman"/>
                <w:bCs/>
                <w:i/>
                <w:sz w:val="24"/>
                <w:szCs w:val="24"/>
              </w:rPr>
              <w:t xml:space="preserve"> </w:t>
            </w:r>
            <w:r w:rsidRPr="00166551">
              <w:rPr>
                <w:rFonts w:ascii="Times New Roman" w:hAnsi="Times New Roman"/>
                <w:bCs/>
                <w:sz w:val="24"/>
                <w:szCs w:val="24"/>
              </w:rPr>
              <w:t>объяснять языковые явле</w:t>
            </w:r>
            <w:r w:rsidRPr="00166551">
              <w:rPr>
                <w:rFonts w:ascii="Times New Roman" w:hAnsi="Times New Roman"/>
                <w:bCs/>
                <w:sz w:val="24"/>
                <w:szCs w:val="24"/>
              </w:rPr>
              <w:softHyphen/>
              <w:t>ния, процессы, связи и отношения, выявляе</w:t>
            </w:r>
            <w:r w:rsidRPr="00166551">
              <w:rPr>
                <w:rFonts w:ascii="Times New Roman" w:hAnsi="Times New Roman"/>
                <w:bCs/>
                <w:sz w:val="24"/>
                <w:szCs w:val="24"/>
              </w:rPr>
              <w:softHyphen/>
              <w:t>мые в ходе исследования причастий</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166551">
              <w:rPr>
                <w:rFonts w:ascii="Times New Roman" w:hAnsi="Times New Roman"/>
                <w:bCs/>
                <w:sz w:val="24"/>
                <w:szCs w:val="24"/>
              </w:rPr>
              <w:t>Формирование устойчиво</w:t>
            </w:r>
            <w:r w:rsidRPr="00166551">
              <w:rPr>
                <w:rFonts w:ascii="Times New Roman" w:hAnsi="Times New Roman"/>
                <w:bCs/>
                <w:sz w:val="24"/>
                <w:szCs w:val="24"/>
              </w:rPr>
              <w:softHyphen/>
              <w:t>го интереса к исследова</w:t>
            </w:r>
            <w:r w:rsidRPr="00166551">
              <w:rPr>
                <w:rFonts w:ascii="Times New Roman" w:hAnsi="Times New Roman"/>
                <w:bCs/>
                <w:sz w:val="24"/>
                <w:szCs w:val="24"/>
              </w:rPr>
              <w:softHyphen/>
              <w:t>тельской, ана</w:t>
            </w:r>
            <w:r w:rsidRPr="00166551">
              <w:rPr>
                <w:rFonts w:ascii="Times New Roman" w:hAnsi="Times New Roman"/>
                <w:bCs/>
                <w:sz w:val="24"/>
                <w:szCs w:val="24"/>
              </w:rPr>
              <w:softHyphen/>
              <w:t>литической деятельности</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31.</w:t>
            </w:r>
          </w:p>
        </w:tc>
        <w:tc>
          <w:tcPr>
            <w:tcW w:w="1844" w:type="dxa"/>
            <w:shd w:val="clear" w:color="auto" w:fill="F2DBDB"/>
          </w:tcPr>
          <w:p w:rsidR="00484888" w:rsidRPr="00A04076" w:rsidRDefault="00484888" w:rsidP="00484888">
            <w:pPr>
              <w:tabs>
                <w:tab w:val="left" w:leader="underscore" w:pos="9781"/>
              </w:tabs>
              <w:suppressAutoHyphens/>
              <w:spacing w:after="0" w:line="240" w:lineRule="auto"/>
              <w:jc w:val="both"/>
              <w:rPr>
                <w:rFonts w:ascii="Times New Roman" w:hAnsi="Times New Roman"/>
                <w:b/>
                <w:iCs/>
                <w:spacing w:val="-1"/>
                <w:sz w:val="24"/>
                <w:szCs w:val="24"/>
              </w:rPr>
            </w:pPr>
            <w:r w:rsidRPr="00A04076">
              <w:rPr>
                <w:rFonts w:ascii="Times New Roman" w:hAnsi="Times New Roman"/>
                <w:b/>
                <w:iCs/>
                <w:spacing w:val="-1"/>
                <w:sz w:val="24"/>
                <w:szCs w:val="24"/>
              </w:rPr>
              <w:t>Р.Р. Выборочное  изложение</w:t>
            </w:r>
          </w:p>
        </w:tc>
        <w:tc>
          <w:tcPr>
            <w:tcW w:w="708"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F2DBDB"/>
          </w:tcPr>
          <w:p w:rsidR="00484888" w:rsidRDefault="00484888" w:rsidP="00484888">
            <w:pPr>
              <w:suppressAutoHyphens/>
              <w:spacing w:after="0" w:line="240" w:lineRule="auto"/>
              <w:jc w:val="both"/>
              <w:rPr>
                <w:rFonts w:ascii="Times New Roman" w:hAnsi="Times New Roman"/>
                <w:iCs/>
                <w:spacing w:val="-1"/>
                <w:sz w:val="24"/>
                <w:szCs w:val="24"/>
              </w:rPr>
            </w:pPr>
            <w:r>
              <w:rPr>
                <w:rFonts w:ascii="Times New Roman" w:hAnsi="Times New Roman"/>
                <w:iCs/>
                <w:spacing w:val="-1"/>
                <w:sz w:val="24"/>
                <w:szCs w:val="24"/>
              </w:rPr>
              <w:t xml:space="preserve">Выборочное изложение </w:t>
            </w:r>
          </w:p>
          <w:p w:rsidR="00484888" w:rsidRPr="00704B0C" w:rsidRDefault="00484888" w:rsidP="00484888">
            <w:pPr>
              <w:suppressAutoHyphens/>
              <w:spacing w:after="0" w:line="240" w:lineRule="auto"/>
              <w:jc w:val="both"/>
              <w:rPr>
                <w:rFonts w:ascii="Times New Roman" w:hAnsi="Times New Roman"/>
                <w:iCs/>
                <w:spacing w:val="-1"/>
                <w:sz w:val="24"/>
                <w:szCs w:val="24"/>
              </w:rPr>
            </w:pPr>
            <w:r>
              <w:rPr>
                <w:rFonts w:ascii="Times New Roman" w:hAnsi="Times New Roman"/>
                <w:iCs/>
                <w:spacing w:val="-1"/>
                <w:sz w:val="24"/>
                <w:szCs w:val="24"/>
              </w:rPr>
              <w:t>(</w:t>
            </w:r>
            <w:r w:rsidRPr="00CC43D4">
              <w:rPr>
                <w:rFonts w:ascii="Times New Roman" w:hAnsi="Times New Roman"/>
                <w:iCs/>
                <w:spacing w:val="-1"/>
                <w:sz w:val="24"/>
                <w:szCs w:val="24"/>
              </w:rPr>
              <w:t>художественное описание портера литературного героя) упр. 130</w:t>
            </w:r>
            <w:r>
              <w:rPr>
                <w:rFonts w:ascii="Times New Roman" w:hAnsi="Times New Roman"/>
                <w:iCs/>
                <w:spacing w:val="-1"/>
                <w:sz w:val="24"/>
                <w:szCs w:val="24"/>
              </w:rPr>
              <w:t>)</w:t>
            </w:r>
          </w:p>
        </w:tc>
        <w:tc>
          <w:tcPr>
            <w:tcW w:w="2693" w:type="dxa"/>
            <w:shd w:val="clear" w:color="auto" w:fill="F2DBDB"/>
          </w:tcPr>
          <w:p w:rsidR="00484888" w:rsidRPr="00704B0C" w:rsidRDefault="00484888" w:rsidP="00484888">
            <w:pPr>
              <w:spacing w:after="0" w:line="240" w:lineRule="auto"/>
              <w:jc w:val="both"/>
              <w:rPr>
                <w:rFonts w:ascii="Times New Roman" w:hAnsi="Times New Roman"/>
                <w:sz w:val="24"/>
                <w:szCs w:val="24"/>
              </w:rPr>
            </w:pPr>
            <w:r w:rsidRPr="00CC43D4">
              <w:rPr>
                <w:rFonts w:ascii="Times New Roman" w:hAnsi="Times New Roman"/>
                <w:sz w:val="24"/>
                <w:szCs w:val="24"/>
              </w:rPr>
              <w:t>Научиться при</w:t>
            </w:r>
            <w:r w:rsidRPr="00CC43D4">
              <w:rPr>
                <w:rFonts w:ascii="Times New Roman" w:hAnsi="Times New Roman"/>
                <w:sz w:val="24"/>
                <w:szCs w:val="24"/>
              </w:rPr>
              <w:softHyphen/>
              <w:t>менять способы сжатия текста</w:t>
            </w:r>
          </w:p>
        </w:tc>
        <w:tc>
          <w:tcPr>
            <w:tcW w:w="5103" w:type="dxa"/>
            <w:shd w:val="clear" w:color="auto" w:fill="F2DBDB"/>
          </w:tcPr>
          <w:p w:rsidR="00484888" w:rsidRPr="00CC43D4" w:rsidRDefault="00484888" w:rsidP="00484888">
            <w:pPr>
              <w:spacing w:after="0" w:line="240" w:lineRule="auto"/>
              <w:jc w:val="both"/>
              <w:rPr>
                <w:rFonts w:ascii="Times New Roman" w:hAnsi="Times New Roman"/>
                <w:bCs/>
                <w:i/>
                <w:sz w:val="24"/>
                <w:szCs w:val="24"/>
              </w:rPr>
            </w:pPr>
            <w:r w:rsidRPr="00CC43D4">
              <w:rPr>
                <w:rFonts w:ascii="Times New Roman" w:hAnsi="Times New Roman"/>
                <w:b/>
                <w:bCs/>
                <w:i/>
                <w:iCs/>
                <w:sz w:val="24"/>
                <w:szCs w:val="24"/>
              </w:rPr>
              <w:t>К:</w:t>
            </w:r>
            <w:r w:rsidRPr="00CC43D4">
              <w:rPr>
                <w:rFonts w:ascii="Times New Roman" w:hAnsi="Times New Roman"/>
                <w:bCs/>
                <w:i/>
                <w:sz w:val="24"/>
                <w:szCs w:val="24"/>
              </w:rPr>
              <w:t xml:space="preserve"> </w:t>
            </w:r>
            <w:r w:rsidRPr="00CC43D4">
              <w:rPr>
                <w:rFonts w:ascii="Times New Roman" w:hAnsi="Times New Roman"/>
                <w:bCs/>
                <w:sz w:val="24"/>
                <w:szCs w:val="24"/>
              </w:rPr>
              <w:t>использовать адекватные языковые средства для отображения в форме речевых высказываний с целью планирова</w:t>
            </w:r>
            <w:r w:rsidRPr="00CC43D4">
              <w:rPr>
                <w:rFonts w:ascii="Times New Roman" w:hAnsi="Times New Roman"/>
                <w:bCs/>
                <w:sz w:val="24"/>
                <w:szCs w:val="24"/>
              </w:rPr>
              <w:softHyphen/>
              <w:t>ния, контроля и самооценки.</w:t>
            </w:r>
            <w:r w:rsidRPr="00CC43D4">
              <w:rPr>
                <w:rFonts w:ascii="Times New Roman" w:hAnsi="Times New Roman"/>
                <w:bCs/>
                <w:i/>
                <w:sz w:val="24"/>
                <w:szCs w:val="24"/>
              </w:rPr>
              <w:t xml:space="preserve"> </w:t>
            </w:r>
          </w:p>
          <w:p w:rsidR="00484888" w:rsidRPr="00CC43D4" w:rsidRDefault="00484888" w:rsidP="00484888">
            <w:pPr>
              <w:spacing w:after="0" w:line="240" w:lineRule="auto"/>
              <w:jc w:val="both"/>
              <w:rPr>
                <w:rFonts w:ascii="Times New Roman" w:hAnsi="Times New Roman"/>
                <w:bCs/>
                <w:i/>
                <w:sz w:val="24"/>
                <w:szCs w:val="24"/>
              </w:rPr>
            </w:pPr>
            <w:r w:rsidRPr="00CC43D4">
              <w:rPr>
                <w:rFonts w:ascii="Times New Roman" w:hAnsi="Times New Roman"/>
                <w:b/>
                <w:bCs/>
                <w:i/>
                <w:iCs/>
                <w:sz w:val="24"/>
                <w:szCs w:val="24"/>
              </w:rPr>
              <w:t>Р:</w:t>
            </w:r>
            <w:r w:rsidRPr="00CC43D4">
              <w:rPr>
                <w:rFonts w:ascii="Times New Roman" w:hAnsi="Times New Roman"/>
                <w:bCs/>
                <w:i/>
                <w:sz w:val="24"/>
                <w:szCs w:val="24"/>
              </w:rPr>
              <w:t xml:space="preserve"> </w:t>
            </w:r>
            <w:r w:rsidRPr="00CC43D4">
              <w:rPr>
                <w:rFonts w:ascii="Times New Roman" w:hAnsi="Times New Roman"/>
                <w:bCs/>
                <w:sz w:val="24"/>
                <w:szCs w:val="24"/>
              </w:rPr>
              <w:t>осознавать самого себя как движущую силу своего научения, свою спо</w:t>
            </w:r>
            <w:r w:rsidRPr="00CC43D4">
              <w:rPr>
                <w:rFonts w:ascii="Times New Roman" w:hAnsi="Times New Roman"/>
                <w:bCs/>
                <w:sz w:val="24"/>
                <w:szCs w:val="24"/>
              </w:rPr>
              <w:softHyphen/>
              <w:t>собность к преодолению препятствий и само</w:t>
            </w:r>
            <w:r w:rsidRPr="00CC43D4">
              <w:rPr>
                <w:rFonts w:ascii="Times New Roman" w:hAnsi="Times New Roman"/>
                <w:bCs/>
                <w:sz w:val="24"/>
                <w:szCs w:val="24"/>
              </w:rPr>
              <w:softHyphen/>
              <w:t>коррекции.</w:t>
            </w:r>
          </w:p>
          <w:p w:rsidR="00484888" w:rsidRPr="006E3E62" w:rsidRDefault="00484888" w:rsidP="00484888">
            <w:pPr>
              <w:spacing w:after="0" w:line="240" w:lineRule="auto"/>
              <w:jc w:val="both"/>
              <w:rPr>
                <w:rFonts w:ascii="Times New Roman" w:hAnsi="Times New Roman"/>
                <w:bCs/>
                <w:i/>
                <w:sz w:val="24"/>
                <w:szCs w:val="24"/>
              </w:rPr>
            </w:pPr>
            <w:r w:rsidRPr="00CC43D4">
              <w:rPr>
                <w:rFonts w:ascii="Times New Roman" w:hAnsi="Times New Roman"/>
                <w:b/>
                <w:bCs/>
                <w:i/>
                <w:iCs/>
                <w:sz w:val="24"/>
                <w:szCs w:val="24"/>
              </w:rPr>
              <w:t>П:</w:t>
            </w:r>
            <w:r w:rsidRPr="00CC43D4">
              <w:rPr>
                <w:rFonts w:ascii="Times New Roman" w:hAnsi="Times New Roman"/>
                <w:bCs/>
                <w:i/>
                <w:sz w:val="24"/>
                <w:szCs w:val="24"/>
              </w:rPr>
              <w:t xml:space="preserve"> </w:t>
            </w:r>
            <w:r w:rsidRPr="00CC43D4">
              <w:rPr>
                <w:rFonts w:ascii="Times New Roman" w:hAnsi="Times New Roman"/>
                <w:bCs/>
                <w:sz w:val="24"/>
                <w:szCs w:val="24"/>
              </w:rPr>
              <w:t>объяснять языковые явле</w:t>
            </w:r>
            <w:r w:rsidRPr="00CC43D4">
              <w:rPr>
                <w:rFonts w:ascii="Times New Roman" w:hAnsi="Times New Roman"/>
                <w:bCs/>
                <w:sz w:val="24"/>
                <w:szCs w:val="24"/>
              </w:rPr>
              <w:softHyphen/>
              <w:t>ния, процессы, связи и отношения, выявляе</w:t>
            </w:r>
            <w:r w:rsidRPr="00CC43D4">
              <w:rPr>
                <w:rFonts w:ascii="Times New Roman" w:hAnsi="Times New Roman"/>
                <w:bCs/>
                <w:sz w:val="24"/>
                <w:szCs w:val="24"/>
              </w:rPr>
              <w:softHyphen/>
              <w:t xml:space="preserve">мые в ходе </w:t>
            </w:r>
            <w:r w:rsidRPr="00CC43D4">
              <w:rPr>
                <w:rFonts w:ascii="Times New Roman" w:hAnsi="Times New Roman"/>
                <w:bCs/>
                <w:sz w:val="24"/>
                <w:szCs w:val="24"/>
              </w:rPr>
              <w:lastRenderedPageBreak/>
              <w:t>компрессии текста</w:t>
            </w:r>
          </w:p>
        </w:tc>
        <w:tc>
          <w:tcPr>
            <w:tcW w:w="2551" w:type="dxa"/>
            <w:shd w:val="clear" w:color="auto" w:fill="F2DBDB"/>
          </w:tcPr>
          <w:p w:rsidR="00484888" w:rsidRPr="00704B0C" w:rsidRDefault="00484888" w:rsidP="00484888">
            <w:pPr>
              <w:spacing w:after="0" w:line="240" w:lineRule="auto"/>
              <w:jc w:val="both"/>
              <w:rPr>
                <w:rFonts w:ascii="Times New Roman" w:hAnsi="Times New Roman"/>
                <w:bCs/>
                <w:sz w:val="24"/>
                <w:szCs w:val="24"/>
              </w:rPr>
            </w:pPr>
            <w:r w:rsidRPr="00CC43D4">
              <w:rPr>
                <w:rFonts w:ascii="Times New Roman" w:hAnsi="Times New Roman"/>
                <w:bCs/>
                <w:sz w:val="24"/>
                <w:szCs w:val="24"/>
              </w:rPr>
              <w:lastRenderedPageBreak/>
              <w:t>Формирование устойчивой мотивации к изучению и закреплению нового</w:t>
            </w:r>
          </w:p>
        </w:tc>
        <w:tc>
          <w:tcPr>
            <w:tcW w:w="709"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32.</w:t>
            </w:r>
          </w:p>
        </w:tc>
        <w:tc>
          <w:tcPr>
            <w:tcW w:w="1844" w:type="dxa"/>
            <w:shd w:val="clear" w:color="auto" w:fill="auto"/>
          </w:tcPr>
          <w:p w:rsidR="00484888" w:rsidRPr="000E02ED" w:rsidRDefault="00484888" w:rsidP="00484888">
            <w:pPr>
              <w:tabs>
                <w:tab w:val="left" w:leader="underscore" w:pos="9781"/>
              </w:tabs>
              <w:suppressAutoHyphens/>
              <w:spacing w:after="0" w:line="240" w:lineRule="auto"/>
              <w:jc w:val="both"/>
              <w:rPr>
                <w:rFonts w:ascii="Times New Roman" w:hAnsi="Times New Roman"/>
                <w:iCs/>
                <w:spacing w:val="-1"/>
                <w:sz w:val="24"/>
                <w:szCs w:val="24"/>
              </w:rPr>
            </w:pPr>
            <w:r w:rsidRPr="000E02ED">
              <w:rPr>
                <w:rFonts w:ascii="Times New Roman" w:hAnsi="Times New Roman"/>
                <w:iCs/>
                <w:spacing w:val="-1"/>
                <w:sz w:val="24"/>
                <w:szCs w:val="24"/>
              </w:rPr>
              <w:t xml:space="preserve">Одна и две буквы Н </w:t>
            </w:r>
            <w:r>
              <w:rPr>
                <w:rFonts w:ascii="Times New Roman" w:hAnsi="Times New Roman"/>
                <w:iCs/>
                <w:spacing w:val="-1"/>
                <w:sz w:val="24"/>
                <w:szCs w:val="24"/>
              </w:rPr>
              <w:t>в суффиксах страдательных причастий прошедшего времени. Одна буква Н в отглагольных прилагательных</w:t>
            </w:r>
          </w:p>
        </w:tc>
        <w:tc>
          <w:tcPr>
            <w:tcW w:w="708" w:type="dxa"/>
            <w:shd w:val="clear" w:color="auto" w:fill="auto"/>
          </w:tcPr>
          <w:p w:rsidR="00484888"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Default="00484888" w:rsidP="00484888">
            <w:pPr>
              <w:suppressAutoHyphens/>
              <w:spacing w:after="0" w:line="240" w:lineRule="auto"/>
              <w:jc w:val="both"/>
              <w:rPr>
                <w:rFonts w:ascii="Times New Roman" w:hAnsi="Times New Roman"/>
                <w:iCs/>
                <w:spacing w:val="-1"/>
                <w:sz w:val="24"/>
                <w:szCs w:val="24"/>
              </w:rPr>
            </w:pPr>
            <w:r w:rsidRPr="00CC43D4">
              <w:rPr>
                <w:rFonts w:ascii="Times New Roman" w:hAnsi="Times New Roman"/>
                <w:iCs/>
                <w:spacing w:val="-1"/>
                <w:sz w:val="24"/>
                <w:szCs w:val="24"/>
              </w:rPr>
              <w:t>Объяснительный диктант</w:t>
            </w:r>
          </w:p>
          <w:p w:rsidR="00484888" w:rsidRDefault="00484888" w:rsidP="00484888">
            <w:pPr>
              <w:suppressAutoHyphens/>
              <w:spacing w:after="0" w:line="240" w:lineRule="auto"/>
              <w:jc w:val="both"/>
              <w:rPr>
                <w:rFonts w:ascii="Times New Roman" w:hAnsi="Times New Roman"/>
                <w:iCs/>
                <w:spacing w:val="-1"/>
                <w:sz w:val="24"/>
                <w:szCs w:val="24"/>
              </w:rPr>
            </w:pPr>
          </w:p>
          <w:p w:rsidR="00484888" w:rsidRDefault="00484888" w:rsidP="00484888">
            <w:pPr>
              <w:suppressAutoHyphens/>
              <w:spacing w:after="0" w:line="240" w:lineRule="auto"/>
              <w:jc w:val="both"/>
              <w:rPr>
                <w:rFonts w:ascii="Times New Roman" w:hAnsi="Times New Roman"/>
                <w:iCs/>
                <w:spacing w:val="-1"/>
                <w:sz w:val="24"/>
                <w:szCs w:val="24"/>
              </w:rPr>
            </w:pPr>
          </w:p>
          <w:p w:rsidR="00484888" w:rsidRDefault="00484888" w:rsidP="00484888">
            <w:pPr>
              <w:suppressAutoHyphens/>
              <w:spacing w:after="0" w:line="240" w:lineRule="auto"/>
              <w:jc w:val="both"/>
              <w:rPr>
                <w:rFonts w:ascii="Times New Roman" w:hAnsi="Times New Roman"/>
                <w:iCs/>
                <w:spacing w:val="-1"/>
                <w:sz w:val="24"/>
                <w:szCs w:val="24"/>
              </w:rPr>
            </w:pPr>
            <w:r w:rsidRPr="00CC43D4">
              <w:rPr>
                <w:rFonts w:ascii="Times New Roman" w:hAnsi="Times New Roman"/>
                <w:iCs/>
                <w:spacing w:val="-1"/>
                <w:sz w:val="24"/>
                <w:szCs w:val="24"/>
              </w:rPr>
              <w:t>Практическая работа</w:t>
            </w:r>
          </w:p>
        </w:tc>
        <w:tc>
          <w:tcPr>
            <w:tcW w:w="2693" w:type="dxa"/>
            <w:shd w:val="clear" w:color="auto" w:fill="auto"/>
          </w:tcPr>
          <w:p w:rsidR="00484888" w:rsidRPr="00CC43D4" w:rsidRDefault="00484888" w:rsidP="00484888">
            <w:pPr>
              <w:spacing w:after="0" w:line="240" w:lineRule="auto"/>
              <w:jc w:val="both"/>
              <w:rPr>
                <w:rFonts w:ascii="Times New Roman" w:hAnsi="Times New Roman"/>
                <w:sz w:val="24"/>
                <w:szCs w:val="24"/>
              </w:rPr>
            </w:pPr>
            <w:r w:rsidRPr="00CC43D4">
              <w:rPr>
                <w:rFonts w:ascii="Times New Roman" w:hAnsi="Times New Roman"/>
                <w:sz w:val="24"/>
                <w:szCs w:val="24"/>
              </w:rPr>
              <w:t>Научиться произ</w:t>
            </w:r>
            <w:r w:rsidRPr="00CC43D4">
              <w:rPr>
                <w:rFonts w:ascii="Times New Roman" w:hAnsi="Times New Roman"/>
                <w:sz w:val="24"/>
                <w:szCs w:val="24"/>
              </w:rPr>
              <w:softHyphen/>
              <w:t>водить самопро</w:t>
            </w:r>
            <w:r w:rsidRPr="00CC43D4">
              <w:rPr>
                <w:rFonts w:ascii="Times New Roman" w:hAnsi="Times New Roman"/>
                <w:sz w:val="24"/>
                <w:szCs w:val="24"/>
              </w:rPr>
              <w:softHyphen/>
              <w:t>верку по алгорит</w:t>
            </w:r>
            <w:r w:rsidRPr="00CC43D4">
              <w:rPr>
                <w:rFonts w:ascii="Times New Roman" w:hAnsi="Times New Roman"/>
                <w:sz w:val="24"/>
                <w:szCs w:val="24"/>
              </w:rPr>
              <w:softHyphen/>
              <w:t>му выполнения задания</w:t>
            </w:r>
          </w:p>
        </w:tc>
        <w:tc>
          <w:tcPr>
            <w:tcW w:w="5103" w:type="dxa"/>
            <w:shd w:val="clear" w:color="auto" w:fill="auto"/>
          </w:tcPr>
          <w:p w:rsidR="00484888" w:rsidRPr="00CC43D4" w:rsidRDefault="00484888" w:rsidP="00484888">
            <w:pPr>
              <w:spacing w:after="0" w:line="240" w:lineRule="auto"/>
              <w:jc w:val="both"/>
              <w:rPr>
                <w:rFonts w:ascii="Times New Roman" w:hAnsi="Times New Roman"/>
                <w:bCs/>
                <w:i/>
                <w:sz w:val="24"/>
                <w:szCs w:val="24"/>
              </w:rPr>
            </w:pPr>
            <w:r w:rsidRPr="00CC43D4">
              <w:rPr>
                <w:rFonts w:ascii="Times New Roman" w:hAnsi="Times New Roman"/>
                <w:b/>
                <w:bCs/>
                <w:i/>
                <w:iCs/>
                <w:sz w:val="24"/>
                <w:szCs w:val="24"/>
              </w:rPr>
              <w:t>К:</w:t>
            </w:r>
            <w:r w:rsidRPr="00CC43D4">
              <w:rPr>
                <w:rFonts w:ascii="Times New Roman" w:hAnsi="Times New Roman"/>
                <w:bCs/>
                <w:i/>
                <w:sz w:val="24"/>
                <w:szCs w:val="24"/>
              </w:rPr>
              <w:t xml:space="preserve"> </w:t>
            </w:r>
            <w:r w:rsidRPr="00CC43D4">
              <w:rPr>
                <w:rFonts w:ascii="Times New Roman" w:hAnsi="Times New Roman"/>
                <w:bCs/>
                <w:sz w:val="24"/>
                <w:szCs w:val="24"/>
              </w:rPr>
              <w:t>формировать навыки ра</w:t>
            </w:r>
            <w:r w:rsidRPr="00CC43D4">
              <w:rPr>
                <w:rFonts w:ascii="Times New Roman" w:hAnsi="Times New Roman"/>
                <w:bCs/>
                <w:sz w:val="24"/>
                <w:szCs w:val="24"/>
              </w:rPr>
              <w:softHyphen/>
              <w:t>боты в группе (включая ситуации учебного сотрудничества и проектные формы работы).</w:t>
            </w:r>
            <w:r w:rsidRPr="00CC43D4">
              <w:rPr>
                <w:rFonts w:ascii="Times New Roman" w:hAnsi="Times New Roman"/>
                <w:bCs/>
                <w:i/>
                <w:sz w:val="24"/>
                <w:szCs w:val="24"/>
              </w:rPr>
              <w:t xml:space="preserve"> </w:t>
            </w:r>
          </w:p>
          <w:p w:rsidR="00484888" w:rsidRPr="00CC43D4" w:rsidRDefault="00484888" w:rsidP="00484888">
            <w:pPr>
              <w:spacing w:after="0" w:line="240" w:lineRule="auto"/>
              <w:jc w:val="both"/>
              <w:rPr>
                <w:rFonts w:ascii="Times New Roman" w:hAnsi="Times New Roman"/>
                <w:bCs/>
                <w:i/>
                <w:sz w:val="24"/>
                <w:szCs w:val="24"/>
              </w:rPr>
            </w:pPr>
            <w:r w:rsidRPr="00CC43D4">
              <w:rPr>
                <w:rFonts w:ascii="Times New Roman" w:hAnsi="Times New Roman"/>
                <w:b/>
                <w:bCs/>
                <w:i/>
                <w:iCs/>
                <w:sz w:val="24"/>
                <w:szCs w:val="24"/>
              </w:rPr>
              <w:t>Р</w:t>
            </w:r>
            <w:r w:rsidRPr="00CC43D4">
              <w:rPr>
                <w:rFonts w:ascii="Times New Roman" w:hAnsi="Times New Roman"/>
                <w:b/>
                <w:bCs/>
                <w:iCs/>
                <w:sz w:val="24"/>
                <w:szCs w:val="24"/>
              </w:rPr>
              <w:t>:</w:t>
            </w:r>
            <w:r w:rsidRPr="00CC43D4">
              <w:rPr>
                <w:rFonts w:ascii="Times New Roman" w:hAnsi="Times New Roman"/>
                <w:bCs/>
                <w:sz w:val="24"/>
                <w:szCs w:val="24"/>
              </w:rPr>
              <w:t xml:space="preserve"> проектировать маршрут пре</w:t>
            </w:r>
            <w:r w:rsidRPr="00CC43D4">
              <w:rPr>
                <w:rFonts w:ascii="Times New Roman" w:hAnsi="Times New Roman"/>
                <w:bCs/>
                <w:sz w:val="24"/>
                <w:szCs w:val="24"/>
              </w:rPr>
              <w:softHyphen/>
              <w:t>одоления затруднений в обучении через включение в новые виды деятельности и фор</w:t>
            </w:r>
            <w:r w:rsidRPr="00CC43D4">
              <w:rPr>
                <w:rFonts w:ascii="Times New Roman" w:hAnsi="Times New Roman"/>
                <w:bCs/>
                <w:sz w:val="24"/>
                <w:szCs w:val="24"/>
              </w:rPr>
              <w:softHyphen/>
              <w:t>мы сотрудничества</w:t>
            </w:r>
            <w:r w:rsidRPr="00CC43D4">
              <w:rPr>
                <w:rFonts w:ascii="Times New Roman" w:hAnsi="Times New Roman"/>
                <w:bCs/>
                <w:i/>
                <w:sz w:val="24"/>
                <w:szCs w:val="24"/>
              </w:rPr>
              <w:t>.</w:t>
            </w:r>
          </w:p>
          <w:p w:rsidR="00484888" w:rsidRPr="00CC43D4" w:rsidRDefault="00484888" w:rsidP="00484888">
            <w:pPr>
              <w:spacing w:after="0" w:line="240" w:lineRule="auto"/>
              <w:jc w:val="both"/>
              <w:rPr>
                <w:rFonts w:ascii="Times New Roman" w:hAnsi="Times New Roman"/>
                <w:b/>
                <w:bCs/>
                <w:i/>
                <w:iCs/>
                <w:sz w:val="24"/>
                <w:szCs w:val="24"/>
              </w:rPr>
            </w:pPr>
            <w:r w:rsidRPr="00CC43D4">
              <w:rPr>
                <w:rFonts w:ascii="Times New Roman" w:hAnsi="Times New Roman"/>
                <w:b/>
                <w:bCs/>
                <w:i/>
                <w:iCs/>
                <w:sz w:val="24"/>
                <w:szCs w:val="24"/>
              </w:rPr>
              <w:t>П:</w:t>
            </w:r>
            <w:r w:rsidRPr="00CC43D4">
              <w:rPr>
                <w:rFonts w:ascii="Times New Roman" w:hAnsi="Times New Roman"/>
                <w:bCs/>
                <w:i/>
                <w:sz w:val="24"/>
                <w:szCs w:val="24"/>
              </w:rPr>
              <w:t xml:space="preserve"> </w:t>
            </w:r>
            <w:r w:rsidRPr="00CC43D4">
              <w:rPr>
                <w:rFonts w:ascii="Times New Roman" w:hAnsi="Times New Roman"/>
                <w:bCs/>
                <w:sz w:val="24"/>
                <w:szCs w:val="24"/>
              </w:rPr>
              <w:t>объяснять языковые явле</w:t>
            </w:r>
            <w:r w:rsidRPr="00CC43D4">
              <w:rPr>
                <w:rFonts w:ascii="Times New Roman" w:hAnsi="Times New Roman"/>
                <w:bCs/>
                <w:sz w:val="24"/>
                <w:szCs w:val="24"/>
              </w:rPr>
              <w:softHyphen/>
              <w:t>ния, процессы, связи и отношения, выявляе</w:t>
            </w:r>
            <w:r w:rsidRPr="00CC43D4">
              <w:rPr>
                <w:rFonts w:ascii="Times New Roman" w:hAnsi="Times New Roman"/>
                <w:bCs/>
                <w:sz w:val="24"/>
                <w:szCs w:val="24"/>
              </w:rPr>
              <w:softHyphen/>
              <w:t>мые в ходе конструирования и исследования текста</w:t>
            </w:r>
          </w:p>
        </w:tc>
        <w:tc>
          <w:tcPr>
            <w:tcW w:w="2551" w:type="dxa"/>
            <w:shd w:val="clear" w:color="auto" w:fill="auto"/>
          </w:tcPr>
          <w:p w:rsidR="00484888" w:rsidRPr="00CC43D4" w:rsidRDefault="00484888" w:rsidP="00484888">
            <w:pPr>
              <w:spacing w:after="0" w:line="240" w:lineRule="auto"/>
              <w:jc w:val="both"/>
              <w:rPr>
                <w:rFonts w:ascii="Times New Roman" w:hAnsi="Times New Roman"/>
                <w:bCs/>
                <w:sz w:val="24"/>
                <w:szCs w:val="24"/>
              </w:rPr>
            </w:pPr>
            <w:r w:rsidRPr="00CC43D4">
              <w:rPr>
                <w:rFonts w:ascii="Times New Roman" w:hAnsi="Times New Roman"/>
                <w:bCs/>
                <w:sz w:val="24"/>
                <w:szCs w:val="24"/>
              </w:rPr>
              <w:t>Формирование устойчиво</w:t>
            </w:r>
            <w:r w:rsidRPr="00CC43D4">
              <w:rPr>
                <w:rFonts w:ascii="Times New Roman" w:hAnsi="Times New Roman"/>
                <w:bCs/>
                <w:sz w:val="24"/>
                <w:szCs w:val="24"/>
              </w:rPr>
              <w:softHyphen/>
              <w:t>го интереса к исследова</w:t>
            </w:r>
            <w:r w:rsidRPr="00CC43D4">
              <w:rPr>
                <w:rFonts w:ascii="Times New Roman" w:hAnsi="Times New Roman"/>
                <w:bCs/>
                <w:sz w:val="24"/>
                <w:szCs w:val="24"/>
              </w:rPr>
              <w:softHyphen/>
              <w:t>тельской, ана</w:t>
            </w:r>
            <w:r w:rsidRPr="00CC43D4">
              <w:rPr>
                <w:rFonts w:ascii="Times New Roman" w:hAnsi="Times New Roman"/>
                <w:bCs/>
                <w:sz w:val="24"/>
                <w:szCs w:val="24"/>
              </w:rPr>
              <w:softHyphen/>
              <w:t>литической деятельности</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33-34.</w:t>
            </w:r>
          </w:p>
        </w:tc>
        <w:tc>
          <w:tcPr>
            <w:tcW w:w="1844" w:type="dxa"/>
            <w:shd w:val="clear" w:color="auto" w:fill="auto"/>
          </w:tcPr>
          <w:p w:rsidR="00484888" w:rsidRPr="00CC43D4" w:rsidRDefault="00484888" w:rsidP="00484888">
            <w:pPr>
              <w:spacing w:after="0" w:line="240" w:lineRule="auto"/>
              <w:jc w:val="both"/>
              <w:rPr>
                <w:rFonts w:ascii="Times New Roman" w:hAnsi="Times New Roman"/>
                <w:iCs/>
                <w:spacing w:val="-1"/>
                <w:sz w:val="24"/>
                <w:szCs w:val="24"/>
              </w:rPr>
            </w:pPr>
            <w:r>
              <w:rPr>
                <w:rFonts w:ascii="Times New Roman" w:hAnsi="Times New Roman"/>
                <w:iCs/>
                <w:spacing w:val="-1"/>
                <w:sz w:val="24"/>
                <w:szCs w:val="24"/>
              </w:rPr>
              <w:t>Одна и две буквы Н в суффиксах крат</w:t>
            </w:r>
            <w:r w:rsidRPr="00CC43D4">
              <w:rPr>
                <w:rFonts w:ascii="Times New Roman" w:hAnsi="Times New Roman"/>
                <w:iCs/>
                <w:spacing w:val="-1"/>
                <w:sz w:val="24"/>
                <w:szCs w:val="24"/>
              </w:rPr>
              <w:t xml:space="preserve">ких </w:t>
            </w:r>
            <w:r>
              <w:rPr>
                <w:rFonts w:ascii="Times New Roman" w:hAnsi="Times New Roman"/>
                <w:iCs/>
                <w:spacing w:val="-1"/>
                <w:sz w:val="24"/>
                <w:szCs w:val="24"/>
              </w:rPr>
              <w:t>страдательных причастий и в кратких отглагольных прилага</w:t>
            </w:r>
            <w:r w:rsidRPr="00CC43D4">
              <w:rPr>
                <w:rFonts w:ascii="Times New Roman" w:hAnsi="Times New Roman"/>
                <w:iCs/>
                <w:spacing w:val="-1"/>
                <w:sz w:val="24"/>
                <w:szCs w:val="24"/>
              </w:rPr>
              <w:t>тельных</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w:t>
            </w:r>
          </w:p>
        </w:tc>
        <w:tc>
          <w:tcPr>
            <w:tcW w:w="1560" w:type="dxa"/>
            <w:shd w:val="clear" w:color="auto" w:fill="auto"/>
          </w:tcPr>
          <w:p w:rsidR="00484888" w:rsidRDefault="00484888" w:rsidP="00484888">
            <w:pPr>
              <w:suppressAutoHyphens/>
              <w:spacing w:after="0" w:line="240" w:lineRule="auto"/>
              <w:jc w:val="both"/>
              <w:rPr>
                <w:rFonts w:ascii="Times New Roman" w:hAnsi="Times New Roman"/>
                <w:iCs/>
                <w:spacing w:val="-1"/>
                <w:sz w:val="24"/>
                <w:szCs w:val="24"/>
              </w:rPr>
            </w:pPr>
            <w:r w:rsidRPr="00CC43D4">
              <w:rPr>
                <w:rFonts w:ascii="Times New Roman" w:hAnsi="Times New Roman"/>
                <w:iCs/>
                <w:spacing w:val="-1"/>
                <w:sz w:val="24"/>
                <w:szCs w:val="24"/>
              </w:rPr>
              <w:t>Объяснительный диктант</w:t>
            </w:r>
          </w:p>
          <w:p w:rsidR="00484888" w:rsidRDefault="00484888" w:rsidP="00484888">
            <w:pPr>
              <w:suppressAutoHyphens/>
              <w:spacing w:after="0" w:line="240" w:lineRule="auto"/>
              <w:jc w:val="both"/>
              <w:rPr>
                <w:rFonts w:ascii="Times New Roman" w:hAnsi="Times New Roman"/>
                <w:iCs/>
                <w:spacing w:val="-1"/>
                <w:sz w:val="24"/>
                <w:szCs w:val="24"/>
              </w:rPr>
            </w:pPr>
          </w:p>
          <w:p w:rsidR="00484888" w:rsidRDefault="00484888" w:rsidP="00484888">
            <w:pPr>
              <w:suppressAutoHyphens/>
              <w:spacing w:after="0" w:line="240" w:lineRule="auto"/>
              <w:jc w:val="both"/>
              <w:rPr>
                <w:rFonts w:ascii="Times New Roman" w:hAnsi="Times New Roman"/>
                <w:iCs/>
                <w:spacing w:val="-1"/>
                <w:sz w:val="24"/>
                <w:szCs w:val="24"/>
              </w:rPr>
            </w:pPr>
          </w:p>
          <w:p w:rsidR="00484888" w:rsidRPr="00704B0C" w:rsidRDefault="00484888" w:rsidP="00484888">
            <w:pPr>
              <w:suppressAutoHyphens/>
              <w:spacing w:after="0" w:line="240" w:lineRule="auto"/>
              <w:jc w:val="both"/>
              <w:rPr>
                <w:rFonts w:ascii="Times New Roman" w:hAnsi="Times New Roman"/>
                <w:iCs/>
                <w:spacing w:val="-1"/>
                <w:sz w:val="24"/>
                <w:szCs w:val="24"/>
              </w:rPr>
            </w:pPr>
            <w:r w:rsidRPr="00CC43D4">
              <w:rPr>
                <w:rFonts w:ascii="Times New Roman" w:hAnsi="Times New Roman"/>
                <w:iCs/>
                <w:spacing w:val="-1"/>
                <w:sz w:val="24"/>
                <w:szCs w:val="24"/>
              </w:rPr>
              <w:t>Практическая работа</w:t>
            </w:r>
          </w:p>
        </w:tc>
        <w:tc>
          <w:tcPr>
            <w:tcW w:w="2693" w:type="dxa"/>
            <w:shd w:val="clear" w:color="auto" w:fill="auto"/>
          </w:tcPr>
          <w:p w:rsidR="00484888" w:rsidRPr="00704B0C" w:rsidRDefault="00484888" w:rsidP="00484888">
            <w:pPr>
              <w:spacing w:after="0" w:line="240" w:lineRule="auto"/>
              <w:jc w:val="both"/>
              <w:rPr>
                <w:rFonts w:ascii="Times New Roman" w:hAnsi="Times New Roman"/>
                <w:sz w:val="24"/>
                <w:szCs w:val="24"/>
              </w:rPr>
            </w:pPr>
            <w:r w:rsidRPr="00CC43D4">
              <w:rPr>
                <w:rFonts w:ascii="Times New Roman" w:hAnsi="Times New Roman"/>
                <w:sz w:val="24"/>
                <w:szCs w:val="24"/>
              </w:rPr>
              <w:t>Научиться произ</w:t>
            </w:r>
            <w:r w:rsidRPr="00CC43D4">
              <w:rPr>
                <w:rFonts w:ascii="Times New Roman" w:hAnsi="Times New Roman"/>
                <w:sz w:val="24"/>
                <w:szCs w:val="24"/>
              </w:rPr>
              <w:softHyphen/>
              <w:t>водить самопро</w:t>
            </w:r>
            <w:r w:rsidRPr="00CC43D4">
              <w:rPr>
                <w:rFonts w:ascii="Times New Roman" w:hAnsi="Times New Roman"/>
                <w:sz w:val="24"/>
                <w:szCs w:val="24"/>
              </w:rPr>
              <w:softHyphen/>
              <w:t>верку по алгорит</w:t>
            </w:r>
            <w:r w:rsidRPr="00CC43D4">
              <w:rPr>
                <w:rFonts w:ascii="Times New Roman" w:hAnsi="Times New Roman"/>
                <w:sz w:val="24"/>
                <w:szCs w:val="24"/>
              </w:rPr>
              <w:softHyphen/>
              <w:t>му выполнения задания</w:t>
            </w:r>
          </w:p>
        </w:tc>
        <w:tc>
          <w:tcPr>
            <w:tcW w:w="5103" w:type="dxa"/>
            <w:shd w:val="clear" w:color="auto" w:fill="auto"/>
          </w:tcPr>
          <w:p w:rsidR="00484888" w:rsidRPr="00CC43D4" w:rsidRDefault="00484888" w:rsidP="00484888">
            <w:pPr>
              <w:spacing w:after="0" w:line="240" w:lineRule="auto"/>
              <w:jc w:val="both"/>
              <w:rPr>
                <w:rFonts w:ascii="Times New Roman" w:hAnsi="Times New Roman"/>
                <w:bCs/>
                <w:i/>
                <w:sz w:val="24"/>
                <w:szCs w:val="24"/>
              </w:rPr>
            </w:pPr>
            <w:r w:rsidRPr="00CC43D4">
              <w:rPr>
                <w:rFonts w:ascii="Times New Roman" w:hAnsi="Times New Roman"/>
                <w:b/>
                <w:bCs/>
                <w:i/>
                <w:iCs/>
                <w:sz w:val="24"/>
                <w:szCs w:val="24"/>
              </w:rPr>
              <w:t>К:</w:t>
            </w:r>
            <w:r w:rsidRPr="00CC43D4">
              <w:rPr>
                <w:rFonts w:ascii="Times New Roman" w:hAnsi="Times New Roman"/>
                <w:bCs/>
                <w:i/>
                <w:sz w:val="24"/>
                <w:szCs w:val="24"/>
              </w:rPr>
              <w:t xml:space="preserve"> </w:t>
            </w:r>
            <w:r w:rsidRPr="00CC43D4">
              <w:rPr>
                <w:rFonts w:ascii="Times New Roman" w:hAnsi="Times New Roman"/>
                <w:bCs/>
                <w:sz w:val="24"/>
                <w:szCs w:val="24"/>
              </w:rPr>
              <w:t>формировать навыки ра</w:t>
            </w:r>
            <w:r w:rsidRPr="00CC43D4">
              <w:rPr>
                <w:rFonts w:ascii="Times New Roman" w:hAnsi="Times New Roman"/>
                <w:bCs/>
                <w:sz w:val="24"/>
                <w:szCs w:val="24"/>
              </w:rPr>
              <w:softHyphen/>
              <w:t>боты в группе (включая ситуации учебного сотрудничества и проектные формы работы).</w:t>
            </w:r>
            <w:r w:rsidRPr="00CC43D4">
              <w:rPr>
                <w:rFonts w:ascii="Times New Roman" w:hAnsi="Times New Roman"/>
                <w:bCs/>
                <w:i/>
                <w:sz w:val="24"/>
                <w:szCs w:val="24"/>
              </w:rPr>
              <w:t xml:space="preserve"> </w:t>
            </w:r>
          </w:p>
          <w:p w:rsidR="00484888" w:rsidRPr="00CC43D4" w:rsidRDefault="00484888" w:rsidP="00484888">
            <w:pPr>
              <w:spacing w:after="0" w:line="240" w:lineRule="auto"/>
              <w:jc w:val="both"/>
              <w:rPr>
                <w:rFonts w:ascii="Times New Roman" w:hAnsi="Times New Roman"/>
                <w:bCs/>
                <w:i/>
                <w:sz w:val="24"/>
                <w:szCs w:val="24"/>
              </w:rPr>
            </w:pPr>
            <w:r w:rsidRPr="00CC43D4">
              <w:rPr>
                <w:rFonts w:ascii="Times New Roman" w:hAnsi="Times New Roman"/>
                <w:b/>
                <w:bCs/>
                <w:i/>
                <w:iCs/>
                <w:sz w:val="24"/>
                <w:szCs w:val="24"/>
              </w:rPr>
              <w:t>Р</w:t>
            </w:r>
            <w:r w:rsidRPr="00CC43D4">
              <w:rPr>
                <w:rFonts w:ascii="Times New Roman" w:hAnsi="Times New Roman"/>
                <w:b/>
                <w:bCs/>
                <w:iCs/>
                <w:sz w:val="24"/>
                <w:szCs w:val="24"/>
              </w:rPr>
              <w:t>:</w:t>
            </w:r>
            <w:r w:rsidRPr="00CC43D4">
              <w:rPr>
                <w:rFonts w:ascii="Times New Roman" w:hAnsi="Times New Roman"/>
                <w:bCs/>
                <w:sz w:val="24"/>
                <w:szCs w:val="24"/>
              </w:rPr>
              <w:t xml:space="preserve"> проектировать маршрут пре</w:t>
            </w:r>
            <w:r w:rsidRPr="00CC43D4">
              <w:rPr>
                <w:rFonts w:ascii="Times New Roman" w:hAnsi="Times New Roman"/>
                <w:bCs/>
                <w:sz w:val="24"/>
                <w:szCs w:val="24"/>
              </w:rPr>
              <w:softHyphen/>
              <w:t>одоления затруднений в обучении через включение в новые виды деятельности и фор</w:t>
            </w:r>
            <w:r w:rsidRPr="00CC43D4">
              <w:rPr>
                <w:rFonts w:ascii="Times New Roman" w:hAnsi="Times New Roman"/>
                <w:bCs/>
                <w:sz w:val="24"/>
                <w:szCs w:val="24"/>
              </w:rPr>
              <w:softHyphen/>
              <w:t>мы сотрудничества</w:t>
            </w:r>
            <w:r w:rsidRPr="00CC43D4">
              <w:rPr>
                <w:rFonts w:ascii="Times New Roman" w:hAnsi="Times New Roman"/>
                <w:bCs/>
                <w:i/>
                <w:sz w:val="24"/>
                <w:szCs w:val="24"/>
              </w:rPr>
              <w:t>.</w:t>
            </w:r>
          </w:p>
          <w:p w:rsidR="00484888" w:rsidRPr="006E3E62" w:rsidRDefault="00484888" w:rsidP="00484888">
            <w:pPr>
              <w:spacing w:after="0" w:line="240" w:lineRule="auto"/>
              <w:jc w:val="both"/>
              <w:rPr>
                <w:rFonts w:ascii="Times New Roman" w:hAnsi="Times New Roman"/>
                <w:bCs/>
                <w:i/>
                <w:sz w:val="24"/>
                <w:szCs w:val="24"/>
              </w:rPr>
            </w:pPr>
            <w:r w:rsidRPr="00CC43D4">
              <w:rPr>
                <w:rFonts w:ascii="Times New Roman" w:hAnsi="Times New Roman"/>
                <w:b/>
                <w:bCs/>
                <w:i/>
                <w:iCs/>
                <w:sz w:val="24"/>
                <w:szCs w:val="24"/>
              </w:rPr>
              <w:t>П:</w:t>
            </w:r>
            <w:r w:rsidRPr="00CC43D4">
              <w:rPr>
                <w:rFonts w:ascii="Times New Roman" w:hAnsi="Times New Roman"/>
                <w:bCs/>
                <w:i/>
                <w:sz w:val="24"/>
                <w:szCs w:val="24"/>
              </w:rPr>
              <w:t xml:space="preserve"> </w:t>
            </w:r>
            <w:r w:rsidRPr="00CC43D4">
              <w:rPr>
                <w:rFonts w:ascii="Times New Roman" w:hAnsi="Times New Roman"/>
                <w:bCs/>
                <w:sz w:val="24"/>
                <w:szCs w:val="24"/>
              </w:rPr>
              <w:t>объяснять языковые явле</w:t>
            </w:r>
            <w:r w:rsidRPr="00CC43D4">
              <w:rPr>
                <w:rFonts w:ascii="Times New Roman" w:hAnsi="Times New Roman"/>
                <w:bCs/>
                <w:sz w:val="24"/>
                <w:szCs w:val="24"/>
              </w:rPr>
              <w:softHyphen/>
              <w:t>ния, процессы, связи и отношения, выявляе</w:t>
            </w:r>
            <w:r w:rsidRPr="00CC43D4">
              <w:rPr>
                <w:rFonts w:ascii="Times New Roman" w:hAnsi="Times New Roman"/>
                <w:bCs/>
                <w:sz w:val="24"/>
                <w:szCs w:val="24"/>
              </w:rPr>
              <w:softHyphen/>
              <w:t>мые в ходе конструирования и исследования текста</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CC43D4">
              <w:rPr>
                <w:rFonts w:ascii="Times New Roman" w:hAnsi="Times New Roman"/>
                <w:bCs/>
                <w:sz w:val="24"/>
                <w:szCs w:val="24"/>
              </w:rPr>
              <w:t>Формирование устойчиво</w:t>
            </w:r>
            <w:r w:rsidRPr="00CC43D4">
              <w:rPr>
                <w:rFonts w:ascii="Times New Roman" w:hAnsi="Times New Roman"/>
                <w:bCs/>
                <w:sz w:val="24"/>
                <w:szCs w:val="24"/>
              </w:rPr>
              <w:softHyphen/>
              <w:t>го интереса к исследова</w:t>
            </w:r>
            <w:r w:rsidRPr="00CC43D4">
              <w:rPr>
                <w:rFonts w:ascii="Times New Roman" w:hAnsi="Times New Roman"/>
                <w:bCs/>
                <w:sz w:val="24"/>
                <w:szCs w:val="24"/>
              </w:rPr>
              <w:softHyphen/>
              <w:t>тельской, ана</w:t>
            </w:r>
            <w:r w:rsidRPr="00CC43D4">
              <w:rPr>
                <w:rFonts w:ascii="Times New Roman" w:hAnsi="Times New Roman"/>
                <w:bCs/>
                <w:sz w:val="24"/>
                <w:szCs w:val="24"/>
              </w:rPr>
              <w:softHyphen/>
              <w:t>литической деятельности</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DBE5F1"/>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35.</w:t>
            </w:r>
          </w:p>
        </w:tc>
        <w:tc>
          <w:tcPr>
            <w:tcW w:w="1844" w:type="dxa"/>
            <w:shd w:val="clear" w:color="auto" w:fill="DBE5F1"/>
          </w:tcPr>
          <w:p w:rsidR="00484888" w:rsidRPr="00A04076" w:rsidRDefault="00484888" w:rsidP="00484888">
            <w:pPr>
              <w:spacing w:after="0" w:line="240" w:lineRule="auto"/>
              <w:jc w:val="both"/>
              <w:rPr>
                <w:rFonts w:ascii="Times New Roman" w:hAnsi="Times New Roman"/>
                <w:b/>
                <w:sz w:val="24"/>
                <w:szCs w:val="24"/>
              </w:rPr>
            </w:pPr>
            <w:r>
              <w:rPr>
                <w:rFonts w:ascii="Times New Roman" w:hAnsi="Times New Roman"/>
                <w:sz w:val="24"/>
                <w:szCs w:val="24"/>
              </w:rPr>
              <w:t xml:space="preserve"> </w:t>
            </w:r>
            <w:r w:rsidRPr="00A04076">
              <w:rPr>
                <w:rFonts w:ascii="Times New Roman" w:hAnsi="Times New Roman"/>
                <w:b/>
                <w:sz w:val="24"/>
                <w:szCs w:val="24"/>
              </w:rPr>
              <w:t>Диктант по теме «Причас-тие»</w:t>
            </w:r>
          </w:p>
        </w:tc>
        <w:tc>
          <w:tcPr>
            <w:tcW w:w="708" w:type="dxa"/>
            <w:shd w:val="clear" w:color="auto" w:fill="DBE5F1"/>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DBE5F1"/>
          </w:tcPr>
          <w:p w:rsidR="00484888" w:rsidRPr="00704B0C" w:rsidRDefault="00484888" w:rsidP="00484888">
            <w:pPr>
              <w:suppressAutoHyphens/>
              <w:spacing w:after="0" w:line="240" w:lineRule="auto"/>
              <w:jc w:val="both"/>
              <w:rPr>
                <w:rFonts w:ascii="Times New Roman" w:hAnsi="Times New Roman"/>
                <w:iCs/>
                <w:spacing w:val="-1"/>
                <w:sz w:val="24"/>
                <w:szCs w:val="24"/>
              </w:rPr>
            </w:pPr>
            <w:r w:rsidRPr="00CC43D4">
              <w:rPr>
                <w:rFonts w:ascii="Times New Roman" w:hAnsi="Times New Roman"/>
                <w:iCs/>
                <w:spacing w:val="-1"/>
                <w:sz w:val="24"/>
                <w:szCs w:val="24"/>
              </w:rPr>
              <w:t>Диктант с грамматическим заданием</w:t>
            </w:r>
          </w:p>
        </w:tc>
        <w:tc>
          <w:tcPr>
            <w:tcW w:w="2693" w:type="dxa"/>
            <w:shd w:val="clear" w:color="auto" w:fill="DBE5F1"/>
          </w:tcPr>
          <w:p w:rsidR="00484888" w:rsidRPr="00704B0C" w:rsidRDefault="00484888" w:rsidP="00484888">
            <w:pPr>
              <w:spacing w:after="0" w:line="240" w:lineRule="auto"/>
              <w:jc w:val="both"/>
              <w:rPr>
                <w:rFonts w:ascii="Times New Roman" w:hAnsi="Times New Roman"/>
                <w:color w:val="000000"/>
                <w:sz w:val="24"/>
                <w:szCs w:val="24"/>
              </w:rPr>
            </w:pPr>
            <w:r w:rsidRPr="00CC43D4">
              <w:rPr>
                <w:rFonts w:ascii="Times New Roman" w:hAnsi="Times New Roman"/>
                <w:color w:val="000000"/>
                <w:sz w:val="24"/>
                <w:szCs w:val="24"/>
              </w:rPr>
              <w:t>Научиться про</w:t>
            </w:r>
            <w:r w:rsidRPr="00CC43D4">
              <w:rPr>
                <w:rFonts w:ascii="Times New Roman" w:hAnsi="Times New Roman"/>
                <w:color w:val="000000"/>
                <w:sz w:val="24"/>
                <w:szCs w:val="24"/>
              </w:rPr>
              <w:softHyphen/>
              <w:t>ектировать, реализовывать и корректировать индивидуальный маршрут воспол</w:t>
            </w:r>
            <w:r w:rsidRPr="00CC43D4">
              <w:rPr>
                <w:rFonts w:ascii="Times New Roman" w:hAnsi="Times New Roman"/>
                <w:color w:val="000000"/>
                <w:sz w:val="24"/>
                <w:szCs w:val="24"/>
              </w:rPr>
              <w:softHyphen/>
              <w:t>нения проблем</w:t>
            </w:r>
            <w:r w:rsidRPr="00CC43D4">
              <w:rPr>
                <w:rFonts w:ascii="Times New Roman" w:hAnsi="Times New Roman"/>
                <w:color w:val="000000"/>
                <w:sz w:val="24"/>
                <w:szCs w:val="24"/>
              </w:rPr>
              <w:softHyphen/>
              <w:t>ных зон в изучен</w:t>
            </w:r>
            <w:r w:rsidRPr="00CC43D4">
              <w:rPr>
                <w:rFonts w:ascii="Times New Roman" w:hAnsi="Times New Roman"/>
                <w:color w:val="000000"/>
                <w:sz w:val="24"/>
                <w:szCs w:val="24"/>
              </w:rPr>
              <w:softHyphen/>
              <w:t>ных темах</w:t>
            </w:r>
          </w:p>
        </w:tc>
        <w:tc>
          <w:tcPr>
            <w:tcW w:w="5103" w:type="dxa"/>
            <w:shd w:val="clear" w:color="auto" w:fill="DBE5F1"/>
          </w:tcPr>
          <w:p w:rsidR="00484888" w:rsidRPr="00CC43D4" w:rsidRDefault="00484888" w:rsidP="00484888">
            <w:pPr>
              <w:spacing w:after="0" w:line="240" w:lineRule="auto"/>
              <w:jc w:val="both"/>
              <w:rPr>
                <w:rFonts w:ascii="Times New Roman" w:hAnsi="Times New Roman"/>
                <w:i/>
                <w:sz w:val="24"/>
                <w:szCs w:val="24"/>
              </w:rPr>
            </w:pPr>
            <w:r w:rsidRPr="00CC43D4">
              <w:rPr>
                <w:rFonts w:ascii="Times New Roman" w:hAnsi="Times New Roman"/>
                <w:b/>
                <w:bCs/>
                <w:i/>
                <w:iCs/>
                <w:sz w:val="24"/>
                <w:szCs w:val="24"/>
              </w:rPr>
              <w:t>К:</w:t>
            </w:r>
            <w:r w:rsidRPr="00CC43D4">
              <w:rPr>
                <w:rFonts w:ascii="Times New Roman" w:hAnsi="Times New Roman"/>
                <w:i/>
                <w:sz w:val="24"/>
                <w:szCs w:val="24"/>
              </w:rPr>
              <w:t xml:space="preserve"> </w:t>
            </w:r>
            <w:r w:rsidRPr="00CC43D4">
              <w:rPr>
                <w:rFonts w:ascii="Times New Roman" w:hAnsi="Times New Roman"/>
                <w:sz w:val="24"/>
                <w:szCs w:val="24"/>
              </w:rPr>
              <w:t>использовать адекватные языковые средства для отображения в форме речевых высказываний с целью планирова</w:t>
            </w:r>
            <w:r w:rsidRPr="00CC43D4">
              <w:rPr>
                <w:rFonts w:ascii="Times New Roman" w:hAnsi="Times New Roman"/>
                <w:sz w:val="24"/>
                <w:szCs w:val="24"/>
              </w:rPr>
              <w:softHyphen/>
              <w:t>ния, контроля и самооценки.</w:t>
            </w:r>
            <w:r w:rsidRPr="00CC43D4">
              <w:rPr>
                <w:rFonts w:ascii="Times New Roman" w:hAnsi="Times New Roman"/>
                <w:i/>
                <w:sz w:val="24"/>
                <w:szCs w:val="24"/>
              </w:rPr>
              <w:t xml:space="preserve"> </w:t>
            </w:r>
          </w:p>
          <w:p w:rsidR="00484888" w:rsidRPr="00CC43D4" w:rsidRDefault="00484888" w:rsidP="00484888">
            <w:pPr>
              <w:spacing w:after="0" w:line="240" w:lineRule="auto"/>
              <w:jc w:val="both"/>
              <w:rPr>
                <w:rFonts w:ascii="Times New Roman" w:hAnsi="Times New Roman"/>
                <w:i/>
                <w:sz w:val="24"/>
                <w:szCs w:val="24"/>
              </w:rPr>
            </w:pPr>
            <w:r w:rsidRPr="00CC43D4">
              <w:rPr>
                <w:rFonts w:ascii="Times New Roman" w:hAnsi="Times New Roman"/>
                <w:b/>
                <w:bCs/>
                <w:i/>
                <w:iCs/>
                <w:sz w:val="24"/>
                <w:szCs w:val="24"/>
              </w:rPr>
              <w:t>Р:</w:t>
            </w:r>
            <w:r w:rsidRPr="00CC43D4">
              <w:rPr>
                <w:rFonts w:ascii="Times New Roman" w:hAnsi="Times New Roman"/>
                <w:i/>
                <w:sz w:val="24"/>
                <w:szCs w:val="24"/>
              </w:rPr>
              <w:t xml:space="preserve"> </w:t>
            </w:r>
            <w:r w:rsidRPr="00CC43D4">
              <w:rPr>
                <w:rFonts w:ascii="Times New Roman" w:hAnsi="Times New Roman"/>
                <w:sz w:val="24"/>
                <w:szCs w:val="24"/>
              </w:rPr>
              <w:t>осознавать самого себя как движущую силу своего научения, свою спо</w:t>
            </w:r>
            <w:r w:rsidRPr="00CC43D4">
              <w:rPr>
                <w:rFonts w:ascii="Times New Roman" w:hAnsi="Times New Roman"/>
                <w:sz w:val="24"/>
                <w:szCs w:val="24"/>
              </w:rPr>
              <w:softHyphen/>
              <w:t>собность к преодолению препятствий и само</w:t>
            </w:r>
            <w:r w:rsidRPr="00CC43D4">
              <w:rPr>
                <w:rFonts w:ascii="Times New Roman" w:hAnsi="Times New Roman"/>
                <w:sz w:val="24"/>
                <w:szCs w:val="24"/>
              </w:rPr>
              <w:softHyphen/>
              <w:t>коррекции.</w:t>
            </w:r>
          </w:p>
          <w:p w:rsidR="00484888" w:rsidRPr="006E3E62" w:rsidRDefault="00484888" w:rsidP="00484888">
            <w:pPr>
              <w:spacing w:after="0" w:line="240" w:lineRule="auto"/>
              <w:jc w:val="both"/>
              <w:rPr>
                <w:rFonts w:ascii="Times New Roman" w:hAnsi="Times New Roman"/>
                <w:i/>
                <w:sz w:val="24"/>
                <w:szCs w:val="24"/>
              </w:rPr>
            </w:pPr>
            <w:r w:rsidRPr="00CC43D4">
              <w:rPr>
                <w:rFonts w:ascii="Times New Roman" w:hAnsi="Times New Roman"/>
                <w:b/>
                <w:bCs/>
                <w:i/>
                <w:iCs/>
                <w:sz w:val="24"/>
                <w:szCs w:val="24"/>
              </w:rPr>
              <w:t>П:</w:t>
            </w:r>
            <w:r w:rsidRPr="00CC43D4">
              <w:rPr>
                <w:rFonts w:ascii="Times New Roman" w:hAnsi="Times New Roman"/>
                <w:i/>
                <w:sz w:val="24"/>
                <w:szCs w:val="24"/>
              </w:rPr>
              <w:t xml:space="preserve"> </w:t>
            </w:r>
            <w:r w:rsidRPr="00CC43D4">
              <w:rPr>
                <w:rFonts w:ascii="Times New Roman" w:hAnsi="Times New Roman"/>
                <w:sz w:val="24"/>
                <w:szCs w:val="24"/>
              </w:rPr>
              <w:t>объяснять языковые явления, процессы, связи и отношения, выявляе</w:t>
            </w:r>
            <w:r w:rsidRPr="00CC43D4">
              <w:rPr>
                <w:rFonts w:ascii="Times New Roman" w:hAnsi="Times New Roman"/>
                <w:sz w:val="24"/>
                <w:szCs w:val="24"/>
              </w:rPr>
              <w:softHyphen/>
              <w:t>мые в ходе выполнения контрольной работы и самодиагностики</w:t>
            </w:r>
          </w:p>
        </w:tc>
        <w:tc>
          <w:tcPr>
            <w:tcW w:w="2551" w:type="dxa"/>
            <w:shd w:val="clear" w:color="auto" w:fill="DBE5F1"/>
          </w:tcPr>
          <w:p w:rsidR="00484888" w:rsidRPr="00704B0C" w:rsidRDefault="00484888" w:rsidP="00484888">
            <w:pPr>
              <w:spacing w:after="0" w:line="240" w:lineRule="auto"/>
              <w:jc w:val="both"/>
              <w:rPr>
                <w:rFonts w:ascii="Times New Roman" w:hAnsi="Times New Roman"/>
                <w:bCs/>
                <w:sz w:val="24"/>
                <w:szCs w:val="24"/>
              </w:rPr>
            </w:pPr>
            <w:r w:rsidRPr="00CC43D4">
              <w:rPr>
                <w:rFonts w:ascii="Times New Roman" w:hAnsi="Times New Roman"/>
                <w:bCs/>
                <w:sz w:val="24"/>
                <w:szCs w:val="24"/>
              </w:rPr>
              <w:t>Формирова</w:t>
            </w:r>
            <w:r w:rsidRPr="00CC43D4">
              <w:rPr>
                <w:rFonts w:ascii="Times New Roman" w:hAnsi="Times New Roman"/>
                <w:bCs/>
                <w:sz w:val="24"/>
                <w:szCs w:val="24"/>
              </w:rPr>
              <w:softHyphen/>
              <w:t>ние навыков организации и анализа своей деятельности в составе груп</w:t>
            </w:r>
            <w:r w:rsidRPr="00CC43D4">
              <w:rPr>
                <w:rFonts w:ascii="Times New Roman" w:hAnsi="Times New Roman"/>
                <w:bCs/>
                <w:sz w:val="24"/>
                <w:szCs w:val="24"/>
              </w:rPr>
              <w:softHyphen/>
              <w:t>пы</w:t>
            </w:r>
          </w:p>
        </w:tc>
        <w:tc>
          <w:tcPr>
            <w:tcW w:w="709" w:type="dxa"/>
            <w:shd w:val="clear" w:color="auto" w:fill="DBE5F1"/>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DBE5F1"/>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36.</w:t>
            </w:r>
          </w:p>
        </w:tc>
        <w:tc>
          <w:tcPr>
            <w:tcW w:w="1844" w:type="dxa"/>
            <w:shd w:val="clear" w:color="auto" w:fill="auto"/>
          </w:tcPr>
          <w:p w:rsidR="00484888" w:rsidRPr="00CC43D4" w:rsidRDefault="00484888" w:rsidP="00484888">
            <w:pPr>
              <w:spacing w:after="0" w:line="240" w:lineRule="auto"/>
              <w:jc w:val="both"/>
              <w:rPr>
                <w:rFonts w:ascii="Times New Roman" w:hAnsi="Times New Roman"/>
                <w:sz w:val="24"/>
                <w:szCs w:val="24"/>
              </w:rPr>
            </w:pPr>
            <w:r>
              <w:rPr>
                <w:rFonts w:ascii="Times New Roman" w:hAnsi="Times New Roman"/>
                <w:sz w:val="24"/>
                <w:szCs w:val="24"/>
              </w:rPr>
              <w:t xml:space="preserve">Анализ </w:t>
            </w:r>
            <w:r>
              <w:rPr>
                <w:rFonts w:ascii="Times New Roman" w:hAnsi="Times New Roman"/>
                <w:sz w:val="24"/>
                <w:szCs w:val="24"/>
              </w:rPr>
              <w:lastRenderedPageBreak/>
              <w:t xml:space="preserve">диктанта. </w:t>
            </w:r>
            <w:r w:rsidRPr="00CC43D4">
              <w:rPr>
                <w:rFonts w:ascii="Times New Roman" w:hAnsi="Times New Roman"/>
                <w:sz w:val="24"/>
                <w:szCs w:val="24"/>
              </w:rPr>
              <w:t>Морфоло</w:t>
            </w:r>
            <w:r w:rsidRPr="00CC43D4">
              <w:rPr>
                <w:rFonts w:ascii="Times New Roman" w:hAnsi="Times New Roman"/>
                <w:sz w:val="24"/>
                <w:szCs w:val="24"/>
              </w:rPr>
              <w:softHyphen/>
              <w:t>гический разбор причастия</w:t>
            </w:r>
          </w:p>
          <w:p w:rsidR="00484888" w:rsidRPr="00704B0C" w:rsidRDefault="00484888" w:rsidP="00484888">
            <w:pPr>
              <w:spacing w:after="0" w:line="240" w:lineRule="auto"/>
              <w:jc w:val="both"/>
              <w:rPr>
                <w:rFonts w:ascii="Times New Roman" w:hAnsi="Times New Roman"/>
                <w:sz w:val="24"/>
                <w:szCs w:val="24"/>
              </w:rPr>
            </w:pP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iCs/>
                <w:spacing w:val="-1"/>
                <w:sz w:val="24"/>
                <w:szCs w:val="24"/>
              </w:rPr>
            </w:pPr>
            <w:r w:rsidRPr="005B64A9">
              <w:rPr>
                <w:rFonts w:ascii="Times New Roman" w:hAnsi="Times New Roman"/>
                <w:iCs/>
                <w:spacing w:val="-1"/>
                <w:sz w:val="24"/>
                <w:szCs w:val="24"/>
              </w:rPr>
              <w:t>Комплексны</w:t>
            </w:r>
            <w:r w:rsidRPr="005B64A9">
              <w:rPr>
                <w:rFonts w:ascii="Times New Roman" w:hAnsi="Times New Roman"/>
                <w:iCs/>
                <w:spacing w:val="-1"/>
                <w:sz w:val="24"/>
                <w:szCs w:val="24"/>
              </w:rPr>
              <w:lastRenderedPageBreak/>
              <w:t>й анализ текста</w:t>
            </w:r>
          </w:p>
        </w:tc>
        <w:tc>
          <w:tcPr>
            <w:tcW w:w="2693" w:type="dxa"/>
            <w:shd w:val="clear" w:color="auto" w:fill="auto"/>
          </w:tcPr>
          <w:p w:rsidR="00484888" w:rsidRPr="00704B0C" w:rsidRDefault="00484888" w:rsidP="00484888">
            <w:pPr>
              <w:spacing w:after="0" w:line="240" w:lineRule="auto"/>
              <w:jc w:val="both"/>
              <w:rPr>
                <w:rFonts w:ascii="Times New Roman" w:hAnsi="Times New Roman"/>
                <w:color w:val="000000"/>
                <w:sz w:val="24"/>
                <w:szCs w:val="24"/>
              </w:rPr>
            </w:pPr>
            <w:r w:rsidRPr="005B64A9">
              <w:rPr>
                <w:rFonts w:ascii="Times New Roman" w:hAnsi="Times New Roman"/>
                <w:color w:val="000000"/>
                <w:sz w:val="24"/>
                <w:szCs w:val="24"/>
              </w:rPr>
              <w:lastRenderedPageBreak/>
              <w:t>Научиться произ</w:t>
            </w:r>
            <w:r w:rsidRPr="005B64A9">
              <w:rPr>
                <w:rFonts w:ascii="Times New Roman" w:hAnsi="Times New Roman"/>
                <w:color w:val="000000"/>
                <w:sz w:val="24"/>
                <w:szCs w:val="24"/>
              </w:rPr>
              <w:softHyphen/>
              <w:t xml:space="preserve">водить </w:t>
            </w:r>
            <w:r w:rsidRPr="005B64A9">
              <w:rPr>
                <w:rFonts w:ascii="Times New Roman" w:hAnsi="Times New Roman"/>
                <w:color w:val="000000"/>
                <w:sz w:val="24"/>
                <w:szCs w:val="24"/>
              </w:rPr>
              <w:lastRenderedPageBreak/>
              <w:t>морфоло</w:t>
            </w:r>
            <w:r w:rsidRPr="005B64A9">
              <w:rPr>
                <w:rFonts w:ascii="Times New Roman" w:hAnsi="Times New Roman"/>
                <w:color w:val="000000"/>
                <w:sz w:val="24"/>
                <w:szCs w:val="24"/>
              </w:rPr>
              <w:softHyphen/>
              <w:t>гический разбор причастия</w:t>
            </w:r>
          </w:p>
        </w:tc>
        <w:tc>
          <w:tcPr>
            <w:tcW w:w="5103" w:type="dxa"/>
            <w:shd w:val="clear" w:color="auto" w:fill="auto"/>
          </w:tcPr>
          <w:p w:rsidR="00484888" w:rsidRPr="005B64A9" w:rsidRDefault="00484888" w:rsidP="00484888">
            <w:pPr>
              <w:spacing w:after="0" w:line="240" w:lineRule="auto"/>
              <w:jc w:val="both"/>
              <w:rPr>
                <w:rFonts w:ascii="Times New Roman" w:hAnsi="Times New Roman"/>
                <w:bCs/>
                <w:i/>
                <w:sz w:val="24"/>
                <w:szCs w:val="24"/>
              </w:rPr>
            </w:pPr>
            <w:r w:rsidRPr="005B64A9">
              <w:rPr>
                <w:rFonts w:ascii="Times New Roman" w:hAnsi="Times New Roman"/>
                <w:b/>
                <w:bCs/>
                <w:i/>
                <w:iCs/>
                <w:sz w:val="24"/>
                <w:szCs w:val="24"/>
              </w:rPr>
              <w:lastRenderedPageBreak/>
              <w:t>К:</w:t>
            </w:r>
            <w:r w:rsidRPr="005B64A9">
              <w:rPr>
                <w:rFonts w:ascii="Times New Roman" w:hAnsi="Times New Roman"/>
                <w:bCs/>
                <w:i/>
                <w:sz w:val="24"/>
                <w:szCs w:val="24"/>
              </w:rPr>
              <w:t xml:space="preserve"> </w:t>
            </w:r>
            <w:r w:rsidRPr="005B64A9">
              <w:rPr>
                <w:rFonts w:ascii="Times New Roman" w:hAnsi="Times New Roman"/>
                <w:bCs/>
                <w:sz w:val="24"/>
                <w:szCs w:val="24"/>
              </w:rPr>
              <w:t xml:space="preserve">устанавливать рабочие отношения, </w:t>
            </w:r>
            <w:r w:rsidRPr="005B64A9">
              <w:rPr>
                <w:rFonts w:ascii="Times New Roman" w:hAnsi="Times New Roman"/>
                <w:bCs/>
                <w:sz w:val="24"/>
                <w:szCs w:val="24"/>
              </w:rPr>
              <w:lastRenderedPageBreak/>
              <w:t>эффективно сотрудничать и спо</w:t>
            </w:r>
            <w:r w:rsidRPr="005B64A9">
              <w:rPr>
                <w:rFonts w:ascii="Times New Roman" w:hAnsi="Times New Roman"/>
                <w:bCs/>
                <w:sz w:val="24"/>
                <w:szCs w:val="24"/>
              </w:rPr>
              <w:softHyphen/>
              <w:t>собствовать продуктивной кооперации.</w:t>
            </w:r>
            <w:r w:rsidRPr="005B64A9">
              <w:rPr>
                <w:rFonts w:ascii="Times New Roman" w:hAnsi="Times New Roman"/>
                <w:bCs/>
                <w:i/>
                <w:sz w:val="24"/>
                <w:szCs w:val="24"/>
              </w:rPr>
              <w:t xml:space="preserve"> </w:t>
            </w:r>
          </w:p>
          <w:p w:rsidR="00484888" w:rsidRPr="005B64A9" w:rsidRDefault="00484888" w:rsidP="00484888">
            <w:pPr>
              <w:spacing w:after="0" w:line="240" w:lineRule="auto"/>
              <w:jc w:val="both"/>
              <w:rPr>
                <w:rFonts w:ascii="Times New Roman" w:hAnsi="Times New Roman"/>
                <w:bCs/>
                <w:i/>
                <w:iCs/>
                <w:sz w:val="24"/>
                <w:szCs w:val="24"/>
              </w:rPr>
            </w:pPr>
            <w:r w:rsidRPr="005B64A9">
              <w:rPr>
                <w:rFonts w:ascii="Times New Roman" w:hAnsi="Times New Roman"/>
                <w:b/>
                <w:bCs/>
                <w:i/>
                <w:iCs/>
                <w:sz w:val="24"/>
                <w:szCs w:val="24"/>
              </w:rPr>
              <w:t>Р:</w:t>
            </w:r>
            <w:r w:rsidRPr="005B64A9">
              <w:rPr>
                <w:rFonts w:ascii="Times New Roman" w:hAnsi="Times New Roman"/>
                <w:bCs/>
                <w:i/>
                <w:sz w:val="24"/>
                <w:szCs w:val="24"/>
              </w:rPr>
              <w:t xml:space="preserve"> </w:t>
            </w:r>
            <w:r w:rsidRPr="005B64A9">
              <w:rPr>
                <w:rFonts w:ascii="Times New Roman" w:hAnsi="Times New Roman"/>
                <w:bCs/>
                <w:sz w:val="24"/>
                <w:szCs w:val="24"/>
              </w:rPr>
              <w:t>проектировать маршрут пре</w:t>
            </w:r>
            <w:r w:rsidRPr="005B64A9">
              <w:rPr>
                <w:rFonts w:ascii="Times New Roman" w:hAnsi="Times New Roman"/>
                <w:bCs/>
                <w:sz w:val="24"/>
                <w:szCs w:val="24"/>
              </w:rPr>
              <w:softHyphen/>
              <w:t>одоления затруднений в обучении через включение в новые виды деятельности и фор</w:t>
            </w:r>
            <w:r w:rsidRPr="005B64A9">
              <w:rPr>
                <w:rFonts w:ascii="Times New Roman" w:hAnsi="Times New Roman"/>
                <w:bCs/>
                <w:sz w:val="24"/>
                <w:szCs w:val="24"/>
              </w:rPr>
              <w:softHyphen/>
              <w:t>мы сотрудничества.</w:t>
            </w:r>
          </w:p>
          <w:p w:rsidR="00484888" w:rsidRPr="006E3E62" w:rsidRDefault="00484888" w:rsidP="00484888">
            <w:pPr>
              <w:spacing w:after="0" w:line="240" w:lineRule="auto"/>
              <w:jc w:val="both"/>
              <w:rPr>
                <w:rFonts w:ascii="Times New Roman" w:hAnsi="Times New Roman"/>
                <w:bCs/>
                <w:i/>
                <w:sz w:val="24"/>
                <w:szCs w:val="24"/>
              </w:rPr>
            </w:pPr>
            <w:r w:rsidRPr="005B64A9">
              <w:rPr>
                <w:rFonts w:ascii="Times New Roman" w:hAnsi="Times New Roman"/>
                <w:b/>
                <w:bCs/>
                <w:i/>
                <w:iCs/>
                <w:sz w:val="24"/>
                <w:szCs w:val="24"/>
              </w:rPr>
              <w:t>П:</w:t>
            </w:r>
            <w:r w:rsidRPr="005B64A9">
              <w:rPr>
                <w:rFonts w:ascii="Times New Roman" w:hAnsi="Times New Roman"/>
                <w:bCs/>
                <w:i/>
                <w:sz w:val="24"/>
                <w:szCs w:val="24"/>
              </w:rPr>
              <w:t xml:space="preserve"> </w:t>
            </w:r>
            <w:r w:rsidRPr="005B64A9">
              <w:rPr>
                <w:rFonts w:ascii="Times New Roman" w:hAnsi="Times New Roman"/>
                <w:bCs/>
                <w:sz w:val="24"/>
                <w:szCs w:val="24"/>
              </w:rPr>
              <w:t>объяснять языковые явле</w:t>
            </w:r>
            <w:r w:rsidRPr="005B64A9">
              <w:rPr>
                <w:rFonts w:ascii="Times New Roman" w:hAnsi="Times New Roman"/>
                <w:bCs/>
                <w:sz w:val="24"/>
                <w:szCs w:val="24"/>
              </w:rPr>
              <w:softHyphen/>
              <w:t>ния. процессы, связи и отношения, выявляе</w:t>
            </w:r>
            <w:r w:rsidRPr="005B64A9">
              <w:rPr>
                <w:rFonts w:ascii="Times New Roman" w:hAnsi="Times New Roman"/>
                <w:bCs/>
                <w:sz w:val="24"/>
                <w:szCs w:val="24"/>
              </w:rPr>
              <w:softHyphen/>
              <w:t>мые в ходе выполнения лингвистического описания</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5B64A9">
              <w:rPr>
                <w:rFonts w:ascii="Times New Roman" w:hAnsi="Times New Roman"/>
                <w:bCs/>
                <w:sz w:val="24"/>
                <w:szCs w:val="24"/>
              </w:rPr>
              <w:lastRenderedPageBreak/>
              <w:t>Формирова</w:t>
            </w:r>
            <w:r w:rsidRPr="005B64A9">
              <w:rPr>
                <w:rFonts w:ascii="Times New Roman" w:hAnsi="Times New Roman"/>
                <w:bCs/>
                <w:sz w:val="24"/>
                <w:szCs w:val="24"/>
              </w:rPr>
              <w:softHyphen/>
              <w:t xml:space="preserve">ние </w:t>
            </w:r>
            <w:r w:rsidRPr="005B64A9">
              <w:rPr>
                <w:rFonts w:ascii="Times New Roman" w:hAnsi="Times New Roman"/>
                <w:bCs/>
                <w:sz w:val="24"/>
                <w:szCs w:val="24"/>
              </w:rPr>
              <w:lastRenderedPageBreak/>
              <w:t>навыков организации и анализа своей деятельности в составе груп</w:t>
            </w:r>
            <w:r w:rsidRPr="005B64A9">
              <w:rPr>
                <w:rFonts w:ascii="Times New Roman" w:hAnsi="Times New Roman"/>
                <w:bCs/>
                <w:sz w:val="24"/>
                <w:szCs w:val="24"/>
              </w:rPr>
              <w:softHyphen/>
              <w:t>пы</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37-38.</w:t>
            </w:r>
          </w:p>
        </w:tc>
        <w:tc>
          <w:tcPr>
            <w:tcW w:w="1844" w:type="dxa"/>
            <w:shd w:val="clear" w:color="auto" w:fill="auto"/>
          </w:tcPr>
          <w:p w:rsidR="00484888" w:rsidRPr="005B64A9" w:rsidRDefault="00484888" w:rsidP="00484888">
            <w:pPr>
              <w:spacing w:after="0" w:line="240" w:lineRule="auto"/>
              <w:jc w:val="both"/>
              <w:rPr>
                <w:rFonts w:ascii="Times New Roman" w:hAnsi="Times New Roman"/>
                <w:sz w:val="24"/>
                <w:szCs w:val="24"/>
              </w:rPr>
            </w:pPr>
            <w:r w:rsidRPr="005B64A9">
              <w:rPr>
                <w:rFonts w:ascii="Times New Roman" w:hAnsi="Times New Roman"/>
                <w:sz w:val="24"/>
                <w:szCs w:val="24"/>
              </w:rPr>
              <w:t>Слитное и раз</w:t>
            </w:r>
            <w:r w:rsidRPr="005B64A9">
              <w:rPr>
                <w:rFonts w:ascii="Times New Roman" w:hAnsi="Times New Roman"/>
                <w:sz w:val="24"/>
                <w:szCs w:val="24"/>
              </w:rPr>
              <w:softHyphen/>
              <w:t xml:space="preserve">дельное написание </w:t>
            </w:r>
            <w:r w:rsidRPr="005B64A9">
              <w:rPr>
                <w:rFonts w:ascii="Times New Roman" w:hAnsi="Times New Roman"/>
                <w:b/>
                <w:bCs/>
                <w:i/>
                <w:iCs/>
                <w:sz w:val="24"/>
                <w:szCs w:val="24"/>
              </w:rPr>
              <w:t>не</w:t>
            </w:r>
            <w:r w:rsidRPr="005B64A9">
              <w:rPr>
                <w:rFonts w:ascii="Times New Roman" w:hAnsi="Times New Roman"/>
                <w:sz w:val="24"/>
                <w:szCs w:val="24"/>
              </w:rPr>
              <w:t xml:space="preserve"> с прича</w:t>
            </w:r>
            <w:r w:rsidRPr="005B64A9">
              <w:rPr>
                <w:rFonts w:ascii="Times New Roman" w:hAnsi="Times New Roman"/>
                <w:sz w:val="24"/>
                <w:szCs w:val="24"/>
              </w:rPr>
              <w:softHyphen/>
              <w:t>стиями</w:t>
            </w:r>
          </w:p>
          <w:p w:rsidR="00484888" w:rsidRPr="005B64A9" w:rsidRDefault="00484888" w:rsidP="00484888">
            <w:pPr>
              <w:spacing w:after="0" w:line="240" w:lineRule="auto"/>
              <w:jc w:val="both"/>
              <w:rPr>
                <w:rFonts w:ascii="Times New Roman" w:hAnsi="Times New Roman"/>
                <w:sz w:val="24"/>
                <w:szCs w:val="24"/>
              </w:rPr>
            </w:pP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iCs/>
                <w:spacing w:val="-1"/>
                <w:sz w:val="24"/>
                <w:szCs w:val="24"/>
              </w:rPr>
            </w:pPr>
            <w:r w:rsidRPr="005B64A9">
              <w:rPr>
                <w:rFonts w:ascii="Times New Roman" w:hAnsi="Times New Roman"/>
                <w:iCs/>
                <w:spacing w:val="-1"/>
                <w:sz w:val="24"/>
                <w:szCs w:val="24"/>
              </w:rPr>
              <w:t>Объяснительный диктант</w:t>
            </w:r>
          </w:p>
        </w:tc>
        <w:tc>
          <w:tcPr>
            <w:tcW w:w="2693" w:type="dxa"/>
            <w:shd w:val="clear" w:color="auto" w:fill="auto"/>
          </w:tcPr>
          <w:p w:rsidR="00484888" w:rsidRPr="00704B0C" w:rsidRDefault="00484888" w:rsidP="00484888">
            <w:pPr>
              <w:spacing w:after="0" w:line="240" w:lineRule="auto"/>
              <w:jc w:val="both"/>
              <w:rPr>
                <w:rFonts w:ascii="Times New Roman" w:hAnsi="Times New Roman"/>
                <w:color w:val="000000"/>
                <w:sz w:val="24"/>
                <w:szCs w:val="24"/>
              </w:rPr>
            </w:pPr>
            <w:r w:rsidRPr="005B64A9">
              <w:rPr>
                <w:rFonts w:ascii="Times New Roman" w:hAnsi="Times New Roman"/>
                <w:color w:val="000000"/>
                <w:sz w:val="24"/>
                <w:szCs w:val="24"/>
              </w:rPr>
              <w:t>Научиться при</w:t>
            </w:r>
            <w:r w:rsidRPr="005B64A9">
              <w:rPr>
                <w:rFonts w:ascii="Times New Roman" w:hAnsi="Times New Roman"/>
                <w:color w:val="000000"/>
                <w:sz w:val="24"/>
                <w:szCs w:val="24"/>
              </w:rPr>
              <w:softHyphen/>
              <w:t>менять правило слитного и раз</w:t>
            </w:r>
            <w:r w:rsidRPr="005B64A9">
              <w:rPr>
                <w:rFonts w:ascii="Times New Roman" w:hAnsi="Times New Roman"/>
                <w:color w:val="000000"/>
                <w:sz w:val="24"/>
                <w:szCs w:val="24"/>
              </w:rPr>
              <w:softHyphen/>
              <w:t>дельного напи</w:t>
            </w:r>
            <w:r w:rsidRPr="005B64A9">
              <w:rPr>
                <w:rFonts w:ascii="Times New Roman" w:hAnsi="Times New Roman"/>
                <w:color w:val="000000"/>
                <w:sz w:val="24"/>
                <w:szCs w:val="24"/>
              </w:rPr>
              <w:softHyphen/>
              <w:t>сания</w:t>
            </w:r>
            <w:r w:rsidRPr="005B64A9">
              <w:rPr>
                <w:rFonts w:ascii="Times New Roman" w:hAnsi="Times New Roman"/>
                <w:i/>
                <w:iCs/>
                <w:color w:val="000000"/>
                <w:sz w:val="24"/>
                <w:szCs w:val="24"/>
              </w:rPr>
              <w:t xml:space="preserve"> не</w:t>
            </w:r>
            <w:r w:rsidRPr="005B64A9">
              <w:rPr>
                <w:rFonts w:ascii="Times New Roman" w:hAnsi="Times New Roman"/>
                <w:color w:val="000000"/>
                <w:sz w:val="24"/>
                <w:szCs w:val="24"/>
              </w:rPr>
              <w:t xml:space="preserve"> с прича</w:t>
            </w:r>
            <w:r w:rsidRPr="005B64A9">
              <w:rPr>
                <w:rFonts w:ascii="Times New Roman" w:hAnsi="Times New Roman"/>
                <w:color w:val="000000"/>
                <w:sz w:val="24"/>
                <w:szCs w:val="24"/>
              </w:rPr>
              <w:softHyphen/>
              <w:t>стиями</w:t>
            </w:r>
          </w:p>
        </w:tc>
        <w:tc>
          <w:tcPr>
            <w:tcW w:w="5103" w:type="dxa"/>
            <w:shd w:val="clear" w:color="auto" w:fill="auto"/>
          </w:tcPr>
          <w:p w:rsidR="00484888" w:rsidRPr="005B64A9" w:rsidRDefault="00484888" w:rsidP="00484888">
            <w:pPr>
              <w:spacing w:after="0" w:line="240" w:lineRule="auto"/>
              <w:jc w:val="both"/>
              <w:rPr>
                <w:rFonts w:ascii="Times New Roman" w:hAnsi="Times New Roman"/>
                <w:bCs/>
                <w:i/>
                <w:sz w:val="24"/>
                <w:szCs w:val="24"/>
              </w:rPr>
            </w:pPr>
            <w:r w:rsidRPr="005B64A9">
              <w:rPr>
                <w:rFonts w:ascii="Times New Roman" w:hAnsi="Times New Roman"/>
                <w:b/>
                <w:bCs/>
                <w:i/>
                <w:iCs/>
                <w:sz w:val="24"/>
                <w:szCs w:val="24"/>
              </w:rPr>
              <w:t>К:</w:t>
            </w:r>
            <w:r w:rsidRPr="005B64A9">
              <w:rPr>
                <w:rFonts w:ascii="Times New Roman" w:hAnsi="Times New Roman"/>
                <w:bCs/>
                <w:i/>
                <w:sz w:val="24"/>
                <w:szCs w:val="24"/>
              </w:rPr>
              <w:t xml:space="preserve"> </w:t>
            </w:r>
            <w:r w:rsidRPr="005B64A9">
              <w:rPr>
                <w:rFonts w:ascii="Times New Roman" w:hAnsi="Times New Roman"/>
                <w:bCs/>
                <w:sz w:val="24"/>
                <w:szCs w:val="24"/>
              </w:rPr>
              <w:t>управлять поведением партнера (контроль, коррекция, оценка дей</w:t>
            </w:r>
            <w:r w:rsidRPr="005B64A9">
              <w:rPr>
                <w:rFonts w:ascii="Times New Roman" w:hAnsi="Times New Roman"/>
                <w:bCs/>
                <w:sz w:val="24"/>
                <w:szCs w:val="24"/>
              </w:rPr>
              <w:softHyphen/>
              <w:t>ствия партнера, умение убеждать).</w:t>
            </w:r>
            <w:r w:rsidRPr="005B64A9">
              <w:rPr>
                <w:rFonts w:ascii="Times New Roman" w:hAnsi="Times New Roman"/>
                <w:bCs/>
                <w:i/>
                <w:sz w:val="24"/>
                <w:szCs w:val="24"/>
              </w:rPr>
              <w:t xml:space="preserve"> </w:t>
            </w:r>
          </w:p>
          <w:p w:rsidR="00484888" w:rsidRPr="005B64A9" w:rsidRDefault="00484888" w:rsidP="00484888">
            <w:pPr>
              <w:spacing w:after="0" w:line="240" w:lineRule="auto"/>
              <w:jc w:val="both"/>
              <w:rPr>
                <w:rFonts w:ascii="Times New Roman" w:hAnsi="Times New Roman"/>
                <w:bCs/>
                <w:i/>
                <w:sz w:val="24"/>
                <w:szCs w:val="24"/>
              </w:rPr>
            </w:pPr>
            <w:r w:rsidRPr="005B64A9">
              <w:rPr>
                <w:rFonts w:ascii="Times New Roman" w:hAnsi="Times New Roman"/>
                <w:b/>
                <w:bCs/>
                <w:i/>
                <w:iCs/>
                <w:sz w:val="24"/>
                <w:szCs w:val="24"/>
              </w:rPr>
              <w:t>Р:</w:t>
            </w:r>
            <w:r w:rsidRPr="005B64A9">
              <w:rPr>
                <w:rFonts w:ascii="Times New Roman" w:hAnsi="Times New Roman"/>
                <w:bCs/>
                <w:i/>
                <w:sz w:val="24"/>
                <w:szCs w:val="24"/>
              </w:rPr>
              <w:t xml:space="preserve"> </w:t>
            </w:r>
            <w:r w:rsidRPr="005B64A9">
              <w:rPr>
                <w:rFonts w:ascii="Times New Roman" w:hAnsi="Times New Roman"/>
                <w:bCs/>
                <w:sz w:val="24"/>
                <w:szCs w:val="24"/>
              </w:rPr>
              <w:t>осознавать самого себя как движущую силу своего научения, свою спо</w:t>
            </w:r>
            <w:r w:rsidRPr="005B64A9">
              <w:rPr>
                <w:rFonts w:ascii="Times New Roman" w:hAnsi="Times New Roman"/>
                <w:bCs/>
                <w:sz w:val="24"/>
                <w:szCs w:val="24"/>
              </w:rPr>
              <w:softHyphen/>
              <w:t>собность к преодолению препятствий и само</w:t>
            </w:r>
            <w:r w:rsidRPr="005B64A9">
              <w:rPr>
                <w:rFonts w:ascii="Times New Roman" w:hAnsi="Times New Roman"/>
                <w:bCs/>
                <w:sz w:val="24"/>
                <w:szCs w:val="24"/>
              </w:rPr>
              <w:softHyphen/>
              <w:t>коррекции.</w:t>
            </w:r>
          </w:p>
          <w:p w:rsidR="00484888" w:rsidRPr="006E3E62" w:rsidRDefault="00484888" w:rsidP="00484888">
            <w:pPr>
              <w:spacing w:after="0" w:line="240" w:lineRule="auto"/>
              <w:jc w:val="both"/>
              <w:rPr>
                <w:rFonts w:ascii="Times New Roman" w:hAnsi="Times New Roman"/>
                <w:bCs/>
                <w:i/>
                <w:sz w:val="24"/>
                <w:szCs w:val="24"/>
              </w:rPr>
            </w:pPr>
            <w:r w:rsidRPr="005B64A9">
              <w:rPr>
                <w:rFonts w:ascii="Times New Roman" w:hAnsi="Times New Roman"/>
                <w:b/>
                <w:bCs/>
                <w:i/>
                <w:iCs/>
                <w:sz w:val="24"/>
                <w:szCs w:val="24"/>
              </w:rPr>
              <w:t>П:</w:t>
            </w:r>
            <w:r w:rsidRPr="005B64A9">
              <w:rPr>
                <w:rFonts w:ascii="Times New Roman" w:hAnsi="Times New Roman"/>
                <w:bCs/>
                <w:i/>
                <w:sz w:val="24"/>
                <w:szCs w:val="24"/>
              </w:rPr>
              <w:t xml:space="preserve"> </w:t>
            </w:r>
            <w:r w:rsidRPr="005B64A9">
              <w:rPr>
                <w:rFonts w:ascii="Times New Roman" w:hAnsi="Times New Roman"/>
                <w:bCs/>
                <w:sz w:val="24"/>
                <w:szCs w:val="24"/>
              </w:rPr>
              <w:t>объяснять языковые явле</w:t>
            </w:r>
            <w:r w:rsidRPr="005B64A9">
              <w:rPr>
                <w:rFonts w:ascii="Times New Roman" w:hAnsi="Times New Roman"/>
                <w:bCs/>
                <w:sz w:val="24"/>
                <w:szCs w:val="24"/>
              </w:rPr>
              <w:softHyphen/>
              <w:t>ния, процессы, связи и отношения, выявляе</w:t>
            </w:r>
            <w:r w:rsidRPr="005B64A9">
              <w:rPr>
                <w:rFonts w:ascii="Times New Roman" w:hAnsi="Times New Roman"/>
                <w:bCs/>
                <w:sz w:val="24"/>
                <w:szCs w:val="24"/>
              </w:rPr>
              <w:softHyphen/>
              <w:t>мые в ходе объяснения правила</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5B64A9">
              <w:rPr>
                <w:rFonts w:ascii="Times New Roman" w:hAnsi="Times New Roman"/>
                <w:bCs/>
                <w:sz w:val="24"/>
                <w:szCs w:val="24"/>
              </w:rPr>
              <w:t>Формирование устойчивой моти</w:t>
            </w:r>
            <w:r>
              <w:rPr>
                <w:rFonts w:ascii="Times New Roman" w:hAnsi="Times New Roman"/>
                <w:bCs/>
                <w:sz w:val="24"/>
                <w:szCs w:val="24"/>
              </w:rPr>
              <w:t>вации к обучению на основе алгоритма выпол</w:t>
            </w:r>
            <w:r w:rsidRPr="005B64A9">
              <w:rPr>
                <w:rFonts w:ascii="Times New Roman" w:hAnsi="Times New Roman"/>
                <w:bCs/>
                <w:sz w:val="24"/>
                <w:szCs w:val="24"/>
              </w:rPr>
              <w:t>нения задачи</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39-40.</w:t>
            </w:r>
          </w:p>
        </w:tc>
        <w:tc>
          <w:tcPr>
            <w:tcW w:w="1844" w:type="dxa"/>
            <w:shd w:val="clear" w:color="auto" w:fill="auto"/>
          </w:tcPr>
          <w:p w:rsidR="00484888" w:rsidRPr="00704B0C" w:rsidRDefault="00484888" w:rsidP="00484888">
            <w:pPr>
              <w:spacing w:after="0" w:line="240" w:lineRule="auto"/>
              <w:jc w:val="both"/>
              <w:rPr>
                <w:rFonts w:ascii="Times New Roman" w:hAnsi="Times New Roman"/>
                <w:sz w:val="24"/>
                <w:szCs w:val="24"/>
              </w:rPr>
            </w:pPr>
            <w:r w:rsidRPr="005B64A9">
              <w:rPr>
                <w:rFonts w:ascii="Times New Roman" w:hAnsi="Times New Roman"/>
                <w:sz w:val="24"/>
                <w:szCs w:val="24"/>
              </w:rPr>
              <w:t>Буквы</w:t>
            </w:r>
            <w:r w:rsidRPr="005B64A9">
              <w:rPr>
                <w:rFonts w:ascii="Times New Roman" w:hAnsi="Times New Roman"/>
                <w:i/>
                <w:iCs/>
                <w:sz w:val="24"/>
                <w:szCs w:val="24"/>
              </w:rPr>
              <w:t xml:space="preserve"> е </w:t>
            </w:r>
            <w:r w:rsidRPr="005B64A9">
              <w:rPr>
                <w:rFonts w:ascii="Times New Roman" w:hAnsi="Times New Roman"/>
                <w:sz w:val="24"/>
                <w:szCs w:val="24"/>
              </w:rPr>
              <w:t>и</w:t>
            </w:r>
            <w:r w:rsidRPr="005B64A9">
              <w:rPr>
                <w:rFonts w:ascii="Times New Roman" w:hAnsi="Times New Roman"/>
                <w:i/>
                <w:iCs/>
                <w:sz w:val="24"/>
                <w:szCs w:val="24"/>
              </w:rPr>
              <w:t xml:space="preserve"> ё</w:t>
            </w:r>
            <w:r w:rsidRPr="005B64A9">
              <w:rPr>
                <w:rFonts w:ascii="Times New Roman" w:hAnsi="Times New Roman"/>
                <w:sz w:val="24"/>
                <w:szCs w:val="24"/>
              </w:rPr>
              <w:t xml:space="preserve"> после шипящих в суффик</w:t>
            </w:r>
            <w:r w:rsidRPr="005B64A9">
              <w:rPr>
                <w:rFonts w:ascii="Times New Roman" w:hAnsi="Times New Roman"/>
                <w:sz w:val="24"/>
                <w:szCs w:val="24"/>
              </w:rPr>
              <w:softHyphen/>
              <w:t>сах стра</w:t>
            </w:r>
            <w:r w:rsidRPr="005B64A9">
              <w:rPr>
                <w:rFonts w:ascii="Times New Roman" w:hAnsi="Times New Roman"/>
                <w:sz w:val="24"/>
                <w:szCs w:val="24"/>
              </w:rPr>
              <w:softHyphen/>
              <w:t>дательных причастий прошед</w:t>
            </w:r>
            <w:r w:rsidRPr="005B64A9">
              <w:rPr>
                <w:rFonts w:ascii="Times New Roman" w:hAnsi="Times New Roman"/>
                <w:sz w:val="24"/>
                <w:szCs w:val="24"/>
              </w:rPr>
              <w:softHyphen/>
              <w:t>шего вре</w:t>
            </w:r>
            <w:r w:rsidRPr="005B64A9">
              <w:rPr>
                <w:rFonts w:ascii="Times New Roman" w:hAnsi="Times New Roman"/>
                <w:sz w:val="24"/>
                <w:szCs w:val="24"/>
              </w:rPr>
              <w:softHyphen/>
              <w:t>мени</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iCs/>
                <w:spacing w:val="-1"/>
                <w:sz w:val="24"/>
                <w:szCs w:val="24"/>
              </w:rPr>
            </w:pPr>
            <w:r w:rsidRPr="005B64A9">
              <w:rPr>
                <w:rFonts w:ascii="Times New Roman" w:hAnsi="Times New Roman"/>
                <w:iCs/>
                <w:spacing w:val="-1"/>
                <w:sz w:val="24"/>
                <w:szCs w:val="24"/>
              </w:rPr>
              <w:t>Объяснительный диктант</w:t>
            </w:r>
          </w:p>
        </w:tc>
        <w:tc>
          <w:tcPr>
            <w:tcW w:w="2693" w:type="dxa"/>
            <w:shd w:val="clear" w:color="auto" w:fill="auto"/>
          </w:tcPr>
          <w:p w:rsidR="00484888" w:rsidRPr="00704B0C" w:rsidRDefault="00484888" w:rsidP="00484888">
            <w:pPr>
              <w:spacing w:after="0" w:line="240" w:lineRule="auto"/>
              <w:jc w:val="both"/>
              <w:rPr>
                <w:rFonts w:ascii="Times New Roman" w:hAnsi="Times New Roman"/>
                <w:color w:val="000000"/>
                <w:sz w:val="24"/>
                <w:szCs w:val="24"/>
              </w:rPr>
            </w:pPr>
            <w:r w:rsidRPr="005B64A9">
              <w:rPr>
                <w:rFonts w:ascii="Times New Roman" w:hAnsi="Times New Roman"/>
                <w:color w:val="000000"/>
                <w:sz w:val="24"/>
                <w:szCs w:val="24"/>
              </w:rPr>
              <w:t>Научиться при</w:t>
            </w:r>
            <w:r w:rsidRPr="005B64A9">
              <w:rPr>
                <w:rFonts w:ascii="Times New Roman" w:hAnsi="Times New Roman"/>
                <w:color w:val="000000"/>
                <w:sz w:val="24"/>
                <w:szCs w:val="24"/>
              </w:rPr>
              <w:softHyphen/>
              <w:t>менять правила написания</w:t>
            </w:r>
            <w:r w:rsidRPr="005B64A9">
              <w:rPr>
                <w:rFonts w:ascii="Times New Roman" w:hAnsi="Times New Roman"/>
                <w:i/>
                <w:iCs/>
                <w:color w:val="000000"/>
                <w:sz w:val="24"/>
                <w:szCs w:val="24"/>
              </w:rPr>
              <w:t xml:space="preserve"> е</w:t>
            </w:r>
            <w:r w:rsidRPr="005B64A9">
              <w:rPr>
                <w:rFonts w:ascii="Times New Roman" w:hAnsi="Times New Roman"/>
                <w:color w:val="000000"/>
                <w:sz w:val="24"/>
                <w:szCs w:val="24"/>
              </w:rPr>
              <w:t xml:space="preserve"> и</w:t>
            </w:r>
            <w:r w:rsidRPr="005B64A9">
              <w:rPr>
                <w:rFonts w:ascii="Times New Roman" w:hAnsi="Times New Roman"/>
                <w:i/>
                <w:iCs/>
                <w:color w:val="000000"/>
                <w:sz w:val="24"/>
                <w:szCs w:val="24"/>
              </w:rPr>
              <w:t xml:space="preserve"> ё </w:t>
            </w:r>
            <w:r w:rsidRPr="005B64A9">
              <w:rPr>
                <w:rFonts w:ascii="Times New Roman" w:hAnsi="Times New Roman"/>
                <w:color w:val="000000"/>
                <w:sz w:val="24"/>
                <w:szCs w:val="24"/>
              </w:rPr>
              <w:t>в суффиксах стра</w:t>
            </w:r>
            <w:r w:rsidRPr="005B64A9">
              <w:rPr>
                <w:rFonts w:ascii="Times New Roman" w:hAnsi="Times New Roman"/>
                <w:color w:val="000000"/>
                <w:sz w:val="24"/>
                <w:szCs w:val="24"/>
              </w:rPr>
              <w:softHyphen/>
              <w:t>дательных прича</w:t>
            </w:r>
            <w:r w:rsidRPr="005B64A9">
              <w:rPr>
                <w:rFonts w:ascii="Times New Roman" w:hAnsi="Times New Roman"/>
                <w:color w:val="000000"/>
                <w:sz w:val="24"/>
                <w:szCs w:val="24"/>
              </w:rPr>
              <w:softHyphen/>
              <w:t>стий прошедшего времени</w:t>
            </w:r>
          </w:p>
        </w:tc>
        <w:tc>
          <w:tcPr>
            <w:tcW w:w="5103" w:type="dxa"/>
            <w:shd w:val="clear" w:color="auto" w:fill="auto"/>
          </w:tcPr>
          <w:p w:rsidR="00484888" w:rsidRPr="005B64A9" w:rsidRDefault="00484888" w:rsidP="00484888">
            <w:pPr>
              <w:spacing w:after="0" w:line="240" w:lineRule="auto"/>
              <w:jc w:val="both"/>
              <w:rPr>
                <w:rFonts w:ascii="Times New Roman" w:hAnsi="Times New Roman"/>
                <w:bCs/>
                <w:i/>
                <w:sz w:val="24"/>
                <w:szCs w:val="24"/>
              </w:rPr>
            </w:pPr>
            <w:r w:rsidRPr="005B64A9">
              <w:rPr>
                <w:rFonts w:ascii="Times New Roman" w:hAnsi="Times New Roman"/>
                <w:b/>
                <w:bCs/>
                <w:i/>
                <w:iCs/>
                <w:sz w:val="24"/>
                <w:szCs w:val="24"/>
              </w:rPr>
              <w:t>К:</w:t>
            </w:r>
            <w:r w:rsidRPr="005B64A9">
              <w:rPr>
                <w:rFonts w:ascii="Times New Roman" w:hAnsi="Times New Roman"/>
                <w:bCs/>
                <w:i/>
                <w:sz w:val="24"/>
                <w:szCs w:val="24"/>
              </w:rPr>
              <w:t xml:space="preserve"> </w:t>
            </w:r>
            <w:r w:rsidRPr="005B64A9">
              <w:rPr>
                <w:rFonts w:ascii="Times New Roman" w:hAnsi="Times New Roman"/>
                <w:bCs/>
                <w:sz w:val="24"/>
                <w:szCs w:val="24"/>
              </w:rPr>
              <w:t>управлять поведением партнера (контроль, коррекция, оценка дей</w:t>
            </w:r>
            <w:r w:rsidRPr="005B64A9">
              <w:rPr>
                <w:rFonts w:ascii="Times New Roman" w:hAnsi="Times New Roman"/>
                <w:bCs/>
                <w:sz w:val="24"/>
                <w:szCs w:val="24"/>
              </w:rPr>
              <w:softHyphen/>
              <w:t>ствия партнера, умение убеждать).</w:t>
            </w:r>
            <w:r w:rsidRPr="005B64A9">
              <w:rPr>
                <w:rFonts w:ascii="Times New Roman" w:hAnsi="Times New Roman"/>
                <w:bCs/>
                <w:i/>
                <w:sz w:val="24"/>
                <w:szCs w:val="24"/>
              </w:rPr>
              <w:t xml:space="preserve"> </w:t>
            </w:r>
          </w:p>
          <w:p w:rsidR="00484888" w:rsidRPr="005B64A9" w:rsidRDefault="00484888" w:rsidP="00484888">
            <w:pPr>
              <w:spacing w:after="0" w:line="240" w:lineRule="auto"/>
              <w:jc w:val="both"/>
              <w:rPr>
                <w:rFonts w:ascii="Times New Roman" w:hAnsi="Times New Roman"/>
                <w:bCs/>
                <w:i/>
                <w:sz w:val="24"/>
                <w:szCs w:val="24"/>
              </w:rPr>
            </w:pPr>
            <w:r w:rsidRPr="005B64A9">
              <w:rPr>
                <w:rFonts w:ascii="Times New Roman" w:hAnsi="Times New Roman"/>
                <w:b/>
                <w:bCs/>
                <w:i/>
                <w:iCs/>
                <w:sz w:val="24"/>
                <w:szCs w:val="24"/>
              </w:rPr>
              <w:t>Р:</w:t>
            </w:r>
            <w:r w:rsidRPr="005B64A9">
              <w:rPr>
                <w:rFonts w:ascii="Times New Roman" w:hAnsi="Times New Roman"/>
                <w:bCs/>
                <w:i/>
                <w:sz w:val="24"/>
                <w:szCs w:val="24"/>
              </w:rPr>
              <w:t xml:space="preserve"> </w:t>
            </w:r>
            <w:r w:rsidRPr="005B64A9">
              <w:rPr>
                <w:rFonts w:ascii="Times New Roman" w:hAnsi="Times New Roman"/>
                <w:bCs/>
                <w:sz w:val="24"/>
                <w:szCs w:val="24"/>
              </w:rPr>
              <w:t>осознавать самого себя как движущую силу своего научения, свою спо</w:t>
            </w:r>
            <w:r w:rsidRPr="005B64A9">
              <w:rPr>
                <w:rFonts w:ascii="Times New Roman" w:hAnsi="Times New Roman"/>
                <w:bCs/>
                <w:sz w:val="24"/>
                <w:szCs w:val="24"/>
              </w:rPr>
              <w:softHyphen/>
              <w:t>собность к преодолению препятствий и само</w:t>
            </w:r>
            <w:r w:rsidRPr="005B64A9">
              <w:rPr>
                <w:rFonts w:ascii="Times New Roman" w:hAnsi="Times New Roman"/>
                <w:bCs/>
                <w:sz w:val="24"/>
                <w:szCs w:val="24"/>
              </w:rPr>
              <w:softHyphen/>
              <w:t>коррекции.</w:t>
            </w:r>
          </w:p>
          <w:p w:rsidR="00484888" w:rsidRPr="00704B0C" w:rsidRDefault="00484888" w:rsidP="00484888">
            <w:pPr>
              <w:spacing w:after="0" w:line="240" w:lineRule="auto"/>
              <w:jc w:val="both"/>
              <w:rPr>
                <w:rFonts w:ascii="Times New Roman" w:hAnsi="Times New Roman"/>
                <w:bCs/>
                <w:sz w:val="24"/>
                <w:szCs w:val="24"/>
              </w:rPr>
            </w:pPr>
            <w:r w:rsidRPr="005B64A9">
              <w:rPr>
                <w:rFonts w:ascii="Times New Roman" w:hAnsi="Times New Roman"/>
                <w:b/>
                <w:bCs/>
                <w:i/>
                <w:iCs/>
                <w:sz w:val="24"/>
                <w:szCs w:val="24"/>
              </w:rPr>
              <w:t>П:</w:t>
            </w:r>
            <w:r w:rsidRPr="005B64A9">
              <w:rPr>
                <w:rFonts w:ascii="Times New Roman" w:hAnsi="Times New Roman"/>
                <w:bCs/>
                <w:i/>
                <w:sz w:val="24"/>
                <w:szCs w:val="24"/>
              </w:rPr>
              <w:t xml:space="preserve"> </w:t>
            </w:r>
            <w:r w:rsidRPr="005B64A9">
              <w:rPr>
                <w:rFonts w:ascii="Times New Roman" w:hAnsi="Times New Roman"/>
                <w:bCs/>
                <w:sz w:val="24"/>
                <w:szCs w:val="24"/>
              </w:rPr>
              <w:t>объяснять языковые явле</w:t>
            </w:r>
            <w:r w:rsidRPr="005B64A9">
              <w:rPr>
                <w:rFonts w:ascii="Times New Roman" w:hAnsi="Times New Roman"/>
                <w:bCs/>
                <w:sz w:val="24"/>
                <w:szCs w:val="24"/>
              </w:rPr>
              <w:softHyphen/>
              <w:t>ния, процессы, связи и отношения, выявляе</w:t>
            </w:r>
            <w:r w:rsidRPr="005B64A9">
              <w:rPr>
                <w:rFonts w:ascii="Times New Roman" w:hAnsi="Times New Roman"/>
                <w:bCs/>
                <w:sz w:val="24"/>
                <w:szCs w:val="24"/>
              </w:rPr>
              <w:softHyphen/>
              <w:t>мые в ходе исследования структуры слова, написания текста</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Pr>
                <w:rFonts w:ascii="Times New Roman" w:hAnsi="Times New Roman"/>
                <w:bCs/>
                <w:sz w:val="24"/>
                <w:szCs w:val="24"/>
              </w:rPr>
              <w:t>Формирование навыков ин</w:t>
            </w:r>
            <w:r w:rsidRPr="005B64A9">
              <w:rPr>
                <w:rFonts w:ascii="Times New Roman" w:hAnsi="Times New Roman"/>
                <w:bCs/>
                <w:sz w:val="24"/>
                <w:szCs w:val="24"/>
              </w:rPr>
              <w:t>дивидуальной и коллективной деятельности</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41.</w:t>
            </w:r>
          </w:p>
        </w:tc>
        <w:tc>
          <w:tcPr>
            <w:tcW w:w="1844" w:type="dxa"/>
            <w:shd w:val="clear" w:color="auto" w:fill="auto"/>
          </w:tcPr>
          <w:p w:rsidR="00484888" w:rsidRPr="005B64A9" w:rsidRDefault="00484888" w:rsidP="00484888">
            <w:pPr>
              <w:spacing w:after="0" w:line="240" w:lineRule="auto"/>
              <w:jc w:val="both"/>
              <w:rPr>
                <w:rFonts w:ascii="Times New Roman" w:hAnsi="Times New Roman"/>
                <w:sz w:val="24"/>
                <w:szCs w:val="24"/>
              </w:rPr>
            </w:pPr>
            <w:r w:rsidRPr="005B64A9">
              <w:rPr>
                <w:rFonts w:ascii="Times New Roman" w:hAnsi="Times New Roman"/>
                <w:sz w:val="24"/>
                <w:szCs w:val="24"/>
              </w:rPr>
              <w:t>Повторение изученного по теме «Причастие»</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bCs/>
                <w:sz w:val="24"/>
                <w:szCs w:val="24"/>
              </w:rPr>
            </w:pPr>
            <w:r w:rsidRPr="005B64A9">
              <w:rPr>
                <w:rFonts w:ascii="Times New Roman" w:hAnsi="Times New Roman"/>
                <w:bCs/>
                <w:sz w:val="24"/>
                <w:szCs w:val="24"/>
              </w:rPr>
              <w:t>Проверочная работа</w:t>
            </w:r>
          </w:p>
        </w:tc>
        <w:tc>
          <w:tcPr>
            <w:tcW w:w="2693" w:type="dxa"/>
            <w:shd w:val="clear" w:color="auto" w:fill="auto"/>
          </w:tcPr>
          <w:p w:rsidR="00484888" w:rsidRPr="00704B0C" w:rsidRDefault="00484888" w:rsidP="00484888">
            <w:pPr>
              <w:spacing w:after="0" w:line="240" w:lineRule="auto"/>
              <w:jc w:val="both"/>
              <w:rPr>
                <w:rFonts w:ascii="Times New Roman" w:hAnsi="Times New Roman"/>
                <w:color w:val="000000"/>
                <w:sz w:val="24"/>
                <w:szCs w:val="24"/>
              </w:rPr>
            </w:pPr>
            <w:r w:rsidRPr="005B64A9">
              <w:rPr>
                <w:rFonts w:ascii="Times New Roman" w:hAnsi="Times New Roman"/>
                <w:color w:val="000000"/>
                <w:sz w:val="24"/>
                <w:szCs w:val="24"/>
              </w:rPr>
              <w:t>Научиться проек</w:t>
            </w:r>
            <w:r w:rsidRPr="005B64A9">
              <w:rPr>
                <w:rFonts w:ascii="Times New Roman" w:hAnsi="Times New Roman"/>
                <w:color w:val="000000"/>
                <w:sz w:val="24"/>
                <w:szCs w:val="24"/>
              </w:rPr>
              <w:softHyphen/>
              <w:t>тировать индиви</w:t>
            </w:r>
            <w:r w:rsidRPr="005B64A9">
              <w:rPr>
                <w:rFonts w:ascii="Times New Roman" w:hAnsi="Times New Roman"/>
                <w:color w:val="000000"/>
                <w:sz w:val="24"/>
                <w:szCs w:val="24"/>
              </w:rPr>
              <w:softHyphen/>
              <w:t>дуальный марш</w:t>
            </w:r>
            <w:r w:rsidRPr="005B64A9">
              <w:rPr>
                <w:rFonts w:ascii="Times New Roman" w:hAnsi="Times New Roman"/>
                <w:color w:val="000000"/>
                <w:sz w:val="24"/>
                <w:szCs w:val="24"/>
              </w:rPr>
              <w:softHyphen/>
              <w:t>рут восполнения проблемных зон в изученных темах</w:t>
            </w:r>
          </w:p>
        </w:tc>
        <w:tc>
          <w:tcPr>
            <w:tcW w:w="5103" w:type="dxa"/>
            <w:shd w:val="clear" w:color="auto" w:fill="auto"/>
          </w:tcPr>
          <w:p w:rsidR="00484888" w:rsidRPr="005B64A9" w:rsidRDefault="00484888" w:rsidP="00484888">
            <w:pPr>
              <w:spacing w:after="0" w:line="240" w:lineRule="auto"/>
              <w:jc w:val="both"/>
              <w:rPr>
                <w:rFonts w:ascii="Times New Roman" w:hAnsi="Times New Roman"/>
                <w:bCs/>
                <w:i/>
                <w:sz w:val="24"/>
                <w:szCs w:val="24"/>
              </w:rPr>
            </w:pPr>
            <w:r w:rsidRPr="005B64A9">
              <w:rPr>
                <w:rFonts w:ascii="Times New Roman" w:hAnsi="Times New Roman"/>
                <w:b/>
                <w:bCs/>
                <w:i/>
                <w:iCs/>
                <w:sz w:val="24"/>
                <w:szCs w:val="24"/>
              </w:rPr>
              <w:t>К:</w:t>
            </w:r>
            <w:r w:rsidRPr="005B64A9">
              <w:rPr>
                <w:rFonts w:ascii="Times New Roman" w:hAnsi="Times New Roman"/>
                <w:bCs/>
                <w:i/>
                <w:sz w:val="24"/>
                <w:szCs w:val="24"/>
              </w:rPr>
              <w:t xml:space="preserve"> </w:t>
            </w:r>
            <w:r w:rsidRPr="005B64A9">
              <w:rPr>
                <w:rFonts w:ascii="Times New Roman" w:hAnsi="Times New Roman"/>
                <w:bCs/>
                <w:sz w:val="24"/>
                <w:szCs w:val="24"/>
              </w:rPr>
              <w:t>использовать адекватные языковые средства для отображения в форме речевых высказываний с целью планирова</w:t>
            </w:r>
            <w:r w:rsidRPr="005B64A9">
              <w:rPr>
                <w:rFonts w:ascii="Times New Roman" w:hAnsi="Times New Roman"/>
                <w:bCs/>
                <w:sz w:val="24"/>
                <w:szCs w:val="24"/>
              </w:rPr>
              <w:softHyphen/>
              <w:t>ния, контроля и самооценки.</w:t>
            </w:r>
            <w:r w:rsidRPr="005B64A9">
              <w:rPr>
                <w:rFonts w:ascii="Times New Roman" w:hAnsi="Times New Roman"/>
                <w:bCs/>
                <w:i/>
                <w:sz w:val="24"/>
                <w:szCs w:val="24"/>
              </w:rPr>
              <w:t xml:space="preserve"> </w:t>
            </w:r>
          </w:p>
          <w:p w:rsidR="00484888" w:rsidRPr="005B64A9" w:rsidRDefault="00484888" w:rsidP="00484888">
            <w:pPr>
              <w:spacing w:after="0" w:line="240" w:lineRule="auto"/>
              <w:jc w:val="both"/>
              <w:rPr>
                <w:rFonts w:ascii="Times New Roman" w:hAnsi="Times New Roman"/>
                <w:bCs/>
                <w:i/>
                <w:sz w:val="24"/>
                <w:szCs w:val="24"/>
              </w:rPr>
            </w:pPr>
            <w:r w:rsidRPr="005B64A9">
              <w:rPr>
                <w:rFonts w:ascii="Times New Roman" w:hAnsi="Times New Roman"/>
                <w:b/>
                <w:bCs/>
                <w:i/>
                <w:iCs/>
                <w:sz w:val="24"/>
                <w:szCs w:val="24"/>
              </w:rPr>
              <w:t>Р:</w:t>
            </w:r>
            <w:r w:rsidRPr="005B64A9">
              <w:rPr>
                <w:rFonts w:ascii="Times New Roman" w:hAnsi="Times New Roman"/>
                <w:bCs/>
                <w:i/>
                <w:sz w:val="24"/>
                <w:szCs w:val="24"/>
              </w:rPr>
              <w:t xml:space="preserve"> </w:t>
            </w:r>
            <w:r w:rsidRPr="005B64A9">
              <w:rPr>
                <w:rFonts w:ascii="Times New Roman" w:hAnsi="Times New Roman"/>
                <w:bCs/>
                <w:sz w:val="24"/>
                <w:szCs w:val="24"/>
              </w:rPr>
              <w:t>осознавать самого себя как движущую силу своего научения, свою спо</w:t>
            </w:r>
            <w:r w:rsidRPr="005B64A9">
              <w:rPr>
                <w:rFonts w:ascii="Times New Roman" w:hAnsi="Times New Roman"/>
                <w:bCs/>
                <w:sz w:val="24"/>
                <w:szCs w:val="24"/>
              </w:rPr>
              <w:softHyphen/>
              <w:t xml:space="preserve">собность к </w:t>
            </w:r>
            <w:r w:rsidRPr="005B64A9">
              <w:rPr>
                <w:rFonts w:ascii="Times New Roman" w:hAnsi="Times New Roman"/>
                <w:bCs/>
                <w:sz w:val="24"/>
                <w:szCs w:val="24"/>
              </w:rPr>
              <w:lastRenderedPageBreak/>
              <w:t>преодолению препятствий и само</w:t>
            </w:r>
            <w:r w:rsidRPr="005B64A9">
              <w:rPr>
                <w:rFonts w:ascii="Times New Roman" w:hAnsi="Times New Roman"/>
                <w:bCs/>
                <w:sz w:val="24"/>
                <w:szCs w:val="24"/>
              </w:rPr>
              <w:softHyphen/>
              <w:t>коррекции.</w:t>
            </w:r>
          </w:p>
          <w:p w:rsidR="00484888" w:rsidRPr="00A04076" w:rsidRDefault="00484888" w:rsidP="00484888">
            <w:pPr>
              <w:spacing w:after="0" w:line="240" w:lineRule="auto"/>
              <w:jc w:val="both"/>
              <w:rPr>
                <w:rFonts w:ascii="Times New Roman" w:hAnsi="Times New Roman"/>
                <w:bCs/>
                <w:i/>
                <w:sz w:val="24"/>
                <w:szCs w:val="24"/>
              </w:rPr>
            </w:pPr>
            <w:r w:rsidRPr="005B64A9">
              <w:rPr>
                <w:rFonts w:ascii="Times New Roman" w:hAnsi="Times New Roman"/>
                <w:b/>
                <w:bCs/>
                <w:i/>
                <w:iCs/>
                <w:sz w:val="24"/>
                <w:szCs w:val="24"/>
              </w:rPr>
              <w:t>П:</w:t>
            </w:r>
            <w:r w:rsidRPr="005B64A9">
              <w:rPr>
                <w:rFonts w:ascii="Times New Roman" w:hAnsi="Times New Roman"/>
                <w:bCs/>
                <w:i/>
                <w:sz w:val="24"/>
                <w:szCs w:val="24"/>
              </w:rPr>
              <w:t xml:space="preserve"> </w:t>
            </w:r>
            <w:r w:rsidRPr="005B64A9">
              <w:rPr>
                <w:rFonts w:ascii="Times New Roman" w:hAnsi="Times New Roman"/>
                <w:bCs/>
                <w:sz w:val="24"/>
                <w:szCs w:val="24"/>
              </w:rPr>
              <w:t>объяснять языковые явле</w:t>
            </w:r>
            <w:r w:rsidRPr="005B64A9">
              <w:rPr>
                <w:rFonts w:ascii="Times New Roman" w:hAnsi="Times New Roman"/>
                <w:bCs/>
                <w:sz w:val="24"/>
                <w:szCs w:val="24"/>
              </w:rPr>
              <w:softHyphen/>
              <w:t>ния, процессы, связи и отношения, выявляе</w:t>
            </w:r>
            <w:r w:rsidRPr="005B64A9">
              <w:rPr>
                <w:rFonts w:ascii="Times New Roman" w:hAnsi="Times New Roman"/>
                <w:bCs/>
                <w:sz w:val="24"/>
                <w:szCs w:val="24"/>
              </w:rPr>
              <w:softHyphen/>
              <w:t>мые в ходе выполнения контрольной работы и самодиагностики</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Pr>
                <w:rFonts w:ascii="Times New Roman" w:hAnsi="Times New Roman"/>
                <w:bCs/>
                <w:sz w:val="24"/>
                <w:szCs w:val="24"/>
              </w:rPr>
              <w:lastRenderedPageBreak/>
              <w:t>Формирова</w:t>
            </w:r>
            <w:r w:rsidRPr="005B64A9">
              <w:rPr>
                <w:rFonts w:ascii="Times New Roman" w:hAnsi="Times New Roman"/>
                <w:bCs/>
                <w:sz w:val="24"/>
                <w:szCs w:val="24"/>
              </w:rPr>
              <w:t>ние на</w:t>
            </w:r>
            <w:r>
              <w:rPr>
                <w:rFonts w:ascii="Times New Roman" w:hAnsi="Times New Roman"/>
                <w:bCs/>
                <w:sz w:val="24"/>
                <w:szCs w:val="24"/>
              </w:rPr>
              <w:t>выков организации и анализа своей деятельно</w:t>
            </w:r>
            <w:r w:rsidRPr="005B64A9">
              <w:rPr>
                <w:rFonts w:ascii="Times New Roman" w:hAnsi="Times New Roman"/>
                <w:bCs/>
                <w:sz w:val="24"/>
                <w:szCs w:val="24"/>
              </w:rPr>
              <w:t>сти в составе группы</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DBE5F1"/>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42.</w:t>
            </w:r>
          </w:p>
        </w:tc>
        <w:tc>
          <w:tcPr>
            <w:tcW w:w="1844" w:type="dxa"/>
            <w:shd w:val="clear" w:color="auto" w:fill="DBE5F1"/>
          </w:tcPr>
          <w:p w:rsidR="00484888" w:rsidRPr="00EA5B16" w:rsidRDefault="00484888" w:rsidP="00484888">
            <w:pPr>
              <w:spacing w:after="0" w:line="240" w:lineRule="auto"/>
              <w:jc w:val="both"/>
              <w:rPr>
                <w:rFonts w:ascii="Times New Roman" w:hAnsi="Times New Roman"/>
                <w:b/>
                <w:sz w:val="24"/>
                <w:szCs w:val="24"/>
              </w:rPr>
            </w:pPr>
            <w:r w:rsidRPr="00EA5B16">
              <w:rPr>
                <w:rFonts w:ascii="Times New Roman" w:hAnsi="Times New Roman"/>
                <w:b/>
                <w:sz w:val="24"/>
                <w:szCs w:val="24"/>
              </w:rPr>
              <w:t xml:space="preserve">Контрольный диктант </w:t>
            </w:r>
            <w:r>
              <w:rPr>
                <w:rFonts w:ascii="Times New Roman" w:hAnsi="Times New Roman"/>
                <w:b/>
                <w:sz w:val="24"/>
                <w:szCs w:val="24"/>
              </w:rPr>
              <w:t>(</w:t>
            </w:r>
            <w:r w:rsidRPr="00EA5B16">
              <w:rPr>
                <w:rFonts w:ascii="Times New Roman" w:hAnsi="Times New Roman"/>
                <w:b/>
                <w:sz w:val="24"/>
                <w:szCs w:val="24"/>
              </w:rPr>
              <w:t>№2</w:t>
            </w:r>
            <w:r>
              <w:rPr>
                <w:rFonts w:ascii="Times New Roman" w:hAnsi="Times New Roman"/>
                <w:b/>
                <w:sz w:val="24"/>
                <w:szCs w:val="24"/>
              </w:rPr>
              <w:t>)</w:t>
            </w:r>
            <w:r w:rsidRPr="00EA5B16">
              <w:rPr>
                <w:rFonts w:ascii="Times New Roman" w:hAnsi="Times New Roman"/>
                <w:b/>
                <w:sz w:val="24"/>
                <w:szCs w:val="24"/>
              </w:rPr>
              <w:t xml:space="preserve"> с грамматическим заданием по теме «Причастие»</w:t>
            </w:r>
          </w:p>
        </w:tc>
        <w:tc>
          <w:tcPr>
            <w:tcW w:w="708" w:type="dxa"/>
            <w:shd w:val="clear" w:color="auto" w:fill="DBE5F1"/>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DBE5F1"/>
          </w:tcPr>
          <w:p w:rsidR="00484888" w:rsidRPr="00704B0C" w:rsidRDefault="00484888" w:rsidP="00484888">
            <w:pPr>
              <w:suppressAutoHyphens/>
              <w:spacing w:after="0" w:line="240" w:lineRule="auto"/>
              <w:jc w:val="both"/>
              <w:rPr>
                <w:rFonts w:ascii="Times New Roman" w:hAnsi="Times New Roman"/>
                <w:iCs/>
                <w:spacing w:val="-1"/>
                <w:sz w:val="24"/>
                <w:szCs w:val="24"/>
              </w:rPr>
            </w:pPr>
            <w:r w:rsidRPr="005B64A9">
              <w:rPr>
                <w:rFonts w:ascii="Times New Roman" w:hAnsi="Times New Roman"/>
                <w:iCs/>
                <w:spacing w:val="-1"/>
                <w:sz w:val="24"/>
                <w:szCs w:val="24"/>
              </w:rPr>
              <w:t>Диктант с грамматическим заданием</w:t>
            </w:r>
          </w:p>
        </w:tc>
        <w:tc>
          <w:tcPr>
            <w:tcW w:w="2693" w:type="dxa"/>
            <w:shd w:val="clear" w:color="auto" w:fill="DBE5F1"/>
          </w:tcPr>
          <w:p w:rsidR="00484888" w:rsidRPr="00704B0C" w:rsidRDefault="00484888" w:rsidP="00484888">
            <w:pPr>
              <w:spacing w:after="0" w:line="240" w:lineRule="auto"/>
              <w:jc w:val="both"/>
              <w:rPr>
                <w:rFonts w:ascii="Times New Roman" w:hAnsi="Times New Roman"/>
                <w:color w:val="000000"/>
                <w:sz w:val="24"/>
                <w:szCs w:val="24"/>
              </w:rPr>
            </w:pPr>
            <w:r w:rsidRPr="005B64A9">
              <w:rPr>
                <w:rFonts w:ascii="Times New Roman" w:hAnsi="Times New Roman"/>
                <w:color w:val="000000"/>
                <w:sz w:val="24"/>
                <w:szCs w:val="24"/>
              </w:rPr>
              <w:t>Научиться пере</w:t>
            </w:r>
            <w:r w:rsidRPr="005B64A9">
              <w:rPr>
                <w:rFonts w:ascii="Times New Roman" w:hAnsi="Times New Roman"/>
                <w:color w:val="000000"/>
                <w:sz w:val="24"/>
                <w:szCs w:val="24"/>
              </w:rPr>
              <w:softHyphen/>
              <w:t>проектировать индивидуальный маршрут воспол</w:t>
            </w:r>
            <w:r w:rsidRPr="005B64A9">
              <w:rPr>
                <w:rFonts w:ascii="Times New Roman" w:hAnsi="Times New Roman"/>
                <w:color w:val="000000"/>
                <w:sz w:val="24"/>
                <w:szCs w:val="24"/>
              </w:rPr>
              <w:softHyphen/>
              <w:t>нения проблем</w:t>
            </w:r>
            <w:r w:rsidRPr="005B64A9">
              <w:rPr>
                <w:rFonts w:ascii="Times New Roman" w:hAnsi="Times New Roman"/>
                <w:color w:val="000000"/>
                <w:sz w:val="24"/>
                <w:szCs w:val="24"/>
              </w:rPr>
              <w:softHyphen/>
              <w:t>ных зон в изучен</w:t>
            </w:r>
            <w:r w:rsidRPr="005B64A9">
              <w:rPr>
                <w:rFonts w:ascii="Times New Roman" w:hAnsi="Times New Roman"/>
                <w:color w:val="000000"/>
                <w:sz w:val="24"/>
                <w:szCs w:val="24"/>
              </w:rPr>
              <w:softHyphen/>
              <w:t>ных темах</w:t>
            </w:r>
          </w:p>
        </w:tc>
        <w:tc>
          <w:tcPr>
            <w:tcW w:w="5103" w:type="dxa"/>
            <w:shd w:val="clear" w:color="auto" w:fill="DBE5F1"/>
          </w:tcPr>
          <w:p w:rsidR="00484888" w:rsidRPr="005B64A9" w:rsidRDefault="00484888" w:rsidP="00484888">
            <w:pPr>
              <w:spacing w:after="0" w:line="240" w:lineRule="auto"/>
              <w:jc w:val="both"/>
              <w:rPr>
                <w:rFonts w:ascii="Times New Roman" w:hAnsi="Times New Roman"/>
                <w:bCs/>
                <w:i/>
                <w:sz w:val="24"/>
                <w:szCs w:val="24"/>
              </w:rPr>
            </w:pPr>
            <w:r w:rsidRPr="005B64A9">
              <w:rPr>
                <w:rFonts w:ascii="Times New Roman" w:hAnsi="Times New Roman"/>
                <w:b/>
                <w:bCs/>
                <w:i/>
                <w:iCs/>
                <w:sz w:val="24"/>
                <w:szCs w:val="24"/>
              </w:rPr>
              <w:t>К:</w:t>
            </w:r>
            <w:r w:rsidRPr="005B64A9">
              <w:rPr>
                <w:rFonts w:ascii="Times New Roman" w:hAnsi="Times New Roman"/>
                <w:bCs/>
                <w:i/>
                <w:sz w:val="24"/>
                <w:szCs w:val="24"/>
              </w:rPr>
              <w:t xml:space="preserve"> </w:t>
            </w:r>
            <w:r w:rsidRPr="005B64A9">
              <w:rPr>
                <w:rFonts w:ascii="Times New Roman" w:hAnsi="Times New Roman"/>
                <w:bCs/>
                <w:sz w:val="24"/>
                <w:szCs w:val="24"/>
              </w:rPr>
              <w:t>управлять поведением партнера (контроль, коррекция, оценка дей</w:t>
            </w:r>
            <w:r w:rsidRPr="005B64A9">
              <w:rPr>
                <w:rFonts w:ascii="Times New Roman" w:hAnsi="Times New Roman"/>
                <w:bCs/>
                <w:sz w:val="24"/>
                <w:szCs w:val="24"/>
              </w:rPr>
              <w:softHyphen/>
              <w:t>ствия партнера, умение убеждать).</w:t>
            </w:r>
            <w:r w:rsidRPr="005B64A9">
              <w:rPr>
                <w:rFonts w:ascii="Times New Roman" w:hAnsi="Times New Roman"/>
                <w:bCs/>
                <w:i/>
                <w:sz w:val="24"/>
                <w:szCs w:val="24"/>
              </w:rPr>
              <w:t xml:space="preserve"> </w:t>
            </w:r>
          </w:p>
          <w:p w:rsidR="00484888" w:rsidRPr="005B64A9" w:rsidRDefault="00484888" w:rsidP="00484888">
            <w:pPr>
              <w:spacing w:after="0" w:line="240" w:lineRule="auto"/>
              <w:jc w:val="both"/>
              <w:rPr>
                <w:rFonts w:ascii="Times New Roman" w:hAnsi="Times New Roman"/>
                <w:bCs/>
                <w:i/>
                <w:sz w:val="24"/>
                <w:szCs w:val="24"/>
              </w:rPr>
            </w:pPr>
            <w:r w:rsidRPr="005B64A9">
              <w:rPr>
                <w:rFonts w:ascii="Times New Roman" w:hAnsi="Times New Roman"/>
                <w:b/>
                <w:bCs/>
                <w:i/>
                <w:iCs/>
                <w:sz w:val="24"/>
                <w:szCs w:val="24"/>
              </w:rPr>
              <w:t>Р:</w:t>
            </w:r>
            <w:r w:rsidRPr="005B64A9">
              <w:rPr>
                <w:rFonts w:ascii="Times New Roman" w:hAnsi="Times New Roman"/>
                <w:bCs/>
                <w:i/>
                <w:sz w:val="24"/>
                <w:szCs w:val="24"/>
              </w:rPr>
              <w:t xml:space="preserve"> </w:t>
            </w:r>
            <w:r w:rsidRPr="005B64A9">
              <w:rPr>
                <w:rFonts w:ascii="Times New Roman" w:hAnsi="Times New Roman"/>
                <w:bCs/>
                <w:sz w:val="24"/>
                <w:szCs w:val="24"/>
              </w:rPr>
              <w:t>осознавать самого себя как движущую силу своего научения, свою спо</w:t>
            </w:r>
            <w:r w:rsidRPr="005B64A9">
              <w:rPr>
                <w:rFonts w:ascii="Times New Roman" w:hAnsi="Times New Roman"/>
                <w:bCs/>
                <w:sz w:val="24"/>
                <w:szCs w:val="24"/>
              </w:rPr>
              <w:softHyphen/>
              <w:t>собность к преодолению препятствий и само</w:t>
            </w:r>
            <w:r w:rsidRPr="005B64A9">
              <w:rPr>
                <w:rFonts w:ascii="Times New Roman" w:hAnsi="Times New Roman"/>
                <w:bCs/>
                <w:sz w:val="24"/>
                <w:szCs w:val="24"/>
              </w:rPr>
              <w:softHyphen/>
              <w:t>коррекции.</w:t>
            </w:r>
          </w:p>
          <w:p w:rsidR="00484888" w:rsidRPr="00704B0C" w:rsidRDefault="00484888" w:rsidP="00484888">
            <w:pPr>
              <w:spacing w:after="0" w:line="240" w:lineRule="auto"/>
              <w:jc w:val="both"/>
              <w:rPr>
                <w:rFonts w:ascii="Times New Roman" w:hAnsi="Times New Roman"/>
                <w:bCs/>
                <w:sz w:val="24"/>
                <w:szCs w:val="24"/>
              </w:rPr>
            </w:pPr>
            <w:r w:rsidRPr="005B64A9">
              <w:rPr>
                <w:rFonts w:ascii="Times New Roman" w:hAnsi="Times New Roman"/>
                <w:b/>
                <w:bCs/>
                <w:i/>
                <w:iCs/>
                <w:sz w:val="24"/>
                <w:szCs w:val="24"/>
              </w:rPr>
              <w:t>П:</w:t>
            </w:r>
            <w:r w:rsidRPr="005B64A9">
              <w:rPr>
                <w:rFonts w:ascii="Times New Roman" w:hAnsi="Times New Roman"/>
                <w:bCs/>
                <w:i/>
                <w:sz w:val="24"/>
                <w:szCs w:val="24"/>
              </w:rPr>
              <w:t xml:space="preserve"> </w:t>
            </w:r>
            <w:r w:rsidRPr="005B64A9">
              <w:rPr>
                <w:rFonts w:ascii="Times New Roman" w:hAnsi="Times New Roman"/>
                <w:bCs/>
                <w:sz w:val="24"/>
                <w:szCs w:val="24"/>
              </w:rPr>
              <w:t>объяснять языковые явле</w:t>
            </w:r>
            <w:r w:rsidRPr="005B64A9">
              <w:rPr>
                <w:rFonts w:ascii="Times New Roman" w:hAnsi="Times New Roman"/>
                <w:bCs/>
                <w:sz w:val="24"/>
                <w:szCs w:val="24"/>
              </w:rPr>
              <w:softHyphen/>
              <w:t>ния, процессы, связи и отношения, в</w:t>
            </w:r>
            <w:r>
              <w:rPr>
                <w:rFonts w:ascii="Times New Roman" w:hAnsi="Times New Roman"/>
                <w:bCs/>
                <w:sz w:val="24"/>
                <w:szCs w:val="24"/>
              </w:rPr>
              <w:t>ыявляе</w:t>
            </w:r>
            <w:r>
              <w:rPr>
                <w:rFonts w:ascii="Times New Roman" w:hAnsi="Times New Roman"/>
                <w:bCs/>
                <w:sz w:val="24"/>
                <w:szCs w:val="24"/>
              </w:rPr>
              <w:softHyphen/>
              <w:t>мые в ходе самокоррекции</w:t>
            </w:r>
          </w:p>
        </w:tc>
        <w:tc>
          <w:tcPr>
            <w:tcW w:w="2551" w:type="dxa"/>
            <w:shd w:val="clear" w:color="auto" w:fill="DBE5F1"/>
          </w:tcPr>
          <w:p w:rsidR="00484888" w:rsidRPr="005B64A9" w:rsidRDefault="00484888" w:rsidP="00484888">
            <w:pPr>
              <w:spacing w:after="0" w:line="240" w:lineRule="auto"/>
              <w:jc w:val="both"/>
              <w:rPr>
                <w:rFonts w:ascii="Times New Roman" w:hAnsi="Times New Roman"/>
                <w:bCs/>
                <w:sz w:val="24"/>
                <w:szCs w:val="24"/>
              </w:rPr>
            </w:pPr>
            <w:r w:rsidRPr="005B64A9">
              <w:rPr>
                <w:rFonts w:ascii="Times New Roman" w:hAnsi="Times New Roman"/>
                <w:bCs/>
                <w:sz w:val="24"/>
                <w:szCs w:val="24"/>
              </w:rPr>
              <w:t>Формирование устойчивой</w:t>
            </w:r>
          </w:p>
          <w:p w:rsidR="00484888" w:rsidRPr="005B64A9" w:rsidRDefault="00484888" w:rsidP="00484888">
            <w:pPr>
              <w:spacing w:after="0" w:line="240" w:lineRule="auto"/>
              <w:jc w:val="both"/>
              <w:rPr>
                <w:rFonts w:ascii="Times New Roman" w:hAnsi="Times New Roman"/>
                <w:bCs/>
                <w:sz w:val="24"/>
                <w:szCs w:val="24"/>
              </w:rPr>
            </w:pPr>
            <w:r w:rsidRPr="005B64A9">
              <w:rPr>
                <w:rFonts w:ascii="Times New Roman" w:hAnsi="Times New Roman"/>
                <w:bCs/>
                <w:sz w:val="24"/>
                <w:szCs w:val="24"/>
              </w:rPr>
              <w:t>мотивации к коллективной</w:t>
            </w:r>
          </w:p>
          <w:p w:rsidR="00484888" w:rsidRPr="005B64A9" w:rsidRDefault="00484888" w:rsidP="00484888">
            <w:pPr>
              <w:spacing w:after="0" w:line="240" w:lineRule="auto"/>
              <w:jc w:val="both"/>
              <w:rPr>
                <w:rFonts w:ascii="Times New Roman" w:hAnsi="Times New Roman"/>
                <w:bCs/>
                <w:sz w:val="24"/>
                <w:szCs w:val="24"/>
              </w:rPr>
            </w:pPr>
            <w:r w:rsidRPr="005B64A9">
              <w:rPr>
                <w:rFonts w:ascii="Times New Roman" w:hAnsi="Times New Roman"/>
                <w:bCs/>
                <w:sz w:val="24"/>
                <w:szCs w:val="24"/>
              </w:rPr>
              <w:t>диагностике результатов</w:t>
            </w:r>
          </w:p>
          <w:p w:rsidR="00484888" w:rsidRPr="00704B0C" w:rsidRDefault="00484888" w:rsidP="00484888">
            <w:pPr>
              <w:spacing w:after="0" w:line="240" w:lineRule="auto"/>
              <w:jc w:val="both"/>
              <w:rPr>
                <w:rFonts w:ascii="Times New Roman" w:hAnsi="Times New Roman"/>
                <w:bCs/>
                <w:sz w:val="24"/>
                <w:szCs w:val="24"/>
              </w:rPr>
            </w:pPr>
            <w:r w:rsidRPr="005B64A9">
              <w:rPr>
                <w:rFonts w:ascii="Times New Roman" w:hAnsi="Times New Roman"/>
                <w:bCs/>
                <w:sz w:val="24"/>
                <w:szCs w:val="24"/>
              </w:rPr>
              <w:t>изучения темы</w:t>
            </w:r>
          </w:p>
        </w:tc>
        <w:tc>
          <w:tcPr>
            <w:tcW w:w="709" w:type="dxa"/>
            <w:shd w:val="clear" w:color="auto" w:fill="DBE5F1"/>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DBE5F1"/>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43.</w:t>
            </w:r>
          </w:p>
        </w:tc>
        <w:tc>
          <w:tcPr>
            <w:tcW w:w="1844" w:type="dxa"/>
            <w:shd w:val="clear" w:color="auto" w:fill="auto"/>
          </w:tcPr>
          <w:p w:rsidR="00484888" w:rsidRPr="00704B0C" w:rsidRDefault="00484888" w:rsidP="00484888">
            <w:pPr>
              <w:spacing w:after="0" w:line="240" w:lineRule="auto"/>
              <w:jc w:val="both"/>
              <w:rPr>
                <w:rFonts w:ascii="Times New Roman" w:hAnsi="Times New Roman"/>
                <w:sz w:val="24"/>
                <w:szCs w:val="24"/>
              </w:rPr>
            </w:pPr>
            <w:r w:rsidRPr="007F2C9C">
              <w:rPr>
                <w:rFonts w:ascii="Times New Roman" w:hAnsi="Times New Roman"/>
                <w:sz w:val="24"/>
                <w:szCs w:val="24"/>
              </w:rPr>
              <w:t>Анализ ошибок, допущенных в контрольном диктанте</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iCs/>
                <w:spacing w:val="-1"/>
                <w:sz w:val="24"/>
                <w:szCs w:val="24"/>
              </w:rPr>
            </w:pPr>
            <w:r>
              <w:rPr>
                <w:rFonts w:ascii="Times New Roman" w:hAnsi="Times New Roman"/>
                <w:iCs/>
                <w:spacing w:val="-1"/>
                <w:sz w:val="24"/>
                <w:szCs w:val="24"/>
              </w:rPr>
              <w:t>Работа над ошибками</w:t>
            </w:r>
          </w:p>
        </w:tc>
        <w:tc>
          <w:tcPr>
            <w:tcW w:w="2693" w:type="dxa"/>
            <w:shd w:val="clear" w:color="auto" w:fill="auto"/>
          </w:tcPr>
          <w:p w:rsidR="00484888" w:rsidRPr="00704B0C" w:rsidRDefault="00484888" w:rsidP="00484888">
            <w:pPr>
              <w:spacing w:after="0" w:line="240" w:lineRule="auto"/>
              <w:jc w:val="both"/>
              <w:rPr>
                <w:rFonts w:ascii="Times New Roman" w:hAnsi="Times New Roman"/>
                <w:color w:val="000000"/>
                <w:sz w:val="24"/>
                <w:szCs w:val="24"/>
              </w:rPr>
            </w:pPr>
            <w:r w:rsidRPr="007F2C9C">
              <w:rPr>
                <w:rFonts w:ascii="Times New Roman" w:hAnsi="Times New Roman"/>
                <w:color w:val="000000"/>
                <w:sz w:val="24"/>
                <w:szCs w:val="24"/>
              </w:rPr>
              <w:t>Научиться анализировать допущенные ошибки</w:t>
            </w:r>
          </w:p>
        </w:tc>
        <w:tc>
          <w:tcPr>
            <w:tcW w:w="5103" w:type="dxa"/>
            <w:shd w:val="clear" w:color="auto" w:fill="auto"/>
          </w:tcPr>
          <w:p w:rsidR="00484888" w:rsidRPr="007F2C9C" w:rsidRDefault="00484888" w:rsidP="00484888">
            <w:pPr>
              <w:spacing w:after="0" w:line="240" w:lineRule="auto"/>
              <w:jc w:val="both"/>
              <w:rPr>
                <w:rFonts w:ascii="Times New Roman" w:hAnsi="Times New Roman"/>
                <w:bCs/>
                <w:i/>
                <w:sz w:val="24"/>
                <w:szCs w:val="24"/>
              </w:rPr>
            </w:pPr>
            <w:r w:rsidRPr="007F2C9C">
              <w:rPr>
                <w:rFonts w:ascii="Times New Roman" w:hAnsi="Times New Roman"/>
                <w:b/>
                <w:bCs/>
                <w:i/>
                <w:sz w:val="24"/>
                <w:szCs w:val="24"/>
              </w:rPr>
              <w:t>К:</w:t>
            </w:r>
            <w:r w:rsidRPr="007F2C9C">
              <w:rPr>
                <w:rFonts w:ascii="Times New Roman" w:hAnsi="Times New Roman"/>
                <w:bCs/>
                <w:i/>
                <w:sz w:val="24"/>
                <w:szCs w:val="24"/>
              </w:rPr>
              <w:t xml:space="preserve"> </w:t>
            </w:r>
            <w:r w:rsidRPr="007F2C9C">
              <w:rPr>
                <w:rFonts w:ascii="Times New Roman" w:hAnsi="Times New Roman"/>
                <w:bCs/>
                <w:sz w:val="24"/>
                <w:szCs w:val="24"/>
              </w:rPr>
              <w:t>формировать речевые действия: использовать языковые средства с целью планирования, контроля и самооценки.</w:t>
            </w:r>
          </w:p>
          <w:p w:rsidR="00484888" w:rsidRPr="007F2C9C" w:rsidRDefault="00484888" w:rsidP="00484888">
            <w:pPr>
              <w:spacing w:after="0" w:line="240" w:lineRule="auto"/>
              <w:jc w:val="both"/>
              <w:rPr>
                <w:rFonts w:ascii="Times New Roman" w:hAnsi="Times New Roman"/>
                <w:bCs/>
                <w:i/>
                <w:sz w:val="24"/>
                <w:szCs w:val="24"/>
              </w:rPr>
            </w:pPr>
            <w:r w:rsidRPr="007F2C9C">
              <w:rPr>
                <w:rFonts w:ascii="Times New Roman" w:hAnsi="Times New Roman"/>
                <w:b/>
                <w:bCs/>
                <w:i/>
                <w:sz w:val="24"/>
                <w:szCs w:val="24"/>
              </w:rPr>
              <w:t>Р:</w:t>
            </w:r>
            <w:r w:rsidRPr="007F2C9C">
              <w:rPr>
                <w:rFonts w:ascii="Times New Roman" w:hAnsi="Times New Roman"/>
                <w:bCs/>
                <w:i/>
                <w:sz w:val="24"/>
                <w:szCs w:val="24"/>
              </w:rPr>
              <w:t xml:space="preserve"> </w:t>
            </w:r>
            <w:r w:rsidRPr="007F2C9C">
              <w:rPr>
                <w:rFonts w:ascii="Times New Roman" w:hAnsi="Times New Roman"/>
                <w:bCs/>
                <w:sz w:val="24"/>
                <w:szCs w:val="24"/>
              </w:rPr>
              <w:t>осознавать самого себя как движущую силу своего научения, свою способность к преодолению препятствий и самокоррекции.</w:t>
            </w:r>
          </w:p>
          <w:p w:rsidR="00484888" w:rsidRPr="006E3E62" w:rsidRDefault="00484888" w:rsidP="00484888">
            <w:pPr>
              <w:spacing w:after="0" w:line="240" w:lineRule="auto"/>
              <w:jc w:val="both"/>
              <w:rPr>
                <w:rFonts w:ascii="Times New Roman" w:hAnsi="Times New Roman"/>
                <w:bCs/>
                <w:i/>
                <w:sz w:val="24"/>
                <w:szCs w:val="24"/>
              </w:rPr>
            </w:pPr>
            <w:r w:rsidRPr="007F2C9C">
              <w:rPr>
                <w:rFonts w:ascii="Times New Roman" w:hAnsi="Times New Roman"/>
                <w:b/>
                <w:bCs/>
                <w:i/>
                <w:sz w:val="24"/>
                <w:szCs w:val="24"/>
              </w:rPr>
              <w:t>П:</w:t>
            </w:r>
            <w:r w:rsidRPr="007F2C9C">
              <w:rPr>
                <w:rFonts w:ascii="Times New Roman" w:hAnsi="Times New Roman"/>
                <w:bCs/>
                <w:i/>
                <w:sz w:val="24"/>
                <w:szCs w:val="24"/>
              </w:rPr>
              <w:t xml:space="preserve"> </w:t>
            </w:r>
            <w:r w:rsidRPr="007F2C9C">
              <w:rPr>
                <w:rFonts w:ascii="Times New Roman" w:hAnsi="Times New Roman"/>
                <w:bCs/>
                <w:sz w:val="24"/>
                <w:szCs w:val="24"/>
              </w:rPr>
              <w:t>объяснять языковые явления, процессы, связи и отношения, выявляемые в ходе работы над ошибками.</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Pr>
                <w:rFonts w:ascii="Times New Roman" w:hAnsi="Times New Roman"/>
                <w:bCs/>
                <w:sz w:val="24"/>
                <w:szCs w:val="24"/>
              </w:rPr>
              <w:t>Ф</w:t>
            </w:r>
            <w:r w:rsidRPr="007F2C9C">
              <w:rPr>
                <w:rFonts w:ascii="Times New Roman" w:hAnsi="Times New Roman"/>
                <w:bCs/>
                <w:sz w:val="24"/>
                <w:szCs w:val="24"/>
              </w:rPr>
              <w:t>ормирование мотивации к самосовершенствованию</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16586" w:type="dxa"/>
            <w:gridSpan w:val="9"/>
            <w:shd w:val="clear" w:color="auto" w:fill="auto"/>
          </w:tcPr>
          <w:p w:rsidR="00484888" w:rsidRPr="00704B0C" w:rsidRDefault="00484888" w:rsidP="00484888">
            <w:pPr>
              <w:spacing w:after="0" w:line="240" w:lineRule="auto"/>
              <w:jc w:val="center"/>
              <w:rPr>
                <w:rFonts w:ascii="Times New Roman" w:eastAsia="Times New Roman" w:hAnsi="Times New Roman"/>
                <w:b/>
                <w:sz w:val="24"/>
                <w:szCs w:val="24"/>
              </w:rPr>
            </w:pPr>
            <w:r w:rsidRPr="00EA5B16">
              <w:rPr>
                <w:rFonts w:ascii="Times New Roman" w:eastAsia="Times New Roman" w:hAnsi="Times New Roman"/>
                <w:b/>
                <w:sz w:val="24"/>
                <w:szCs w:val="24"/>
              </w:rPr>
              <w:t xml:space="preserve">Деепричастие </w:t>
            </w:r>
            <w:r w:rsidRPr="00704B0C">
              <w:rPr>
                <w:rFonts w:ascii="Times New Roman" w:eastAsia="Times New Roman" w:hAnsi="Times New Roman"/>
                <w:b/>
                <w:sz w:val="24"/>
                <w:szCs w:val="24"/>
              </w:rPr>
              <w:t>(</w:t>
            </w:r>
            <w:r>
              <w:rPr>
                <w:rFonts w:ascii="Times New Roman" w:eastAsia="Times New Roman" w:hAnsi="Times New Roman"/>
                <w:b/>
                <w:sz w:val="24"/>
                <w:szCs w:val="24"/>
              </w:rPr>
              <w:t>10</w:t>
            </w:r>
            <w:r w:rsidRPr="00704B0C">
              <w:rPr>
                <w:rFonts w:ascii="Times New Roman" w:eastAsia="Times New Roman" w:hAnsi="Times New Roman"/>
                <w:b/>
                <w:sz w:val="24"/>
                <w:szCs w:val="24"/>
              </w:rPr>
              <w:t xml:space="preserve">ч. +  </w:t>
            </w:r>
            <w:r>
              <w:rPr>
                <w:rFonts w:ascii="Times New Roman" w:eastAsia="Times New Roman" w:hAnsi="Times New Roman"/>
                <w:b/>
                <w:sz w:val="24"/>
                <w:szCs w:val="24"/>
              </w:rPr>
              <w:t>3</w:t>
            </w:r>
            <w:r w:rsidRPr="00704B0C">
              <w:rPr>
                <w:rFonts w:ascii="Times New Roman" w:eastAsia="Times New Roman" w:hAnsi="Times New Roman"/>
                <w:b/>
                <w:sz w:val="24"/>
                <w:szCs w:val="24"/>
              </w:rPr>
              <w:t>ч.)</w:t>
            </w:r>
          </w:p>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44.</w:t>
            </w:r>
          </w:p>
        </w:tc>
        <w:tc>
          <w:tcPr>
            <w:tcW w:w="1844" w:type="dxa"/>
            <w:shd w:val="clear" w:color="auto" w:fill="auto"/>
          </w:tcPr>
          <w:p w:rsidR="00484888" w:rsidRPr="00704B0C" w:rsidRDefault="00484888" w:rsidP="00484888">
            <w:pPr>
              <w:tabs>
                <w:tab w:val="left" w:leader="underscore" w:pos="9781"/>
              </w:tabs>
              <w:spacing w:after="0" w:line="240" w:lineRule="auto"/>
              <w:jc w:val="both"/>
              <w:rPr>
                <w:rFonts w:ascii="Times New Roman" w:hAnsi="Times New Roman"/>
                <w:sz w:val="24"/>
                <w:szCs w:val="24"/>
              </w:rPr>
            </w:pPr>
            <w:r>
              <w:rPr>
                <w:rFonts w:ascii="Times New Roman" w:hAnsi="Times New Roman"/>
                <w:sz w:val="24"/>
                <w:szCs w:val="24"/>
              </w:rPr>
              <w:t>Деепри</w:t>
            </w:r>
            <w:r w:rsidRPr="00EA5B16">
              <w:rPr>
                <w:rFonts w:ascii="Times New Roman" w:hAnsi="Times New Roman"/>
                <w:sz w:val="24"/>
                <w:szCs w:val="24"/>
              </w:rPr>
              <w:t>частие как часть речи</w:t>
            </w:r>
            <w:r>
              <w:rPr>
                <w:rFonts w:ascii="Times New Roman" w:hAnsi="Times New Roman"/>
                <w:sz w:val="24"/>
                <w:szCs w:val="24"/>
              </w:rPr>
              <w:t>. Признаки глагола и наречия у деепричастия</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iCs/>
                <w:spacing w:val="-1"/>
                <w:sz w:val="24"/>
                <w:szCs w:val="24"/>
              </w:rPr>
            </w:pPr>
            <w:r w:rsidRPr="00EA5B16">
              <w:rPr>
                <w:rFonts w:ascii="Times New Roman" w:hAnsi="Times New Roman"/>
                <w:iCs/>
                <w:spacing w:val="-1"/>
                <w:sz w:val="24"/>
                <w:szCs w:val="24"/>
              </w:rPr>
              <w:t>Словарный диктант</w:t>
            </w:r>
          </w:p>
        </w:tc>
        <w:tc>
          <w:tcPr>
            <w:tcW w:w="2693" w:type="dxa"/>
            <w:shd w:val="clear" w:color="auto" w:fill="auto"/>
          </w:tcPr>
          <w:p w:rsidR="00484888" w:rsidRPr="00704B0C" w:rsidRDefault="00484888" w:rsidP="00484888">
            <w:pPr>
              <w:spacing w:after="0" w:line="240" w:lineRule="auto"/>
              <w:jc w:val="both"/>
              <w:rPr>
                <w:rFonts w:ascii="Times New Roman" w:hAnsi="Times New Roman"/>
                <w:color w:val="000000"/>
                <w:sz w:val="24"/>
                <w:szCs w:val="24"/>
              </w:rPr>
            </w:pPr>
            <w:r w:rsidRPr="00EA5B16">
              <w:rPr>
                <w:rFonts w:ascii="Times New Roman" w:hAnsi="Times New Roman"/>
                <w:color w:val="000000"/>
                <w:sz w:val="24"/>
                <w:szCs w:val="24"/>
              </w:rPr>
              <w:t>Научиться раз</w:t>
            </w:r>
            <w:r w:rsidRPr="00EA5B16">
              <w:rPr>
                <w:rFonts w:ascii="Times New Roman" w:hAnsi="Times New Roman"/>
                <w:color w:val="000000"/>
                <w:sz w:val="24"/>
                <w:szCs w:val="24"/>
              </w:rPr>
              <w:softHyphen/>
              <w:t>личать деепри</w:t>
            </w:r>
            <w:r w:rsidRPr="00EA5B16">
              <w:rPr>
                <w:rFonts w:ascii="Times New Roman" w:hAnsi="Times New Roman"/>
                <w:color w:val="000000"/>
                <w:sz w:val="24"/>
                <w:szCs w:val="24"/>
              </w:rPr>
              <w:softHyphen/>
              <w:t>частия, глаголы и наречия</w:t>
            </w:r>
          </w:p>
        </w:tc>
        <w:tc>
          <w:tcPr>
            <w:tcW w:w="5103" w:type="dxa"/>
            <w:shd w:val="clear" w:color="auto" w:fill="auto"/>
          </w:tcPr>
          <w:p w:rsidR="00484888" w:rsidRPr="00EA5B16" w:rsidRDefault="00484888" w:rsidP="00484888">
            <w:pPr>
              <w:spacing w:after="0" w:line="240" w:lineRule="auto"/>
              <w:jc w:val="both"/>
              <w:rPr>
                <w:rFonts w:ascii="Times New Roman" w:hAnsi="Times New Roman"/>
                <w:bCs/>
                <w:i/>
                <w:sz w:val="24"/>
                <w:szCs w:val="24"/>
              </w:rPr>
            </w:pPr>
            <w:r w:rsidRPr="00EA5B16">
              <w:rPr>
                <w:rFonts w:ascii="Times New Roman" w:hAnsi="Times New Roman"/>
                <w:b/>
                <w:bCs/>
                <w:i/>
                <w:iCs/>
                <w:sz w:val="24"/>
                <w:szCs w:val="24"/>
              </w:rPr>
              <w:t>К:</w:t>
            </w:r>
            <w:r w:rsidRPr="00EA5B16">
              <w:rPr>
                <w:rFonts w:ascii="Times New Roman" w:hAnsi="Times New Roman"/>
                <w:bCs/>
                <w:i/>
                <w:sz w:val="24"/>
                <w:szCs w:val="24"/>
              </w:rPr>
              <w:t xml:space="preserve"> </w:t>
            </w:r>
            <w:r w:rsidRPr="00EA5B16">
              <w:rPr>
                <w:rFonts w:ascii="Times New Roman" w:hAnsi="Times New Roman"/>
                <w:bCs/>
                <w:sz w:val="24"/>
                <w:szCs w:val="24"/>
              </w:rPr>
              <w:t>использовать адекватные языковые средства для отображения в форме речевых высказываний с целью планирова</w:t>
            </w:r>
            <w:r w:rsidRPr="00EA5B16">
              <w:rPr>
                <w:rFonts w:ascii="Times New Roman" w:hAnsi="Times New Roman"/>
                <w:bCs/>
                <w:sz w:val="24"/>
                <w:szCs w:val="24"/>
              </w:rPr>
              <w:softHyphen/>
              <w:t>ния, контроля и самооценки.</w:t>
            </w:r>
            <w:r w:rsidRPr="00EA5B16">
              <w:rPr>
                <w:rFonts w:ascii="Times New Roman" w:hAnsi="Times New Roman"/>
                <w:bCs/>
                <w:i/>
                <w:sz w:val="24"/>
                <w:szCs w:val="24"/>
              </w:rPr>
              <w:t xml:space="preserve"> </w:t>
            </w:r>
          </w:p>
          <w:p w:rsidR="00484888" w:rsidRPr="00EA5B16" w:rsidRDefault="00484888" w:rsidP="00484888">
            <w:pPr>
              <w:spacing w:after="0" w:line="240" w:lineRule="auto"/>
              <w:jc w:val="both"/>
              <w:rPr>
                <w:rFonts w:ascii="Times New Roman" w:hAnsi="Times New Roman"/>
                <w:bCs/>
                <w:i/>
                <w:sz w:val="24"/>
                <w:szCs w:val="24"/>
              </w:rPr>
            </w:pPr>
            <w:r w:rsidRPr="00EA5B16">
              <w:rPr>
                <w:rFonts w:ascii="Times New Roman" w:hAnsi="Times New Roman"/>
                <w:b/>
                <w:bCs/>
                <w:i/>
                <w:iCs/>
                <w:sz w:val="24"/>
                <w:szCs w:val="24"/>
              </w:rPr>
              <w:t>Р:</w:t>
            </w:r>
            <w:r w:rsidRPr="00EA5B16">
              <w:rPr>
                <w:rFonts w:ascii="Times New Roman" w:hAnsi="Times New Roman"/>
                <w:bCs/>
                <w:i/>
                <w:sz w:val="24"/>
                <w:szCs w:val="24"/>
              </w:rPr>
              <w:t xml:space="preserve"> </w:t>
            </w:r>
            <w:r w:rsidRPr="00EA5B16">
              <w:rPr>
                <w:rFonts w:ascii="Times New Roman" w:hAnsi="Times New Roman"/>
                <w:bCs/>
                <w:sz w:val="24"/>
                <w:szCs w:val="24"/>
              </w:rPr>
              <w:t>осознавать самого себя как движущую силу своего научения, свою спо</w:t>
            </w:r>
            <w:r w:rsidRPr="00EA5B16">
              <w:rPr>
                <w:rFonts w:ascii="Times New Roman" w:hAnsi="Times New Roman"/>
                <w:bCs/>
                <w:sz w:val="24"/>
                <w:szCs w:val="24"/>
              </w:rPr>
              <w:softHyphen/>
              <w:t>собность к преодолению препятствий и само</w:t>
            </w:r>
            <w:r w:rsidRPr="00EA5B16">
              <w:rPr>
                <w:rFonts w:ascii="Times New Roman" w:hAnsi="Times New Roman"/>
                <w:bCs/>
                <w:sz w:val="24"/>
                <w:szCs w:val="24"/>
              </w:rPr>
              <w:softHyphen/>
              <w:t>коррекции.</w:t>
            </w:r>
          </w:p>
          <w:p w:rsidR="00484888" w:rsidRPr="006E3E62" w:rsidRDefault="00484888" w:rsidP="00484888">
            <w:pPr>
              <w:spacing w:after="0" w:line="240" w:lineRule="auto"/>
              <w:jc w:val="both"/>
              <w:rPr>
                <w:rFonts w:ascii="Times New Roman" w:hAnsi="Times New Roman"/>
                <w:bCs/>
                <w:i/>
                <w:sz w:val="24"/>
                <w:szCs w:val="24"/>
              </w:rPr>
            </w:pPr>
            <w:r w:rsidRPr="00EA5B16">
              <w:rPr>
                <w:rFonts w:ascii="Times New Roman" w:hAnsi="Times New Roman"/>
                <w:b/>
                <w:bCs/>
                <w:i/>
                <w:iCs/>
                <w:sz w:val="24"/>
                <w:szCs w:val="24"/>
              </w:rPr>
              <w:t>П:</w:t>
            </w:r>
            <w:r w:rsidRPr="00EA5B16">
              <w:rPr>
                <w:rFonts w:ascii="Times New Roman" w:hAnsi="Times New Roman"/>
                <w:bCs/>
                <w:i/>
                <w:sz w:val="24"/>
                <w:szCs w:val="24"/>
              </w:rPr>
              <w:t xml:space="preserve"> </w:t>
            </w:r>
            <w:r w:rsidRPr="00EA5B16">
              <w:rPr>
                <w:rFonts w:ascii="Times New Roman" w:hAnsi="Times New Roman"/>
                <w:bCs/>
                <w:sz w:val="24"/>
                <w:szCs w:val="24"/>
              </w:rPr>
              <w:t>объяснять языковые явле</w:t>
            </w:r>
            <w:r w:rsidRPr="00EA5B16">
              <w:rPr>
                <w:rFonts w:ascii="Times New Roman" w:hAnsi="Times New Roman"/>
                <w:bCs/>
                <w:sz w:val="24"/>
                <w:szCs w:val="24"/>
              </w:rPr>
              <w:softHyphen/>
              <w:t>ния. процессы, связи и отношения, выявляе</w:t>
            </w:r>
            <w:r w:rsidRPr="00EA5B16">
              <w:rPr>
                <w:rFonts w:ascii="Times New Roman" w:hAnsi="Times New Roman"/>
                <w:bCs/>
                <w:sz w:val="24"/>
                <w:szCs w:val="24"/>
              </w:rPr>
              <w:softHyphen/>
              <w:t xml:space="preserve">мые в ходе </w:t>
            </w:r>
            <w:r w:rsidRPr="00EA5B16">
              <w:rPr>
                <w:rFonts w:ascii="Times New Roman" w:hAnsi="Times New Roman"/>
                <w:bCs/>
                <w:sz w:val="24"/>
                <w:szCs w:val="24"/>
              </w:rPr>
              <w:lastRenderedPageBreak/>
              <w:t>определения деепричастий</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EA5B16">
              <w:rPr>
                <w:rFonts w:ascii="Times New Roman" w:hAnsi="Times New Roman"/>
                <w:bCs/>
                <w:sz w:val="24"/>
                <w:szCs w:val="24"/>
              </w:rPr>
              <w:lastRenderedPageBreak/>
              <w:t>Формирование устойчивой мотивации к обучению на основе алго</w:t>
            </w:r>
            <w:r w:rsidRPr="00EA5B16">
              <w:rPr>
                <w:rFonts w:ascii="Times New Roman" w:hAnsi="Times New Roman"/>
                <w:bCs/>
                <w:sz w:val="24"/>
                <w:szCs w:val="24"/>
              </w:rPr>
              <w:softHyphen/>
              <w:t>ритма выпол</w:t>
            </w:r>
            <w:r w:rsidRPr="00EA5B16">
              <w:rPr>
                <w:rFonts w:ascii="Times New Roman" w:hAnsi="Times New Roman"/>
                <w:bCs/>
                <w:sz w:val="24"/>
                <w:szCs w:val="24"/>
              </w:rPr>
              <w:softHyphen/>
              <w:t>нения задачи</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45-46.</w:t>
            </w:r>
          </w:p>
        </w:tc>
        <w:tc>
          <w:tcPr>
            <w:tcW w:w="1844" w:type="dxa"/>
            <w:shd w:val="clear" w:color="auto" w:fill="auto"/>
          </w:tcPr>
          <w:p w:rsidR="00484888" w:rsidRPr="00EA5B16" w:rsidRDefault="00484888" w:rsidP="00484888">
            <w:pPr>
              <w:spacing w:after="0" w:line="240" w:lineRule="auto"/>
              <w:jc w:val="both"/>
              <w:rPr>
                <w:rFonts w:ascii="Times New Roman" w:hAnsi="Times New Roman"/>
                <w:sz w:val="24"/>
                <w:szCs w:val="24"/>
              </w:rPr>
            </w:pPr>
            <w:r>
              <w:rPr>
                <w:rFonts w:ascii="Times New Roman" w:hAnsi="Times New Roman"/>
                <w:sz w:val="24"/>
                <w:szCs w:val="24"/>
              </w:rPr>
              <w:t>Деепри</w:t>
            </w:r>
            <w:r w:rsidRPr="00EA5B16">
              <w:rPr>
                <w:rFonts w:ascii="Times New Roman" w:hAnsi="Times New Roman"/>
                <w:sz w:val="24"/>
                <w:szCs w:val="24"/>
              </w:rPr>
              <w:t>част</w:t>
            </w:r>
            <w:r>
              <w:rPr>
                <w:rFonts w:ascii="Times New Roman" w:hAnsi="Times New Roman"/>
                <w:sz w:val="24"/>
                <w:szCs w:val="24"/>
              </w:rPr>
              <w:t>ный оборот. За</w:t>
            </w:r>
            <w:r>
              <w:rPr>
                <w:rFonts w:ascii="Times New Roman" w:hAnsi="Times New Roman"/>
                <w:sz w:val="24"/>
                <w:szCs w:val="24"/>
              </w:rPr>
              <w:softHyphen/>
              <w:t>пятые при деепри</w:t>
            </w:r>
            <w:r w:rsidRPr="00EA5B16">
              <w:rPr>
                <w:rFonts w:ascii="Times New Roman" w:hAnsi="Times New Roman"/>
                <w:sz w:val="24"/>
                <w:szCs w:val="24"/>
              </w:rPr>
              <w:t>частном обороте</w:t>
            </w:r>
          </w:p>
          <w:p w:rsidR="00484888" w:rsidRPr="00704B0C" w:rsidRDefault="00484888" w:rsidP="00484888">
            <w:pPr>
              <w:spacing w:after="0" w:line="240" w:lineRule="auto"/>
              <w:jc w:val="both"/>
              <w:rPr>
                <w:rFonts w:ascii="Times New Roman" w:hAnsi="Times New Roman"/>
                <w:sz w:val="24"/>
                <w:szCs w:val="24"/>
              </w:rPr>
            </w:pP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w:t>
            </w:r>
          </w:p>
        </w:tc>
        <w:tc>
          <w:tcPr>
            <w:tcW w:w="1560" w:type="dxa"/>
            <w:shd w:val="clear" w:color="auto" w:fill="auto"/>
          </w:tcPr>
          <w:p w:rsidR="00484888" w:rsidRDefault="00484888" w:rsidP="00484888">
            <w:pPr>
              <w:suppressAutoHyphens/>
              <w:spacing w:after="0" w:line="240" w:lineRule="auto"/>
              <w:jc w:val="both"/>
              <w:rPr>
                <w:rFonts w:ascii="Times New Roman" w:hAnsi="Times New Roman"/>
                <w:iCs/>
                <w:spacing w:val="-1"/>
                <w:sz w:val="24"/>
                <w:szCs w:val="24"/>
              </w:rPr>
            </w:pPr>
            <w:r w:rsidRPr="00EA5B16">
              <w:rPr>
                <w:rFonts w:ascii="Times New Roman" w:hAnsi="Times New Roman"/>
                <w:iCs/>
                <w:spacing w:val="-1"/>
                <w:sz w:val="24"/>
                <w:szCs w:val="24"/>
              </w:rPr>
              <w:t>Комплексный анализ текста.</w:t>
            </w:r>
          </w:p>
          <w:p w:rsidR="00484888" w:rsidRPr="00704B0C" w:rsidRDefault="00484888" w:rsidP="00484888">
            <w:pPr>
              <w:suppressAutoHyphens/>
              <w:spacing w:after="0" w:line="240" w:lineRule="auto"/>
              <w:jc w:val="both"/>
              <w:rPr>
                <w:rFonts w:ascii="Times New Roman" w:hAnsi="Times New Roman"/>
                <w:iCs/>
                <w:spacing w:val="-1"/>
                <w:sz w:val="24"/>
                <w:szCs w:val="24"/>
              </w:rPr>
            </w:pPr>
            <w:r w:rsidRPr="00EA5B16">
              <w:rPr>
                <w:rFonts w:ascii="Times New Roman" w:hAnsi="Times New Roman"/>
                <w:iCs/>
                <w:spacing w:val="-1"/>
                <w:sz w:val="24"/>
                <w:szCs w:val="24"/>
              </w:rPr>
              <w:t>Тест</w:t>
            </w:r>
          </w:p>
        </w:tc>
        <w:tc>
          <w:tcPr>
            <w:tcW w:w="2693" w:type="dxa"/>
            <w:shd w:val="clear" w:color="auto" w:fill="auto"/>
          </w:tcPr>
          <w:p w:rsidR="00484888" w:rsidRPr="00704B0C" w:rsidRDefault="00484888" w:rsidP="00484888">
            <w:pPr>
              <w:spacing w:after="0" w:line="240" w:lineRule="auto"/>
              <w:jc w:val="both"/>
              <w:rPr>
                <w:rFonts w:ascii="Times New Roman" w:hAnsi="Times New Roman"/>
                <w:color w:val="000000"/>
                <w:sz w:val="24"/>
                <w:szCs w:val="24"/>
              </w:rPr>
            </w:pPr>
            <w:r w:rsidRPr="00EA5B16">
              <w:rPr>
                <w:rFonts w:ascii="Times New Roman" w:hAnsi="Times New Roman"/>
                <w:color w:val="000000"/>
                <w:sz w:val="24"/>
                <w:szCs w:val="24"/>
              </w:rPr>
              <w:t>Научиться объяс</w:t>
            </w:r>
            <w:r w:rsidRPr="00EA5B16">
              <w:rPr>
                <w:rFonts w:ascii="Times New Roman" w:hAnsi="Times New Roman"/>
                <w:color w:val="000000"/>
                <w:sz w:val="24"/>
                <w:szCs w:val="24"/>
              </w:rPr>
              <w:softHyphen/>
              <w:t>нять обособление деепричастных оборотов</w:t>
            </w:r>
          </w:p>
        </w:tc>
        <w:tc>
          <w:tcPr>
            <w:tcW w:w="5103" w:type="dxa"/>
            <w:shd w:val="clear" w:color="auto" w:fill="auto"/>
          </w:tcPr>
          <w:p w:rsidR="00484888" w:rsidRPr="00EA5B16" w:rsidRDefault="00484888" w:rsidP="00484888">
            <w:pPr>
              <w:spacing w:after="0" w:line="240" w:lineRule="auto"/>
              <w:jc w:val="both"/>
              <w:rPr>
                <w:rFonts w:ascii="Times New Roman" w:hAnsi="Times New Roman"/>
                <w:bCs/>
                <w:i/>
                <w:sz w:val="24"/>
                <w:szCs w:val="24"/>
              </w:rPr>
            </w:pPr>
            <w:r w:rsidRPr="00EA5B16">
              <w:rPr>
                <w:rFonts w:ascii="Times New Roman" w:hAnsi="Times New Roman"/>
                <w:b/>
                <w:bCs/>
                <w:i/>
                <w:iCs/>
                <w:sz w:val="24"/>
                <w:szCs w:val="24"/>
              </w:rPr>
              <w:t>К:</w:t>
            </w:r>
            <w:r w:rsidRPr="00EA5B16">
              <w:rPr>
                <w:rFonts w:ascii="Times New Roman" w:hAnsi="Times New Roman"/>
                <w:bCs/>
                <w:i/>
                <w:sz w:val="24"/>
                <w:szCs w:val="24"/>
              </w:rPr>
              <w:t xml:space="preserve"> </w:t>
            </w:r>
            <w:r w:rsidRPr="00EA5B16">
              <w:rPr>
                <w:rFonts w:ascii="Times New Roman" w:hAnsi="Times New Roman"/>
                <w:bCs/>
                <w:sz w:val="24"/>
                <w:szCs w:val="24"/>
              </w:rPr>
              <w:t>устанавливать рабочие отношения, эффективно сотрудничать и спо</w:t>
            </w:r>
            <w:r w:rsidRPr="00EA5B16">
              <w:rPr>
                <w:rFonts w:ascii="Times New Roman" w:hAnsi="Times New Roman"/>
                <w:bCs/>
                <w:sz w:val="24"/>
                <w:szCs w:val="24"/>
              </w:rPr>
              <w:softHyphen/>
              <w:t>собствовать продуктивной кооперации.</w:t>
            </w:r>
            <w:r w:rsidRPr="00EA5B16">
              <w:rPr>
                <w:rFonts w:ascii="Times New Roman" w:hAnsi="Times New Roman"/>
                <w:bCs/>
                <w:i/>
                <w:sz w:val="24"/>
                <w:szCs w:val="24"/>
              </w:rPr>
              <w:t xml:space="preserve"> </w:t>
            </w:r>
          </w:p>
          <w:p w:rsidR="00484888" w:rsidRPr="00EA5B16" w:rsidRDefault="00484888" w:rsidP="00484888">
            <w:pPr>
              <w:spacing w:after="0" w:line="240" w:lineRule="auto"/>
              <w:jc w:val="both"/>
              <w:rPr>
                <w:rFonts w:ascii="Times New Roman" w:hAnsi="Times New Roman"/>
                <w:bCs/>
                <w:i/>
                <w:sz w:val="24"/>
                <w:szCs w:val="24"/>
              </w:rPr>
            </w:pPr>
            <w:r w:rsidRPr="00EA5B16">
              <w:rPr>
                <w:rFonts w:ascii="Times New Roman" w:hAnsi="Times New Roman"/>
                <w:b/>
                <w:bCs/>
                <w:i/>
                <w:iCs/>
                <w:sz w:val="24"/>
                <w:szCs w:val="24"/>
              </w:rPr>
              <w:t>Р:</w:t>
            </w:r>
            <w:r w:rsidRPr="00EA5B16">
              <w:rPr>
                <w:rFonts w:ascii="Times New Roman" w:hAnsi="Times New Roman"/>
                <w:bCs/>
                <w:i/>
                <w:sz w:val="24"/>
                <w:szCs w:val="24"/>
              </w:rPr>
              <w:t xml:space="preserve"> </w:t>
            </w:r>
            <w:r w:rsidRPr="00EA5B16">
              <w:rPr>
                <w:rFonts w:ascii="Times New Roman" w:hAnsi="Times New Roman"/>
                <w:bCs/>
                <w:sz w:val="24"/>
                <w:szCs w:val="24"/>
              </w:rPr>
              <w:t>проектировать маршрут пре</w:t>
            </w:r>
            <w:r w:rsidRPr="00EA5B16">
              <w:rPr>
                <w:rFonts w:ascii="Times New Roman" w:hAnsi="Times New Roman"/>
                <w:bCs/>
                <w:sz w:val="24"/>
                <w:szCs w:val="24"/>
              </w:rPr>
              <w:softHyphen/>
              <w:t>одоления затруднений в обучении через включение в новые виды деятельности и фор</w:t>
            </w:r>
            <w:r w:rsidRPr="00EA5B16">
              <w:rPr>
                <w:rFonts w:ascii="Times New Roman" w:hAnsi="Times New Roman"/>
                <w:bCs/>
                <w:sz w:val="24"/>
                <w:szCs w:val="24"/>
              </w:rPr>
              <w:softHyphen/>
              <w:t>мы сотрудничества.</w:t>
            </w:r>
          </w:p>
          <w:p w:rsidR="00484888" w:rsidRPr="00704B0C" w:rsidRDefault="00484888" w:rsidP="00484888">
            <w:pPr>
              <w:spacing w:after="0" w:line="240" w:lineRule="auto"/>
              <w:jc w:val="both"/>
              <w:rPr>
                <w:rFonts w:ascii="Times New Roman" w:hAnsi="Times New Roman"/>
                <w:bCs/>
                <w:sz w:val="24"/>
                <w:szCs w:val="24"/>
              </w:rPr>
            </w:pPr>
            <w:r w:rsidRPr="00EA5B16">
              <w:rPr>
                <w:rFonts w:ascii="Times New Roman" w:hAnsi="Times New Roman"/>
                <w:b/>
                <w:bCs/>
                <w:i/>
                <w:iCs/>
                <w:sz w:val="24"/>
                <w:szCs w:val="24"/>
              </w:rPr>
              <w:t>П:</w:t>
            </w:r>
            <w:r w:rsidRPr="00EA5B16">
              <w:rPr>
                <w:rFonts w:ascii="Times New Roman" w:hAnsi="Times New Roman"/>
                <w:bCs/>
                <w:i/>
                <w:sz w:val="24"/>
                <w:szCs w:val="24"/>
              </w:rPr>
              <w:t xml:space="preserve"> </w:t>
            </w:r>
            <w:r w:rsidRPr="00EA5B16">
              <w:rPr>
                <w:rFonts w:ascii="Times New Roman" w:hAnsi="Times New Roman"/>
                <w:bCs/>
                <w:sz w:val="24"/>
                <w:szCs w:val="24"/>
              </w:rPr>
              <w:t>объяснять языковые явле</w:t>
            </w:r>
            <w:r w:rsidRPr="00EA5B16">
              <w:rPr>
                <w:rFonts w:ascii="Times New Roman" w:hAnsi="Times New Roman"/>
                <w:bCs/>
                <w:sz w:val="24"/>
                <w:szCs w:val="24"/>
              </w:rPr>
              <w:softHyphen/>
              <w:t>ния, процессы, связи и отношения, выявляе</w:t>
            </w:r>
            <w:r w:rsidRPr="00EA5B16">
              <w:rPr>
                <w:rFonts w:ascii="Times New Roman" w:hAnsi="Times New Roman"/>
                <w:bCs/>
                <w:sz w:val="24"/>
                <w:szCs w:val="24"/>
              </w:rPr>
              <w:softHyphen/>
              <w:t>мые в ходе исследования структуры ослож</w:t>
            </w:r>
            <w:r w:rsidRPr="00EA5B16">
              <w:rPr>
                <w:rFonts w:ascii="Times New Roman" w:hAnsi="Times New Roman"/>
                <w:bCs/>
                <w:sz w:val="24"/>
                <w:szCs w:val="24"/>
              </w:rPr>
              <w:softHyphen/>
              <w:t>ненного предложения</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EA5B16">
              <w:rPr>
                <w:rFonts w:ascii="Times New Roman" w:hAnsi="Times New Roman"/>
                <w:bCs/>
                <w:sz w:val="24"/>
                <w:szCs w:val="24"/>
              </w:rPr>
              <w:t>Формирование устойчивой мотивации к обучению на основе алго</w:t>
            </w:r>
            <w:r w:rsidRPr="00EA5B16">
              <w:rPr>
                <w:rFonts w:ascii="Times New Roman" w:hAnsi="Times New Roman"/>
                <w:bCs/>
                <w:sz w:val="24"/>
                <w:szCs w:val="24"/>
              </w:rPr>
              <w:softHyphen/>
              <w:t>ритма выпол</w:t>
            </w:r>
            <w:r w:rsidRPr="00EA5B16">
              <w:rPr>
                <w:rFonts w:ascii="Times New Roman" w:hAnsi="Times New Roman"/>
                <w:bCs/>
                <w:sz w:val="24"/>
                <w:szCs w:val="24"/>
              </w:rPr>
              <w:softHyphen/>
              <w:t>нения задачи</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47.</w:t>
            </w:r>
          </w:p>
        </w:tc>
        <w:tc>
          <w:tcPr>
            <w:tcW w:w="1844" w:type="dxa"/>
            <w:shd w:val="clear" w:color="auto" w:fill="auto"/>
          </w:tcPr>
          <w:p w:rsidR="00484888" w:rsidRPr="00704B0C" w:rsidRDefault="00484888" w:rsidP="00484888">
            <w:pPr>
              <w:spacing w:after="0" w:line="240" w:lineRule="auto"/>
              <w:jc w:val="both"/>
              <w:rPr>
                <w:rFonts w:ascii="Times New Roman" w:hAnsi="Times New Roman"/>
                <w:iCs/>
                <w:spacing w:val="-1"/>
                <w:sz w:val="24"/>
                <w:szCs w:val="24"/>
              </w:rPr>
            </w:pPr>
            <w:r w:rsidRPr="00EA5B16">
              <w:rPr>
                <w:rFonts w:ascii="Times New Roman" w:hAnsi="Times New Roman"/>
                <w:iCs/>
                <w:spacing w:val="-1"/>
                <w:sz w:val="24"/>
                <w:szCs w:val="24"/>
              </w:rPr>
              <w:t xml:space="preserve">Раздельное написание </w:t>
            </w:r>
            <w:r w:rsidRPr="00EA5B16">
              <w:rPr>
                <w:rFonts w:ascii="Times New Roman" w:hAnsi="Times New Roman"/>
                <w:b/>
                <w:bCs/>
                <w:i/>
                <w:iCs/>
                <w:spacing w:val="-1"/>
                <w:sz w:val="24"/>
                <w:szCs w:val="24"/>
              </w:rPr>
              <w:t>не</w:t>
            </w:r>
            <w:r w:rsidRPr="00EA5B16">
              <w:rPr>
                <w:rFonts w:ascii="Times New Roman" w:hAnsi="Times New Roman"/>
                <w:iCs/>
                <w:spacing w:val="-1"/>
                <w:sz w:val="24"/>
                <w:szCs w:val="24"/>
              </w:rPr>
              <w:t xml:space="preserve"> с дее</w:t>
            </w:r>
            <w:r w:rsidRPr="00EA5B16">
              <w:rPr>
                <w:rFonts w:ascii="Times New Roman" w:hAnsi="Times New Roman"/>
                <w:iCs/>
                <w:spacing w:val="-1"/>
                <w:sz w:val="24"/>
                <w:szCs w:val="24"/>
              </w:rPr>
              <w:softHyphen/>
              <w:t>прича</w:t>
            </w:r>
            <w:r w:rsidRPr="00EA5B16">
              <w:rPr>
                <w:rFonts w:ascii="Times New Roman" w:hAnsi="Times New Roman"/>
                <w:iCs/>
                <w:spacing w:val="-1"/>
                <w:sz w:val="24"/>
                <w:szCs w:val="24"/>
              </w:rPr>
              <w:softHyphen/>
              <w:t>стиями</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iCs/>
                <w:spacing w:val="-1"/>
                <w:sz w:val="24"/>
                <w:szCs w:val="24"/>
              </w:rPr>
            </w:pPr>
            <w:r>
              <w:rPr>
                <w:rFonts w:ascii="Times New Roman" w:hAnsi="Times New Roman"/>
                <w:iCs/>
                <w:spacing w:val="-1"/>
                <w:sz w:val="24"/>
                <w:szCs w:val="24"/>
              </w:rPr>
              <w:t>Объяснительный диктант</w:t>
            </w:r>
          </w:p>
        </w:tc>
        <w:tc>
          <w:tcPr>
            <w:tcW w:w="2693" w:type="dxa"/>
            <w:shd w:val="clear" w:color="auto" w:fill="auto"/>
          </w:tcPr>
          <w:p w:rsidR="00484888" w:rsidRPr="00704B0C" w:rsidRDefault="00484888" w:rsidP="00484888">
            <w:pPr>
              <w:spacing w:after="0" w:line="240" w:lineRule="auto"/>
              <w:jc w:val="both"/>
              <w:rPr>
                <w:rFonts w:ascii="Times New Roman" w:hAnsi="Times New Roman"/>
                <w:color w:val="000000"/>
                <w:sz w:val="24"/>
                <w:szCs w:val="24"/>
              </w:rPr>
            </w:pPr>
            <w:r w:rsidRPr="00EA5B16">
              <w:rPr>
                <w:rFonts w:ascii="Times New Roman" w:hAnsi="Times New Roman"/>
                <w:color w:val="000000"/>
                <w:sz w:val="24"/>
                <w:szCs w:val="24"/>
              </w:rPr>
              <w:t>Научиться приме</w:t>
            </w:r>
            <w:r w:rsidRPr="00EA5B16">
              <w:rPr>
                <w:rFonts w:ascii="Times New Roman" w:hAnsi="Times New Roman"/>
                <w:color w:val="000000"/>
                <w:sz w:val="24"/>
                <w:szCs w:val="24"/>
              </w:rPr>
              <w:softHyphen/>
              <w:t>нять правила на</w:t>
            </w:r>
            <w:r w:rsidRPr="00EA5B16">
              <w:rPr>
                <w:rFonts w:ascii="Times New Roman" w:hAnsi="Times New Roman"/>
                <w:color w:val="000000"/>
                <w:sz w:val="24"/>
                <w:szCs w:val="24"/>
              </w:rPr>
              <w:softHyphen/>
              <w:t>писания</w:t>
            </w:r>
            <w:r w:rsidRPr="00EA5B16">
              <w:rPr>
                <w:rFonts w:ascii="Times New Roman" w:hAnsi="Times New Roman"/>
                <w:i/>
                <w:iCs/>
                <w:color w:val="000000"/>
                <w:sz w:val="24"/>
                <w:szCs w:val="24"/>
              </w:rPr>
              <w:t xml:space="preserve"> не</w:t>
            </w:r>
            <w:r w:rsidRPr="00EA5B16">
              <w:rPr>
                <w:rFonts w:ascii="Times New Roman" w:hAnsi="Times New Roman"/>
                <w:color w:val="000000"/>
                <w:sz w:val="24"/>
                <w:szCs w:val="24"/>
              </w:rPr>
              <w:t xml:space="preserve"> с дее</w:t>
            </w:r>
            <w:r w:rsidRPr="00EA5B16">
              <w:rPr>
                <w:rFonts w:ascii="Times New Roman" w:hAnsi="Times New Roman"/>
                <w:color w:val="000000"/>
                <w:sz w:val="24"/>
                <w:szCs w:val="24"/>
              </w:rPr>
              <w:softHyphen/>
              <w:t>причастиями</w:t>
            </w:r>
          </w:p>
        </w:tc>
        <w:tc>
          <w:tcPr>
            <w:tcW w:w="5103" w:type="dxa"/>
            <w:shd w:val="clear" w:color="auto" w:fill="auto"/>
          </w:tcPr>
          <w:p w:rsidR="00484888" w:rsidRPr="00EA5B16" w:rsidRDefault="00484888" w:rsidP="00484888">
            <w:pPr>
              <w:spacing w:after="0" w:line="240" w:lineRule="auto"/>
              <w:jc w:val="both"/>
              <w:rPr>
                <w:rFonts w:ascii="Times New Roman" w:hAnsi="Times New Roman"/>
                <w:bCs/>
                <w:i/>
                <w:sz w:val="24"/>
                <w:szCs w:val="24"/>
              </w:rPr>
            </w:pPr>
            <w:r w:rsidRPr="00EA5B16">
              <w:rPr>
                <w:rFonts w:ascii="Times New Roman" w:hAnsi="Times New Roman"/>
                <w:b/>
                <w:bCs/>
                <w:i/>
                <w:iCs/>
                <w:sz w:val="24"/>
                <w:szCs w:val="24"/>
              </w:rPr>
              <w:t>К:</w:t>
            </w:r>
            <w:r w:rsidRPr="00EA5B16">
              <w:rPr>
                <w:rFonts w:ascii="Times New Roman" w:hAnsi="Times New Roman"/>
                <w:bCs/>
                <w:i/>
                <w:sz w:val="24"/>
                <w:szCs w:val="24"/>
              </w:rPr>
              <w:t xml:space="preserve"> </w:t>
            </w:r>
            <w:r w:rsidRPr="00EA5B16">
              <w:rPr>
                <w:rFonts w:ascii="Times New Roman" w:hAnsi="Times New Roman"/>
                <w:bCs/>
                <w:sz w:val="24"/>
                <w:szCs w:val="24"/>
              </w:rPr>
              <w:t>управлять поведением партнера (контроль, коррекция, оценка дей</w:t>
            </w:r>
            <w:r w:rsidRPr="00EA5B16">
              <w:rPr>
                <w:rFonts w:ascii="Times New Roman" w:hAnsi="Times New Roman"/>
                <w:bCs/>
                <w:sz w:val="24"/>
                <w:szCs w:val="24"/>
              </w:rPr>
              <w:softHyphen/>
              <w:t>ствия партнера, умение убеждать).</w:t>
            </w:r>
            <w:r w:rsidRPr="00EA5B16">
              <w:rPr>
                <w:rFonts w:ascii="Times New Roman" w:hAnsi="Times New Roman"/>
                <w:bCs/>
                <w:i/>
                <w:sz w:val="24"/>
                <w:szCs w:val="24"/>
              </w:rPr>
              <w:t xml:space="preserve"> </w:t>
            </w:r>
          </w:p>
          <w:p w:rsidR="00484888" w:rsidRPr="00EA5B16" w:rsidRDefault="00484888" w:rsidP="00484888">
            <w:pPr>
              <w:spacing w:after="0" w:line="240" w:lineRule="auto"/>
              <w:jc w:val="both"/>
              <w:rPr>
                <w:rFonts w:ascii="Times New Roman" w:hAnsi="Times New Roman"/>
                <w:bCs/>
                <w:i/>
                <w:sz w:val="24"/>
                <w:szCs w:val="24"/>
              </w:rPr>
            </w:pPr>
            <w:r w:rsidRPr="00EA5B16">
              <w:rPr>
                <w:rFonts w:ascii="Times New Roman" w:hAnsi="Times New Roman"/>
                <w:b/>
                <w:bCs/>
                <w:i/>
                <w:iCs/>
                <w:sz w:val="24"/>
                <w:szCs w:val="24"/>
              </w:rPr>
              <w:t>Р:</w:t>
            </w:r>
            <w:r w:rsidRPr="00EA5B16">
              <w:rPr>
                <w:rFonts w:ascii="Times New Roman" w:hAnsi="Times New Roman"/>
                <w:bCs/>
                <w:i/>
                <w:sz w:val="24"/>
                <w:szCs w:val="24"/>
              </w:rPr>
              <w:t xml:space="preserve"> </w:t>
            </w:r>
            <w:r w:rsidRPr="00EA5B16">
              <w:rPr>
                <w:rFonts w:ascii="Times New Roman" w:hAnsi="Times New Roman"/>
                <w:bCs/>
                <w:sz w:val="24"/>
                <w:szCs w:val="24"/>
              </w:rPr>
              <w:t>проектировать маршрут пре</w:t>
            </w:r>
            <w:r w:rsidRPr="00EA5B16">
              <w:rPr>
                <w:rFonts w:ascii="Times New Roman" w:hAnsi="Times New Roman"/>
                <w:bCs/>
                <w:sz w:val="24"/>
                <w:szCs w:val="24"/>
              </w:rPr>
              <w:softHyphen/>
              <w:t>одоления затруднений в обучении через включение в новые виды деятельности и фор</w:t>
            </w:r>
            <w:r w:rsidRPr="00EA5B16">
              <w:rPr>
                <w:rFonts w:ascii="Times New Roman" w:hAnsi="Times New Roman"/>
                <w:bCs/>
                <w:sz w:val="24"/>
                <w:szCs w:val="24"/>
              </w:rPr>
              <w:softHyphen/>
              <w:t>мы сотрудничества.</w:t>
            </w:r>
          </w:p>
          <w:p w:rsidR="00484888" w:rsidRPr="00704B0C" w:rsidRDefault="00484888" w:rsidP="00484888">
            <w:pPr>
              <w:spacing w:after="0" w:line="240" w:lineRule="auto"/>
              <w:jc w:val="both"/>
              <w:rPr>
                <w:rFonts w:ascii="Times New Roman" w:hAnsi="Times New Roman"/>
                <w:bCs/>
                <w:sz w:val="24"/>
                <w:szCs w:val="24"/>
              </w:rPr>
            </w:pPr>
            <w:r w:rsidRPr="00EA5B16">
              <w:rPr>
                <w:rFonts w:ascii="Times New Roman" w:hAnsi="Times New Roman"/>
                <w:b/>
                <w:bCs/>
                <w:i/>
                <w:iCs/>
                <w:sz w:val="24"/>
                <w:szCs w:val="24"/>
              </w:rPr>
              <w:t>П:</w:t>
            </w:r>
            <w:r w:rsidRPr="00EA5B16">
              <w:rPr>
                <w:rFonts w:ascii="Times New Roman" w:hAnsi="Times New Roman"/>
                <w:bCs/>
                <w:i/>
                <w:sz w:val="24"/>
                <w:szCs w:val="24"/>
              </w:rPr>
              <w:t xml:space="preserve"> </w:t>
            </w:r>
            <w:r w:rsidRPr="00EA5B16">
              <w:rPr>
                <w:rFonts w:ascii="Times New Roman" w:hAnsi="Times New Roman"/>
                <w:bCs/>
                <w:sz w:val="24"/>
                <w:szCs w:val="24"/>
              </w:rPr>
              <w:t>объяснять языковые явле</w:t>
            </w:r>
            <w:r w:rsidRPr="00EA5B16">
              <w:rPr>
                <w:rFonts w:ascii="Times New Roman" w:hAnsi="Times New Roman"/>
                <w:bCs/>
                <w:sz w:val="24"/>
                <w:szCs w:val="24"/>
              </w:rPr>
              <w:softHyphen/>
              <w:t>ния, процессы, связи и отношения, выявляе</w:t>
            </w:r>
            <w:r w:rsidRPr="00EA5B16">
              <w:rPr>
                <w:rFonts w:ascii="Times New Roman" w:hAnsi="Times New Roman"/>
                <w:bCs/>
                <w:sz w:val="24"/>
                <w:szCs w:val="24"/>
              </w:rPr>
              <w:softHyphen/>
              <w:t>мые в х</w:t>
            </w:r>
            <w:r>
              <w:rPr>
                <w:rFonts w:ascii="Times New Roman" w:hAnsi="Times New Roman"/>
                <w:bCs/>
                <w:sz w:val="24"/>
                <w:szCs w:val="24"/>
              </w:rPr>
              <w:t>оде конструирования предложений</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EA5B16">
              <w:rPr>
                <w:rFonts w:ascii="Times New Roman" w:hAnsi="Times New Roman"/>
                <w:bCs/>
                <w:sz w:val="24"/>
                <w:szCs w:val="24"/>
              </w:rPr>
              <w:t>Формирование устойчивой моти</w:t>
            </w:r>
            <w:r>
              <w:rPr>
                <w:rFonts w:ascii="Times New Roman" w:hAnsi="Times New Roman"/>
                <w:bCs/>
                <w:sz w:val="24"/>
                <w:szCs w:val="24"/>
              </w:rPr>
              <w:t>вации к обучению на основе алгоритма выпол</w:t>
            </w:r>
            <w:r w:rsidRPr="00EA5B16">
              <w:rPr>
                <w:rFonts w:ascii="Times New Roman" w:hAnsi="Times New Roman"/>
                <w:bCs/>
                <w:sz w:val="24"/>
                <w:szCs w:val="24"/>
              </w:rPr>
              <w:t>нения задачи</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48.</w:t>
            </w:r>
          </w:p>
        </w:tc>
        <w:tc>
          <w:tcPr>
            <w:tcW w:w="1844" w:type="dxa"/>
            <w:shd w:val="clear" w:color="auto" w:fill="F2DBDB"/>
          </w:tcPr>
          <w:p w:rsidR="00484888" w:rsidRPr="00A04076" w:rsidRDefault="00484888" w:rsidP="00484888">
            <w:pPr>
              <w:spacing w:after="0" w:line="240" w:lineRule="auto"/>
              <w:jc w:val="both"/>
              <w:rPr>
                <w:rFonts w:ascii="Times New Roman" w:hAnsi="Times New Roman"/>
                <w:b/>
                <w:iCs/>
                <w:spacing w:val="-1"/>
                <w:sz w:val="24"/>
                <w:szCs w:val="24"/>
              </w:rPr>
            </w:pPr>
            <w:r w:rsidRPr="00A04076">
              <w:rPr>
                <w:rFonts w:ascii="Times New Roman" w:hAnsi="Times New Roman"/>
                <w:b/>
                <w:iCs/>
                <w:spacing w:val="-1"/>
                <w:sz w:val="24"/>
                <w:szCs w:val="24"/>
              </w:rPr>
              <w:t>Р/р  Сжатое из</w:t>
            </w:r>
            <w:r w:rsidRPr="00A04076">
              <w:rPr>
                <w:rFonts w:ascii="Times New Roman" w:hAnsi="Times New Roman"/>
                <w:b/>
                <w:iCs/>
                <w:spacing w:val="-1"/>
                <w:sz w:val="24"/>
                <w:szCs w:val="24"/>
              </w:rPr>
              <w:softHyphen/>
              <w:t>ложение</w:t>
            </w:r>
          </w:p>
        </w:tc>
        <w:tc>
          <w:tcPr>
            <w:tcW w:w="708"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F2DBDB"/>
          </w:tcPr>
          <w:p w:rsidR="00484888" w:rsidRPr="00704B0C" w:rsidRDefault="00484888" w:rsidP="00484888">
            <w:pPr>
              <w:suppressAutoHyphens/>
              <w:spacing w:after="0" w:line="240" w:lineRule="auto"/>
              <w:jc w:val="both"/>
              <w:rPr>
                <w:rFonts w:ascii="Times New Roman" w:hAnsi="Times New Roman"/>
                <w:iCs/>
                <w:spacing w:val="-1"/>
                <w:sz w:val="24"/>
                <w:szCs w:val="24"/>
              </w:rPr>
            </w:pPr>
            <w:r w:rsidRPr="0068165D">
              <w:rPr>
                <w:rFonts w:ascii="Times New Roman" w:hAnsi="Times New Roman"/>
                <w:iCs/>
                <w:spacing w:val="-1"/>
                <w:sz w:val="24"/>
                <w:szCs w:val="24"/>
              </w:rPr>
              <w:t>Сжатое из</w:t>
            </w:r>
            <w:r w:rsidRPr="0068165D">
              <w:rPr>
                <w:rFonts w:ascii="Times New Roman" w:hAnsi="Times New Roman"/>
                <w:iCs/>
                <w:spacing w:val="-1"/>
                <w:sz w:val="24"/>
                <w:szCs w:val="24"/>
              </w:rPr>
              <w:softHyphen/>
              <w:t>ложение</w:t>
            </w:r>
          </w:p>
        </w:tc>
        <w:tc>
          <w:tcPr>
            <w:tcW w:w="2693" w:type="dxa"/>
            <w:shd w:val="clear" w:color="auto" w:fill="F2DBDB"/>
          </w:tcPr>
          <w:p w:rsidR="00484888" w:rsidRPr="00704B0C" w:rsidRDefault="00484888" w:rsidP="00484888">
            <w:pPr>
              <w:spacing w:after="0" w:line="240" w:lineRule="auto"/>
              <w:jc w:val="both"/>
              <w:rPr>
                <w:rFonts w:ascii="Times New Roman" w:hAnsi="Times New Roman"/>
                <w:color w:val="000000"/>
                <w:sz w:val="24"/>
                <w:szCs w:val="24"/>
              </w:rPr>
            </w:pPr>
            <w:r w:rsidRPr="0068165D">
              <w:rPr>
                <w:rFonts w:ascii="Times New Roman" w:hAnsi="Times New Roman"/>
                <w:color w:val="000000"/>
                <w:sz w:val="24"/>
                <w:szCs w:val="24"/>
              </w:rPr>
              <w:t>Научиться при</w:t>
            </w:r>
            <w:r w:rsidRPr="0068165D">
              <w:rPr>
                <w:rFonts w:ascii="Times New Roman" w:hAnsi="Times New Roman"/>
                <w:color w:val="000000"/>
                <w:sz w:val="24"/>
                <w:szCs w:val="24"/>
              </w:rPr>
              <w:softHyphen/>
              <w:t>менять способы сжатия текста</w:t>
            </w:r>
          </w:p>
        </w:tc>
        <w:tc>
          <w:tcPr>
            <w:tcW w:w="5103" w:type="dxa"/>
            <w:shd w:val="clear" w:color="auto" w:fill="F2DBDB"/>
          </w:tcPr>
          <w:p w:rsidR="00484888" w:rsidRPr="0068165D" w:rsidRDefault="00484888" w:rsidP="00484888">
            <w:pPr>
              <w:spacing w:after="0" w:line="240" w:lineRule="auto"/>
              <w:jc w:val="both"/>
              <w:rPr>
                <w:rFonts w:ascii="Times New Roman" w:hAnsi="Times New Roman"/>
                <w:bCs/>
                <w:i/>
                <w:sz w:val="24"/>
                <w:szCs w:val="24"/>
              </w:rPr>
            </w:pPr>
            <w:r w:rsidRPr="0068165D">
              <w:rPr>
                <w:rFonts w:ascii="Times New Roman" w:hAnsi="Times New Roman"/>
                <w:b/>
                <w:bCs/>
                <w:i/>
                <w:iCs/>
                <w:sz w:val="24"/>
                <w:szCs w:val="24"/>
              </w:rPr>
              <w:t>К:</w:t>
            </w:r>
            <w:r w:rsidRPr="0068165D">
              <w:rPr>
                <w:rFonts w:ascii="Times New Roman" w:hAnsi="Times New Roman"/>
                <w:bCs/>
                <w:i/>
                <w:sz w:val="24"/>
                <w:szCs w:val="24"/>
              </w:rPr>
              <w:t xml:space="preserve"> </w:t>
            </w:r>
            <w:r w:rsidRPr="0068165D">
              <w:rPr>
                <w:rFonts w:ascii="Times New Roman" w:hAnsi="Times New Roman"/>
                <w:bCs/>
                <w:sz w:val="24"/>
                <w:szCs w:val="24"/>
              </w:rPr>
              <w:t>использовать адекватные языковые средства для отображения в форме речевых высказываний с целью планирова</w:t>
            </w:r>
            <w:r w:rsidRPr="0068165D">
              <w:rPr>
                <w:rFonts w:ascii="Times New Roman" w:hAnsi="Times New Roman"/>
                <w:bCs/>
                <w:sz w:val="24"/>
                <w:szCs w:val="24"/>
              </w:rPr>
              <w:softHyphen/>
              <w:t>ния, контроля и самооценки.</w:t>
            </w:r>
            <w:r w:rsidRPr="0068165D">
              <w:rPr>
                <w:rFonts w:ascii="Times New Roman" w:hAnsi="Times New Roman"/>
                <w:bCs/>
                <w:i/>
                <w:sz w:val="24"/>
                <w:szCs w:val="24"/>
              </w:rPr>
              <w:t xml:space="preserve"> </w:t>
            </w:r>
          </w:p>
          <w:p w:rsidR="00484888" w:rsidRPr="0068165D" w:rsidRDefault="00484888" w:rsidP="00484888">
            <w:pPr>
              <w:spacing w:after="0" w:line="240" w:lineRule="auto"/>
              <w:jc w:val="both"/>
              <w:rPr>
                <w:rFonts w:ascii="Times New Roman" w:hAnsi="Times New Roman"/>
                <w:bCs/>
                <w:i/>
                <w:sz w:val="24"/>
                <w:szCs w:val="24"/>
              </w:rPr>
            </w:pPr>
            <w:r w:rsidRPr="0068165D">
              <w:rPr>
                <w:rFonts w:ascii="Times New Roman" w:hAnsi="Times New Roman"/>
                <w:b/>
                <w:bCs/>
                <w:i/>
                <w:iCs/>
                <w:sz w:val="24"/>
                <w:szCs w:val="24"/>
              </w:rPr>
              <w:t>Р:</w:t>
            </w:r>
            <w:r w:rsidRPr="0068165D">
              <w:rPr>
                <w:rFonts w:ascii="Times New Roman" w:hAnsi="Times New Roman"/>
                <w:bCs/>
                <w:i/>
                <w:sz w:val="24"/>
                <w:szCs w:val="24"/>
              </w:rPr>
              <w:t xml:space="preserve"> </w:t>
            </w:r>
            <w:r w:rsidRPr="0068165D">
              <w:rPr>
                <w:rFonts w:ascii="Times New Roman" w:hAnsi="Times New Roman"/>
                <w:bCs/>
                <w:sz w:val="24"/>
                <w:szCs w:val="24"/>
              </w:rPr>
              <w:t>осознавать самого себя как движущую силу своего научения, свою спо</w:t>
            </w:r>
            <w:r w:rsidRPr="0068165D">
              <w:rPr>
                <w:rFonts w:ascii="Times New Roman" w:hAnsi="Times New Roman"/>
                <w:bCs/>
                <w:sz w:val="24"/>
                <w:szCs w:val="24"/>
              </w:rPr>
              <w:softHyphen/>
              <w:t>собность к преодолению препятствий и само</w:t>
            </w:r>
            <w:r w:rsidRPr="0068165D">
              <w:rPr>
                <w:rFonts w:ascii="Times New Roman" w:hAnsi="Times New Roman"/>
                <w:bCs/>
                <w:sz w:val="24"/>
                <w:szCs w:val="24"/>
              </w:rPr>
              <w:softHyphen/>
              <w:t>коррекции.</w:t>
            </w:r>
          </w:p>
          <w:p w:rsidR="00484888" w:rsidRPr="006E3E62" w:rsidRDefault="00484888" w:rsidP="00484888">
            <w:pPr>
              <w:spacing w:after="0" w:line="240" w:lineRule="auto"/>
              <w:jc w:val="both"/>
              <w:rPr>
                <w:rFonts w:ascii="Times New Roman" w:hAnsi="Times New Roman"/>
                <w:bCs/>
                <w:i/>
                <w:sz w:val="24"/>
                <w:szCs w:val="24"/>
              </w:rPr>
            </w:pPr>
            <w:r w:rsidRPr="0068165D">
              <w:rPr>
                <w:rFonts w:ascii="Times New Roman" w:hAnsi="Times New Roman"/>
                <w:b/>
                <w:bCs/>
                <w:i/>
                <w:iCs/>
                <w:sz w:val="24"/>
                <w:szCs w:val="24"/>
              </w:rPr>
              <w:t>П:</w:t>
            </w:r>
            <w:r w:rsidRPr="0068165D">
              <w:rPr>
                <w:rFonts w:ascii="Times New Roman" w:hAnsi="Times New Roman"/>
                <w:bCs/>
                <w:i/>
                <w:sz w:val="24"/>
                <w:szCs w:val="24"/>
              </w:rPr>
              <w:t xml:space="preserve"> </w:t>
            </w:r>
            <w:r w:rsidRPr="0068165D">
              <w:rPr>
                <w:rFonts w:ascii="Times New Roman" w:hAnsi="Times New Roman"/>
                <w:bCs/>
                <w:sz w:val="24"/>
                <w:szCs w:val="24"/>
              </w:rPr>
              <w:t>объяснять языковые явле</w:t>
            </w:r>
            <w:r w:rsidRPr="0068165D">
              <w:rPr>
                <w:rFonts w:ascii="Times New Roman" w:hAnsi="Times New Roman"/>
                <w:bCs/>
                <w:sz w:val="24"/>
                <w:szCs w:val="24"/>
              </w:rPr>
              <w:softHyphen/>
              <w:t>ния, процессы, связи и отношения, выявляе</w:t>
            </w:r>
            <w:r w:rsidRPr="0068165D">
              <w:rPr>
                <w:rFonts w:ascii="Times New Roman" w:hAnsi="Times New Roman"/>
                <w:bCs/>
                <w:sz w:val="24"/>
                <w:szCs w:val="24"/>
              </w:rPr>
              <w:softHyphen/>
              <w:t>мые в ходе компрессии текста</w:t>
            </w:r>
          </w:p>
        </w:tc>
        <w:tc>
          <w:tcPr>
            <w:tcW w:w="2551" w:type="dxa"/>
            <w:shd w:val="clear" w:color="auto" w:fill="F2DBDB"/>
          </w:tcPr>
          <w:p w:rsidR="00484888" w:rsidRPr="00704B0C" w:rsidRDefault="00484888" w:rsidP="00484888">
            <w:pPr>
              <w:spacing w:after="0" w:line="240" w:lineRule="auto"/>
              <w:jc w:val="both"/>
              <w:rPr>
                <w:rFonts w:ascii="Times New Roman" w:hAnsi="Times New Roman"/>
                <w:bCs/>
                <w:sz w:val="24"/>
                <w:szCs w:val="24"/>
              </w:rPr>
            </w:pPr>
            <w:r w:rsidRPr="0068165D">
              <w:rPr>
                <w:rFonts w:ascii="Times New Roman" w:hAnsi="Times New Roman"/>
                <w:bCs/>
                <w:sz w:val="24"/>
                <w:szCs w:val="24"/>
              </w:rPr>
              <w:t>Формирование устойчивой мотивации к изучению и закреплению нового</w:t>
            </w:r>
          </w:p>
        </w:tc>
        <w:tc>
          <w:tcPr>
            <w:tcW w:w="709"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49.</w:t>
            </w:r>
          </w:p>
        </w:tc>
        <w:tc>
          <w:tcPr>
            <w:tcW w:w="1844" w:type="dxa"/>
            <w:shd w:val="clear" w:color="auto" w:fill="auto"/>
          </w:tcPr>
          <w:p w:rsidR="00484888" w:rsidRPr="00704B0C" w:rsidRDefault="00484888" w:rsidP="00484888">
            <w:pPr>
              <w:spacing w:after="0" w:line="240" w:lineRule="auto"/>
              <w:jc w:val="both"/>
              <w:rPr>
                <w:rFonts w:ascii="Times New Roman" w:hAnsi="Times New Roman"/>
                <w:sz w:val="24"/>
                <w:szCs w:val="24"/>
              </w:rPr>
            </w:pPr>
            <w:r w:rsidRPr="0068165D">
              <w:rPr>
                <w:rFonts w:ascii="Times New Roman" w:hAnsi="Times New Roman"/>
                <w:sz w:val="24"/>
                <w:szCs w:val="24"/>
              </w:rPr>
              <w:t>Анализ изложения.</w:t>
            </w:r>
            <w:r>
              <w:rPr>
                <w:rFonts w:ascii="Times New Roman" w:hAnsi="Times New Roman"/>
                <w:sz w:val="24"/>
                <w:szCs w:val="24"/>
              </w:rPr>
              <w:t xml:space="preserve"> </w:t>
            </w:r>
            <w:r>
              <w:rPr>
                <w:rFonts w:ascii="Times New Roman" w:hAnsi="Times New Roman"/>
                <w:sz w:val="24"/>
                <w:szCs w:val="24"/>
              </w:rPr>
              <w:lastRenderedPageBreak/>
              <w:t>Деепричастия несовершенно</w:t>
            </w:r>
            <w:r w:rsidRPr="0068165D">
              <w:rPr>
                <w:rFonts w:ascii="Times New Roman" w:hAnsi="Times New Roman"/>
                <w:sz w:val="24"/>
                <w:szCs w:val="24"/>
              </w:rPr>
              <w:t xml:space="preserve">го вида. </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iCs/>
                <w:spacing w:val="-1"/>
                <w:sz w:val="24"/>
                <w:szCs w:val="24"/>
              </w:rPr>
            </w:pPr>
            <w:r w:rsidRPr="0068165D">
              <w:rPr>
                <w:rFonts w:ascii="Times New Roman" w:hAnsi="Times New Roman"/>
                <w:iCs/>
                <w:spacing w:val="-1"/>
                <w:sz w:val="24"/>
                <w:szCs w:val="24"/>
              </w:rPr>
              <w:t>Словарно-орфографиче</w:t>
            </w:r>
            <w:r w:rsidRPr="0068165D">
              <w:rPr>
                <w:rFonts w:ascii="Times New Roman" w:hAnsi="Times New Roman"/>
                <w:iCs/>
                <w:spacing w:val="-1"/>
                <w:sz w:val="24"/>
                <w:szCs w:val="24"/>
              </w:rPr>
              <w:lastRenderedPageBreak/>
              <w:t>ская работа</w:t>
            </w:r>
          </w:p>
        </w:tc>
        <w:tc>
          <w:tcPr>
            <w:tcW w:w="2693" w:type="dxa"/>
            <w:shd w:val="clear" w:color="auto" w:fill="auto"/>
          </w:tcPr>
          <w:p w:rsidR="00484888" w:rsidRPr="00704B0C" w:rsidRDefault="00484888" w:rsidP="00484888">
            <w:pPr>
              <w:spacing w:after="0" w:line="240" w:lineRule="auto"/>
              <w:jc w:val="both"/>
              <w:rPr>
                <w:rFonts w:ascii="Times New Roman" w:hAnsi="Times New Roman"/>
                <w:color w:val="000000"/>
                <w:sz w:val="24"/>
                <w:szCs w:val="24"/>
              </w:rPr>
            </w:pPr>
            <w:r w:rsidRPr="0068165D">
              <w:rPr>
                <w:rFonts w:ascii="Times New Roman" w:hAnsi="Times New Roman"/>
                <w:color w:val="000000"/>
                <w:sz w:val="24"/>
                <w:szCs w:val="24"/>
              </w:rPr>
              <w:lastRenderedPageBreak/>
              <w:t>Научиться опре</w:t>
            </w:r>
            <w:r w:rsidRPr="0068165D">
              <w:rPr>
                <w:rFonts w:ascii="Times New Roman" w:hAnsi="Times New Roman"/>
                <w:color w:val="000000"/>
                <w:sz w:val="24"/>
                <w:szCs w:val="24"/>
              </w:rPr>
              <w:softHyphen/>
              <w:t>делять деепри</w:t>
            </w:r>
            <w:r w:rsidRPr="0068165D">
              <w:rPr>
                <w:rFonts w:ascii="Times New Roman" w:hAnsi="Times New Roman"/>
                <w:color w:val="000000"/>
                <w:sz w:val="24"/>
                <w:szCs w:val="24"/>
              </w:rPr>
              <w:softHyphen/>
              <w:t>частия несовер</w:t>
            </w:r>
            <w:r w:rsidRPr="0068165D">
              <w:rPr>
                <w:rFonts w:ascii="Times New Roman" w:hAnsi="Times New Roman"/>
                <w:color w:val="000000"/>
                <w:sz w:val="24"/>
                <w:szCs w:val="24"/>
              </w:rPr>
              <w:softHyphen/>
            </w:r>
            <w:r w:rsidRPr="0068165D">
              <w:rPr>
                <w:rFonts w:ascii="Times New Roman" w:hAnsi="Times New Roman"/>
                <w:color w:val="000000"/>
                <w:sz w:val="24"/>
                <w:szCs w:val="24"/>
              </w:rPr>
              <w:lastRenderedPageBreak/>
              <w:t>шенного вида по грамматиче</w:t>
            </w:r>
            <w:r w:rsidRPr="0068165D">
              <w:rPr>
                <w:rFonts w:ascii="Times New Roman" w:hAnsi="Times New Roman"/>
                <w:color w:val="000000"/>
                <w:sz w:val="24"/>
                <w:szCs w:val="24"/>
              </w:rPr>
              <w:softHyphen/>
              <w:t>ским признакам</w:t>
            </w:r>
          </w:p>
        </w:tc>
        <w:tc>
          <w:tcPr>
            <w:tcW w:w="5103" w:type="dxa"/>
            <w:shd w:val="clear" w:color="auto" w:fill="auto"/>
          </w:tcPr>
          <w:p w:rsidR="00484888" w:rsidRPr="0068165D" w:rsidRDefault="00484888" w:rsidP="00484888">
            <w:pPr>
              <w:spacing w:after="0" w:line="240" w:lineRule="auto"/>
              <w:jc w:val="both"/>
              <w:rPr>
                <w:rFonts w:ascii="Times New Roman" w:hAnsi="Times New Roman"/>
                <w:bCs/>
                <w:i/>
                <w:sz w:val="24"/>
                <w:szCs w:val="24"/>
              </w:rPr>
            </w:pPr>
            <w:r w:rsidRPr="0068165D">
              <w:rPr>
                <w:rFonts w:ascii="Times New Roman" w:hAnsi="Times New Roman"/>
                <w:b/>
                <w:bCs/>
                <w:i/>
                <w:iCs/>
                <w:sz w:val="24"/>
                <w:szCs w:val="24"/>
              </w:rPr>
              <w:lastRenderedPageBreak/>
              <w:t>К:</w:t>
            </w:r>
            <w:r w:rsidRPr="0068165D">
              <w:rPr>
                <w:rFonts w:ascii="Times New Roman" w:hAnsi="Times New Roman"/>
                <w:bCs/>
                <w:i/>
                <w:sz w:val="24"/>
                <w:szCs w:val="24"/>
              </w:rPr>
              <w:t xml:space="preserve"> </w:t>
            </w:r>
            <w:r w:rsidRPr="0068165D">
              <w:rPr>
                <w:rFonts w:ascii="Times New Roman" w:hAnsi="Times New Roman"/>
                <w:bCs/>
                <w:sz w:val="24"/>
                <w:szCs w:val="24"/>
              </w:rPr>
              <w:t xml:space="preserve">слушать и слышать друг друга, с достаточной полнотой и точностью выражать </w:t>
            </w:r>
            <w:r w:rsidRPr="0068165D">
              <w:rPr>
                <w:rFonts w:ascii="Times New Roman" w:hAnsi="Times New Roman"/>
                <w:bCs/>
                <w:sz w:val="24"/>
                <w:szCs w:val="24"/>
              </w:rPr>
              <w:lastRenderedPageBreak/>
              <w:t>свои мысли в соответствии с зада</w:t>
            </w:r>
            <w:r w:rsidRPr="0068165D">
              <w:rPr>
                <w:rFonts w:ascii="Times New Roman" w:hAnsi="Times New Roman"/>
                <w:bCs/>
                <w:sz w:val="24"/>
                <w:szCs w:val="24"/>
              </w:rPr>
              <w:softHyphen/>
              <w:t>чами и условиями коммуникации.</w:t>
            </w:r>
            <w:r w:rsidRPr="0068165D">
              <w:rPr>
                <w:rFonts w:ascii="Times New Roman" w:hAnsi="Times New Roman"/>
                <w:bCs/>
                <w:i/>
                <w:sz w:val="24"/>
                <w:szCs w:val="24"/>
              </w:rPr>
              <w:t xml:space="preserve"> </w:t>
            </w:r>
          </w:p>
          <w:p w:rsidR="00484888" w:rsidRPr="0068165D" w:rsidRDefault="00484888" w:rsidP="00484888">
            <w:pPr>
              <w:spacing w:after="0" w:line="240" w:lineRule="auto"/>
              <w:jc w:val="both"/>
              <w:rPr>
                <w:rFonts w:ascii="Times New Roman" w:hAnsi="Times New Roman"/>
                <w:bCs/>
                <w:i/>
                <w:sz w:val="24"/>
                <w:szCs w:val="24"/>
              </w:rPr>
            </w:pPr>
            <w:r w:rsidRPr="0068165D">
              <w:rPr>
                <w:rFonts w:ascii="Times New Roman" w:hAnsi="Times New Roman"/>
                <w:b/>
                <w:bCs/>
                <w:i/>
                <w:iCs/>
                <w:sz w:val="24"/>
                <w:szCs w:val="24"/>
              </w:rPr>
              <w:t>Р:</w:t>
            </w:r>
            <w:r w:rsidRPr="0068165D">
              <w:rPr>
                <w:rFonts w:ascii="Times New Roman" w:hAnsi="Times New Roman"/>
                <w:bCs/>
                <w:i/>
                <w:sz w:val="24"/>
                <w:szCs w:val="24"/>
              </w:rPr>
              <w:t xml:space="preserve"> </w:t>
            </w:r>
            <w:r w:rsidRPr="0068165D">
              <w:rPr>
                <w:rFonts w:ascii="Times New Roman" w:hAnsi="Times New Roman"/>
                <w:bCs/>
                <w:sz w:val="24"/>
                <w:szCs w:val="24"/>
              </w:rPr>
              <w:t>самостоятельно выделять и формулировать познавательную цель, ис</w:t>
            </w:r>
            <w:r w:rsidRPr="0068165D">
              <w:rPr>
                <w:rFonts w:ascii="Times New Roman" w:hAnsi="Times New Roman"/>
                <w:bCs/>
                <w:sz w:val="24"/>
                <w:szCs w:val="24"/>
              </w:rPr>
              <w:softHyphen/>
              <w:t>кать и выделять необходимую информацию.</w:t>
            </w:r>
            <w:r w:rsidRPr="0068165D">
              <w:rPr>
                <w:rFonts w:ascii="Times New Roman" w:hAnsi="Times New Roman"/>
                <w:bCs/>
                <w:i/>
                <w:sz w:val="24"/>
                <w:szCs w:val="24"/>
              </w:rPr>
              <w:t xml:space="preserve"> </w:t>
            </w:r>
          </w:p>
          <w:p w:rsidR="00484888" w:rsidRPr="00A04076" w:rsidRDefault="00484888" w:rsidP="00484888">
            <w:pPr>
              <w:spacing w:after="0" w:line="240" w:lineRule="auto"/>
              <w:jc w:val="both"/>
              <w:rPr>
                <w:rFonts w:ascii="Times New Roman" w:hAnsi="Times New Roman"/>
                <w:bCs/>
                <w:i/>
                <w:sz w:val="24"/>
                <w:szCs w:val="24"/>
              </w:rPr>
            </w:pPr>
            <w:r w:rsidRPr="0068165D">
              <w:rPr>
                <w:rFonts w:ascii="Times New Roman" w:hAnsi="Times New Roman"/>
                <w:b/>
                <w:bCs/>
                <w:i/>
                <w:iCs/>
                <w:sz w:val="24"/>
                <w:szCs w:val="24"/>
              </w:rPr>
              <w:t>П:</w:t>
            </w:r>
            <w:r w:rsidRPr="0068165D">
              <w:rPr>
                <w:rFonts w:ascii="Times New Roman" w:hAnsi="Times New Roman"/>
                <w:bCs/>
                <w:i/>
                <w:sz w:val="24"/>
                <w:szCs w:val="24"/>
              </w:rPr>
              <w:t xml:space="preserve"> </w:t>
            </w:r>
            <w:r w:rsidRPr="0068165D">
              <w:rPr>
                <w:rFonts w:ascii="Times New Roman" w:hAnsi="Times New Roman"/>
                <w:bCs/>
                <w:sz w:val="24"/>
                <w:szCs w:val="24"/>
              </w:rPr>
              <w:t>объяснять языковые явле</w:t>
            </w:r>
            <w:r w:rsidRPr="0068165D">
              <w:rPr>
                <w:rFonts w:ascii="Times New Roman" w:hAnsi="Times New Roman"/>
                <w:bCs/>
                <w:sz w:val="24"/>
                <w:szCs w:val="24"/>
              </w:rPr>
              <w:softHyphen/>
              <w:t>ния, процессы, связи и отношения, выявляе</w:t>
            </w:r>
            <w:r w:rsidRPr="0068165D">
              <w:rPr>
                <w:rFonts w:ascii="Times New Roman" w:hAnsi="Times New Roman"/>
                <w:bCs/>
                <w:sz w:val="24"/>
                <w:szCs w:val="24"/>
              </w:rPr>
              <w:softHyphen/>
              <w:t>мые в ходе исследования деепричастий</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68165D">
              <w:rPr>
                <w:rFonts w:ascii="Times New Roman" w:hAnsi="Times New Roman"/>
                <w:bCs/>
                <w:sz w:val="24"/>
                <w:szCs w:val="24"/>
              </w:rPr>
              <w:lastRenderedPageBreak/>
              <w:t>Формирование навыков ин</w:t>
            </w:r>
            <w:r w:rsidRPr="0068165D">
              <w:rPr>
                <w:rFonts w:ascii="Times New Roman" w:hAnsi="Times New Roman"/>
                <w:bCs/>
                <w:sz w:val="24"/>
                <w:szCs w:val="24"/>
              </w:rPr>
              <w:softHyphen/>
            </w:r>
            <w:r w:rsidRPr="0068165D">
              <w:rPr>
                <w:rFonts w:ascii="Times New Roman" w:hAnsi="Times New Roman"/>
                <w:bCs/>
                <w:sz w:val="24"/>
                <w:szCs w:val="24"/>
              </w:rPr>
              <w:lastRenderedPageBreak/>
              <w:t>дивидуальной и коллектив</w:t>
            </w:r>
            <w:r w:rsidRPr="0068165D">
              <w:rPr>
                <w:rFonts w:ascii="Times New Roman" w:hAnsi="Times New Roman"/>
                <w:bCs/>
                <w:sz w:val="24"/>
                <w:szCs w:val="24"/>
              </w:rPr>
              <w:softHyphen/>
              <w:t>ной исследо</w:t>
            </w:r>
            <w:r w:rsidRPr="0068165D">
              <w:rPr>
                <w:rFonts w:ascii="Times New Roman" w:hAnsi="Times New Roman"/>
                <w:bCs/>
                <w:sz w:val="24"/>
                <w:szCs w:val="24"/>
              </w:rPr>
              <w:softHyphen/>
              <w:t>вательской деятельности</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50.</w:t>
            </w:r>
          </w:p>
        </w:tc>
        <w:tc>
          <w:tcPr>
            <w:tcW w:w="1844" w:type="dxa"/>
            <w:shd w:val="clear" w:color="auto" w:fill="auto"/>
          </w:tcPr>
          <w:p w:rsidR="00484888" w:rsidRPr="00704B0C" w:rsidRDefault="00484888" w:rsidP="00484888">
            <w:pPr>
              <w:tabs>
                <w:tab w:val="left" w:leader="underscore" w:pos="9781"/>
              </w:tabs>
              <w:spacing w:after="0" w:line="240" w:lineRule="auto"/>
              <w:jc w:val="both"/>
              <w:rPr>
                <w:rFonts w:ascii="Times New Roman" w:hAnsi="Times New Roman"/>
                <w:sz w:val="24"/>
                <w:szCs w:val="24"/>
              </w:rPr>
            </w:pPr>
            <w:r>
              <w:rPr>
                <w:rFonts w:ascii="Times New Roman" w:hAnsi="Times New Roman"/>
                <w:sz w:val="24"/>
                <w:szCs w:val="24"/>
              </w:rPr>
              <w:t>Деепричастия совершен</w:t>
            </w:r>
            <w:r w:rsidRPr="0068165D">
              <w:rPr>
                <w:rFonts w:ascii="Times New Roman" w:hAnsi="Times New Roman"/>
                <w:sz w:val="24"/>
                <w:szCs w:val="24"/>
              </w:rPr>
              <w:t>ного вида</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iCs/>
                <w:spacing w:val="-1"/>
                <w:sz w:val="24"/>
                <w:szCs w:val="24"/>
              </w:rPr>
            </w:pPr>
            <w:r w:rsidRPr="0068165D">
              <w:rPr>
                <w:rFonts w:ascii="Times New Roman" w:hAnsi="Times New Roman"/>
                <w:iCs/>
                <w:spacing w:val="-1"/>
                <w:sz w:val="24"/>
                <w:szCs w:val="24"/>
              </w:rPr>
              <w:t>Словарно-орфографическая работа</w:t>
            </w:r>
          </w:p>
        </w:tc>
        <w:tc>
          <w:tcPr>
            <w:tcW w:w="2693" w:type="dxa"/>
            <w:shd w:val="clear" w:color="auto" w:fill="auto"/>
          </w:tcPr>
          <w:p w:rsidR="00484888" w:rsidRPr="00704B0C" w:rsidRDefault="00484888" w:rsidP="00484888">
            <w:pPr>
              <w:spacing w:after="0" w:line="240" w:lineRule="auto"/>
              <w:jc w:val="both"/>
              <w:rPr>
                <w:rFonts w:ascii="Times New Roman" w:hAnsi="Times New Roman"/>
                <w:color w:val="000000"/>
                <w:sz w:val="24"/>
                <w:szCs w:val="24"/>
              </w:rPr>
            </w:pPr>
            <w:r w:rsidRPr="0068165D">
              <w:rPr>
                <w:rFonts w:ascii="Times New Roman" w:hAnsi="Times New Roman"/>
                <w:color w:val="000000"/>
                <w:sz w:val="24"/>
                <w:szCs w:val="24"/>
              </w:rPr>
              <w:t>Научиться опре</w:t>
            </w:r>
            <w:r w:rsidRPr="0068165D">
              <w:rPr>
                <w:rFonts w:ascii="Times New Roman" w:hAnsi="Times New Roman"/>
                <w:color w:val="000000"/>
                <w:sz w:val="24"/>
                <w:szCs w:val="24"/>
              </w:rPr>
              <w:softHyphen/>
              <w:t>делять деепри</w:t>
            </w:r>
            <w:r w:rsidRPr="0068165D">
              <w:rPr>
                <w:rFonts w:ascii="Times New Roman" w:hAnsi="Times New Roman"/>
                <w:color w:val="000000"/>
                <w:sz w:val="24"/>
                <w:szCs w:val="24"/>
              </w:rPr>
              <w:softHyphen/>
              <w:t>частия совер</w:t>
            </w:r>
            <w:r w:rsidRPr="0068165D">
              <w:rPr>
                <w:rFonts w:ascii="Times New Roman" w:hAnsi="Times New Roman"/>
                <w:color w:val="000000"/>
                <w:sz w:val="24"/>
                <w:szCs w:val="24"/>
              </w:rPr>
              <w:softHyphen/>
              <w:t>шенного вида по грамматиче</w:t>
            </w:r>
            <w:r w:rsidRPr="0068165D">
              <w:rPr>
                <w:rFonts w:ascii="Times New Roman" w:hAnsi="Times New Roman"/>
                <w:color w:val="000000"/>
                <w:sz w:val="24"/>
                <w:szCs w:val="24"/>
              </w:rPr>
              <w:softHyphen/>
              <w:t>ским признакам</w:t>
            </w:r>
          </w:p>
        </w:tc>
        <w:tc>
          <w:tcPr>
            <w:tcW w:w="5103" w:type="dxa"/>
            <w:shd w:val="clear" w:color="auto" w:fill="auto"/>
          </w:tcPr>
          <w:p w:rsidR="00484888" w:rsidRPr="0068165D" w:rsidRDefault="00484888" w:rsidP="00484888">
            <w:pPr>
              <w:spacing w:after="0" w:line="240" w:lineRule="auto"/>
              <w:jc w:val="both"/>
              <w:rPr>
                <w:rFonts w:ascii="Times New Roman" w:hAnsi="Times New Roman"/>
                <w:bCs/>
                <w:i/>
                <w:sz w:val="24"/>
                <w:szCs w:val="24"/>
              </w:rPr>
            </w:pPr>
            <w:r w:rsidRPr="0068165D">
              <w:rPr>
                <w:rFonts w:ascii="Times New Roman" w:hAnsi="Times New Roman"/>
                <w:b/>
                <w:bCs/>
                <w:i/>
                <w:iCs/>
                <w:sz w:val="24"/>
                <w:szCs w:val="24"/>
              </w:rPr>
              <w:t>К:</w:t>
            </w:r>
            <w:r w:rsidRPr="0068165D">
              <w:rPr>
                <w:rFonts w:ascii="Times New Roman" w:hAnsi="Times New Roman"/>
                <w:bCs/>
                <w:i/>
                <w:sz w:val="24"/>
                <w:szCs w:val="24"/>
              </w:rPr>
              <w:t xml:space="preserve"> </w:t>
            </w:r>
            <w:r w:rsidRPr="0068165D">
              <w:rPr>
                <w:rFonts w:ascii="Times New Roman" w:hAnsi="Times New Roman"/>
                <w:bCs/>
                <w:sz w:val="24"/>
                <w:szCs w:val="24"/>
              </w:rPr>
              <w:t>устанавливать рабочие отношения, эффективно сотрудничать и спо</w:t>
            </w:r>
            <w:r w:rsidRPr="0068165D">
              <w:rPr>
                <w:rFonts w:ascii="Times New Roman" w:hAnsi="Times New Roman"/>
                <w:bCs/>
                <w:sz w:val="24"/>
                <w:szCs w:val="24"/>
              </w:rPr>
              <w:softHyphen/>
              <w:t>собствовать продуктивной кооперации.</w:t>
            </w:r>
            <w:r w:rsidRPr="0068165D">
              <w:rPr>
                <w:rFonts w:ascii="Times New Roman" w:hAnsi="Times New Roman"/>
                <w:bCs/>
                <w:i/>
                <w:sz w:val="24"/>
                <w:szCs w:val="24"/>
              </w:rPr>
              <w:t xml:space="preserve"> </w:t>
            </w:r>
          </w:p>
          <w:p w:rsidR="00484888" w:rsidRPr="0068165D" w:rsidRDefault="00484888" w:rsidP="00484888">
            <w:pPr>
              <w:spacing w:after="0" w:line="240" w:lineRule="auto"/>
              <w:jc w:val="both"/>
              <w:rPr>
                <w:rFonts w:ascii="Times New Roman" w:hAnsi="Times New Roman"/>
                <w:bCs/>
                <w:i/>
                <w:sz w:val="24"/>
                <w:szCs w:val="24"/>
              </w:rPr>
            </w:pPr>
            <w:r w:rsidRPr="0068165D">
              <w:rPr>
                <w:rFonts w:ascii="Times New Roman" w:hAnsi="Times New Roman"/>
                <w:b/>
                <w:bCs/>
                <w:i/>
                <w:iCs/>
                <w:sz w:val="24"/>
                <w:szCs w:val="24"/>
              </w:rPr>
              <w:t>Р:</w:t>
            </w:r>
            <w:r w:rsidRPr="0068165D">
              <w:rPr>
                <w:rFonts w:ascii="Times New Roman" w:hAnsi="Times New Roman"/>
                <w:bCs/>
                <w:i/>
                <w:sz w:val="24"/>
                <w:szCs w:val="24"/>
              </w:rPr>
              <w:t xml:space="preserve"> </w:t>
            </w:r>
            <w:r w:rsidRPr="0068165D">
              <w:rPr>
                <w:rFonts w:ascii="Times New Roman" w:hAnsi="Times New Roman"/>
                <w:bCs/>
                <w:sz w:val="24"/>
                <w:szCs w:val="24"/>
              </w:rPr>
              <w:t>проектировать маршрут пре</w:t>
            </w:r>
            <w:r w:rsidRPr="0068165D">
              <w:rPr>
                <w:rFonts w:ascii="Times New Roman" w:hAnsi="Times New Roman"/>
                <w:bCs/>
                <w:sz w:val="24"/>
                <w:szCs w:val="24"/>
              </w:rPr>
              <w:softHyphen/>
              <w:t>одоления затруднений в обучении через включение в новые виды деятельности и фор</w:t>
            </w:r>
            <w:r w:rsidRPr="0068165D">
              <w:rPr>
                <w:rFonts w:ascii="Times New Roman" w:hAnsi="Times New Roman"/>
                <w:bCs/>
                <w:sz w:val="24"/>
                <w:szCs w:val="24"/>
              </w:rPr>
              <w:softHyphen/>
              <w:t>мы сотрудничества.</w:t>
            </w:r>
          </w:p>
          <w:p w:rsidR="00484888" w:rsidRPr="0068165D" w:rsidRDefault="00484888" w:rsidP="00484888">
            <w:pPr>
              <w:spacing w:after="0" w:line="240" w:lineRule="auto"/>
              <w:jc w:val="both"/>
              <w:rPr>
                <w:rFonts w:ascii="Times New Roman" w:hAnsi="Times New Roman"/>
                <w:bCs/>
                <w:sz w:val="24"/>
                <w:szCs w:val="24"/>
              </w:rPr>
            </w:pPr>
            <w:r w:rsidRPr="0068165D">
              <w:rPr>
                <w:rFonts w:ascii="Times New Roman" w:hAnsi="Times New Roman"/>
                <w:b/>
                <w:bCs/>
                <w:i/>
                <w:iCs/>
                <w:sz w:val="24"/>
                <w:szCs w:val="24"/>
              </w:rPr>
              <w:t>П:</w:t>
            </w:r>
            <w:r w:rsidRPr="0068165D">
              <w:rPr>
                <w:rFonts w:ascii="Times New Roman" w:hAnsi="Times New Roman"/>
                <w:bCs/>
                <w:i/>
                <w:sz w:val="24"/>
                <w:szCs w:val="24"/>
              </w:rPr>
              <w:t xml:space="preserve"> </w:t>
            </w:r>
            <w:r w:rsidRPr="0068165D">
              <w:rPr>
                <w:rFonts w:ascii="Times New Roman" w:hAnsi="Times New Roman"/>
                <w:bCs/>
                <w:sz w:val="24"/>
                <w:szCs w:val="24"/>
              </w:rPr>
              <w:t>объяснять языковые явле</w:t>
            </w:r>
            <w:r w:rsidRPr="0068165D">
              <w:rPr>
                <w:rFonts w:ascii="Times New Roman" w:hAnsi="Times New Roman"/>
                <w:bCs/>
                <w:sz w:val="24"/>
                <w:szCs w:val="24"/>
              </w:rPr>
              <w:softHyphen/>
              <w:t>ния, процессы, связи и отношения, выявляе</w:t>
            </w:r>
            <w:r w:rsidRPr="0068165D">
              <w:rPr>
                <w:rFonts w:ascii="Times New Roman" w:hAnsi="Times New Roman"/>
                <w:bCs/>
                <w:sz w:val="24"/>
                <w:szCs w:val="24"/>
              </w:rPr>
              <w:softHyphen/>
              <w:t>мые в</w:t>
            </w:r>
            <w:r>
              <w:rPr>
                <w:rFonts w:ascii="Times New Roman" w:hAnsi="Times New Roman"/>
                <w:bCs/>
                <w:sz w:val="24"/>
                <w:szCs w:val="24"/>
              </w:rPr>
              <w:t xml:space="preserve"> ходе исследования деепричастий</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68165D">
              <w:rPr>
                <w:rFonts w:ascii="Times New Roman" w:hAnsi="Times New Roman"/>
                <w:bCs/>
                <w:sz w:val="24"/>
                <w:szCs w:val="24"/>
              </w:rPr>
              <w:t>Формирование устойчивой мотивации к обучению на основе алго</w:t>
            </w:r>
            <w:r w:rsidRPr="0068165D">
              <w:rPr>
                <w:rFonts w:ascii="Times New Roman" w:hAnsi="Times New Roman"/>
                <w:bCs/>
                <w:sz w:val="24"/>
                <w:szCs w:val="24"/>
              </w:rPr>
              <w:softHyphen/>
              <w:t>ритма выпол</w:t>
            </w:r>
            <w:r w:rsidRPr="0068165D">
              <w:rPr>
                <w:rFonts w:ascii="Times New Roman" w:hAnsi="Times New Roman"/>
                <w:bCs/>
                <w:sz w:val="24"/>
                <w:szCs w:val="24"/>
              </w:rPr>
              <w:softHyphen/>
              <w:t>нения задачи</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51-52.</w:t>
            </w:r>
          </w:p>
        </w:tc>
        <w:tc>
          <w:tcPr>
            <w:tcW w:w="1844" w:type="dxa"/>
            <w:shd w:val="clear" w:color="auto" w:fill="F2DBDB"/>
          </w:tcPr>
          <w:p w:rsidR="00484888" w:rsidRPr="00A04076" w:rsidRDefault="00484888" w:rsidP="00484888">
            <w:pPr>
              <w:tabs>
                <w:tab w:val="left" w:leader="underscore" w:pos="9781"/>
              </w:tabs>
              <w:spacing w:after="0" w:line="240" w:lineRule="auto"/>
              <w:jc w:val="both"/>
              <w:rPr>
                <w:rFonts w:ascii="Times New Roman" w:hAnsi="Times New Roman"/>
                <w:b/>
                <w:sz w:val="24"/>
                <w:szCs w:val="24"/>
              </w:rPr>
            </w:pPr>
            <w:r w:rsidRPr="00A04076">
              <w:rPr>
                <w:rFonts w:ascii="Times New Roman" w:hAnsi="Times New Roman"/>
                <w:b/>
                <w:sz w:val="24"/>
                <w:szCs w:val="24"/>
              </w:rPr>
              <w:t>Р/р Подготовка к сочинению  по</w:t>
            </w:r>
            <w:r>
              <w:rPr>
                <w:rFonts w:ascii="Times New Roman" w:hAnsi="Times New Roman"/>
                <w:b/>
                <w:sz w:val="24"/>
                <w:szCs w:val="24"/>
              </w:rPr>
              <w:t xml:space="preserve"> картине С.Григорьева «Вратарь»</w:t>
            </w:r>
          </w:p>
          <w:p w:rsidR="00484888" w:rsidRPr="00A04076" w:rsidRDefault="00484888" w:rsidP="00484888">
            <w:pPr>
              <w:tabs>
                <w:tab w:val="left" w:leader="underscore" w:pos="9781"/>
              </w:tabs>
              <w:spacing w:after="0" w:line="240" w:lineRule="auto"/>
              <w:jc w:val="both"/>
              <w:rPr>
                <w:rFonts w:ascii="Times New Roman" w:hAnsi="Times New Roman"/>
                <w:b/>
                <w:sz w:val="24"/>
                <w:szCs w:val="24"/>
              </w:rPr>
            </w:pPr>
            <w:r w:rsidRPr="00A04076">
              <w:rPr>
                <w:rFonts w:ascii="Times New Roman" w:hAnsi="Times New Roman"/>
                <w:b/>
                <w:sz w:val="24"/>
                <w:szCs w:val="24"/>
              </w:rPr>
              <w:t>Сочинение  по</w:t>
            </w:r>
            <w:r>
              <w:rPr>
                <w:rFonts w:ascii="Times New Roman" w:hAnsi="Times New Roman"/>
                <w:b/>
                <w:sz w:val="24"/>
                <w:szCs w:val="24"/>
              </w:rPr>
              <w:t xml:space="preserve"> картине С.Григорьева «Вратарь»</w:t>
            </w:r>
          </w:p>
        </w:tc>
        <w:tc>
          <w:tcPr>
            <w:tcW w:w="708"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w:t>
            </w:r>
          </w:p>
        </w:tc>
        <w:tc>
          <w:tcPr>
            <w:tcW w:w="1560" w:type="dxa"/>
            <w:shd w:val="clear" w:color="auto" w:fill="F2DBDB"/>
          </w:tcPr>
          <w:p w:rsidR="00484888" w:rsidRPr="00704B0C" w:rsidRDefault="00484888" w:rsidP="00484888">
            <w:pPr>
              <w:suppressAutoHyphens/>
              <w:spacing w:after="0" w:line="240" w:lineRule="auto"/>
              <w:jc w:val="both"/>
              <w:rPr>
                <w:rFonts w:ascii="Times New Roman" w:hAnsi="Times New Roman"/>
                <w:iCs/>
                <w:spacing w:val="-1"/>
                <w:sz w:val="24"/>
                <w:szCs w:val="24"/>
              </w:rPr>
            </w:pPr>
            <w:r w:rsidRPr="0068165D">
              <w:rPr>
                <w:rFonts w:ascii="Times New Roman" w:hAnsi="Times New Roman"/>
                <w:iCs/>
                <w:spacing w:val="-1"/>
                <w:sz w:val="24"/>
                <w:szCs w:val="24"/>
              </w:rPr>
              <w:t>Сочинение</w:t>
            </w:r>
          </w:p>
        </w:tc>
        <w:tc>
          <w:tcPr>
            <w:tcW w:w="2693" w:type="dxa"/>
            <w:shd w:val="clear" w:color="auto" w:fill="F2DBDB"/>
          </w:tcPr>
          <w:p w:rsidR="00484888" w:rsidRPr="0068165D" w:rsidRDefault="00484888" w:rsidP="00484888">
            <w:pPr>
              <w:spacing w:after="0" w:line="240" w:lineRule="auto"/>
              <w:jc w:val="both"/>
              <w:rPr>
                <w:rFonts w:ascii="Times New Roman" w:hAnsi="Times New Roman"/>
                <w:color w:val="000000"/>
                <w:sz w:val="24"/>
                <w:szCs w:val="24"/>
              </w:rPr>
            </w:pPr>
            <w:r w:rsidRPr="0068165D">
              <w:rPr>
                <w:rFonts w:ascii="Times New Roman" w:hAnsi="Times New Roman"/>
                <w:color w:val="000000"/>
                <w:sz w:val="24"/>
                <w:szCs w:val="24"/>
              </w:rPr>
              <w:t>Научиться кон</w:t>
            </w:r>
            <w:r w:rsidRPr="0068165D">
              <w:rPr>
                <w:rFonts w:ascii="Times New Roman" w:hAnsi="Times New Roman"/>
                <w:color w:val="000000"/>
                <w:sz w:val="24"/>
                <w:szCs w:val="24"/>
              </w:rPr>
              <w:softHyphen/>
              <w:t>струировать текст повествования по картине с ис</w:t>
            </w:r>
            <w:r w:rsidRPr="0068165D">
              <w:rPr>
                <w:rFonts w:ascii="Times New Roman" w:hAnsi="Times New Roman"/>
                <w:color w:val="000000"/>
                <w:sz w:val="24"/>
                <w:szCs w:val="24"/>
              </w:rPr>
              <w:softHyphen/>
              <w:t>пользованием опорного языко</w:t>
            </w:r>
            <w:r w:rsidRPr="0068165D">
              <w:rPr>
                <w:rFonts w:ascii="Times New Roman" w:hAnsi="Times New Roman"/>
                <w:color w:val="000000"/>
                <w:sz w:val="24"/>
                <w:szCs w:val="24"/>
              </w:rPr>
              <w:softHyphen/>
              <w:t>вого материала</w:t>
            </w:r>
          </w:p>
        </w:tc>
        <w:tc>
          <w:tcPr>
            <w:tcW w:w="5103" w:type="dxa"/>
            <w:shd w:val="clear" w:color="auto" w:fill="F2DBDB"/>
          </w:tcPr>
          <w:p w:rsidR="00484888" w:rsidRPr="0068165D" w:rsidRDefault="00484888" w:rsidP="00484888">
            <w:pPr>
              <w:spacing w:after="0" w:line="240" w:lineRule="auto"/>
              <w:jc w:val="both"/>
              <w:rPr>
                <w:rFonts w:ascii="Times New Roman" w:hAnsi="Times New Roman"/>
                <w:bCs/>
                <w:i/>
                <w:sz w:val="24"/>
                <w:szCs w:val="24"/>
              </w:rPr>
            </w:pPr>
            <w:r w:rsidRPr="0068165D">
              <w:rPr>
                <w:rFonts w:ascii="Times New Roman" w:hAnsi="Times New Roman"/>
                <w:b/>
                <w:bCs/>
                <w:i/>
                <w:iCs/>
                <w:sz w:val="24"/>
                <w:szCs w:val="24"/>
              </w:rPr>
              <w:t>К:</w:t>
            </w:r>
            <w:r w:rsidRPr="0068165D">
              <w:rPr>
                <w:rFonts w:ascii="Times New Roman" w:hAnsi="Times New Roman"/>
                <w:bCs/>
                <w:i/>
                <w:sz w:val="24"/>
                <w:szCs w:val="24"/>
              </w:rPr>
              <w:t xml:space="preserve"> </w:t>
            </w:r>
            <w:r w:rsidRPr="0068165D">
              <w:rPr>
                <w:rFonts w:ascii="Times New Roman" w:hAnsi="Times New Roman"/>
                <w:bCs/>
                <w:sz w:val="24"/>
                <w:szCs w:val="24"/>
              </w:rPr>
              <w:t>использовать адекватные языковые средства для отображения в форме речевых высказываний с целью планирова</w:t>
            </w:r>
            <w:r w:rsidRPr="0068165D">
              <w:rPr>
                <w:rFonts w:ascii="Times New Roman" w:hAnsi="Times New Roman"/>
                <w:bCs/>
                <w:sz w:val="24"/>
                <w:szCs w:val="24"/>
              </w:rPr>
              <w:softHyphen/>
              <w:t>ния, контроля и самооценки.</w:t>
            </w:r>
            <w:r w:rsidRPr="0068165D">
              <w:rPr>
                <w:rFonts w:ascii="Times New Roman" w:hAnsi="Times New Roman"/>
                <w:bCs/>
                <w:i/>
                <w:sz w:val="24"/>
                <w:szCs w:val="24"/>
              </w:rPr>
              <w:t xml:space="preserve"> </w:t>
            </w:r>
          </w:p>
          <w:p w:rsidR="00484888" w:rsidRPr="0068165D" w:rsidRDefault="00484888" w:rsidP="00484888">
            <w:pPr>
              <w:spacing w:after="0" w:line="240" w:lineRule="auto"/>
              <w:jc w:val="both"/>
              <w:rPr>
                <w:rFonts w:ascii="Times New Roman" w:hAnsi="Times New Roman"/>
                <w:bCs/>
                <w:i/>
                <w:sz w:val="24"/>
                <w:szCs w:val="24"/>
              </w:rPr>
            </w:pPr>
            <w:r w:rsidRPr="0068165D">
              <w:rPr>
                <w:rFonts w:ascii="Times New Roman" w:hAnsi="Times New Roman"/>
                <w:b/>
                <w:bCs/>
                <w:i/>
                <w:iCs/>
                <w:sz w:val="24"/>
                <w:szCs w:val="24"/>
              </w:rPr>
              <w:t>Р:</w:t>
            </w:r>
            <w:r w:rsidRPr="0068165D">
              <w:rPr>
                <w:rFonts w:ascii="Times New Roman" w:hAnsi="Times New Roman"/>
                <w:bCs/>
                <w:i/>
                <w:sz w:val="24"/>
                <w:szCs w:val="24"/>
              </w:rPr>
              <w:t xml:space="preserve"> </w:t>
            </w:r>
            <w:r w:rsidRPr="0068165D">
              <w:rPr>
                <w:rFonts w:ascii="Times New Roman" w:hAnsi="Times New Roman"/>
                <w:bCs/>
                <w:sz w:val="24"/>
                <w:szCs w:val="24"/>
              </w:rPr>
              <w:t>осознавать самого себя как движущую силу своего научения, свою спо</w:t>
            </w:r>
            <w:r w:rsidRPr="0068165D">
              <w:rPr>
                <w:rFonts w:ascii="Times New Roman" w:hAnsi="Times New Roman"/>
                <w:bCs/>
                <w:sz w:val="24"/>
                <w:szCs w:val="24"/>
              </w:rPr>
              <w:softHyphen/>
              <w:t>собность к преодолению препятствий и само</w:t>
            </w:r>
            <w:r w:rsidRPr="0068165D">
              <w:rPr>
                <w:rFonts w:ascii="Times New Roman" w:hAnsi="Times New Roman"/>
                <w:bCs/>
                <w:sz w:val="24"/>
                <w:szCs w:val="24"/>
              </w:rPr>
              <w:softHyphen/>
              <w:t>коррекции.</w:t>
            </w:r>
          </w:p>
          <w:p w:rsidR="00484888" w:rsidRPr="0068165D" w:rsidRDefault="00484888" w:rsidP="00484888">
            <w:pPr>
              <w:spacing w:after="0" w:line="240" w:lineRule="auto"/>
              <w:jc w:val="both"/>
              <w:rPr>
                <w:rFonts w:ascii="Times New Roman" w:hAnsi="Times New Roman"/>
                <w:bCs/>
                <w:sz w:val="24"/>
                <w:szCs w:val="24"/>
              </w:rPr>
            </w:pPr>
            <w:r w:rsidRPr="0068165D">
              <w:rPr>
                <w:rFonts w:ascii="Times New Roman" w:hAnsi="Times New Roman"/>
                <w:b/>
                <w:bCs/>
                <w:i/>
                <w:iCs/>
                <w:sz w:val="24"/>
                <w:szCs w:val="24"/>
              </w:rPr>
              <w:t>П:</w:t>
            </w:r>
            <w:r w:rsidRPr="0068165D">
              <w:rPr>
                <w:rFonts w:ascii="Times New Roman" w:hAnsi="Times New Roman"/>
                <w:bCs/>
                <w:i/>
                <w:sz w:val="24"/>
                <w:szCs w:val="24"/>
              </w:rPr>
              <w:t xml:space="preserve"> </w:t>
            </w:r>
            <w:r w:rsidRPr="0068165D">
              <w:rPr>
                <w:rFonts w:ascii="Times New Roman" w:hAnsi="Times New Roman"/>
                <w:bCs/>
                <w:sz w:val="24"/>
                <w:szCs w:val="24"/>
              </w:rPr>
              <w:t>объяснять языковые явле</w:t>
            </w:r>
            <w:r w:rsidRPr="0068165D">
              <w:rPr>
                <w:rFonts w:ascii="Times New Roman" w:hAnsi="Times New Roman"/>
                <w:bCs/>
                <w:sz w:val="24"/>
                <w:szCs w:val="24"/>
              </w:rPr>
              <w:softHyphen/>
              <w:t>ния, процессы, связи и отношения, выявляе</w:t>
            </w:r>
            <w:r w:rsidRPr="0068165D">
              <w:rPr>
                <w:rFonts w:ascii="Times New Roman" w:hAnsi="Times New Roman"/>
                <w:bCs/>
                <w:sz w:val="24"/>
                <w:szCs w:val="24"/>
              </w:rPr>
              <w:softHyphen/>
              <w:t>мые в ходе конструирования текста</w:t>
            </w:r>
          </w:p>
        </w:tc>
        <w:tc>
          <w:tcPr>
            <w:tcW w:w="2551" w:type="dxa"/>
            <w:shd w:val="clear" w:color="auto" w:fill="F2DBDB"/>
          </w:tcPr>
          <w:p w:rsidR="00484888" w:rsidRPr="00704B0C" w:rsidRDefault="00484888" w:rsidP="00484888">
            <w:pPr>
              <w:spacing w:after="0" w:line="240" w:lineRule="auto"/>
              <w:jc w:val="both"/>
              <w:rPr>
                <w:rFonts w:ascii="Times New Roman" w:hAnsi="Times New Roman"/>
                <w:bCs/>
                <w:sz w:val="24"/>
                <w:szCs w:val="24"/>
              </w:rPr>
            </w:pPr>
            <w:r w:rsidRPr="0068165D">
              <w:rPr>
                <w:rFonts w:ascii="Times New Roman" w:hAnsi="Times New Roman"/>
                <w:bCs/>
                <w:sz w:val="24"/>
                <w:szCs w:val="24"/>
              </w:rPr>
              <w:t>Формирование устойчивой мотивации к творческой деятельности по алгоритму, индивидуаль</w:t>
            </w:r>
            <w:r w:rsidRPr="0068165D">
              <w:rPr>
                <w:rFonts w:ascii="Times New Roman" w:hAnsi="Times New Roman"/>
                <w:bCs/>
                <w:sz w:val="24"/>
                <w:szCs w:val="24"/>
              </w:rPr>
              <w:softHyphen/>
              <w:t>ному плану</w:t>
            </w:r>
          </w:p>
        </w:tc>
        <w:tc>
          <w:tcPr>
            <w:tcW w:w="709"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53.</w:t>
            </w:r>
          </w:p>
        </w:tc>
        <w:tc>
          <w:tcPr>
            <w:tcW w:w="1844" w:type="dxa"/>
            <w:shd w:val="clear" w:color="auto" w:fill="auto"/>
          </w:tcPr>
          <w:p w:rsidR="00484888" w:rsidRPr="00704B0C" w:rsidRDefault="00484888" w:rsidP="00484888">
            <w:pPr>
              <w:tabs>
                <w:tab w:val="left" w:leader="underscore" w:pos="9781"/>
              </w:tabs>
              <w:spacing w:after="0" w:line="240" w:lineRule="auto"/>
              <w:jc w:val="both"/>
              <w:rPr>
                <w:rFonts w:ascii="Times New Roman" w:hAnsi="Times New Roman"/>
                <w:sz w:val="24"/>
                <w:szCs w:val="24"/>
              </w:rPr>
            </w:pPr>
            <w:r w:rsidRPr="0068165D">
              <w:rPr>
                <w:rFonts w:ascii="Times New Roman" w:hAnsi="Times New Roman"/>
                <w:sz w:val="24"/>
                <w:szCs w:val="24"/>
              </w:rPr>
              <w:t>Анализ сочинения.</w:t>
            </w:r>
            <w:r>
              <w:rPr>
                <w:rFonts w:ascii="Times New Roman" w:hAnsi="Times New Roman"/>
                <w:sz w:val="24"/>
                <w:szCs w:val="24"/>
              </w:rPr>
              <w:t xml:space="preserve"> </w:t>
            </w:r>
            <w:r w:rsidRPr="0068165D">
              <w:rPr>
                <w:rFonts w:ascii="Times New Roman" w:hAnsi="Times New Roman"/>
                <w:sz w:val="24"/>
                <w:szCs w:val="24"/>
              </w:rPr>
              <w:t>Морфоло</w:t>
            </w:r>
            <w:r w:rsidRPr="0068165D">
              <w:rPr>
                <w:rFonts w:ascii="Times New Roman" w:hAnsi="Times New Roman"/>
                <w:sz w:val="24"/>
                <w:szCs w:val="24"/>
              </w:rPr>
              <w:softHyphen/>
              <w:t>гический разбор дееприча</w:t>
            </w:r>
            <w:r w:rsidRPr="0068165D">
              <w:rPr>
                <w:rFonts w:ascii="Times New Roman" w:hAnsi="Times New Roman"/>
                <w:sz w:val="24"/>
                <w:szCs w:val="24"/>
              </w:rPr>
              <w:softHyphen/>
              <w:t xml:space="preserve">стия. </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iCs/>
                <w:spacing w:val="-1"/>
                <w:sz w:val="24"/>
                <w:szCs w:val="24"/>
              </w:rPr>
            </w:pPr>
            <w:r w:rsidRPr="0068165D">
              <w:rPr>
                <w:rFonts w:ascii="Times New Roman" w:hAnsi="Times New Roman"/>
                <w:iCs/>
                <w:spacing w:val="-1"/>
                <w:sz w:val="24"/>
                <w:szCs w:val="24"/>
              </w:rPr>
              <w:t>Предупредительный диктант</w:t>
            </w:r>
          </w:p>
        </w:tc>
        <w:tc>
          <w:tcPr>
            <w:tcW w:w="2693" w:type="dxa"/>
            <w:shd w:val="clear" w:color="auto" w:fill="auto"/>
          </w:tcPr>
          <w:p w:rsidR="00484888" w:rsidRPr="00704B0C" w:rsidRDefault="00484888" w:rsidP="00484888">
            <w:pPr>
              <w:spacing w:after="0" w:line="240" w:lineRule="auto"/>
              <w:jc w:val="both"/>
              <w:rPr>
                <w:rFonts w:ascii="Times New Roman" w:hAnsi="Times New Roman"/>
                <w:color w:val="000000"/>
                <w:sz w:val="24"/>
                <w:szCs w:val="24"/>
              </w:rPr>
            </w:pPr>
            <w:r w:rsidRPr="0068165D">
              <w:rPr>
                <w:rFonts w:ascii="Times New Roman" w:hAnsi="Times New Roman"/>
                <w:color w:val="000000"/>
                <w:sz w:val="24"/>
                <w:szCs w:val="24"/>
              </w:rPr>
              <w:t>Научиться кор</w:t>
            </w:r>
            <w:r w:rsidRPr="0068165D">
              <w:rPr>
                <w:rFonts w:ascii="Times New Roman" w:hAnsi="Times New Roman"/>
                <w:color w:val="000000"/>
                <w:sz w:val="24"/>
                <w:szCs w:val="24"/>
              </w:rPr>
              <w:softHyphen/>
              <w:t>ректировать индивидуальный маршрут воспол</w:t>
            </w:r>
            <w:r w:rsidRPr="0068165D">
              <w:rPr>
                <w:rFonts w:ascii="Times New Roman" w:hAnsi="Times New Roman"/>
                <w:color w:val="000000"/>
                <w:sz w:val="24"/>
                <w:szCs w:val="24"/>
              </w:rPr>
              <w:softHyphen/>
              <w:t>нения проблем</w:t>
            </w:r>
            <w:r w:rsidRPr="0068165D">
              <w:rPr>
                <w:rFonts w:ascii="Times New Roman" w:hAnsi="Times New Roman"/>
                <w:color w:val="000000"/>
                <w:sz w:val="24"/>
                <w:szCs w:val="24"/>
              </w:rPr>
              <w:softHyphen/>
              <w:t>ных зон в изучен</w:t>
            </w:r>
            <w:r w:rsidRPr="0068165D">
              <w:rPr>
                <w:rFonts w:ascii="Times New Roman" w:hAnsi="Times New Roman"/>
                <w:color w:val="000000"/>
                <w:sz w:val="24"/>
                <w:szCs w:val="24"/>
              </w:rPr>
              <w:softHyphen/>
              <w:t>ных темах</w:t>
            </w:r>
          </w:p>
        </w:tc>
        <w:tc>
          <w:tcPr>
            <w:tcW w:w="5103" w:type="dxa"/>
            <w:shd w:val="clear" w:color="auto" w:fill="auto"/>
          </w:tcPr>
          <w:p w:rsidR="00484888" w:rsidRPr="0068165D" w:rsidRDefault="00484888" w:rsidP="00484888">
            <w:pPr>
              <w:spacing w:after="0" w:line="240" w:lineRule="auto"/>
              <w:jc w:val="both"/>
              <w:rPr>
                <w:rFonts w:ascii="Times New Roman" w:hAnsi="Times New Roman"/>
                <w:bCs/>
                <w:i/>
                <w:sz w:val="24"/>
                <w:szCs w:val="24"/>
              </w:rPr>
            </w:pPr>
            <w:r w:rsidRPr="0068165D">
              <w:rPr>
                <w:rFonts w:ascii="Times New Roman" w:hAnsi="Times New Roman"/>
                <w:b/>
                <w:bCs/>
                <w:i/>
                <w:iCs/>
                <w:sz w:val="24"/>
                <w:szCs w:val="24"/>
              </w:rPr>
              <w:t>К:</w:t>
            </w:r>
            <w:r w:rsidRPr="0068165D">
              <w:rPr>
                <w:rFonts w:ascii="Times New Roman" w:hAnsi="Times New Roman"/>
                <w:bCs/>
                <w:i/>
                <w:sz w:val="24"/>
                <w:szCs w:val="24"/>
              </w:rPr>
              <w:t xml:space="preserve"> </w:t>
            </w:r>
            <w:r w:rsidRPr="0068165D">
              <w:rPr>
                <w:rFonts w:ascii="Times New Roman" w:hAnsi="Times New Roman"/>
                <w:bCs/>
                <w:sz w:val="24"/>
                <w:szCs w:val="24"/>
              </w:rPr>
              <w:t>формировать навыки учебного сотрудничества в ходе индивидуаль</w:t>
            </w:r>
            <w:r w:rsidRPr="0068165D">
              <w:rPr>
                <w:rFonts w:ascii="Times New Roman" w:hAnsi="Times New Roman"/>
                <w:bCs/>
                <w:sz w:val="24"/>
                <w:szCs w:val="24"/>
              </w:rPr>
              <w:softHyphen/>
              <w:t>ной и групповой работы.</w:t>
            </w:r>
            <w:r w:rsidRPr="0068165D">
              <w:rPr>
                <w:rFonts w:ascii="Times New Roman" w:hAnsi="Times New Roman"/>
                <w:bCs/>
                <w:i/>
                <w:sz w:val="24"/>
                <w:szCs w:val="24"/>
              </w:rPr>
              <w:t xml:space="preserve"> </w:t>
            </w:r>
          </w:p>
          <w:p w:rsidR="00484888" w:rsidRPr="0068165D" w:rsidRDefault="00484888" w:rsidP="00484888">
            <w:pPr>
              <w:spacing w:after="0" w:line="240" w:lineRule="auto"/>
              <w:jc w:val="both"/>
              <w:rPr>
                <w:rFonts w:ascii="Times New Roman" w:hAnsi="Times New Roman"/>
                <w:bCs/>
                <w:i/>
                <w:sz w:val="24"/>
                <w:szCs w:val="24"/>
              </w:rPr>
            </w:pPr>
            <w:r w:rsidRPr="0068165D">
              <w:rPr>
                <w:rFonts w:ascii="Times New Roman" w:hAnsi="Times New Roman"/>
                <w:b/>
                <w:bCs/>
                <w:i/>
                <w:iCs/>
                <w:sz w:val="24"/>
                <w:szCs w:val="24"/>
              </w:rPr>
              <w:t>Р:</w:t>
            </w:r>
            <w:r w:rsidRPr="0068165D">
              <w:rPr>
                <w:rFonts w:ascii="Times New Roman" w:hAnsi="Times New Roman"/>
                <w:bCs/>
                <w:i/>
                <w:sz w:val="24"/>
                <w:szCs w:val="24"/>
              </w:rPr>
              <w:t xml:space="preserve"> </w:t>
            </w:r>
            <w:r w:rsidRPr="0068165D">
              <w:rPr>
                <w:rFonts w:ascii="Times New Roman" w:hAnsi="Times New Roman"/>
                <w:bCs/>
                <w:sz w:val="24"/>
                <w:szCs w:val="24"/>
              </w:rPr>
              <w:t>проектировать маршрут пре</w:t>
            </w:r>
            <w:r w:rsidRPr="0068165D">
              <w:rPr>
                <w:rFonts w:ascii="Times New Roman" w:hAnsi="Times New Roman"/>
                <w:bCs/>
                <w:sz w:val="24"/>
                <w:szCs w:val="24"/>
              </w:rPr>
              <w:softHyphen/>
              <w:t>одоления затруднений в обучении через включение в новые виды деятельности и фор</w:t>
            </w:r>
            <w:r w:rsidRPr="0068165D">
              <w:rPr>
                <w:rFonts w:ascii="Times New Roman" w:hAnsi="Times New Roman"/>
                <w:bCs/>
                <w:sz w:val="24"/>
                <w:szCs w:val="24"/>
              </w:rPr>
              <w:softHyphen/>
              <w:t xml:space="preserve">мы </w:t>
            </w:r>
            <w:r w:rsidRPr="0068165D">
              <w:rPr>
                <w:rFonts w:ascii="Times New Roman" w:hAnsi="Times New Roman"/>
                <w:bCs/>
                <w:sz w:val="24"/>
                <w:szCs w:val="24"/>
              </w:rPr>
              <w:lastRenderedPageBreak/>
              <w:t>сотрудничества.</w:t>
            </w:r>
          </w:p>
          <w:p w:rsidR="00484888" w:rsidRPr="00704B0C" w:rsidRDefault="00484888" w:rsidP="00484888">
            <w:pPr>
              <w:spacing w:after="0" w:line="240" w:lineRule="auto"/>
              <w:jc w:val="both"/>
              <w:rPr>
                <w:rFonts w:ascii="Times New Roman" w:hAnsi="Times New Roman"/>
                <w:bCs/>
                <w:sz w:val="24"/>
                <w:szCs w:val="24"/>
              </w:rPr>
            </w:pPr>
            <w:r w:rsidRPr="0068165D">
              <w:rPr>
                <w:rFonts w:ascii="Times New Roman" w:hAnsi="Times New Roman"/>
                <w:b/>
                <w:bCs/>
                <w:i/>
                <w:iCs/>
                <w:sz w:val="24"/>
                <w:szCs w:val="24"/>
              </w:rPr>
              <w:t>П:</w:t>
            </w:r>
            <w:r w:rsidRPr="0068165D">
              <w:rPr>
                <w:rFonts w:ascii="Times New Roman" w:hAnsi="Times New Roman"/>
                <w:bCs/>
                <w:i/>
                <w:sz w:val="24"/>
                <w:szCs w:val="24"/>
              </w:rPr>
              <w:t xml:space="preserve"> </w:t>
            </w:r>
            <w:r w:rsidRPr="0068165D">
              <w:rPr>
                <w:rFonts w:ascii="Times New Roman" w:hAnsi="Times New Roman"/>
                <w:bCs/>
                <w:sz w:val="24"/>
                <w:szCs w:val="24"/>
              </w:rPr>
              <w:t>объяснять языковые явле</w:t>
            </w:r>
            <w:r w:rsidRPr="0068165D">
              <w:rPr>
                <w:rFonts w:ascii="Times New Roman" w:hAnsi="Times New Roman"/>
                <w:bCs/>
                <w:sz w:val="24"/>
                <w:szCs w:val="24"/>
              </w:rPr>
              <w:softHyphen/>
              <w:t>ния, процессы, связи и отношения, выявляе</w:t>
            </w:r>
            <w:r w:rsidRPr="0068165D">
              <w:rPr>
                <w:rFonts w:ascii="Times New Roman" w:hAnsi="Times New Roman"/>
                <w:bCs/>
                <w:sz w:val="24"/>
                <w:szCs w:val="24"/>
              </w:rPr>
              <w:softHyphen/>
              <w:t xml:space="preserve">мые в ходе проектирования индивидуального маршрута восполнения </w:t>
            </w:r>
            <w:r>
              <w:rPr>
                <w:rFonts w:ascii="Times New Roman" w:hAnsi="Times New Roman"/>
                <w:bCs/>
                <w:sz w:val="24"/>
                <w:szCs w:val="24"/>
              </w:rPr>
              <w:t>проблемных зон в изученной теме</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68165D">
              <w:rPr>
                <w:rFonts w:ascii="Times New Roman" w:hAnsi="Times New Roman"/>
                <w:bCs/>
                <w:sz w:val="24"/>
                <w:szCs w:val="24"/>
              </w:rPr>
              <w:lastRenderedPageBreak/>
              <w:t>Формирование устойчивой мотивации к обучению на основе алго</w:t>
            </w:r>
            <w:r w:rsidRPr="0068165D">
              <w:rPr>
                <w:rFonts w:ascii="Times New Roman" w:hAnsi="Times New Roman"/>
                <w:bCs/>
                <w:sz w:val="24"/>
                <w:szCs w:val="24"/>
              </w:rPr>
              <w:softHyphen/>
              <w:t>ритма выпол</w:t>
            </w:r>
            <w:r w:rsidRPr="0068165D">
              <w:rPr>
                <w:rFonts w:ascii="Times New Roman" w:hAnsi="Times New Roman"/>
                <w:bCs/>
                <w:sz w:val="24"/>
                <w:szCs w:val="24"/>
              </w:rPr>
              <w:softHyphen/>
              <w:t>нения задачи</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54.</w:t>
            </w:r>
          </w:p>
        </w:tc>
        <w:tc>
          <w:tcPr>
            <w:tcW w:w="1844" w:type="dxa"/>
            <w:shd w:val="clear" w:color="auto" w:fill="auto"/>
          </w:tcPr>
          <w:p w:rsidR="00484888" w:rsidRPr="00704B0C" w:rsidRDefault="00484888" w:rsidP="00484888">
            <w:pPr>
              <w:tabs>
                <w:tab w:val="left" w:leader="underscore" w:pos="9781"/>
              </w:tabs>
              <w:spacing w:after="0" w:line="240" w:lineRule="auto"/>
              <w:jc w:val="both"/>
              <w:rPr>
                <w:rFonts w:ascii="Times New Roman" w:hAnsi="Times New Roman"/>
                <w:sz w:val="24"/>
                <w:szCs w:val="24"/>
              </w:rPr>
            </w:pPr>
            <w:r w:rsidRPr="0068165D">
              <w:rPr>
                <w:rFonts w:ascii="Times New Roman" w:hAnsi="Times New Roman"/>
                <w:sz w:val="24"/>
                <w:szCs w:val="24"/>
              </w:rPr>
              <w:t>Повторение изученного по теме «Деепри-частие».</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Default="00484888" w:rsidP="00484888">
            <w:pPr>
              <w:suppressAutoHyphens/>
              <w:spacing w:after="0" w:line="240" w:lineRule="auto"/>
              <w:jc w:val="both"/>
              <w:rPr>
                <w:rFonts w:ascii="Times New Roman" w:hAnsi="Times New Roman"/>
                <w:iCs/>
                <w:spacing w:val="-1"/>
                <w:sz w:val="24"/>
                <w:szCs w:val="24"/>
              </w:rPr>
            </w:pPr>
            <w:r w:rsidRPr="0068165D">
              <w:rPr>
                <w:rFonts w:ascii="Times New Roman" w:hAnsi="Times New Roman"/>
                <w:iCs/>
                <w:spacing w:val="-1"/>
                <w:sz w:val="24"/>
                <w:szCs w:val="24"/>
              </w:rPr>
              <w:t>Объяснительный диктант.</w:t>
            </w:r>
          </w:p>
          <w:p w:rsidR="00484888" w:rsidRPr="00704B0C" w:rsidRDefault="00484888" w:rsidP="00484888">
            <w:pPr>
              <w:suppressAutoHyphens/>
              <w:spacing w:after="0" w:line="240" w:lineRule="auto"/>
              <w:jc w:val="both"/>
              <w:rPr>
                <w:rFonts w:ascii="Times New Roman" w:hAnsi="Times New Roman"/>
                <w:iCs/>
                <w:spacing w:val="-1"/>
                <w:sz w:val="24"/>
                <w:szCs w:val="24"/>
              </w:rPr>
            </w:pPr>
            <w:r w:rsidRPr="0068165D">
              <w:rPr>
                <w:rFonts w:ascii="Times New Roman" w:hAnsi="Times New Roman"/>
                <w:iCs/>
                <w:spacing w:val="-1"/>
                <w:sz w:val="24"/>
                <w:szCs w:val="24"/>
              </w:rPr>
              <w:t>Тест</w:t>
            </w:r>
          </w:p>
        </w:tc>
        <w:tc>
          <w:tcPr>
            <w:tcW w:w="2693" w:type="dxa"/>
            <w:shd w:val="clear" w:color="auto" w:fill="auto"/>
          </w:tcPr>
          <w:p w:rsidR="00484888" w:rsidRPr="00704B0C" w:rsidRDefault="00484888" w:rsidP="00484888">
            <w:pPr>
              <w:spacing w:after="0" w:line="240" w:lineRule="auto"/>
              <w:jc w:val="both"/>
              <w:rPr>
                <w:rFonts w:ascii="Times New Roman" w:hAnsi="Times New Roman"/>
                <w:color w:val="000000"/>
                <w:sz w:val="24"/>
                <w:szCs w:val="24"/>
              </w:rPr>
            </w:pPr>
            <w:r w:rsidRPr="0068165D">
              <w:rPr>
                <w:rFonts w:ascii="Times New Roman" w:hAnsi="Times New Roman"/>
                <w:color w:val="000000"/>
                <w:sz w:val="24"/>
                <w:szCs w:val="24"/>
              </w:rPr>
              <w:t>Научиться кор</w:t>
            </w:r>
            <w:r w:rsidRPr="0068165D">
              <w:rPr>
                <w:rFonts w:ascii="Times New Roman" w:hAnsi="Times New Roman"/>
                <w:color w:val="000000"/>
                <w:sz w:val="24"/>
                <w:szCs w:val="24"/>
              </w:rPr>
              <w:softHyphen/>
              <w:t>ректировать индивидуальный маршрут воспол</w:t>
            </w:r>
            <w:r w:rsidRPr="0068165D">
              <w:rPr>
                <w:rFonts w:ascii="Times New Roman" w:hAnsi="Times New Roman"/>
                <w:color w:val="000000"/>
                <w:sz w:val="24"/>
                <w:szCs w:val="24"/>
              </w:rPr>
              <w:softHyphen/>
              <w:t>нения проблем</w:t>
            </w:r>
            <w:r w:rsidRPr="0068165D">
              <w:rPr>
                <w:rFonts w:ascii="Times New Roman" w:hAnsi="Times New Roman"/>
                <w:color w:val="000000"/>
                <w:sz w:val="24"/>
                <w:szCs w:val="24"/>
              </w:rPr>
              <w:softHyphen/>
              <w:t>ных зон в изучен</w:t>
            </w:r>
            <w:r w:rsidRPr="0068165D">
              <w:rPr>
                <w:rFonts w:ascii="Times New Roman" w:hAnsi="Times New Roman"/>
                <w:color w:val="000000"/>
                <w:sz w:val="24"/>
                <w:szCs w:val="24"/>
              </w:rPr>
              <w:softHyphen/>
              <w:t>ных темах</w:t>
            </w:r>
          </w:p>
        </w:tc>
        <w:tc>
          <w:tcPr>
            <w:tcW w:w="5103" w:type="dxa"/>
            <w:shd w:val="clear" w:color="auto" w:fill="auto"/>
          </w:tcPr>
          <w:p w:rsidR="00484888" w:rsidRPr="0068165D" w:rsidRDefault="00484888" w:rsidP="00484888">
            <w:pPr>
              <w:spacing w:after="0" w:line="240" w:lineRule="auto"/>
              <w:jc w:val="both"/>
              <w:rPr>
                <w:rFonts w:ascii="Times New Roman" w:hAnsi="Times New Roman"/>
                <w:bCs/>
                <w:i/>
                <w:sz w:val="24"/>
                <w:szCs w:val="24"/>
              </w:rPr>
            </w:pPr>
            <w:r w:rsidRPr="0068165D">
              <w:rPr>
                <w:rFonts w:ascii="Times New Roman" w:hAnsi="Times New Roman"/>
                <w:b/>
                <w:bCs/>
                <w:i/>
                <w:iCs/>
                <w:sz w:val="24"/>
                <w:szCs w:val="24"/>
              </w:rPr>
              <w:t>К:</w:t>
            </w:r>
            <w:r w:rsidRPr="0068165D">
              <w:rPr>
                <w:rFonts w:ascii="Times New Roman" w:hAnsi="Times New Roman"/>
                <w:bCs/>
                <w:i/>
                <w:sz w:val="24"/>
                <w:szCs w:val="24"/>
              </w:rPr>
              <w:t xml:space="preserve"> </w:t>
            </w:r>
            <w:r w:rsidRPr="0068165D">
              <w:rPr>
                <w:rFonts w:ascii="Times New Roman" w:hAnsi="Times New Roman"/>
                <w:bCs/>
                <w:sz w:val="24"/>
                <w:szCs w:val="24"/>
              </w:rPr>
              <w:t>формировать навыки учебного сотрудничества в ходе индивидуаль</w:t>
            </w:r>
            <w:r w:rsidRPr="0068165D">
              <w:rPr>
                <w:rFonts w:ascii="Times New Roman" w:hAnsi="Times New Roman"/>
                <w:bCs/>
                <w:sz w:val="24"/>
                <w:szCs w:val="24"/>
              </w:rPr>
              <w:softHyphen/>
              <w:t>ной и групповой работы.</w:t>
            </w:r>
            <w:r w:rsidRPr="0068165D">
              <w:rPr>
                <w:rFonts w:ascii="Times New Roman" w:hAnsi="Times New Roman"/>
                <w:bCs/>
                <w:i/>
                <w:sz w:val="24"/>
                <w:szCs w:val="24"/>
              </w:rPr>
              <w:t xml:space="preserve"> </w:t>
            </w:r>
          </w:p>
          <w:p w:rsidR="00484888" w:rsidRPr="0068165D" w:rsidRDefault="00484888" w:rsidP="00484888">
            <w:pPr>
              <w:spacing w:after="0" w:line="240" w:lineRule="auto"/>
              <w:jc w:val="both"/>
              <w:rPr>
                <w:rFonts w:ascii="Times New Roman" w:hAnsi="Times New Roman"/>
                <w:bCs/>
                <w:i/>
                <w:sz w:val="24"/>
                <w:szCs w:val="24"/>
              </w:rPr>
            </w:pPr>
            <w:r w:rsidRPr="0068165D">
              <w:rPr>
                <w:rFonts w:ascii="Times New Roman" w:hAnsi="Times New Roman"/>
                <w:b/>
                <w:bCs/>
                <w:i/>
                <w:iCs/>
                <w:sz w:val="24"/>
                <w:szCs w:val="24"/>
              </w:rPr>
              <w:t>Р:</w:t>
            </w:r>
            <w:r w:rsidRPr="0068165D">
              <w:rPr>
                <w:rFonts w:ascii="Times New Roman" w:hAnsi="Times New Roman"/>
                <w:bCs/>
                <w:i/>
                <w:sz w:val="24"/>
                <w:szCs w:val="24"/>
              </w:rPr>
              <w:t xml:space="preserve"> </w:t>
            </w:r>
            <w:r w:rsidRPr="0068165D">
              <w:rPr>
                <w:rFonts w:ascii="Times New Roman" w:hAnsi="Times New Roman"/>
                <w:bCs/>
                <w:sz w:val="24"/>
                <w:szCs w:val="24"/>
              </w:rPr>
              <w:t>проектировать маршрут пре</w:t>
            </w:r>
            <w:r w:rsidRPr="0068165D">
              <w:rPr>
                <w:rFonts w:ascii="Times New Roman" w:hAnsi="Times New Roman"/>
                <w:bCs/>
                <w:sz w:val="24"/>
                <w:szCs w:val="24"/>
              </w:rPr>
              <w:softHyphen/>
              <w:t>одоления затруднений в обучении через включение в новые виды деятельности и фор</w:t>
            </w:r>
            <w:r w:rsidRPr="0068165D">
              <w:rPr>
                <w:rFonts w:ascii="Times New Roman" w:hAnsi="Times New Roman"/>
                <w:bCs/>
                <w:sz w:val="24"/>
                <w:szCs w:val="24"/>
              </w:rPr>
              <w:softHyphen/>
              <w:t>мы сотрудничества.</w:t>
            </w:r>
          </w:p>
          <w:p w:rsidR="00484888" w:rsidRPr="00704B0C" w:rsidRDefault="00484888" w:rsidP="00484888">
            <w:pPr>
              <w:spacing w:after="0" w:line="240" w:lineRule="auto"/>
              <w:jc w:val="both"/>
              <w:rPr>
                <w:rFonts w:ascii="Times New Roman" w:hAnsi="Times New Roman"/>
                <w:bCs/>
                <w:sz w:val="24"/>
                <w:szCs w:val="24"/>
              </w:rPr>
            </w:pPr>
            <w:r w:rsidRPr="0068165D">
              <w:rPr>
                <w:rFonts w:ascii="Times New Roman" w:hAnsi="Times New Roman"/>
                <w:b/>
                <w:bCs/>
                <w:i/>
                <w:iCs/>
                <w:sz w:val="24"/>
                <w:szCs w:val="24"/>
              </w:rPr>
              <w:t>П:</w:t>
            </w:r>
            <w:r w:rsidRPr="0068165D">
              <w:rPr>
                <w:rFonts w:ascii="Times New Roman" w:hAnsi="Times New Roman"/>
                <w:bCs/>
                <w:i/>
                <w:sz w:val="24"/>
                <w:szCs w:val="24"/>
              </w:rPr>
              <w:t xml:space="preserve"> </w:t>
            </w:r>
            <w:r w:rsidRPr="0068165D">
              <w:rPr>
                <w:rFonts w:ascii="Times New Roman" w:hAnsi="Times New Roman"/>
                <w:bCs/>
                <w:sz w:val="24"/>
                <w:szCs w:val="24"/>
              </w:rPr>
              <w:t>объяснять языковые явле</w:t>
            </w:r>
            <w:r w:rsidRPr="0068165D">
              <w:rPr>
                <w:rFonts w:ascii="Times New Roman" w:hAnsi="Times New Roman"/>
                <w:bCs/>
                <w:sz w:val="24"/>
                <w:szCs w:val="24"/>
              </w:rPr>
              <w:softHyphen/>
              <w:t>ния, процессы, связи и отношения, выявляе</w:t>
            </w:r>
            <w:r w:rsidRPr="0068165D">
              <w:rPr>
                <w:rFonts w:ascii="Times New Roman" w:hAnsi="Times New Roman"/>
                <w:bCs/>
                <w:sz w:val="24"/>
                <w:szCs w:val="24"/>
              </w:rPr>
              <w:softHyphen/>
              <w:t xml:space="preserve">мые в ходе проектирования индивидуального маршрута восполнения </w:t>
            </w:r>
            <w:r>
              <w:rPr>
                <w:rFonts w:ascii="Times New Roman" w:hAnsi="Times New Roman"/>
                <w:bCs/>
                <w:sz w:val="24"/>
                <w:szCs w:val="24"/>
              </w:rPr>
              <w:t>проблемных зон в изученной теме</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5265A1">
              <w:rPr>
                <w:rFonts w:ascii="Times New Roman" w:hAnsi="Times New Roman"/>
                <w:bCs/>
                <w:sz w:val="24"/>
                <w:szCs w:val="24"/>
              </w:rPr>
              <w:t>Формирование устойчивой мотивации к обучению на основе алго</w:t>
            </w:r>
            <w:r w:rsidRPr="005265A1">
              <w:rPr>
                <w:rFonts w:ascii="Times New Roman" w:hAnsi="Times New Roman"/>
                <w:bCs/>
                <w:sz w:val="24"/>
                <w:szCs w:val="24"/>
              </w:rPr>
              <w:softHyphen/>
              <w:t>ритма выпол</w:t>
            </w:r>
            <w:r w:rsidRPr="005265A1">
              <w:rPr>
                <w:rFonts w:ascii="Times New Roman" w:hAnsi="Times New Roman"/>
                <w:bCs/>
                <w:sz w:val="24"/>
                <w:szCs w:val="24"/>
              </w:rPr>
              <w:softHyphen/>
              <w:t>нения задачи</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DBE5F1"/>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55.</w:t>
            </w:r>
          </w:p>
        </w:tc>
        <w:tc>
          <w:tcPr>
            <w:tcW w:w="1844" w:type="dxa"/>
            <w:shd w:val="clear" w:color="auto" w:fill="DBE5F1"/>
          </w:tcPr>
          <w:p w:rsidR="00484888" w:rsidRPr="005265A1" w:rsidRDefault="00484888" w:rsidP="00484888">
            <w:pPr>
              <w:tabs>
                <w:tab w:val="left" w:leader="underscore" w:pos="9781"/>
              </w:tabs>
              <w:spacing w:after="0" w:line="240" w:lineRule="auto"/>
              <w:jc w:val="both"/>
              <w:rPr>
                <w:rFonts w:ascii="Times New Roman" w:hAnsi="Times New Roman"/>
                <w:b/>
                <w:sz w:val="24"/>
                <w:szCs w:val="24"/>
              </w:rPr>
            </w:pPr>
            <w:r>
              <w:rPr>
                <w:rFonts w:ascii="Times New Roman" w:hAnsi="Times New Roman"/>
                <w:b/>
                <w:sz w:val="24"/>
                <w:szCs w:val="24"/>
              </w:rPr>
              <w:t>Контроль</w:t>
            </w:r>
            <w:r w:rsidRPr="005265A1">
              <w:rPr>
                <w:rFonts w:ascii="Times New Roman" w:hAnsi="Times New Roman"/>
                <w:b/>
                <w:sz w:val="24"/>
                <w:szCs w:val="24"/>
              </w:rPr>
              <w:t>ный дик</w:t>
            </w:r>
            <w:r w:rsidRPr="005265A1">
              <w:rPr>
                <w:rFonts w:ascii="Times New Roman" w:hAnsi="Times New Roman"/>
                <w:b/>
                <w:sz w:val="24"/>
                <w:szCs w:val="24"/>
              </w:rPr>
              <w:softHyphen/>
              <w:t xml:space="preserve">тант </w:t>
            </w:r>
            <w:r>
              <w:rPr>
                <w:rFonts w:ascii="Times New Roman" w:hAnsi="Times New Roman"/>
                <w:b/>
                <w:sz w:val="24"/>
                <w:szCs w:val="24"/>
              </w:rPr>
              <w:t>(</w:t>
            </w:r>
            <w:r w:rsidRPr="005265A1">
              <w:rPr>
                <w:rFonts w:ascii="Times New Roman" w:hAnsi="Times New Roman"/>
                <w:b/>
                <w:sz w:val="24"/>
                <w:szCs w:val="24"/>
              </w:rPr>
              <w:t>№3</w:t>
            </w:r>
            <w:r>
              <w:rPr>
                <w:rFonts w:ascii="Times New Roman" w:hAnsi="Times New Roman"/>
                <w:b/>
                <w:sz w:val="24"/>
                <w:szCs w:val="24"/>
              </w:rPr>
              <w:t>)</w:t>
            </w:r>
            <w:r w:rsidRPr="005265A1">
              <w:rPr>
                <w:rFonts w:ascii="Times New Roman" w:hAnsi="Times New Roman"/>
                <w:b/>
                <w:sz w:val="24"/>
                <w:szCs w:val="24"/>
              </w:rPr>
              <w:t xml:space="preserve">   </w:t>
            </w:r>
          </w:p>
          <w:p w:rsidR="00484888" w:rsidRPr="005265A1" w:rsidRDefault="00484888" w:rsidP="00484888">
            <w:pPr>
              <w:tabs>
                <w:tab w:val="left" w:leader="underscore" w:pos="9781"/>
              </w:tabs>
              <w:spacing w:after="0" w:line="240" w:lineRule="auto"/>
              <w:jc w:val="both"/>
              <w:rPr>
                <w:rFonts w:ascii="Times New Roman" w:hAnsi="Times New Roman"/>
                <w:b/>
                <w:sz w:val="24"/>
                <w:szCs w:val="24"/>
              </w:rPr>
            </w:pPr>
            <w:r>
              <w:rPr>
                <w:rFonts w:ascii="Times New Roman" w:hAnsi="Times New Roman"/>
                <w:b/>
                <w:sz w:val="24"/>
                <w:szCs w:val="24"/>
              </w:rPr>
              <w:t>по теме «Деепричас</w:t>
            </w:r>
            <w:r w:rsidRPr="005265A1">
              <w:rPr>
                <w:rFonts w:ascii="Times New Roman" w:hAnsi="Times New Roman"/>
                <w:b/>
                <w:sz w:val="24"/>
                <w:szCs w:val="24"/>
              </w:rPr>
              <w:t>тие»</w:t>
            </w:r>
          </w:p>
        </w:tc>
        <w:tc>
          <w:tcPr>
            <w:tcW w:w="708" w:type="dxa"/>
            <w:shd w:val="clear" w:color="auto" w:fill="DBE5F1"/>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DBE5F1"/>
          </w:tcPr>
          <w:p w:rsidR="00484888" w:rsidRPr="00704B0C" w:rsidRDefault="00484888" w:rsidP="00484888">
            <w:pPr>
              <w:suppressAutoHyphens/>
              <w:spacing w:after="0" w:line="240" w:lineRule="auto"/>
              <w:jc w:val="both"/>
              <w:rPr>
                <w:rFonts w:ascii="Times New Roman" w:hAnsi="Times New Roman"/>
                <w:iCs/>
                <w:spacing w:val="-1"/>
                <w:sz w:val="24"/>
                <w:szCs w:val="24"/>
              </w:rPr>
            </w:pPr>
            <w:r>
              <w:rPr>
                <w:rFonts w:ascii="Times New Roman" w:hAnsi="Times New Roman"/>
                <w:iCs/>
                <w:spacing w:val="-1"/>
                <w:sz w:val="24"/>
                <w:szCs w:val="24"/>
              </w:rPr>
              <w:t>Диктант</w:t>
            </w:r>
          </w:p>
        </w:tc>
        <w:tc>
          <w:tcPr>
            <w:tcW w:w="2693" w:type="dxa"/>
            <w:shd w:val="clear" w:color="auto" w:fill="DBE5F1"/>
          </w:tcPr>
          <w:p w:rsidR="00484888" w:rsidRPr="00704B0C" w:rsidRDefault="00484888" w:rsidP="00484888">
            <w:pPr>
              <w:spacing w:after="0" w:line="240" w:lineRule="auto"/>
              <w:jc w:val="both"/>
              <w:rPr>
                <w:rFonts w:ascii="Times New Roman" w:hAnsi="Times New Roman"/>
                <w:color w:val="000000"/>
                <w:sz w:val="24"/>
                <w:szCs w:val="24"/>
              </w:rPr>
            </w:pPr>
            <w:r w:rsidRPr="005265A1">
              <w:rPr>
                <w:rFonts w:ascii="Times New Roman" w:hAnsi="Times New Roman"/>
                <w:color w:val="000000"/>
                <w:sz w:val="24"/>
                <w:szCs w:val="24"/>
              </w:rPr>
              <w:t>Научиться реализовывать индиви</w:t>
            </w:r>
            <w:r w:rsidRPr="005265A1">
              <w:rPr>
                <w:rFonts w:ascii="Times New Roman" w:hAnsi="Times New Roman"/>
                <w:color w:val="000000"/>
                <w:sz w:val="24"/>
                <w:szCs w:val="24"/>
              </w:rPr>
              <w:softHyphen/>
              <w:t>дуальный марш</w:t>
            </w:r>
            <w:r w:rsidRPr="005265A1">
              <w:rPr>
                <w:rFonts w:ascii="Times New Roman" w:hAnsi="Times New Roman"/>
                <w:color w:val="000000"/>
                <w:sz w:val="24"/>
                <w:szCs w:val="24"/>
              </w:rPr>
              <w:softHyphen/>
              <w:t>рут восполнения проблемных зон в изученной теме</w:t>
            </w:r>
          </w:p>
        </w:tc>
        <w:tc>
          <w:tcPr>
            <w:tcW w:w="5103" w:type="dxa"/>
            <w:shd w:val="clear" w:color="auto" w:fill="DBE5F1"/>
          </w:tcPr>
          <w:p w:rsidR="00484888" w:rsidRPr="005265A1" w:rsidRDefault="00484888" w:rsidP="00484888">
            <w:pPr>
              <w:spacing w:after="0" w:line="240" w:lineRule="auto"/>
              <w:jc w:val="both"/>
              <w:rPr>
                <w:rFonts w:ascii="Times New Roman" w:hAnsi="Times New Roman"/>
                <w:bCs/>
                <w:i/>
                <w:sz w:val="24"/>
                <w:szCs w:val="24"/>
              </w:rPr>
            </w:pPr>
            <w:r w:rsidRPr="005265A1">
              <w:rPr>
                <w:rFonts w:ascii="Times New Roman" w:hAnsi="Times New Roman"/>
                <w:b/>
                <w:bCs/>
                <w:i/>
                <w:iCs/>
                <w:sz w:val="24"/>
                <w:szCs w:val="24"/>
              </w:rPr>
              <w:t>К:</w:t>
            </w:r>
            <w:r w:rsidRPr="005265A1">
              <w:rPr>
                <w:rFonts w:ascii="Times New Roman" w:hAnsi="Times New Roman"/>
                <w:bCs/>
                <w:i/>
                <w:sz w:val="24"/>
                <w:szCs w:val="24"/>
              </w:rPr>
              <w:t xml:space="preserve"> </w:t>
            </w:r>
            <w:r w:rsidRPr="005265A1">
              <w:rPr>
                <w:rFonts w:ascii="Times New Roman" w:hAnsi="Times New Roman"/>
                <w:bCs/>
                <w:sz w:val="24"/>
                <w:szCs w:val="24"/>
              </w:rPr>
              <w:t>слушать и слышать друг друга, с достаточной полнотой и точностью выражать свои мысли в соответствии с зада</w:t>
            </w:r>
            <w:r w:rsidRPr="005265A1">
              <w:rPr>
                <w:rFonts w:ascii="Times New Roman" w:hAnsi="Times New Roman"/>
                <w:bCs/>
                <w:sz w:val="24"/>
                <w:szCs w:val="24"/>
              </w:rPr>
              <w:softHyphen/>
              <w:t>чами и условиями коммуникации.</w:t>
            </w:r>
            <w:r w:rsidRPr="005265A1">
              <w:rPr>
                <w:rFonts w:ascii="Times New Roman" w:hAnsi="Times New Roman"/>
                <w:bCs/>
                <w:i/>
                <w:sz w:val="24"/>
                <w:szCs w:val="24"/>
              </w:rPr>
              <w:t xml:space="preserve"> </w:t>
            </w:r>
          </w:p>
          <w:p w:rsidR="00484888" w:rsidRPr="005265A1" w:rsidRDefault="00484888" w:rsidP="00484888">
            <w:pPr>
              <w:spacing w:after="0" w:line="240" w:lineRule="auto"/>
              <w:jc w:val="both"/>
              <w:rPr>
                <w:rFonts w:ascii="Times New Roman" w:hAnsi="Times New Roman"/>
                <w:bCs/>
                <w:i/>
                <w:sz w:val="24"/>
                <w:szCs w:val="24"/>
              </w:rPr>
            </w:pPr>
            <w:r w:rsidRPr="005265A1">
              <w:rPr>
                <w:rFonts w:ascii="Times New Roman" w:hAnsi="Times New Roman"/>
                <w:b/>
                <w:bCs/>
                <w:i/>
                <w:iCs/>
                <w:sz w:val="24"/>
                <w:szCs w:val="24"/>
              </w:rPr>
              <w:t>Р:</w:t>
            </w:r>
            <w:r w:rsidRPr="005265A1">
              <w:rPr>
                <w:rFonts w:ascii="Times New Roman" w:hAnsi="Times New Roman"/>
                <w:bCs/>
                <w:i/>
                <w:sz w:val="24"/>
                <w:szCs w:val="24"/>
              </w:rPr>
              <w:t xml:space="preserve"> </w:t>
            </w:r>
            <w:r w:rsidRPr="005265A1">
              <w:rPr>
                <w:rFonts w:ascii="Times New Roman" w:hAnsi="Times New Roman"/>
                <w:bCs/>
                <w:sz w:val="24"/>
                <w:szCs w:val="24"/>
              </w:rPr>
              <w:t>самостоятельно выделять и формулировать познавательную цель, ис</w:t>
            </w:r>
            <w:r w:rsidRPr="005265A1">
              <w:rPr>
                <w:rFonts w:ascii="Times New Roman" w:hAnsi="Times New Roman"/>
                <w:bCs/>
                <w:sz w:val="24"/>
                <w:szCs w:val="24"/>
              </w:rPr>
              <w:softHyphen/>
              <w:t>кать и выделять необходимую информацию.</w:t>
            </w:r>
            <w:r w:rsidRPr="005265A1">
              <w:rPr>
                <w:rFonts w:ascii="Times New Roman" w:hAnsi="Times New Roman"/>
                <w:bCs/>
                <w:i/>
                <w:sz w:val="24"/>
                <w:szCs w:val="24"/>
              </w:rPr>
              <w:t xml:space="preserve"> </w:t>
            </w:r>
          </w:p>
          <w:p w:rsidR="00484888" w:rsidRPr="006E3E62" w:rsidRDefault="00484888" w:rsidP="00484888">
            <w:pPr>
              <w:spacing w:after="0" w:line="240" w:lineRule="auto"/>
              <w:jc w:val="both"/>
              <w:rPr>
                <w:rFonts w:ascii="Times New Roman" w:hAnsi="Times New Roman"/>
                <w:bCs/>
                <w:i/>
                <w:sz w:val="24"/>
                <w:szCs w:val="24"/>
              </w:rPr>
            </w:pPr>
            <w:r w:rsidRPr="005265A1">
              <w:rPr>
                <w:rFonts w:ascii="Times New Roman" w:hAnsi="Times New Roman"/>
                <w:b/>
                <w:bCs/>
                <w:i/>
                <w:iCs/>
                <w:sz w:val="24"/>
                <w:szCs w:val="24"/>
              </w:rPr>
              <w:t>П:</w:t>
            </w:r>
            <w:r w:rsidRPr="005265A1">
              <w:rPr>
                <w:rFonts w:ascii="Times New Roman" w:hAnsi="Times New Roman"/>
                <w:bCs/>
                <w:i/>
                <w:sz w:val="24"/>
                <w:szCs w:val="24"/>
              </w:rPr>
              <w:t xml:space="preserve"> </w:t>
            </w:r>
            <w:r w:rsidRPr="005265A1">
              <w:rPr>
                <w:rFonts w:ascii="Times New Roman" w:hAnsi="Times New Roman"/>
                <w:bCs/>
                <w:sz w:val="24"/>
                <w:szCs w:val="24"/>
              </w:rPr>
              <w:t>объяснять языковые явле</w:t>
            </w:r>
            <w:r w:rsidRPr="005265A1">
              <w:rPr>
                <w:rFonts w:ascii="Times New Roman" w:hAnsi="Times New Roman"/>
                <w:bCs/>
                <w:sz w:val="24"/>
                <w:szCs w:val="24"/>
              </w:rPr>
              <w:softHyphen/>
              <w:t>ния, процессы, связи и отношения, выявляе</w:t>
            </w:r>
            <w:r w:rsidRPr="005265A1">
              <w:rPr>
                <w:rFonts w:ascii="Times New Roman" w:hAnsi="Times New Roman"/>
                <w:bCs/>
                <w:sz w:val="24"/>
                <w:szCs w:val="24"/>
              </w:rPr>
              <w:softHyphen/>
              <w:t>мые в ходе написания контрольного диктанта и выполнения грамматических заданий</w:t>
            </w:r>
          </w:p>
        </w:tc>
        <w:tc>
          <w:tcPr>
            <w:tcW w:w="2551" w:type="dxa"/>
            <w:shd w:val="clear" w:color="auto" w:fill="DBE5F1"/>
          </w:tcPr>
          <w:p w:rsidR="00484888" w:rsidRPr="00704B0C" w:rsidRDefault="00484888" w:rsidP="00484888">
            <w:pPr>
              <w:spacing w:after="0" w:line="240" w:lineRule="auto"/>
              <w:jc w:val="both"/>
              <w:rPr>
                <w:rFonts w:ascii="Times New Roman" w:hAnsi="Times New Roman"/>
                <w:bCs/>
                <w:sz w:val="24"/>
                <w:szCs w:val="24"/>
              </w:rPr>
            </w:pPr>
            <w:r w:rsidRPr="005265A1">
              <w:rPr>
                <w:rFonts w:ascii="Times New Roman" w:hAnsi="Times New Roman"/>
                <w:bCs/>
                <w:sz w:val="24"/>
                <w:szCs w:val="24"/>
              </w:rPr>
              <w:t>Формирование навыков ин</w:t>
            </w:r>
            <w:r w:rsidRPr="005265A1">
              <w:rPr>
                <w:rFonts w:ascii="Times New Roman" w:hAnsi="Times New Roman"/>
                <w:bCs/>
                <w:sz w:val="24"/>
                <w:szCs w:val="24"/>
              </w:rPr>
              <w:softHyphen/>
              <w:t>дивидуальной и коллектив</w:t>
            </w:r>
            <w:r w:rsidRPr="005265A1">
              <w:rPr>
                <w:rFonts w:ascii="Times New Roman" w:hAnsi="Times New Roman"/>
                <w:bCs/>
                <w:sz w:val="24"/>
                <w:szCs w:val="24"/>
              </w:rPr>
              <w:softHyphen/>
              <w:t>ной исследо</w:t>
            </w:r>
            <w:r w:rsidRPr="005265A1">
              <w:rPr>
                <w:rFonts w:ascii="Times New Roman" w:hAnsi="Times New Roman"/>
                <w:bCs/>
                <w:sz w:val="24"/>
                <w:szCs w:val="24"/>
              </w:rPr>
              <w:softHyphen/>
              <w:t>вательской деятельности</w:t>
            </w:r>
          </w:p>
        </w:tc>
        <w:tc>
          <w:tcPr>
            <w:tcW w:w="709" w:type="dxa"/>
            <w:shd w:val="clear" w:color="auto" w:fill="DBE5F1"/>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DBE5F1"/>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56.</w:t>
            </w:r>
          </w:p>
        </w:tc>
        <w:tc>
          <w:tcPr>
            <w:tcW w:w="1844" w:type="dxa"/>
            <w:shd w:val="clear" w:color="auto" w:fill="auto"/>
          </w:tcPr>
          <w:p w:rsidR="00484888" w:rsidRPr="00704B0C" w:rsidRDefault="00484888" w:rsidP="00484888">
            <w:pPr>
              <w:tabs>
                <w:tab w:val="left" w:leader="underscore" w:pos="9781"/>
              </w:tabs>
              <w:spacing w:after="0" w:line="240" w:lineRule="auto"/>
              <w:jc w:val="both"/>
              <w:rPr>
                <w:rFonts w:ascii="Times New Roman" w:hAnsi="Times New Roman"/>
                <w:sz w:val="24"/>
                <w:szCs w:val="24"/>
              </w:rPr>
            </w:pPr>
            <w:r>
              <w:rPr>
                <w:rFonts w:ascii="Times New Roman" w:hAnsi="Times New Roman"/>
                <w:sz w:val="24"/>
                <w:szCs w:val="24"/>
              </w:rPr>
              <w:t>Практикум по теме «Деепричастие»</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iCs/>
                <w:spacing w:val="-1"/>
                <w:sz w:val="24"/>
                <w:szCs w:val="24"/>
              </w:rPr>
            </w:pPr>
            <w:r>
              <w:rPr>
                <w:rFonts w:ascii="Times New Roman" w:hAnsi="Times New Roman"/>
                <w:iCs/>
                <w:spacing w:val="-1"/>
                <w:sz w:val="24"/>
                <w:szCs w:val="24"/>
              </w:rPr>
              <w:t>Проверочная работа</w:t>
            </w:r>
          </w:p>
        </w:tc>
        <w:tc>
          <w:tcPr>
            <w:tcW w:w="2693" w:type="dxa"/>
            <w:shd w:val="clear" w:color="auto" w:fill="auto"/>
          </w:tcPr>
          <w:p w:rsidR="00484888" w:rsidRPr="00704B0C" w:rsidRDefault="00484888" w:rsidP="00484888">
            <w:pPr>
              <w:spacing w:after="0" w:line="240" w:lineRule="auto"/>
              <w:jc w:val="both"/>
              <w:rPr>
                <w:rFonts w:ascii="Times New Roman" w:hAnsi="Times New Roman"/>
                <w:color w:val="000000"/>
                <w:sz w:val="24"/>
                <w:szCs w:val="24"/>
              </w:rPr>
            </w:pPr>
            <w:r>
              <w:rPr>
                <w:rFonts w:ascii="Times New Roman" w:hAnsi="Times New Roman"/>
                <w:color w:val="000000"/>
                <w:sz w:val="24"/>
                <w:szCs w:val="24"/>
              </w:rPr>
              <w:t>Н</w:t>
            </w:r>
            <w:r w:rsidRPr="005265A1">
              <w:rPr>
                <w:rFonts w:ascii="Times New Roman" w:hAnsi="Times New Roman"/>
                <w:color w:val="000000"/>
                <w:sz w:val="24"/>
                <w:szCs w:val="24"/>
              </w:rPr>
              <w:t>аучиться воспроизводить приобретенные знания</w:t>
            </w:r>
          </w:p>
        </w:tc>
        <w:tc>
          <w:tcPr>
            <w:tcW w:w="5103" w:type="dxa"/>
            <w:shd w:val="clear" w:color="auto" w:fill="auto"/>
          </w:tcPr>
          <w:p w:rsidR="00484888" w:rsidRPr="005265A1" w:rsidRDefault="00484888" w:rsidP="00484888">
            <w:pPr>
              <w:spacing w:after="0" w:line="240" w:lineRule="auto"/>
              <w:jc w:val="both"/>
              <w:rPr>
                <w:rFonts w:ascii="Times New Roman" w:hAnsi="Times New Roman"/>
                <w:bCs/>
                <w:i/>
                <w:sz w:val="24"/>
                <w:szCs w:val="24"/>
              </w:rPr>
            </w:pPr>
            <w:r w:rsidRPr="005265A1">
              <w:rPr>
                <w:rFonts w:ascii="Times New Roman" w:hAnsi="Times New Roman"/>
                <w:b/>
                <w:bCs/>
                <w:i/>
                <w:sz w:val="24"/>
                <w:szCs w:val="24"/>
              </w:rPr>
              <w:t>К:</w:t>
            </w:r>
            <w:r w:rsidRPr="005265A1">
              <w:rPr>
                <w:rFonts w:ascii="Times New Roman" w:hAnsi="Times New Roman"/>
                <w:bCs/>
                <w:i/>
                <w:sz w:val="24"/>
                <w:szCs w:val="24"/>
              </w:rPr>
              <w:t xml:space="preserve"> </w:t>
            </w:r>
            <w:r w:rsidRPr="005265A1">
              <w:rPr>
                <w:rFonts w:ascii="Times New Roman" w:hAnsi="Times New Roman"/>
                <w:bCs/>
                <w:sz w:val="24"/>
                <w:szCs w:val="24"/>
              </w:rPr>
              <w:t>формировать речевые действия: использовать языковые средства с целью планирования, контроля и самооценки.</w:t>
            </w:r>
          </w:p>
          <w:p w:rsidR="00484888" w:rsidRPr="005265A1" w:rsidRDefault="00484888" w:rsidP="00484888">
            <w:pPr>
              <w:spacing w:after="0" w:line="240" w:lineRule="auto"/>
              <w:jc w:val="both"/>
              <w:rPr>
                <w:rFonts w:ascii="Times New Roman" w:hAnsi="Times New Roman"/>
                <w:bCs/>
                <w:i/>
                <w:sz w:val="24"/>
                <w:szCs w:val="24"/>
              </w:rPr>
            </w:pPr>
            <w:r w:rsidRPr="005265A1">
              <w:rPr>
                <w:rFonts w:ascii="Times New Roman" w:hAnsi="Times New Roman"/>
                <w:b/>
                <w:bCs/>
                <w:i/>
                <w:sz w:val="24"/>
                <w:szCs w:val="24"/>
              </w:rPr>
              <w:t>Р:</w:t>
            </w:r>
            <w:r w:rsidRPr="005265A1">
              <w:rPr>
                <w:rFonts w:ascii="Times New Roman" w:hAnsi="Times New Roman"/>
                <w:bCs/>
                <w:i/>
                <w:sz w:val="24"/>
                <w:szCs w:val="24"/>
              </w:rPr>
              <w:t xml:space="preserve"> </w:t>
            </w:r>
            <w:r w:rsidRPr="005265A1">
              <w:rPr>
                <w:rFonts w:ascii="Times New Roman" w:hAnsi="Times New Roman"/>
                <w:bCs/>
                <w:sz w:val="24"/>
                <w:szCs w:val="24"/>
              </w:rPr>
              <w:t xml:space="preserve">осознавать самого себя как движущую силу своего научения, свою способность к </w:t>
            </w:r>
            <w:r w:rsidRPr="005265A1">
              <w:rPr>
                <w:rFonts w:ascii="Times New Roman" w:hAnsi="Times New Roman"/>
                <w:bCs/>
                <w:sz w:val="24"/>
                <w:szCs w:val="24"/>
              </w:rPr>
              <w:lastRenderedPageBreak/>
              <w:t>преодолению препятствий и самокоррекции.</w:t>
            </w:r>
          </w:p>
          <w:p w:rsidR="00484888" w:rsidRPr="006E3E62" w:rsidRDefault="00484888" w:rsidP="00484888">
            <w:pPr>
              <w:spacing w:after="0" w:line="240" w:lineRule="auto"/>
              <w:jc w:val="both"/>
              <w:rPr>
                <w:rFonts w:ascii="Times New Roman" w:hAnsi="Times New Roman"/>
                <w:bCs/>
                <w:i/>
                <w:sz w:val="24"/>
                <w:szCs w:val="24"/>
              </w:rPr>
            </w:pPr>
            <w:r w:rsidRPr="005265A1">
              <w:rPr>
                <w:rFonts w:ascii="Times New Roman" w:hAnsi="Times New Roman"/>
                <w:b/>
                <w:bCs/>
                <w:i/>
                <w:sz w:val="24"/>
                <w:szCs w:val="24"/>
              </w:rPr>
              <w:t>П:</w:t>
            </w:r>
            <w:r w:rsidRPr="005265A1">
              <w:rPr>
                <w:rFonts w:ascii="Times New Roman" w:hAnsi="Times New Roman"/>
                <w:bCs/>
                <w:i/>
                <w:sz w:val="24"/>
                <w:szCs w:val="24"/>
              </w:rPr>
              <w:t xml:space="preserve"> </w:t>
            </w:r>
            <w:r w:rsidRPr="005265A1">
              <w:rPr>
                <w:rFonts w:ascii="Times New Roman" w:hAnsi="Times New Roman"/>
                <w:bCs/>
                <w:sz w:val="24"/>
                <w:szCs w:val="24"/>
              </w:rPr>
              <w:t>объяснять языковые явления, процессы, связи и отношения, выявляемые в ходе написанного текста и выполненного задания.</w:t>
            </w:r>
          </w:p>
        </w:tc>
        <w:tc>
          <w:tcPr>
            <w:tcW w:w="2551" w:type="dxa"/>
            <w:shd w:val="clear" w:color="auto" w:fill="auto"/>
          </w:tcPr>
          <w:p w:rsidR="00484888" w:rsidRPr="005265A1" w:rsidRDefault="00484888" w:rsidP="00484888">
            <w:pPr>
              <w:spacing w:after="0" w:line="240" w:lineRule="auto"/>
              <w:jc w:val="both"/>
              <w:rPr>
                <w:rFonts w:ascii="Times New Roman" w:hAnsi="Times New Roman"/>
                <w:bCs/>
                <w:sz w:val="24"/>
                <w:szCs w:val="24"/>
              </w:rPr>
            </w:pPr>
            <w:r>
              <w:rPr>
                <w:rFonts w:ascii="Times New Roman" w:hAnsi="Times New Roman"/>
                <w:bCs/>
                <w:sz w:val="24"/>
                <w:szCs w:val="24"/>
              </w:rPr>
              <w:lastRenderedPageBreak/>
              <w:t>Ф</w:t>
            </w:r>
            <w:r w:rsidRPr="005265A1">
              <w:rPr>
                <w:rFonts w:ascii="Times New Roman" w:hAnsi="Times New Roman"/>
                <w:bCs/>
                <w:sz w:val="24"/>
                <w:szCs w:val="24"/>
              </w:rPr>
              <w:t>ормирование навыков самоанализа и самоконтроля</w:t>
            </w:r>
          </w:p>
          <w:p w:rsidR="00484888" w:rsidRPr="00704B0C" w:rsidRDefault="00484888" w:rsidP="00484888">
            <w:pPr>
              <w:spacing w:after="0" w:line="240" w:lineRule="auto"/>
              <w:jc w:val="both"/>
              <w:rPr>
                <w:rFonts w:ascii="Times New Roman" w:hAnsi="Times New Roman"/>
                <w:bCs/>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16586" w:type="dxa"/>
            <w:gridSpan w:val="9"/>
            <w:shd w:val="clear" w:color="auto" w:fill="auto"/>
          </w:tcPr>
          <w:p w:rsidR="00484888" w:rsidRPr="00704B0C" w:rsidRDefault="00484888" w:rsidP="00484888">
            <w:pPr>
              <w:spacing w:after="0" w:line="240" w:lineRule="auto"/>
              <w:jc w:val="center"/>
              <w:rPr>
                <w:rFonts w:ascii="Times New Roman" w:eastAsia="Times New Roman" w:hAnsi="Times New Roman"/>
                <w:b/>
                <w:sz w:val="24"/>
                <w:szCs w:val="24"/>
              </w:rPr>
            </w:pPr>
            <w:r w:rsidRPr="005265A1">
              <w:rPr>
                <w:rFonts w:ascii="Times New Roman" w:eastAsia="Times New Roman" w:hAnsi="Times New Roman"/>
                <w:b/>
                <w:sz w:val="24"/>
                <w:szCs w:val="24"/>
              </w:rPr>
              <w:lastRenderedPageBreak/>
              <w:t>Наречие (</w:t>
            </w:r>
            <w:r>
              <w:rPr>
                <w:rFonts w:ascii="Times New Roman" w:eastAsia="Times New Roman" w:hAnsi="Times New Roman"/>
                <w:b/>
                <w:sz w:val="24"/>
                <w:szCs w:val="24"/>
              </w:rPr>
              <w:t>22ч</w:t>
            </w:r>
            <w:r w:rsidRPr="005265A1">
              <w:rPr>
                <w:rFonts w:ascii="Times New Roman" w:eastAsia="Times New Roman" w:hAnsi="Times New Roman"/>
                <w:b/>
                <w:sz w:val="24"/>
                <w:szCs w:val="24"/>
              </w:rPr>
              <w:t>+</w:t>
            </w:r>
            <w:r>
              <w:rPr>
                <w:rFonts w:ascii="Times New Roman" w:eastAsia="Times New Roman" w:hAnsi="Times New Roman"/>
                <w:b/>
                <w:sz w:val="24"/>
                <w:szCs w:val="24"/>
              </w:rPr>
              <w:t>5ч</w:t>
            </w:r>
            <w:r w:rsidRPr="005265A1">
              <w:rPr>
                <w:rFonts w:ascii="Times New Roman" w:eastAsia="Times New Roman" w:hAnsi="Times New Roman"/>
                <w:b/>
                <w:sz w:val="24"/>
                <w:szCs w:val="24"/>
              </w:rPr>
              <w:t>)</w:t>
            </w:r>
          </w:p>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57.</w:t>
            </w:r>
          </w:p>
        </w:tc>
        <w:tc>
          <w:tcPr>
            <w:tcW w:w="1844" w:type="dxa"/>
            <w:shd w:val="clear" w:color="auto" w:fill="auto"/>
          </w:tcPr>
          <w:p w:rsidR="00484888" w:rsidRPr="005265A1" w:rsidRDefault="00484888" w:rsidP="00484888">
            <w:pPr>
              <w:tabs>
                <w:tab w:val="left" w:leader="underscore" w:pos="9781"/>
              </w:tabs>
              <w:spacing w:after="0" w:line="240" w:lineRule="auto"/>
              <w:jc w:val="both"/>
              <w:rPr>
                <w:rFonts w:ascii="Times New Roman" w:hAnsi="Times New Roman"/>
                <w:sz w:val="24"/>
                <w:szCs w:val="24"/>
              </w:rPr>
            </w:pPr>
            <w:r w:rsidRPr="005265A1">
              <w:rPr>
                <w:rFonts w:ascii="Times New Roman" w:hAnsi="Times New Roman"/>
                <w:sz w:val="24"/>
                <w:szCs w:val="24"/>
              </w:rPr>
              <w:t>Наречие как часть речи</w:t>
            </w:r>
          </w:p>
          <w:p w:rsidR="00484888" w:rsidRPr="00704B0C" w:rsidRDefault="00484888" w:rsidP="00484888">
            <w:pPr>
              <w:tabs>
                <w:tab w:val="left" w:leader="underscore" w:pos="9781"/>
              </w:tabs>
              <w:spacing w:after="0" w:line="240" w:lineRule="auto"/>
              <w:jc w:val="both"/>
              <w:rPr>
                <w:rFonts w:ascii="Times New Roman" w:hAnsi="Times New Roman"/>
                <w:sz w:val="24"/>
                <w:szCs w:val="24"/>
              </w:rPr>
            </w:pP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iCs/>
                <w:spacing w:val="-1"/>
                <w:sz w:val="24"/>
                <w:szCs w:val="24"/>
              </w:rPr>
            </w:pPr>
            <w:r w:rsidRPr="005265A1">
              <w:rPr>
                <w:rFonts w:ascii="Times New Roman" w:hAnsi="Times New Roman"/>
                <w:iCs/>
                <w:spacing w:val="-1"/>
                <w:sz w:val="24"/>
                <w:szCs w:val="24"/>
              </w:rPr>
              <w:t>Выборочный диктант</w:t>
            </w:r>
          </w:p>
        </w:tc>
        <w:tc>
          <w:tcPr>
            <w:tcW w:w="2693" w:type="dxa"/>
            <w:shd w:val="clear" w:color="auto" w:fill="auto"/>
          </w:tcPr>
          <w:p w:rsidR="00484888" w:rsidRPr="00704B0C" w:rsidRDefault="00484888" w:rsidP="00484888">
            <w:pPr>
              <w:spacing w:after="0" w:line="240" w:lineRule="auto"/>
              <w:jc w:val="both"/>
              <w:rPr>
                <w:rFonts w:ascii="Times New Roman" w:hAnsi="Times New Roman"/>
                <w:color w:val="000000"/>
                <w:sz w:val="24"/>
                <w:szCs w:val="24"/>
              </w:rPr>
            </w:pPr>
            <w:r w:rsidRPr="005265A1">
              <w:rPr>
                <w:rFonts w:ascii="Times New Roman" w:hAnsi="Times New Roman"/>
                <w:color w:val="000000"/>
                <w:sz w:val="24"/>
                <w:szCs w:val="24"/>
              </w:rPr>
              <w:t>Научиться опре</w:t>
            </w:r>
            <w:r w:rsidRPr="005265A1">
              <w:rPr>
                <w:rFonts w:ascii="Times New Roman" w:hAnsi="Times New Roman"/>
                <w:color w:val="000000"/>
                <w:sz w:val="24"/>
                <w:szCs w:val="24"/>
              </w:rPr>
              <w:softHyphen/>
              <w:t>делять наречия по их грамматиче</w:t>
            </w:r>
            <w:r w:rsidRPr="005265A1">
              <w:rPr>
                <w:rFonts w:ascii="Times New Roman" w:hAnsi="Times New Roman"/>
                <w:color w:val="000000"/>
                <w:sz w:val="24"/>
                <w:szCs w:val="24"/>
              </w:rPr>
              <w:softHyphen/>
              <w:t>ским признакам</w:t>
            </w:r>
          </w:p>
        </w:tc>
        <w:tc>
          <w:tcPr>
            <w:tcW w:w="5103" w:type="dxa"/>
            <w:shd w:val="clear" w:color="auto" w:fill="auto"/>
          </w:tcPr>
          <w:p w:rsidR="00484888" w:rsidRPr="005265A1" w:rsidRDefault="00484888" w:rsidP="00484888">
            <w:pPr>
              <w:spacing w:after="0" w:line="240" w:lineRule="auto"/>
              <w:jc w:val="both"/>
              <w:rPr>
                <w:rFonts w:ascii="Times New Roman" w:hAnsi="Times New Roman"/>
                <w:bCs/>
                <w:i/>
                <w:sz w:val="24"/>
                <w:szCs w:val="24"/>
              </w:rPr>
            </w:pPr>
            <w:r w:rsidRPr="005265A1">
              <w:rPr>
                <w:rFonts w:ascii="Times New Roman" w:hAnsi="Times New Roman"/>
                <w:b/>
                <w:bCs/>
                <w:i/>
                <w:iCs/>
                <w:sz w:val="24"/>
                <w:szCs w:val="24"/>
              </w:rPr>
              <w:t>К:</w:t>
            </w:r>
            <w:r w:rsidRPr="005265A1">
              <w:rPr>
                <w:rFonts w:ascii="Times New Roman" w:hAnsi="Times New Roman"/>
                <w:bCs/>
                <w:i/>
                <w:sz w:val="24"/>
                <w:szCs w:val="24"/>
              </w:rPr>
              <w:t xml:space="preserve"> </w:t>
            </w:r>
            <w:r w:rsidRPr="005265A1">
              <w:rPr>
                <w:rFonts w:ascii="Times New Roman" w:hAnsi="Times New Roman"/>
                <w:bCs/>
                <w:sz w:val="24"/>
                <w:szCs w:val="24"/>
              </w:rPr>
              <w:t>управлять поведением партнера (контроль, коррекция, оценка дей</w:t>
            </w:r>
            <w:r w:rsidRPr="005265A1">
              <w:rPr>
                <w:rFonts w:ascii="Times New Roman" w:hAnsi="Times New Roman"/>
                <w:bCs/>
                <w:sz w:val="24"/>
                <w:szCs w:val="24"/>
              </w:rPr>
              <w:softHyphen/>
              <w:t>ствия партнера, умение убеждать).</w:t>
            </w:r>
            <w:r w:rsidRPr="005265A1">
              <w:rPr>
                <w:rFonts w:ascii="Times New Roman" w:hAnsi="Times New Roman"/>
                <w:bCs/>
                <w:i/>
                <w:sz w:val="24"/>
                <w:szCs w:val="24"/>
              </w:rPr>
              <w:t xml:space="preserve"> </w:t>
            </w:r>
          </w:p>
          <w:p w:rsidR="00484888" w:rsidRPr="005265A1" w:rsidRDefault="00484888" w:rsidP="00484888">
            <w:pPr>
              <w:spacing w:after="0" w:line="240" w:lineRule="auto"/>
              <w:jc w:val="both"/>
              <w:rPr>
                <w:rFonts w:ascii="Times New Roman" w:hAnsi="Times New Roman"/>
                <w:bCs/>
                <w:i/>
                <w:sz w:val="24"/>
                <w:szCs w:val="24"/>
              </w:rPr>
            </w:pPr>
            <w:r w:rsidRPr="005265A1">
              <w:rPr>
                <w:rFonts w:ascii="Times New Roman" w:hAnsi="Times New Roman"/>
                <w:b/>
                <w:bCs/>
                <w:i/>
                <w:iCs/>
                <w:sz w:val="24"/>
                <w:szCs w:val="24"/>
              </w:rPr>
              <w:t>Р:</w:t>
            </w:r>
            <w:r w:rsidRPr="005265A1">
              <w:rPr>
                <w:rFonts w:ascii="Times New Roman" w:hAnsi="Times New Roman"/>
                <w:bCs/>
                <w:i/>
                <w:sz w:val="24"/>
                <w:szCs w:val="24"/>
              </w:rPr>
              <w:t xml:space="preserve"> </w:t>
            </w:r>
            <w:r w:rsidRPr="005265A1">
              <w:rPr>
                <w:rFonts w:ascii="Times New Roman" w:hAnsi="Times New Roman"/>
                <w:bCs/>
                <w:sz w:val="24"/>
                <w:szCs w:val="24"/>
              </w:rPr>
              <w:t>проектировать маршрут пре</w:t>
            </w:r>
            <w:r w:rsidRPr="005265A1">
              <w:rPr>
                <w:rFonts w:ascii="Times New Roman" w:hAnsi="Times New Roman"/>
                <w:bCs/>
                <w:sz w:val="24"/>
                <w:szCs w:val="24"/>
              </w:rPr>
              <w:softHyphen/>
              <w:t>одоления затруднений в обучении через включение в новые виды деятельности и фор</w:t>
            </w:r>
            <w:r w:rsidRPr="005265A1">
              <w:rPr>
                <w:rFonts w:ascii="Times New Roman" w:hAnsi="Times New Roman"/>
                <w:bCs/>
                <w:sz w:val="24"/>
                <w:szCs w:val="24"/>
              </w:rPr>
              <w:softHyphen/>
              <w:t>мы сотрудничества.</w:t>
            </w:r>
          </w:p>
          <w:p w:rsidR="00484888" w:rsidRPr="00A04076" w:rsidRDefault="00484888" w:rsidP="00484888">
            <w:pPr>
              <w:spacing w:after="0" w:line="240" w:lineRule="auto"/>
              <w:jc w:val="both"/>
              <w:rPr>
                <w:rFonts w:ascii="Times New Roman" w:hAnsi="Times New Roman"/>
                <w:bCs/>
                <w:i/>
                <w:sz w:val="24"/>
                <w:szCs w:val="24"/>
              </w:rPr>
            </w:pPr>
            <w:r w:rsidRPr="005265A1">
              <w:rPr>
                <w:rFonts w:ascii="Times New Roman" w:hAnsi="Times New Roman"/>
                <w:b/>
                <w:bCs/>
                <w:i/>
                <w:iCs/>
                <w:sz w:val="24"/>
                <w:szCs w:val="24"/>
              </w:rPr>
              <w:t>П:</w:t>
            </w:r>
            <w:r w:rsidRPr="005265A1">
              <w:rPr>
                <w:rFonts w:ascii="Times New Roman" w:hAnsi="Times New Roman"/>
                <w:bCs/>
                <w:i/>
                <w:sz w:val="24"/>
                <w:szCs w:val="24"/>
              </w:rPr>
              <w:t xml:space="preserve"> </w:t>
            </w:r>
            <w:r w:rsidRPr="005265A1">
              <w:rPr>
                <w:rFonts w:ascii="Times New Roman" w:hAnsi="Times New Roman"/>
                <w:bCs/>
                <w:sz w:val="24"/>
                <w:szCs w:val="24"/>
              </w:rPr>
              <w:t>объяснять языковые явле</w:t>
            </w:r>
            <w:r w:rsidRPr="005265A1">
              <w:rPr>
                <w:rFonts w:ascii="Times New Roman" w:hAnsi="Times New Roman"/>
                <w:bCs/>
                <w:sz w:val="24"/>
                <w:szCs w:val="24"/>
              </w:rPr>
              <w:softHyphen/>
              <w:t>ния, процессы, связи и отношения, выявляе</w:t>
            </w:r>
            <w:r w:rsidRPr="005265A1">
              <w:rPr>
                <w:rFonts w:ascii="Times New Roman" w:hAnsi="Times New Roman"/>
                <w:bCs/>
                <w:sz w:val="24"/>
                <w:szCs w:val="24"/>
              </w:rPr>
              <w:softHyphen/>
              <w:t>мые в ходе исследования наречий</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5265A1">
              <w:rPr>
                <w:rFonts w:ascii="Times New Roman" w:hAnsi="Times New Roman"/>
                <w:bCs/>
                <w:sz w:val="24"/>
                <w:szCs w:val="24"/>
              </w:rPr>
              <w:t>Формирование устойчивой мотивации к изучению и закреплению нового</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58.</w:t>
            </w:r>
          </w:p>
        </w:tc>
        <w:tc>
          <w:tcPr>
            <w:tcW w:w="1844" w:type="dxa"/>
            <w:shd w:val="clear" w:color="auto" w:fill="auto"/>
          </w:tcPr>
          <w:p w:rsidR="00484888" w:rsidRPr="00704B0C" w:rsidRDefault="00484888" w:rsidP="00484888">
            <w:pPr>
              <w:spacing w:after="0" w:line="240" w:lineRule="auto"/>
              <w:jc w:val="both"/>
              <w:rPr>
                <w:rFonts w:ascii="Times New Roman" w:hAnsi="Times New Roman"/>
                <w:sz w:val="24"/>
                <w:szCs w:val="24"/>
              </w:rPr>
            </w:pPr>
            <w:r w:rsidRPr="005265A1">
              <w:rPr>
                <w:rFonts w:ascii="Times New Roman" w:hAnsi="Times New Roman"/>
                <w:sz w:val="24"/>
                <w:szCs w:val="24"/>
              </w:rPr>
              <w:t>Смыс</w:t>
            </w:r>
            <w:r w:rsidRPr="005265A1">
              <w:rPr>
                <w:rFonts w:ascii="Times New Roman" w:hAnsi="Times New Roman"/>
                <w:sz w:val="24"/>
                <w:szCs w:val="24"/>
              </w:rPr>
              <w:softHyphen/>
              <w:t>ловые группы наречий</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iCs/>
                <w:spacing w:val="-1"/>
                <w:sz w:val="24"/>
                <w:szCs w:val="24"/>
              </w:rPr>
            </w:pPr>
            <w:r w:rsidRPr="001F77F9">
              <w:rPr>
                <w:rFonts w:ascii="Times New Roman" w:hAnsi="Times New Roman"/>
                <w:iCs/>
                <w:spacing w:val="-1"/>
                <w:sz w:val="24"/>
                <w:szCs w:val="24"/>
              </w:rPr>
              <w:t>Составление таблицы</w:t>
            </w:r>
          </w:p>
        </w:tc>
        <w:tc>
          <w:tcPr>
            <w:tcW w:w="2693" w:type="dxa"/>
            <w:shd w:val="clear" w:color="auto" w:fill="auto"/>
          </w:tcPr>
          <w:p w:rsidR="00484888" w:rsidRPr="00704B0C" w:rsidRDefault="00484888" w:rsidP="00484888">
            <w:pPr>
              <w:spacing w:after="0" w:line="240" w:lineRule="auto"/>
              <w:jc w:val="both"/>
              <w:rPr>
                <w:rFonts w:ascii="Times New Roman" w:hAnsi="Times New Roman"/>
                <w:color w:val="000000"/>
                <w:sz w:val="24"/>
                <w:szCs w:val="24"/>
              </w:rPr>
            </w:pPr>
            <w:r w:rsidRPr="001F77F9">
              <w:rPr>
                <w:rFonts w:ascii="Times New Roman" w:hAnsi="Times New Roman"/>
                <w:color w:val="000000"/>
                <w:sz w:val="24"/>
                <w:szCs w:val="24"/>
              </w:rPr>
              <w:t>Научиться диф</w:t>
            </w:r>
            <w:r w:rsidRPr="001F77F9">
              <w:rPr>
                <w:rFonts w:ascii="Times New Roman" w:hAnsi="Times New Roman"/>
                <w:color w:val="000000"/>
                <w:sz w:val="24"/>
                <w:szCs w:val="24"/>
              </w:rPr>
              <w:softHyphen/>
              <w:t>ференцировать наречия по зна</w:t>
            </w:r>
            <w:r w:rsidRPr="001F77F9">
              <w:rPr>
                <w:rFonts w:ascii="Times New Roman" w:hAnsi="Times New Roman"/>
                <w:color w:val="000000"/>
                <w:sz w:val="24"/>
                <w:szCs w:val="24"/>
              </w:rPr>
              <w:softHyphen/>
              <w:t>чению</w:t>
            </w:r>
          </w:p>
        </w:tc>
        <w:tc>
          <w:tcPr>
            <w:tcW w:w="5103" w:type="dxa"/>
            <w:shd w:val="clear" w:color="auto" w:fill="auto"/>
          </w:tcPr>
          <w:p w:rsidR="00484888" w:rsidRPr="001F77F9" w:rsidRDefault="00484888" w:rsidP="00484888">
            <w:pPr>
              <w:spacing w:after="0" w:line="240" w:lineRule="auto"/>
              <w:jc w:val="both"/>
              <w:rPr>
                <w:rFonts w:ascii="Times New Roman" w:hAnsi="Times New Roman"/>
                <w:bCs/>
                <w:i/>
                <w:sz w:val="24"/>
                <w:szCs w:val="24"/>
              </w:rPr>
            </w:pPr>
            <w:r w:rsidRPr="001F77F9">
              <w:rPr>
                <w:rFonts w:ascii="Times New Roman" w:hAnsi="Times New Roman"/>
                <w:b/>
                <w:bCs/>
                <w:i/>
                <w:iCs/>
                <w:sz w:val="24"/>
                <w:szCs w:val="24"/>
              </w:rPr>
              <w:t>К:</w:t>
            </w:r>
            <w:r w:rsidRPr="001F77F9">
              <w:rPr>
                <w:rFonts w:ascii="Times New Roman" w:hAnsi="Times New Roman"/>
                <w:bCs/>
                <w:i/>
                <w:sz w:val="24"/>
                <w:szCs w:val="24"/>
              </w:rPr>
              <w:t xml:space="preserve"> </w:t>
            </w:r>
            <w:r w:rsidRPr="001F77F9">
              <w:rPr>
                <w:rFonts w:ascii="Times New Roman" w:hAnsi="Times New Roman"/>
                <w:bCs/>
                <w:sz w:val="24"/>
                <w:szCs w:val="24"/>
              </w:rPr>
              <w:t>использовать адекватные языковые средства для отображения в форме речевых высказываний с целью планирова</w:t>
            </w:r>
            <w:r w:rsidRPr="001F77F9">
              <w:rPr>
                <w:rFonts w:ascii="Times New Roman" w:hAnsi="Times New Roman"/>
                <w:bCs/>
                <w:sz w:val="24"/>
                <w:szCs w:val="24"/>
              </w:rPr>
              <w:softHyphen/>
              <w:t>ния, контроля и самооценки.</w:t>
            </w:r>
            <w:r w:rsidRPr="001F77F9">
              <w:rPr>
                <w:rFonts w:ascii="Times New Roman" w:hAnsi="Times New Roman"/>
                <w:bCs/>
                <w:i/>
                <w:sz w:val="24"/>
                <w:szCs w:val="24"/>
              </w:rPr>
              <w:t xml:space="preserve"> </w:t>
            </w:r>
          </w:p>
          <w:p w:rsidR="00484888" w:rsidRPr="001F77F9" w:rsidRDefault="00484888" w:rsidP="00484888">
            <w:pPr>
              <w:spacing w:after="0" w:line="240" w:lineRule="auto"/>
              <w:jc w:val="both"/>
              <w:rPr>
                <w:rFonts w:ascii="Times New Roman" w:hAnsi="Times New Roman"/>
                <w:bCs/>
                <w:i/>
                <w:sz w:val="24"/>
                <w:szCs w:val="24"/>
              </w:rPr>
            </w:pPr>
            <w:r w:rsidRPr="001F77F9">
              <w:rPr>
                <w:rFonts w:ascii="Times New Roman" w:hAnsi="Times New Roman"/>
                <w:b/>
                <w:bCs/>
                <w:i/>
                <w:iCs/>
                <w:sz w:val="24"/>
                <w:szCs w:val="24"/>
              </w:rPr>
              <w:t>Р:</w:t>
            </w:r>
            <w:r w:rsidRPr="001F77F9">
              <w:rPr>
                <w:rFonts w:ascii="Times New Roman" w:hAnsi="Times New Roman"/>
                <w:bCs/>
                <w:i/>
                <w:sz w:val="24"/>
                <w:szCs w:val="24"/>
              </w:rPr>
              <w:t xml:space="preserve"> </w:t>
            </w:r>
            <w:r w:rsidRPr="001F77F9">
              <w:rPr>
                <w:rFonts w:ascii="Times New Roman" w:hAnsi="Times New Roman"/>
                <w:bCs/>
                <w:sz w:val="24"/>
                <w:szCs w:val="24"/>
              </w:rPr>
              <w:t>осознавать самого себя как движущую силу своего научения, свою спо</w:t>
            </w:r>
            <w:r w:rsidRPr="001F77F9">
              <w:rPr>
                <w:rFonts w:ascii="Times New Roman" w:hAnsi="Times New Roman"/>
                <w:bCs/>
                <w:sz w:val="24"/>
                <w:szCs w:val="24"/>
              </w:rPr>
              <w:softHyphen/>
              <w:t>собность к преодолению препятствий и само</w:t>
            </w:r>
            <w:r w:rsidRPr="001F77F9">
              <w:rPr>
                <w:rFonts w:ascii="Times New Roman" w:hAnsi="Times New Roman"/>
                <w:bCs/>
                <w:sz w:val="24"/>
                <w:szCs w:val="24"/>
              </w:rPr>
              <w:softHyphen/>
              <w:t>коррекции.</w:t>
            </w:r>
          </w:p>
          <w:p w:rsidR="00484888" w:rsidRPr="006E3E62" w:rsidRDefault="00484888" w:rsidP="00484888">
            <w:pPr>
              <w:spacing w:after="0" w:line="240" w:lineRule="auto"/>
              <w:jc w:val="both"/>
              <w:rPr>
                <w:rFonts w:ascii="Times New Roman" w:hAnsi="Times New Roman"/>
                <w:bCs/>
                <w:i/>
                <w:sz w:val="24"/>
                <w:szCs w:val="24"/>
              </w:rPr>
            </w:pPr>
            <w:r w:rsidRPr="001F77F9">
              <w:rPr>
                <w:rFonts w:ascii="Times New Roman" w:hAnsi="Times New Roman"/>
                <w:b/>
                <w:bCs/>
                <w:i/>
                <w:iCs/>
                <w:sz w:val="24"/>
                <w:szCs w:val="24"/>
              </w:rPr>
              <w:t>П:</w:t>
            </w:r>
            <w:r w:rsidRPr="001F77F9">
              <w:rPr>
                <w:rFonts w:ascii="Times New Roman" w:hAnsi="Times New Roman"/>
                <w:bCs/>
                <w:i/>
                <w:sz w:val="24"/>
                <w:szCs w:val="24"/>
              </w:rPr>
              <w:t xml:space="preserve"> </w:t>
            </w:r>
            <w:r w:rsidRPr="001F77F9">
              <w:rPr>
                <w:rFonts w:ascii="Times New Roman" w:hAnsi="Times New Roman"/>
                <w:bCs/>
                <w:sz w:val="24"/>
                <w:szCs w:val="24"/>
              </w:rPr>
              <w:t>объяснять языковые явле</w:t>
            </w:r>
            <w:r w:rsidRPr="001F77F9">
              <w:rPr>
                <w:rFonts w:ascii="Times New Roman" w:hAnsi="Times New Roman"/>
                <w:bCs/>
                <w:sz w:val="24"/>
                <w:szCs w:val="24"/>
              </w:rPr>
              <w:softHyphen/>
              <w:t>ния, процессы, связи и отношения, выявляе</w:t>
            </w:r>
            <w:r w:rsidRPr="001F77F9">
              <w:rPr>
                <w:rFonts w:ascii="Times New Roman" w:hAnsi="Times New Roman"/>
                <w:bCs/>
                <w:sz w:val="24"/>
                <w:szCs w:val="24"/>
              </w:rPr>
              <w:softHyphen/>
              <w:t>мые в ходе исследования наречий</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1F77F9">
              <w:rPr>
                <w:rFonts w:ascii="Times New Roman" w:hAnsi="Times New Roman"/>
                <w:bCs/>
                <w:sz w:val="24"/>
                <w:szCs w:val="24"/>
              </w:rPr>
              <w:t>Формирование устойчиво</w:t>
            </w:r>
            <w:r w:rsidRPr="001F77F9">
              <w:rPr>
                <w:rFonts w:ascii="Times New Roman" w:hAnsi="Times New Roman"/>
                <w:bCs/>
                <w:sz w:val="24"/>
                <w:szCs w:val="24"/>
              </w:rPr>
              <w:softHyphen/>
              <w:t>го интереса к творческой деятельности, проявления креативных способностей</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59-60.</w:t>
            </w:r>
          </w:p>
        </w:tc>
        <w:tc>
          <w:tcPr>
            <w:tcW w:w="1844" w:type="dxa"/>
            <w:shd w:val="clear" w:color="auto" w:fill="auto"/>
          </w:tcPr>
          <w:p w:rsidR="00484888" w:rsidRPr="001F77F9" w:rsidRDefault="00484888" w:rsidP="00484888">
            <w:pPr>
              <w:spacing w:after="0" w:line="240" w:lineRule="auto"/>
              <w:contextualSpacing/>
              <w:jc w:val="both"/>
              <w:rPr>
                <w:rFonts w:ascii="Times New Roman" w:hAnsi="Times New Roman"/>
                <w:sz w:val="24"/>
                <w:szCs w:val="24"/>
              </w:rPr>
            </w:pPr>
            <w:r w:rsidRPr="001F77F9">
              <w:rPr>
                <w:rFonts w:ascii="Times New Roman" w:hAnsi="Times New Roman"/>
                <w:sz w:val="24"/>
                <w:szCs w:val="24"/>
              </w:rPr>
              <w:t>Степени</w:t>
            </w:r>
          </w:p>
          <w:p w:rsidR="00484888" w:rsidRPr="001F77F9" w:rsidRDefault="00484888" w:rsidP="00484888">
            <w:pPr>
              <w:spacing w:after="0" w:line="240" w:lineRule="auto"/>
              <w:contextualSpacing/>
              <w:jc w:val="both"/>
              <w:rPr>
                <w:rFonts w:ascii="Times New Roman" w:hAnsi="Times New Roman"/>
                <w:sz w:val="24"/>
                <w:szCs w:val="24"/>
              </w:rPr>
            </w:pPr>
            <w:r w:rsidRPr="001F77F9">
              <w:rPr>
                <w:rFonts w:ascii="Times New Roman" w:hAnsi="Times New Roman"/>
                <w:sz w:val="24"/>
                <w:szCs w:val="24"/>
              </w:rPr>
              <w:t>сравнения</w:t>
            </w:r>
          </w:p>
          <w:p w:rsidR="00484888" w:rsidRPr="00704B0C" w:rsidRDefault="00484888" w:rsidP="00484888">
            <w:pPr>
              <w:spacing w:after="0" w:line="240" w:lineRule="auto"/>
              <w:contextualSpacing/>
              <w:jc w:val="both"/>
              <w:rPr>
                <w:rFonts w:ascii="Times New Roman" w:hAnsi="Times New Roman"/>
                <w:sz w:val="24"/>
                <w:szCs w:val="24"/>
              </w:rPr>
            </w:pPr>
            <w:r w:rsidRPr="001F77F9">
              <w:rPr>
                <w:rFonts w:ascii="Times New Roman" w:hAnsi="Times New Roman"/>
                <w:sz w:val="24"/>
                <w:szCs w:val="24"/>
              </w:rPr>
              <w:t>наречий</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w:t>
            </w:r>
          </w:p>
        </w:tc>
        <w:tc>
          <w:tcPr>
            <w:tcW w:w="1560" w:type="dxa"/>
            <w:shd w:val="clear" w:color="auto" w:fill="auto"/>
          </w:tcPr>
          <w:p w:rsidR="00484888" w:rsidRPr="001F77F9" w:rsidRDefault="00484888" w:rsidP="00484888">
            <w:pPr>
              <w:suppressAutoHyphens/>
              <w:spacing w:after="0" w:line="240" w:lineRule="auto"/>
              <w:jc w:val="both"/>
              <w:rPr>
                <w:rFonts w:ascii="Times New Roman" w:hAnsi="Times New Roman"/>
                <w:iCs/>
                <w:spacing w:val="-1"/>
                <w:sz w:val="24"/>
                <w:szCs w:val="24"/>
              </w:rPr>
            </w:pPr>
            <w:r w:rsidRPr="001F77F9">
              <w:rPr>
                <w:rFonts w:ascii="Times New Roman" w:hAnsi="Times New Roman"/>
                <w:iCs/>
                <w:spacing w:val="-1"/>
                <w:sz w:val="24"/>
                <w:szCs w:val="24"/>
              </w:rPr>
              <w:t>Работа с таблицей</w:t>
            </w:r>
          </w:p>
          <w:p w:rsidR="00484888" w:rsidRPr="00704B0C" w:rsidRDefault="00484888" w:rsidP="00484888">
            <w:pPr>
              <w:suppressAutoHyphens/>
              <w:spacing w:after="0" w:line="240" w:lineRule="auto"/>
              <w:jc w:val="both"/>
              <w:rPr>
                <w:rFonts w:ascii="Times New Roman" w:hAnsi="Times New Roman"/>
                <w:iCs/>
                <w:spacing w:val="-1"/>
                <w:sz w:val="24"/>
                <w:szCs w:val="24"/>
              </w:rPr>
            </w:pPr>
          </w:p>
        </w:tc>
        <w:tc>
          <w:tcPr>
            <w:tcW w:w="2693" w:type="dxa"/>
            <w:shd w:val="clear" w:color="auto" w:fill="auto"/>
          </w:tcPr>
          <w:p w:rsidR="00484888" w:rsidRPr="00704B0C" w:rsidRDefault="00484888" w:rsidP="00484888">
            <w:pPr>
              <w:spacing w:after="0" w:line="240" w:lineRule="auto"/>
              <w:jc w:val="both"/>
              <w:rPr>
                <w:rFonts w:ascii="Times New Roman" w:hAnsi="Times New Roman"/>
                <w:color w:val="000000"/>
                <w:sz w:val="24"/>
                <w:szCs w:val="24"/>
              </w:rPr>
            </w:pPr>
            <w:r w:rsidRPr="001F77F9">
              <w:rPr>
                <w:rFonts w:ascii="Times New Roman" w:hAnsi="Times New Roman"/>
                <w:color w:val="000000"/>
                <w:sz w:val="24"/>
                <w:szCs w:val="24"/>
              </w:rPr>
              <w:t>Научиться при</w:t>
            </w:r>
            <w:r w:rsidRPr="001F77F9">
              <w:rPr>
                <w:rFonts w:ascii="Times New Roman" w:hAnsi="Times New Roman"/>
                <w:color w:val="000000"/>
                <w:sz w:val="24"/>
                <w:szCs w:val="24"/>
              </w:rPr>
              <w:softHyphen/>
              <w:t>менять алгоритм образования сте</w:t>
            </w:r>
            <w:r w:rsidRPr="001F77F9">
              <w:rPr>
                <w:rFonts w:ascii="Times New Roman" w:hAnsi="Times New Roman"/>
                <w:color w:val="000000"/>
                <w:sz w:val="24"/>
                <w:szCs w:val="24"/>
              </w:rPr>
              <w:softHyphen/>
              <w:t>пеней сравнения наречий</w:t>
            </w:r>
          </w:p>
        </w:tc>
        <w:tc>
          <w:tcPr>
            <w:tcW w:w="5103" w:type="dxa"/>
            <w:shd w:val="clear" w:color="auto" w:fill="auto"/>
          </w:tcPr>
          <w:p w:rsidR="00484888" w:rsidRPr="001F77F9" w:rsidRDefault="00484888" w:rsidP="00484888">
            <w:pPr>
              <w:spacing w:after="0" w:line="240" w:lineRule="auto"/>
              <w:jc w:val="both"/>
              <w:rPr>
                <w:rFonts w:ascii="Times New Roman" w:hAnsi="Times New Roman"/>
                <w:bCs/>
                <w:i/>
                <w:sz w:val="24"/>
                <w:szCs w:val="24"/>
              </w:rPr>
            </w:pPr>
            <w:r w:rsidRPr="001F77F9">
              <w:rPr>
                <w:rFonts w:ascii="Times New Roman" w:hAnsi="Times New Roman"/>
                <w:b/>
                <w:bCs/>
                <w:i/>
                <w:iCs/>
                <w:sz w:val="24"/>
                <w:szCs w:val="24"/>
              </w:rPr>
              <w:t>К:</w:t>
            </w:r>
            <w:r w:rsidRPr="001F77F9">
              <w:rPr>
                <w:rFonts w:ascii="Times New Roman" w:hAnsi="Times New Roman"/>
                <w:bCs/>
                <w:i/>
                <w:sz w:val="24"/>
                <w:szCs w:val="24"/>
              </w:rPr>
              <w:t xml:space="preserve"> </w:t>
            </w:r>
            <w:r w:rsidRPr="001F77F9">
              <w:rPr>
                <w:rFonts w:ascii="Times New Roman" w:hAnsi="Times New Roman"/>
                <w:bCs/>
                <w:sz w:val="24"/>
                <w:szCs w:val="24"/>
              </w:rPr>
              <w:t>устанавливать рабочие отношения, эффективно сотрудничать и спо</w:t>
            </w:r>
            <w:r w:rsidRPr="001F77F9">
              <w:rPr>
                <w:rFonts w:ascii="Times New Roman" w:hAnsi="Times New Roman"/>
                <w:bCs/>
                <w:sz w:val="24"/>
                <w:szCs w:val="24"/>
              </w:rPr>
              <w:softHyphen/>
              <w:t>собствовать продуктивной кооперации.</w:t>
            </w:r>
            <w:r w:rsidRPr="001F77F9">
              <w:rPr>
                <w:rFonts w:ascii="Times New Roman" w:hAnsi="Times New Roman"/>
                <w:bCs/>
                <w:i/>
                <w:sz w:val="24"/>
                <w:szCs w:val="24"/>
              </w:rPr>
              <w:t xml:space="preserve"> </w:t>
            </w:r>
          </w:p>
          <w:p w:rsidR="00484888" w:rsidRPr="001F77F9" w:rsidRDefault="00484888" w:rsidP="00484888">
            <w:pPr>
              <w:spacing w:after="0" w:line="240" w:lineRule="auto"/>
              <w:jc w:val="both"/>
              <w:rPr>
                <w:rFonts w:ascii="Times New Roman" w:hAnsi="Times New Roman"/>
                <w:bCs/>
                <w:i/>
                <w:sz w:val="24"/>
                <w:szCs w:val="24"/>
              </w:rPr>
            </w:pPr>
            <w:r w:rsidRPr="001F77F9">
              <w:rPr>
                <w:rFonts w:ascii="Times New Roman" w:hAnsi="Times New Roman"/>
                <w:b/>
                <w:bCs/>
                <w:i/>
                <w:iCs/>
                <w:sz w:val="24"/>
                <w:szCs w:val="24"/>
              </w:rPr>
              <w:t>Р:</w:t>
            </w:r>
            <w:r w:rsidRPr="001F77F9">
              <w:rPr>
                <w:rFonts w:ascii="Times New Roman" w:hAnsi="Times New Roman"/>
                <w:bCs/>
                <w:i/>
                <w:sz w:val="24"/>
                <w:szCs w:val="24"/>
              </w:rPr>
              <w:t xml:space="preserve"> </w:t>
            </w:r>
            <w:r w:rsidRPr="001F77F9">
              <w:rPr>
                <w:rFonts w:ascii="Times New Roman" w:hAnsi="Times New Roman"/>
                <w:bCs/>
                <w:sz w:val="24"/>
                <w:szCs w:val="24"/>
              </w:rPr>
              <w:t>проектировать маршрут пре</w:t>
            </w:r>
            <w:r w:rsidRPr="001F77F9">
              <w:rPr>
                <w:rFonts w:ascii="Times New Roman" w:hAnsi="Times New Roman"/>
                <w:bCs/>
                <w:sz w:val="24"/>
                <w:szCs w:val="24"/>
              </w:rPr>
              <w:softHyphen/>
              <w:t>одоления затруднений в обучении через включение в новые виды деятельности и фор</w:t>
            </w:r>
            <w:r w:rsidRPr="001F77F9">
              <w:rPr>
                <w:rFonts w:ascii="Times New Roman" w:hAnsi="Times New Roman"/>
                <w:bCs/>
                <w:sz w:val="24"/>
                <w:szCs w:val="24"/>
              </w:rPr>
              <w:softHyphen/>
              <w:t>мы сотрудничества.</w:t>
            </w:r>
          </w:p>
          <w:p w:rsidR="00484888" w:rsidRPr="006E3E62" w:rsidRDefault="00484888" w:rsidP="00484888">
            <w:pPr>
              <w:spacing w:after="0" w:line="240" w:lineRule="auto"/>
              <w:jc w:val="both"/>
              <w:rPr>
                <w:rFonts w:ascii="Times New Roman" w:hAnsi="Times New Roman"/>
                <w:bCs/>
                <w:i/>
                <w:sz w:val="24"/>
                <w:szCs w:val="24"/>
              </w:rPr>
            </w:pPr>
            <w:r w:rsidRPr="001F77F9">
              <w:rPr>
                <w:rFonts w:ascii="Times New Roman" w:hAnsi="Times New Roman"/>
                <w:b/>
                <w:bCs/>
                <w:i/>
                <w:iCs/>
                <w:sz w:val="24"/>
                <w:szCs w:val="24"/>
              </w:rPr>
              <w:t>П:</w:t>
            </w:r>
            <w:r w:rsidRPr="001F77F9">
              <w:rPr>
                <w:rFonts w:ascii="Times New Roman" w:hAnsi="Times New Roman"/>
                <w:bCs/>
                <w:i/>
                <w:sz w:val="24"/>
                <w:szCs w:val="24"/>
              </w:rPr>
              <w:t xml:space="preserve"> </w:t>
            </w:r>
            <w:r w:rsidRPr="001F77F9">
              <w:rPr>
                <w:rFonts w:ascii="Times New Roman" w:hAnsi="Times New Roman"/>
                <w:bCs/>
                <w:sz w:val="24"/>
                <w:szCs w:val="24"/>
              </w:rPr>
              <w:t>объяснять языковые явле</w:t>
            </w:r>
            <w:r w:rsidRPr="001F77F9">
              <w:rPr>
                <w:rFonts w:ascii="Times New Roman" w:hAnsi="Times New Roman"/>
                <w:bCs/>
                <w:sz w:val="24"/>
                <w:szCs w:val="24"/>
              </w:rPr>
              <w:softHyphen/>
              <w:t xml:space="preserve">ния, процессы, </w:t>
            </w:r>
            <w:r w:rsidRPr="001F77F9">
              <w:rPr>
                <w:rFonts w:ascii="Times New Roman" w:hAnsi="Times New Roman"/>
                <w:bCs/>
                <w:sz w:val="24"/>
                <w:szCs w:val="24"/>
              </w:rPr>
              <w:lastRenderedPageBreak/>
              <w:t>связи и отношения, выявляемые в ходе образования степеней сравнения наречий</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1F77F9">
              <w:rPr>
                <w:rFonts w:ascii="Times New Roman" w:hAnsi="Times New Roman"/>
                <w:bCs/>
                <w:sz w:val="24"/>
                <w:szCs w:val="24"/>
              </w:rPr>
              <w:lastRenderedPageBreak/>
              <w:t>Формирование устойчивой мотивации к исследо</w:t>
            </w:r>
            <w:r w:rsidRPr="001F77F9">
              <w:rPr>
                <w:rFonts w:ascii="Times New Roman" w:hAnsi="Times New Roman"/>
                <w:bCs/>
                <w:sz w:val="24"/>
                <w:szCs w:val="24"/>
              </w:rPr>
              <w:softHyphen/>
              <w:t>вательской деятельности по алгоритму</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61.</w:t>
            </w:r>
          </w:p>
        </w:tc>
        <w:tc>
          <w:tcPr>
            <w:tcW w:w="1844" w:type="dxa"/>
            <w:shd w:val="clear" w:color="auto" w:fill="auto"/>
          </w:tcPr>
          <w:p w:rsidR="00484888" w:rsidRPr="00704B0C" w:rsidRDefault="00484888" w:rsidP="00484888">
            <w:pPr>
              <w:spacing w:after="0" w:line="240" w:lineRule="auto"/>
              <w:jc w:val="both"/>
              <w:rPr>
                <w:rFonts w:ascii="Times New Roman" w:hAnsi="Times New Roman"/>
                <w:sz w:val="24"/>
                <w:szCs w:val="24"/>
              </w:rPr>
            </w:pPr>
            <w:r>
              <w:rPr>
                <w:rFonts w:ascii="Times New Roman" w:hAnsi="Times New Roman"/>
                <w:sz w:val="24"/>
                <w:szCs w:val="24"/>
              </w:rPr>
              <w:t>Морфоло</w:t>
            </w:r>
            <w:r w:rsidRPr="001F77F9">
              <w:rPr>
                <w:rFonts w:ascii="Times New Roman" w:hAnsi="Times New Roman"/>
                <w:sz w:val="24"/>
                <w:szCs w:val="24"/>
              </w:rPr>
              <w:t>гический разбор на</w:t>
            </w:r>
            <w:r w:rsidRPr="001F77F9">
              <w:rPr>
                <w:rFonts w:ascii="Times New Roman" w:hAnsi="Times New Roman"/>
                <w:sz w:val="24"/>
                <w:szCs w:val="24"/>
              </w:rPr>
              <w:softHyphen/>
              <w:t>речий</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iCs/>
                <w:spacing w:val="-1"/>
                <w:sz w:val="24"/>
                <w:szCs w:val="24"/>
              </w:rPr>
            </w:pPr>
            <w:r w:rsidRPr="001F77F9">
              <w:rPr>
                <w:rFonts w:ascii="Times New Roman" w:hAnsi="Times New Roman"/>
                <w:iCs/>
                <w:spacing w:val="-1"/>
                <w:sz w:val="24"/>
                <w:szCs w:val="24"/>
              </w:rPr>
              <w:t>Объяснительный диктант</w:t>
            </w:r>
          </w:p>
        </w:tc>
        <w:tc>
          <w:tcPr>
            <w:tcW w:w="2693" w:type="dxa"/>
            <w:shd w:val="clear" w:color="auto" w:fill="auto"/>
          </w:tcPr>
          <w:p w:rsidR="00484888" w:rsidRPr="00704B0C" w:rsidRDefault="00484888" w:rsidP="00484888">
            <w:pPr>
              <w:spacing w:after="0" w:line="240" w:lineRule="auto"/>
              <w:jc w:val="both"/>
              <w:rPr>
                <w:rFonts w:ascii="Times New Roman" w:hAnsi="Times New Roman"/>
                <w:color w:val="000000"/>
                <w:sz w:val="24"/>
                <w:szCs w:val="24"/>
              </w:rPr>
            </w:pPr>
            <w:r w:rsidRPr="001F77F9">
              <w:rPr>
                <w:rFonts w:ascii="Times New Roman" w:hAnsi="Times New Roman"/>
                <w:color w:val="000000"/>
                <w:sz w:val="24"/>
                <w:szCs w:val="24"/>
              </w:rPr>
              <w:t>Научиться произ</w:t>
            </w:r>
            <w:r w:rsidRPr="001F77F9">
              <w:rPr>
                <w:rFonts w:ascii="Times New Roman" w:hAnsi="Times New Roman"/>
                <w:color w:val="000000"/>
                <w:sz w:val="24"/>
                <w:szCs w:val="24"/>
              </w:rPr>
              <w:softHyphen/>
              <w:t>водить морфоло</w:t>
            </w:r>
            <w:r w:rsidRPr="001F77F9">
              <w:rPr>
                <w:rFonts w:ascii="Times New Roman" w:hAnsi="Times New Roman"/>
                <w:color w:val="000000"/>
                <w:sz w:val="24"/>
                <w:szCs w:val="24"/>
              </w:rPr>
              <w:softHyphen/>
              <w:t>гический разбор наречия</w:t>
            </w:r>
          </w:p>
        </w:tc>
        <w:tc>
          <w:tcPr>
            <w:tcW w:w="5103" w:type="dxa"/>
            <w:shd w:val="clear" w:color="auto" w:fill="auto"/>
          </w:tcPr>
          <w:p w:rsidR="00484888" w:rsidRPr="001F77F9" w:rsidRDefault="00484888" w:rsidP="00484888">
            <w:pPr>
              <w:spacing w:after="0" w:line="240" w:lineRule="auto"/>
              <w:jc w:val="both"/>
              <w:rPr>
                <w:rFonts w:ascii="Times New Roman" w:hAnsi="Times New Roman"/>
                <w:bCs/>
                <w:i/>
                <w:sz w:val="24"/>
                <w:szCs w:val="24"/>
              </w:rPr>
            </w:pPr>
            <w:r w:rsidRPr="001F77F9">
              <w:rPr>
                <w:rFonts w:ascii="Times New Roman" w:hAnsi="Times New Roman"/>
                <w:b/>
                <w:bCs/>
                <w:i/>
                <w:iCs/>
                <w:sz w:val="24"/>
                <w:szCs w:val="24"/>
              </w:rPr>
              <w:t>К:</w:t>
            </w:r>
            <w:r w:rsidRPr="001F77F9">
              <w:rPr>
                <w:rFonts w:ascii="Times New Roman" w:hAnsi="Times New Roman"/>
                <w:bCs/>
                <w:i/>
                <w:sz w:val="24"/>
                <w:szCs w:val="24"/>
              </w:rPr>
              <w:t xml:space="preserve"> </w:t>
            </w:r>
            <w:r w:rsidRPr="001F77F9">
              <w:rPr>
                <w:rFonts w:ascii="Times New Roman" w:hAnsi="Times New Roman"/>
                <w:bCs/>
                <w:sz w:val="24"/>
                <w:szCs w:val="24"/>
              </w:rPr>
              <w:t>организовывать и пла</w:t>
            </w:r>
            <w:r w:rsidRPr="001F77F9">
              <w:rPr>
                <w:rFonts w:ascii="Times New Roman" w:hAnsi="Times New Roman"/>
                <w:bCs/>
                <w:sz w:val="24"/>
                <w:szCs w:val="24"/>
              </w:rPr>
              <w:softHyphen/>
              <w:t>нировать учебное сотрудничество с учителем и сверстниками.</w:t>
            </w:r>
          </w:p>
          <w:p w:rsidR="00484888" w:rsidRPr="001F77F9" w:rsidRDefault="00484888" w:rsidP="00484888">
            <w:pPr>
              <w:spacing w:after="0" w:line="240" w:lineRule="auto"/>
              <w:jc w:val="both"/>
              <w:rPr>
                <w:rFonts w:ascii="Times New Roman" w:hAnsi="Times New Roman"/>
                <w:bCs/>
                <w:i/>
                <w:sz w:val="24"/>
                <w:szCs w:val="24"/>
              </w:rPr>
            </w:pPr>
            <w:r w:rsidRPr="001F77F9">
              <w:rPr>
                <w:rFonts w:ascii="Times New Roman" w:hAnsi="Times New Roman"/>
                <w:b/>
                <w:bCs/>
                <w:i/>
                <w:iCs/>
                <w:sz w:val="24"/>
                <w:szCs w:val="24"/>
              </w:rPr>
              <w:t>Р:</w:t>
            </w:r>
            <w:r w:rsidRPr="001F77F9">
              <w:rPr>
                <w:rFonts w:ascii="Times New Roman" w:hAnsi="Times New Roman"/>
                <w:bCs/>
                <w:i/>
                <w:sz w:val="24"/>
                <w:szCs w:val="24"/>
              </w:rPr>
              <w:t xml:space="preserve"> </w:t>
            </w:r>
            <w:r w:rsidRPr="001F77F9">
              <w:rPr>
                <w:rFonts w:ascii="Times New Roman" w:hAnsi="Times New Roman"/>
                <w:bCs/>
                <w:sz w:val="24"/>
                <w:szCs w:val="24"/>
              </w:rPr>
              <w:t>осознавать самого себя как движущую силу своего научения, свою спо</w:t>
            </w:r>
            <w:r w:rsidRPr="001F77F9">
              <w:rPr>
                <w:rFonts w:ascii="Times New Roman" w:hAnsi="Times New Roman"/>
                <w:bCs/>
                <w:sz w:val="24"/>
                <w:szCs w:val="24"/>
              </w:rPr>
              <w:softHyphen/>
              <w:t>собность к преодолению препятствий и само</w:t>
            </w:r>
            <w:r w:rsidRPr="001F77F9">
              <w:rPr>
                <w:rFonts w:ascii="Times New Roman" w:hAnsi="Times New Roman"/>
                <w:bCs/>
                <w:sz w:val="24"/>
                <w:szCs w:val="24"/>
              </w:rPr>
              <w:softHyphen/>
              <w:t>коррекции.</w:t>
            </w:r>
          </w:p>
          <w:p w:rsidR="00484888" w:rsidRPr="006E3E62" w:rsidRDefault="00484888" w:rsidP="00484888">
            <w:pPr>
              <w:spacing w:after="0" w:line="240" w:lineRule="auto"/>
              <w:jc w:val="both"/>
              <w:rPr>
                <w:rFonts w:ascii="Times New Roman" w:hAnsi="Times New Roman"/>
                <w:bCs/>
                <w:i/>
                <w:sz w:val="24"/>
                <w:szCs w:val="24"/>
              </w:rPr>
            </w:pPr>
            <w:r w:rsidRPr="001F77F9">
              <w:rPr>
                <w:rFonts w:ascii="Times New Roman" w:hAnsi="Times New Roman"/>
                <w:b/>
                <w:bCs/>
                <w:i/>
                <w:iCs/>
                <w:sz w:val="24"/>
                <w:szCs w:val="24"/>
              </w:rPr>
              <w:t>П:</w:t>
            </w:r>
            <w:r w:rsidRPr="001F77F9">
              <w:rPr>
                <w:rFonts w:ascii="Times New Roman" w:hAnsi="Times New Roman"/>
                <w:bCs/>
                <w:i/>
                <w:sz w:val="24"/>
                <w:szCs w:val="24"/>
              </w:rPr>
              <w:t xml:space="preserve"> </w:t>
            </w:r>
            <w:r w:rsidRPr="001F77F9">
              <w:rPr>
                <w:rFonts w:ascii="Times New Roman" w:hAnsi="Times New Roman"/>
                <w:bCs/>
                <w:sz w:val="24"/>
                <w:szCs w:val="24"/>
              </w:rPr>
              <w:t>объяснять языковые явле</w:t>
            </w:r>
            <w:r w:rsidRPr="001F77F9">
              <w:rPr>
                <w:rFonts w:ascii="Times New Roman" w:hAnsi="Times New Roman"/>
                <w:bCs/>
                <w:sz w:val="24"/>
                <w:szCs w:val="24"/>
              </w:rPr>
              <w:softHyphen/>
              <w:t>ния, процессы, связи и отношения, выяв</w:t>
            </w:r>
            <w:r w:rsidRPr="001F77F9">
              <w:rPr>
                <w:rFonts w:ascii="Times New Roman" w:hAnsi="Times New Roman"/>
                <w:bCs/>
                <w:sz w:val="24"/>
                <w:szCs w:val="24"/>
              </w:rPr>
              <w:softHyphen/>
              <w:t>ляемые в ходе морфологического разбора наречия</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1F77F9">
              <w:rPr>
                <w:rFonts w:ascii="Times New Roman" w:hAnsi="Times New Roman"/>
                <w:bCs/>
                <w:sz w:val="24"/>
                <w:szCs w:val="24"/>
              </w:rPr>
              <w:t>Формирование навыков ин</w:t>
            </w:r>
            <w:r w:rsidRPr="001F77F9">
              <w:rPr>
                <w:rFonts w:ascii="Times New Roman" w:hAnsi="Times New Roman"/>
                <w:bCs/>
                <w:sz w:val="24"/>
                <w:szCs w:val="24"/>
              </w:rPr>
              <w:softHyphen/>
              <w:t>дивидуальной и коллектив</w:t>
            </w:r>
            <w:r w:rsidRPr="001F77F9">
              <w:rPr>
                <w:rFonts w:ascii="Times New Roman" w:hAnsi="Times New Roman"/>
                <w:bCs/>
                <w:sz w:val="24"/>
                <w:szCs w:val="24"/>
              </w:rPr>
              <w:softHyphen/>
              <w:t>ной исследо</w:t>
            </w:r>
            <w:r w:rsidRPr="001F77F9">
              <w:rPr>
                <w:rFonts w:ascii="Times New Roman" w:hAnsi="Times New Roman"/>
                <w:bCs/>
                <w:sz w:val="24"/>
                <w:szCs w:val="24"/>
              </w:rPr>
              <w:softHyphen/>
              <w:t>вательской деятельности на основе алго</w:t>
            </w:r>
            <w:r w:rsidRPr="001F77F9">
              <w:rPr>
                <w:rFonts w:ascii="Times New Roman" w:hAnsi="Times New Roman"/>
                <w:bCs/>
                <w:sz w:val="24"/>
                <w:szCs w:val="24"/>
              </w:rPr>
              <w:softHyphen/>
              <w:t>ритма решения задачи</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62-63.</w:t>
            </w:r>
          </w:p>
        </w:tc>
        <w:tc>
          <w:tcPr>
            <w:tcW w:w="1844" w:type="dxa"/>
            <w:shd w:val="clear" w:color="auto" w:fill="auto"/>
          </w:tcPr>
          <w:p w:rsidR="00484888" w:rsidRPr="001F77F9" w:rsidRDefault="00484888" w:rsidP="00484888">
            <w:pPr>
              <w:spacing w:after="0" w:line="240" w:lineRule="auto"/>
              <w:jc w:val="both"/>
              <w:rPr>
                <w:rFonts w:ascii="Times New Roman" w:hAnsi="Times New Roman"/>
                <w:i/>
                <w:iCs/>
                <w:spacing w:val="-1"/>
                <w:sz w:val="24"/>
                <w:szCs w:val="24"/>
              </w:rPr>
            </w:pPr>
            <w:r w:rsidRPr="001F77F9">
              <w:rPr>
                <w:rFonts w:ascii="Times New Roman" w:hAnsi="Times New Roman"/>
                <w:iCs/>
                <w:spacing w:val="-1"/>
                <w:sz w:val="24"/>
                <w:szCs w:val="24"/>
              </w:rPr>
              <w:t>Слитное и раз</w:t>
            </w:r>
            <w:r w:rsidRPr="001F77F9">
              <w:rPr>
                <w:rFonts w:ascii="Times New Roman" w:hAnsi="Times New Roman"/>
                <w:iCs/>
                <w:spacing w:val="-1"/>
                <w:sz w:val="24"/>
                <w:szCs w:val="24"/>
              </w:rPr>
              <w:softHyphen/>
              <w:t xml:space="preserve">дельное написание </w:t>
            </w:r>
            <w:r w:rsidRPr="001F77F9">
              <w:rPr>
                <w:rFonts w:ascii="Times New Roman" w:hAnsi="Times New Roman"/>
                <w:i/>
                <w:iCs/>
                <w:spacing w:val="-1"/>
                <w:sz w:val="24"/>
                <w:szCs w:val="24"/>
              </w:rPr>
              <w:t>не</w:t>
            </w:r>
            <w:r w:rsidRPr="001F77F9">
              <w:rPr>
                <w:rFonts w:ascii="Times New Roman" w:hAnsi="Times New Roman"/>
                <w:iCs/>
                <w:spacing w:val="-1"/>
                <w:sz w:val="24"/>
                <w:szCs w:val="24"/>
              </w:rPr>
              <w:t xml:space="preserve"> с на</w:t>
            </w:r>
            <w:r w:rsidRPr="001F77F9">
              <w:rPr>
                <w:rFonts w:ascii="Times New Roman" w:hAnsi="Times New Roman"/>
                <w:iCs/>
                <w:spacing w:val="-1"/>
                <w:sz w:val="24"/>
                <w:szCs w:val="24"/>
              </w:rPr>
              <w:softHyphen/>
              <w:t>речиями на</w:t>
            </w:r>
            <w:r w:rsidRPr="001F77F9">
              <w:rPr>
                <w:rFonts w:ascii="Times New Roman" w:hAnsi="Times New Roman"/>
                <w:i/>
                <w:iCs/>
                <w:spacing w:val="-1"/>
                <w:sz w:val="24"/>
                <w:szCs w:val="24"/>
              </w:rPr>
              <w:t>-о</w:t>
            </w:r>
            <w:r w:rsidRPr="001F77F9">
              <w:rPr>
                <w:rFonts w:ascii="Times New Roman" w:hAnsi="Times New Roman"/>
                <w:iCs/>
                <w:spacing w:val="-1"/>
                <w:sz w:val="24"/>
                <w:szCs w:val="24"/>
              </w:rPr>
              <w:t xml:space="preserve"> и</w:t>
            </w:r>
            <w:r w:rsidRPr="001F77F9">
              <w:rPr>
                <w:rFonts w:ascii="Times New Roman" w:hAnsi="Times New Roman"/>
                <w:i/>
                <w:iCs/>
                <w:spacing w:val="-1"/>
                <w:sz w:val="24"/>
                <w:szCs w:val="24"/>
              </w:rPr>
              <w:t xml:space="preserve"> –е.</w:t>
            </w:r>
          </w:p>
          <w:p w:rsidR="00484888" w:rsidRPr="00704B0C" w:rsidRDefault="00484888" w:rsidP="00484888">
            <w:pPr>
              <w:spacing w:after="0" w:line="240" w:lineRule="auto"/>
              <w:jc w:val="both"/>
              <w:rPr>
                <w:rFonts w:ascii="Times New Roman" w:hAnsi="Times New Roman"/>
                <w:iCs/>
                <w:spacing w:val="-1"/>
                <w:sz w:val="24"/>
                <w:szCs w:val="24"/>
              </w:rPr>
            </w:pP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w:t>
            </w:r>
          </w:p>
        </w:tc>
        <w:tc>
          <w:tcPr>
            <w:tcW w:w="1560" w:type="dxa"/>
            <w:shd w:val="clear" w:color="auto" w:fill="auto"/>
          </w:tcPr>
          <w:p w:rsidR="00484888" w:rsidRPr="001F77F9" w:rsidRDefault="00484888" w:rsidP="00484888">
            <w:pPr>
              <w:suppressAutoHyphens/>
              <w:spacing w:after="0" w:line="240" w:lineRule="auto"/>
              <w:jc w:val="both"/>
              <w:rPr>
                <w:rFonts w:ascii="Times New Roman" w:hAnsi="Times New Roman"/>
                <w:iCs/>
                <w:spacing w:val="-1"/>
                <w:sz w:val="24"/>
                <w:szCs w:val="24"/>
              </w:rPr>
            </w:pPr>
            <w:r w:rsidRPr="001F77F9">
              <w:rPr>
                <w:rFonts w:ascii="Times New Roman" w:hAnsi="Times New Roman"/>
                <w:iCs/>
                <w:spacing w:val="-1"/>
                <w:sz w:val="24"/>
                <w:szCs w:val="24"/>
              </w:rPr>
              <w:t>Самостоятельное конструирование текста (упр.249)</w:t>
            </w:r>
          </w:p>
          <w:p w:rsidR="00484888" w:rsidRPr="001F77F9" w:rsidRDefault="00484888" w:rsidP="00484888">
            <w:pPr>
              <w:suppressAutoHyphens/>
              <w:spacing w:after="0" w:line="240" w:lineRule="auto"/>
              <w:jc w:val="both"/>
              <w:rPr>
                <w:rFonts w:ascii="Times New Roman" w:hAnsi="Times New Roman"/>
                <w:iCs/>
                <w:spacing w:val="-1"/>
                <w:sz w:val="24"/>
                <w:szCs w:val="24"/>
              </w:rPr>
            </w:pPr>
            <w:r w:rsidRPr="001F77F9">
              <w:rPr>
                <w:rFonts w:ascii="Times New Roman" w:hAnsi="Times New Roman"/>
                <w:iCs/>
                <w:spacing w:val="-1"/>
                <w:sz w:val="24"/>
                <w:szCs w:val="24"/>
              </w:rPr>
              <w:t>Графический диктант</w:t>
            </w:r>
          </w:p>
          <w:p w:rsidR="00484888" w:rsidRPr="00704B0C" w:rsidRDefault="00484888" w:rsidP="00484888">
            <w:pPr>
              <w:suppressAutoHyphens/>
              <w:spacing w:after="0" w:line="240" w:lineRule="auto"/>
              <w:jc w:val="both"/>
              <w:rPr>
                <w:rFonts w:ascii="Times New Roman" w:hAnsi="Times New Roman"/>
                <w:iCs/>
                <w:spacing w:val="-1"/>
                <w:sz w:val="24"/>
                <w:szCs w:val="24"/>
              </w:rPr>
            </w:pPr>
          </w:p>
        </w:tc>
        <w:tc>
          <w:tcPr>
            <w:tcW w:w="2693" w:type="dxa"/>
            <w:shd w:val="clear" w:color="auto" w:fill="auto"/>
          </w:tcPr>
          <w:p w:rsidR="00484888" w:rsidRPr="00704B0C" w:rsidRDefault="00484888" w:rsidP="00484888">
            <w:pPr>
              <w:spacing w:after="0" w:line="240" w:lineRule="auto"/>
              <w:jc w:val="both"/>
              <w:rPr>
                <w:rFonts w:ascii="Times New Roman" w:hAnsi="Times New Roman"/>
                <w:color w:val="000000"/>
                <w:sz w:val="24"/>
                <w:szCs w:val="24"/>
              </w:rPr>
            </w:pPr>
            <w:r w:rsidRPr="001F77F9">
              <w:rPr>
                <w:rFonts w:ascii="Times New Roman" w:hAnsi="Times New Roman"/>
                <w:color w:val="000000"/>
                <w:sz w:val="24"/>
                <w:szCs w:val="24"/>
              </w:rPr>
              <w:t>Научиться приме</w:t>
            </w:r>
            <w:r w:rsidRPr="001F77F9">
              <w:rPr>
                <w:rFonts w:ascii="Times New Roman" w:hAnsi="Times New Roman"/>
                <w:color w:val="000000"/>
                <w:sz w:val="24"/>
                <w:szCs w:val="24"/>
              </w:rPr>
              <w:softHyphen/>
              <w:t>нять правила на</w:t>
            </w:r>
            <w:r w:rsidRPr="001F77F9">
              <w:rPr>
                <w:rFonts w:ascii="Times New Roman" w:hAnsi="Times New Roman"/>
                <w:color w:val="000000"/>
                <w:sz w:val="24"/>
                <w:szCs w:val="24"/>
              </w:rPr>
              <w:softHyphen/>
              <w:t>писания</w:t>
            </w:r>
            <w:r w:rsidRPr="001F77F9">
              <w:rPr>
                <w:rFonts w:ascii="Times New Roman" w:hAnsi="Times New Roman"/>
                <w:i/>
                <w:iCs/>
                <w:color w:val="000000"/>
                <w:sz w:val="24"/>
                <w:szCs w:val="24"/>
              </w:rPr>
              <w:t xml:space="preserve"> не</w:t>
            </w:r>
            <w:r w:rsidRPr="001F77F9">
              <w:rPr>
                <w:rFonts w:ascii="Times New Roman" w:hAnsi="Times New Roman"/>
                <w:color w:val="000000"/>
                <w:sz w:val="24"/>
                <w:szCs w:val="24"/>
              </w:rPr>
              <w:t xml:space="preserve"> с на</w:t>
            </w:r>
            <w:r w:rsidRPr="001F77F9">
              <w:rPr>
                <w:rFonts w:ascii="Times New Roman" w:hAnsi="Times New Roman"/>
                <w:color w:val="000000"/>
                <w:sz w:val="24"/>
                <w:szCs w:val="24"/>
              </w:rPr>
              <w:softHyphen/>
              <w:t>речиями на</w:t>
            </w:r>
            <w:r w:rsidRPr="001F77F9">
              <w:rPr>
                <w:rFonts w:ascii="Times New Roman" w:hAnsi="Times New Roman"/>
                <w:i/>
                <w:iCs/>
                <w:color w:val="000000"/>
                <w:sz w:val="24"/>
                <w:szCs w:val="24"/>
              </w:rPr>
              <w:t>-о</w:t>
            </w:r>
            <w:r w:rsidRPr="001F77F9">
              <w:rPr>
                <w:rFonts w:ascii="Times New Roman" w:hAnsi="Times New Roman"/>
                <w:color w:val="000000"/>
                <w:sz w:val="24"/>
                <w:szCs w:val="24"/>
              </w:rPr>
              <w:t xml:space="preserve"> и</w:t>
            </w:r>
            <w:r w:rsidRPr="001F77F9">
              <w:rPr>
                <w:rFonts w:ascii="Times New Roman" w:hAnsi="Times New Roman"/>
                <w:i/>
                <w:iCs/>
                <w:color w:val="000000"/>
                <w:sz w:val="24"/>
                <w:szCs w:val="24"/>
              </w:rPr>
              <w:t xml:space="preserve"> -е</w:t>
            </w:r>
          </w:p>
        </w:tc>
        <w:tc>
          <w:tcPr>
            <w:tcW w:w="5103" w:type="dxa"/>
            <w:shd w:val="clear" w:color="auto" w:fill="auto"/>
          </w:tcPr>
          <w:p w:rsidR="00484888" w:rsidRPr="001F77F9" w:rsidRDefault="00484888" w:rsidP="00484888">
            <w:pPr>
              <w:spacing w:after="0" w:line="240" w:lineRule="auto"/>
              <w:jc w:val="both"/>
              <w:rPr>
                <w:rFonts w:ascii="Times New Roman" w:hAnsi="Times New Roman"/>
                <w:bCs/>
                <w:i/>
                <w:sz w:val="24"/>
                <w:szCs w:val="24"/>
              </w:rPr>
            </w:pPr>
            <w:r w:rsidRPr="001F77F9">
              <w:rPr>
                <w:rFonts w:ascii="Times New Roman" w:hAnsi="Times New Roman"/>
                <w:b/>
                <w:bCs/>
                <w:i/>
                <w:iCs/>
                <w:sz w:val="24"/>
                <w:szCs w:val="24"/>
              </w:rPr>
              <w:t>К:</w:t>
            </w:r>
            <w:r w:rsidRPr="001F77F9">
              <w:rPr>
                <w:rFonts w:ascii="Times New Roman" w:hAnsi="Times New Roman"/>
                <w:bCs/>
                <w:i/>
                <w:sz w:val="24"/>
                <w:szCs w:val="24"/>
              </w:rPr>
              <w:t xml:space="preserve"> </w:t>
            </w:r>
            <w:r w:rsidRPr="001F77F9">
              <w:rPr>
                <w:rFonts w:ascii="Times New Roman" w:hAnsi="Times New Roman"/>
                <w:bCs/>
                <w:sz w:val="24"/>
                <w:szCs w:val="24"/>
              </w:rPr>
              <w:t>формировать навыки учебного сотрудничества в ходе индивидуаль</w:t>
            </w:r>
            <w:r w:rsidRPr="001F77F9">
              <w:rPr>
                <w:rFonts w:ascii="Times New Roman" w:hAnsi="Times New Roman"/>
                <w:bCs/>
                <w:sz w:val="24"/>
                <w:szCs w:val="24"/>
              </w:rPr>
              <w:softHyphen/>
              <w:t>ной и групповой работы.</w:t>
            </w:r>
            <w:r w:rsidRPr="001F77F9">
              <w:rPr>
                <w:rFonts w:ascii="Times New Roman" w:hAnsi="Times New Roman"/>
                <w:bCs/>
                <w:i/>
                <w:sz w:val="24"/>
                <w:szCs w:val="24"/>
              </w:rPr>
              <w:t xml:space="preserve"> </w:t>
            </w:r>
          </w:p>
          <w:p w:rsidR="00484888" w:rsidRPr="001F77F9" w:rsidRDefault="00484888" w:rsidP="00484888">
            <w:pPr>
              <w:spacing w:after="0" w:line="240" w:lineRule="auto"/>
              <w:jc w:val="both"/>
              <w:rPr>
                <w:rFonts w:ascii="Times New Roman" w:hAnsi="Times New Roman"/>
                <w:bCs/>
                <w:i/>
                <w:sz w:val="24"/>
                <w:szCs w:val="24"/>
              </w:rPr>
            </w:pPr>
            <w:r w:rsidRPr="001F77F9">
              <w:rPr>
                <w:rFonts w:ascii="Times New Roman" w:hAnsi="Times New Roman"/>
                <w:b/>
                <w:bCs/>
                <w:i/>
                <w:iCs/>
                <w:sz w:val="24"/>
                <w:szCs w:val="24"/>
              </w:rPr>
              <w:t>Р:</w:t>
            </w:r>
            <w:r w:rsidRPr="001F77F9">
              <w:rPr>
                <w:rFonts w:ascii="Times New Roman" w:hAnsi="Times New Roman"/>
                <w:bCs/>
                <w:i/>
                <w:sz w:val="24"/>
                <w:szCs w:val="24"/>
              </w:rPr>
              <w:t xml:space="preserve"> </w:t>
            </w:r>
            <w:r w:rsidRPr="001F77F9">
              <w:rPr>
                <w:rFonts w:ascii="Times New Roman" w:hAnsi="Times New Roman"/>
                <w:bCs/>
                <w:sz w:val="24"/>
                <w:szCs w:val="24"/>
              </w:rPr>
              <w:t>проектировать маршрут пре</w:t>
            </w:r>
            <w:r w:rsidRPr="001F77F9">
              <w:rPr>
                <w:rFonts w:ascii="Times New Roman" w:hAnsi="Times New Roman"/>
                <w:bCs/>
                <w:sz w:val="24"/>
                <w:szCs w:val="24"/>
              </w:rPr>
              <w:softHyphen/>
              <w:t>одоления затруднений в обучении через включение в новые виды деятельности и фор</w:t>
            </w:r>
            <w:r w:rsidRPr="001F77F9">
              <w:rPr>
                <w:rFonts w:ascii="Times New Roman" w:hAnsi="Times New Roman"/>
                <w:bCs/>
                <w:sz w:val="24"/>
                <w:szCs w:val="24"/>
              </w:rPr>
              <w:softHyphen/>
              <w:t>мы сотрудничества.</w:t>
            </w:r>
          </w:p>
          <w:p w:rsidR="00484888" w:rsidRPr="00704B0C" w:rsidRDefault="00484888" w:rsidP="00484888">
            <w:pPr>
              <w:spacing w:after="0" w:line="240" w:lineRule="auto"/>
              <w:jc w:val="both"/>
              <w:rPr>
                <w:rFonts w:ascii="Times New Roman" w:hAnsi="Times New Roman"/>
                <w:bCs/>
                <w:sz w:val="24"/>
                <w:szCs w:val="24"/>
              </w:rPr>
            </w:pPr>
            <w:r w:rsidRPr="001F77F9">
              <w:rPr>
                <w:rFonts w:ascii="Times New Roman" w:hAnsi="Times New Roman"/>
                <w:b/>
                <w:bCs/>
                <w:i/>
                <w:iCs/>
                <w:sz w:val="24"/>
                <w:szCs w:val="24"/>
              </w:rPr>
              <w:t>П:</w:t>
            </w:r>
            <w:r w:rsidRPr="001F77F9">
              <w:rPr>
                <w:rFonts w:ascii="Times New Roman" w:hAnsi="Times New Roman"/>
                <w:bCs/>
                <w:i/>
                <w:sz w:val="24"/>
                <w:szCs w:val="24"/>
              </w:rPr>
              <w:t xml:space="preserve"> </w:t>
            </w:r>
            <w:r w:rsidRPr="001F77F9">
              <w:rPr>
                <w:rFonts w:ascii="Times New Roman" w:hAnsi="Times New Roman"/>
                <w:bCs/>
                <w:sz w:val="24"/>
                <w:szCs w:val="24"/>
              </w:rPr>
              <w:t>объяснять языковые явле</w:t>
            </w:r>
            <w:r w:rsidRPr="001F77F9">
              <w:rPr>
                <w:rFonts w:ascii="Times New Roman" w:hAnsi="Times New Roman"/>
                <w:bCs/>
                <w:sz w:val="24"/>
                <w:szCs w:val="24"/>
              </w:rPr>
              <w:softHyphen/>
              <w:t>ния, процессы, связи и отношения, выявля</w:t>
            </w:r>
            <w:r>
              <w:rPr>
                <w:rFonts w:ascii="Times New Roman" w:hAnsi="Times New Roman"/>
                <w:bCs/>
                <w:sz w:val="24"/>
                <w:szCs w:val="24"/>
              </w:rPr>
              <w:t>е</w:t>
            </w:r>
            <w:r>
              <w:rPr>
                <w:rFonts w:ascii="Times New Roman" w:hAnsi="Times New Roman"/>
                <w:bCs/>
                <w:sz w:val="24"/>
                <w:szCs w:val="24"/>
              </w:rPr>
              <w:softHyphen/>
              <w:t>мые в ходе применения правила</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1F77F9">
              <w:rPr>
                <w:rFonts w:ascii="Times New Roman" w:hAnsi="Times New Roman"/>
                <w:bCs/>
                <w:sz w:val="24"/>
                <w:szCs w:val="24"/>
              </w:rPr>
              <w:t>Формирование устойчивой мотивации к творческой деятель</w:t>
            </w:r>
            <w:r>
              <w:rPr>
                <w:rFonts w:ascii="Times New Roman" w:hAnsi="Times New Roman"/>
                <w:bCs/>
                <w:sz w:val="24"/>
                <w:szCs w:val="24"/>
              </w:rPr>
              <w:t>ности по алгоритму, индивидуаль</w:t>
            </w:r>
            <w:r w:rsidRPr="001F77F9">
              <w:rPr>
                <w:rFonts w:ascii="Times New Roman" w:hAnsi="Times New Roman"/>
                <w:bCs/>
                <w:sz w:val="24"/>
                <w:szCs w:val="24"/>
              </w:rPr>
              <w:t>ному плану</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64.</w:t>
            </w:r>
          </w:p>
        </w:tc>
        <w:tc>
          <w:tcPr>
            <w:tcW w:w="1844" w:type="dxa"/>
            <w:shd w:val="clear" w:color="auto" w:fill="F2DBDB"/>
          </w:tcPr>
          <w:p w:rsidR="00484888" w:rsidRPr="00A04076" w:rsidRDefault="00484888" w:rsidP="00484888">
            <w:pPr>
              <w:spacing w:after="0" w:line="240" w:lineRule="auto"/>
              <w:jc w:val="both"/>
              <w:rPr>
                <w:rFonts w:ascii="Times New Roman" w:hAnsi="Times New Roman"/>
                <w:b/>
                <w:iCs/>
                <w:spacing w:val="-1"/>
                <w:sz w:val="24"/>
                <w:szCs w:val="24"/>
              </w:rPr>
            </w:pPr>
            <w:r w:rsidRPr="00704B0C">
              <w:rPr>
                <w:rFonts w:ascii="Times New Roman" w:hAnsi="Times New Roman"/>
                <w:iCs/>
                <w:spacing w:val="-1"/>
                <w:sz w:val="24"/>
                <w:szCs w:val="24"/>
              </w:rPr>
              <w:t xml:space="preserve"> </w:t>
            </w:r>
            <w:r w:rsidRPr="00A04076">
              <w:rPr>
                <w:rFonts w:ascii="Times New Roman" w:hAnsi="Times New Roman"/>
                <w:b/>
                <w:iCs/>
                <w:spacing w:val="-1"/>
                <w:sz w:val="24"/>
                <w:szCs w:val="24"/>
              </w:rPr>
              <w:t>Р/р Сочинение  по картине   И.Попова</w:t>
            </w:r>
          </w:p>
          <w:p w:rsidR="00484888" w:rsidRPr="00A04076" w:rsidRDefault="00484888" w:rsidP="00484888">
            <w:pPr>
              <w:spacing w:after="0" w:line="240" w:lineRule="auto"/>
              <w:jc w:val="both"/>
              <w:rPr>
                <w:rFonts w:ascii="Times New Roman" w:hAnsi="Times New Roman"/>
                <w:b/>
                <w:iCs/>
                <w:spacing w:val="-1"/>
                <w:sz w:val="24"/>
                <w:szCs w:val="24"/>
              </w:rPr>
            </w:pPr>
            <w:r w:rsidRPr="00A04076">
              <w:rPr>
                <w:rFonts w:ascii="Times New Roman" w:hAnsi="Times New Roman"/>
                <w:b/>
                <w:iCs/>
                <w:spacing w:val="-1"/>
                <w:sz w:val="24"/>
                <w:szCs w:val="24"/>
              </w:rPr>
              <w:t xml:space="preserve"> «Первый снег».</w:t>
            </w:r>
          </w:p>
          <w:p w:rsidR="00484888" w:rsidRPr="00704B0C" w:rsidRDefault="00484888" w:rsidP="00484888">
            <w:pPr>
              <w:spacing w:after="0" w:line="240" w:lineRule="auto"/>
              <w:jc w:val="both"/>
              <w:rPr>
                <w:rFonts w:ascii="Times New Roman" w:hAnsi="Times New Roman"/>
                <w:sz w:val="24"/>
                <w:szCs w:val="24"/>
              </w:rPr>
            </w:pPr>
          </w:p>
        </w:tc>
        <w:tc>
          <w:tcPr>
            <w:tcW w:w="708"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F2DBDB"/>
          </w:tcPr>
          <w:p w:rsidR="00484888" w:rsidRPr="00704B0C" w:rsidRDefault="00484888" w:rsidP="00484888">
            <w:pPr>
              <w:suppressAutoHyphens/>
              <w:spacing w:after="0" w:line="240" w:lineRule="auto"/>
              <w:jc w:val="both"/>
              <w:rPr>
                <w:rFonts w:ascii="Times New Roman" w:hAnsi="Times New Roman"/>
                <w:iCs/>
                <w:spacing w:val="-1"/>
                <w:sz w:val="24"/>
                <w:szCs w:val="24"/>
              </w:rPr>
            </w:pPr>
            <w:r>
              <w:rPr>
                <w:rFonts w:ascii="Times New Roman" w:hAnsi="Times New Roman"/>
                <w:iCs/>
                <w:spacing w:val="-1"/>
                <w:sz w:val="24"/>
                <w:szCs w:val="24"/>
              </w:rPr>
              <w:t>Сочинение</w:t>
            </w:r>
          </w:p>
        </w:tc>
        <w:tc>
          <w:tcPr>
            <w:tcW w:w="2693" w:type="dxa"/>
            <w:shd w:val="clear" w:color="auto" w:fill="F2DBDB"/>
          </w:tcPr>
          <w:p w:rsidR="00484888" w:rsidRPr="00704B0C" w:rsidRDefault="00484888" w:rsidP="00484888">
            <w:pPr>
              <w:spacing w:after="0" w:line="240" w:lineRule="auto"/>
              <w:jc w:val="both"/>
              <w:rPr>
                <w:rFonts w:ascii="Times New Roman" w:hAnsi="Times New Roman"/>
                <w:color w:val="000000"/>
                <w:sz w:val="24"/>
                <w:szCs w:val="24"/>
              </w:rPr>
            </w:pPr>
            <w:r w:rsidRPr="001F77F9">
              <w:rPr>
                <w:rFonts w:ascii="Times New Roman" w:hAnsi="Times New Roman"/>
                <w:color w:val="000000"/>
                <w:sz w:val="24"/>
                <w:szCs w:val="24"/>
              </w:rPr>
              <w:t>Научиться кон</w:t>
            </w:r>
            <w:r w:rsidRPr="001F77F9">
              <w:rPr>
                <w:rFonts w:ascii="Times New Roman" w:hAnsi="Times New Roman"/>
                <w:color w:val="000000"/>
                <w:sz w:val="24"/>
                <w:szCs w:val="24"/>
              </w:rPr>
              <w:softHyphen/>
              <w:t>струировать текст повествования по картине с ис</w:t>
            </w:r>
            <w:r w:rsidRPr="001F77F9">
              <w:rPr>
                <w:rFonts w:ascii="Times New Roman" w:hAnsi="Times New Roman"/>
                <w:color w:val="000000"/>
                <w:sz w:val="24"/>
                <w:szCs w:val="24"/>
              </w:rPr>
              <w:softHyphen/>
              <w:t>пользованием опорного языко</w:t>
            </w:r>
            <w:r w:rsidRPr="001F77F9">
              <w:rPr>
                <w:rFonts w:ascii="Times New Roman" w:hAnsi="Times New Roman"/>
                <w:color w:val="000000"/>
                <w:sz w:val="24"/>
                <w:szCs w:val="24"/>
              </w:rPr>
              <w:softHyphen/>
              <w:t>вого материала</w:t>
            </w:r>
          </w:p>
        </w:tc>
        <w:tc>
          <w:tcPr>
            <w:tcW w:w="5103" w:type="dxa"/>
            <w:shd w:val="clear" w:color="auto" w:fill="F2DBDB"/>
          </w:tcPr>
          <w:p w:rsidR="00484888" w:rsidRPr="001F77F9" w:rsidRDefault="00484888" w:rsidP="00484888">
            <w:pPr>
              <w:spacing w:after="0" w:line="240" w:lineRule="auto"/>
              <w:jc w:val="both"/>
              <w:rPr>
                <w:rFonts w:ascii="Times New Roman" w:hAnsi="Times New Roman"/>
                <w:bCs/>
                <w:i/>
                <w:sz w:val="24"/>
                <w:szCs w:val="24"/>
              </w:rPr>
            </w:pPr>
            <w:r w:rsidRPr="001F77F9">
              <w:rPr>
                <w:rFonts w:ascii="Times New Roman" w:hAnsi="Times New Roman"/>
                <w:b/>
                <w:bCs/>
                <w:i/>
                <w:iCs/>
                <w:sz w:val="24"/>
                <w:szCs w:val="24"/>
              </w:rPr>
              <w:t>К:</w:t>
            </w:r>
            <w:r w:rsidRPr="001F77F9">
              <w:rPr>
                <w:rFonts w:ascii="Times New Roman" w:hAnsi="Times New Roman"/>
                <w:bCs/>
                <w:i/>
                <w:sz w:val="24"/>
                <w:szCs w:val="24"/>
              </w:rPr>
              <w:t xml:space="preserve"> </w:t>
            </w:r>
            <w:r w:rsidRPr="001F77F9">
              <w:rPr>
                <w:rFonts w:ascii="Times New Roman" w:hAnsi="Times New Roman"/>
                <w:bCs/>
                <w:sz w:val="24"/>
                <w:szCs w:val="24"/>
              </w:rPr>
              <w:t>использовать адекватные языковые средства для отображения в форме речевых высказываний с целью планирова</w:t>
            </w:r>
            <w:r w:rsidRPr="001F77F9">
              <w:rPr>
                <w:rFonts w:ascii="Times New Roman" w:hAnsi="Times New Roman"/>
                <w:bCs/>
                <w:sz w:val="24"/>
                <w:szCs w:val="24"/>
              </w:rPr>
              <w:softHyphen/>
              <w:t>ния, контроля и самооценки.</w:t>
            </w:r>
            <w:r w:rsidRPr="001F77F9">
              <w:rPr>
                <w:rFonts w:ascii="Times New Roman" w:hAnsi="Times New Roman"/>
                <w:bCs/>
                <w:i/>
                <w:sz w:val="24"/>
                <w:szCs w:val="24"/>
              </w:rPr>
              <w:t xml:space="preserve"> </w:t>
            </w:r>
          </w:p>
          <w:p w:rsidR="00484888" w:rsidRPr="001F77F9" w:rsidRDefault="00484888" w:rsidP="00484888">
            <w:pPr>
              <w:spacing w:after="0" w:line="240" w:lineRule="auto"/>
              <w:jc w:val="both"/>
              <w:rPr>
                <w:rFonts w:ascii="Times New Roman" w:hAnsi="Times New Roman"/>
                <w:bCs/>
                <w:i/>
                <w:sz w:val="24"/>
                <w:szCs w:val="24"/>
              </w:rPr>
            </w:pPr>
            <w:r w:rsidRPr="001F77F9">
              <w:rPr>
                <w:rFonts w:ascii="Times New Roman" w:hAnsi="Times New Roman"/>
                <w:b/>
                <w:bCs/>
                <w:i/>
                <w:iCs/>
                <w:sz w:val="24"/>
                <w:szCs w:val="24"/>
              </w:rPr>
              <w:t>Р:</w:t>
            </w:r>
            <w:r w:rsidRPr="001F77F9">
              <w:rPr>
                <w:rFonts w:ascii="Times New Roman" w:hAnsi="Times New Roman"/>
                <w:bCs/>
                <w:i/>
                <w:sz w:val="24"/>
                <w:szCs w:val="24"/>
              </w:rPr>
              <w:t xml:space="preserve"> </w:t>
            </w:r>
            <w:r w:rsidRPr="001F77F9">
              <w:rPr>
                <w:rFonts w:ascii="Times New Roman" w:hAnsi="Times New Roman"/>
                <w:bCs/>
                <w:sz w:val="24"/>
                <w:szCs w:val="24"/>
              </w:rPr>
              <w:t>осознавать самого себя как движущую силу своего научения, свою спо</w:t>
            </w:r>
            <w:r w:rsidRPr="001F77F9">
              <w:rPr>
                <w:rFonts w:ascii="Times New Roman" w:hAnsi="Times New Roman"/>
                <w:bCs/>
                <w:sz w:val="24"/>
                <w:szCs w:val="24"/>
              </w:rPr>
              <w:softHyphen/>
              <w:t>собность к преодолению препятствий и само</w:t>
            </w:r>
            <w:r w:rsidRPr="001F77F9">
              <w:rPr>
                <w:rFonts w:ascii="Times New Roman" w:hAnsi="Times New Roman"/>
                <w:bCs/>
                <w:sz w:val="24"/>
                <w:szCs w:val="24"/>
              </w:rPr>
              <w:softHyphen/>
              <w:t>коррекции.</w:t>
            </w:r>
          </w:p>
          <w:p w:rsidR="00484888" w:rsidRPr="00704B0C" w:rsidRDefault="00484888" w:rsidP="00484888">
            <w:pPr>
              <w:spacing w:after="0" w:line="240" w:lineRule="auto"/>
              <w:jc w:val="both"/>
              <w:rPr>
                <w:rFonts w:ascii="Times New Roman" w:hAnsi="Times New Roman"/>
                <w:bCs/>
                <w:sz w:val="24"/>
                <w:szCs w:val="24"/>
              </w:rPr>
            </w:pPr>
            <w:r w:rsidRPr="001F77F9">
              <w:rPr>
                <w:rFonts w:ascii="Times New Roman" w:hAnsi="Times New Roman"/>
                <w:b/>
                <w:bCs/>
                <w:i/>
                <w:iCs/>
                <w:sz w:val="24"/>
                <w:szCs w:val="24"/>
              </w:rPr>
              <w:t>П:</w:t>
            </w:r>
            <w:r w:rsidRPr="001F77F9">
              <w:rPr>
                <w:rFonts w:ascii="Times New Roman" w:hAnsi="Times New Roman"/>
                <w:bCs/>
                <w:i/>
                <w:sz w:val="24"/>
                <w:szCs w:val="24"/>
              </w:rPr>
              <w:t xml:space="preserve"> </w:t>
            </w:r>
            <w:r w:rsidRPr="001F77F9">
              <w:rPr>
                <w:rFonts w:ascii="Times New Roman" w:hAnsi="Times New Roman"/>
                <w:bCs/>
                <w:sz w:val="24"/>
                <w:szCs w:val="24"/>
              </w:rPr>
              <w:t>объяснять языковые явле</w:t>
            </w:r>
            <w:r w:rsidRPr="001F77F9">
              <w:rPr>
                <w:rFonts w:ascii="Times New Roman" w:hAnsi="Times New Roman"/>
                <w:bCs/>
                <w:sz w:val="24"/>
                <w:szCs w:val="24"/>
              </w:rPr>
              <w:softHyphen/>
              <w:t>ния, процессы, связи и отношения, выявляе</w:t>
            </w:r>
            <w:r w:rsidRPr="001F77F9">
              <w:rPr>
                <w:rFonts w:ascii="Times New Roman" w:hAnsi="Times New Roman"/>
                <w:bCs/>
                <w:sz w:val="24"/>
                <w:szCs w:val="24"/>
              </w:rPr>
              <w:softHyphen/>
              <w:t>мые в ходе конструирования текста</w:t>
            </w:r>
          </w:p>
        </w:tc>
        <w:tc>
          <w:tcPr>
            <w:tcW w:w="2551" w:type="dxa"/>
            <w:shd w:val="clear" w:color="auto" w:fill="F2DBDB"/>
          </w:tcPr>
          <w:p w:rsidR="00484888" w:rsidRPr="00704B0C" w:rsidRDefault="00484888" w:rsidP="00484888">
            <w:pPr>
              <w:spacing w:after="0" w:line="240" w:lineRule="auto"/>
              <w:jc w:val="both"/>
              <w:rPr>
                <w:rFonts w:ascii="Times New Roman" w:hAnsi="Times New Roman"/>
                <w:bCs/>
                <w:sz w:val="24"/>
                <w:szCs w:val="24"/>
              </w:rPr>
            </w:pPr>
            <w:r w:rsidRPr="001F77F9">
              <w:rPr>
                <w:rFonts w:ascii="Times New Roman" w:hAnsi="Times New Roman"/>
                <w:bCs/>
                <w:sz w:val="24"/>
                <w:szCs w:val="24"/>
              </w:rPr>
              <w:t>Формирование устойчивой мотивации к творческой деятельности по алгоритму, индивидуаль</w:t>
            </w:r>
            <w:r w:rsidRPr="001F77F9">
              <w:rPr>
                <w:rFonts w:ascii="Times New Roman" w:hAnsi="Times New Roman"/>
                <w:bCs/>
                <w:sz w:val="24"/>
                <w:szCs w:val="24"/>
              </w:rPr>
              <w:softHyphen/>
              <w:t>ному плану</w:t>
            </w:r>
          </w:p>
        </w:tc>
        <w:tc>
          <w:tcPr>
            <w:tcW w:w="709"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65-66.</w:t>
            </w:r>
          </w:p>
        </w:tc>
        <w:tc>
          <w:tcPr>
            <w:tcW w:w="1844" w:type="dxa"/>
            <w:shd w:val="clear" w:color="auto" w:fill="auto"/>
          </w:tcPr>
          <w:p w:rsidR="00484888" w:rsidRPr="00704B0C" w:rsidRDefault="00484888" w:rsidP="00484888">
            <w:pPr>
              <w:spacing w:after="0" w:line="240" w:lineRule="auto"/>
              <w:jc w:val="both"/>
              <w:rPr>
                <w:rFonts w:ascii="Times New Roman" w:hAnsi="Times New Roman"/>
                <w:sz w:val="24"/>
                <w:szCs w:val="24"/>
              </w:rPr>
            </w:pPr>
            <w:r w:rsidRPr="001F77F9">
              <w:rPr>
                <w:rFonts w:ascii="Times New Roman" w:hAnsi="Times New Roman"/>
                <w:sz w:val="24"/>
                <w:szCs w:val="24"/>
              </w:rPr>
              <w:t>Буквы</w:t>
            </w:r>
            <w:r w:rsidRPr="001F77F9">
              <w:rPr>
                <w:rFonts w:ascii="Times New Roman" w:hAnsi="Times New Roman"/>
                <w:i/>
                <w:iCs/>
                <w:sz w:val="24"/>
                <w:szCs w:val="24"/>
              </w:rPr>
              <w:t xml:space="preserve"> е </w:t>
            </w:r>
            <w:r w:rsidRPr="001F77F9">
              <w:rPr>
                <w:rFonts w:ascii="Times New Roman" w:hAnsi="Times New Roman"/>
                <w:sz w:val="24"/>
                <w:szCs w:val="24"/>
              </w:rPr>
              <w:t xml:space="preserve">и </w:t>
            </w:r>
            <w:r w:rsidRPr="001F77F9">
              <w:rPr>
                <w:rFonts w:ascii="Times New Roman" w:hAnsi="Times New Roman"/>
                <w:i/>
                <w:iCs/>
                <w:sz w:val="24"/>
                <w:szCs w:val="24"/>
              </w:rPr>
              <w:t>и</w:t>
            </w:r>
            <w:r w:rsidRPr="001F77F9">
              <w:rPr>
                <w:rFonts w:ascii="Times New Roman" w:hAnsi="Times New Roman"/>
                <w:sz w:val="24"/>
                <w:szCs w:val="24"/>
              </w:rPr>
              <w:t xml:space="preserve"> в при</w:t>
            </w:r>
            <w:r w:rsidRPr="001F77F9">
              <w:rPr>
                <w:rFonts w:ascii="Times New Roman" w:hAnsi="Times New Roman"/>
                <w:sz w:val="24"/>
                <w:szCs w:val="24"/>
              </w:rPr>
              <w:softHyphen/>
              <w:t xml:space="preserve">ставках </w:t>
            </w:r>
            <w:r w:rsidRPr="001F77F9">
              <w:rPr>
                <w:rFonts w:ascii="Times New Roman" w:hAnsi="Times New Roman"/>
                <w:i/>
                <w:sz w:val="24"/>
                <w:szCs w:val="24"/>
              </w:rPr>
              <w:t>не-</w:t>
            </w:r>
            <w:r w:rsidRPr="001F77F9">
              <w:rPr>
                <w:rFonts w:ascii="Times New Roman" w:hAnsi="Times New Roman"/>
                <w:sz w:val="24"/>
                <w:szCs w:val="24"/>
              </w:rPr>
              <w:t xml:space="preserve"> и</w:t>
            </w:r>
            <w:r w:rsidRPr="001F77F9">
              <w:rPr>
                <w:rFonts w:ascii="Times New Roman" w:hAnsi="Times New Roman"/>
                <w:i/>
                <w:iCs/>
                <w:sz w:val="24"/>
                <w:szCs w:val="24"/>
              </w:rPr>
              <w:t xml:space="preserve"> ни-</w:t>
            </w:r>
            <w:r w:rsidRPr="001F77F9">
              <w:rPr>
                <w:rFonts w:ascii="Times New Roman" w:hAnsi="Times New Roman"/>
                <w:sz w:val="24"/>
                <w:szCs w:val="24"/>
              </w:rPr>
              <w:t xml:space="preserve"> отри</w:t>
            </w:r>
            <w:r w:rsidRPr="001F77F9">
              <w:rPr>
                <w:rFonts w:ascii="Times New Roman" w:hAnsi="Times New Roman"/>
                <w:sz w:val="24"/>
                <w:szCs w:val="24"/>
              </w:rPr>
              <w:softHyphen/>
              <w:t xml:space="preserve">цательных </w:t>
            </w:r>
            <w:r w:rsidRPr="001F77F9">
              <w:rPr>
                <w:rFonts w:ascii="Times New Roman" w:hAnsi="Times New Roman"/>
                <w:sz w:val="24"/>
                <w:szCs w:val="24"/>
              </w:rPr>
              <w:lastRenderedPageBreak/>
              <w:t>наречий</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2</w:t>
            </w:r>
          </w:p>
        </w:tc>
        <w:tc>
          <w:tcPr>
            <w:tcW w:w="1560" w:type="dxa"/>
            <w:shd w:val="clear" w:color="auto" w:fill="auto"/>
          </w:tcPr>
          <w:p w:rsidR="00484888" w:rsidRPr="001F77F9" w:rsidRDefault="00484888" w:rsidP="00484888">
            <w:pPr>
              <w:suppressAutoHyphens/>
              <w:spacing w:after="0" w:line="240" w:lineRule="auto"/>
              <w:jc w:val="both"/>
              <w:rPr>
                <w:rFonts w:ascii="Times New Roman" w:hAnsi="Times New Roman"/>
                <w:iCs/>
                <w:spacing w:val="-1"/>
                <w:sz w:val="24"/>
                <w:szCs w:val="24"/>
              </w:rPr>
            </w:pPr>
            <w:r w:rsidRPr="001F77F9">
              <w:rPr>
                <w:rFonts w:ascii="Times New Roman" w:hAnsi="Times New Roman"/>
                <w:iCs/>
                <w:spacing w:val="-1"/>
                <w:sz w:val="24"/>
                <w:szCs w:val="24"/>
              </w:rPr>
              <w:t>Объяснительный диктант</w:t>
            </w:r>
          </w:p>
          <w:p w:rsidR="00484888" w:rsidRPr="00704B0C" w:rsidRDefault="00484888" w:rsidP="00484888">
            <w:pPr>
              <w:suppressAutoHyphens/>
              <w:spacing w:after="0" w:line="240" w:lineRule="auto"/>
              <w:jc w:val="both"/>
              <w:rPr>
                <w:rFonts w:ascii="Times New Roman" w:hAnsi="Times New Roman"/>
                <w:iCs/>
                <w:spacing w:val="-1"/>
                <w:sz w:val="24"/>
                <w:szCs w:val="24"/>
              </w:rPr>
            </w:pPr>
          </w:p>
        </w:tc>
        <w:tc>
          <w:tcPr>
            <w:tcW w:w="2693" w:type="dxa"/>
            <w:shd w:val="clear" w:color="auto" w:fill="auto"/>
          </w:tcPr>
          <w:p w:rsidR="00484888" w:rsidRPr="00704B0C" w:rsidRDefault="00484888" w:rsidP="00484888">
            <w:pPr>
              <w:shd w:val="clear" w:color="auto" w:fill="FFFFFF"/>
              <w:spacing w:after="0" w:line="240" w:lineRule="auto"/>
              <w:jc w:val="both"/>
              <w:rPr>
                <w:rFonts w:ascii="Times New Roman" w:hAnsi="Times New Roman"/>
                <w:color w:val="000000"/>
                <w:sz w:val="24"/>
                <w:szCs w:val="24"/>
              </w:rPr>
            </w:pPr>
            <w:r w:rsidRPr="001F77F9">
              <w:rPr>
                <w:rFonts w:ascii="Times New Roman" w:hAnsi="Times New Roman"/>
                <w:color w:val="000000"/>
                <w:sz w:val="24"/>
                <w:szCs w:val="24"/>
              </w:rPr>
              <w:t>Научиться приме</w:t>
            </w:r>
            <w:r w:rsidRPr="001F77F9">
              <w:rPr>
                <w:rFonts w:ascii="Times New Roman" w:hAnsi="Times New Roman"/>
                <w:color w:val="000000"/>
                <w:sz w:val="24"/>
                <w:szCs w:val="24"/>
              </w:rPr>
              <w:softHyphen/>
              <w:t>нять алгоритм на</w:t>
            </w:r>
            <w:r w:rsidRPr="001F77F9">
              <w:rPr>
                <w:rFonts w:ascii="Times New Roman" w:hAnsi="Times New Roman"/>
                <w:color w:val="000000"/>
                <w:sz w:val="24"/>
                <w:szCs w:val="24"/>
              </w:rPr>
              <w:softHyphen/>
              <w:t xml:space="preserve">писания </w:t>
            </w:r>
            <w:r w:rsidRPr="001F77F9">
              <w:rPr>
                <w:rFonts w:ascii="Times New Roman" w:hAnsi="Times New Roman"/>
                <w:i/>
                <w:iCs/>
                <w:color w:val="000000"/>
                <w:sz w:val="24"/>
                <w:szCs w:val="24"/>
              </w:rPr>
              <w:t>не-</w:t>
            </w:r>
            <w:r w:rsidRPr="001F77F9">
              <w:rPr>
                <w:rFonts w:ascii="Times New Roman" w:hAnsi="Times New Roman"/>
                <w:color w:val="000000"/>
                <w:sz w:val="24"/>
                <w:szCs w:val="24"/>
              </w:rPr>
              <w:t xml:space="preserve"> и</w:t>
            </w:r>
            <w:r w:rsidRPr="001F77F9">
              <w:rPr>
                <w:rFonts w:ascii="Times New Roman" w:hAnsi="Times New Roman"/>
                <w:i/>
                <w:iCs/>
                <w:color w:val="000000"/>
                <w:sz w:val="24"/>
                <w:szCs w:val="24"/>
              </w:rPr>
              <w:t xml:space="preserve"> ни- </w:t>
            </w:r>
            <w:r w:rsidRPr="001F77F9">
              <w:rPr>
                <w:rFonts w:ascii="Times New Roman" w:hAnsi="Times New Roman"/>
                <w:color w:val="000000"/>
                <w:sz w:val="24"/>
                <w:szCs w:val="24"/>
              </w:rPr>
              <w:t>в отрицательных наречиях</w:t>
            </w:r>
          </w:p>
        </w:tc>
        <w:tc>
          <w:tcPr>
            <w:tcW w:w="5103" w:type="dxa"/>
            <w:shd w:val="clear" w:color="auto" w:fill="auto"/>
          </w:tcPr>
          <w:p w:rsidR="00484888" w:rsidRPr="001F77F9" w:rsidRDefault="00484888" w:rsidP="00484888">
            <w:pPr>
              <w:spacing w:after="0" w:line="240" w:lineRule="auto"/>
              <w:jc w:val="both"/>
              <w:rPr>
                <w:rFonts w:ascii="Times New Roman" w:hAnsi="Times New Roman"/>
                <w:bCs/>
                <w:i/>
                <w:sz w:val="24"/>
                <w:szCs w:val="24"/>
              </w:rPr>
            </w:pPr>
            <w:r w:rsidRPr="001F77F9">
              <w:rPr>
                <w:rFonts w:ascii="Times New Roman" w:hAnsi="Times New Roman"/>
                <w:b/>
                <w:bCs/>
                <w:i/>
                <w:iCs/>
                <w:sz w:val="24"/>
                <w:szCs w:val="24"/>
              </w:rPr>
              <w:t>К:</w:t>
            </w:r>
            <w:r w:rsidRPr="001F77F9">
              <w:rPr>
                <w:rFonts w:ascii="Times New Roman" w:hAnsi="Times New Roman"/>
                <w:bCs/>
                <w:i/>
                <w:sz w:val="24"/>
                <w:szCs w:val="24"/>
              </w:rPr>
              <w:t xml:space="preserve"> </w:t>
            </w:r>
            <w:r w:rsidRPr="001F77F9">
              <w:rPr>
                <w:rFonts w:ascii="Times New Roman" w:hAnsi="Times New Roman"/>
                <w:bCs/>
                <w:sz w:val="24"/>
                <w:szCs w:val="24"/>
              </w:rPr>
              <w:t>владеть монологической и диалогической формами речи в соответ</w:t>
            </w:r>
            <w:r w:rsidRPr="001F77F9">
              <w:rPr>
                <w:rFonts w:ascii="Times New Roman" w:hAnsi="Times New Roman"/>
                <w:bCs/>
                <w:sz w:val="24"/>
                <w:szCs w:val="24"/>
              </w:rPr>
              <w:softHyphen/>
              <w:t>ствии с грамматическими и синтаксическими нормами родного языка.</w:t>
            </w:r>
            <w:r w:rsidRPr="001F77F9">
              <w:rPr>
                <w:rFonts w:ascii="Times New Roman" w:hAnsi="Times New Roman"/>
                <w:bCs/>
                <w:i/>
                <w:sz w:val="24"/>
                <w:szCs w:val="24"/>
              </w:rPr>
              <w:t xml:space="preserve"> </w:t>
            </w:r>
          </w:p>
          <w:p w:rsidR="00484888" w:rsidRPr="001F77F9" w:rsidRDefault="00484888" w:rsidP="00484888">
            <w:pPr>
              <w:spacing w:after="0" w:line="240" w:lineRule="auto"/>
              <w:jc w:val="both"/>
              <w:rPr>
                <w:rFonts w:ascii="Times New Roman" w:hAnsi="Times New Roman"/>
                <w:bCs/>
                <w:i/>
                <w:sz w:val="24"/>
                <w:szCs w:val="24"/>
              </w:rPr>
            </w:pPr>
            <w:r w:rsidRPr="001F77F9">
              <w:rPr>
                <w:rFonts w:ascii="Times New Roman" w:hAnsi="Times New Roman"/>
                <w:b/>
                <w:bCs/>
                <w:i/>
                <w:iCs/>
                <w:sz w:val="24"/>
                <w:szCs w:val="24"/>
              </w:rPr>
              <w:lastRenderedPageBreak/>
              <w:t>Р:</w:t>
            </w:r>
            <w:r w:rsidRPr="001F77F9">
              <w:rPr>
                <w:rFonts w:ascii="Times New Roman" w:hAnsi="Times New Roman"/>
                <w:bCs/>
                <w:i/>
                <w:sz w:val="24"/>
                <w:szCs w:val="24"/>
              </w:rPr>
              <w:t xml:space="preserve"> </w:t>
            </w:r>
            <w:r w:rsidRPr="001F77F9">
              <w:rPr>
                <w:rFonts w:ascii="Times New Roman" w:hAnsi="Times New Roman"/>
                <w:bCs/>
                <w:sz w:val="24"/>
                <w:szCs w:val="24"/>
              </w:rPr>
              <w:t>проектировать траектории раз</w:t>
            </w:r>
            <w:r w:rsidRPr="001F77F9">
              <w:rPr>
                <w:rFonts w:ascii="Times New Roman" w:hAnsi="Times New Roman"/>
                <w:bCs/>
                <w:sz w:val="24"/>
                <w:szCs w:val="24"/>
              </w:rPr>
              <w:softHyphen/>
              <w:t>вития через включение в новые виды деятель</w:t>
            </w:r>
            <w:r w:rsidRPr="001F77F9">
              <w:rPr>
                <w:rFonts w:ascii="Times New Roman" w:hAnsi="Times New Roman"/>
                <w:bCs/>
                <w:sz w:val="24"/>
                <w:szCs w:val="24"/>
              </w:rPr>
              <w:softHyphen/>
              <w:t>ности и формы сотрудничества.</w:t>
            </w:r>
            <w:r w:rsidRPr="001F77F9">
              <w:rPr>
                <w:rFonts w:ascii="Times New Roman" w:hAnsi="Times New Roman"/>
                <w:bCs/>
                <w:i/>
                <w:sz w:val="24"/>
                <w:szCs w:val="24"/>
              </w:rPr>
              <w:t xml:space="preserve"> </w:t>
            </w:r>
          </w:p>
          <w:p w:rsidR="00484888" w:rsidRPr="006E3E62" w:rsidRDefault="00484888" w:rsidP="00484888">
            <w:pPr>
              <w:spacing w:after="0" w:line="240" w:lineRule="auto"/>
              <w:jc w:val="both"/>
              <w:rPr>
                <w:rFonts w:ascii="Times New Roman" w:hAnsi="Times New Roman"/>
                <w:bCs/>
                <w:i/>
                <w:sz w:val="24"/>
                <w:szCs w:val="24"/>
              </w:rPr>
            </w:pPr>
            <w:r w:rsidRPr="001F77F9">
              <w:rPr>
                <w:rFonts w:ascii="Times New Roman" w:hAnsi="Times New Roman"/>
                <w:b/>
                <w:bCs/>
                <w:i/>
                <w:iCs/>
                <w:sz w:val="24"/>
                <w:szCs w:val="24"/>
              </w:rPr>
              <w:t>П:</w:t>
            </w:r>
            <w:r w:rsidRPr="001F77F9">
              <w:rPr>
                <w:rFonts w:ascii="Times New Roman" w:hAnsi="Times New Roman"/>
                <w:bCs/>
                <w:i/>
                <w:sz w:val="24"/>
                <w:szCs w:val="24"/>
              </w:rPr>
              <w:t xml:space="preserve"> </w:t>
            </w:r>
            <w:r w:rsidRPr="001F77F9">
              <w:rPr>
                <w:rFonts w:ascii="Times New Roman" w:hAnsi="Times New Roman"/>
                <w:bCs/>
                <w:sz w:val="24"/>
                <w:szCs w:val="24"/>
              </w:rPr>
              <w:t>объяснять языковые явле</w:t>
            </w:r>
            <w:r w:rsidRPr="001F77F9">
              <w:rPr>
                <w:rFonts w:ascii="Times New Roman" w:hAnsi="Times New Roman"/>
                <w:bCs/>
                <w:sz w:val="24"/>
                <w:szCs w:val="24"/>
              </w:rPr>
              <w:softHyphen/>
              <w:t>ния, процессы, связи и отношения, выявляе</w:t>
            </w:r>
            <w:r w:rsidRPr="001F77F9">
              <w:rPr>
                <w:rFonts w:ascii="Times New Roman" w:hAnsi="Times New Roman"/>
                <w:bCs/>
                <w:sz w:val="24"/>
                <w:szCs w:val="24"/>
              </w:rPr>
              <w:softHyphen/>
              <w:t>мые в ходе проектирования маршрута воспол</w:t>
            </w:r>
            <w:r w:rsidRPr="001F77F9">
              <w:rPr>
                <w:rFonts w:ascii="Times New Roman" w:hAnsi="Times New Roman"/>
                <w:bCs/>
                <w:sz w:val="24"/>
                <w:szCs w:val="24"/>
              </w:rPr>
              <w:softHyphen/>
              <w:t>нения проблемных зон в изученной теме</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1F77F9">
              <w:rPr>
                <w:rFonts w:ascii="Times New Roman" w:hAnsi="Times New Roman"/>
                <w:bCs/>
                <w:sz w:val="24"/>
                <w:szCs w:val="24"/>
              </w:rPr>
              <w:lastRenderedPageBreak/>
              <w:t>Формирование навыков ин</w:t>
            </w:r>
            <w:r w:rsidRPr="001F77F9">
              <w:rPr>
                <w:rFonts w:ascii="Times New Roman" w:hAnsi="Times New Roman"/>
                <w:bCs/>
                <w:sz w:val="24"/>
                <w:szCs w:val="24"/>
              </w:rPr>
              <w:softHyphen/>
              <w:t>дивидуальной и коллектив</w:t>
            </w:r>
            <w:r w:rsidRPr="001F77F9">
              <w:rPr>
                <w:rFonts w:ascii="Times New Roman" w:hAnsi="Times New Roman"/>
                <w:bCs/>
                <w:sz w:val="24"/>
                <w:szCs w:val="24"/>
              </w:rPr>
              <w:softHyphen/>
              <w:t>ной диагно</w:t>
            </w:r>
            <w:r w:rsidRPr="001F77F9">
              <w:rPr>
                <w:rFonts w:ascii="Times New Roman" w:hAnsi="Times New Roman"/>
                <w:bCs/>
                <w:sz w:val="24"/>
                <w:szCs w:val="24"/>
              </w:rPr>
              <w:softHyphen/>
            </w:r>
            <w:r w:rsidRPr="001F77F9">
              <w:rPr>
                <w:rFonts w:ascii="Times New Roman" w:hAnsi="Times New Roman"/>
                <w:bCs/>
                <w:sz w:val="24"/>
                <w:szCs w:val="24"/>
              </w:rPr>
              <w:lastRenderedPageBreak/>
              <w:t>стической деятельности на основе алго</w:t>
            </w:r>
            <w:r w:rsidRPr="001F77F9">
              <w:rPr>
                <w:rFonts w:ascii="Times New Roman" w:hAnsi="Times New Roman"/>
                <w:bCs/>
                <w:sz w:val="24"/>
                <w:szCs w:val="24"/>
              </w:rPr>
              <w:softHyphen/>
              <w:t>ритма</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67-68.</w:t>
            </w:r>
          </w:p>
        </w:tc>
        <w:tc>
          <w:tcPr>
            <w:tcW w:w="1844" w:type="dxa"/>
            <w:shd w:val="clear" w:color="auto" w:fill="auto"/>
          </w:tcPr>
          <w:p w:rsidR="00484888" w:rsidRPr="00704B0C" w:rsidRDefault="00484888" w:rsidP="00484888">
            <w:pPr>
              <w:tabs>
                <w:tab w:val="left" w:leader="underscore" w:pos="9781"/>
              </w:tabs>
              <w:spacing w:after="0" w:line="240" w:lineRule="auto"/>
              <w:jc w:val="both"/>
              <w:rPr>
                <w:rFonts w:ascii="Times New Roman" w:hAnsi="Times New Roman"/>
                <w:sz w:val="24"/>
                <w:szCs w:val="24"/>
              </w:rPr>
            </w:pPr>
            <w:r w:rsidRPr="00125F2E">
              <w:rPr>
                <w:rFonts w:ascii="Times New Roman" w:hAnsi="Times New Roman"/>
                <w:sz w:val="24"/>
                <w:szCs w:val="24"/>
              </w:rPr>
              <w:t>Одна и две буквы</w:t>
            </w:r>
            <w:r w:rsidRPr="00125F2E">
              <w:rPr>
                <w:rFonts w:ascii="Times New Roman" w:hAnsi="Times New Roman"/>
                <w:i/>
                <w:iCs/>
                <w:sz w:val="24"/>
                <w:szCs w:val="24"/>
              </w:rPr>
              <w:t xml:space="preserve"> н </w:t>
            </w:r>
            <w:r w:rsidRPr="00125F2E">
              <w:rPr>
                <w:rFonts w:ascii="Times New Roman" w:hAnsi="Times New Roman"/>
                <w:sz w:val="24"/>
                <w:szCs w:val="24"/>
              </w:rPr>
              <w:t xml:space="preserve">в наречиях на </w:t>
            </w:r>
            <w:r w:rsidRPr="00125F2E">
              <w:rPr>
                <w:rFonts w:ascii="Times New Roman" w:hAnsi="Times New Roman"/>
                <w:i/>
                <w:iCs/>
                <w:sz w:val="24"/>
                <w:szCs w:val="24"/>
              </w:rPr>
              <w:t>о-</w:t>
            </w:r>
            <w:r w:rsidRPr="00125F2E">
              <w:rPr>
                <w:rFonts w:ascii="Times New Roman" w:hAnsi="Times New Roman"/>
                <w:sz w:val="24"/>
                <w:szCs w:val="24"/>
              </w:rPr>
              <w:t xml:space="preserve"> и</w:t>
            </w:r>
            <w:r w:rsidRPr="00125F2E">
              <w:rPr>
                <w:rFonts w:ascii="Times New Roman" w:hAnsi="Times New Roman"/>
                <w:i/>
                <w:iCs/>
                <w:sz w:val="24"/>
                <w:szCs w:val="24"/>
              </w:rPr>
              <w:t xml:space="preserve"> е-</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w:t>
            </w:r>
          </w:p>
        </w:tc>
        <w:tc>
          <w:tcPr>
            <w:tcW w:w="1560" w:type="dxa"/>
            <w:shd w:val="clear" w:color="auto" w:fill="auto"/>
          </w:tcPr>
          <w:p w:rsidR="00484888" w:rsidRPr="00125F2E" w:rsidRDefault="00484888" w:rsidP="00484888">
            <w:pPr>
              <w:suppressAutoHyphens/>
              <w:spacing w:after="0" w:line="240" w:lineRule="auto"/>
              <w:jc w:val="both"/>
              <w:rPr>
                <w:rFonts w:ascii="Times New Roman" w:hAnsi="Times New Roman"/>
                <w:iCs/>
                <w:spacing w:val="-1"/>
                <w:sz w:val="24"/>
                <w:szCs w:val="24"/>
              </w:rPr>
            </w:pPr>
            <w:r w:rsidRPr="00125F2E">
              <w:rPr>
                <w:rFonts w:ascii="Times New Roman" w:hAnsi="Times New Roman"/>
                <w:iCs/>
                <w:spacing w:val="-1"/>
                <w:sz w:val="24"/>
                <w:szCs w:val="24"/>
              </w:rPr>
              <w:t>Объяснительный диктант</w:t>
            </w:r>
          </w:p>
          <w:p w:rsidR="00484888" w:rsidRPr="00704B0C" w:rsidRDefault="00484888" w:rsidP="00484888">
            <w:pPr>
              <w:suppressAutoHyphens/>
              <w:spacing w:after="0" w:line="240" w:lineRule="auto"/>
              <w:jc w:val="both"/>
              <w:rPr>
                <w:rFonts w:ascii="Times New Roman" w:hAnsi="Times New Roman"/>
                <w:iCs/>
                <w:spacing w:val="-1"/>
                <w:sz w:val="24"/>
                <w:szCs w:val="24"/>
              </w:rPr>
            </w:pPr>
          </w:p>
        </w:tc>
        <w:tc>
          <w:tcPr>
            <w:tcW w:w="2693" w:type="dxa"/>
            <w:shd w:val="clear" w:color="auto" w:fill="auto"/>
          </w:tcPr>
          <w:p w:rsidR="00484888" w:rsidRPr="00704B0C" w:rsidRDefault="00484888" w:rsidP="00484888">
            <w:pPr>
              <w:spacing w:after="0" w:line="240" w:lineRule="auto"/>
              <w:jc w:val="both"/>
              <w:rPr>
                <w:rFonts w:ascii="Times New Roman" w:hAnsi="Times New Roman"/>
                <w:color w:val="000000"/>
                <w:sz w:val="24"/>
                <w:szCs w:val="24"/>
              </w:rPr>
            </w:pPr>
            <w:r w:rsidRPr="00125F2E">
              <w:rPr>
                <w:rFonts w:ascii="Times New Roman" w:hAnsi="Times New Roman"/>
                <w:color w:val="000000"/>
                <w:sz w:val="24"/>
                <w:szCs w:val="24"/>
              </w:rPr>
              <w:t>Научиться при</w:t>
            </w:r>
            <w:r w:rsidRPr="00125F2E">
              <w:rPr>
                <w:rFonts w:ascii="Times New Roman" w:hAnsi="Times New Roman"/>
                <w:color w:val="000000"/>
                <w:sz w:val="24"/>
                <w:szCs w:val="24"/>
              </w:rPr>
              <w:softHyphen/>
              <w:t>менять алгоритм написания одной или двух букв</w:t>
            </w:r>
            <w:r w:rsidRPr="00125F2E">
              <w:rPr>
                <w:rFonts w:ascii="Times New Roman" w:hAnsi="Times New Roman"/>
                <w:i/>
                <w:iCs/>
                <w:color w:val="000000"/>
                <w:sz w:val="24"/>
                <w:szCs w:val="24"/>
              </w:rPr>
              <w:t xml:space="preserve"> н </w:t>
            </w:r>
            <w:r w:rsidRPr="00125F2E">
              <w:rPr>
                <w:rFonts w:ascii="Times New Roman" w:hAnsi="Times New Roman"/>
                <w:color w:val="000000"/>
                <w:sz w:val="24"/>
                <w:szCs w:val="24"/>
              </w:rPr>
              <w:t>в суффиксах на</w:t>
            </w:r>
            <w:r w:rsidRPr="00125F2E">
              <w:rPr>
                <w:rFonts w:ascii="Times New Roman" w:hAnsi="Times New Roman"/>
                <w:color w:val="000000"/>
                <w:sz w:val="24"/>
                <w:szCs w:val="24"/>
              </w:rPr>
              <w:softHyphen/>
              <w:t xml:space="preserve">речий на </w:t>
            </w:r>
            <w:r w:rsidRPr="00125F2E">
              <w:rPr>
                <w:rFonts w:ascii="Times New Roman" w:hAnsi="Times New Roman"/>
                <w:i/>
                <w:iCs/>
                <w:color w:val="000000"/>
                <w:sz w:val="24"/>
                <w:szCs w:val="24"/>
              </w:rPr>
              <w:t>о-</w:t>
            </w:r>
            <w:r w:rsidRPr="00125F2E">
              <w:rPr>
                <w:rFonts w:ascii="Times New Roman" w:hAnsi="Times New Roman"/>
                <w:color w:val="000000"/>
                <w:sz w:val="24"/>
                <w:szCs w:val="24"/>
              </w:rPr>
              <w:t xml:space="preserve"> и</w:t>
            </w:r>
            <w:r w:rsidRPr="00125F2E">
              <w:rPr>
                <w:rFonts w:ascii="Times New Roman" w:hAnsi="Times New Roman"/>
                <w:i/>
                <w:iCs/>
                <w:color w:val="000000"/>
                <w:sz w:val="24"/>
                <w:szCs w:val="24"/>
              </w:rPr>
              <w:t xml:space="preserve"> е-</w:t>
            </w:r>
          </w:p>
        </w:tc>
        <w:tc>
          <w:tcPr>
            <w:tcW w:w="5103" w:type="dxa"/>
            <w:shd w:val="clear" w:color="auto" w:fill="auto"/>
          </w:tcPr>
          <w:p w:rsidR="00484888" w:rsidRPr="00125F2E" w:rsidRDefault="00484888" w:rsidP="00484888">
            <w:pPr>
              <w:spacing w:after="0" w:line="240" w:lineRule="auto"/>
              <w:jc w:val="both"/>
              <w:rPr>
                <w:rFonts w:ascii="Times New Roman" w:hAnsi="Times New Roman"/>
                <w:bCs/>
                <w:i/>
                <w:sz w:val="24"/>
                <w:szCs w:val="24"/>
              </w:rPr>
            </w:pPr>
            <w:r w:rsidRPr="00125F2E">
              <w:rPr>
                <w:rFonts w:ascii="Times New Roman" w:hAnsi="Times New Roman"/>
                <w:b/>
                <w:bCs/>
                <w:i/>
                <w:iCs/>
                <w:sz w:val="24"/>
                <w:szCs w:val="24"/>
              </w:rPr>
              <w:t>К:</w:t>
            </w:r>
            <w:r w:rsidRPr="00125F2E">
              <w:rPr>
                <w:rFonts w:ascii="Times New Roman" w:hAnsi="Times New Roman"/>
                <w:bCs/>
                <w:i/>
                <w:sz w:val="24"/>
                <w:szCs w:val="24"/>
              </w:rPr>
              <w:t xml:space="preserve"> </w:t>
            </w:r>
            <w:r w:rsidRPr="00125F2E">
              <w:rPr>
                <w:rFonts w:ascii="Times New Roman" w:hAnsi="Times New Roman"/>
                <w:bCs/>
                <w:sz w:val="24"/>
                <w:szCs w:val="24"/>
              </w:rPr>
              <w:t>организовывать и пла</w:t>
            </w:r>
            <w:r w:rsidRPr="00125F2E">
              <w:rPr>
                <w:rFonts w:ascii="Times New Roman" w:hAnsi="Times New Roman"/>
                <w:bCs/>
                <w:sz w:val="24"/>
                <w:szCs w:val="24"/>
              </w:rPr>
              <w:softHyphen/>
              <w:t>нировать учебное сотрудничество с учителем и сверстниками.</w:t>
            </w:r>
          </w:p>
          <w:p w:rsidR="00484888" w:rsidRPr="00125F2E" w:rsidRDefault="00484888" w:rsidP="00484888">
            <w:pPr>
              <w:spacing w:after="0" w:line="240" w:lineRule="auto"/>
              <w:jc w:val="both"/>
              <w:rPr>
                <w:rFonts w:ascii="Times New Roman" w:hAnsi="Times New Roman"/>
                <w:bCs/>
                <w:i/>
                <w:sz w:val="24"/>
                <w:szCs w:val="24"/>
              </w:rPr>
            </w:pPr>
            <w:r w:rsidRPr="00125F2E">
              <w:rPr>
                <w:rFonts w:ascii="Times New Roman" w:hAnsi="Times New Roman"/>
                <w:b/>
                <w:bCs/>
                <w:i/>
                <w:iCs/>
                <w:sz w:val="24"/>
                <w:szCs w:val="24"/>
              </w:rPr>
              <w:t>Р:</w:t>
            </w:r>
            <w:r w:rsidRPr="00125F2E">
              <w:rPr>
                <w:rFonts w:ascii="Times New Roman" w:hAnsi="Times New Roman"/>
                <w:bCs/>
                <w:i/>
                <w:sz w:val="24"/>
                <w:szCs w:val="24"/>
              </w:rPr>
              <w:t xml:space="preserve"> </w:t>
            </w:r>
            <w:r w:rsidRPr="00125F2E">
              <w:rPr>
                <w:rFonts w:ascii="Times New Roman" w:hAnsi="Times New Roman"/>
                <w:bCs/>
                <w:sz w:val="24"/>
                <w:szCs w:val="24"/>
              </w:rPr>
              <w:t>осознавать самого себя как движущую силу своего научения, свою спо</w:t>
            </w:r>
            <w:r w:rsidRPr="00125F2E">
              <w:rPr>
                <w:rFonts w:ascii="Times New Roman" w:hAnsi="Times New Roman"/>
                <w:bCs/>
                <w:sz w:val="24"/>
                <w:szCs w:val="24"/>
              </w:rPr>
              <w:softHyphen/>
              <w:t>собность к преодолению препятствий и само</w:t>
            </w:r>
            <w:r w:rsidRPr="00125F2E">
              <w:rPr>
                <w:rFonts w:ascii="Times New Roman" w:hAnsi="Times New Roman"/>
                <w:bCs/>
                <w:sz w:val="24"/>
                <w:szCs w:val="24"/>
              </w:rPr>
              <w:softHyphen/>
              <w:t>коррекции.</w:t>
            </w:r>
          </w:p>
          <w:p w:rsidR="00484888" w:rsidRPr="00704B0C" w:rsidRDefault="00484888" w:rsidP="00484888">
            <w:pPr>
              <w:spacing w:after="0" w:line="240" w:lineRule="auto"/>
              <w:jc w:val="both"/>
              <w:rPr>
                <w:rFonts w:ascii="Times New Roman" w:hAnsi="Times New Roman"/>
                <w:bCs/>
                <w:sz w:val="24"/>
                <w:szCs w:val="24"/>
              </w:rPr>
            </w:pPr>
            <w:r w:rsidRPr="00125F2E">
              <w:rPr>
                <w:rFonts w:ascii="Times New Roman" w:hAnsi="Times New Roman"/>
                <w:b/>
                <w:bCs/>
                <w:i/>
                <w:iCs/>
                <w:sz w:val="24"/>
                <w:szCs w:val="24"/>
              </w:rPr>
              <w:t>П:</w:t>
            </w:r>
            <w:r w:rsidRPr="00125F2E">
              <w:rPr>
                <w:rFonts w:ascii="Times New Roman" w:hAnsi="Times New Roman"/>
                <w:bCs/>
                <w:i/>
                <w:sz w:val="24"/>
                <w:szCs w:val="24"/>
              </w:rPr>
              <w:t xml:space="preserve"> </w:t>
            </w:r>
            <w:r w:rsidRPr="00125F2E">
              <w:rPr>
                <w:rFonts w:ascii="Times New Roman" w:hAnsi="Times New Roman"/>
                <w:bCs/>
                <w:sz w:val="24"/>
                <w:szCs w:val="24"/>
              </w:rPr>
              <w:t>объяснять языковые явления, процессы, связи и отношения, выявляе</w:t>
            </w:r>
            <w:r w:rsidRPr="00125F2E">
              <w:rPr>
                <w:rFonts w:ascii="Times New Roman" w:hAnsi="Times New Roman"/>
                <w:bCs/>
                <w:sz w:val="24"/>
                <w:szCs w:val="24"/>
              </w:rPr>
              <w:softHyphen/>
              <w:t>мые в ходе составления опорного справочно</w:t>
            </w:r>
            <w:r w:rsidRPr="00125F2E">
              <w:rPr>
                <w:rFonts w:ascii="Times New Roman" w:hAnsi="Times New Roman"/>
                <w:bCs/>
                <w:sz w:val="24"/>
                <w:szCs w:val="24"/>
              </w:rPr>
              <w:softHyphen/>
              <w:t>го лингвистического материала</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125F2E">
              <w:rPr>
                <w:rFonts w:ascii="Times New Roman" w:hAnsi="Times New Roman"/>
                <w:bCs/>
                <w:sz w:val="24"/>
                <w:szCs w:val="24"/>
              </w:rPr>
              <w:t>Формирование устойчивого интереса к ис</w:t>
            </w:r>
            <w:r w:rsidRPr="00125F2E">
              <w:rPr>
                <w:rFonts w:ascii="Times New Roman" w:hAnsi="Times New Roman"/>
                <w:bCs/>
                <w:sz w:val="24"/>
                <w:szCs w:val="24"/>
              </w:rPr>
              <w:softHyphen/>
              <w:t>следователь</w:t>
            </w:r>
            <w:r w:rsidRPr="00125F2E">
              <w:rPr>
                <w:rFonts w:ascii="Times New Roman" w:hAnsi="Times New Roman"/>
                <w:bCs/>
                <w:sz w:val="24"/>
                <w:szCs w:val="24"/>
              </w:rPr>
              <w:softHyphen/>
              <w:t>ской деятель</w:t>
            </w:r>
            <w:r w:rsidRPr="00125F2E">
              <w:rPr>
                <w:rFonts w:ascii="Times New Roman" w:hAnsi="Times New Roman"/>
                <w:bCs/>
                <w:sz w:val="24"/>
                <w:szCs w:val="24"/>
              </w:rPr>
              <w:softHyphen/>
              <w:t>ности</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69.</w:t>
            </w:r>
          </w:p>
        </w:tc>
        <w:tc>
          <w:tcPr>
            <w:tcW w:w="1844" w:type="dxa"/>
            <w:shd w:val="clear" w:color="auto" w:fill="F2DBDB"/>
          </w:tcPr>
          <w:p w:rsidR="00484888" w:rsidRPr="00A04076" w:rsidRDefault="00484888" w:rsidP="00484888">
            <w:pPr>
              <w:spacing w:after="0" w:line="240" w:lineRule="auto"/>
              <w:jc w:val="both"/>
              <w:rPr>
                <w:rFonts w:ascii="Times New Roman" w:hAnsi="Times New Roman"/>
                <w:b/>
                <w:sz w:val="24"/>
                <w:szCs w:val="24"/>
              </w:rPr>
            </w:pPr>
            <w:r w:rsidRPr="00A04076">
              <w:rPr>
                <w:rFonts w:ascii="Times New Roman" w:hAnsi="Times New Roman"/>
                <w:b/>
                <w:sz w:val="24"/>
                <w:szCs w:val="24"/>
              </w:rPr>
              <w:t>Р/р Описание действий</w:t>
            </w:r>
          </w:p>
          <w:p w:rsidR="00484888" w:rsidRPr="00704B0C" w:rsidRDefault="00484888" w:rsidP="00484888">
            <w:pPr>
              <w:spacing w:after="0" w:line="240" w:lineRule="auto"/>
              <w:jc w:val="both"/>
              <w:rPr>
                <w:rFonts w:ascii="Times New Roman" w:hAnsi="Times New Roman"/>
                <w:sz w:val="24"/>
                <w:szCs w:val="24"/>
              </w:rPr>
            </w:pPr>
          </w:p>
        </w:tc>
        <w:tc>
          <w:tcPr>
            <w:tcW w:w="708"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F2DBDB"/>
          </w:tcPr>
          <w:p w:rsidR="00484888" w:rsidRPr="00704B0C" w:rsidRDefault="00484888" w:rsidP="00484888">
            <w:pPr>
              <w:suppressAutoHyphens/>
              <w:spacing w:after="0" w:line="240" w:lineRule="auto"/>
              <w:jc w:val="both"/>
              <w:rPr>
                <w:rFonts w:ascii="Times New Roman" w:hAnsi="Times New Roman"/>
                <w:iCs/>
                <w:spacing w:val="-1"/>
                <w:sz w:val="24"/>
                <w:szCs w:val="24"/>
              </w:rPr>
            </w:pPr>
            <w:r>
              <w:rPr>
                <w:rFonts w:ascii="Times New Roman" w:hAnsi="Times New Roman"/>
                <w:iCs/>
                <w:spacing w:val="-1"/>
                <w:sz w:val="24"/>
                <w:szCs w:val="24"/>
              </w:rPr>
              <w:t>Сочинение</w:t>
            </w:r>
          </w:p>
        </w:tc>
        <w:tc>
          <w:tcPr>
            <w:tcW w:w="2693" w:type="dxa"/>
            <w:shd w:val="clear" w:color="auto" w:fill="F2DBDB"/>
          </w:tcPr>
          <w:p w:rsidR="00484888" w:rsidRPr="00704B0C" w:rsidRDefault="00484888" w:rsidP="00484888">
            <w:pPr>
              <w:spacing w:after="0" w:line="240" w:lineRule="auto"/>
              <w:jc w:val="both"/>
              <w:rPr>
                <w:rFonts w:ascii="Times New Roman" w:hAnsi="Times New Roman"/>
                <w:color w:val="000000"/>
                <w:sz w:val="24"/>
                <w:szCs w:val="24"/>
              </w:rPr>
            </w:pPr>
            <w:r w:rsidRPr="00125F2E">
              <w:rPr>
                <w:rFonts w:ascii="Times New Roman" w:hAnsi="Times New Roman"/>
                <w:color w:val="000000"/>
                <w:sz w:val="24"/>
                <w:szCs w:val="24"/>
              </w:rPr>
              <w:t>Научиться при</w:t>
            </w:r>
            <w:r w:rsidRPr="00125F2E">
              <w:rPr>
                <w:rFonts w:ascii="Times New Roman" w:hAnsi="Times New Roman"/>
                <w:color w:val="000000"/>
                <w:sz w:val="24"/>
                <w:szCs w:val="24"/>
              </w:rPr>
              <w:softHyphen/>
              <w:t>менять алгоритм описания дейст</w:t>
            </w:r>
            <w:r w:rsidRPr="00125F2E">
              <w:rPr>
                <w:rFonts w:ascii="Times New Roman" w:hAnsi="Times New Roman"/>
                <w:color w:val="000000"/>
                <w:sz w:val="24"/>
                <w:szCs w:val="24"/>
              </w:rPr>
              <w:softHyphen/>
              <w:t>вий</w:t>
            </w:r>
          </w:p>
        </w:tc>
        <w:tc>
          <w:tcPr>
            <w:tcW w:w="5103" w:type="dxa"/>
            <w:shd w:val="clear" w:color="auto" w:fill="F2DBDB"/>
          </w:tcPr>
          <w:p w:rsidR="00484888" w:rsidRPr="00125F2E" w:rsidRDefault="00484888" w:rsidP="00484888">
            <w:pPr>
              <w:spacing w:after="0" w:line="240" w:lineRule="auto"/>
              <w:jc w:val="both"/>
              <w:rPr>
                <w:rFonts w:ascii="Times New Roman" w:hAnsi="Times New Roman"/>
                <w:bCs/>
                <w:i/>
                <w:sz w:val="24"/>
                <w:szCs w:val="24"/>
              </w:rPr>
            </w:pPr>
            <w:r w:rsidRPr="00125F2E">
              <w:rPr>
                <w:rFonts w:ascii="Times New Roman" w:hAnsi="Times New Roman"/>
                <w:b/>
                <w:bCs/>
                <w:i/>
                <w:iCs/>
                <w:sz w:val="24"/>
                <w:szCs w:val="24"/>
              </w:rPr>
              <w:t>К:</w:t>
            </w:r>
            <w:r w:rsidRPr="00125F2E">
              <w:rPr>
                <w:rFonts w:ascii="Times New Roman" w:hAnsi="Times New Roman"/>
                <w:bCs/>
                <w:i/>
                <w:sz w:val="24"/>
                <w:szCs w:val="24"/>
              </w:rPr>
              <w:t xml:space="preserve"> </w:t>
            </w:r>
            <w:r w:rsidRPr="00125F2E">
              <w:rPr>
                <w:rFonts w:ascii="Times New Roman" w:hAnsi="Times New Roman"/>
                <w:bCs/>
                <w:sz w:val="24"/>
                <w:szCs w:val="24"/>
              </w:rPr>
              <w:t>формировать навыки учебного сотрудничества в ходе индивидуаль</w:t>
            </w:r>
            <w:r w:rsidRPr="00125F2E">
              <w:rPr>
                <w:rFonts w:ascii="Times New Roman" w:hAnsi="Times New Roman"/>
                <w:bCs/>
                <w:sz w:val="24"/>
                <w:szCs w:val="24"/>
              </w:rPr>
              <w:softHyphen/>
              <w:t>ной и групповой работы.</w:t>
            </w:r>
            <w:r w:rsidRPr="00125F2E">
              <w:rPr>
                <w:rFonts w:ascii="Times New Roman" w:hAnsi="Times New Roman"/>
                <w:bCs/>
                <w:i/>
                <w:sz w:val="24"/>
                <w:szCs w:val="24"/>
              </w:rPr>
              <w:t xml:space="preserve"> </w:t>
            </w:r>
          </w:p>
          <w:p w:rsidR="00484888" w:rsidRPr="00125F2E" w:rsidRDefault="00484888" w:rsidP="00484888">
            <w:pPr>
              <w:spacing w:after="0" w:line="240" w:lineRule="auto"/>
              <w:jc w:val="both"/>
              <w:rPr>
                <w:rFonts w:ascii="Times New Roman" w:hAnsi="Times New Roman"/>
                <w:bCs/>
                <w:i/>
                <w:sz w:val="24"/>
                <w:szCs w:val="24"/>
              </w:rPr>
            </w:pPr>
            <w:r w:rsidRPr="00125F2E">
              <w:rPr>
                <w:rFonts w:ascii="Times New Roman" w:hAnsi="Times New Roman"/>
                <w:b/>
                <w:bCs/>
                <w:i/>
                <w:iCs/>
                <w:sz w:val="24"/>
                <w:szCs w:val="24"/>
              </w:rPr>
              <w:t>Р:</w:t>
            </w:r>
            <w:r w:rsidRPr="00125F2E">
              <w:rPr>
                <w:rFonts w:ascii="Times New Roman" w:hAnsi="Times New Roman"/>
                <w:bCs/>
                <w:i/>
                <w:sz w:val="24"/>
                <w:szCs w:val="24"/>
              </w:rPr>
              <w:t xml:space="preserve"> </w:t>
            </w:r>
            <w:r w:rsidRPr="00125F2E">
              <w:rPr>
                <w:rFonts w:ascii="Times New Roman" w:hAnsi="Times New Roman"/>
                <w:bCs/>
                <w:sz w:val="24"/>
                <w:szCs w:val="24"/>
              </w:rPr>
              <w:t>проектировать маршрут пре</w:t>
            </w:r>
            <w:r w:rsidRPr="00125F2E">
              <w:rPr>
                <w:rFonts w:ascii="Times New Roman" w:hAnsi="Times New Roman"/>
                <w:bCs/>
                <w:sz w:val="24"/>
                <w:szCs w:val="24"/>
              </w:rPr>
              <w:softHyphen/>
              <w:t>одоления затруднений в обучении через включение в новые виды деятельности и фор</w:t>
            </w:r>
            <w:r w:rsidRPr="00125F2E">
              <w:rPr>
                <w:rFonts w:ascii="Times New Roman" w:hAnsi="Times New Roman"/>
                <w:bCs/>
                <w:sz w:val="24"/>
                <w:szCs w:val="24"/>
              </w:rPr>
              <w:softHyphen/>
              <w:t>мы сотрудничества.</w:t>
            </w:r>
          </w:p>
          <w:p w:rsidR="00484888" w:rsidRPr="006E3E62" w:rsidRDefault="00484888" w:rsidP="00484888">
            <w:pPr>
              <w:spacing w:after="0" w:line="240" w:lineRule="auto"/>
              <w:jc w:val="both"/>
              <w:rPr>
                <w:rFonts w:ascii="Times New Roman" w:hAnsi="Times New Roman"/>
                <w:bCs/>
                <w:i/>
                <w:sz w:val="24"/>
                <w:szCs w:val="24"/>
                <w:u w:val="single"/>
              </w:rPr>
            </w:pPr>
            <w:r w:rsidRPr="00125F2E">
              <w:rPr>
                <w:rFonts w:ascii="Times New Roman" w:hAnsi="Times New Roman"/>
                <w:b/>
                <w:bCs/>
                <w:i/>
                <w:iCs/>
                <w:sz w:val="24"/>
                <w:szCs w:val="24"/>
              </w:rPr>
              <w:t>П:</w:t>
            </w:r>
            <w:r w:rsidRPr="00125F2E">
              <w:rPr>
                <w:rFonts w:ascii="Times New Roman" w:hAnsi="Times New Roman"/>
                <w:bCs/>
                <w:i/>
                <w:sz w:val="24"/>
                <w:szCs w:val="24"/>
              </w:rPr>
              <w:t xml:space="preserve"> </w:t>
            </w:r>
            <w:r w:rsidRPr="00125F2E">
              <w:rPr>
                <w:rFonts w:ascii="Times New Roman" w:hAnsi="Times New Roman"/>
                <w:bCs/>
                <w:sz w:val="24"/>
                <w:szCs w:val="24"/>
              </w:rPr>
              <w:t>объяснять языковые явле</w:t>
            </w:r>
            <w:r w:rsidRPr="00125F2E">
              <w:rPr>
                <w:rFonts w:ascii="Times New Roman" w:hAnsi="Times New Roman"/>
                <w:bCs/>
                <w:sz w:val="24"/>
                <w:szCs w:val="24"/>
              </w:rPr>
              <w:softHyphen/>
              <w:t>ния, процессы, связи и отношения, выявляе</w:t>
            </w:r>
            <w:r w:rsidRPr="00125F2E">
              <w:rPr>
                <w:rFonts w:ascii="Times New Roman" w:hAnsi="Times New Roman"/>
                <w:bCs/>
                <w:sz w:val="24"/>
                <w:szCs w:val="24"/>
              </w:rPr>
              <w:softHyphen/>
              <w:t>мые в ходе составления текста</w:t>
            </w:r>
          </w:p>
        </w:tc>
        <w:tc>
          <w:tcPr>
            <w:tcW w:w="2551" w:type="dxa"/>
            <w:shd w:val="clear" w:color="auto" w:fill="F2DBDB"/>
          </w:tcPr>
          <w:p w:rsidR="00484888" w:rsidRPr="00704B0C" w:rsidRDefault="00484888" w:rsidP="00484888">
            <w:pPr>
              <w:spacing w:after="0" w:line="240" w:lineRule="auto"/>
              <w:jc w:val="both"/>
              <w:rPr>
                <w:rFonts w:ascii="Times New Roman" w:hAnsi="Times New Roman"/>
                <w:bCs/>
                <w:sz w:val="24"/>
                <w:szCs w:val="24"/>
              </w:rPr>
            </w:pPr>
            <w:r w:rsidRPr="00125F2E">
              <w:rPr>
                <w:rFonts w:ascii="Times New Roman" w:hAnsi="Times New Roman"/>
                <w:bCs/>
                <w:sz w:val="24"/>
                <w:szCs w:val="24"/>
              </w:rPr>
              <w:t>Формирование навыков ин</w:t>
            </w:r>
            <w:r w:rsidRPr="00125F2E">
              <w:rPr>
                <w:rFonts w:ascii="Times New Roman" w:hAnsi="Times New Roman"/>
                <w:bCs/>
                <w:sz w:val="24"/>
                <w:szCs w:val="24"/>
              </w:rPr>
              <w:softHyphen/>
              <w:t>дивидуальной и коллектив</w:t>
            </w:r>
            <w:r w:rsidRPr="00125F2E">
              <w:rPr>
                <w:rFonts w:ascii="Times New Roman" w:hAnsi="Times New Roman"/>
                <w:bCs/>
                <w:sz w:val="24"/>
                <w:szCs w:val="24"/>
              </w:rPr>
              <w:softHyphen/>
              <w:t>ной творческой деятельности на основе алго</w:t>
            </w:r>
            <w:r w:rsidRPr="00125F2E">
              <w:rPr>
                <w:rFonts w:ascii="Times New Roman" w:hAnsi="Times New Roman"/>
                <w:bCs/>
                <w:sz w:val="24"/>
                <w:szCs w:val="24"/>
              </w:rPr>
              <w:softHyphen/>
              <w:t>ритма решения задачи</w:t>
            </w:r>
          </w:p>
        </w:tc>
        <w:tc>
          <w:tcPr>
            <w:tcW w:w="709"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70.</w:t>
            </w:r>
          </w:p>
        </w:tc>
        <w:tc>
          <w:tcPr>
            <w:tcW w:w="1844" w:type="dxa"/>
            <w:shd w:val="clear" w:color="auto" w:fill="auto"/>
          </w:tcPr>
          <w:p w:rsidR="00484888" w:rsidRPr="00CE6C96" w:rsidRDefault="00484888" w:rsidP="00484888">
            <w:pPr>
              <w:spacing w:after="0" w:line="240" w:lineRule="auto"/>
              <w:jc w:val="both"/>
              <w:rPr>
                <w:rFonts w:ascii="Times New Roman" w:hAnsi="Times New Roman"/>
                <w:sz w:val="24"/>
                <w:szCs w:val="24"/>
              </w:rPr>
            </w:pPr>
            <w:r w:rsidRPr="00CE6C96">
              <w:rPr>
                <w:rFonts w:ascii="Times New Roman" w:hAnsi="Times New Roman"/>
                <w:sz w:val="24"/>
                <w:szCs w:val="24"/>
              </w:rPr>
              <w:t xml:space="preserve">Буквы </w:t>
            </w:r>
            <w:r w:rsidRPr="00CE6C96">
              <w:rPr>
                <w:rFonts w:ascii="Times New Roman" w:hAnsi="Times New Roman"/>
                <w:i/>
                <w:iCs/>
                <w:sz w:val="24"/>
                <w:szCs w:val="24"/>
              </w:rPr>
              <w:t xml:space="preserve">о </w:t>
            </w:r>
            <w:r w:rsidRPr="00CE6C96">
              <w:rPr>
                <w:rFonts w:ascii="Times New Roman" w:hAnsi="Times New Roman"/>
                <w:iCs/>
                <w:sz w:val="24"/>
                <w:szCs w:val="24"/>
              </w:rPr>
              <w:t xml:space="preserve">и </w:t>
            </w:r>
            <w:r w:rsidRPr="00CE6C96">
              <w:rPr>
                <w:rFonts w:ascii="Times New Roman" w:hAnsi="Times New Roman"/>
                <w:i/>
                <w:iCs/>
                <w:sz w:val="24"/>
                <w:szCs w:val="24"/>
              </w:rPr>
              <w:t>е</w:t>
            </w:r>
            <w:r w:rsidRPr="00CE6C96">
              <w:rPr>
                <w:rFonts w:ascii="Times New Roman" w:hAnsi="Times New Roman"/>
                <w:sz w:val="24"/>
                <w:szCs w:val="24"/>
              </w:rPr>
              <w:t xml:space="preserve"> после шипящих на конце наречий.</w:t>
            </w:r>
          </w:p>
          <w:p w:rsidR="00484888" w:rsidRPr="00704B0C" w:rsidRDefault="00484888" w:rsidP="00484888">
            <w:pPr>
              <w:spacing w:after="0" w:line="240" w:lineRule="auto"/>
              <w:jc w:val="both"/>
              <w:rPr>
                <w:rFonts w:ascii="Times New Roman" w:hAnsi="Times New Roman"/>
                <w:sz w:val="24"/>
                <w:szCs w:val="24"/>
              </w:rPr>
            </w:pPr>
          </w:p>
          <w:p w:rsidR="00484888" w:rsidRPr="00704B0C" w:rsidRDefault="00484888" w:rsidP="00484888">
            <w:pPr>
              <w:spacing w:after="0" w:line="240" w:lineRule="auto"/>
              <w:jc w:val="both"/>
              <w:rPr>
                <w:rFonts w:ascii="Times New Roman" w:hAnsi="Times New Roman"/>
                <w:sz w:val="24"/>
                <w:szCs w:val="24"/>
              </w:rPr>
            </w:pP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bCs/>
                <w:sz w:val="24"/>
                <w:szCs w:val="24"/>
              </w:rPr>
            </w:pPr>
            <w:r w:rsidRPr="00CE6C96">
              <w:rPr>
                <w:rFonts w:ascii="Times New Roman" w:hAnsi="Times New Roman"/>
                <w:bCs/>
                <w:sz w:val="24"/>
                <w:szCs w:val="24"/>
              </w:rPr>
              <w:t>Проверочная  работа</w:t>
            </w:r>
          </w:p>
        </w:tc>
        <w:tc>
          <w:tcPr>
            <w:tcW w:w="2693"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CE6C96">
              <w:rPr>
                <w:rFonts w:ascii="Times New Roman" w:hAnsi="Times New Roman"/>
                <w:bCs/>
                <w:sz w:val="24"/>
                <w:szCs w:val="24"/>
              </w:rPr>
              <w:t>Научиться при</w:t>
            </w:r>
            <w:r w:rsidRPr="00CE6C96">
              <w:rPr>
                <w:rFonts w:ascii="Times New Roman" w:hAnsi="Times New Roman"/>
                <w:bCs/>
                <w:sz w:val="24"/>
                <w:szCs w:val="24"/>
              </w:rPr>
              <w:softHyphen/>
              <w:t>менять правила написания</w:t>
            </w:r>
            <w:r w:rsidRPr="00CE6C96">
              <w:rPr>
                <w:rFonts w:ascii="Times New Roman" w:hAnsi="Times New Roman"/>
                <w:bCs/>
                <w:i/>
                <w:iCs/>
                <w:sz w:val="24"/>
                <w:szCs w:val="24"/>
              </w:rPr>
              <w:t xml:space="preserve"> о</w:t>
            </w:r>
            <w:r w:rsidRPr="00CE6C96">
              <w:rPr>
                <w:rFonts w:ascii="Times New Roman" w:hAnsi="Times New Roman"/>
                <w:bCs/>
                <w:sz w:val="24"/>
                <w:szCs w:val="24"/>
              </w:rPr>
              <w:t xml:space="preserve"> и</w:t>
            </w:r>
            <w:r w:rsidRPr="00CE6C96">
              <w:rPr>
                <w:rFonts w:ascii="Times New Roman" w:hAnsi="Times New Roman"/>
                <w:bCs/>
                <w:i/>
                <w:iCs/>
                <w:sz w:val="24"/>
                <w:szCs w:val="24"/>
              </w:rPr>
              <w:t xml:space="preserve"> е </w:t>
            </w:r>
            <w:r w:rsidRPr="00CE6C96">
              <w:rPr>
                <w:rFonts w:ascii="Times New Roman" w:hAnsi="Times New Roman"/>
                <w:bCs/>
                <w:sz w:val="24"/>
                <w:szCs w:val="24"/>
              </w:rPr>
              <w:t>после шипящих на конце наречий</w:t>
            </w:r>
          </w:p>
        </w:tc>
        <w:tc>
          <w:tcPr>
            <w:tcW w:w="5103" w:type="dxa"/>
            <w:shd w:val="clear" w:color="auto" w:fill="auto"/>
          </w:tcPr>
          <w:p w:rsidR="00484888" w:rsidRPr="00CE6C96" w:rsidRDefault="00484888" w:rsidP="00484888">
            <w:pPr>
              <w:spacing w:after="0" w:line="240" w:lineRule="auto"/>
              <w:jc w:val="both"/>
              <w:rPr>
                <w:rFonts w:ascii="Times New Roman" w:hAnsi="Times New Roman"/>
                <w:bCs/>
                <w:i/>
                <w:sz w:val="24"/>
                <w:szCs w:val="24"/>
              </w:rPr>
            </w:pPr>
            <w:r w:rsidRPr="00CE6C96">
              <w:rPr>
                <w:rFonts w:ascii="Times New Roman" w:hAnsi="Times New Roman"/>
                <w:b/>
                <w:bCs/>
                <w:i/>
                <w:iCs/>
                <w:sz w:val="24"/>
                <w:szCs w:val="24"/>
              </w:rPr>
              <w:t>К:</w:t>
            </w:r>
            <w:r w:rsidRPr="00CE6C96">
              <w:rPr>
                <w:rFonts w:ascii="Times New Roman" w:hAnsi="Times New Roman"/>
                <w:bCs/>
                <w:i/>
                <w:sz w:val="24"/>
                <w:szCs w:val="24"/>
              </w:rPr>
              <w:t xml:space="preserve"> </w:t>
            </w:r>
            <w:r w:rsidRPr="00CE6C96">
              <w:rPr>
                <w:rFonts w:ascii="Times New Roman" w:hAnsi="Times New Roman"/>
                <w:bCs/>
                <w:sz w:val="24"/>
                <w:szCs w:val="24"/>
              </w:rPr>
              <w:t>владеть монологической и диалогической формами речи в соответ</w:t>
            </w:r>
            <w:r w:rsidRPr="00CE6C96">
              <w:rPr>
                <w:rFonts w:ascii="Times New Roman" w:hAnsi="Times New Roman"/>
                <w:bCs/>
                <w:sz w:val="24"/>
                <w:szCs w:val="24"/>
              </w:rPr>
              <w:softHyphen/>
              <w:t>ствии с грамматическими и синтаксическими нормами родного языка.</w:t>
            </w:r>
          </w:p>
          <w:p w:rsidR="00484888" w:rsidRPr="00CE6C96" w:rsidRDefault="00484888" w:rsidP="00484888">
            <w:pPr>
              <w:spacing w:after="0" w:line="240" w:lineRule="auto"/>
              <w:jc w:val="both"/>
              <w:rPr>
                <w:rFonts w:ascii="Times New Roman" w:hAnsi="Times New Roman"/>
                <w:bCs/>
                <w:i/>
                <w:sz w:val="24"/>
                <w:szCs w:val="24"/>
              </w:rPr>
            </w:pPr>
            <w:r w:rsidRPr="00CE6C96">
              <w:rPr>
                <w:rFonts w:ascii="Times New Roman" w:hAnsi="Times New Roman"/>
                <w:b/>
                <w:bCs/>
                <w:i/>
                <w:iCs/>
                <w:sz w:val="24"/>
                <w:szCs w:val="24"/>
              </w:rPr>
              <w:t>Р:</w:t>
            </w:r>
            <w:r w:rsidRPr="00CE6C96">
              <w:rPr>
                <w:rFonts w:ascii="Times New Roman" w:hAnsi="Times New Roman"/>
                <w:bCs/>
                <w:i/>
                <w:sz w:val="24"/>
                <w:szCs w:val="24"/>
              </w:rPr>
              <w:t xml:space="preserve"> </w:t>
            </w:r>
            <w:r w:rsidRPr="00CE6C96">
              <w:rPr>
                <w:rFonts w:ascii="Times New Roman" w:hAnsi="Times New Roman"/>
                <w:bCs/>
                <w:sz w:val="24"/>
                <w:szCs w:val="24"/>
              </w:rPr>
              <w:t>проектировать траектории раз</w:t>
            </w:r>
            <w:r w:rsidRPr="00CE6C96">
              <w:rPr>
                <w:rFonts w:ascii="Times New Roman" w:hAnsi="Times New Roman"/>
                <w:bCs/>
                <w:sz w:val="24"/>
                <w:szCs w:val="24"/>
              </w:rPr>
              <w:softHyphen/>
              <w:t>вития через включение в новые виды деятель</w:t>
            </w:r>
            <w:r w:rsidRPr="00CE6C96">
              <w:rPr>
                <w:rFonts w:ascii="Times New Roman" w:hAnsi="Times New Roman"/>
                <w:bCs/>
                <w:sz w:val="24"/>
                <w:szCs w:val="24"/>
              </w:rPr>
              <w:softHyphen/>
              <w:t>ности и формы сотрудничества.</w:t>
            </w:r>
            <w:r w:rsidRPr="00CE6C96">
              <w:rPr>
                <w:rFonts w:ascii="Times New Roman" w:hAnsi="Times New Roman"/>
                <w:bCs/>
                <w:i/>
                <w:sz w:val="24"/>
                <w:szCs w:val="24"/>
              </w:rPr>
              <w:t xml:space="preserve"> </w:t>
            </w:r>
          </w:p>
          <w:p w:rsidR="00484888" w:rsidRPr="006E3E62" w:rsidRDefault="00484888" w:rsidP="00484888">
            <w:pPr>
              <w:spacing w:after="0" w:line="240" w:lineRule="auto"/>
              <w:jc w:val="both"/>
              <w:rPr>
                <w:rFonts w:ascii="Times New Roman" w:hAnsi="Times New Roman"/>
                <w:bCs/>
                <w:i/>
                <w:sz w:val="24"/>
                <w:szCs w:val="24"/>
              </w:rPr>
            </w:pPr>
            <w:r w:rsidRPr="00CE6C96">
              <w:rPr>
                <w:rFonts w:ascii="Times New Roman" w:hAnsi="Times New Roman"/>
                <w:b/>
                <w:bCs/>
                <w:i/>
                <w:iCs/>
                <w:sz w:val="24"/>
                <w:szCs w:val="24"/>
              </w:rPr>
              <w:t>П:</w:t>
            </w:r>
            <w:r w:rsidRPr="00CE6C96">
              <w:rPr>
                <w:rFonts w:ascii="Times New Roman" w:hAnsi="Times New Roman"/>
                <w:bCs/>
                <w:i/>
                <w:sz w:val="24"/>
                <w:szCs w:val="24"/>
              </w:rPr>
              <w:t xml:space="preserve"> </w:t>
            </w:r>
            <w:r w:rsidRPr="00CE6C96">
              <w:rPr>
                <w:rFonts w:ascii="Times New Roman" w:hAnsi="Times New Roman"/>
                <w:bCs/>
                <w:sz w:val="24"/>
                <w:szCs w:val="24"/>
              </w:rPr>
              <w:t>объяснять языковые явле</w:t>
            </w:r>
            <w:r w:rsidRPr="00CE6C96">
              <w:rPr>
                <w:rFonts w:ascii="Times New Roman" w:hAnsi="Times New Roman"/>
                <w:bCs/>
                <w:sz w:val="24"/>
                <w:szCs w:val="24"/>
              </w:rPr>
              <w:softHyphen/>
              <w:t xml:space="preserve">ния, процессы, </w:t>
            </w:r>
            <w:r w:rsidRPr="00CE6C96">
              <w:rPr>
                <w:rFonts w:ascii="Times New Roman" w:hAnsi="Times New Roman"/>
                <w:bCs/>
                <w:sz w:val="24"/>
                <w:szCs w:val="24"/>
              </w:rPr>
              <w:lastRenderedPageBreak/>
              <w:t>связи и отношения, выявляе</w:t>
            </w:r>
            <w:r w:rsidRPr="00CE6C96">
              <w:rPr>
                <w:rFonts w:ascii="Times New Roman" w:hAnsi="Times New Roman"/>
                <w:bCs/>
                <w:sz w:val="24"/>
                <w:szCs w:val="24"/>
              </w:rPr>
              <w:softHyphen/>
              <w:t>мые в ходе решения лингвистической задачи</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CE6C96">
              <w:rPr>
                <w:rFonts w:ascii="Times New Roman" w:hAnsi="Times New Roman"/>
                <w:bCs/>
                <w:sz w:val="24"/>
                <w:szCs w:val="24"/>
              </w:rPr>
              <w:lastRenderedPageBreak/>
              <w:t>Формирование навыков ин</w:t>
            </w:r>
            <w:r w:rsidRPr="00CE6C96">
              <w:rPr>
                <w:rFonts w:ascii="Times New Roman" w:hAnsi="Times New Roman"/>
                <w:bCs/>
                <w:sz w:val="24"/>
                <w:szCs w:val="24"/>
              </w:rPr>
              <w:softHyphen/>
              <w:t>дивидуальной и коллектив</w:t>
            </w:r>
            <w:r w:rsidRPr="00CE6C96">
              <w:rPr>
                <w:rFonts w:ascii="Times New Roman" w:hAnsi="Times New Roman"/>
                <w:bCs/>
                <w:sz w:val="24"/>
                <w:szCs w:val="24"/>
              </w:rPr>
              <w:softHyphen/>
              <w:t>ной исследо</w:t>
            </w:r>
            <w:r w:rsidRPr="00CE6C96">
              <w:rPr>
                <w:rFonts w:ascii="Times New Roman" w:hAnsi="Times New Roman"/>
                <w:bCs/>
                <w:sz w:val="24"/>
                <w:szCs w:val="24"/>
              </w:rPr>
              <w:softHyphen/>
              <w:t>вательской деятельности на основе алго</w:t>
            </w:r>
            <w:r w:rsidRPr="00CE6C96">
              <w:rPr>
                <w:rFonts w:ascii="Times New Roman" w:hAnsi="Times New Roman"/>
                <w:bCs/>
                <w:sz w:val="24"/>
                <w:szCs w:val="24"/>
              </w:rPr>
              <w:softHyphen/>
              <w:t>ритма</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71-72.</w:t>
            </w:r>
          </w:p>
        </w:tc>
        <w:tc>
          <w:tcPr>
            <w:tcW w:w="1844" w:type="dxa"/>
            <w:shd w:val="clear" w:color="auto" w:fill="auto"/>
          </w:tcPr>
          <w:p w:rsidR="00484888" w:rsidRPr="00CE6C96" w:rsidRDefault="00484888" w:rsidP="00484888">
            <w:pPr>
              <w:tabs>
                <w:tab w:val="left" w:leader="underscore" w:pos="9781"/>
              </w:tabs>
              <w:spacing w:after="0" w:line="240" w:lineRule="auto"/>
              <w:jc w:val="both"/>
              <w:rPr>
                <w:rFonts w:ascii="Times New Roman" w:hAnsi="Times New Roman"/>
                <w:sz w:val="24"/>
                <w:szCs w:val="24"/>
              </w:rPr>
            </w:pPr>
            <w:r w:rsidRPr="00CE6C96">
              <w:rPr>
                <w:rFonts w:ascii="Times New Roman" w:hAnsi="Times New Roman"/>
                <w:sz w:val="24"/>
                <w:szCs w:val="24"/>
              </w:rPr>
              <w:t xml:space="preserve">Буквы </w:t>
            </w:r>
            <w:r w:rsidRPr="00CE6C96">
              <w:rPr>
                <w:rFonts w:ascii="Times New Roman" w:hAnsi="Times New Roman"/>
                <w:i/>
                <w:iCs/>
                <w:sz w:val="24"/>
                <w:szCs w:val="24"/>
              </w:rPr>
              <w:t xml:space="preserve">о и а </w:t>
            </w:r>
            <w:r w:rsidRPr="00CE6C96">
              <w:rPr>
                <w:rFonts w:ascii="Times New Roman" w:hAnsi="Times New Roman"/>
                <w:sz w:val="24"/>
                <w:szCs w:val="24"/>
              </w:rPr>
              <w:t>на конце наречий</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bCs/>
                <w:sz w:val="24"/>
                <w:szCs w:val="24"/>
              </w:rPr>
            </w:pPr>
            <w:r w:rsidRPr="00CE6C96">
              <w:rPr>
                <w:rFonts w:ascii="Times New Roman" w:hAnsi="Times New Roman"/>
                <w:bCs/>
                <w:sz w:val="24"/>
                <w:szCs w:val="24"/>
              </w:rPr>
              <w:t>Распределительный диктант</w:t>
            </w:r>
          </w:p>
        </w:tc>
        <w:tc>
          <w:tcPr>
            <w:tcW w:w="2693" w:type="dxa"/>
            <w:shd w:val="clear" w:color="auto" w:fill="auto"/>
          </w:tcPr>
          <w:p w:rsidR="00484888" w:rsidRPr="00704B0C" w:rsidRDefault="00484888" w:rsidP="00484888">
            <w:pPr>
              <w:spacing w:after="0" w:line="240" w:lineRule="auto"/>
              <w:jc w:val="both"/>
              <w:rPr>
                <w:rFonts w:ascii="Times New Roman" w:hAnsi="Times New Roman"/>
                <w:sz w:val="24"/>
                <w:szCs w:val="24"/>
              </w:rPr>
            </w:pPr>
            <w:r w:rsidRPr="00CE6C96">
              <w:rPr>
                <w:rFonts w:ascii="Times New Roman" w:hAnsi="Times New Roman"/>
                <w:sz w:val="24"/>
                <w:szCs w:val="24"/>
              </w:rPr>
              <w:t>Научиться при</w:t>
            </w:r>
            <w:r w:rsidRPr="00CE6C96">
              <w:rPr>
                <w:rFonts w:ascii="Times New Roman" w:hAnsi="Times New Roman"/>
                <w:sz w:val="24"/>
                <w:szCs w:val="24"/>
              </w:rPr>
              <w:softHyphen/>
              <w:t>менять прави</w:t>
            </w:r>
            <w:r w:rsidRPr="00CE6C96">
              <w:rPr>
                <w:rFonts w:ascii="Times New Roman" w:hAnsi="Times New Roman"/>
                <w:sz w:val="24"/>
                <w:szCs w:val="24"/>
              </w:rPr>
              <w:softHyphen/>
              <w:t xml:space="preserve">ла написания </w:t>
            </w:r>
            <w:r w:rsidRPr="00CE6C96">
              <w:rPr>
                <w:rFonts w:ascii="Times New Roman" w:hAnsi="Times New Roman"/>
                <w:i/>
                <w:iCs/>
                <w:sz w:val="24"/>
                <w:szCs w:val="24"/>
              </w:rPr>
              <w:t>о</w:t>
            </w:r>
            <w:r w:rsidRPr="00CE6C96">
              <w:rPr>
                <w:rFonts w:ascii="Times New Roman" w:hAnsi="Times New Roman"/>
                <w:sz w:val="24"/>
                <w:szCs w:val="24"/>
              </w:rPr>
              <w:t xml:space="preserve"> и</w:t>
            </w:r>
            <w:r w:rsidRPr="00CE6C96">
              <w:rPr>
                <w:rFonts w:ascii="Times New Roman" w:hAnsi="Times New Roman"/>
                <w:i/>
                <w:iCs/>
                <w:sz w:val="24"/>
                <w:szCs w:val="24"/>
              </w:rPr>
              <w:t xml:space="preserve"> а</w:t>
            </w:r>
            <w:r w:rsidRPr="00CE6C96">
              <w:rPr>
                <w:rFonts w:ascii="Times New Roman" w:hAnsi="Times New Roman"/>
                <w:sz w:val="24"/>
                <w:szCs w:val="24"/>
              </w:rPr>
              <w:t xml:space="preserve"> на конце наречий</w:t>
            </w:r>
          </w:p>
        </w:tc>
        <w:tc>
          <w:tcPr>
            <w:tcW w:w="5103" w:type="dxa"/>
            <w:shd w:val="clear" w:color="auto" w:fill="auto"/>
          </w:tcPr>
          <w:p w:rsidR="00484888" w:rsidRPr="00CE6C96" w:rsidRDefault="00484888" w:rsidP="00484888">
            <w:pPr>
              <w:spacing w:after="0" w:line="240" w:lineRule="auto"/>
              <w:jc w:val="both"/>
              <w:rPr>
                <w:rFonts w:ascii="Times New Roman" w:hAnsi="Times New Roman"/>
                <w:bCs/>
                <w:i/>
                <w:sz w:val="24"/>
                <w:szCs w:val="24"/>
              </w:rPr>
            </w:pPr>
            <w:r w:rsidRPr="00CE6C96">
              <w:rPr>
                <w:rFonts w:ascii="Times New Roman" w:hAnsi="Times New Roman"/>
                <w:b/>
                <w:bCs/>
                <w:i/>
                <w:iCs/>
                <w:sz w:val="24"/>
                <w:szCs w:val="24"/>
              </w:rPr>
              <w:t>К:</w:t>
            </w:r>
            <w:r w:rsidRPr="00CE6C96">
              <w:rPr>
                <w:rFonts w:ascii="Times New Roman" w:hAnsi="Times New Roman"/>
                <w:bCs/>
                <w:i/>
                <w:sz w:val="24"/>
                <w:szCs w:val="24"/>
              </w:rPr>
              <w:t xml:space="preserve"> </w:t>
            </w:r>
            <w:r w:rsidRPr="00CE6C96">
              <w:rPr>
                <w:rFonts w:ascii="Times New Roman" w:hAnsi="Times New Roman"/>
                <w:bCs/>
                <w:sz w:val="24"/>
                <w:szCs w:val="24"/>
              </w:rPr>
              <w:t>формировать навыки ра</w:t>
            </w:r>
            <w:r w:rsidRPr="00CE6C96">
              <w:rPr>
                <w:rFonts w:ascii="Times New Roman" w:hAnsi="Times New Roman"/>
                <w:bCs/>
                <w:sz w:val="24"/>
                <w:szCs w:val="24"/>
              </w:rPr>
              <w:softHyphen/>
              <w:t>боты в группе (включая ситуации учебного сотрудничества и проектные формы работы).</w:t>
            </w:r>
            <w:r w:rsidRPr="00CE6C96">
              <w:rPr>
                <w:rFonts w:ascii="Times New Roman" w:hAnsi="Times New Roman"/>
                <w:bCs/>
                <w:i/>
                <w:sz w:val="24"/>
                <w:szCs w:val="24"/>
              </w:rPr>
              <w:t xml:space="preserve"> </w:t>
            </w:r>
          </w:p>
          <w:p w:rsidR="00484888" w:rsidRPr="00CE6C96" w:rsidRDefault="00484888" w:rsidP="00484888">
            <w:pPr>
              <w:spacing w:after="0" w:line="240" w:lineRule="auto"/>
              <w:jc w:val="both"/>
              <w:rPr>
                <w:rFonts w:ascii="Times New Roman" w:hAnsi="Times New Roman"/>
                <w:bCs/>
                <w:i/>
                <w:sz w:val="24"/>
                <w:szCs w:val="24"/>
              </w:rPr>
            </w:pPr>
            <w:r w:rsidRPr="00CE6C96">
              <w:rPr>
                <w:rFonts w:ascii="Times New Roman" w:hAnsi="Times New Roman"/>
                <w:b/>
                <w:bCs/>
                <w:i/>
                <w:iCs/>
                <w:sz w:val="24"/>
                <w:szCs w:val="24"/>
              </w:rPr>
              <w:t>Р:</w:t>
            </w:r>
            <w:r w:rsidRPr="00CE6C96">
              <w:rPr>
                <w:rFonts w:ascii="Times New Roman" w:hAnsi="Times New Roman"/>
                <w:bCs/>
                <w:i/>
                <w:sz w:val="24"/>
                <w:szCs w:val="24"/>
              </w:rPr>
              <w:t xml:space="preserve"> </w:t>
            </w:r>
            <w:r w:rsidRPr="00CE6C96">
              <w:rPr>
                <w:rFonts w:ascii="Times New Roman" w:hAnsi="Times New Roman"/>
                <w:bCs/>
                <w:sz w:val="24"/>
                <w:szCs w:val="24"/>
              </w:rPr>
              <w:t>проектировать маршрут пре</w:t>
            </w:r>
            <w:r w:rsidRPr="00CE6C96">
              <w:rPr>
                <w:rFonts w:ascii="Times New Roman" w:hAnsi="Times New Roman"/>
                <w:bCs/>
                <w:sz w:val="24"/>
                <w:szCs w:val="24"/>
              </w:rPr>
              <w:softHyphen/>
              <w:t>одоления затруднений в обучении через включение в новые виды деятельности и фор</w:t>
            </w:r>
            <w:r w:rsidRPr="00CE6C96">
              <w:rPr>
                <w:rFonts w:ascii="Times New Roman" w:hAnsi="Times New Roman"/>
                <w:bCs/>
                <w:sz w:val="24"/>
                <w:szCs w:val="24"/>
              </w:rPr>
              <w:softHyphen/>
              <w:t>мы сотрудничества.</w:t>
            </w:r>
          </w:p>
          <w:p w:rsidR="00484888" w:rsidRPr="006E3E62" w:rsidRDefault="00484888" w:rsidP="00484888">
            <w:pPr>
              <w:spacing w:after="0" w:line="240" w:lineRule="auto"/>
              <w:jc w:val="both"/>
              <w:rPr>
                <w:rFonts w:ascii="Times New Roman" w:hAnsi="Times New Roman"/>
                <w:bCs/>
                <w:i/>
                <w:sz w:val="24"/>
                <w:szCs w:val="24"/>
              </w:rPr>
            </w:pPr>
            <w:r w:rsidRPr="00CE6C96">
              <w:rPr>
                <w:rFonts w:ascii="Times New Roman" w:hAnsi="Times New Roman"/>
                <w:b/>
                <w:bCs/>
                <w:i/>
                <w:iCs/>
                <w:sz w:val="24"/>
                <w:szCs w:val="24"/>
              </w:rPr>
              <w:t>П:</w:t>
            </w:r>
            <w:r w:rsidRPr="00CE6C96">
              <w:rPr>
                <w:rFonts w:ascii="Times New Roman" w:hAnsi="Times New Roman"/>
                <w:bCs/>
                <w:i/>
                <w:sz w:val="24"/>
                <w:szCs w:val="24"/>
              </w:rPr>
              <w:t xml:space="preserve"> </w:t>
            </w:r>
            <w:r w:rsidRPr="00CE6C96">
              <w:rPr>
                <w:rFonts w:ascii="Times New Roman" w:hAnsi="Times New Roman"/>
                <w:bCs/>
                <w:sz w:val="24"/>
                <w:szCs w:val="24"/>
              </w:rPr>
              <w:t>объяснять языковые явле</w:t>
            </w:r>
            <w:r w:rsidRPr="00CE6C96">
              <w:rPr>
                <w:rFonts w:ascii="Times New Roman" w:hAnsi="Times New Roman"/>
                <w:bCs/>
                <w:sz w:val="24"/>
                <w:szCs w:val="24"/>
              </w:rPr>
              <w:softHyphen/>
              <w:t>ния, процессы, связи и отношения, выявляе</w:t>
            </w:r>
            <w:r w:rsidRPr="00CE6C96">
              <w:rPr>
                <w:rFonts w:ascii="Times New Roman" w:hAnsi="Times New Roman"/>
                <w:bCs/>
                <w:sz w:val="24"/>
                <w:szCs w:val="24"/>
              </w:rPr>
              <w:softHyphen/>
              <w:t>мые в ходе конструирования текста лингви</w:t>
            </w:r>
            <w:r w:rsidRPr="00CE6C96">
              <w:rPr>
                <w:rFonts w:ascii="Times New Roman" w:hAnsi="Times New Roman"/>
                <w:bCs/>
                <w:sz w:val="24"/>
                <w:szCs w:val="24"/>
              </w:rPr>
              <w:softHyphen/>
              <w:t>стического рассуждения</w:t>
            </w:r>
          </w:p>
        </w:tc>
        <w:tc>
          <w:tcPr>
            <w:tcW w:w="2551" w:type="dxa"/>
            <w:shd w:val="clear" w:color="auto" w:fill="auto"/>
          </w:tcPr>
          <w:p w:rsidR="00484888" w:rsidRPr="00704B0C" w:rsidRDefault="00484888" w:rsidP="00484888">
            <w:pPr>
              <w:spacing w:after="0" w:line="240" w:lineRule="auto"/>
              <w:jc w:val="both"/>
              <w:rPr>
                <w:rFonts w:ascii="Times New Roman" w:hAnsi="Times New Roman"/>
                <w:sz w:val="24"/>
                <w:szCs w:val="24"/>
              </w:rPr>
            </w:pPr>
            <w:r w:rsidRPr="00CE6C96">
              <w:rPr>
                <w:rFonts w:ascii="Times New Roman" w:hAnsi="Times New Roman"/>
                <w:sz w:val="24"/>
                <w:szCs w:val="24"/>
              </w:rPr>
              <w:t>Формирование навыков со</w:t>
            </w:r>
            <w:r w:rsidRPr="00CE6C96">
              <w:rPr>
                <w:rFonts w:ascii="Times New Roman" w:hAnsi="Times New Roman"/>
                <w:sz w:val="24"/>
                <w:szCs w:val="24"/>
              </w:rPr>
              <w:softHyphen/>
              <w:t>ставления алго</w:t>
            </w:r>
            <w:r w:rsidRPr="00CE6C96">
              <w:rPr>
                <w:rFonts w:ascii="Times New Roman" w:hAnsi="Times New Roman"/>
                <w:sz w:val="24"/>
                <w:szCs w:val="24"/>
              </w:rPr>
              <w:softHyphen/>
              <w:t>ритма выпол</w:t>
            </w:r>
            <w:r w:rsidRPr="00CE6C96">
              <w:rPr>
                <w:rFonts w:ascii="Times New Roman" w:hAnsi="Times New Roman"/>
                <w:sz w:val="24"/>
                <w:szCs w:val="24"/>
              </w:rPr>
              <w:softHyphen/>
              <w:t>нения задачи</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73.</w:t>
            </w:r>
          </w:p>
        </w:tc>
        <w:tc>
          <w:tcPr>
            <w:tcW w:w="1844" w:type="dxa"/>
            <w:shd w:val="clear" w:color="auto" w:fill="F2DBDB"/>
          </w:tcPr>
          <w:p w:rsidR="00484888" w:rsidRPr="00F80318" w:rsidRDefault="00484888" w:rsidP="00484888">
            <w:pPr>
              <w:tabs>
                <w:tab w:val="left" w:leader="underscore" w:pos="9781"/>
              </w:tabs>
              <w:spacing w:after="0" w:line="240" w:lineRule="auto"/>
              <w:jc w:val="both"/>
              <w:rPr>
                <w:rFonts w:ascii="Times New Roman" w:hAnsi="Times New Roman"/>
                <w:b/>
                <w:iCs/>
                <w:spacing w:val="-1"/>
                <w:sz w:val="24"/>
                <w:szCs w:val="24"/>
              </w:rPr>
            </w:pPr>
            <w:r w:rsidRPr="00F80318">
              <w:rPr>
                <w:rFonts w:ascii="Times New Roman" w:hAnsi="Times New Roman"/>
                <w:b/>
                <w:iCs/>
                <w:spacing w:val="-1"/>
                <w:sz w:val="24"/>
                <w:szCs w:val="24"/>
              </w:rPr>
              <w:t xml:space="preserve">Р/р  </w:t>
            </w:r>
          </w:p>
          <w:p w:rsidR="00484888" w:rsidRPr="00704B0C" w:rsidRDefault="00484888" w:rsidP="00484888">
            <w:pPr>
              <w:tabs>
                <w:tab w:val="left" w:leader="underscore" w:pos="9781"/>
              </w:tabs>
              <w:spacing w:after="0" w:line="240" w:lineRule="auto"/>
              <w:jc w:val="both"/>
              <w:rPr>
                <w:rFonts w:ascii="Times New Roman" w:hAnsi="Times New Roman"/>
                <w:iCs/>
                <w:spacing w:val="-1"/>
                <w:sz w:val="24"/>
                <w:szCs w:val="24"/>
              </w:rPr>
            </w:pPr>
            <w:r w:rsidRPr="00F80318">
              <w:rPr>
                <w:rFonts w:ascii="Times New Roman" w:hAnsi="Times New Roman"/>
                <w:b/>
                <w:iCs/>
                <w:spacing w:val="-1"/>
                <w:sz w:val="24"/>
                <w:szCs w:val="24"/>
              </w:rPr>
              <w:t>Контрольное изложение</w:t>
            </w:r>
          </w:p>
        </w:tc>
        <w:tc>
          <w:tcPr>
            <w:tcW w:w="708"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F2DBDB"/>
          </w:tcPr>
          <w:p w:rsidR="00484888" w:rsidRPr="00704B0C" w:rsidRDefault="00484888" w:rsidP="00484888">
            <w:pPr>
              <w:suppressAutoHyphens/>
              <w:spacing w:after="0" w:line="240" w:lineRule="auto"/>
              <w:jc w:val="both"/>
              <w:rPr>
                <w:rFonts w:ascii="Times New Roman" w:hAnsi="Times New Roman"/>
                <w:iCs/>
                <w:spacing w:val="-1"/>
                <w:sz w:val="24"/>
                <w:szCs w:val="24"/>
              </w:rPr>
            </w:pPr>
            <w:r>
              <w:rPr>
                <w:rFonts w:ascii="Times New Roman" w:hAnsi="Times New Roman"/>
                <w:iCs/>
                <w:spacing w:val="-1"/>
                <w:sz w:val="24"/>
                <w:szCs w:val="24"/>
              </w:rPr>
              <w:t>Изложение</w:t>
            </w:r>
          </w:p>
        </w:tc>
        <w:tc>
          <w:tcPr>
            <w:tcW w:w="2693" w:type="dxa"/>
            <w:shd w:val="clear" w:color="auto" w:fill="F2DBDB"/>
          </w:tcPr>
          <w:p w:rsidR="00484888" w:rsidRPr="00704B0C" w:rsidRDefault="00484888" w:rsidP="00484888">
            <w:pPr>
              <w:spacing w:after="0" w:line="240" w:lineRule="auto"/>
              <w:jc w:val="both"/>
              <w:rPr>
                <w:rFonts w:ascii="Times New Roman" w:hAnsi="Times New Roman"/>
                <w:sz w:val="24"/>
                <w:szCs w:val="24"/>
              </w:rPr>
            </w:pPr>
            <w:r w:rsidRPr="00CE6C96">
              <w:rPr>
                <w:rFonts w:ascii="Times New Roman" w:hAnsi="Times New Roman"/>
                <w:sz w:val="24"/>
                <w:szCs w:val="24"/>
              </w:rPr>
              <w:t>Научиться при</w:t>
            </w:r>
            <w:r w:rsidRPr="00CE6C96">
              <w:rPr>
                <w:rFonts w:ascii="Times New Roman" w:hAnsi="Times New Roman"/>
                <w:sz w:val="24"/>
                <w:szCs w:val="24"/>
              </w:rPr>
              <w:softHyphen/>
              <w:t>менять способы сжатия текста</w:t>
            </w:r>
          </w:p>
        </w:tc>
        <w:tc>
          <w:tcPr>
            <w:tcW w:w="5103" w:type="dxa"/>
            <w:shd w:val="clear" w:color="auto" w:fill="F2DBDB"/>
          </w:tcPr>
          <w:p w:rsidR="00484888" w:rsidRPr="00CE6C96" w:rsidRDefault="00484888" w:rsidP="00484888">
            <w:pPr>
              <w:spacing w:after="0" w:line="240" w:lineRule="auto"/>
              <w:jc w:val="both"/>
              <w:rPr>
                <w:rFonts w:ascii="Times New Roman" w:hAnsi="Times New Roman"/>
                <w:bCs/>
                <w:i/>
                <w:sz w:val="24"/>
                <w:szCs w:val="24"/>
              </w:rPr>
            </w:pPr>
            <w:r w:rsidRPr="00CE6C96">
              <w:rPr>
                <w:rFonts w:ascii="Times New Roman" w:hAnsi="Times New Roman"/>
                <w:b/>
                <w:bCs/>
                <w:i/>
                <w:iCs/>
                <w:sz w:val="24"/>
                <w:szCs w:val="24"/>
              </w:rPr>
              <w:t>К:</w:t>
            </w:r>
            <w:r w:rsidRPr="00CE6C96">
              <w:rPr>
                <w:rFonts w:ascii="Times New Roman" w:hAnsi="Times New Roman"/>
                <w:bCs/>
                <w:i/>
                <w:sz w:val="24"/>
                <w:szCs w:val="24"/>
              </w:rPr>
              <w:t xml:space="preserve"> </w:t>
            </w:r>
            <w:r w:rsidRPr="00CE6C96">
              <w:rPr>
                <w:rFonts w:ascii="Times New Roman" w:hAnsi="Times New Roman"/>
                <w:bCs/>
                <w:sz w:val="24"/>
                <w:szCs w:val="24"/>
              </w:rPr>
              <w:t>использовать адекватные языковые средства для отображения в форме речевых высказываний с целью планирова</w:t>
            </w:r>
            <w:r w:rsidRPr="00CE6C96">
              <w:rPr>
                <w:rFonts w:ascii="Times New Roman" w:hAnsi="Times New Roman"/>
                <w:bCs/>
                <w:sz w:val="24"/>
                <w:szCs w:val="24"/>
              </w:rPr>
              <w:softHyphen/>
              <w:t>ния, контроля и самооценки.</w:t>
            </w:r>
            <w:r w:rsidRPr="00CE6C96">
              <w:rPr>
                <w:rFonts w:ascii="Times New Roman" w:hAnsi="Times New Roman"/>
                <w:bCs/>
                <w:i/>
                <w:sz w:val="24"/>
                <w:szCs w:val="24"/>
              </w:rPr>
              <w:t xml:space="preserve"> </w:t>
            </w:r>
          </w:p>
          <w:p w:rsidR="00484888" w:rsidRPr="00CE6C96" w:rsidRDefault="00484888" w:rsidP="00484888">
            <w:pPr>
              <w:spacing w:after="0" w:line="240" w:lineRule="auto"/>
              <w:jc w:val="both"/>
              <w:rPr>
                <w:rFonts w:ascii="Times New Roman" w:hAnsi="Times New Roman"/>
                <w:bCs/>
                <w:i/>
                <w:sz w:val="24"/>
                <w:szCs w:val="24"/>
              </w:rPr>
            </w:pPr>
            <w:r w:rsidRPr="00CE6C96">
              <w:rPr>
                <w:rFonts w:ascii="Times New Roman" w:hAnsi="Times New Roman"/>
                <w:b/>
                <w:bCs/>
                <w:i/>
                <w:iCs/>
                <w:sz w:val="24"/>
                <w:szCs w:val="24"/>
              </w:rPr>
              <w:t>Р:</w:t>
            </w:r>
            <w:r w:rsidRPr="00CE6C96">
              <w:rPr>
                <w:rFonts w:ascii="Times New Roman" w:hAnsi="Times New Roman"/>
                <w:bCs/>
                <w:i/>
                <w:sz w:val="24"/>
                <w:szCs w:val="24"/>
              </w:rPr>
              <w:t xml:space="preserve"> </w:t>
            </w:r>
            <w:r w:rsidRPr="00CE6C96">
              <w:rPr>
                <w:rFonts w:ascii="Times New Roman" w:hAnsi="Times New Roman"/>
                <w:bCs/>
                <w:sz w:val="24"/>
                <w:szCs w:val="24"/>
              </w:rPr>
              <w:t>осознавать самого себя как движущую силу своего научения, свою спо</w:t>
            </w:r>
            <w:r w:rsidRPr="00CE6C96">
              <w:rPr>
                <w:rFonts w:ascii="Times New Roman" w:hAnsi="Times New Roman"/>
                <w:bCs/>
                <w:sz w:val="24"/>
                <w:szCs w:val="24"/>
              </w:rPr>
              <w:softHyphen/>
              <w:t>собность к преодолению препятствий и само</w:t>
            </w:r>
            <w:r w:rsidRPr="00CE6C96">
              <w:rPr>
                <w:rFonts w:ascii="Times New Roman" w:hAnsi="Times New Roman"/>
                <w:bCs/>
                <w:sz w:val="24"/>
                <w:szCs w:val="24"/>
              </w:rPr>
              <w:softHyphen/>
              <w:t>коррекции.</w:t>
            </w:r>
          </w:p>
          <w:p w:rsidR="00484888" w:rsidRPr="006E3E62" w:rsidRDefault="00484888" w:rsidP="00484888">
            <w:pPr>
              <w:spacing w:after="0" w:line="240" w:lineRule="auto"/>
              <w:jc w:val="both"/>
              <w:rPr>
                <w:rFonts w:ascii="Times New Roman" w:hAnsi="Times New Roman"/>
                <w:bCs/>
                <w:i/>
                <w:sz w:val="24"/>
                <w:szCs w:val="24"/>
              </w:rPr>
            </w:pPr>
            <w:r w:rsidRPr="00CE6C96">
              <w:rPr>
                <w:rFonts w:ascii="Times New Roman" w:hAnsi="Times New Roman"/>
                <w:b/>
                <w:bCs/>
                <w:i/>
                <w:iCs/>
                <w:sz w:val="24"/>
                <w:szCs w:val="24"/>
              </w:rPr>
              <w:t>П:</w:t>
            </w:r>
            <w:r w:rsidRPr="00CE6C96">
              <w:rPr>
                <w:rFonts w:ascii="Times New Roman" w:hAnsi="Times New Roman"/>
                <w:bCs/>
                <w:i/>
                <w:sz w:val="24"/>
                <w:szCs w:val="24"/>
              </w:rPr>
              <w:t xml:space="preserve"> </w:t>
            </w:r>
            <w:r w:rsidRPr="00CE6C96">
              <w:rPr>
                <w:rFonts w:ascii="Times New Roman" w:hAnsi="Times New Roman"/>
                <w:bCs/>
                <w:sz w:val="24"/>
                <w:szCs w:val="24"/>
              </w:rPr>
              <w:t>объяснять языковые явле</w:t>
            </w:r>
            <w:r w:rsidRPr="00CE6C96">
              <w:rPr>
                <w:rFonts w:ascii="Times New Roman" w:hAnsi="Times New Roman"/>
                <w:bCs/>
                <w:sz w:val="24"/>
                <w:szCs w:val="24"/>
              </w:rPr>
              <w:softHyphen/>
              <w:t>ния, процессы, связи и отношения, выявляе</w:t>
            </w:r>
            <w:r w:rsidRPr="00CE6C96">
              <w:rPr>
                <w:rFonts w:ascii="Times New Roman" w:hAnsi="Times New Roman"/>
                <w:bCs/>
                <w:sz w:val="24"/>
                <w:szCs w:val="24"/>
              </w:rPr>
              <w:softHyphen/>
              <w:t>мые в ходе компрессии текста</w:t>
            </w:r>
          </w:p>
        </w:tc>
        <w:tc>
          <w:tcPr>
            <w:tcW w:w="2551" w:type="dxa"/>
            <w:shd w:val="clear" w:color="auto" w:fill="F2DBDB"/>
          </w:tcPr>
          <w:p w:rsidR="00484888" w:rsidRPr="00704B0C" w:rsidRDefault="00484888" w:rsidP="00484888">
            <w:pPr>
              <w:spacing w:after="0" w:line="240" w:lineRule="auto"/>
              <w:jc w:val="both"/>
              <w:rPr>
                <w:rFonts w:ascii="Times New Roman" w:hAnsi="Times New Roman"/>
                <w:sz w:val="24"/>
                <w:szCs w:val="24"/>
              </w:rPr>
            </w:pPr>
            <w:r w:rsidRPr="00CE6C96">
              <w:rPr>
                <w:rFonts w:ascii="Times New Roman" w:hAnsi="Times New Roman"/>
                <w:sz w:val="24"/>
                <w:szCs w:val="24"/>
              </w:rPr>
              <w:t>Формирование устойчивой мотивации к изучению и закреплению нового</w:t>
            </w:r>
          </w:p>
        </w:tc>
        <w:tc>
          <w:tcPr>
            <w:tcW w:w="709"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74-75.</w:t>
            </w:r>
          </w:p>
        </w:tc>
        <w:tc>
          <w:tcPr>
            <w:tcW w:w="1844" w:type="dxa"/>
            <w:shd w:val="clear" w:color="auto" w:fill="auto"/>
          </w:tcPr>
          <w:p w:rsidR="00484888" w:rsidRPr="00CE6C96" w:rsidRDefault="00484888" w:rsidP="00484888">
            <w:pPr>
              <w:tabs>
                <w:tab w:val="left" w:leader="underscore" w:pos="9781"/>
              </w:tabs>
              <w:spacing w:after="0" w:line="240" w:lineRule="auto"/>
              <w:jc w:val="both"/>
              <w:rPr>
                <w:rFonts w:ascii="Times New Roman" w:hAnsi="Times New Roman"/>
                <w:iCs/>
                <w:spacing w:val="-1"/>
                <w:sz w:val="24"/>
                <w:szCs w:val="24"/>
              </w:rPr>
            </w:pPr>
            <w:r w:rsidRPr="00CE6C96">
              <w:rPr>
                <w:rFonts w:ascii="Times New Roman" w:hAnsi="Times New Roman"/>
                <w:iCs/>
                <w:spacing w:val="-1"/>
                <w:sz w:val="24"/>
                <w:szCs w:val="24"/>
              </w:rPr>
              <w:t>Анализ изложения.</w:t>
            </w:r>
            <w:r>
              <w:rPr>
                <w:rFonts w:ascii="Times New Roman" w:hAnsi="Times New Roman"/>
                <w:iCs/>
                <w:spacing w:val="-1"/>
                <w:sz w:val="24"/>
                <w:szCs w:val="24"/>
              </w:rPr>
              <w:t xml:space="preserve"> Дефис ме</w:t>
            </w:r>
            <w:r w:rsidRPr="00CE6C96">
              <w:rPr>
                <w:rFonts w:ascii="Times New Roman" w:hAnsi="Times New Roman"/>
                <w:iCs/>
                <w:spacing w:val="-1"/>
                <w:sz w:val="24"/>
                <w:szCs w:val="24"/>
              </w:rPr>
              <w:t>жд</w:t>
            </w:r>
            <w:r>
              <w:rPr>
                <w:rFonts w:ascii="Times New Roman" w:hAnsi="Times New Roman"/>
                <w:iCs/>
                <w:spacing w:val="-1"/>
                <w:sz w:val="24"/>
                <w:szCs w:val="24"/>
              </w:rPr>
              <w:t>у частя</w:t>
            </w:r>
            <w:r w:rsidRPr="00CE6C96">
              <w:rPr>
                <w:rFonts w:ascii="Times New Roman" w:hAnsi="Times New Roman"/>
                <w:iCs/>
                <w:spacing w:val="-1"/>
                <w:sz w:val="24"/>
                <w:szCs w:val="24"/>
              </w:rPr>
              <w:t xml:space="preserve">ми слова в наречиях. </w:t>
            </w:r>
          </w:p>
        </w:tc>
        <w:tc>
          <w:tcPr>
            <w:tcW w:w="708" w:type="dxa"/>
            <w:shd w:val="clear" w:color="auto" w:fill="auto"/>
          </w:tcPr>
          <w:p w:rsidR="00484888"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w:t>
            </w:r>
          </w:p>
        </w:tc>
        <w:tc>
          <w:tcPr>
            <w:tcW w:w="1560" w:type="dxa"/>
            <w:shd w:val="clear" w:color="auto" w:fill="auto"/>
          </w:tcPr>
          <w:p w:rsidR="00484888" w:rsidRPr="00CE6C96" w:rsidRDefault="00484888" w:rsidP="00484888">
            <w:pPr>
              <w:suppressAutoHyphens/>
              <w:spacing w:after="0" w:line="240" w:lineRule="auto"/>
              <w:jc w:val="both"/>
              <w:rPr>
                <w:rFonts w:ascii="Times New Roman" w:hAnsi="Times New Roman"/>
                <w:iCs/>
                <w:spacing w:val="-1"/>
                <w:sz w:val="24"/>
                <w:szCs w:val="24"/>
              </w:rPr>
            </w:pPr>
            <w:r w:rsidRPr="00CE6C96">
              <w:rPr>
                <w:rFonts w:ascii="Times New Roman" w:hAnsi="Times New Roman"/>
                <w:iCs/>
                <w:spacing w:val="-1"/>
                <w:sz w:val="24"/>
                <w:szCs w:val="24"/>
              </w:rPr>
              <w:t>Проверочная работа</w:t>
            </w:r>
          </w:p>
          <w:p w:rsidR="00484888" w:rsidRDefault="00484888" w:rsidP="00484888">
            <w:pPr>
              <w:suppressAutoHyphens/>
              <w:spacing w:after="0" w:line="240" w:lineRule="auto"/>
              <w:jc w:val="both"/>
              <w:rPr>
                <w:rFonts w:ascii="Times New Roman" w:hAnsi="Times New Roman"/>
                <w:iCs/>
                <w:spacing w:val="-1"/>
                <w:sz w:val="24"/>
                <w:szCs w:val="24"/>
              </w:rPr>
            </w:pPr>
          </w:p>
        </w:tc>
        <w:tc>
          <w:tcPr>
            <w:tcW w:w="2693" w:type="dxa"/>
            <w:shd w:val="clear" w:color="auto" w:fill="auto"/>
          </w:tcPr>
          <w:p w:rsidR="00484888" w:rsidRPr="00CE6C96" w:rsidRDefault="00484888" w:rsidP="00484888">
            <w:pPr>
              <w:spacing w:after="0" w:line="240" w:lineRule="auto"/>
              <w:jc w:val="both"/>
              <w:rPr>
                <w:rFonts w:ascii="Times New Roman" w:hAnsi="Times New Roman"/>
                <w:sz w:val="24"/>
                <w:szCs w:val="24"/>
              </w:rPr>
            </w:pPr>
            <w:r w:rsidRPr="00CE6C96">
              <w:rPr>
                <w:rFonts w:ascii="Times New Roman" w:hAnsi="Times New Roman"/>
                <w:sz w:val="24"/>
                <w:szCs w:val="24"/>
              </w:rPr>
              <w:t>Научиться приме</w:t>
            </w:r>
            <w:r w:rsidRPr="00CE6C96">
              <w:rPr>
                <w:rFonts w:ascii="Times New Roman" w:hAnsi="Times New Roman"/>
                <w:sz w:val="24"/>
                <w:szCs w:val="24"/>
              </w:rPr>
              <w:softHyphen/>
              <w:t>нять правило на</w:t>
            </w:r>
            <w:r w:rsidRPr="00CE6C96">
              <w:rPr>
                <w:rFonts w:ascii="Times New Roman" w:hAnsi="Times New Roman"/>
                <w:sz w:val="24"/>
                <w:szCs w:val="24"/>
              </w:rPr>
              <w:softHyphen/>
              <w:t>писания наречий через дефис</w:t>
            </w:r>
          </w:p>
        </w:tc>
        <w:tc>
          <w:tcPr>
            <w:tcW w:w="5103" w:type="dxa"/>
            <w:shd w:val="clear" w:color="auto" w:fill="auto"/>
          </w:tcPr>
          <w:p w:rsidR="00484888" w:rsidRPr="00CE6C96" w:rsidRDefault="00484888" w:rsidP="00484888">
            <w:pPr>
              <w:spacing w:after="0" w:line="240" w:lineRule="auto"/>
              <w:jc w:val="both"/>
              <w:rPr>
                <w:rFonts w:ascii="Times New Roman" w:hAnsi="Times New Roman"/>
                <w:b/>
                <w:bCs/>
                <w:i/>
                <w:iCs/>
                <w:sz w:val="24"/>
                <w:szCs w:val="24"/>
              </w:rPr>
            </w:pPr>
            <w:r w:rsidRPr="00CE6C96">
              <w:rPr>
                <w:rFonts w:ascii="Times New Roman" w:hAnsi="Times New Roman"/>
                <w:b/>
                <w:bCs/>
                <w:i/>
                <w:iCs/>
                <w:sz w:val="24"/>
                <w:szCs w:val="24"/>
              </w:rPr>
              <w:t>К</w:t>
            </w:r>
            <w:r>
              <w:rPr>
                <w:rFonts w:ascii="Times New Roman" w:hAnsi="Times New Roman"/>
                <w:b/>
                <w:bCs/>
                <w:i/>
                <w:iCs/>
                <w:sz w:val="24"/>
                <w:szCs w:val="24"/>
              </w:rPr>
              <w:t xml:space="preserve">: </w:t>
            </w:r>
            <w:r w:rsidRPr="00CE6C96">
              <w:rPr>
                <w:rFonts w:ascii="Times New Roman" w:hAnsi="Times New Roman"/>
                <w:bCs/>
                <w:iCs/>
                <w:sz w:val="24"/>
                <w:szCs w:val="24"/>
              </w:rPr>
              <w:t>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w:t>
            </w:r>
          </w:p>
          <w:p w:rsidR="00484888" w:rsidRPr="00CE6C96" w:rsidRDefault="00484888" w:rsidP="00484888">
            <w:pPr>
              <w:spacing w:after="0" w:line="240" w:lineRule="auto"/>
              <w:jc w:val="both"/>
              <w:rPr>
                <w:rFonts w:ascii="Times New Roman" w:hAnsi="Times New Roman"/>
                <w:b/>
                <w:bCs/>
                <w:i/>
                <w:iCs/>
                <w:sz w:val="24"/>
                <w:szCs w:val="24"/>
              </w:rPr>
            </w:pPr>
            <w:r w:rsidRPr="00CE6C96">
              <w:rPr>
                <w:rFonts w:ascii="Times New Roman" w:hAnsi="Times New Roman"/>
                <w:b/>
                <w:bCs/>
                <w:i/>
                <w:iCs/>
                <w:sz w:val="24"/>
                <w:szCs w:val="24"/>
              </w:rPr>
              <w:t xml:space="preserve">Р: </w:t>
            </w:r>
            <w:r w:rsidRPr="00CE6C96">
              <w:rPr>
                <w:rFonts w:ascii="Times New Roman" w:hAnsi="Times New Roman"/>
                <w:bCs/>
                <w:iCs/>
                <w:sz w:val="24"/>
                <w:szCs w:val="24"/>
              </w:rPr>
              <w:t>осознавать самого себя как движущую силу своего научения, свою способность к преодолению препятствий и само-коррекции.</w:t>
            </w:r>
          </w:p>
          <w:p w:rsidR="00484888" w:rsidRPr="00CE6C96" w:rsidRDefault="00484888" w:rsidP="00484888">
            <w:pPr>
              <w:spacing w:after="0" w:line="240" w:lineRule="auto"/>
              <w:jc w:val="both"/>
              <w:rPr>
                <w:rFonts w:ascii="Times New Roman" w:hAnsi="Times New Roman"/>
                <w:b/>
                <w:bCs/>
                <w:i/>
                <w:iCs/>
                <w:sz w:val="24"/>
                <w:szCs w:val="24"/>
              </w:rPr>
            </w:pPr>
            <w:r w:rsidRPr="00CE6C96">
              <w:rPr>
                <w:rFonts w:ascii="Times New Roman" w:hAnsi="Times New Roman"/>
                <w:b/>
                <w:bCs/>
                <w:i/>
                <w:iCs/>
                <w:sz w:val="24"/>
                <w:szCs w:val="24"/>
              </w:rPr>
              <w:t>П</w:t>
            </w:r>
            <w:r>
              <w:rPr>
                <w:rFonts w:ascii="Times New Roman" w:hAnsi="Times New Roman"/>
                <w:b/>
                <w:bCs/>
                <w:i/>
                <w:iCs/>
                <w:sz w:val="24"/>
                <w:szCs w:val="24"/>
              </w:rPr>
              <w:t xml:space="preserve">: </w:t>
            </w:r>
            <w:r w:rsidRPr="00CE6C96">
              <w:rPr>
                <w:rFonts w:ascii="Times New Roman" w:hAnsi="Times New Roman"/>
                <w:bCs/>
                <w:iCs/>
                <w:sz w:val="24"/>
                <w:szCs w:val="24"/>
              </w:rPr>
              <w:t>объяснять языковые явления, процессы, связи и отношения, выявляемые в ходе исследования структуры наречий</w:t>
            </w:r>
          </w:p>
        </w:tc>
        <w:tc>
          <w:tcPr>
            <w:tcW w:w="2551" w:type="dxa"/>
            <w:shd w:val="clear" w:color="auto" w:fill="auto"/>
          </w:tcPr>
          <w:p w:rsidR="00484888" w:rsidRPr="00CE6C96" w:rsidRDefault="00484888" w:rsidP="00484888">
            <w:pPr>
              <w:spacing w:after="0" w:line="240" w:lineRule="auto"/>
              <w:jc w:val="both"/>
              <w:rPr>
                <w:rFonts w:ascii="Times New Roman" w:hAnsi="Times New Roman"/>
                <w:sz w:val="24"/>
                <w:szCs w:val="24"/>
              </w:rPr>
            </w:pPr>
            <w:r w:rsidRPr="00CE6C96">
              <w:rPr>
                <w:rFonts w:ascii="Times New Roman" w:hAnsi="Times New Roman"/>
                <w:sz w:val="24"/>
                <w:szCs w:val="24"/>
              </w:rPr>
              <w:t>Формирование устойчивой мотивации к изучению и закреплению нового</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76-77.</w:t>
            </w:r>
          </w:p>
        </w:tc>
        <w:tc>
          <w:tcPr>
            <w:tcW w:w="1844" w:type="dxa"/>
            <w:shd w:val="clear" w:color="auto" w:fill="auto"/>
          </w:tcPr>
          <w:p w:rsidR="00484888" w:rsidRDefault="00484888" w:rsidP="00484888">
            <w:pPr>
              <w:tabs>
                <w:tab w:val="left" w:leader="underscore" w:pos="9781"/>
              </w:tabs>
              <w:spacing w:after="0" w:line="240" w:lineRule="auto"/>
              <w:jc w:val="both"/>
              <w:rPr>
                <w:rFonts w:ascii="Times New Roman" w:hAnsi="Times New Roman"/>
                <w:iCs/>
                <w:spacing w:val="-1"/>
                <w:sz w:val="24"/>
                <w:szCs w:val="24"/>
              </w:rPr>
            </w:pPr>
            <w:r w:rsidRPr="005C2257">
              <w:rPr>
                <w:rFonts w:ascii="Times New Roman" w:hAnsi="Times New Roman"/>
                <w:iCs/>
                <w:spacing w:val="-1"/>
                <w:sz w:val="24"/>
                <w:szCs w:val="24"/>
              </w:rPr>
              <w:t>Слитное и раз</w:t>
            </w:r>
            <w:r w:rsidRPr="005C2257">
              <w:rPr>
                <w:rFonts w:ascii="Times New Roman" w:hAnsi="Times New Roman"/>
                <w:iCs/>
                <w:spacing w:val="-1"/>
                <w:sz w:val="24"/>
                <w:szCs w:val="24"/>
              </w:rPr>
              <w:softHyphen/>
              <w:t>дельное написание приставок в наречи</w:t>
            </w:r>
            <w:r w:rsidRPr="005C2257">
              <w:rPr>
                <w:rFonts w:ascii="Times New Roman" w:hAnsi="Times New Roman"/>
                <w:iCs/>
                <w:spacing w:val="-1"/>
                <w:sz w:val="24"/>
                <w:szCs w:val="24"/>
              </w:rPr>
              <w:softHyphen/>
              <w:t>ях, об</w:t>
            </w:r>
            <w:r>
              <w:rPr>
                <w:rFonts w:ascii="Times New Roman" w:hAnsi="Times New Roman"/>
                <w:iCs/>
                <w:spacing w:val="-1"/>
                <w:sz w:val="24"/>
                <w:szCs w:val="24"/>
              </w:rPr>
              <w:t>ра</w:t>
            </w:r>
            <w:r w:rsidRPr="005C2257">
              <w:rPr>
                <w:rFonts w:ascii="Times New Roman" w:hAnsi="Times New Roman"/>
                <w:iCs/>
                <w:spacing w:val="-1"/>
                <w:sz w:val="24"/>
                <w:szCs w:val="24"/>
              </w:rPr>
              <w:t>зованных от сущест</w:t>
            </w:r>
            <w:r w:rsidRPr="005C2257">
              <w:rPr>
                <w:rFonts w:ascii="Times New Roman" w:hAnsi="Times New Roman"/>
                <w:iCs/>
                <w:spacing w:val="-1"/>
                <w:sz w:val="24"/>
                <w:szCs w:val="24"/>
              </w:rPr>
              <w:softHyphen/>
              <w:t>вительных и коли</w:t>
            </w:r>
            <w:r w:rsidRPr="005C2257">
              <w:rPr>
                <w:rFonts w:ascii="Times New Roman" w:hAnsi="Times New Roman"/>
                <w:iCs/>
                <w:spacing w:val="-1"/>
                <w:sz w:val="24"/>
                <w:szCs w:val="24"/>
              </w:rPr>
              <w:softHyphen/>
              <w:t>чествен</w:t>
            </w:r>
            <w:r w:rsidRPr="005C2257">
              <w:rPr>
                <w:rFonts w:ascii="Times New Roman" w:hAnsi="Times New Roman"/>
                <w:iCs/>
                <w:spacing w:val="-1"/>
                <w:sz w:val="24"/>
                <w:szCs w:val="24"/>
              </w:rPr>
              <w:softHyphen/>
              <w:t>ных чис</w:t>
            </w:r>
            <w:r w:rsidRPr="005C2257">
              <w:rPr>
                <w:rFonts w:ascii="Times New Roman" w:hAnsi="Times New Roman"/>
                <w:iCs/>
                <w:spacing w:val="-1"/>
                <w:sz w:val="24"/>
                <w:szCs w:val="24"/>
              </w:rPr>
              <w:softHyphen/>
              <w:t>лительных</w:t>
            </w:r>
          </w:p>
        </w:tc>
        <w:tc>
          <w:tcPr>
            <w:tcW w:w="708" w:type="dxa"/>
            <w:shd w:val="clear" w:color="auto" w:fill="auto"/>
          </w:tcPr>
          <w:p w:rsidR="00484888"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w:t>
            </w:r>
          </w:p>
        </w:tc>
        <w:tc>
          <w:tcPr>
            <w:tcW w:w="1560" w:type="dxa"/>
            <w:shd w:val="clear" w:color="auto" w:fill="auto"/>
          </w:tcPr>
          <w:p w:rsidR="00484888" w:rsidRPr="00CE6C96" w:rsidRDefault="00484888" w:rsidP="00484888">
            <w:pPr>
              <w:suppressAutoHyphens/>
              <w:spacing w:after="0" w:line="240" w:lineRule="auto"/>
              <w:jc w:val="both"/>
              <w:rPr>
                <w:rFonts w:ascii="Times New Roman" w:hAnsi="Times New Roman"/>
                <w:iCs/>
                <w:spacing w:val="-1"/>
                <w:sz w:val="24"/>
                <w:szCs w:val="24"/>
              </w:rPr>
            </w:pPr>
            <w:r w:rsidRPr="005C2257">
              <w:rPr>
                <w:rFonts w:ascii="Times New Roman" w:hAnsi="Times New Roman"/>
                <w:iCs/>
                <w:spacing w:val="-1"/>
                <w:sz w:val="24"/>
                <w:szCs w:val="24"/>
              </w:rPr>
              <w:t>Распределительный диктант</w:t>
            </w:r>
          </w:p>
        </w:tc>
        <w:tc>
          <w:tcPr>
            <w:tcW w:w="2693" w:type="dxa"/>
            <w:shd w:val="clear" w:color="auto" w:fill="auto"/>
          </w:tcPr>
          <w:p w:rsidR="00484888" w:rsidRPr="00CE6C96" w:rsidRDefault="00484888" w:rsidP="00484888">
            <w:pPr>
              <w:spacing w:after="0" w:line="240" w:lineRule="auto"/>
              <w:jc w:val="both"/>
              <w:rPr>
                <w:rFonts w:ascii="Times New Roman" w:hAnsi="Times New Roman"/>
                <w:sz w:val="24"/>
                <w:szCs w:val="24"/>
              </w:rPr>
            </w:pPr>
            <w:r w:rsidRPr="005C2257">
              <w:rPr>
                <w:rFonts w:ascii="Times New Roman" w:hAnsi="Times New Roman"/>
                <w:sz w:val="24"/>
                <w:szCs w:val="24"/>
              </w:rPr>
              <w:t>Научиться приме</w:t>
            </w:r>
            <w:r w:rsidRPr="005C2257">
              <w:rPr>
                <w:rFonts w:ascii="Times New Roman" w:hAnsi="Times New Roman"/>
                <w:sz w:val="24"/>
                <w:szCs w:val="24"/>
              </w:rPr>
              <w:softHyphen/>
              <w:t>нять правило на</w:t>
            </w:r>
            <w:r w:rsidRPr="005C2257">
              <w:rPr>
                <w:rFonts w:ascii="Times New Roman" w:hAnsi="Times New Roman"/>
                <w:sz w:val="24"/>
                <w:szCs w:val="24"/>
              </w:rPr>
              <w:softHyphen/>
              <w:t>писания наречий</w:t>
            </w:r>
          </w:p>
        </w:tc>
        <w:tc>
          <w:tcPr>
            <w:tcW w:w="5103" w:type="dxa"/>
            <w:shd w:val="clear" w:color="auto" w:fill="auto"/>
          </w:tcPr>
          <w:p w:rsidR="00484888" w:rsidRPr="005C2257" w:rsidRDefault="00484888" w:rsidP="00484888">
            <w:pPr>
              <w:spacing w:after="0" w:line="240" w:lineRule="auto"/>
              <w:jc w:val="both"/>
              <w:rPr>
                <w:rFonts w:ascii="Times New Roman" w:hAnsi="Times New Roman"/>
                <w:b/>
                <w:bCs/>
                <w:i/>
                <w:iCs/>
                <w:sz w:val="24"/>
                <w:szCs w:val="24"/>
              </w:rPr>
            </w:pPr>
            <w:r w:rsidRPr="005C2257">
              <w:rPr>
                <w:rFonts w:ascii="Times New Roman" w:hAnsi="Times New Roman"/>
                <w:b/>
                <w:bCs/>
                <w:i/>
                <w:iCs/>
                <w:sz w:val="24"/>
                <w:szCs w:val="24"/>
              </w:rPr>
              <w:t xml:space="preserve">К: </w:t>
            </w:r>
            <w:r w:rsidRPr="005C2257">
              <w:rPr>
                <w:rFonts w:ascii="Times New Roman" w:hAnsi="Times New Roman"/>
                <w:bCs/>
                <w:iCs/>
                <w:sz w:val="24"/>
                <w:szCs w:val="24"/>
              </w:rPr>
              <w:t>использовать адекватные языковые средства для отображения в форме речевых высказываний с целью планирова</w:t>
            </w:r>
            <w:r w:rsidRPr="005C2257">
              <w:rPr>
                <w:rFonts w:ascii="Times New Roman" w:hAnsi="Times New Roman"/>
                <w:bCs/>
                <w:iCs/>
                <w:sz w:val="24"/>
                <w:szCs w:val="24"/>
              </w:rPr>
              <w:softHyphen/>
              <w:t>ния, контроля и самооценки.</w:t>
            </w:r>
            <w:r w:rsidRPr="005C2257">
              <w:rPr>
                <w:rFonts w:ascii="Times New Roman" w:hAnsi="Times New Roman"/>
                <w:b/>
                <w:bCs/>
                <w:i/>
                <w:iCs/>
                <w:sz w:val="24"/>
                <w:szCs w:val="24"/>
              </w:rPr>
              <w:t xml:space="preserve"> </w:t>
            </w:r>
          </w:p>
          <w:p w:rsidR="00484888" w:rsidRPr="005C2257" w:rsidRDefault="00484888" w:rsidP="00484888">
            <w:pPr>
              <w:spacing w:after="0" w:line="240" w:lineRule="auto"/>
              <w:jc w:val="both"/>
              <w:rPr>
                <w:rFonts w:ascii="Times New Roman" w:hAnsi="Times New Roman"/>
                <w:b/>
                <w:bCs/>
                <w:i/>
                <w:iCs/>
                <w:sz w:val="24"/>
                <w:szCs w:val="24"/>
              </w:rPr>
            </w:pPr>
            <w:r w:rsidRPr="005C2257">
              <w:rPr>
                <w:rFonts w:ascii="Times New Roman" w:hAnsi="Times New Roman"/>
                <w:b/>
                <w:bCs/>
                <w:i/>
                <w:iCs/>
                <w:sz w:val="24"/>
                <w:szCs w:val="24"/>
              </w:rPr>
              <w:t xml:space="preserve">Р: </w:t>
            </w:r>
            <w:r w:rsidRPr="005C2257">
              <w:rPr>
                <w:rFonts w:ascii="Times New Roman" w:hAnsi="Times New Roman"/>
                <w:bCs/>
                <w:iCs/>
                <w:sz w:val="24"/>
                <w:szCs w:val="24"/>
              </w:rPr>
              <w:t>осознавать самого себя как движущую силу своего научения, свою спо</w:t>
            </w:r>
            <w:r w:rsidRPr="005C2257">
              <w:rPr>
                <w:rFonts w:ascii="Times New Roman" w:hAnsi="Times New Roman"/>
                <w:bCs/>
                <w:iCs/>
                <w:sz w:val="24"/>
                <w:szCs w:val="24"/>
              </w:rPr>
              <w:softHyphen/>
              <w:t>собность к преодолению препятствий и само</w:t>
            </w:r>
            <w:r w:rsidRPr="005C2257">
              <w:rPr>
                <w:rFonts w:ascii="Times New Roman" w:hAnsi="Times New Roman"/>
                <w:bCs/>
                <w:iCs/>
                <w:sz w:val="24"/>
                <w:szCs w:val="24"/>
              </w:rPr>
              <w:softHyphen/>
              <w:t>коррекции.</w:t>
            </w:r>
          </w:p>
          <w:p w:rsidR="00484888" w:rsidRPr="005C2257" w:rsidRDefault="00484888" w:rsidP="00484888">
            <w:pPr>
              <w:spacing w:after="0" w:line="240" w:lineRule="auto"/>
              <w:jc w:val="both"/>
              <w:rPr>
                <w:rFonts w:ascii="Times New Roman" w:hAnsi="Times New Roman"/>
                <w:b/>
                <w:bCs/>
                <w:i/>
                <w:iCs/>
                <w:sz w:val="24"/>
                <w:szCs w:val="24"/>
              </w:rPr>
            </w:pPr>
            <w:r w:rsidRPr="005C2257">
              <w:rPr>
                <w:rFonts w:ascii="Times New Roman" w:hAnsi="Times New Roman"/>
                <w:b/>
                <w:bCs/>
                <w:i/>
                <w:iCs/>
                <w:sz w:val="24"/>
                <w:szCs w:val="24"/>
              </w:rPr>
              <w:t xml:space="preserve">П: </w:t>
            </w:r>
            <w:r w:rsidRPr="005C2257">
              <w:rPr>
                <w:rFonts w:ascii="Times New Roman" w:hAnsi="Times New Roman"/>
                <w:bCs/>
                <w:iCs/>
                <w:sz w:val="24"/>
                <w:szCs w:val="24"/>
              </w:rPr>
              <w:t>объяснять языковые явле</w:t>
            </w:r>
            <w:r w:rsidRPr="005C2257">
              <w:rPr>
                <w:rFonts w:ascii="Times New Roman" w:hAnsi="Times New Roman"/>
                <w:bCs/>
                <w:iCs/>
                <w:sz w:val="24"/>
                <w:szCs w:val="24"/>
              </w:rPr>
              <w:softHyphen/>
              <w:t>ния, процессы, связи и отношения, выявляе</w:t>
            </w:r>
            <w:r w:rsidRPr="005C2257">
              <w:rPr>
                <w:rFonts w:ascii="Times New Roman" w:hAnsi="Times New Roman"/>
                <w:bCs/>
                <w:iCs/>
                <w:sz w:val="24"/>
                <w:szCs w:val="24"/>
              </w:rPr>
              <w:softHyphen/>
              <w:t>мые в ходе исследования наречий</w:t>
            </w:r>
          </w:p>
          <w:p w:rsidR="00484888" w:rsidRPr="00CE6C96" w:rsidRDefault="00484888" w:rsidP="00484888">
            <w:pPr>
              <w:spacing w:after="0" w:line="240" w:lineRule="auto"/>
              <w:jc w:val="both"/>
              <w:rPr>
                <w:rFonts w:ascii="Times New Roman" w:hAnsi="Times New Roman"/>
                <w:b/>
                <w:bCs/>
                <w:i/>
                <w:iCs/>
                <w:sz w:val="24"/>
                <w:szCs w:val="24"/>
              </w:rPr>
            </w:pPr>
          </w:p>
        </w:tc>
        <w:tc>
          <w:tcPr>
            <w:tcW w:w="2551" w:type="dxa"/>
            <w:shd w:val="clear" w:color="auto" w:fill="auto"/>
          </w:tcPr>
          <w:p w:rsidR="00484888" w:rsidRPr="00CE6C96" w:rsidRDefault="00484888" w:rsidP="00484888">
            <w:pPr>
              <w:spacing w:after="0" w:line="240" w:lineRule="auto"/>
              <w:jc w:val="both"/>
              <w:rPr>
                <w:rFonts w:ascii="Times New Roman" w:hAnsi="Times New Roman"/>
                <w:sz w:val="24"/>
                <w:szCs w:val="24"/>
              </w:rPr>
            </w:pPr>
            <w:r>
              <w:rPr>
                <w:rFonts w:ascii="Times New Roman" w:hAnsi="Times New Roman"/>
                <w:sz w:val="24"/>
                <w:szCs w:val="24"/>
              </w:rPr>
              <w:t>Формирова</w:t>
            </w:r>
            <w:r w:rsidRPr="005C2257">
              <w:rPr>
                <w:rFonts w:ascii="Times New Roman" w:hAnsi="Times New Roman"/>
                <w:sz w:val="24"/>
                <w:szCs w:val="24"/>
              </w:rPr>
              <w:t>ние навыков организации и анализа св</w:t>
            </w:r>
            <w:r>
              <w:rPr>
                <w:rFonts w:ascii="Times New Roman" w:hAnsi="Times New Roman"/>
                <w:sz w:val="24"/>
                <w:szCs w:val="24"/>
              </w:rPr>
              <w:t>оей деятельности в составе груп</w:t>
            </w:r>
            <w:r w:rsidRPr="005C2257">
              <w:rPr>
                <w:rFonts w:ascii="Times New Roman" w:hAnsi="Times New Roman"/>
                <w:sz w:val="24"/>
                <w:szCs w:val="24"/>
              </w:rPr>
              <w:t>пы</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78.</w:t>
            </w:r>
          </w:p>
        </w:tc>
        <w:tc>
          <w:tcPr>
            <w:tcW w:w="1844" w:type="dxa"/>
            <w:shd w:val="clear" w:color="auto" w:fill="auto"/>
          </w:tcPr>
          <w:p w:rsidR="00484888" w:rsidRPr="005C2257" w:rsidRDefault="00484888" w:rsidP="00484888">
            <w:pPr>
              <w:tabs>
                <w:tab w:val="left" w:leader="underscore" w:pos="9781"/>
              </w:tabs>
              <w:spacing w:after="0" w:line="240" w:lineRule="auto"/>
              <w:jc w:val="both"/>
              <w:rPr>
                <w:rFonts w:ascii="Times New Roman" w:hAnsi="Times New Roman"/>
                <w:iCs/>
                <w:spacing w:val="-1"/>
                <w:sz w:val="24"/>
                <w:szCs w:val="24"/>
              </w:rPr>
            </w:pPr>
            <w:r w:rsidRPr="005C2257">
              <w:rPr>
                <w:rFonts w:ascii="Times New Roman" w:hAnsi="Times New Roman"/>
                <w:iCs/>
                <w:spacing w:val="-1"/>
                <w:sz w:val="24"/>
                <w:szCs w:val="24"/>
              </w:rPr>
              <w:t>Мягкий знак после шипящих на конце наречий</w:t>
            </w:r>
          </w:p>
        </w:tc>
        <w:tc>
          <w:tcPr>
            <w:tcW w:w="708" w:type="dxa"/>
            <w:shd w:val="clear" w:color="auto" w:fill="auto"/>
          </w:tcPr>
          <w:p w:rsidR="00484888"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Pr="005C2257" w:rsidRDefault="00484888" w:rsidP="00484888">
            <w:pPr>
              <w:suppressAutoHyphens/>
              <w:spacing w:after="0" w:line="240" w:lineRule="auto"/>
              <w:jc w:val="both"/>
              <w:rPr>
                <w:rFonts w:ascii="Times New Roman" w:hAnsi="Times New Roman"/>
                <w:iCs/>
                <w:spacing w:val="-1"/>
                <w:sz w:val="24"/>
                <w:szCs w:val="24"/>
              </w:rPr>
            </w:pPr>
            <w:r w:rsidRPr="005C2257">
              <w:rPr>
                <w:rFonts w:ascii="Times New Roman" w:hAnsi="Times New Roman"/>
                <w:iCs/>
                <w:spacing w:val="-1"/>
                <w:sz w:val="24"/>
                <w:szCs w:val="24"/>
              </w:rPr>
              <w:t>Сам</w:t>
            </w:r>
            <w:r>
              <w:rPr>
                <w:rFonts w:ascii="Times New Roman" w:hAnsi="Times New Roman"/>
                <w:iCs/>
                <w:spacing w:val="-1"/>
                <w:sz w:val="24"/>
                <w:szCs w:val="24"/>
              </w:rPr>
              <w:t>остоятельная работа с ди</w:t>
            </w:r>
            <w:r w:rsidRPr="005C2257">
              <w:rPr>
                <w:rFonts w:ascii="Times New Roman" w:hAnsi="Times New Roman"/>
                <w:iCs/>
                <w:spacing w:val="-1"/>
                <w:sz w:val="24"/>
                <w:szCs w:val="24"/>
              </w:rPr>
              <w:t>дактическим материалом</w:t>
            </w:r>
          </w:p>
          <w:p w:rsidR="00484888" w:rsidRPr="005C2257" w:rsidRDefault="00484888" w:rsidP="00484888">
            <w:pPr>
              <w:suppressAutoHyphens/>
              <w:spacing w:after="0" w:line="240" w:lineRule="auto"/>
              <w:jc w:val="both"/>
              <w:rPr>
                <w:rFonts w:ascii="Times New Roman" w:hAnsi="Times New Roman"/>
                <w:iCs/>
                <w:spacing w:val="-1"/>
                <w:sz w:val="24"/>
                <w:szCs w:val="24"/>
              </w:rPr>
            </w:pPr>
          </w:p>
        </w:tc>
        <w:tc>
          <w:tcPr>
            <w:tcW w:w="2693" w:type="dxa"/>
            <w:shd w:val="clear" w:color="auto" w:fill="auto"/>
          </w:tcPr>
          <w:p w:rsidR="00484888" w:rsidRPr="005C2257" w:rsidRDefault="00484888" w:rsidP="00484888">
            <w:pPr>
              <w:spacing w:after="0" w:line="240" w:lineRule="auto"/>
              <w:jc w:val="both"/>
              <w:rPr>
                <w:rFonts w:ascii="Times New Roman" w:hAnsi="Times New Roman"/>
                <w:sz w:val="24"/>
                <w:szCs w:val="24"/>
              </w:rPr>
            </w:pPr>
            <w:r w:rsidRPr="005C2257">
              <w:rPr>
                <w:rFonts w:ascii="Times New Roman" w:hAnsi="Times New Roman"/>
                <w:sz w:val="24"/>
                <w:szCs w:val="24"/>
              </w:rPr>
              <w:t>Научиться приме</w:t>
            </w:r>
            <w:r w:rsidRPr="005C2257">
              <w:rPr>
                <w:rFonts w:ascii="Times New Roman" w:hAnsi="Times New Roman"/>
                <w:sz w:val="24"/>
                <w:szCs w:val="24"/>
              </w:rPr>
              <w:softHyphen/>
              <w:t>нять правила на</w:t>
            </w:r>
            <w:r w:rsidRPr="005C2257">
              <w:rPr>
                <w:rFonts w:ascii="Times New Roman" w:hAnsi="Times New Roman"/>
                <w:sz w:val="24"/>
                <w:szCs w:val="24"/>
              </w:rPr>
              <w:softHyphen/>
              <w:t>писания мягкого знака после ши</w:t>
            </w:r>
            <w:r w:rsidRPr="005C2257">
              <w:rPr>
                <w:rFonts w:ascii="Times New Roman" w:hAnsi="Times New Roman"/>
                <w:sz w:val="24"/>
                <w:szCs w:val="24"/>
              </w:rPr>
              <w:softHyphen/>
              <w:t>пящих на конце наречий</w:t>
            </w:r>
          </w:p>
        </w:tc>
        <w:tc>
          <w:tcPr>
            <w:tcW w:w="5103" w:type="dxa"/>
            <w:shd w:val="clear" w:color="auto" w:fill="auto"/>
          </w:tcPr>
          <w:p w:rsidR="00484888" w:rsidRPr="005C2257" w:rsidRDefault="00484888" w:rsidP="00484888">
            <w:pPr>
              <w:spacing w:after="0" w:line="240" w:lineRule="auto"/>
              <w:jc w:val="both"/>
              <w:rPr>
                <w:rFonts w:ascii="Times New Roman" w:hAnsi="Times New Roman"/>
                <w:b/>
                <w:bCs/>
                <w:i/>
                <w:iCs/>
                <w:sz w:val="24"/>
                <w:szCs w:val="24"/>
              </w:rPr>
            </w:pPr>
            <w:r w:rsidRPr="005C2257">
              <w:rPr>
                <w:rFonts w:ascii="Times New Roman" w:hAnsi="Times New Roman"/>
                <w:b/>
                <w:bCs/>
                <w:i/>
                <w:iCs/>
                <w:sz w:val="24"/>
                <w:szCs w:val="24"/>
              </w:rPr>
              <w:t xml:space="preserve">К: </w:t>
            </w:r>
            <w:r w:rsidRPr="005C2257">
              <w:rPr>
                <w:rFonts w:ascii="Times New Roman" w:hAnsi="Times New Roman"/>
                <w:bCs/>
                <w:iCs/>
                <w:sz w:val="24"/>
                <w:szCs w:val="24"/>
              </w:rPr>
              <w:t>владеть монологической и диалогической формами речи в соответ</w:t>
            </w:r>
            <w:r w:rsidRPr="005C2257">
              <w:rPr>
                <w:rFonts w:ascii="Times New Roman" w:hAnsi="Times New Roman"/>
                <w:bCs/>
                <w:iCs/>
                <w:sz w:val="24"/>
                <w:szCs w:val="24"/>
              </w:rPr>
              <w:softHyphen/>
              <w:t>ствии с грамматическими и синтаксическими нормами родного языка.</w:t>
            </w:r>
            <w:r w:rsidRPr="005C2257">
              <w:rPr>
                <w:rFonts w:ascii="Times New Roman" w:hAnsi="Times New Roman"/>
                <w:b/>
                <w:bCs/>
                <w:i/>
                <w:iCs/>
                <w:sz w:val="24"/>
                <w:szCs w:val="24"/>
              </w:rPr>
              <w:t xml:space="preserve"> </w:t>
            </w:r>
          </w:p>
          <w:p w:rsidR="00484888" w:rsidRPr="005C2257" w:rsidRDefault="00484888" w:rsidP="00484888">
            <w:pPr>
              <w:spacing w:after="0" w:line="240" w:lineRule="auto"/>
              <w:jc w:val="both"/>
              <w:rPr>
                <w:rFonts w:ascii="Times New Roman" w:hAnsi="Times New Roman"/>
                <w:b/>
                <w:bCs/>
                <w:i/>
                <w:iCs/>
                <w:sz w:val="24"/>
                <w:szCs w:val="24"/>
              </w:rPr>
            </w:pPr>
            <w:r w:rsidRPr="005C2257">
              <w:rPr>
                <w:rFonts w:ascii="Times New Roman" w:hAnsi="Times New Roman"/>
                <w:b/>
                <w:bCs/>
                <w:i/>
                <w:iCs/>
                <w:sz w:val="24"/>
                <w:szCs w:val="24"/>
              </w:rPr>
              <w:t xml:space="preserve">Р: </w:t>
            </w:r>
            <w:r w:rsidRPr="005C2257">
              <w:rPr>
                <w:rFonts w:ascii="Times New Roman" w:hAnsi="Times New Roman"/>
                <w:bCs/>
                <w:iCs/>
                <w:sz w:val="24"/>
                <w:szCs w:val="24"/>
              </w:rPr>
              <w:t>проектировать траектории раз</w:t>
            </w:r>
            <w:r w:rsidRPr="005C2257">
              <w:rPr>
                <w:rFonts w:ascii="Times New Roman" w:hAnsi="Times New Roman"/>
                <w:bCs/>
                <w:iCs/>
                <w:sz w:val="24"/>
                <w:szCs w:val="24"/>
              </w:rPr>
              <w:softHyphen/>
              <w:t>вития через включение в новые виды деятель</w:t>
            </w:r>
            <w:r w:rsidRPr="005C2257">
              <w:rPr>
                <w:rFonts w:ascii="Times New Roman" w:hAnsi="Times New Roman"/>
                <w:bCs/>
                <w:iCs/>
                <w:sz w:val="24"/>
                <w:szCs w:val="24"/>
              </w:rPr>
              <w:softHyphen/>
              <w:t>ности и формы сотрудничества.</w:t>
            </w:r>
            <w:r w:rsidRPr="005C2257">
              <w:rPr>
                <w:rFonts w:ascii="Times New Roman" w:hAnsi="Times New Roman"/>
                <w:b/>
                <w:bCs/>
                <w:i/>
                <w:iCs/>
                <w:sz w:val="24"/>
                <w:szCs w:val="24"/>
              </w:rPr>
              <w:t xml:space="preserve"> </w:t>
            </w:r>
          </w:p>
          <w:p w:rsidR="00484888" w:rsidRPr="005C2257" w:rsidRDefault="00484888" w:rsidP="00484888">
            <w:pPr>
              <w:spacing w:after="0" w:line="240" w:lineRule="auto"/>
              <w:jc w:val="both"/>
              <w:rPr>
                <w:rFonts w:ascii="Times New Roman" w:hAnsi="Times New Roman"/>
                <w:b/>
                <w:bCs/>
                <w:i/>
                <w:iCs/>
                <w:sz w:val="24"/>
                <w:szCs w:val="24"/>
              </w:rPr>
            </w:pPr>
            <w:r w:rsidRPr="005C2257">
              <w:rPr>
                <w:rFonts w:ascii="Times New Roman" w:hAnsi="Times New Roman"/>
                <w:b/>
                <w:bCs/>
                <w:i/>
                <w:iCs/>
                <w:sz w:val="24"/>
                <w:szCs w:val="24"/>
              </w:rPr>
              <w:t xml:space="preserve">П: </w:t>
            </w:r>
            <w:r w:rsidRPr="005C2257">
              <w:rPr>
                <w:rFonts w:ascii="Times New Roman" w:hAnsi="Times New Roman"/>
                <w:bCs/>
                <w:iCs/>
                <w:sz w:val="24"/>
                <w:szCs w:val="24"/>
              </w:rPr>
              <w:t>объяснять языковые явле</w:t>
            </w:r>
            <w:r w:rsidRPr="005C2257">
              <w:rPr>
                <w:rFonts w:ascii="Times New Roman" w:hAnsi="Times New Roman"/>
                <w:bCs/>
                <w:iCs/>
                <w:sz w:val="24"/>
                <w:szCs w:val="24"/>
              </w:rPr>
              <w:softHyphen/>
              <w:t>ния, процессы, связи и отношения, выяв</w:t>
            </w:r>
            <w:r w:rsidRPr="005C2257">
              <w:rPr>
                <w:rFonts w:ascii="Times New Roman" w:hAnsi="Times New Roman"/>
                <w:bCs/>
                <w:iCs/>
                <w:sz w:val="24"/>
                <w:szCs w:val="24"/>
              </w:rPr>
              <w:softHyphen/>
              <w:t>ляемые в ходе исследования и исследования структуры слова</w:t>
            </w:r>
          </w:p>
        </w:tc>
        <w:tc>
          <w:tcPr>
            <w:tcW w:w="2551" w:type="dxa"/>
            <w:shd w:val="clear" w:color="auto" w:fill="auto"/>
          </w:tcPr>
          <w:p w:rsidR="00484888" w:rsidRDefault="00484888" w:rsidP="00484888">
            <w:pPr>
              <w:spacing w:after="0" w:line="240" w:lineRule="auto"/>
              <w:jc w:val="both"/>
              <w:rPr>
                <w:rFonts w:ascii="Times New Roman" w:hAnsi="Times New Roman"/>
                <w:sz w:val="24"/>
                <w:szCs w:val="24"/>
              </w:rPr>
            </w:pPr>
            <w:r>
              <w:rPr>
                <w:rFonts w:ascii="Times New Roman" w:hAnsi="Times New Roman"/>
                <w:sz w:val="24"/>
                <w:szCs w:val="24"/>
              </w:rPr>
              <w:t>Формирование навыков индивидуальной и коллективной исследо</w:t>
            </w:r>
            <w:r w:rsidRPr="005C2257">
              <w:rPr>
                <w:rFonts w:ascii="Times New Roman" w:hAnsi="Times New Roman"/>
                <w:sz w:val="24"/>
                <w:szCs w:val="24"/>
              </w:rPr>
              <w:t>вательс</w:t>
            </w:r>
            <w:r>
              <w:rPr>
                <w:rFonts w:ascii="Times New Roman" w:hAnsi="Times New Roman"/>
                <w:sz w:val="24"/>
                <w:szCs w:val="24"/>
              </w:rPr>
              <w:t>кой деятельности на основе алго</w:t>
            </w:r>
            <w:r w:rsidRPr="005C2257">
              <w:rPr>
                <w:rFonts w:ascii="Times New Roman" w:hAnsi="Times New Roman"/>
                <w:sz w:val="24"/>
                <w:szCs w:val="24"/>
              </w:rPr>
              <w:t>ритма</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79.</w:t>
            </w:r>
          </w:p>
        </w:tc>
        <w:tc>
          <w:tcPr>
            <w:tcW w:w="1844" w:type="dxa"/>
            <w:shd w:val="clear" w:color="auto" w:fill="auto"/>
          </w:tcPr>
          <w:p w:rsidR="00484888" w:rsidRPr="005C2257" w:rsidRDefault="00484888" w:rsidP="00484888">
            <w:pPr>
              <w:tabs>
                <w:tab w:val="left" w:leader="underscore" w:pos="9781"/>
              </w:tabs>
              <w:spacing w:after="0" w:line="240" w:lineRule="auto"/>
              <w:jc w:val="both"/>
              <w:rPr>
                <w:rFonts w:ascii="Times New Roman" w:hAnsi="Times New Roman"/>
                <w:iCs/>
                <w:spacing w:val="-1"/>
                <w:sz w:val="24"/>
                <w:szCs w:val="24"/>
              </w:rPr>
            </w:pPr>
            <w:r w:rsidRPr="005C2257">
              <w:rPr>
                <w:rFonts w:ascii="Times New Roman" w:hAnsi="Times New Roman"/>
                <w:iCs/>
                <w:spacing w:val="-1"/>
                <w:sz w:val="24"/>
                <w:szCs w:val="24"/>
              </w:rPr>
              <w:t>Повторение изученного по теме «Наречие</w:t>
            </w:r>
            <w:r>
              <w:rPr>
                <w:rFonts w:ascii="Times New Roman" w:hAnsi="Times New Roman"/>
                <w:iCs/>
                <w:spacing w:val="-1"/>
                <w:sz w:val="24"/>
                <w:szCs w:val="24"/>
              </w:rPr>
              <w:t>»</w:t>
            </w:r>
          </w:p>
        </w:tc>
        <w:tc>
          <w:tcPr>
            <w:tcW w:w="708" w:type="dxa"/>
            <w:shd w:val="clear" w:color="auto" w:fill="auto"/>
          </w:tcPr>
          <w:p w:rsidR="00484888"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Pr="005C2257" w:rsidRDefault="00484888" w:rsidP="00484888">
            <w:pPr>
              <w:suppressAutoHyphens/>
              <w:spacing w:after="0" w:line="240" w:lineRule="auto"/>
              <w:jc w:val="both"/>
              <w:rPr>
                <w:rFonts w:ascii="Times New Roman" w:hAnsi="Times New Roman"/>
                <w:iCs/>
                <w:spacing w:val="-1"/>
                <w:sz w:val="24"/>
                <w:szCs w:val="24"/>
              </w:rPr>
            </w:pPr>
            <w:r w:rsidRPr="005C2257">
              <w:rPr>
                <w:rFonts w:ascii="Times New Roman" w:hAnsi="Times New Roman"/>
                <w:iCs/>
                <w:spacing w:val="-1"/>
                <w:sz w:val="24"/>
                <w:szCs w:val="24"/>
              </w:rPr>
              <w:t>Проверочный тест</w:t>
            </w:r>
          </w:p>
        </w:tc>
        <w:tc>
          <w:tcPr>
            <w:tcW w:w="2693" w:type="dxa"/>
            <w:shd w:val="clear" w:color="auto" w:fill="auto"/>
          </w:tcPr>
          <w:p w:rsidR="00484888" w:rsidRPr="005C2257" w:rsidRDefault="00484888" w:rsidP="00484888">
            <w:pPr>
              <w:spacing w:after="0" w:line="240" w:lineRule="auto"/>
              <w:jc w:val="both"/>
              <w:rPr>
                <w:rFonts w:ascii="Times New Roman" w:hAnsi="Times New Roman"/>
                <w:sz w:val="24"/>
                <w:szCs w:val="24"/>
              </w:rPr>
            </w:pPr>
            <w:r w:rsidRPr="005C2257">
              <w:rPr>
                <w:rFonts w:ascii="Times New Roman" w:hAnsi="Times New Roman"/>
                <w:sz w:val="24"/>
                <w:szCs w:val="24"/>
              </w:rPr>
              <w:t>Научиться приме</w:t>
            </w:r>
            <w:r w:rsidRPr="005C2257">
              <w:rPr>
                <w:rFonts w:ascii="Times New Roman" w:hAnsi="Times New Roman"/>
                <w:sz w:val="24"/>
                <w:szCs w:val="24"/>
              </w:rPr>
              <w:softHyphen/>
              <w:t>нять правила  правописания наречий</w:t>
            </w:r>
          </w:p>
        </w:tc>
        <w:tc>
          <w:tcPr>
            <w:tcW w:w="5103" w:type="dxa"/>
            <w:shd w:val="clear" w:color="auto" w:fill="auto"/>
          </w:tcPr>
          <w:p w:rsidR="00484888" w:rsidRDefault="00484888" w:rsidP="00484888">
            <w:pPr>
              <w:spacing w:after="0" w:line="240" w:lineRule="auto"/>
              <w:jc w:val="both"/>
              <w:rPr>
                <w:rFonts w:ascii="Times New Roman" w:hAnsi="Times New Roman"/>
                <w:b/>
                <w:bCs/>
                <w:i/>
                <w:iCs/>
                <w:sz w:val="24"/>
                <w:szCs w:val="24"/>
              </w:rPr>
            </w:pPr>
            <w:r w:rsidRPr="005C2257">
              <w:rPr>
                <w:rFonts w:ascii="Times New Roman" w:hAnsi="Times New Roman"/>
                <w:b/>
                <w:bCs/>
                <w:i/>
                <w:iCs/>
                <w:sz w:val="24"/>
                <w:szCs w:val="24"/>
              </w:rPr>
              <w:t>К</w:t>
            </w:r>
            <w:r w:rsidRPr="005C2257">
              <w:rPr>
                <w:rFonts w:ascii="Times New Roman" w:hAnsi="Times New Roman"/>
                <w:bCs/>
                <w:iCs/>
                <w:sz w:val="24"/>
                <w:szCs w:val="24"/>
              </w:rPr>
              <w:t>: формировать навыки ра</w:t>
            </w:r>
            <w:r w:rsidRPr="005C2257">
              <w:rPr>
                <w:rFonts w:ascii="Times New Roman" w:hAnsi="Times New Roman"/>
                <w:bCs/>
                <w:iCs/>
                <w:sz w:val="24"/>
                <w:szCs w:val="24"/>
              </w:rPr>
              <w:softHyphen/>
              <w:t>боты в группе (включая ситуации учебного сотрудничества и проектные формы работы).</w:t>
            </w:r>
            <w:r w:rsidRPr="005C2257">
              <w:rPr>
                <w:rFonts w:ascii="Times New Roman" w:hAnsi="Times New Roman"/>
                <w:b/>
                <w:bCs/>
                <w:i/>
                <w:iCs/>
                <w:sz w:val="24"/>
                <w:szCs w:val="24"/>
              </w:rPr>
              <w:t xml:space="preserve"> </w:t>
            </w:r>
          </w:p>
          <w:p w:rsidR="00484888" w:rsidRPr="005C2257" w:rsidRDefault="00484888" w:rsidP="00484888">
            <w:pPr>
              <w:spacing w:after="0" w:line="240" w:lineRule="auto"/>
              <w:jc w:val="both"/>
              <w:rPr>
                <w:rFonts w:ascii="Times New Roman" w:hAnsi="Times New Roman"/>
                <w:b/>
                <w:bCs/>
                <w:i/>
                <w:iCs/>
                <w:sz w:val="24"/>
                <w:szCs w:val="24"/>
              </w:rPr>
            </w:pPr>
            <w:r w:rsidRPr="005C2257">
              <w:rPr>
                <w:rFonts w:ascii="Times New Roman" w:hAnsi="Times New Roman"/>
                <w:b/>
                <w:bCs/>
                <w:i/>
                <w:iCs/>
                <w:sz w:val="24"/>
                <w:szCs w:val="24"/>
              </w:rPr>
              <w:t xml:space="preserve">Р: </w:t>
            </w:r>
            <w:r w:rsidRPr="005C2257">
              <w:rPr>
                <w:rFonts w:ascii="Times New Roman" w:hAnsi="Times New Roman"/>
                <w:bCs/>
                <w:iCs/>
                <w:sz w:val="24"/>
                <w:szCs w:val="24"/>
              </w:rPr>
              <w:t>проектировать маршрут пре</w:t>
            </w:r>
            <w:r w:rsidRPr="005C2257">
              <w:rPr>
                <w:rFonts w:ascii="Times New Roman" w:hAnsi="Times New Roman"/>
                <w:bCs/>
                <w:iCs/>
                <w:sz w:val="24"/>
                <w:szCs w:val="24"/>
              </w:rPr>
              <w:softHyphen/>
              <w:t>одоления затруднений в обучении через включение в новые виды деятельности и фор</w:t>
            </w:r>
            <w:r w:rsidRPr="005C2257">
              <w:rPr>
                <w:rFonts w:ascii="Times New Roman" w:hAnsi="Times New Roman"/>
                <w:bCs/>
                <w:iCs/>
                <w:sz w:val="24"/>
                <w:szCs w:val="24"/>
              </w:rPr>
              <w:softHyphen/>
              <w:t>мы сотрудничества.</w:t>
            </w:r>
          </w:p>
          <w:p w:rsidR="00484888" w:rsidRPr="005C2257" w:rsidRDefault="00484888" w:rsidP="00484888">
            <w:pPr>
              <w:spacing w:after="0" w:line="240" w:lineRule="auto"/>
              <w:jc w:val="both"/>
              <w:rPr>
                <w:rFonts w:ascii="Times New Roman" w:hAnsi="Times New Roman"/>
                <w:b/>
                <w:bCs/>
                <w:i/>
                <w:iCs/>
                <w:sz w:val="24"/>
                <w:szCs w:val="24"/>
              </w:rPr>
            </w:pPr>
            <w:r w:rsidRPr="005C2257">
              <w:rPr>
                <w:rFonts w:ascii="Times New Roman" w:hAnsi="Times New Roman"/>
                <w:b/>
                <w:bCs/>
                <w:i/>
                <w:iCs/>
                <w:sz w:val="24"/>
                <w:szCs w:val="24"/>
              </w:rPr>
              <w:t xml:space="preserve">П: </w:t>
            </w:r>
            <w:r w:rsidRPr="005C2257">
              <w:rPr>
                <w:rFonts w:ascii="Times New Roman" w:hAnsi="Times New Roman"/>
                <w:bCs/>
                <w:iCs/>
                <w:sz w:val="24"/>
                <w:szCs w:val="24"/>
              </w:rPr>
              <w:t>объяснять языковые явле</w:t>
            </w:r>
            <w:r w:rsidRPr="005C2257">
              <w:rPr>
                <w:rFonts w:ascii="Times New Roman" w:hAnsi="Times New Roman"/>
                <w:bCs/>
                <w:iCs/>
                <w:sz w:val="24"/>
                <w:szCs w:val="24"/>
              </w:rPr>
              <w:softHyphen/>
              <w:t>ния, процессы, связи и отношения, выявляе</w:t>
            </w:r>
            <w:r w:rsidRPr="005C2257">
              <w:rPr>
                <w:rFonts w:ascii="Times New Roman" w:hAnsi="Times New Roman"/>
                <w:bCs/>
                <w:iCs/>
                <w:sz w:val="24"/>
                <w:szCs w:val="24"/>
              </w:rPr>
              <w:softHyphen/>
              <w:t>мые в ходе конструирования текста лингви</w:t>
            </w:r>
            <w:r w:rsidRPr="005C2257">
              <w:rPr>
                <w:rFonts w:ascii="Times New Roman" w:hAnsi="Times New Roman"/>
                <w:bCs/>
                <w:iCs/>
                <w:sz w:val="24"/>
                <w:szCs w:val="24"/>
              </w:rPr>
              <w:softHyphen/>
              <w:t>стического описания</w:t>
            </w:r>
          </w:p>
        </w:tc>
        <w:tc>
          <w:tcPr>
            <w:tcW w:w="2551" w:type="dxa"/>
            <w:shd w:val="clear" w:color="auto" w:fill="auto"/>
          </w:tcPr>
          <w:p w:rsidR="00484888" w:rsidRDefault="00484888" w:rsidP="00484888">
            <w:pPr>
              <w:spacing w:after="0" w:line="240" w:lineRule="auto"/>
              <w:jc w:val="both"/>
              <w:rPr>
                <w:rFonts w:ascii="Times New Roman" w:hAnsi="Times New Roman"/>
                <w:sz w:val="24"/>
                <w:szCs w:val="24"/>
              </w:rPr>
            </w:pPr>
            <w:r w:rsidRPr="005C2257">
              <w:rPr>
                <w:rFonts w:ascii="Times New Roman" w:hAnsi="Times New Roman"/>
                <w:sz w:val="24"/>
                <w:szCs w:val="24"/>
              </w:rPr>
              <w:t>Формирование устойчивой мотивации к коллективной творческой и аналитиче</w:t>
            </w:r>
            <w:r w:rsidRPr="005C2257">
              <w:rPr>
                <w:rFonts w:ascii="Times New Roman" w:hAnsi="Times New Roman"/>
                <w:sz w:val="24"/>
                <w:szCs w:val="24"/>
              </w:rPr>
              <w:softHyphen/>
              <w:t>ской деятель</w:t>
            </w:r>
            <w:r w:rsidRPr="005C2257">
              <w:rPr>
                <w:rFonts w:ascii="Times New Roman" w:hAnsi="Times New Roman"/>
                <w:sz w:val="24"/>
                <w:szCs w:val="24"/>
              </w:rPr>
              <w:softHyphen/>
              <w:t>ности</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DBE5F1"/>
          </w:tcPr>
          <w:p w:rsidR="00484888"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80.</w:t>
            </w:r>
          </w:p>
        </w:tc>
        <w:tc>
          <w:tcPr>
            <w:tcW w:w="1844" w:type="dxa"/>
            <w:shd w:val="clear" w:color="auto" w:fill="DBE5F1"/>
          </w:tcPr>
          <w:p w:rsidR="00484888" w:rsidRPr="005C2257" w:rsidRDefault="00484888" w:rsidP="00484888">
            <w:pPr>
              <w:tabs>
                <w:tab w:val="left" w:leader="underscore" w:pos="9781"/>
              </w:tabs>
              <w:spacing w:after="0" w:line="240" w:lineRule="auto"/>
              <w:jc w:val="both"/>
              <w:rPr>
                <w:rFonts w:ascii="Times New Roman" w:hAnsi="Times New Roman"/>
                <w:b/>
                <w:iCs/>
                <w:spacing w:val="-1"/>
                <w:sz w:val="24"/>
                <w:szCs w:val="24"/>
              </w:rPr>
            </w:pPr>
            <w:r w:rsidRPr="005C2257">
              <w:rPr>
                <w:rFonts w:ascii="Times New Roman" w:hAnsi="Times New Roman"/>
                <w:b/>
                <w:iCs/>
                <w:spacing w:val="-1"/>
                <w:sz w:val="24"/>
                <w:szCs w:val="24"/>
              </w:rPr>
              <w:t xml:space="preserve">Контрольное тестирование </w:t>
            </w:r>
            <w:r w:rsidRPr="005C2257">
              <w:rPr>
                <w:rFonts w:ascii="Times New Roman" w:hAnsi="Times New Roman"/>
                <w:b/>
                <w:iCs/>
                <w:spacing w:val="-1"/>
                <w:sz w:val="24"/>
                <w:szCs w:val="24"/>
              </w:rPr>
              <w:lastRenderedPageBreak/>
              <w:t>по теме «Наречие»</w:t>
            </w:r>
          </w:p>
        </w:tc>
        <w:tc>
          <w:tcPr>
            <w:tcW w:w="708" w:type="dxa"/>
            <w:shd w:val="clear" w:color="auto" w:fill="DBE5F1"/>
          </w:tcPr>
          <w:p w:rsidR="00484888"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1</w:t>
            </w:r>
          </w:p>
        </w:tc>
        <w:tc>
          <w:tcPr>
            <w:tcW w:w="1560" w:type="dxa"/>
            <w:shd w:val="clear" w:color="auto" w:fill="DBE5F1"/>
          </w:tcPr>
          <w:p w:rsidR="00484888" w:rsidRPr="005C2257" w:rsidRDefault="00484888" w:rsidP="00484888">
            <w:pPr>
              <w:suppressAutoHyphens/>
              <w:spacing w:after="0" w:line="240" w:lineRule="auto"/>
              <w:jc w:val="both"/>
              <w:rPr>
                <w:rFonts w:ascii="Times New Roman" w:hAnsi="Times New Roman"/>
                <w:iCs/>
                <w:spacing w:val="-1"/>
                <w:sz w:val="24"/>
                <w:szCs w:val="24"/>
              </w:rPr>
            </w:pPr>
            <w:r>
              <w:rPr>
                <w:rFonts w:ascii="Times New Roman" w:hAnsi="Times New Roman"/>
                <w:iCs/>
                <w:spacing w:val="-1"/>
                <w:sz w:val="24"/>
                <w:szCs w:val="24"/>
              </w:rPr>
              <w:t>Тест</w:t>
            </w:r>
          </w:p>
        </w:tc>
        <w:tc>
          <w:tcPr>
            <w:tcW w:w="2693" w:type="dxa"/>
            <w:shd w:val="clear" w:color="auto" w:fill="DBE5F1"/>
          </w:tcPr>
          <w:p w:rsidR="00484888" w:rsidRPr="005C2257" w:rsidRDefault="00484888" w:rsidP="00484888">
            <w:pPr>
              <w:spacing w:after="0" w:line="240" w:lineRule="auto"/>
              <w:jc w:val="both"/>
              <w:rPr>
                <w:rFonts w:ascii="Times New Roman" w:hAnsi="Times New Roman"/>
                <w:sz w:val="24"/>
                <w:szCs w:val="24"/>
              </w:rPr>
            </w:pPr>
            <w:r>
              <w:rPr>
                <w:rFonts w:ascii="Times New Roman" w:hAnsi="Times New Roman"/>
                <w:sz w:val="24"/>
                <w:szCs w:val="24"/>
              </w:rPr>
              <w:t>Н</w:t>
            </w:r>
            <w:r w:rsidRPr="005C2257">
              <w:rPr>
                <w:rFonts w:ascii="Times New Roman" w:hAnsi="Times New Roman"/>
                <w:sz w:val="24"/>
                <w:szCs w:val="24"/>
              </w:rPr>
              <w:t>аучиться применять полученные знания</w:t>
            </w:r>
          </w:p>
        </w:tc>
        <w:tc>
          <w:tcPr>
            <w:tcW w:w="5103" w:type="dxa"/>
            <w:shd w:val="clear" w:color="auto" w:fill="DBE5F1"/>
          </w:tcPr>
          <w:p w:rsidR="00484888" w:rsidRPr="005C2257" w:rsidRDefault="00484888" w:rsidP="00484888">
            <w:pPr>
              <w:spacing w:after="0" w:line="240" w:lineRule="auto"/>
              <w:jc w:val="both"/>
              <w:rPr>
                <w:rFonts w:ascii="Times New Roman" w:hAnsi="Times New Roman"/>
                <w:b/>
                <w:bCs/>
                <w:i/>
                <w:iCs/>
                <w:sz w:val="24"/>
                <w:szCs w:val="24"/>
              </w:rPr>
            </w:pPr>
            <w:r w:rsidRPr="005C2257">
              <w:rPr>
                <w:rFonts w:ascii="Times New Roman" w:hAnsi="Times New Roman"/>
                <w:b/>
                <w:bCs/>
                <w:i/>
                <w:iCs/>
                <w:sz w:val="24"/>
                <w:szCs w:val="24"/>
              </w:rPr>
              <w:t xml:space="preserve">К: </w:t>
            </w:r>
            <w:r w:rsidRPr="005C2257">
              <w:rPr>
                <w:rFonts w:ascii="Times New Roman" w:hAnsi="Times New Roman"/>
                <w:bCs/>
                <w:iCs/>
                <w:sz w:val="24"/>
                <w:szCs w:val="24"/>
              </w:rPr>
              <w:t>организовывать и планировать учебное сотрудничество с учителем и сверстниками.</w:t>
            </w:r>
          </w:p>
          <w:p w:rsidR="00484888" w:rsidRPr="005C2257" w:rsidRDefault="00484888" w:rsidP="00484888">
            <w:pPr>
              <w:spacing w:after="0" w:line="240" w:lineRule="auto"/>
              <w:jc w:val="both"/>
              <w:rPr>
                <w:rFonts w:ascii="Times New Roman" w:hAnsi="Times New Roman"/>
                <w:b/>
                <w:bCs/>
                <w:i/>
                <w:iCs/>
                <w:sz w:val="24"/>
                <w:szCs w:val="24"/>
              </w:rPr>
            </w:pPr>
            <w:r w:rsidRPr="005C2257">
              <w:rPr>
                <w:rFonts w:ascii="Times New Roman" w:hAnsi="Times New Roman"/>
                <w:b/>
                <w:bCs/>
                <w:i/>
                <w:iCs/>
                <w:sz w:val="24"/>
                <w:szCs w:val="24"/>
              </w:rPr>
              <w:lastRenderedPageBreak/>
              <w:t xml:space="preserve">Р: </w:t>
            </w:r>
            <w:r w:rsidRPr="005C2257">
              <w:rPr>
                <w:rFonts w:ascii="Times New Roman" w:hAnsi="Times New Roman"/>
                <w:bCs/>
                <w:iCs/>
                <w:sz w:val="24"/>
                <w:szCs w:val="24"/>
              </w:rPr>
              <w:t>осознавать самого себя как движущую силу своего научения, свою способность к преодолению препятствий и самокоррекции.</w:t>
            </w:r>
          </w:p>
          <w:p w:rsidR="00484888" w:rsidRPr="005C2257" w:rsidRDefault="00484888" w:rsidP="00484888">
            <w:pPr>
              <w:spacing w:after="0" w:line="240" w:lineRule="auto"/>
              <w:jc w:val="both"/>
              <w:rPr>
                <w:rFonts w:ascii="Times New Roman" w:hAnsi="Times New Roman"/>
                <w:b/>
                <w:bCs/>
                <w:i/>
                <w:iCs/>
                <w:sz w:val="24"/>
                <w:szCs w:val="24"/>
              </w:rPr>
            </w:pPr>
            <w:r w:rsidRPr="005C2257">
              <w:rPr>
                <w:rFonts w:ascii="Times New Roman" w:hAnsi="Times New Roman"/>
                <w:b/>
                <w:bCs/>
                <w:i/>
                <w:iCs/>
                <w:sz w:val="24"/>
                <w:szCs w:val="24"/>
              </w:rPr>
              <w:t xml:space="preserve">П: </w:t>
            </w:r>
            <w:r w:rsidRPr="005C2257">
              <w:rPr>
                <w:rFonts w:ascii="Times New Roman" w:hAnsi="Times New Roman"/>
                <w:bCs/>
                <w:iCs/>
                <w:sz w:val="24"/>
                <w:szCs w:val="24"/>
              </w:rPr>
              <w:t>объяснять языковые явления, процессы, связи и отношения, выявляемые в ходе исследования  слова</w:t>
            </w:r>
          </w:p>
        </w:tc>
        <w:tc>
          <w:tcPr>
            <w:tcW w:w="2551" w:type="dxa"/>
            <w:shd w:val="clear" w:color="auto" w:fill="DBE5F1"/>
          </w:tcPr>
          <w:p w:rsidR="00484888" w:rsidRPr="005C2257" w:rsidRDefault="00484888" w:rsidP="00484888">
            <w:pPr>
              <w:spacing w:after="0" w:line="240" w:lineRule="auto"/>
              <w:jc w:val="both"/>
              <w:rPr>
                <w:rFonts w:ascii="Times New Roman" w:hAnsi="Times New Roman"/>
                <w:sz w:val="24"/>
                <w:szCs w:val="24"/>
              </w:rPr>
            </w:pPr>
            <w:r>
              <w:rPr>
                <w:rFonts w:ascii="Times New Roman" w:hAnsi="Times New Roman"/>
                <w:sz w:val="24"/>
                <w:szCs w:val="24"/>
              </w:rPr>
              <w:lastRenderedPageBreak/>
              <w:t>Ф</w:t>
            </w:r>
            <w:r w:rsidRPr="005C2257">
              <w:rPr>
                <w:rFonts w:ascii="Times New Roman" w:hAnsi="Times New Roman"/>
                <w:sz w:val="24"/>
                <w:szCs w:val="24"/>
              </w:rPr>
              <w:t xml:space="preserve">ормирование мотивации к </w:t>
            </w:r>
            <w:r w:rsidRPr="005C2257">
              <w:rPr>
                <w:rFonts w:ascii="Times New Roman" w:hAnsi="Times New Roman"/>
                <w:sz w:val="24"/>
                <w:szCs w:val="24"/>
              </w:rPr>
              <w:lastRenderedPageBreak/>
              <w:t>изучению и закреплению темы</w:t>
            </w:r>
          </w:p>
        </w:tc>
        <w:tc>
          <w:tcPr>
            <w:tcW w:w="709" w:type="dxa"/>
            <w:shd w:val="clear" w:color="auto" w:fill="DBE5F1"/>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DBE5F1"/>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81.</w:t>
            </w:r>
          </w:p>
        </w:tc>
        <w:tc>
          <w:tcPr>
            <w:tcW w:w="1844" w:type="dxa"/>
            <w:shd w:val="clear" w:color="auto" w:fill="auto"/>
          </w:tcPr>
          <w:p w:rsidR="00484888" w:rsidRPr="005C2257" w:rsidRDefault="00484888" w:rsidP="00484888">
            <w:pPr>
              <w:tabs>
                <w:tab w:val="left" w:leader="underscore" w:pos="9781"/>
              </w:tabs>
              <w:spacing w:after="0" w:line="240" w:lineRule="auto"/>
              <w:jc w:val="both"/>
              <w:rPr>
                <w:rFonts w:ascii="Times New Roman" w:hAnsi="Times New Roman"/>
                <w:iCs/>
                <w:spacing w:val="-1"/>
                <w:sz w:val="24"/>
                <w:szCs w:val="24"/>
              </w:rPr>
            </w:pPr>
            <w:r>
              <w:rPr>
                <w:rFonts w:ascii="Times New Roman" w:hAnsi="Times New Roman"/>
                <w:iCs/>
                <w:spacing w:val="-1"/>
                <w:sz w:val="24"/>
                <w:szCs w:val="24"/>
              </w:rPr>
              <w:t>Практикум по теме «Наречие»</w:t>
            </w:r>
          </w:p>
        </w:tc>
        <w:tc>
          <w:tcPr>
            <w:tcW w:w="708" w:type="dxa"/>
            <w:shd w:val="clear" w:color="auto" w:fill="auto"/>
          </w:tcPr>
          <w:p w:rsidR="00484888"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Default="00484888" w:rsidP="00484888">
            <w:pPr>
              <w:suppressAutoHyphens/>
              <w:spacing w:after="0" w:line="240" w:lineRule="auto"/>
              <w:jc w:val="both"/>
              <w:rPr>
                <w:rFonts w:ascii="Times New Roman" w:hAnsi="Times New Roman"/>
                <w:iCs/>
                <w:spacing w:val="-1"/>
                <w:sz w:val="24"/>
                <w:szCs w:val="24"/>
              </w:rPr>
            </w:pPr>
            <w:r>
              <w:rPr>
                <w:rFonts w:ascii="Times New Roman" w:hAnsi="Times New Roman"/>
                <w:iCs/>
                <w:spacing w:val="-1"/>
                <w:sz w:val="24"/>
                <w:szCs w:val="24"/>
              </w:rPr>
              <w:t>Проверочная работа</w:t>
            </w:r>
          </w:p>
        </w:tc>
        <w:tc>
          <w:tcPr>
            <w:tcW w:w="2693" w:type="dxa"/>
            <w:shd w:val="clear" w:color="auto" w:fill="auto"/>
          </w:tcPr>
          <w:p w:rsidR="00484888" w:rsidRPr="007D6926" w:rsidRDefault="00484888" w:rsidP="00484888">
            <w:pPr>
              <w:spacing w:after="0" w:line="240" w:lineRule="auto"/>
              <w:jc w:val="both"/>
              <w:rPr>
                <w:rFonts w:ascii="Times New Roman" w:hAnsi="Times New Roman"/>
                <w:sz w:val="24"/>
                <w:szCs w:val="24"/>
              </w:rPr>
            </w:pPr>
            <w:r>
              <w:rPr>
                <w:rFonts w:ascii="Times New Roman" w:hAnsi="Times New Roman"/>
                <w:sz w:val="24"/>
                <w:szCs w:val="24"/>
              </w:rPr>
              <w:t>Н</w:t>
            </w:r>
            <w:r w:rsidRPr="007D6926">
              <w:rPr>
                <w:rFonts w:ascii="Times New Roman" w:hAnsi="Times New Roman"/>
                <w:sz w:val="24"/>
                <w:szCs w:val="24"/>
              </w:rPr>
              <w:t>аучиться воспроизводить приобретенные знания</w:t>
            </w:r>
          </w:p>
        </w:tc>
        <w:tc>
          <w:tcPr>
            <w:tcW w:w="5103" w:type="dxa"/>
            <w:shd w:val="clear" w:color="auto" w:fill="auto"/>
          </w:tcPr>
          <w:p w:rsidR="00484888" w:rsidRPr="007D6926" w:rsidRDefault="00484888" w:rsidP="00484888">
            <w:pPr>
              <w:spacing w:after="0" w:line="240" w:lineRule="auto"/>
              <w:jc w:val="both"/>
              <w:rPr>
                <w:rFonts w:ascii="Times New Roman" w:hAnsi="Times New Roman"/>
                <w:b/>
                <w:bCs/>
                <w:i/>
                <w:iCs/>
                <w:sz w:val="24"/>
                <w:szCs w:val="24"/>
              </w:rPr>
            </w:pPr>
            <w:r w:rsidRPr="007D6926">
              <w:rPr>
                <w:rFonts w:ascii="Times New Roman" w:hAnsi="Times New Roman"/>
                <w:b/>
                <w:bCs/>
                <w:i/>
                <w:iCs/>
                <w:sz w:val="24"/>
                <w:szCs w:val="24"/>
              </w:rPr>
              <w:t xml:space="preserve">К: </w:t>
            </w:r>
            <w:r w:rsidRPr="007D6926">
              <w:rPr>
                <w:rFonts w:ascii="Times New Roman" w:hAnsi="Times New Roman"/>
                <w:bCs/>
                <w:iCs/>
                <w:sz w:val="24"/>
                <w:szCs w:val="24"/>
              </w:rPr>
              <w:t>формировать речевые действия: использовать языковые средства с целью планирования, контроля и самооценки.</w:t>
            </w:r>
          </w:p>
          <w:p w:rsidR="00484888" w:rsidRPr="007D6926" w:rsidRDefault="00484888" w:rsidP="00484888">
            <w:pPr>
              <w:spacing w:after="0" w:line="240" w:lineRule="auto"/>
              <w:jc w:val="both"/>
              <w:rPr>
                <w:rFonts w:ascii="Times New Roman" w:hAnsi="Times New Roman"/>
                <w:b/>
                <w:bCs/>
                <w:i/>
                <w:iCs/>
                <w:sz w:val="24"/>
                <w:szCs w:val="24"/>
              </w:rPr>
            </w:pPr>
            <w:r w:rsidRPr="007D6926">
              <w:rPr>
                <w:rFonts w:ascii="Times New Roman" w:hAnsi="Times New Roman"/>
                <w:b/>
                <w:bCs/>
                <w:i/>
                <w:iCs/>
                <w:sz w:val="24"/>
                <w:szCs w:val="24"/>
              </w:rPr>
              <w:t xml:space="preserve">Р: </w:t>
            </w:r>
            <w:r w:rsidRPr="007D6926">
              <w:rPr>
                <w:rFonts w:ascii="Times New Roman" w:hAnsi="Times New Roman"/>
                <w:bCs/>
                <w:iCs/>
                <w:sz w:val="24"/>
                <w:szCs w:val="24"/>
              </w:rPr>
              <w:t>осознавать самого себя как движущую силу своего научения, свою способность к преодолению препятствий и самокоррекции.</w:t>
            </w:r>
          </w:p>
          <w:p w:rsidR="00484888" w:rsidRPr="007D6926" w:rsidRDefault="00484888" w:rsidP="00484888">
            <w:pPr>
              <w:spacing w:after="0" w:line="240" w:lineRule="auto"/>
              <w:jc w:val="both"/>
              <w:rPr>
                <w:rFonts w:ascii="Times New Roman" w:hAnsi="Times New Roman"/>
                <w:b/>
                <w:bCs/>
                <w:i/>
                <w:iCs/>
                <w:sz w:val="24"/>
                <w:szCs w:val="24"/>
              </w:rPr>
            </w:pPr>
            <w:r w:rsidRPr="007D6926">
              <w:rPr>
                <w:rFonts w:ascii="Times New Roman" w:hAnsi="Times New Roman"/>
                <w:b/>
                <w:bCs/>
                <w:i/>
                <w:iCs/>
                <w:sz w:val="24"/>
                <w:szCs w:val="24"/>
              </w:rPr>
              <w:t xml:space="preserve">П: </w:t>
            </w:r>
            <w:r w:rsidRPr="007D6926">
              <w:rPr>
                <w:rFonts w:ascii="Times New Roman" w:hAnsi="Times New Roman"/>
                <w:bCs/>
                <w:iCs/>
                <w:sz w:val="24"/>
                <w:szCs w:val="24"/>
              </w:rPr>
              <w:t>объяснять языковые явления, процессы, связи и отношения, выявляемые в ходе написанного текста и выполненного задания.</w:t>
            </w:r>
          </w:p>
        </w:tc>
        <w:tc>
          <w:tcPr>
            <w:tcW w:w="2551" w:type="dxa"/>
            <w:shd w:val="clear" w:color="auto" w:fill="auto"/>
          </w:tcPr>
          <w:p w:rsidR="00484888" w:rsidRPr="007D6926" w:rsidRDefault="00484888" w:rsidP="00484888">
            <w:pPr>
              <w:spacing w:after="0" w:line="240" w:lineRule="auto"/>
              <w:jc w:val="both"/>
              <w:rPr>
                <w:rFonts w:ascii="Times New Roman" w:hAnsi="Times New Roman"/>
                <w:sz w:val="24"/>
                <w:szCs w:val="24"/>
              </w:rPr>
            </w:pPr>
            <w:r>
              <w:rPr>
                <w:rFonts w:ascii="Times New Roman" w:hAnsi="Times New Roman"/>
                <w:sz w:val="24"/>
                <w:szCs w:val="24"/>
              </w:rPr>
              <w:t>Ф</w:t>
            </w:r>
            <w:r w:rsidRPr="007D6926">
              <w:rPr>
                <w:rFonts w:ascii="Times New Roman" w:hAnsi="Times New Roman"/>
                <w:sz w:val="24"/>
                <w:szCs w:val="24"/>
              </w:rPr>
              <w:t>ормирование навыков самоанализа и самоконтроля</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82.</w:t>
            </w:r>
          </w:p>
        </w:tc>
        <w:tc>
          <w:tcPr>
            <w:tcW w:w="1844" w:type="dxa"/>
            <w:shd w:val="clear" w:color="auto" w:fill="auto"/>
          </w:tcPr>
          <w:p w:rsidR="00484888" w:rsidRDefault="00484888" w:rsidP="00484888">
            <w:pPr>
              <w:tabs>
                <w:tab w:val="left" w:leader="underscore" w:pos="9781"/>
              </w:tabs>
              <w:spacing w:after="0" w:line="240" w:lineRule="auto"/>
              <w:jc w:val="both"/>
              <w:rPr>
                <w:rFonts w:ascii="Times New Roman" w:hAnsi="Times New Roman"/>
                <w:iCs/>
                <w:spacing w:val="-1"/>
                <w:sz w:val="24"/>
                <w:szCs w:val="24"/>
              </w:rPr>
            </w:pPr>
            <w:r>
              <w:rPr>
                <w:rFonts w:ascii="Times New Roman" w:hAnsi="Times New Roman"/>
                <w:iCs/>
                <w:spacing w:val="-1"/>
                <w:sz w:val="24"/>
                <w:szCs w:val="24"/>
              </w:rPr>
              <w:t xml:space="preserve">Р.Р. </w:t>
            </w:r>
            <w:r w:rsidRPr="007D6926">
              <w:rPr>
                <w:rFonts w:ascii="Times New Roman" w:hAnsi="Times New Roman"/>
                <w:iCs/>
                <w:spacing w:val="-1"/>
                <w:sz w:val="24"/>
                <w:szCs w:val="24"/>
              </w:rPr>
              <w:t>Учебно-научная речь. Отзыв</w:t>
            </w:r>
          </w:p>
        </w:tc>
        <w:tc>
          <w:tcPr>
            <w:tcW w:w="708" w:type="dxa"/>
            <w:shd w:val="clear" w:color="auto" w:fill="auto"/>
          </w:tcPr>
          <w:p w:rsidR="00484888"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Default="00484888" w:rsidP="00484888">
            <w:pPr>
              <w:suppressAutoHyphens/>
              <w:spacing w:after="0" w:line="240" w:lineRule="auto"/>
              <w:jc w:val="both"/>
              <w:rPr>
                <w:rFonts w:ascii="Times New Roman" w:hAnsi="Times New Roman"/>
                <w:iCs/>
                <w:spacing w:val="-1"/>
                <w:sz w:val="24"/>
                <w:szCs w:val="24"/>
              </w:rPr>
            </w:pPr>
            <w:r w:rsidRPr="007D6926">
              <w:rPr>
                <w:rFonts w:ascii="Times New Roman" w:hAnsi="Times New Roman"/>
                <w:iCs/>
                <w:spacing w:val="-1"/>
                <w:sz w:val="24"/>
                <w:szCs w:val="24"/>
              </w:rPr>
              <w:t>Самостоятельное выполнение упражнений по вариантам</w:t>
            </w:r>
          </w:p>
        </w:tc>
        <w:tc>
          <w:tcPr>
            <w:tcW w:w="2693" w:type="dxa"/>
            <w:shd w:val="clear" w:color="auto" w:fill="auto"/>
          </w:tcPr>
          <w:p w:rsidR="00484888" w:rsidRDefault="00484888" w:rsidP="00484888">
            <w:pPr>
              <w:spacing w:after="0" w:line="240" w:lineRule="auto"/>
              <w:jc w:val="both"/>
              <w:rPr>
                <w:rFonts w:ascii="Times New Roman" w:hAnsi="Times New Roman"/>
                <w:sz w:val="24"/>
                <w:szCs w:val="24"/>
              </w:rPr>
            </w:pPr>
            <w:r w:rsidRPr="007D6926">
              <w:rPr>
                <w:rFonts w:ascii="Times New Roman" w:hAnsi="Times New Roman"/>
                <w:sz w:val="24"/>
                <w:szCs w:val="24"/>
              </w:rPr>
              <w:t>Научиться выяв</w:t>
            </w:r>
            <w:r w:rsidRPr="007D6926">
              <w:rPr>
                <w:rFonts w:ascii="Times New Roman" w:hAnsi="Times New Roman"/>
                <w:sz w:val="24"/>
                <w:szCs w:val="24"/>
              </w:rPr>
              <w:softHyphen/>
              <w:t>лять и объяснять композиционно- языковые призна</w:t>
            </w:r>
            <w:r w:rsidRPr="007D6926">
              <w:rPr>
                <w:rFonts w:ascii="Times New Roman" w:hAnsi="Times New Roman"/>
                <w:sz w:val="24"/>
                <w:szCs w:val="24"/>
              </w:rPr>
              <w:softHyphen/>
              <w:t>ки текста учебно- научного стиля</w:t>
            </w:r>
          </w:p>
        </w:tc>
        <w:tc>
          <w:tcPr>
            <w:tcW w:w="5103" w:type="dxa"/>
            <w:shd w:val="clear" w:color="auto" w:fill="auto"/>
          </w:tcPr>
          <w:p w:rsidR="00484888" w:rsidRPr="007D6926" w:rsidRDefault="00484888" w:rsidP="00484888">
            <w:pPr>
              <w:spacing w:after="0" w:line="240" w:lineRule="auto"/>
              <w:jc w:val="both"/>
              <w:rPr>
                <w:rFonts w:ascii="Times New Roman" w:hAnsi="Times New Roman"/>
                <w:b/>
                <w:bCs/>
                <w:i/>
                <w:iCs/>
                <w:sz w:val="24"/>
                <w:szCs w:val="24"/>
              </w:rPr>
            </w:pPr>
            <w:r w:rsidRPr="007D6926">
              <w:rPr>
                <w:rFonts w:ascii="Times New Roman" w:hAnsi="Times New Roman"/>
                <w:b/>
                <w:bCs/>
                <w:i/>
                <w:iCs/>
                <w:sz w:val="24"/>
                <w:szCs w:val="24"/>
              </w:rPr>
              <w:t xml:space="preserve">К: </w:t>
            </w:r>
            <w:r w:rsidRPr="007D6926">
              <w:rPr>
                <w:rFonts w:ascii="Times New Roman" w:hAnsi="Times New Roman"/>
                <w:bCs/>
                <w:iCs/>
                <w:sz w:val="24"/>
                <w:szCs w:val="24"/>
              </w:rPr>
              <w:t>управлять поведением партнера (контроль, коррекция, оценка дей</w:t>
            </w:r>
            <w:r w:rsidRPr="007D6926">
              <w:rPr>
                <w:rFonts w:ascii="Times New Roman" w:hAnsi="Times New Roman"/>
                <w:bCs/>
                <w:iCs/>
                <w:sz w:val="24"/>
                <w:szCs w:val="24"/>
              </w:rPr>
              <w:softHyphen/>
              <w:t>ствия партнера, умение убеждать).</w:t>
            </w:r>
            <w:r w:rsidRPr="007D6926">
              <w:rPr>
                <w:rFonts w:ascii="Times New Roman" w:hAnsi="Times New Roman"/>
                <w:b/>
                <w:bCs/>
                <w:i/>
                <w:iCs/>
                <w:sz w:val="24"/>
                <w:szCs w:val="24"/>
              </w:rPr>
              <w:t xml:space="preserve"> </w:t>
            </w:r>
          </w:p>
          <w:p w:rsidR="00484888" w:rsidRPr="007D6926" w:rsidRDefault="00484888" w:rsidP="00484888">
            <w:pPr>
              <w:spacing w:after="0" w:line="240" w:lineRule="auto"/>
              <w:jc w:val="both"/>
              <w:rPr>
                <w:rFonts w:ascii="Times New Roman" w:hAnsi="Times New Roman"/>
                <w:b/>
                <w:bCs/>
                <w:i/>
                <w:iCs/>
                <w:sz w:val="24"/>
                <w:szCs w:val="24"/>
              </w:rPr>
            </w:pPr>
            <w:r>
              <w:rPr>
                <w:rFonts w:ascii="Times New Roman" w:hAnsi="Times New Roman"/>
                <w:b/>
                <w:bCs/>
                <w:i/>
                <w:iCs/>
                <w:sz w:val="24"/>
                <w:szCs w:val="24"/>
              </w:rPr>
              <w:t>Р</w:t>
            </w:r>
            <w:r w:rsidRPr="007D6926">
              <w:rPr>
                <w:rFonts w:ascii="Times New Roman" w:hAnsi="Times New Roman"/>
                <w:b/>
                <w:bCs/>
                <w:i/>
                <w:iCs/>
                <w:sz w:val="24"/>
                <w:szCs w:val="24"/>
              </w:rPr>
              <w:t xml:space="preserve">: </w:t>
            </w:r>
            <w:r w:rsidRPr="007D6926">
              <w:rPr>
                <w:rFonts w:ascii="Times New Roman" w:hAnsi="Times New Roman"/>
                <w:bCs/>
                <w:iCs/>
                <w:sz w:val="24"/>
                <w:szCs w:val="24"/>
              </w:rPr>
              <w:t>осознавать самого себя как движущую силу своего научения, свою спо</w:t>
            </w:r>
            <w:r w:rsidRPr="007D6926">
              <w:rPr>
                <w:rFonts w:ascii="Times New Roman" w:hAnsi="Times New Roman"/>
                <w:bCs/>
                <w:iCs/>
                <w:sz w:val="24"/>
                <w:szCs w:val="24"/>
              </w:rPr>
              <w:softHyphen/>
              <w:t>собность к преодолению препятствий и само</w:t>
            </w:r>
            <w:r w:rsidRPr="007D6926">
              <w:rPr>
                <w:rFonts w:ascii="Times New Roman" w:hAnsi="Times New Roman"/>
                <w:bCs/>
                <w:iCs/>
                <w:sz w:val="24"/>
                <w:szCs w:val="24"/>
              </w:rPr>
              <w:softHyphen/>
              <w:t>коррекции.</w:t>
            </w:r>
          </w:p>
          <w:p w:rsidR="00484888" w:rsidRPr="007D6926" w:rsidRDefault="00484888" w:rsidP="00484888">
            <w:pPr>
              <w:spacing w:after="0" w:line="240" w:lineRule="auto"/>
              <w:jc w:val="both"/>
              <w:rPr>
                <w:rFonts w:ascii="Times New Roman" w:hAnsi="Times New Roman"/>
                <w:b/>
                <w:bCs/>
                <w:i/>
                <w:iCs/>
                <w:sz w:val="24"/>
                <w:szCs w:val="24"/>
              </w:rPr>
            </w:pPr>
            <w:r w:rsidRPr="007D6926">
              <w:rPr>
                <w:rFonts w:ascii="Times New Roman" w:hAnsi="Times New Roman"/>
                <w:b/>
                <w:bCs/>
                <w:i/>
                <w:iCs/>
                <w:sz w:val="24"/>
                <w:szCs w:val="24"/>
              </w:rPr>
              <w:t xml:space="preserve">П: </w:t>
            </w:r>
            <w:r w:rsidRPr="007D6926">
              <w:rPr>
                <w:rFonts w:ascii="Times New Roman" w:hAnsi="Times New Roman"/>
                <w:bCs/>
                <w:iCs/>
                <w:sz w:val="24"/>
                <w:szCs w:val="24"/>
              </w:rPr>
              <w:t>объяснять языковые явле</w:t>
            </w:r>
            <w:r w:rsidRPr="007D6926">
              <w:rPr>
                <w:rFonts w:ascii="Times New Roman" w:hAnsi="Times New Roman"/>
                <w:bCs/>
                <w:iCs/>
                <w:sz w:val="24"/>
                <w:szCs w:val="24"/>
              </w:rPr>
              <w:softHyphen/>
              <w:t>ния, процессы, связи и отношения, выявляе</w:t>
            </w:r>
            <w:r w:rsidRPr="007D6926">
              <w:rPr>
                <w:rFonts w:ascii="Times New Roman" w:hAnsi="Times New Roman"/>
                <w:bCs/>
                <w:iCs/>
                <w:sz w:val="24"/>
                <w:szCs w:val="24"/>
              </w:rPr>
              <w:softHyphen/>
              <w:t>мые в ходе исследования текста учебно-научного стиля</w:t>
            </w:r>
          </w:p>
        </w:tc>
        <w:tc>
          <w:tcPr>
            <w:tcW w:w="2551" w:type="dxa"/>
            <w:shd w:val="clear" w:color="auto" w:fill="auto"/>
          </w:tcPr>
          <w:p w:rsidR="00484888" w:rsidRDefault="00484888" w:rsidP="00484888">
            <w:pPr>
              <w:spacing w:after="0" w:line="240" w:lineRule="auto"/>
              <w:jc w:val="both"/>
              <w:rPr>
                <w:rFonts w:ascii="Times New Roman" w:hAnsi="Times New Roman"/>
                <w:sz w:val="24"/>
                <w:szCs w:val="24"/>
              </w:rPr>
            </w:pPr>
            <w:r w:rsidRPr="007D6926">
              <w:rPr>
                <w:rFonts w:ascii="Times New Roman" w:hAnsi="Times New Roman"/>
                <w:sz w:val="24"/>
                <w:szCs w:val="24"/>
              </w:rPr>
              <w:t>Формирование устойчивой мотивации к обучению на основе алго</w:t>
            </w:r>
            <w:r w:rsidRPr="007D6926">
              <w:rPr>
                <w:rFonts w:ascii="Times New Roman" w:hAnsi="Times New Roman"/>
                <w:sz w:val="24"/>
                <w:szCs w:val="24"/>
              </w:rPr>
              <w:softHyphen/>
              <w:t>ритма выпол</w:t>
            </w:r>
            <w:r w:rsidRPr="007D6926">
              <w:rPr>
                <w:rFonts w:ascii="Times New Roman" w:hAnsi="Times New Roman"/>
                <w:sz w:val="24"/>
                <w:szCs w:val="24"/>
              </w:rPr>
              <w:softHyphen/>
              <w:t>нения задачи</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83.</w:t>
            </w:r>
          </w:p>
        </w:tc>
        <w:tc>
          <w:tcPr>
            <w:tcW w:w="1844" w:type="dxa"/>
            <w:shd w:val="clear" w:color="auto" w:fill="auto"/>
          </w:tcPr>
          <w:p w:rsidR="00484888" w:rsidRPr="007D6926" w:rsidRDefault="00484888" w:rsidP="00484888">
            <w:pPr>
              <w:tabs>
                <w:tab w:val="left" w:leader="underscore" w:pos="9781"/>
              </w:tabs>
              <w:spacing w:after="0" w:line="240" w:lineRule="auto"/>
              <w:jc w:val="both"/>
              <w:rPr>
                <w:rFonts w:ascii="Times New Roman" w:hAnsi="Times New Roman"/>
                <w:iCs/>
                <w:spacing w:val="-1"/>
                <w:sz w:val="24"/>
                <w:szCs w:val="24"/>
              </w:rPr>
            </w:pPr>
            <w:r>
              <w:rPr>
                <w:rFonts w:ascii="Times New Roman" w:hAnsi="Times New Roman"/>
                <w:iCs/>
                <w:spacing w:val="-1"/>
                <w:sz w:val="24"/>
                <w:szCs w:val="24"/>
              </w:rPr>
              <w:t xml:space="preserve">Р.Р. </w:t>
            </w:r>
            <w:r w:rsidRPr="007D6926">
              <w:rPr>
                <w:rFonts w:ascii="Times New Roman" w:hAnsi="Times New Roman"/>
                <w:iCs/>
                <w:spacing w:val="-1"/>
                <w:sz w:val="24"/>
                <w:szCs w:val="24"/>
              </w:rPr>
              <w:t>Учебный доклад</w:t>
            </w:r>
          </w:p>
          <w:p w:rsidR="00484888" w:rsidRDefault="00484888" w:rsidP="00484888">
            <w:pPr>
              <w:tabs>
                <w:tab w:val="left" w:leader="underscore" w:pos="9781"/>
              </w:tabs>
              <w:spacing w:after="0" w:line="240" w:lineRule="auto"/>
              <w:jc w:val="both"/>
              <w:rPr>
                <w:rFonts w:ascii="Times New Roman" w:hAnsi="Times New Roman"/>
                <w:iCs/>
                <w:spacing w:val="-1"/>
                <w:sz w:val="24"/>
                <w:szCs w:val="24"/>
              </w:rPr>
            </w:pPr>
          </w:p>
        </w:tc>
        <w:tc>
          <w:tcPr>
            <w:tcW w:w="708" w:type="dxa"/>
            <w:shd w:val="clear" w:color="auto" w:fill="auto"/>
          </w:tcPr>
          <w:p w:rsidR="00484888"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Pr="007D6926" w:rsidRDefault="00484888" w:rsidP="00484888">
            <w:pPr>
              <w:suppressAutoHyphens/>
              <w:spacing w:after="0" w:line="240" w:lineRule="auto"/>
              <w:jc w:val="both"/>
              <w:rPr>
                <w:rFonts w:ascii="Times New Roman" w:hAnsi="Times New Roman"/>
                <w:iCs/>
                <w:spacing w:val="-1"/>
                <w:sz w:val="24"/>
                <w:szCs w:val="24"/>
              </w:rPr>
            </w:pPr>
            <w:r w:rsidRPr="007D6926">
              <w:rPr>
                <w:rFonts w:ascii="Times New Roman" w:hAnsi="Times New Roman"/>
                <w:iCs/>
                <w:spacing w:val="-1"/>
                <w:sz w:val="24"/>
                <w:szCs w:val="24"/>
              </w:rPr>
              <w:t>Выступления с отзывами</w:t>
            </w:r>
          </w:p>
          <w:p w:rsidR="00484888" w:rsidRPr="007D6926" w:rsidRDefault="00484888" w:rsidP="00484888">
            <w:pPr>
              <w:suppressAutoHyphens/>
              <w:spacing w:after="0" w:line="240" w:lineRule="auto"/>
              <w:jc w:val="both"/>
              <w:rPr>
                <w:rFonts w:ascii="Times New Roman" w:hAnsi="Times New Roman"/>
                <w:iCs/>
                <w:spacing w:val="-1"/>
                <w:sz w:val="24"/>
                <w:szCs w:val="24"/>
              </w:rPr>
            </w:pPr>
          </w:p>
        </w:tc>
        <w:tc>
          <w:tcPr>
            <w:tcW w:w="2693" w:type="dxa"/>
            <w:shd w:val="clear" w:color="auto" w:fill="auto"/>
          </w:tcPr>
          <w:p w:rsidR="00484888" w:rsidRPr="007D6926" w:rsidRDefault="00484888" w:rsidP="00484888">
            <w:pPr>
              <w:spacing w:after="0" w:line="240" w:lineRule="auto"/>
              <w:jc w:val="both"/>
              <w:rPr>
                <w:rFonts w:ascii="Times New Roman" w:hAnsi="Times New Roman"/>
                <w:sz w:val="24"/>
                <w:szCs w:val="24"/>
              </w:rPr>
            </w:pPr>
            <w:r w:rsidRPr="007D6926">
              <w:rPr>
                <w:rFonts w:ascii="Times New Roman" w:hAnsi="Times New Roman"/>
                <w:sz w:val="24"/>
                <w:szCs w:val="24"/>
              </w:rPr>
              <w:t>Научиться при</w:t>
            </w:r>
            <w:r w:rsidRPr="007D6926">
              <w:rPr>
                <w:rFonts w:ascii="Times New Roman" w:hAnsi="Times New Roman"/>
                <w:sz w:val="24"/>
                <w:szCs w:val="24"/>
              </w:rPr>
              <w:softHyphen/>
              <w:t>менять алгоритм построения текста учебного доклада</w:t>
            </w:r>
          </w:p>
        </w:tc>
        <w:tc>
          <w:tcPr>
            <w:tcW w:w="5103" w:type="dxa"/>
            <w:shd w:val="clear" w:color="auto" w:fill="auto"/>
          </w:tcPr>
          <w:p w:rsidR="00484888" w:rsidRPr="007D6926" w:rsidRDefault="00484888" w:rsidP="00484888">
            <w:pPr>
              <w:spacing w:after="0" w:line="240" w:lineRule="auto"/>
              <w:jc w:val="both"/>
              <w:rPr>
                <w:rFonts w:ascii="Times New Roman" w:hAnsi="Times New Roman"/>
                <w:b/>
                <w:bCs/>
                <w:i/>
                <w:iCs/>
                <w:sz w:val="24"/>
                <w:szCs w:val="24"/>
              </w:rPr>
            </w:pPr>
            <w:r w:rsidRPr="007D6926">
              <w:rPr>
                <w:rFonts w:ascii="Times New Roman" w:hAnsi="Times New Roman"/>
                <w:b/>
                <w:bCs/>
                <w:i/>
                <w:iCs/>
                <w:sz w:val="24"/>
                <w:szCs w:val="24"/>
              </w:rPr>
              <w:t xml:space="preserve">К: </w:t>
            </w:r>
            <w:r w:rsidRPr="007D6926">
              <w:rPr>
                <w:rFonts w:ascii="Times New Roman" w:hAnsi="Times New Roman"/>
                <w:bCs/>
                <w:iCs/>
                <w:sz w:val="24"/>
                <w:szCs w:val="24"/>
              </w:rPr>
              <w:t>использовать адекватные языковые средства для отображения в форме речевых высказываний с целью планирова</w:t>
            </w:r>
            <w:r w:rsidRPr="007D6926">
              <w:rPr>
                <w:rFonts w:ascii="Times New Roman" w:hAnsi="Times New Roman"/>
                <w:bCs/>
                <w:iCs/>
                <w:sz w:val="24"/>
                <w:szCs w:val="24"/>
              </w:rPr>
              <w:softHyphen/>
              <w:t>ния, контроля и самооценки.</w:t>
            </w:r>
            <w:r w:rsidRPr="007D6926">
              <w:rPr>
                <w:rFonts w:ascii="Times New Roman" w:hAnsi="Times New Roman"/>
                <w:b/>
                <w:bCs/>
                <w:i/>
                <w:iCs/>
                <w:sz w:val="24"/>
                <w:szCs w:val="24"/>
              </w:rPr>
              <w:t xml:space="preserve"> </w:t>
            </w:r>
          </w:p>
          <w:p w:rsidR="00484888" w:rsidRPr="007D6926" w:rsidRDefault="00484888" w:rsidP="00484888">
            <w:pPr>
              <w:spacing w:after="0" w:line="240" w:lineRule="auto"/>
              <w:jc w:val="both"/>
              <w:rPr>
                <w:rFonts w:ascii="Times New Roman" w:hAnsi="Times New Roman"/>
                <w:b/>
                <w:bCs/>
                <w:i/>
                <w:iCs/>
                <w:sz w:val="24"/>
                <w:szCs w:val="24"/>
              </w:rPr>
            </w:pPr>
            <w:r w:rsidRPr="007D6926">
              <w:rPr>
                <w:rFonts w:ascii="Times New Roman" w:hAnsi="Times New Roman"/>
                <w:b/>
                <w:bCs/>
                <w:i/>
                <w:iCs/>
                <w:sz w:val="24"/>
                <w:szCs w:val="24"/>
              </w:rPr>
              <w:t>Р:</w:t>
            </w:r>
            <w:r w:rsidRPr="007D6926">
              <w:rPr>
                <w:rFonts w:ascii="Times New Roman" w:hAnsi="Times New Roman"/>
                <w:bCs/>
                <w:iCs/>
                <w:sz w:val="24"/>
                <w:szCs w:val="24"/>
              </w:rPr>
              <w:t xml:space="preserve"> управлять поведением парт</w:t>
            </w:r>
            <w:r w:rsidRPr="007D6926">
              <w:rPr>
                <w:rFonts w:ascii="Times New Roman" w:hAnsi="Times New Roman"/>
                <w:bCs/>
                <w:iCs/>
                <w:sz w:val="24"/>
                <w:szCs w:val="24"/>
              </w:rPr>
              <w:softHyphen/>
              <w:t xml:space="preserve">нера (контроль, коррекция, оценка действия партнера, умение убеждать). </w:t>
            </w:r>
          </w:p>
          <w:p w:rsidR="00484888" w:rsidRPr="007D6926" w:rsidRDefault="00484888" w:rsidP="00484888">
            <w:pPr>
              <w:spacing w:after="0" w:line="240" w:lineRule="auto"/>
              <w:jc w:val="both"/>
              <w:rPr>
                <w:rFonts w:ascii="Times New Roman" w:hAnsi="Times New Roman"/>
                <w:b/>
                <w:bCs/>
                <w:i/>
                <w:iCs/>
                <w:sz w:val="24"/>
                <w:szCs w:val="24"/>
              </w:rPr>
            </w:pPr>
            <w:r w:rsidRPr="007D6926">
              <w:rPr>
                <w:rFonts w:ascii="Times New Roman" w:hAnsi="Times New Roman"/>
                <w:b/>
                <w:bCs/>
                <w:i/>
                <w:iCs/>
                <w:sz w:val="24"/>
                <w:szCs w:val="24"/>
              </w:rPr>
              <w:t xml:space="preserve">П: </w:t>
            </w:r>
            <w:r w:rsidRPr="007D6926">
              <w:rPr>
                <w:rFonts w:ascii="Times New Roman" w:hAnsi="Times New Roman"/>
                <w:bCs/>
                <w:iCs/>
                <w:sz w:val="24"/>
                <w:szCs w:val="24"/>
              </w:rPr>
              <w:t>объяснять языковые явле</w:t>
            </w:r>
            <w:r w:rsidRPr="007D6926">
              <w:rPr>
                <w:rFonts w:ascii="Times New Roman" w:hAnsi="Times New Roman"/>
                <w:bCs/>
                <w:iCs/>
                <w:sz w:val="24"/>
                <w:szCs w:val="24"/>
              </w:rPr>
              <w:softHyphen/>
              <w:t>ния, процессы, связи и отношения, выявляе</w:t>
            </w:r>
            <w:r w:rsidRPr="007D6926">
              <w:rPr>
                <w:rFonts w:ascii="Times New Roman" w:hAnsi="Times New Roman"/>
                <w:bCs/>
                <w:iCs/>
                <w:sz w:val="24"/>
                <w:szCs w:val="24"/>
              </w:rPr>
              <w:softHyphen/>
              <w:t>мые в ходе составления и применения алго</w:t>
            </w:r>
            <w:r w:rsidRPr="007D6926">
              <w:rPr>
                <w:rFonts w:ascii="Times New Roman" w:hAnsi="Times New Roman"/>
                <w:bCs/>
                <w:iCs/>
                <w:sz w:val="24"/>
                <w:szCs w:val="24"/>
              </w:rPr>
              <w:softHyphen/>
              <w:t xml:space="preserve">ритма </w:t>
            </w:r>
            <w:r w:rsidRPr="007D6926">
              <w:rPr>
                <w:rFonts w:ascii="Times New Roman" w:hAnsi="Times New Roman"/>
                <w:bCs/>
                <w:iCs/>
                <w:sz w:val="24"/>
                <w:szCs w:val="24"/>
              </w:rPr>
              <w:lastRenderedPageBreak/>
              <w:t>выполнения учебного задания</w:t>
            </w:r>
          </w:p>
        </w:tc>
        <w:tc>
          <w:tcPr>
            <w:tcW w:w="2551" w:type="dxa"/>
            <w:shd w:val="clear" w:color="auto" w:fill="auto"/>
          </w:tcPr>
          <w:p w:rsidR="00484888" w:rsidRPr="007D6926" w:rsidRDefault="00484888" w:rsidP="00484888">
            <w:pPr>
              <w:spacing w:after="0" w:line="240" w:lineRule="auto"/>
              <w:jc w:val="both"/>
              <w:rPr>
                <w:rFonts w:ascii="Times New Roman" w:hAnsi="Times New Roman"/>
                <w:sz w:val="24"/>
                <w:szCs w:val="24"/>
              </w:rPr>
            </w:pPr>
            <w:r w:rsidRPr="007D6926">
              <w:rPr>
                <w:rFonts w:ascii="Times New Roman" w:hAnsi="Times New Roman"/>
                <w:sz w:val="24"/>
                <w:szCs w:val="24"/>
              </w:rPr>
              <w:lastRenderedPageBreak/>
              <w:t>Формирование познаватель</w:t>
            </w:r>
            <w:r w:rsidRPr="007D6926">
              <w:rPr>
                <w:rFonts w:ascii="Times New Roman" w:hAnsi="Times New Roman"/>
                <w:sz w:val="24"/>
                <w:szCs w:val="24"/>
              </w:rPr>
              <w:softHyphen/>
              <w:t>ного интереса к индивиду</w:t>
            </w:r>
            <w:r w:rsidRPr="007D6926">
              <w:rPr>
                <w:rFonts w:ascii="Times New Roman" w:hAnsi="Times New Roman"/>
                <w:sz w:val="24"/>
                <w:szCs w:val="24"/>
              </w:rPr>
              <w:softHyphen/>
              <w:t>альной и кол</w:t>
            </w:r>
            <w:r w:rsidRPr="007D6926">
              <w:rPr>
                <w:rFonts w:ascii="Times New Roman" w:hAnsi="Times New Roman"/>
                <w:sz w:val="24"/>
                <w:szCs w:val="24"/>
              </w:rPr>
              <w:softHyphen/>
              <w:t>лективной творческой деятельности</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16586" w:type="dxa"/>
            <w:gridSpan w:val="9"/>
            <w:shd w:val="clear" w:color="auto" w:fill="auto"/>
          </w:tcPr>
          <w:p w:rsidR="00484888" w:rsidRDefault="00484888" w:rsidP="00484888">
            <w:pPr>
              <w:spacing w:after="0" w:line="240" w:lineRule="auto"/>
              <w:jc w:val="center"/>
              <w:rPr>
                <w:rFonts w:ascii="Times New Roman" w:eastAsia="Times New Roman" w:hAnsi="Times New Roman"/>
                <w:b/>
                <w:sz w:val="24"/>
                <w:szCs w:val="24"/>
              </w:rPr>
            </w:pPr>
            <w:r w:rsidRPr="00C8384F">
              <w:rPr>
                <w:rFonts w:ascii="Times New Roman" w:eastAsia="Times New Roman" w:hAnsi="Times New Roman"/>
                <w:b/>
                <w:sz w:val="24"/>
                <w:szCs w:val="24"/>
              </w:rPr>
              <w:lastRenderedPageBreak/>
              <w:t>Категория состояния (</w:t>
            </w:r>
            <w:r>
              <w:rPr>
                <w:rFonts w:ascii="Times New Roman" w:eastAsia="Times New Roman" w:hAnsi="Times New Roman"/>
                <w:b/>
                <w:sz w:val="24"/>
                <w:szCs w:val="24"/>
              </w:rPr>
              <w:t>3ч</w:t>
            </w:r>
            <w:r w:rsidRPr="00C8384F">
              <w:rPr>
                <w:rFonts w:ascii="Times New Roman" w:eastAsia="Times New Roman" w:hAnsi="Times New Roman"/>
                <w:b/>
                <w:sz w:val="24"/>
                <w:szCs w:val="24"/>
              </w:rPr>
              <w:t>+</w:t>
            </w:r>
            <w:r>
              <w:rPr>
                <w:rFonts w:ascii="Times New Roman" w:eastAsia="Times New Roman" w:hAnsi="Times New Roman"/>
                <w:b/>
                <w:sz w:val="24"/>
                <w:szCs w:val="24"/>
              </w:rPr>
              <w:t>4</w:t>
            </w:r>
            <w:r w:rsidRPr="00C8384F">
              <w:rPr>
                <w:rFonts w:ascii="Times New Roman" w:eastAsia="Times New Roman" w:hAnsi="Times New Roman"/>
                <w:b/>
                <w:sz w:val="24"/>
                <w:szCs w:val="24"/>
              </w:rPr>
              <w:t>ч)</w:t>
            </w:r>
          </w:p>
          <w:p w:rsidR="00484888" w:rsidRPr="004E6FA3" w:rsidRDefault="00484888" w:rsidP="00484888">
            <w:pPr>
              <w:spacing w:after="0" w:line="240" w:lineRule="auto"/>
              <w:jc w:val="center"/>
              <w:rPr>
                <w:rFonts w:ascii="Times New Roman" w:eastAsia="Times New Roman" w:hAnsi="Times New Roman"/>
                <w:b/>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84.</w:t>
            </w:r>
          </w:p>
        </w:tc>
        <w:tc>
          <w:tcPr>
            <w:tcW w:w="1844" w:type="dxa"/>
            <w:shd w:val="clear" w:color="auto" w:fill="auto"/>
          </w:tcPr>
          <w:p w:rsidR="00484888" w:rsidRPr="00C8384F" w:rsidRDefault="00484888" w:rsidP="00484888">
            <w:pPr>
              <w:spacing w:after="0" w:line="240" w:lineRule="auto"/>
              <w:jc w:val="both"/>
              <w:rPr>
                <w:rFonts w:ascii="Times New Roman" w:hAnsi="Times New Roman"/>
                <w:sz w:val="24"/>
                <w:szCs w:val="24"/>
              </w:rPr>
            </w:pPr>
            <w:r w:rsidRPr="00C8384F">
              <w:rPr>
                <w:rFonts w:ascii="Times New Roman" w:hAnsi="Times New Roman"/>
                <w:sz w:val="24"/>
                <w:szCs w:val="24"/>
              </w:rPr>
              <w:t>Категория состояния как часть речи</w:t>
            </w:r>
          </w:p>
          <w:p w:rsidR="00484888" w:rsidRPr="00704B0C" w:rsidRDefault="00484888" w:rsidP="00484888">
            <w:pPr>
              <w:spacing w:after="0" w:line="240" w:lineRule="auto"/>
              <w:jc w:val="both"/>
              <w:rPr>
                <w:rFonts w:ascii="Times New Roman" w:hAnsi="Times New Roman"/>
                <w:sz w:val="24"/>
                <w:szCs w:val="24"/>
              </w:rPr>
            </w:pP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bCs/>
                <w:sz w:val="24"/>
                <w:szCs w:val="24"/>
              </w:rPr>
            </w:pPr>
            <w:r w:rsidRPr="00C8384F">
              <w:rPr>
                <w:rFonts w:ascii="Times New Roman" w:hAnsi="Times New Roman"/>
                <w:bCs/>
                <w:sz w:val="24"/>
                <w:szCs w:val="24"/>
              </w:rPr>
              <w:t>Самостоятельная работа</w:t>
            </w:r>
          </w:p>
        </w:tc>
        <w:tc>
          <w:tcPr>
            <w:tcW w:w="2693"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C8384F">
              <w:rPr>
                <w:rFonts w:ascii="Times New Roman" w:hAnsi="Times New Roman"/>
                <w:bCs/>
                <w:sz w:val="24"/>
                <w:szCs w:val="24"/>
              </w:rPr>
              <w:t>Научиться опре</w:t>
            </w:r>
            <w:r w:rsidRPr="00C8384F">
              <w:rPr>
                <w:rFonts w:ascii="Times New Roman" w:hAnsi="Times New Roman"/>
                <w:bCs/>
                <w:sz w:val="24"/>
                <w:szCs w:val="24"/>
              </w:rPr>
              <w:softHyphen/>
              <w:t>делять слова кате</w:t>
            </w:r>
            <w:r w:rsidRPr="00C8384F">
              <w:rPr>
                <w:rFonts w:ascii="Times New Roman" w:hAnsi="Times New Roman"/>
                <w:bCs/>
                <w:sz w:val="24"/>
                <w:szCs w:val="24"/>
              </w:rPr>
              <w:softHyphen/>
              <w:t>гории состояния по грамматиче</w:t>
            </w:r>
            <w:r w:rsidRPr="00C8384F">
              <w:rPr>
                <w:rFonts w:ascii="Times New Roman" w:hAnsi="Times New Roman"/>
                <w:bCs/>
                <w:sz w:val="24"/>
                <w:szCs w:val="24"/>
              </w:rPr>
              <w:softHyphen/>
              <w:t>ским признакам</w:t>
            </w:r>
          </w:p>
        </w:tc>
        <w:tc>
          <w:tcPr>
            <w:tcW w:w="5103" w:type="dxa"/>
            <w:tcBorders>
              <w:top w:val="nil"/>
            </w:tcBorders>
            <w:shd w:val="clear" w:color="auto" w:fill="auto"/>
          </w:tcPr>
          <w:p w:rsidR="00484888" w:rsidRPr="00C8384F" w:rsidRDefault="00484888" w:rsidP="00484888">
            <w:pPr>
              <w:spacing w:after="0" w:line="240" w:lineRule="auto"/>
              <w:jc w:val="both"/>
              <w:rPr>
                <w:rFonts w:ascii="Times New Roman" w:hAnsi="Times New Roman"/>
                <w:bCs/>
                <w:i/>
                <w:sz w:val="24"/>
                <w:szCs w:val="24"/>
              </w:rPr>
            </w:pPr>
            <w:r w:rsidRPr="00C8384F">
              <w:rPr>
                <w:rFonts w:ascii="Times New Roman" w:hAnsi="Times New Roman"/>
                <w:b/>
                <w:bCs/>
                <w:i/>
                <w:iCs/>
                <w:sz w:val="24"/>
                <w:szCs w:val="24"/>
              </w:rPr>
              <w:t>К:</w:t>
            </w:r>
            <w:r w:rsidRPr="00C8384F">
              <w:rPr>
                <w:rFonts w:ascii="Times New Roman" w:hAnsi="Times New Roman"/>
                <w:bCs/>
                <w:i/>
                <w:sz w:val="24"/>
                <w:szCs w:val="24"/>
              </w:rPr>
              <w:t xml:space="preserve"> </w:t>
            </w:r>
            <w:r w:rsidRPr="00C8384F">
              <w:rPr>
                <w:rFonts w:ascii="Times New Roman" w:hAnsi="Times New Roman"/>
                <w:bCs/>
                <w:sz w:val="24"/>
                <w:szCs w:val="24"/>
              </w:rPr>
              <w:t>устанавливать рабочие отношения, эффективно сотрудничать и спо</w:t>
            </w:r>
            <w:r w:rsidRPr="00C8384F">
              <w:rPr>
                <w:rFonts w:ascii="Times New Roman" w:hAnsi="Times New Roman"/>
                <w:bCs/>
                <w:sz w:val="24"/>
                <w:szCs w:val="24"/>
              </w:rPr>
              <w:softHyphen/>
              <w:t>собствовать продуктивной кооперации.</w:t>
            </w:r>
            <w:r w:rsidRPr="00C8384F">
              <w:rPr>
                <w:rFonts w:ascii="Times New Roman" w:hAnsi="Times New Roman"/>
                <w:bCs/>
                <w:i/>
                <w:sz w:val="24"/>
                <w:szCs w:val="24"/>
              </w:rPr>
              <w:t xml:space="preserve"> </w:t>
            </w:r>
          </w:p>
          <w:p w:rsidR="00484888" w:rsidRPr="00C8384F" w:rsidRDefault="00484888" w:rsidP="00484888">
            <w:pPr>
              <w:spacing w:after="0" w:line="240" w:lineRule="auto"/>
              <w:jc w:val="both"/>
              <w:rPr>
                <w:rFonts w:ascii="Times New Roman" w:hAnsi="Times New Roman"/>
                <w:bCs/>
                <w:i/>
                <w:sz w:val="24"/>
                <w:szCs w:val="24"/>
              </w:rPr>
            </w:pPr>
            <w:r w:rsidRPr="00C8384F">
              <w:rPr>
                <w:rFonts w:ascii="Times New Roman" w:hAnsi="Times New Roman"/>
                <w:b/>
                <w:bCs/>
                <w:i/>
                <w:iCs/>
                <w:sz w:val="24"/>
                <w:szCs w:val="24"/>
              </w:rPr>
              <w:t>Р:</w:t>
            </w:r>
            <w:r w:rsidRPr="00C8384F">
              <w:rPr>
                <w:rFonts w:ascii="Times New Roman" w:hAnsi="Times New Roman"/>
                <w:bCs/>
                <w:i/>
                <w:sz w:val="24"/>
                <w:szCs w:val="24"/>
              </w:rPr>
              <w:t xml:space="preserve"> </w:t>
            </w:r>
            <w:r w:rsidRPr="00C8384F">
              <w:rPr>
                <w:rFonts w:ascii="Times New Roman" w:hAnsi="Times New Roman"/>
                <w:bCs/>
                <w:sz w:val="24"/>
                <w:szCs w:val="24"/>
              </w:rPr>
              <w:t>проектировать маршрут пре</w:t>
            </w:r>
            <w:r w:rsidRPr="00C8384F">
              <w:rPr>
                <w:rFonts w:ascii="Times New Roman" w:hAnsi="Times New Roman"/>
                <w:bCs/>
                <w:sz w:val="24"/>
                <w:szCs w:val="24"/>
              </w:rPr>
              <w:softHyphen/>
              <w:t>одоления затруднений в обучении через включение в новые виды деятельности и фор</w:t>
            </w:r>
            <w:r w:rsidRPr="00C8384F">
              <w:rPr>
                <w:rFonts w:ascii="Times New Roman" w:hAnsi="Times New Roman"/>
                <w:bCs/>
                <w:sz w:val="24"/>
                <w:szCs w:val="24"/>
              </w:rPr>
              <w:softHyphen/>
              <w:t>мы сотрудничества.</w:t>
            </w:r>
          </w:p>
          <w:p w:rsidR="00484888" w:rsidRPr="00A04076" w:rsidRDefault="00484888" w:rsidP="00484888">
            <w:pPr>
              <w:spacing w:after="0" w:line="240" w:lineRule="auto"/>
              <w:jc w:val="both"/>
              <w:rPr>
                <w:rFonts w:ascii="Times New Roman" w:hAnsi="Times New Roman"/>
                <w:bCs/>
                <w:i/>
                <w:sz w:val="24"/>
                <w:szCs w:val="24"/>
              </w:rPr>
            </w:pPr>
            <w:r w:rsidRPr="00C8384F">
              <w:rPr>
                <w:rFonts w:ascii="Times New Roman" w:hAnsi="Times New Roman"/>
                <w:b/>
                <w:bCs/>
                <w:i/>
                <w:sz w:val="24"/>
                <w:szCs w:val="24"/>
              </w:rPr>
              <w:t>П:</w:t>
            </w:r>
            <w:r w:rsidRPr="00C8384F">
              <w:rPr>
                <w:rFonts w:ascii="Times New Roman" w:hAnsi="Times New Roman"/>
                <w:bCs/>
                <w:i/>
                <w:sz w:val="24"/>
                <w:szCs w:val="24"/>
              </w:rPr>
              <w:t xml:space="preserve"> </w:t>
            </w:r>
            <w:r w:rsidRPr="00C8384F">
              <w:rPr>
                <w:rFonts w:ascii="Times New Roman" w:hAnsi="Times New Roman"/>
                <w:bCs/>
                <w:sz w:val="24"/>
                <w:szCs w:val="24"/>
              </w:rPr>
              <w:t>объяснять языковые явле</w:t>
            </w:r>
            <w:r w:rsidRPr="00C8384F">
              <w:rPr>
                <w:rFonts w:ascii="Times New Roman" w:hAnsi="Times New Roman"/>
                <w:bCs/>
                <w:sz w:val="24"/>
                <w:szCs w:val="24"/>
              </w:rPr>
              <w:softHyphen/>
              <w:t>ния, процессы, связи и отношения, выявляе</w:t>
            </w:r>
            <w:r w:rsidRPr="00C8384F">
              <w:rPr>
                <w:rFonts w:ascii="Times New Roman" w:hAnsi="Times New Roman"/>
                <w:bCs/>
                <w:sz w:val="24"/>
                <w:szCs w:val="24"/>
              </w:rPr>
              <w:softHyphen/>
              <w:t>мые в ходе морфологического разбора слова</w:t>
            </w:r>
          </w:p>
        </w:tc>
        <w:tc>
          <w:tcPr>
            <w:tcW w:w="2551" w:type="dxa"/>
            <w:tcBorders>
              <w:top w:val="nil"/>
            </w:tcBorders>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C8384F">
              <w:rPr>
                <w:rFonts w:ascii="Times New Roman" w:hAnsi="Times New Roman"/>
                <w:bCs/>
                <w:sz w:val="24"/>
                <w:szCs w:val="24"/>
              </w:rPr>
              <w:t>Формирование навыков ин</w:t>
            </w:r>
            <w:r w:rsidRPr="00C8384F">
              <w:rPr>
                <w:rFonts w:ascii="Times New Roman" w:hAnsi="Times New Roman"/>
                <w:bCs/>
                <w:sz w:val="24"/>
                <w:szCs w:val="24"/>
              </w:rPr>
              <w:softHyphen/>
              <w:t>дивидуальной и коллективной исследователь</w:t>
            </w:r>
            <w:r w:rsidRPr="00C8384F">
              <w:rPr>
                <w:rFonts w:ascii="Times New Roman" w:hAnsi="Times New Roman"/>
                <w:bCs/>
                <w:sz w:val="24"/>
                <w:szCs w:val="24"/>
              </w:rPr>
              <w:softHyphen/>
              <w:t>ской деятель</w:t>
            </w:r>
            <w:r w:rsidRPr="00C8384F">
              <w:rPr>
                <w:rFonts w:ascii="Times New Roman" w:hAnsi="Times New Roman"/>
                <w:bCs/>
                <w:sz w:val="24"/>
                <w:szCs w:val="24"/>
              </w:rPr>
              <w:softHyphen/>
              <w:t>ности на осно</w:t>
            </w:r>
            <w:r w:rsidRPr="00C8384F">
              <w:rPr>
                <w:rFonts w:ascii="Times New Roman" w:hAnsi="Times New Roman"/>
                <w:bCs/>
                <w:sz w:val="24"/>
                <w:szCs w:val="24"/>
              </w:rPr>
              <w:softHyphen/>
              <w:t>ве алгоритма выполнения лингвистиче</w:t>
            </w:r>
            <w:r w:rsidRPr="00C8384F">
              <w:rPr>
                <w:rFonts w:ascii="Times New Roman" w:hAnsi="Times New Roman"/>
                <w:bCs/>
                <w:sz w:val="24"/>
                <w:szCs w:val="24"/>
              </w:rPr>
              <w:softHyphen/>
              <w:t>ской задачи</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85.</w:t>
            </w:r>
          </w:p>
        </w:tc>
        <w:tc>
          <w:tcPr>
            <w:tcW w:w="1844" w:type="dxa"/>
            <w:shd w:val="clear" w:color="auto" w:fill="auto"/>
          </w:tcPr>
          <w:p w:rsidR="00484888" w:rsidRPr="00C8384F" w:rsidRDefault="00484888" w:rsidP="00484888">
            <w:pPr>
              <w:spacing w:after="0" w:line="240" w:lineRule="auto"/>
              <w:jc w:val="both"/>
              <w:rPr>
                <w:rFonts w:ascii="Times New Roman" w:hAnsi="Times New Roman"/>
                <w:sz w:val="24"/>
                <w:szCs w:val="24"/>
              </w:rPr>
            </w:pPr>
            <w:r>
              <w:rPr>
                <w:rFonts w:ascii="Times New Roman" w:hAnsi="Times New Roman"/>
                <w:sz w:val="24"/>
                <w:szCs w:val="24"/>
              </w:rPr>
              <w:t>Морфоло</w:t>
            </w:r>
            <w:r w:rsidRPr="00C8384F">
              <w:rPr>
                <w:rFonts w:ascii="Times New Roman" w:hAnsi="Times New Roman"/>
                <w:sz w:val="24"/>
                <w:szCs w:val="24"/>
              </w:rPr>
              <w:t>гический разбор категории состояния</w:t>
            </w:r>
          </w:p>
          <w:p w:rsidR="00484888" w:rsidRPr="00704B0C" w:rsidRDefault="00484888" w:rsidP="00484888">
            <w:pPr>
              <w:spacing w:after="0" w:line="240" w:lineRule="auto"/>
              <w:jc w:val="both"/>
              <w:rPr>
                <w:rFonts w:ascii="Times New Roman" w:hAnsi="Times New Roman"/>
                <w:sz w:val="24"/>
                <w:szCs w:val="24"/>
              </w:rPr>
            </w:pP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bCs/>
                <w:sz w:val="24"/>
                <w:szCs w:val="24"/>
              </w:rPr>
            </w:pPr>
            <w:r w:rsidRPr="00C8384F">
              <w:rPr>
                <w:rFonts w:ascii="Times New Roman" w:hAnsi="Times New Roman"/>
                <w:bCs/>
                <w:sz w:val="24"/>
                <w:szCs w:val="24"/>
              </w:rPr>
              <w:t>Комплексный анализ текста</w:t>
            </w:r>
          </w:p>
        </w:tc>
        <w:tc>
          <w:tcPr>
            <w:tcW w:w="2693"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C8384F">
              <w:rPr>
                <w:rFonts w:ascii="Times New Roman" w:hAnsi="Times New Roman"/>
                <w:bCs/>
                <w:sz w:val="24"/>
                <w:szCs w:val="24"/>
              </w:rPr>
              <w:t>Научиться при</w:t>
            </w:r>
            <w:r w:rsidRPr="00C8384F">
              <w:rPr>
                <w:rFonts w:ascii="Times New Roman" w:hAnsi="Times New Roman"/>
                <w:bCs/>
                <w:sz w:val="24"/>
                <w:szCs w:val="24"/>
              </w:rPr>
              <w:softHyphen/>
              <w:t>менять алгоритм проведения мор</w:t>
            </w:r>
            <w:r w:rsidRPr="00C8384F">
              <w:rPr>
                <w:rFonts w:ascii="Times New Roman" w:hAnsi="Times New Roman"/>
                <w:bCs/>
                <w:sz w:val="24"/>
                <w:szCs w:val="24"/>
              </w:rPr>
              <w:softHyphen/>
              <w:t>фологического разбора слов кате</w:t>
            </w:r>
            <w:r w:rsidRPr="00C8384F">
              <w:rPr>
                <w:rFonts w:ascii="Times New Roman" w:hAnsi="Times New Roman"/>
                <w:bCs/>
                <w:sz w:val="24"/>
                <w:szCs w:val="24"/>
              </w:rPr>
              <w:softHyphen/>
              <w:t>гории состояния</w:t>
            </w:r>
          </w:p>
        </w:tc>
        <w:tc>
          <w:tcPr>
            <w:tcW w:w="5103" w:type="dxa"/>
            <w:shd w:val="clear" w:color="auto" w:fill="auto"/>
          </w:tcPr>
          <w:p w:rsidR="00484888" w:rsidRPr="00C8384F" w:rsidRDefault="00484888" w:rsidP="00484888">
            <w:pPr>
              <w:spacing w:after="0" w:line="240" w:lineRule="auto"/>
              <w:jc w:val="both"/>
              <w:rPr>
                <w:rFonts w:ascii="Times New Roman" w:hAnsi="Times New Roman"/>
                <w:bCs/>
                <w:i/>
                <w:sz w:val="24"/>
                <w:szCs w:val="24"/>
              </w:rPr>
            </w:pPr>
            <w:r w:rsidRPr="00C8384F">
              <w:rPr>
                <w:rFonts w:ascii="Times New Roman" w:hAnsi="Times New Roman"/>
                <w:b/>
                <w:bCs/>
                <w:i/>
                <w:iCs/>
                <w:sz w:val="24"/>
                <w:szCs w:val="24"/>
              </w:rPr>
              <w:t>К:</w:t>
            </w:r>
            <w:r w:rsidRPr="00C8384F">
              <w:rPr>
                <w:rFonts w:ascii="Times New Roman" w:hAnsi="Times New Roman"/>
                <w:bCs/>
                <w:i/>
                <w:sz w:val="24"/>
                <w:szCs w:val="24"/>
              </w:rPr>
              <w:t xml:space="preserve"> </w:t>
            </w:r>
            <w:r w:rsidRPr="00C8384F">
              <w:rPr>
                <w:rFonts w:ascii="Times New Roman" w:hAnsi="Times New Roman"/>
                <w:bCs/>
                <w:sz w:val="24"/>
                <w:szCs w:val="24"/>
              </w:rPr>
              <w:t>формировать навыки ра</w:t>
            </w:r>
            <w:r w:rsidRPr="00C8384F">
              <w:rPr>
                <w:rFonts w:ascii="Times New Roman" w:hAnsi="Times New Roman"/>
                <w:bCs/>
                <w:sz w:val="24"/>
                <w:szCs w:val="24"/>
              </w:rPr>
              <w:softHyphen/>
              <w:t>боты в группе (включая ситуации учебного сотрудничества и проектные формы работы).</w:t>
            </w:r>
            <w:r w:rsidRPr="00C8384F">
              <w:rPr>
                <w:rFonts w:ascii="Times New Roman" w:hAnsi="Times New Roman"/>
                <w:bCs/>
                <w:i/>
                <w:sz w:val="24"/>
                <w:szCs w:val="24"/>
              </w:rPr>
              <w:t xml:space="preserve"> </w:t>
            </w:r>
          </w:p>
          <w:p w:rsidR="00484888" w:rsidRPr="00C8384F" w:rsidRDefault="00484888" w:rsidP="00484888">
            <w:pPr>
              <w:spacing w:after="0" w:line="240" w:lineRule="auto"/>
              <w:jc w:val="both"/>
              <w:rPr>
                <w:rFonts w:ascii="Times New Roman" w:hAnsi="Times New Roman"/>
                <w:bCs/>
                <w:i/>
                <w:sz w:val="24"/>
                <w:szCs w:val="24"/>
              </w:rPr>
            </w:pPr>
            <w:r w:rsidRPr="00C8384F">
              <w:rPr>
                <w:rFonts w:ascii="Times New Roman" w:hAnsi="Times New Roman"/>
                <w:b/>
                <w:bCs/>
                <w:i/>
                <w:iCs/>
                <w:sz w:val="24"/>
                <w:szCs w:val="24"/>
              </w:rPr>
              <w:t>Р:</w:t>
            </w:r>
            <w:r w:rsidRPr="00C8384F">
              <w:rPr>
                <w:rFonts w:ascii="Times New Roman" w:hAnsi="Times New Roman"/>
                <w:bCs/>
                <w:i/>
                <w:sz w:val="24"/>
                <w:szCs w:val="24"/>
              </w:rPr>
              <w:t xml:space="preserve"> </w:t>
            </w:r>
            <w:r w:rsidRPr="00C8384F">
              <w:rPr>
                <w:rFonts w:ascii="Times New Roman" w:hAnsi="Times New Roman"/>
                <w:bCs/>
                <w:sz w:val="24"/>
                <w:szCs w:val="24"/>
              </w:rPr>
              <w:t>проектировать маршрут пре</w:t>
            </w:r>
            <w:r w:rsidRPr="00C8384F">
              <w:rPr>
                <w:rFonts w:ascii="Times New Roman" w:hAnsi="Times New Roman"/>
                <w:bCs/>
                <w:sz w:val="24"/>
                <w:szCs w:val="24"/>
              </w:rPr>
              <w:softHyphen/>
              <w:t>одоления затруднений в обучении через включение в новые виды деятельности и фор</w:t>
            </w:r>
            <w:r w:rsidRPr="00C8384F">
              <w:rPr>
                <w:rFonts w:ascii="Times New Roman" w:hAnsi="Times New Roman"/>
                <w:bCs/>
                <w:sz w:val="24"/>
                <w:szCs w:val="24"/>
              </w:rPr>
              <w:softHyphen/>
              <w:t>мы сотрудничества.</w:t>
            </w:r>
          </w:p>
          <w:p w:rsidR="00484888" w:rsidRPr="00A04076" w:rsidRDefault="00484888" w:rsidP="00484888">
            <w:pPr>
              <w:spacing w:after="0" w:line="240" w:lineRule="auto"/>
              <w:jc w:val="both"/>
              <w:rPr>
                <w:rFonts w:ascii="Times New Roman" w:hAnsi="Times New Roman"/>
                <w:bCs/>
                <w:i/>
                <w:sz w:val="24"/>
                <w:szCs w:val="24"/>
              </w:rPr>
            </w:pPr>
            <w:r w:rsidRPr="00C8384F">
              <w:rPr>
                <w:rFonts w:ascii="Times New Roman" w:hAnsi="Times New Roman"/>
                <w:b/>
                <w:bCs/>
                <w:i/>
                <w:iCs/>
                <w:sz w:val="24"/>
                <w:szCs w:val="24"/>
              </w:rPr>
              <w:t>П:</w:t>
            </w:r>
            <w:r w:rsidRPr="00C8384F">
              <w:rPr>
                <w:rFonts w:ascii="Times New Roman" w:hAnsi="Times New Roman"/>
                <w:bCs/>
                <w:i/>
                <w:sz w:val="24"/>
                <w:szCs w:val="24"/>
              </w:rPr>
              <w:t xml:space="preserve"> </w:t>
            </w:r>
            <w:r w:rsidRPr="00C8384F">
              <w:rPr>
                <w:rFonts w:ascii="Times New Roman" w:hAnsi="Times New Roman"/>
                <w:bCs/>
                <w:sz w:val="24"/>
                <w:szCs w:val="24"/>
              </w:rPr>
              <w:t>объяснять языковые явле</w:t>
            </w:r>
            <w:r w:rsidRPr="00C8384F">
              <w:rPr>
                <w:rFonts w:ascii="Times New Roman" w:hAnsi="Times New Roman"/>
                <w:bCs/>
                <w:sz w:val="24"/>
                <w:szCs w:val="24"/>
              </w:rPr>
              <w:softHyphen/>
              <w:t>ния, процессы, связи и отношения, выяв</w:t>
            </w:r>
            <w:r w:rsidRPr="00C8384F">
              <w:rPr>
                <w:rFonts w:ascii="Times New Roman" w:hAnsi="Times New Roman"/>
                <w:bCs/>
                <w:sz w:val="24"/>
                <w:szCs w:val="24"/>
              </w:rPr>
              <w:softHyphen/>
              <w:t>ляемые в ходе выполнения лингвистической задачи</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C8384F">
              <w:rPr>
                <w:rFonts w:ascii="Times New Roman" w:hAnsi="Times New Roman"/>
                <w:bCs/>
                <w:sz w:val="24"/>
                <w:szCs w:val="24"/>
              </w:rPr>
              <w:t>Формирование у</w:t>
            </w:r>
            <w:r>
              <w:rPr>
                <w:rFonts w:ascii="Times New Roman" w:hAnsi="Times New Roman"/>
                <w:bCs/>
                <w:sz w:val="24"/>
                <w:szCs w:val="24"/>
              </w:rPr>
              <w:t>стойчивой мотивации к самосовер</w:t>
            </w:r>
            <w:r w:rsidRPr="00C8384F">
              <w:rPr>
                <w:rFonts w:ascii="Times New Roman" w:hAnsi="Times New Roman"/>
                <w:bCs/>
                <w:sz w:val="24"/>
                <w:szCs w:val="24"/>
              </w:rPr>
              <w:t>шенствованию</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86-87.</w:t>
            </w:r>
          </w:p>
        </w:tc>
        <w:tc>
          <w:tcPr>
            <w:tcW w:w="1844" w:type="dxa"/>
            <w:shd w:val="clear" w:color="auto" w:fill="F2DBDB"/>
          </w:tcPr>
          <w:p w:rsidR="00484888" w:rsidRPr="004D3854" w:rsidRDefault="00484888" w:rsidP="00484888">
            <w:pPr>
              <w:spacing w:after="0" w:line="240" w:lineRule="auto"/>
              <w:jc w:val="both"/>
              <w:rPr>
                <w:rFonts w:ascii="Times New Roman" w:hAnsi="Times New Roman"/>
                <w:b/>
                <w:sz w:val="24"/>
                <w:szCs w:val="24"/>
              </w:rPr>
            </w:pPr>
            <w:r w:rsidRPr="004D3854">
              <w:rPr>
                <w:rFonts w:ascii="Times New Roman" w:hAnsi="Times New Roman"/>
                <w:b/>
                <w:iCs/>
                <w:spacing w:val="-1"/>
                <w:sz w:val="24"/>
                <w:szCs w:val="24"/>
              </w:rPr>
              <w:t xml:space="preserve">Р.Р. Контрольное сжатое изложение с описанием природы ( К.Паустовский «Обыкновенная земля») </w:t>
            </w:r>
          </w:p>
        </w:tc>
        <w:tc>
          <w:tcPr>
            <w:tcW w:w="708"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w:t>
            </w:r>
          </w:p>
        </w:tc>
        <w:tc>
          <w:tcPr>
            <w:tcW w:w="1560" w:type="dxa"/>
            <w:shd w:val="clear" w:color="auto" w:fill="F2DBDB"/>
          </w:tcPr>
          <w:p w:rsidR="00484888" w:rsidRPr="00704B0C" w:rsidRDefault="00484888" w:rsidP="00484888">
            <w:pPr>
              <w:suppressAutoHyphens/>
              <w:spacing w:after="0" w:line="240" w:lineRule="auto"/>
              <w:jc w:val="both"/>
              <w:rPr>
                <w:rFonts w:ascii="Times New Roman" w:hAnsi="Times New Roman"/>
                <w:bCs/>
                <w:sz w:val="24"/>
                <w:szCs w:val="24"/>
              </w:rPr>
            </w:pPr>
            <w:r>
              <w:rPr>
                <w:rFonts w:ascii="Times New Roman" w:hAnsi="Times New Roman"/>
                <w:bCs/>
                <w:sz w:val="24"/>
                <w:szCs w:val="24"/>
              </w:rPr>
              <w:t>Изложение</w:t>
            </w:r>
          </w:p>
        </w:tc>
        <w:tc>
          <w:tcPr>
            <w:tcW w:w="2693" w:type="dxa"/>
            <w:shd w:val="clear" w:color="auto" w:fill="F2DBDB"/>
          </w:tcPr>
          <w:p w:rsidR="00484888" w:rsidRPr="00704B0C" w:rsidRDefault="00484888" w:rsidP="00484888">
            <w:pPr>
              <w:spacing w:after="0" w:line="240" w:lineRule="auto"/>
              <w:jc w:val="both"/>
              <w:rPr>
                <w:rFonts w:ascii="Times New Roman" w:hAnsi="Times New Roman"/>
                <w:bCs/>
                <w:sz w:val="24"/>
                <w:szCs w:val="24"/>
              </w:rPr>
            </w:pPr>
            <w:r w:rsidRPr="00C8384F">
              <w:rPr>
                <w:rFonts w:ascii="Times New Roman" w:hAnsi="Times New Roman"/>
                <w:color w:val="000000"/>
                <w:sz w:val="24"/>
                <w:szCs w:val="24"/>
              </w:rPr>
              <w:t>Научиться при</w:t>
            </w:r>
            <w:r w:rsidRPr="00C8384F">
              <w:rPr>
                <w:rFonts w:ascii="Times New Roman" w:hAnsi="Times New Roman"/>
                <w:color w:val="000000"/>
                <w:sz w:val="24"/>
                <w:szCs w:val="24"/>
              </w:rPr>
              <w:softHyphen/>
              <w:t>менять способы сжатия текста</w:t>
            </w:r>
          </w:p>
        </w:tc>
        <w:tc>
          <w:tcPr>
            <w:tcW w:w="5103" w:type="dxa"/>
            <w:shd w:val="clear" w:color="auto" w:fill="F2DBDB"/>
          </w:tcPr>
          <w:p w:rsidR="00484888" w:rsidRPr="00C8384F" w:rsidRDefault="00484888" w:rsidP="00484888">
            <w:pPr>
              <w:spacing w:after="0" w:line="240" w:lineRule="auto"/>
              <w:jc w:val="both"/>
              <w:rPr>
                <w:rFonts w:ascii="Times New Roman" w:hAnsi="Times New Roman"/>
                <w:bCs/>
                <w:sz w:val="24"/>
                <w:szCs w:val="24"/>
              </w:rPr>
            </w:pPr>
            <w:r w:rsidRPr="00C8384F">
              <w:rPr>
                <w:rFonts w:ascii="Times New Roman" w:hAnsi="Times New Roman"/>
                <w:b/>
                <w:bCs/>
                <w:i/>
                <w:iCs/>
                <w:sz w:val="24"/>
                <w:szCs w:val="24"/>
              </w:rPr>
              <w:t>К:</w:t>
            </w:r>
            <w:r w:rsidRPr="00C8384F">
              <w:rPr>
                <w:rFonts w:ascii="Times New Roman" w:hAnsi="Times New Roman"/>
                <w:bCs/>
                <w:sz w:val="24"/>
                <w:szCs w:val="24"/>
              </w:rPr>
              <w:t>использовать адекватные языковые средства для отображения в форме речевых высказываний с целью планирова</w:t>
            </w:r>
            <w:r w:rsidRPr="00C8384F">
              <w:rPr>
                <w:rFonts w:ascii="Times New Roman" w:hAnsi="Times New Roman"/>
                <w:bCs/>
                <w:sz w:val="24"/>
                <w:szCs w:val="24"/>
              </w:rPr>
              <w:softHyphen/>
              <w:t xml:space="preserve">ния, контроля и самооценки. </w:t>
            </w:r>
          </w:p>
          <w:p w:rsidR="00484888" w:rsidRPr="00C8384F" w:rsidRDefault="00484888" w:rsidP="00484888">
            <w:pPr>
              <w:spacing w:after="0" w:line="240" w:lineRule="auto"/>
              <w:jc w:val="both"/>
              <w:rPr>
                <w:rFonts w:ascii="Times New Roman" w:hAnsi="Times New Roman"/>
                <w:bCs/>
                <w:sz w:val="24"/>
                <w:szCs w:val="24"/>
              </w:rPr>
            </w:pPr>
            <w:r>
              <w:rPr>
                <w:rFonts w:ascii="Times New Roman" w:hAnsi="Times New Roman"/>
                <w:b/>
                <w:bCs/>
                <w:i/>
                <w:iCs/>
                <w:sz w:val="24"/>
                <w:szCs w:val="24"/>
              </w:rPr>
              <w:t>Р</w:t>
            </w:r>
            <w:r w:rsidRPr="00C8384F">
              <w:rPr>
                <w:rFonts w:ascii="Times New Roman" w:hAnsi="Times New Roman"/>
                <w:b/>
                <w:bCs/>
                <w:i/>
                <w:iCs/>
                <w:sz w:val="24"/>
                <w:szCs w:val="24"/>
              </w:rPr>
              <w:t>:</w:t>
            </w:r>
            <w:r w:rsidRPr="00C8384F">
              <w:rPr>
                <w:rFonts w:ascii="Times New Roman" w:hAnsi="Times New Roman"/>
                <w:bCs/>
                <w:sz w:val="24"/>
                <w:szCs w:val="24"/>
              </w:rPr>
              <w:t>осознавать самого себя как движущую силу своего научения, свою спо</w:t>
            </w:r>
            <w:r w:rsidRPr="00C8384F">
              <w:rPr>
                <w:rFonts w:ascii="Times New Roman" w:hAnsi="Times New Roman"/>
                <w:bCs/>
                <w:sz w:val="24"/>
                <w:szCs w:val="24"/>
              </w:rPr>
              <w:softHyphen/>
              <w:t>собность к преодолению препятствий и само</w:t>
            </w:r>
            <w:r w:rsidRPr="00C8384F">
              <w:rPr>
                <w:rFonts w:ascii="Times New Roman" w:hAnsi="Times New Roman"/>
                <w:bCs/>
                <w:sz w:val="24"/>
                <w:szCs w:val="24"/>
              </w:rPr>
              <w:softHyphen/>
              <w:t>коррекции.</w:t>
            </w:r>
          </w:p>
          <w:p w:rsidR="00484888" w:rsidRPr="00704B0C" w:rsidRDefault="00484888" w:rsidP="00484888">
            <w:pPr>
              <w:spacing w:after="0" w:line="240" w:lineRule="auto"/>
              <w:jc w:val="both"/>
              <w:rPr>
                <w:rFonts w:ascii="Times New Roman" w:hAnsi="Times New Roman"/>
                <w:bCs/>
                <w:sz w:val="24"/>
                <w:szCs w:val="24"/>
              </w:rPr>
            </w:pPr>
            <w:r w:rsidRPr="00C8384F">
              <w:rPr>
                <w:rFonts w:ascii="Times New Roman" w:hAnsi="Times New Roman"/>
                <w:b/>
                <w:bCs/>
                <w:i/>
                <w:iCs/>
                <w:sz w:val="24"/>
                <w:szCs w:val="24"/>
              </w:rPr>
              <w:t>П:</w:t>
            </w:r>
            <w:r w:rsidRPr="00C8384F">
              <w:rPr>
                <w:rFonts w:ascii="Times New Roman" w:hAnsi="Times New Roman"/>
                <w:bCs/>
                <w:sz w:val="24"/>
                <w:szCs w:val="24"/>
              </w:rPr>
              <w:t>объяснять языковые явле</w:t>
            </w:r>
            <w:r w:rsidRPr="00C8384F">
              <w:rPr>
                <w:rFonts w:ascii="Times New Roman" w:hAnsi="Times New Roman"/>
                <w:bCs/>
                <w:sz w:val="24"/>
                <w:szCs w:val="24"/>
              </w:rPr>
              <w:softHyphen/>
              <w:t>ния, процессы, связи и отношения, выявл</w:t>
            </w:r>
            <w:r>
              <w:rPr>
                <w:rFonts w:ascii="Times New Roman" w:hAnsi="Times New Roman"/>
                <w:bCs/>
                <w:sz w:val="24"/>
                <w:szCs w:val="24"/>
              </w:rPr>
              <w:t>яе</w:t>
            </w:r>
            <w:r>
              <w:rPr>
                <w:rFonts w:ascii="Times New Roman" w:hAnsi="Times New Roman"/>
                <w:bCs/>
                <w:sz w:val="24"/>
                <w:szCs w:val="24"/>
              </w:rPr>
              <w:softHyphen/>
              <w:t>мые в ходе компрессии текста</w:t>
            </w:r>
          </w:p>
        </w:tc>
        <w:tc>
          <w:tcPr>
            <w:tcW w:w="2551" w:type="dxa"/>
            <w:shd w:val="clear" w:color="auto" w:fill="F2DBDB"/>
          </w:tcPr>
          <w:p w:rsidR="00484888" w:rsidRPr="00704B0C" w:rsidRDefault="00484888" w:rsidP="00484888">
            <w:pPr>
              <w:spacing w:after="0" w:line="240" w:lineRule="auto"/>
              <w:jc w:val="both"/>
              <w:rPr>
                <w:rFonts w:ascii="Times New Roman" w:hAnsi="Times New Roman"/>
                <w:bCs/>
                <w:sz w:val="24"/>
                <w:szCs w:val="24"/>
              </w:rPr>
            </w:pPr>
            <w:r w:rsidRPr="00C8384F">
              <w:rPr>
                <w:rFonts w:ascii="Times New Roman" w:hAnsi="Times New Roman"/>
                <w:bCs/>
                <w:sz w:val="24"/>
                <w:szCs w:val="24"/>
              </w:rPr>
              <w:t>Формирование устойчивой мотивации к изучению и закреплению нового</w:t>
            </w:r>
          </w:p>
        </w:tc>
        <w:tc>
          <w:tcPr>
            <w:tcW w:w="709"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88.</w:t>
            </w:r>
          </w:p>
        </w:tc>
        <w:tc>
          <w:tcPr>
            <w:tcW w:w="1844" w:type="dxa"/>
            <w:shd w:val="clear" w:color="auto" w:fill="auto"/>
          </w:tcPr>
          <w:p w:rsidR="00484888" w:rsidRPr="00C8384F" w:rsidRDefault="00484888" w:rsidP="00484888">
            <w:pPr>
              <w:spacing w:after="0" w:line="240" w:lineRule="auto"/>
              <w:jc w:val="both"/>
              <w:rPr>
                <w:rFonts w:ascii="Times New Roman" w:hAnsi="Times New Roman"/>
                <w:iCs/>
                <w:spacing w:val="-1"/>
                <w:sz w:val="24"/>
                <w:szCs w:val="24"/>
              </w:rPr>
            </w:pPr>
            <w:r w:rsidRPr="00C8384F">
              <w:rPr>
                <w:rFonts w:ascii="Times New Roman" w:hAnsi="Times New Roman"/>
                <w:iCs/>
                <w:spacing w:val="-1"/>
                <w:sz w:val="24"/>
                <w:szCs w:val="24"/>
              </w:rPr>
              <w:t xml:space="preserve">Анализ </w:t>
            </w:r>
            <w:r w:rsidRPr="00C8384F">
              <w:rPr>
                <w:rFonts w:ascii="Times New Roman" w:hAnsi="Times New Roman"/>
                <w:iCs/>
                <w:spacing w:val="-1"/>
                <w:sz w:val="24"/>
                <w:szCs w:val="24"/>
              </w:rPr>
              <w:lastRenderedPageBreak/>
              <w:t>изложения.</w:t>
            </w:r>
            <w:r>
              <w:rPr>
                <w:rFonts w:ascii="Times New Roman" w:hAnsi="Times New Roman"/>
                <w:iCs/>
                <w:spacing w:val="-1"/>
                <w:sz w:val="24"/>
                <w:szCs w:val="24"/>
              </w:rPr>
              <w:t xml:space="preserve"> </w:t>
            </w:r>
            <w:r w:rsidRPr="00C8384F">
              <w:rPr>
                <w:rFonts w:ascii="Times New Roman" w:hAnsi="Times New Roman"/>
                <w:iCs/>
                <w:spacing w:val="-1"/>
                <w:sz w:val="24"/>
                <w:szCs w:val="24"/>
              </w:rPr>
              <w:t>Повторение изученног</w:t>
            </w:r>
            <w:r>
              <w:rPr>
                <w:rFonts w:ascii="Times New Roman" w:hAnsi="Times New Roman"/>
                <w:iCs/>
                <w:spacing w:val="-1"/>
                <w:sz w:val="24"/>
                <w:szCs w:val="24"/>
              </w:rPr>
              <w:t>о по теме «Категория состояния»</w:t>
            </w:r>
          </w:p>
          <w:p w:rsidR="00484888" w:rsidRPr="00704B0C" w:rsidRDefault="00484888" w:rsidP="00484888">
            <w:pPr>
              <w:spacing w:after="0" w:line="240" w:lineRule="auto"/>
              <w:jc w:val="both"/>
              <w:rPr>
                <w:rFonts w:ascii="Times New Roman" w:hAnsi="Times New Roman"/>
                <w:sz w:val="24"/>
                <w:szCs w:val="24"/>
              </w:rPr>
            </w:pP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sidRPr="00704B0C">
              <w:rPr>
                <w:rFonts w:ascii="Times New Roman" w:eastAsia="Times New Roman" w:hAnsi="Times New Roman"/>
                <w:sz w:val="24"/>
                <w:szCs w:val="24"/>
              </w:rPr>
              <w:lastRenderedPageBreak/>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bCs/>
                <w:sz w:val="24"/>
                <w:szCs w:val="24"/>
              </w:rPr>
            </w:pPr>
            <w:r w:rsidRPr="00B67B9B">
              <w:rPr>
                <w:rFonts w:ascii="Times New Roman" w:hAnsi="Times New Roman"/>
                <w:bCs/>
                <w:sz w:val="24"/>
                <w:szCs w:val="24"/>
              </w:rPr>
              <w:t>Тест</w:t>
            </w:r>
          </w:p>
        </w:tc>
        <w:tc>
          <w:tcPr>
            <w:tcW w:w="2693"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B67B9B">
              <w:rPr>
                <w:rFonts w:ascii="Times New Roman" w:hAnsi="Times New Roman"/>
                <w:color w:val="000000"/>
                <w:sz w:val="24"/>
                <w:szCs w:val="24"/>
              </w:rPr>
              <w:t>Научиться при</w:t>
            </w:r>
            <w:r w:rsidRPr="00B67B9B">
              <w:rPr>
                <w:rFonts w:ascii="Times New Roman" w:hAnsi="Times New Roman"/>
                <w:color w:val="000000"/>
                <w:sz w:val="24"/>
                <w:szCs w:val="24"/>
              </w:rPr>
              <w:softHyphen/>
              <w:t xml:space="preserve">менять </w:t>
            </w:r>
            <w:r w:rsidRPr="00B67B9B">
              <w:rPr>
                <w:rFonts w:ascii="Times New Roman" w:hAnsi="Times New Roman"/>
                <w:color w:val="000000"/>
                <w:sz w:val="24"/>
                <w:szCs w:val="24"/>
              </w:rPr>
              <w:lastRenderedPageBreak/>
              <w:t>алгоритм проведения мор</w:t>
            </w:r>
            <w:r w:rsidRPr="00B67B9B">
              <w:rPr>
                <w:rFonts w:ascii="Times New Roman" w:hAnsi="Times New Roman"/>
                <w:color w:val="000000"/>
                <w:sz w:val="24"/>
                <w:szCs w:val="24"/>
              </w:rPr>
              <w:softHyphen/>
              <w:t>фологического разбора слов кате</w:t>
            </w:r>
            <w:r w:rsidRPr="00B67B9B">
              <w:rPr>
                <w:rFonts w:ascii="Times New Roman" w:hAnsi="Times New Roman"/>
                <w:color w:val="000000"/>
                <w:sz w:val="24"/>
                <w:szCs w:val="24"/>
              </w:rPr>
              <w:softHyphen/>
              <w:t>гории состояния</w:t>
            </w:r>
            <w:r w:rsidRPr="00704B0C">
              <w:rPr>
                <w:rFonts w:ascii="Times New Roman" w:hAnsi="Times New Roman"/>
                <w:color w:val="000000"/>
                <w:sz w:val="24"/>
                <w:szCs w:val="24"/>
              </w:rPr>
              <w:t>.</w:t>
            </w:r>
          </w:p>
        </w:tc>
        <w:tc>
          <w:tcPr>
            <w:tcW w:w="5103" w:type="dxa"/>
            <w:shd w:val="clear" w:color="auto" w:fill="auto"/>
          </w:tcPr>
          <w:p w:rsidR="00484888" w:rsidRPr="00B67B9B" w:rsidRDefault="00484888" w:rsidP="00484888">
            <w:pPr>
              <w:spacing w:after="0" w:line="240" w:lineRule="auto"/>
              <w:jc w:val="both"/>
              <w:rPr>
                <w:rFonts w:ascii="Times New Roman" w:hAnsi="Times New Roman"/>
                <w:bCs/>
                <w:i/>
                <w:sz w:val="24"/>
                <w:szCs w:val="24"/>
              </w:rPr>
            </w:pPr>
            <w:r w:rsidRPr="00B67B9B">
              <w:rPr>
                <w:rFonts w:ascii="Times New Roman" w:hAnsi="Times New Roman"/>
                <w:b/>
                <w:bCs/>
                <w:i/>
                <w:iCs/>
                <w:sz w:val="24"/>
                <w:szCs w:val="24"/>
              </w:rPr>
              <w:lastRenderedPageBreak/>
              <w:t>К:</w:t>
            </w:r>
            <w:r w:rsidRPr="00B67B9B">
              <w:rPr>
                <w:rFonts w:ascii="Times New Roman" w:hAnsi="Times New Roman"/>
                <w:bCs/>
                <w:i/>
                <w:sz w:val="24"/>
                <w:szCs w:val="24"/>
              </w:rPr>
              <w:t xml:space="preserve"> </w:t>
            </w:r>
            <w:r w:rsidRPr="00B67B9B">
              <w:rPr>
                <w:rFonts w:ascii="Times New Roman" w:hAnsi="Times New Roman"/>
                <w:bCs/>
                <w:sz w:val="24"/>
                <w:szCs w:val="24"/>
              </w:rPr>
              <w:t>формировать навыки ра</w:t>
            </w:r>
            <w:r w:rsidRPr="00B67B9B">
              <w:rPr>
                <w:rFonts w:ascii="Times New Roman" w:hAnsi="Times New Roman"/>
                <w:bCs/>
                <w:sz w:val="24"/>
                <w:szCs w:val="24"/>
              </w:rPr>
              <w:softHyphen/>
              <w:t xml:space="preserve">боты в группе </w:t>
            </w:r>
            <w:r w:rsidRPr="00B67B9B">
              <w:rPr>
                <w:rFonts w:ascii="Times New Roman" w:hAnsi="Times New Roman"/>
                <w:bCs/>
                <w:sz w:val="24"/>
                <w:szCs w:val="24"/>
              </w:rPr>
              <w:lastRenderedPageBreak/>
              <w:t>(включая ситуации учебного сотрудничества и проектные формы работы).</w:t>
            </w:r>
            <w:r w:rsidRPr="00B67B9B">
              <w:rPr>
                <w:rFonts w:ascii="Times New Roman" w:hAnsi="Times New Roman"/>
                <w:bCs/>
                <w:i/>
                <w:sz w:val="24"/>
                <w:szCs w:val="24"/>
              </w:rPr>
              <w:t xml:space="preserve"> </w:t>
            </w:r>
          </w:p>
          <w:p w:rsidR="00484888" w:rsidRPr="00B67B9B" w:rsidRDefault="00484888" w:rsidP="00484888">
            <w:pPr>
              <w:spacing w:after="0" w:line="240" w:lineRule="auto"/>
              <w:jc w:val="both"/>
              <w:rPr>
                <w:rFonts w:ascii="Times New Roman" w:hAnsi="Times New Roman"/>
                <w:bCs/>
                <w:i/>
                <w:sz w:val="24"/>
                <w:szCs w:val="24"/>
              </w:rPr>
            </w:pPr>
            <w:r w:rsidRPr="00B67B9B">
              <w:rPr>
                <w:rFonts w:ascii="Times New Roman" w:hAnsi="Times New Roman"/>
                <w:b/>
                <w:bCs/>
                <w:i/>
                <w:iCs/>
                <w:sz w:val="24"/>
                <w:szCs w:val="24"/>
              </w:rPr>
              <w:t>Р:</w:t>
            </w:r>
            <w:r w:rsidRPr="00B67B9B">
              <w:rPr>
                <w:rFonts w:ascii="Times New Roman" w:hAnsi="Times New Roman"/>
                <w:bCs/>
                <w:i/>
                <w:sz w:val="24"/>
                <w:szCs w:val="24"/>
              </w:rPr>
              <w:t xml:space="preserve"> </w:t>
            </w:r>
            <w:r w:rsidRPr="00B67B9B">
              <w:rPr>
                <w:rFonts w:ascii="Times New Roman" w:hAnsi="Times New Roman"/>
                <w:bCs/>
                <w:sz w:val="24"/>
                <w:szCs w:val="24"/>
              </w:rPr>
              <w:t>проектировать маршрут пре</w:t>
            </w:r>
            <w:r w:rsidRPr="00B67B9B">
              <w:rPr>
                <w:rFonts w:ascii="Times New Roman" w:hAnsi="Times New Roman"/>
                <w:bCs/>
                <w:sz w:val="24"/>
                <w:szCs w:val="24"/>
              </w:rPr>
              <w:softHyphen/>
              <w:t>одоления затруднений в обучении через включение в новые виды деятельности и фор</w:t>
            </w:r>
            <w:r w:rsidRPr="00B67B9B">
              <w:rPr>
                <w:rFonts w:ascii="Times New Roman" w:hAnsi="Times New Roman"/>
                <w:bCs/>
                <w:sz w:val="24"/>
                <w:szCs w:val="24"/>
              </w:rPr>
              <w:softHyphen/>
              <w:t>мы сотрудничества.</w:t>
            </w:r>
          </w:p>
          <w:p w:rsidR="00484888" w:rsidRPr="00A04076" w:rsidRDefault="00484888" w:rsidP="00484888">
            <w:pPr>
              <w:spacing w:after="0" w:line="240" w:lineRule="auto"/>
              <w:jc w:val="both"/>
              <w:rPr>
                <w:rFonts w:ascii="Times New Roman" w:hAnsi="Times New Roman"/>
                <w:bCs/>
                <w:i/>
                <w:sz w:val="24"/>
                <w:szCs w:val="24"/>
              </w:rPr>
            </w:pPr>
            <w:r w:rsidRPr="00B67B9B">
              <w:rPr>
                <w:rFonts w:ascii="Times New Roman" w:hAnsi="Times New Roman"/>
                <w:b/>
                <w:bCs/>
                <w:i/>
                <w:iCs/>
                <w:sz w:val="24"/>
                <w:szCs w:val="24"/>
              </w:rPr>
              <w:t>П:</w:t>
            </w:r>
            <w:r w:rsidRPr="00B67B9B">
              <w:rPr>
                <w:rFonts w:ascii="Times New Roman" w:hAnsi="Times New Roman"/>
                <w:bCs/>
                <w:i/>
                <w:sz w:val="24"/>
                <w:szCs w:val="24"/>
              </w:rPr>
              <w:t xml:space="preserve"> </w:t>
            </w:r>
            <w:r w:rsidRPr="00B67B9B">
              <w:rPr>
                <w:rFonts w:ascii="Times New Roman" w:hAnsi="Times New Roman"/>
                <w:bCs/>
                <w:sz w:val="24"/>
                <w:szCs w:val="24"/>
              </w:rPr>
              <w:t>объяснять языковые явле</w:t>
            </w:r>
            <w:r w:rsidRPr="00B67B9B">
              <w:rPr>
                <w:rFonts w:ascii="Times New Roman" w:hAnsi="Times New Roman"/>
                <w:bCs/>
                <w:sz w:val="24"/>
                <w:szCs w:val="24"/>
              </w:rPr>
              <w:softHyphen/>
              <w:t>ния, процессы, связи и отношения, выяв</w:t>
            </w:r>
            <w:r w:rsidRPr="00B67B9B">
              <w:rPr>
                <w:rFonts w:ascii="Times New Roman" w:hAnsi="Times New Roman"/>
                <w:bCs/>
                <w:sz w:val="24"/>
                <w:szCs w:val="24"/>
              </w:rPr>
              <w:softHyphen/>
              <w:t>ляемые в ходе выполнения лингвистической задачи</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B67B9B">
              <w:rPr>
                <w:rFonts w:ascii="Times New Roman" w:hAnsi="Times New Roman"/>
                <w:bCs/>
                <w:sz w:val="24"/>
                <w:szCs w:val="24"/>
              </w:rPr>
              <w:lastRenderedPageBreak/>
              <w:t xml:space="preserve">Формирование </w:t>
            </w:r>
            <w:r w:rsidRPr="00B67B9B">
              <w:rPr>
                <w:rFonts w:ascii="Times New Roman" w:hAnsi="Times New Roman"/>
                <w:bCs/>
                <w:sz w:val="24"/>
                <w:szCs w:val="24"/>
              </w:rPr>
              <w:lastRenderedPageBreak/>
              <w:t>устойчивой мотивации к самосовер</w:t>
            </w:r>
            <w:r w:rsidRPr="00B67B9B">
              <w:rPr>
                <w:rFonts w:ascii="Times New Roman" w:hAnsi="Times New Roman"/>
                <w:bCs/>
                <w:sz w:val="24"/>
                <w:szCs w:val="24"/>
              </w:rPr>
              <w:softHyphen/>
              <w:t>шенствованию</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89-90.</w:t>
            </w:r>
          </w:p>
        </w:tc>
        <w:tc>
          <w:tcPr>
            <w:tcW w:w="1844" w:type="dxa"/>
            <w:shd w:val="clear" w:color="auto" w:fill="F2DBDB"/>
          </w:tcPr>
          <w:p w:rsidR="00484888" w:rsidRPr="00704B0C" w:rsidRDefault="00484888" w:rsidP="00484888">
            <w:pPr>
              <w:tabs>
                <w:tab w:val="left" w:leader="underscore" w:pos="9781"/>
              </w:tabs>
              <w:spacing w:after="0" w:line="240" w:lineRule="auto"/>
              <w:jc w:val="both"/>
              <w:rPr>
                <w:rFonts w:ascii="Times New Roman" w:hAnsi="Times New Roman"/>
                <w:b/>
                <w:iCs/>
                <w:spacing w:val="-1"/>
                <w:sz w:val="24"/>
                <w:szCs w:val="24"/>
              </w:rPr>
            </w:pPr>
            <w:r w:rsidRPr="00704B0C">
              <w:rPr>
                <w:rFonts w:ascii="Times New Roman" w:hAnsi="Times New Roman"/>
                <w:b/>
                <w:iCs/>
                <w:spacing w:val="-1"/>
                <w:sz w:val="24"/>
                <w:szCs w:val="24"/>
              </w:rPr>
              <w:t>Р/р.</w:t>
            </w:r>
          </w:p>
          <w:p w:rsidR="00484888" w:rsidRPr="00A04076" w:rsidRDefault="00484888" w:rsidP="00484888">
            <w:pPr>
              <w:spacing w:after="0" w:line="240" w:lineRule="auto"/>
              <w:jc w:val="both"/>
              <w:rPr>
                <w:rFonts w:ascii="Times New Roman" w:hAnsi="Times New Roman"/>
                <w:b/>
                <w:iCs/>
                <w:spacing w:val="-1"/>
                <w:sz w:val="24"/>
                <w:szCs w:val="24"/>
              </w:rPr>
            </w:pPr>
            <w:r w:rsidRPr="00A04076">
              <w:rPr>
                <w:rFonts w:ascii="Times New Roman" w:hAnsi="Times New Roman"/>
                <w:b/>
                <w:iCs/>
                <w:spacing w:val="-1"/>
                <w:sz w:val="24"/>
                <w:szCs w:val="24"/>
              </w:rPr>
              <w:t>Подготовка к сочине</w:t>
            </w:r>
            <w:r w:rsidRPr="00A04076">
              <w:rPr>
                <w:rFonts w:ascii="Times New Roman" w:hAnsi="Times New Roman"/>
                <w:b/>
                <w:iCs/>
                <w:spacing w:val="-1"/>
                <w:sz w:val="24"/>
                <w:szCs w:val="24"/>
              </w:rPr>
              <w:softHyphen/>
              <w:t>нию по картине Е.М.Широкого «Друзья».</w:t>
            </w:r>
          </w:p>
          <w:p w:rsidR="00484888" w:rsidRPr="00A04076" w:rsidRDefault="00484888" w:rsidP="00484888">
            <w:pPr>
              <w:spacing w:after="0" w:line="240" w:lineRule="auto"/>
              <w:jc w:val="both"/>
              <w:rPr>
                <w:rFonts w:ascii="Times New Roman" w:hAnsi="Times New Roman"/>
                <w:b/>
                <w:iCs/>
                <w:spacing w:val="-1"/>
                <w:sz w:val="24"/>
                <w:szCs w:val="24"/>
              </w:rPr>
            </w:pPr>
            <w:r w:rsidRPr="00A04076">
              <w:rPr>
                <w:rFonts w:ascii="Times New Roman" w:hAnsi="Times New Roman"/>
                <w:b/>
                <w:iCs/>
                <w:spacing w:val="-1"/>
                <w:sz w:val="24"/>
                <w:szCs w:val="24"/>
              </w:rPr>
              <w:t>Сочинение</w:t>
            </w:r>
          </w:p>
          <w:p w:rsidR="00484888" w:rsidRPr="00704B0C" w:rsidRDefault="00484888" w:rsidP="00484888">
            <w:pPr>
              <w:spacing w:after="0" w:line="240" w:lineRule="auto"/>
              <w:jc w:val="both"/>
              <w:rPr>
                <w:rFonts w:ascii="Times New Roman" w:hAnsi="Times New Roman"/>
                <w:sz w:val="24"/>
                <w:szCs w:val="24"/>
              </w:rPr>
            </w:pPr>
            <w:r w:rsidRPr="00A04076">
              <w:rPr>
                <w:rFonts w:ascii="Times New Roman" w:hAnsi="Times New Roman"/>
                <w:b/>
                <w:iCs/>
                <w:spacing w:val="-1"/>
                <w:sz w:val="24"/>
                <w:szCs w:val="24"/>
              </w:rPr>
              <w:t>по картине Е.М.Широкого «Друзья»</w:t>
            </w:r>
          </w:p>
        </w:tc>
        <w:tc>
          <w:tcPr>
            <w:tcW w:w="708"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w:t>
            </w:r>
          </w:p>
        </w:tc>
        <w:tc>
          <w:tcPr>
            <w:tcW w:w="1560" w:type="dxa"/>
            <w:shd w:val="clear" w:color="auto" w:fill="F2DBDB"/>
          </w:tcPr>
          <w:p w:rsidR="00484888" w:rsidRPr="00704B0C" w:rsidRDefault="00484888" w:rsidP="00484888">
            <w:pPr>
              <w:suppressAutoHyphens/>
              <w:spacing w:after="0" w:line="240" w:lineRule="auto"/>
              <w:jc w:val="both"/>
              <w:rPr>
                <w:rFonts w:ascii="Times New Roman" w:hAnsi="Times New Roman"/>
                <w:bCs/>
                <w:sz w:val="24"/>
                <w:szCs w:val="24"/>
              </w:rPr>
            </w:pPr>
            <w:r>
              <w:rPr>
                <w:rFonts w:ascii="Times New Roman" w:hAnsi="Times New Roman"/>
                <w:bCs/>
                <w:sz w:val="24"/>
                <w:szCs w:val="24"/>
              </w:rPr>
              <w:t>Сочинение</w:t>
            </w:r>
          </w:p>
        </w:tc>
        <w:tc>
          <w:tcPr>
            <w:tcW w:w="2693" w:type="dxa"/>
            <w:shd w:val="clear" w:color="auto" w:fill="F2DBDB"/>
          </w:tcPr>
          <w:p w:rsidR="00484888" w:rsidRPr="00704B0C" w:rsidRDefault="00484888" w:rsidP="00484888">
            <w:pPr>
              <w:spacing w:after="0" w:line="240" w:lineRule="auto"/>
              <w:jc w:val="both"/>
              <w:rPr>
                <w:rFonts w:ascii="Times New Roman" w:hAnsi="Times New Roman"/>
                <w:bCs/>
                <w:sz w:val="24"/>
                <w:szCs w:val="24"/>
              </w:rPr>
            </w:pPr>
            <w:r w:rsidRPr="00B67B9B">
              <w:rPr>
                <w:rFonts w:ascii="Times New Roman" w:hAnsi="Times New Roman"/>
                <w:color w:val="000000"/>
                <w:sz w:val="24"/>
                <w:szCs w:val="24"/>
              </w:rPr>
              <w:t>Научиться пись</w:t>
            </w:r>
            <w:r w:rsidRPr="00B67B9B">
              <w:rPr>
                <w:rFonts w:ascii="Times New Roman" w:hAnsi="Times New Roman"/>
                <w:color w:val="000000"/>
                <w:sz w:val="24"/>
                <w:szCs w:val="24"/>
              </w:rPr>
              <w:softHyphen/>
              <w:t>менно оформлять текст-рассужде</w:t>
            </w:r>
            <w:r w:rsidRPr="00B67B9B">
              <w:rPr>
                <w:rFonts w:ascii="Times New Roman" w:hAnsi="Times New Roman"/>
                <w:color w:val="000000"/>
                <w:sz w:val="24"/>
                <w:szCs w:val="24"/>
              </w:rPr>
              <w:softHyphen/>
              <w:t>ние</w:t>
            </w:r>
          </w:p>
        </w:tc>
        <w:tc>
          <w:tcPr>
            <w:tcW w:w="5103" w:type="dxa"/>
            <w:shd w:val="clear" w:color="auto" w:fill="F2DBDB"/>
          </w:tcPr>
          <w:p w:rsidR="00484888" w:rsidRPr="00B67B9B" w:rsidRDefault="00484888" w:rsidP="00484888">
            <w:pPr>
              <w:spacing w:after="0" w:line="240" w:lineRule="auto"/>
              <w:jc w:val="both"/>
              <w:rPr>
                <w:rFonts w:ascii="Times New Roman" w:hAnsi="Times New Roman"/>
                <w:bCs/>
                <w:sz w:val="24"/>
                <w:szCs w:val="24"/>
              </w:rPr>
            </w:pPr>
            <w:r w:rsidRPr="00B67B9B">
              <w:rPr>
                <w:rFonts w:ascii="Times New Roman" w:hAnsi="Times New Roman"/>
                <w:b/>
                <w:bCs/>
                <w:i/>
                <w:iCs/>
                <w:sz w:val="24"/>
                <w:szCs w:val="24"/>
              </w:rPr>
              <w:t>К:</w:t>
            </w:r>
            <w:r w:rsidRPr="00B67B9B">
              <w:rPr>
                <w:rFonts w:ascii="Times New Roman" w:hAnsi="Times New Roman"/>
                <w:bCs/>
                <w:sz w:val="24"/>
                <w:szCs w:val="24"/>
              </w:rPr>
              <w:t xml:space="preserve"> использовать адекватные языковые средства для отображения в форме речевых высказываний с целью планирова</w:t>
            </w:r>
            <w:r w:rsidRPr="00B67B9B">
              <w:rPr>
                <w:rFonts w:ascii="Times New Roman" w:hAnsi="Times New Roman"/>
                <w:bCs/>
                <w:sz w:val="24"/>
                <w:szCs w:val="24"/>
              </w:rPr>
              <w:softHyphen/>
              <w:t xml:space="preserve">ния, контроля и самооценки. </w:t>
            </w:r>
          </w:p>
          <w:p w:rsidR="00484888" w:rsidRPr="00B67B9B" w:rsidRDefault="00484888" w:rsidP="00484888">
            <w:pPr>
              <w:spacing w:after="0" w:line="240" w:lineRule="auto"/>
              <w:jc w:val="both"/>
              <w:rPr>
                <w:rFonts w:ascii="Times New Roman" w:hAnsi="Times New Roman"/>
                <w:bCs/>
                <w:sz w:val="24"/>
                <w:szCs w:val="24"/>
              </w:rPr>
            </w:pPr>
            <w:r w:rsidRPr="00B67B9B">
              <w:rPr>
                <w:rFonts w:ascii="Times New Roman" w:hAnsi="Times New Roman"/>
                <w:b/>
                <w:bCs/>
                <w:i/>
                <w:iCs/>
                <w:sz w:val="24"/>
                <w:szCs w:val="24"/>
              </w:rPr>
              <w:t>Р:</w:t>
            </w:r>
            <w:r w:rsidRPr="00B67B9B">
              <w:rPr>
                <w:rFonts w:ascii="Times New Roman" w:hAnsi="Times New Roman"/>
                <w:bCs/>
                <w:sz w:val="24"/>
                <w:szCs w:val="24"/>
              </w:rPr>
              <w:t xml:space="preserve"> осознавать самого себя как движущую силу своего научения, свою спо</w:t>
            </w:r>
            <w:r w:rsidRPr="00B67B9B">
              <w:rPr>
                <w:rFonts w:ascii="Times New Roman" w:hAnsi="Times New Roman"/>
                <w:bCs/>
                <w:sz w:val="24"/>
                <w:szCs w:val="24"/>
              </w:rPr>
              <w:softHyphen/>
              <w:t>собность к преодолению препятствий и само</w:t>
            </w:r>
            <w:r w:rsidRPr="00B67B9B">
              <w:rPr>
                <w:rFonts w:ascii="Times New Roman" w:hAnsi="Times New Roman"/>
                <w:bCs/>
                <w:sz w:val="24"/>
                <w:szCs w:val="24"/>
              </w:rPr>
              <w:softHyphen/>
              <w:t>коррекции.</w:t>
            </w:r>
          </w:p>
          <w:p w:rsidR="00484888" w:rsidRPr="00B67B9B" w:rsidRDefault="00484888" w:rsidP="00484888">
            <w:pPr>
              <w:spacing w:after="0" w:line="240" w:lineRule="auto"/>
              <w:jc w:val="both"/>
              <w:rPr>
                <w:rFonts w:ascii="Times New Roman" w:hAnsi="Times New Roman"/>
                <w:bCs/>
                <w:sz w:val="24"/>
                <w:szCs w:val="24"/>
              </w:rPr>
            </w:pPr>
            <w:r w:rsidRPr="00B67B9B">
              <w:rPr>
                <w:rFonts w:ascii="Times New Roman" w:hAnsi="Times New Roman"/>
                <w:b/>
                <w:bCs/>
                <w:i/>
                <w:iCs/>
                <w:sz w:val="24"/>
                <w:szCs w:val="24"/>
              </w:rPr>
              <w:t>П:</w:t>
            </w:r>
            <w:r w:rsidRPr="00B67B9B">
              <w:rPr>
                <w:rFonts w:ascii="Times New Roman" w:hAnsi="Times New Roman"/>
                <w:bCs/>
                <w:sz w:val="24"/>
                <w:szCs w:val="24"/>
              </w:rPr>
              <w:t xml:space="preserve"> объяснять языковые явле</w:t>
            </w:r>
            <w:r w:rsidRPr="00B67B9B">
              <w:rPr>
                <w:rFonts w:ascii="Times New Roman" w:hAnsi="Times New Roman"/>
                <w:bCs/>
                <w:sz w:val="24"/>
                <w:szCs w:val="24"/>
              </w:rPr>
              <w:softHyphen/>
              <w:t>ния, процессы, связи и отношения, выявляе</w:t>
            </w:r>
            <w:r w:rsidRPr="00B67B9B">
              <w:rPr>
                <w:rFonts w:ascii="Times New Roman" w:hAnsi="Times New Roman"/>
                <w:bCs/>
                <w:sz w:val="24"/>
                <w:szCs w:val="24"/>
              </w:rPr>
              <w:softHyphen/>
              <w:t>мые в ходе творческой работы</w:t>
            </w:r>
          </w:p>
          <w:p w:rsidR="00484888" w:rsidRPr="00704B0C" w:rsidRDefault="00484888" w:rsidP="00484888">
            <w:pPr>
              <w:spacing w:after="0" w:line="240" w:lineRule="auto"/>
              <w:jc w:val="both"/>
              <w:rPr>
                <w:rFonts w:ascii="Times New Roman" w:hAnsi="Times New Roman"/>
                <w:bCs/>
                <w:sz w:val="24"/>
                <w:szCs w:val="24"/>
              </w:rPr>
            </w:pPr>
          </w:p>
        </w:tc>
        <w:tc>
          <w:tcPr>
            <w:tcW w:w="2551" w:type="dxa"/>
            <w:shd w:val="clear" w:color="auto" w:fill="F2DBDB"/>
          </w:tcPr>
          <w:p w:rsidR="00484888" w:rsidRPr="00704B0C" w:rsidRDefault="00484888" w:rsidP="00484888">
            <w:pPr>
              <w:spacing w:after="0" w:line="240" w:lineRule="auto"/>
              <w:jc w:val="both"/>
              <w:rPr>
                <w:rFonts w:ascii="Times New Roman" w:hAnsi="Times New Roman"/>
                <w:bCs/>
                <w:sz w:val="24"/>
                <w:szCs w:val="24"/>
              </w:rPr>
            </w:pPr>
            <w:r w:rsidRPr="00B67B9B">
              <w:rPr>
                <w:rFonts w:ascii="Times New Roman" w:hAnsi="Times New Roman"/>
                <w:bCs/>
                <w:sz w:val="24"/>
                <w:szCs w:val="24"/>
              </w:rPr>
              <w:t>Формирование устойчивой мотивации к изучению и закреплению нового</w:t>
            </w:r>
          </w:p>
        </w:tc>
        <w:tc>
          <w:tcPr>
            <w:tcW w:w="709"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16586" w:type="dxa"/>
            <w:gridSpan w:val="9"/>
            <w:shd w:val="clear" w:color="auto" w:fill="auto"/>
          </w:tcPr>
          <w:p w:rsidR="00484888" w:rsidRDefault="00484888" w:rsidP="00484888">
            <w:pPr>
              <w:spacing w:after="0" w:line="240" w:lineRule="auto"/>
              <w:jc w:val="both"/>
              <w:rPr>
                <w:rFonts w:ascii="Times New Roman" w:eastAsia="Times New Roman" w:hAnsi="Times New Roman"/>
                <w:b/>
                <w:sz w:val="24"/>
                <w:szCs w:val="24"/>
              </w:rPr>
            </w:pPr>
            <w:r w:rsidRPr="00B67B9B">
              <w:rPr>
                <w:rFonts w:ascii="Times New Roman" w:eastAsia="Times New Roman" w:hAnsi="Times New Roman"/>
                <w:b/>
                <w:sz w:val="24"/>
                <w:szCs w:val="24"/>
              </w:rPr>
              <w:t>Служебные части речи (</w:t>
            </w:r>
            <w:r>
              <w:rPr>
                <w:rFonts w:ascii="Times New Roman" w:eastAsia="Times New Roman" w:hAnsi="Times New Roman"/>
                <w:b/>
                <w:sz w:val="24"/>
                <w:szCs w:val="24"/>
              </w:rPr>
              <w:t>39ч+3</w:t>
            </w:r>
            <w:r w:rsidRPr="00B67B9B">
              <w:rPr>
                <w:rFonts w:ascii="Times New Roman" w:eastAsia="Times New Roman" w:hAnsi="Times New Roman"/>
                <w:b/>
                <w:sz w:val="24"/>
                <w:szCs w:val="24"/>
              </w:rPr>
              <w:t>ч)</w:t>
            </w:r>
          </w:p>
          <w:p w:rsidR="00484888" w:rsidRPr="00704B0C" w:rsidRDefault="00484888" w:rsidP="00484888">
            <w:pPr>
              <w:spacing w:after="0" w:line="240" w:lineRule="auto"/>
              <w:jc w:val="center"/>
              <w:rPr>
                <w:rFonts w:ascii="Times New Roman" w:eastAsia="Times New Roman" w:hAnsi="Times New Roman"/>
                <w:sz w:val="24"/>
                <w:szCs w:val="24"/>
              </w:rPr>
            </w:pPr>
            <w:r w:rsidRPr="00B67B9B">
              <w:rPr>
                <w:rFonts w:ascii="Times New Roman" w:eastAsia="Times New Roman" w:hAnsi="Times New Roman"/>
                <w:b/>
                <w:sz w:val="24"/>
                <w:szCs w:val="24"/>
              </w:rPr>
              <w:t>Предлог (</w:t>
            </w:r>
            <w:r>
              <w:rPr>
                <w:rFonts w:ascii="Times New Roman" w:eastAsia="Times New Roman" w:hAnsi="Times New Roman"/>
                <w:b/>
                <w:sz w:val="24"/>
                <w:szCs w:val="24"/>
              </w:rPr>
              <w:t>11ч+1</w:t>
            </w:r>
            <w:r w:rsidRPr="00B67B9B">
              <w:rPr>
                <w:rFonts w:ascii="Times New Roman" w:eastAsia="Times New Roman" w:hAnsi="Times New Roman"/>
                <w:b/>
                <w:sz w:val="24"/>
                <w:szCs w:val="24"/>
              </w:rPr>
              <w:t>ч)</w:t>
            </w: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91.</w:t>
            </w:r>
          </w:p>
        </w:tc>
        <w:tc>
          <w:tcPr>
            <w:tcW w:w="1844" w:type="dxa"/>
            <w:shd w:val="clear" w:color="auto" w:fill="auto"/>
          </w:tcPr>
          <w:p w:rsidR="00484888" w:rsidRPr="00704B0C" w:rsidRDefault="00484888" w:rsidP="00484888">
            <w:pPr>
              <w:spacing w:after="0" w:line="240" w:lineRule="auto"/>
              <w:jc w:val="both"/>
              <w:rPr>
                <w:rFonts w:ascii="Times New Roman" w:hAnsi="Times New Roman"/>
                <w:sz w:val="24"/>
                <w:szCs w:val="24"/>
              </w:rPr>
            </w:pPr>
            <w:r w:rsidRPr="004B0EAB">
              <w:rPr>
                <w:rFonts w:ascii="Times New Roman" w:hAnsi="Times New Roman"/>
                <w:iCs/>
                <w:spacing w:val="-1"/>
                <w:sz w:val="24"/>
                <w:szCs w:val="24"/>
              </w:rPr>
              <w:t xml:space="preserve">Самостоятельные и служебные  части речи. Предлог как часть речи.  </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sidRPr="00704B0C">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bCs/>
                <w:sz w:val="24"/>
                <w:szCs w:val="24"/>
              </w:rPr>
            </w:pPr>
            <w:r w:rsidRPr="004B0EAB">
              <w:rPr>
                <w:rFonts w:ascii="Times New Roman" w:hAnsi="Times New Roman"/>
                <w:bCs/>
                <w:sz w:val="24"/>
                <w:szCs w:val="24"/>
              </w:rPr>
              <w:t>Текущий контроль</w:t>
            </w:r>
          </w:p>
        </w:tc>
        <w:tc>
          <w:tcPr>
            <w:tcW w:w="2693"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4B0EAB">
              <w:rPr>
                <w:rFonts w:ascii="Times New Roman" w:hAnsi="Times New Roman"/>
                <w:color w:val="000000"/>
                <w:sz w:val="24"/>
                <w:szCs w:val="24"/>
              </w:rPr>
              <w:t>Научиться от</w:t>
            </w:r>
            <w:r w:rsidRPr="004B0EAB">
              <w:rPr>
                <w:rFonts w:ascii="Times New Roman" w:hAnsi="Times New Roman"/>
                <w:color w:val="000000"/>
                <w:sz w:val="24"/>
                <w:szCs w:val="24"/>
              </w:rPr>
              <w:softHyphen/>
              <w:t>личать предлог от других частей речи</w:t>
            </w:r>
          </w:p>
        </w:tc>
        <w:tc>
          <w:tcPr>
            <w:tcW w:w="5103" w:type="dxa"/>
            <w:shd w:val="clear" w:color="auto" w:fill="auto"/>
          </w:tcPr>
          <w:p w:rsidR="00484888" w:rsidRPr="004B0EAB" w:rsidRDefault="00484888" w:rsidP="00484888">
            <w:pPr>
              <w:spacing w:after="0" w:line="240" w:lineRule="auto"/>
              <w:jc w:val="both"/>
              <w:rPr>
                <w:rFonts w:ascii="Times New Roman" w:hAnsi="Times New Roman"/>
                <w:bCs/>
                <w:i/>
                <w:sz w:val="24"/>
                <w:szCs w:val="24"/>
              </w:rPr>
            </w:pPr>
            <w:r w:rsidRPr="004B0EAB">
              <w:rPr>
                <w:rFonts w:ascii="Times New Roman" w:hAnsi="Times New Roman"/>
                <w:b/>
                <w:bCs/>
                <w:i/>
                <w:iCs/>
                <w:sz w:val="24"/>
                <w:szCs w:val="24"/>
              </w:rPr>
              <w:t>К:</w:t>
            </w:r>
            <w:r w:rsidRPr="004B0EAB">
              <w:rPr>
                <w:rFonts w:ascii="Times New Roman" w:hAnsi="Times New Roman"/>
                <w:bCs/>
                <w:i/>
                <w:sz w:val="24"/>
                <w:szCs w:val="24"/>
              </w:rPr>
              <w:t xml:space="preserve"> </w:t>
            </w:r>
            <w:r w:rsidRPr="004B0EAB">
              <w:rPr>
                <w:rFonts w:ascii="Times New Roman" w:hAnsi="Times New Roman"/>
                <w:bCs/>
                <w:sz w:val="24"/>
                <w:szCs w:val="24"/>
              </w:rPr>
              <w:t>формировать навыки ра</w:t>
            </w:r>
            <w:r w:rsidRPr="004B0EAB">
              <w:rPr>
                <w:rFonts w:ascii="Times New Roman" w:hAnsi="Times New Roman"/>
                <w:bCs/>
                <w:sz w:val="24"/>
                <w:szCs w:val="24"/>
              </w:rPr>
              <w:softHyphen/>
              <w:t>боты в группе (включая ситуации учебного сотрудничества и проектные формы работы).</w:t>
            </w:r>
            <w:r w:rsidRPr="004B0EAB">
              <w:rPr>
                <w:rFonts w:ascii="Times New Roman" w:hAnsi="Times New Roman"/>
                <w:bCs/>
                <w:i/>
                <w:sz w:val="24"/>
                <w:szCs w:val="24"/>
              </w:rPr>
              <w:t xml:space="preserve"> </w:t>
            </w:r>
          </w:p>
          <w:p w:rsidR="00484888" w:rsidRPr="004B0EAB" w:rsidRDefault="00484888" w:rsidP="00484888">
            <w:pPr>
              <w:spacing w:after="0" w:line="240" w:lineRule="auto"/>
              <w:jc w:val="both"/>
              <w:rPr>
                <w:rFonts w:ascii="Times New Roman" w:hAnsi="Times New Roman"/>
                <w:bCs/>
                <w:i/>
                <w:sz w:val="24"/>
                <w:szCs w:val="24"/>
              </w:rPr>
            </w:pPr>
            <w:r w:rsidRPr="004B0EAB">
              <w:rPr>
                <w:rFonts w:ascii="Times New Roman" w:hAnsi="Times New Roman"/>
                <w:b/>
                <w:bCs/>
                <w:i/>
                <w:iCs/>
                <w:sz w:val="24"/>
                <w:szCs w:val="24"/>
              </w:rPr>
              <w:t>Р:</w:t>
            </w:r>
            <w:r w:rsidRPr="004B0EAB">
              <w:rPr>
                <w:rFonts w:ascii="Times New Roman" w:hAnsi="Times New Roman"/>
                <w:bCs/>
                <w:i/>
                <w:sz w:val="24"/>
                <w:szCs w:val="24"/>
              </w:rPr>
              <w:t xml:space="preserve"> </w:t>
            </w:r>
            <w:r w:rsidRPr="004B0EAB">
              <w:rPr>
                <w:rFonts w:ascii="Times New Roman" w:hAnsi="Times New Roman"/>
                <w:bCs/>
                <w:sz w:val="24"/>
                <w:szCs w:val="24"/>
              </w:rPr>
              <w:t>проектировать маршрут пре</w:t>
            </w:r>
            <w:r w:rsidRPr="004B0EAB">
              <w:rPr>
                <w:rFonts w:ascii="Times New Roman" w:hAnsi="Times New Roman"/>
                <w:bCs/>
                <w:sz w:val="24"/>
                <w:szCs w:val="24"/>
              </w:rPr>
              <w:softHyphen/>
              <w:t>одоления затруднений в обучении через включение в новые виды деятельности и фор</w:t>
            </w:r>
            <w:r w:rsidRPr="004B0EAB">
              <w:rPr>
                <w:rFonts w:ascii="Times New Roman" w:hAnsi="Times New Roman"/>
                <w:bCs/>
                <w:sz w:val="24"/>
                <w:szCs w:val="24"/>
              </w:rPr>
              <w:softHyphen/>
              <w:t>мы сотрудничества.</w:t>
            </w:r>
          </w:p>
          <w:p w:rsidR="00484888" w:rsidRPr="006E3E62" w:rsidRDefault="00484888" w:rsidP="00484888">
            <w:pPr>
              <w:spacing w:after="0" w:line="240" w:lineRule="auto"/>
              <w:jc w:val="both"/>
              <w:rPr>
                <w:rFonts w:ascii="Times New Roman" w:hAnsi="Times New Roman"/>
                <w:bCs/>
                <w:i/>
                <w:sz w:val="24"/>
                <w:szCs w:val="24"/>
              </w:rPr>
            </w:pPr>
            <w:r w:rsidRPr="004B0EAB">
              <w:rPr>
                <w:rFonts w:ascii="Times New Roman" w:hAnsi="Times New Roman"/>
                <w:b/>
                <w:bCs/>
                <w:i/>
                <w:iCs/>
                <w:sz w:val="24"/>
                <w:szCs w:val="24"/>
              </w:rPr>
              <w:t>П:</w:t>
            </w:r>
            <w:r w:rsidRPr="004B0EAB">
              <w:rPr>
                <w:rFonts w:ascii="Times New Roman" w:hAnsi="Times New Roman"/>
                <w:bCs/>
                <w:i/>
                <w:sz w:val="24"/>
                <w:szCs w:val="24"/>
              </w:rPr>
              <w:t xml:space="preserve"> </w:t>
            </w:r>
            <w:r w:rsidRPr="004B0EAB">
              <w:rPr>
                <w:rFonts w:ascii="Times New Roman" w:hAnsi="Times New Roman"/>
                <w:bCs/>
                <w:sz w:val="24"/>
                <w:szCs w:val="24"/>
              </w:rPr>
              <w:t>объяснять языковые явле</w:t>
            </w:r>
            <w:r w:rsidRPr="004B0EAB">
              <w:rPr>
                <w:rFonts w:ascii="Times New Roman" w:hAnsi="Times New Roman"/>
                <w:bCs/>
                <w:sz w:val="24"/>
                <w:szCs w:val="24"/>
              </w:rPr>
              <w:softHyphen/>
              <w:t>ния, процессы, связи и отношения, выявляе</w:t>
            </w:r>
            <w:r w:rsidRPr="004B0EAB">
              <w:rPr>
                <w:rFonts w:ascii="Times New Roman" w:hAnsi="Times New Roman"/>
                <w:bCs/>
                <w:sz w:val="24"/>
                <w:szCs w:val="24"/>
              </w:rPr>
              <w:softHyphen/>
              <w:t>мые в ходе конструирования словосочетаний</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4B0EAB">
              <w:rPr>
                <w:rFonts w:ascii="Times New Roman" w:hAnsi="Times New Roman"/>
                <w:bCs/>
                <w:sz w:val="24"/>
                <w:szCs w:val="24"/>
              </w:rPr>
              <w:t>Формирование устойчивой мотивации к исследова</w:t>
            </w:r>
            <w:r w:rsidRPr="004B0EAB">
              <w:rPr>
                <w:rFonts w:ascii="Times New Roman" w:hAnsi="Times New Roman"/>
                <w:bCs/>
                <w:sz w:val="24"/>
                <w:szCs w:val="24"/>
              </w:rPr>
              <w:softHyphen/>
              <w:t>тельской дея</w:t>
            </w:r>
            <w:r w:rsidRPr="004B0EAB">
              <w:rPr>
                <w:rFonts w:ascii="Times New Roman" w:hAnsi="Times New Roman"/>
                <w:bCs/>
                <w:sz w:val="24"/>
                <w:szCs w:val="24"/>
              </w:rPr>
              <w:softHyphen/>
              <w:t>тельности</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92.</w:t>
            </w:r>
          </w:p>
        </w:tc>
        <w:tc>
          <w:tcPr>
            <w:tcW w:w="1844" w:type="dxa"/>
            <w:shd w:val="clear" w:color="auto" w:fill="auto"/>
          </w:tcPr>
          <w:p w:rsidR="00484888" w:rsidRPr="004B0EAB" w:rsidRDefault="00484888" w:rsidP="00484888">
            <w:pPr>
              <w:tabs>
                <w:tab w:val="left" w:leader="underscore" w:pos="9781"/>
              </w:tabs>
              <w:spacing w:after="0" w:line="240" w:lineRule="auto"/>
              <w:jc w:val="both"/>
              <w:rPr>
                <w:rFonts w:ascii="Times New Roman" w:hAnsi="Times New Roman"/>
                <w:iCs/>
                <w:spacing w:val="-1"/>
                <w:sz w:val="24"/>
                <w:szCs w:val="24"/>
              </w:rPr>
            </w:pPr>
            <w:r>
              <w:rPr>
                <w:rFonts w:ascii="Times New Roman" w:hAnsi="Times New Roman"/>
                <w:iCs/>
                <w:spacing w:val="-1"/>
                <w:sz w:val="24"/>
                <w:szCs w:val="24"/>
              </w:rPr>
              <w:t>Употреб</w:t>
            </w:r>
            <w:r w:rsidRPr="004B0EAB">
              <w:rPr>
                <w:rFonts w:ascii="Times New Roman" w:hAnsi="Times New Roman"/>
                <w:iCs/>
                <w:spacing w:val="-1"/>
                <w:sz w:val="24"/>
                <w:szCs w:val="24"/>
              </w:rPr>
              <w:t>ление предлогов</w:t>
            </w:r>
          </w:p>
          <w:p w:rsidR="00484888" w:rsidRPr="00704B0C" w:rsidRDefault="00484888" w:rsidP="00484888">
            <w:pPr>
              <w:spacing w:after="0" w:line="240" w:lineRule="auto"/>
              <w:jc w:val="both"/>
              <w:rPr>
                <w:rFonts w:ascii="Times New Roman" w:hAnsi="Times New Roman"/>
                <w:sz w:val="24"/>
                <w:szCs w:val="24"/>
              </w:rPr>
            </w:pP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sidRPr="00704B0C">
              <w:rPr>
                <w:rFonts w:ascii="Times New Roman" w:eastAsia="Times New Roman" w:hAnsi="Times New Roman"/>
                <w:sz w:val="24"/>
                <w:szCs w:val="24"/>
              </w:rPr>
              <w:lastRenderedPageBreak/>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bCs/>
                <w:sz w:val="24"/>
                <w:szCs w:val="24"/>
              </w:rPr>
            </w:pPr>
            <w:r w:rsidRPr="004B0EAB">
              <w:rPr>
                <w:rFonts w:ascii="Times New Roman" w:hAnsi="Times New Roman"/>
                <w:bCs/>
                <w:sz w:val="24"/>
                <w:szCs w:val="24"/>
              </w:rPr>
              <w:t>Словарный диктант</w:t>
            </w:r>
          </w:p>
        </w:tc>
        <w:tc>
          <w:tcPr>
            <w:tcW w:w="2693"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4B0EAB">
              <w:rPr>
                <w:rFonts w:ascii="Times New Roman" w:hAnsi="Times New Roman"/>
                <w:color w:val="000000"/>
                <w:sz w:val="24"/>
                <w:szCs w:val="24"/>
              </w:rPr>
              <w:t>Научиться при</w:t>
            </w:r>
            <w:r w:rsidRPr="004B0EAB">
              <w:rPr>
                <w:rFonts w:ascii="Times New Roman" w:hAnsi="Times New Roman"/>
                <w:color w:val="000000"/>
                <w:sz w:val="24"/>
                <w:szCs w:val="24"/>
              </w:rPr>
              <w:softHyphen/>
              <w:t xml:space="preserve">менять правила написания </w:t>
            </w:r>
            <w:r w:rsidRPr="004B0EAB">
              <w:rPr>
                <w:rFonts w:ascii="Times New Roman" w:hAnsi="Times New Roman"/>
                <w:color w:val="000000"/>
                <w:sz w:val="24"/>
                <w:szCs w:val="24"/>
              </w:rPr>
              <w:lastRenderedPageBreak/>
              <w:t>пред</w:t>
            </w:r>
            <w:r w:rsidRPr="004B0EAB">
              <w:rPr>
                <w:rFonts w:ascii="Times New Roman" w:hAnsi="Times New Roman"/>
                <w:color w:val="000000"/>
                <w:sz w:val="24"/>
                <w:szCs w:val="24"/>
              </w:rPr>
              <w:softHyphen/>
              <w:t>логов</w:t>
            </w:r>
          </w:p>
        </w:tc>
        <w:tc>
          <w:tcPr>
            <w:tcW w:w="5103" w:type="dxa"/>
            <w:shd w:val="clear" w:color="auto" w:fill="auto"/>
          </w:tcPr>
          <w:p w:rsidR="00484888" w:rsidRPr="004B0EAB" w:rsidRDefault="00484888" w:rsidP="00484888">
            <w:pPr>
              <w:spacing w:after="0" w:line="240" w:lineRule="auto"/>
              <w:jc w:val="both"/>
              <w:rPr>
                <w:rFonts w:ascii="Times New Roman" w:hAnsi="Times New Roman"/>
                <w:bCs/>
                <w:i/>
                <w:sz w:val="24"/>
                <w:szCs w:val="24"/>
              </w:rPr>
            </w:pPr>
            <w:r w:rsidRPr="004B0EAB">
              <w:rPr>
                <w:rFonts w:ascii="Times New Roman" w:hAnsi="Times New Roman"/>
                <w:b/>
                <w:bCs/>
                <w:i/>
                <w:iCs/>
                <w:sz w:val="24"/>
                <w:szCs w:val="24"/>
              </w:rPr>
              <w:lastRenderedPageBreak/>
              <w:t>К:</w:t>
            </w:r>
            <w:r w:rsidRPr="004B0EAB">
              <w:rPr>
                <w:rFonts w:ascii="Times New Roman" w:hAnsi="Times New Roman"/>
                <w:bCs/>
                <w:i/>
                <w:sz w:val="24"/>
                <w:szCs w:val="24"/>
              </w:rPr>
              <w:t xml:space="preserve"> </w:t>
            </w:r>
            <w:r w:rsidRPr="004B0EAB">
              <w:rPr>
                <w:rFonts w:ascii="Times New Roman" w:hAnsi="Times New Roman"/>
                <w:bCs/>
                <w:sz w:val="24"/>
                <w:szCs w:val="24"/>
              </w:rPr>
              <w:t>управлять поведением партнера (контроль, коррекция, оценка дей</w:t>
            </w:r>
            <w:r w:rsidRPr="004B0EAB">
              <w:rPr>
                <w:rFonts w:ascii="Times New Roman" w:hAnsi="Times New Roman"/>
                <w:bCs/>
                <w:sz w:val="24"/>
                <w:szCs w:val="24"/>
              </w:rPr>
              <w:softHyphen/>
              <w:t xml:space="preserve">ствия партнера, умение </w:t>
            </w:r>
            <w:r w:rsidRPr="004B0EAB">
              <w:rPr>
                <w:rFonts w:ascii="Times New Roman" w:hAnsi="Times New Roman"/>
                <w:bCs/>
                <w:sz w:val="24"/>
                <w:szCs w:val="24"/>
              </w:rPr>
              <w:lastRenderedPageBreak/>
              <w:t>убеждать).</w:t>
            </w:r>
            <w:r w:rsidRPr="004B0EAB">
              <w:rPr>
                <w:rFonts w:ascii="Times New Roman" w:hAnsi="Times New Roman"/>
                <w:bCs/>
                <w:i/>
                <w:sz w:val="24"/>
                <w:szCs w:val="24"/>
              </w:rPr>
              <w:t xml:space="preserve"> </w:t>
            </w:r>
          </w:p>
          <w:p w:rsidR="00484888" w:rsidRPr="004B0EAB" w:rsidRDefault="00484888" w:rsidP="00484888">
            <w:pPr>
              <w:spacing w:after="0" w:line="240" w:lineRule="auto"/>
              <w:jc w:val="both"/>
              <w:rPr>
                <w:rFonts w:ascii="Times New Roman" w:hAnsi="Times New Roman"/>
                <w:bCs/>
                <w:i/>
                <w:sz w:val="24"/>
                <w:szCs w:val="24"/>
              </w:rPr>
            </w:pPr>
            <w:r w:rsidRPr="004B0EAB">
              <w:rPr>
                <w:rFonts w:ascii="Times New Roman" w:hAnsi="Times New Roman"/>
                <w:b/>
                <w:bCs/>
                <w:i/>
                <w:iCs/>
                <w:sz w:val="24"/>
                <w:szCs w:val="24"/>
              </w:rPr>
              <w:t>Р:</w:t>
            </w:r>
            <w:r w:rsidRPr="004B0EAB">
              <w:rPr>
                <w:rFonts w:ascii="Times New Roman" w:hAnsi="Times New Roman"/>
                <w:bCs/>
                <w:i/>
                <w:sz w:val="24"/>
                <w:szCs w:val="24"/>
              </w:rPr>
              <w:t xml:space="preserve"> </w:t>
            </w:r>
            <w:r w:rsidRPr="004B0EAB">
              <w:rPr>
                <w:rFonts w:ascii="Times New Roman" w:hAnsi="Times New Roman"/>
                <w:bCs/>
                <w:sz w:val="24"/>
                <w:szCs w:val="24"/>
              </w:rPr>
              <w:t>осознавать самого себя как движущую силу своего научения, свою спо</w:t>
            </w:r>
            <w:r w:rsidRPr="004B0EAB">
              <w:rPr>
                <w:rFonts w:ascii="Times New Roman" w:hAnsi="Times New Roman"/>
                <w:bCs/>
                <w:sz w:val="24"/>
                <w:szCs w:val="24"/>
              </w:rPr>
              <w:softHyphen/>
              <w:t>собность к преодолению препятствий и само</w:t>
            </w:r>
            <w:r w:rsidRPr="004B0EAB">
              <w:rPr>
                <w:rFonts w:ascii="Times New Roman" w:hAnsi="Times New Roman"/>
                <w:bCs/>
                <w:sz w:val="24"/>
                <w:szCs w:val="24"/>
              </w:rPr>
              <w:softHyphen/>
              <w:t>коррекции.</w:t>
            </w:r>
          </w:p>
          <w:p w:rsidR="00484888" w:rsidRPr="00704B0C" w:rsidRDefault="00484888" w:rsidP="00484888">
            <w:pPr>
              <w:spacing w:after="0" w:line="240" w:lineRule="auto"/>
              <w:jc w:val="both"/>
              <w:rPr>
                <w:rFonts w:ascii="Times New Roman" w:hAnsi="Times New Roman"/>
                <w:bCs/>
                <w:sz w:val="24"/>
                <w:szCs w:val="24"/>
              </w:rPr>
            </w:pPr>
            <w:r w:rsidRPr="004B0EAB">
              <w:rPr>
                <w:rFonts w:ascii="Times New Roman" w:hAnsi="Times New Roman"/>
                <w:b/>
                <w:bCs/>
                <w:i/>
                <w:iCs/>
                <w:sz w:val="24"/>
                <w:szCs w:val="24"/>
              </w:rPr>
              <w:t>П:</w:t>
            </w:r>
            <w:r w:rsidRPr="004B0EAB">
              <w:rPr>
                <w:rFonts w:ascii="Times New Roman" w:hAnsi="Times New Roman"/>
                <w:bCs/>
                <w:i/>
                <w:sz w:val="24"/>
                <w:szCs w:val="24"/>
              </w:rPr>
              <w:t xml:space="preserve"> </w:t>
            </w:r>
            <w:r w:rsidRPr="004B0EAB">
              <w:rPr>
                <w:rFonts w:ascii="Times New Roman" w:hAnsi="Times New Roman"/>
                <w:bCs/>
                <w:sz w:val="24"/>
                <w:szCs w:val="24"/>
              </w:rPr>
              <w:t>объяснять языковые явле</w:t>
            </w:r>
            <w:r w:rsidRPr="004B0EAB">
              <w:rPr>
                <w:rFonts w:ascii="Times New Roman" w:hAnsi="Times New Roman"/>
                <w:bCs/>
                <w:sz w:val="24"/>
                <w:szCs w:val="24"/>
              </w:rPr>
              <w:softHyphen/>
              <w:t>ния, процессы, связи и отношения, выяв</w:t>
            </w:r>
            <w:r w:rsidRPr="004B0EAB">
              <w:rPr>
                <w:rFonts w:ascii="Times New Roman" w:hAnsi="Times New Roman"/>
                <w:bCs/>
                <w:sz w:val="24"/>
                <w:szCs w:val="24"/>
              </w:rPr>
              <w:softHyphen/>
              <w:t>ляемые в ходе конструирования алгоритма выполнения лингвистической задачи</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4B0EAB">
              <w:rPr>
                <w:rFonts w:ascii="Times New Roman" w:hAnsi="Times New Roman"/>
                <w:bCs/>
                <w:sz w:val="24"/>
                <w:szCs w:val="24"/>
              </w:rPr>
              <w:lastRenderedPageBreak/>
              <w:t>Формирование навыков ин</w:t>
            </w:r>
            <w:r w:rsidRPr="004B0EAB">
              <w:rPr>
                <w:rFonts w:ascii="Times New Roman" w:hAnsi="Times New Roman"/>
                <w:bCs/>
                <w:sz w:val="24"/>
                <w:szCs w:val="24"/>
              </w:rPr>
              <w:softHyphen/>
            </w:r>
            <w:r w:rsidRPr="004B0EAB">
              <w:rPr>
                <w:rFonts w:ascii="Times New Roman" w:hAnsi="Times New Roman"/>
                <w:bCs/>
                <w:sz w:val="24"/>
                <w:szCs w:val="24"/>
              </w:rPr>
              <w:lastRenderedPageBreak/>
              <w:t>дивидуальной и коллектив</w:t>
            </w:r>
            <w:r w:rsidRPr="004B0EAB">
              <w:rPr>
                <w:rFonts w:ascii="Times New Roman" w:hAnsi="Times New Roman"/>
                <w:bCs/>
                <w:sz w:val="24"/>
                <w:szCs w:val="24"/>
              </w:rPr>
              <w:softHyphen/>
              <w:t>ной исследо</w:t>
            </w:r>
            <w:r w:rsidRPr="004B0EAB">
              <w:rPr>
                <w:rFonts w:ascii="Times New Roman" w:hAnsi="Times New Roman"/>
                <w:bCs/>
                <w:sz w:val="24"/>
                <w:szCs w:val="24"/>
              </w:rPr>
              <w:softHyphen/>
              <w:t>вательской деятельности на основе алго</w:t>
            </w:r>
            <w:r w:rsidRPr="004B0EAB">
              <w:rPr>
                <w:rFonts w:ascii="Times New Roman" w:hAnsi="Times New Roman"/>
                <w:bCs/>
                <w:sz w:val="24"/>
                <w:szCs w:val="24"/>
              </w:rPr>
              <w:softHyphen/>
              <w:t>ритма</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93.</w:t>
            </w:r>
          </w:p>
        </w:tc>
        <w:tc>
          <w:tcPr>
            <w:tcW w:w="1844" w:type="dxa"/>
            <w:shd w:val="clear" w:color="auto" w:fill="auto"/>
          </w:tcPr>
          <w:p w:rsidR="00484888" w:rsidRPr="00704B0C" w:rsidRDefault="00484888" w:rsidP="00484888">
            <w:pPr>
              <w:spacing w:after="0" w:line="240" w:lineRule="auto"/>
              <w:jc w:val="both"/>
              <w:rPr>
                <w:rFonts w:ascii="Times New Roman" w:hAnsi="Times New Roman"/>
                <w:sz w:val="24"/>
                <w:szCs w:val="24"/>
              </w:rPr>
            </w:pPr>
            <w:r>
              <w:rPr>
                <w:rFonts w:ascii="Times New Roman" w:hAnsi="Times New Roman"/>
                <w:iCs/>
                <w:spacing w:val="-1"/>
                <w:sz w:val="24"/>
                <w:szCs w:val="24"/>
              </w:rPr>
              <w:t>Производные и непро</w:t>
            </w:r>
            <w:r w:rsidRPr="004B0EAB">
              <w:rPr>
                <w:rFonts w:ascii="Times New Roman" w:hAnsi="Times New Roman"/>
                <w:iCs/>
                <w:spacing w:val="-1"/>
                <w:sz w:val="24"/>
                <w:szCs w:val="24"/>
              </w:rPr>
              <w:t xml:space="preserve">изводные предлоги </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sidRPr="00704B0C">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bCs/>
                <w:sz w:val="24"/>
                <w:szCs w:val="24"/>
              </w:rPr>
            </w:pPr>
            <w:r w:rsidRPr="004B0EAB">
              <w:rPr>
                <w:rFonts w:ascii="Times New Roman" w:hAnsi="Times New Roman"/>
                <w:iCs/>
                <w:spacing w:val="-1"/>
                <w:sz w:val="24"/>
                <w:szCs w:val="24"/>
              </w:rPr>
              <w:t>Комплексный анализ текста</w:t>
            </w:r>
          </w:p>
        </w:tc>
        <w:tc>
          <w:tcPr>
            <w:tcW w:w="2693"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4B0EAB">
              <w:rPr>
                <w:rFonts w:ascii="Times New Roman" w:hAnsi="Times New Roman"/>
                <w:color w:val="000000"/>
                <w:sz w:val="24"/>
                <w:szCs w:val="24"/>
              </w:rPr>
              <w:t>Научиться отли</w:t>
            </w:r>
            <w:r w:rsidRPr="004B0EAB">
              <w:rPr>
                <w:rFonts w:ascii="Times New Roman" w:hAnsi="Times New Roman"/>
                <w:color w:val="000000"/>
                <w:sz w:val="24"/>
                <w:szCs w:val="24"/>
              </w:rPr>
              <w:softHyphen/>
              <w:t>чать производные и непроизводные предлоги от дру</w:t>
            </w:r>
            <w:r w:rsidRPr="004B0EAB">
              <w:rPr>
                <w:rFonts w:ascii="Times New Roman" w:hAnsi="Times New Roman"/>
                <w:color w:val="000000"/>
                <w:sz w:val="24"/>
                <w:szCs w:val="24"/>
              </w:rPr>
              <w:softHyphen/>
              <w:t>гих частей речи</w:t>
            </w:r>
          </w:p>
        </w:tc>
        <w:tc>
          <w:tcPr>
            <w:tcW w:w="5103" w:type="dxa"/>
            <w:shd w:val="clear" w:color="auto" w:fill="auto"/>
          </w:tcPr>
          <w:p w:rsidR="00484888" w:rsidRPr="004B0EAB" w:rsidRDefault="00484888" w:rsidP="00484888">
            <w:pPr>
              <w:spacing w:after="0" w:line="240" w:lineRule="auto"/>
              <w:jc w:val="both"/>
              <w:rPr>
                <w:rFonts w:ascii="Times New Roman" w:hAnsi="Times New Roman"/>
                <w:bCs/>
                <w:i/>
                <w:sz w:val="24"/>
                <w:szCs w:val="24"/>
              </w:rPr>
            </w:pPr>
            <w:r w:rsidRPr="004B0EAB">
              <w:rPr>
                <w:rFonts w:ascii="Times New Roman" w:hAnsi="Times New Roman"/>
                <w:b/>
                <w:bCs/>
                <w:i/>
                <w:iCs/>
                <w:sz w:val="24"/>
                <w:szCs w:val="24"/>
              </w:rPr>
              <w:t>К:</w:t>
            </w:r>
            <w:r w:rsidRPr="004B0EAB">
              <w:rPr>
                <w:rFonts w:ascii="Times New Roman" w:hAnsi="Times New Roman"/>
                <w:bCs/>
                <w:i/>
                <w:sz w:val="24"/>
                <w:szCs w:val="24"/>
              </w:rPr>
              <w:t xml:space="preserve"> </w:t>
            </w:r>
            <w:r w:rsidRPr="004B0EAB">
              <w:rPr>
                <w:rFonts w:ascii="Times New Roman" w:hAnsi="Times New Roman"/>
                <w:bCs/>
                <w:sz w:val="24"/>
                <w:szCs w:val="24"/>
              </w:rPr>
              <w:t>организовывать и пла</w:t>
            </w:r>
            <w:r w:rsidRPr="004B0EAB">
              <w:rPr>
                <w:rFonts w:ascii="Times New Roman" w:hAnsi="Times New Roman"/>
                <w:bCs/>
                <w:sz w:val="24"/>
                <w:szCs w:val="24"/>
              </w:rPr>
              <w:softHyphen/>
              <w:t>нировать учебное сотрудничество с учителем и сверстниками.</w:t>
            </w:r>
          </w:p>
          <w:p w:rsidR="00484888" w:rsidRPr="004B0EAB" w:rsidRDefault="00484888" w:rsidP="00484888">
            <w:pPr>
              <w:spacing w:after="0" w:line="240" w:lineRule="auto"/>
              <w:jc w:val="both"/>
              <w:rPr>
                <w:rFonts w:ascii="Times New Roman" w:hAnsi="Times New Roman"/>
                <w:bCs/>
                <w:i/>
                <w:sz w:val="24"/>
                <w:szCs w:val="24"/>
              </w:rPr>
            </w:pPr>
            <w:r w:rsidRPr="004B0EAB">
              <w:rPr>
                <w:rFonts w:ascii="Times New Roman" w:hAnsi="Times New Roman"/>
                <w:b/>
                <w:bCs/>
                <w:i/>
                <w:iCs/>
                <w:sz w:val="24"/>
                <w:szCs w:val="24"/>
              </w:rPr>
              <w:t>Р:</w:t>
            </w:r>
            <w:r w:rsidRPr="004B0EAB">
              <w:rPr>
                <w:rFonts w:ascii="Times New Roman" w:hAnsi="Times New Roman"/>
                <w:bCs/>
                <w:i/>
                <w:sz w:val="24"/>
                <w:szCs w:val="24"/>
              </w:rPr>
              <w:t xml:space="preserve"> </w:t>
            </w:r>
            <w:r w:rsidRPr="004B0EAB">
              <w:rPr>
                <w:rFonts w:ascii="Times New Roman" w:hAnsi="Times New Roman"/>
                <w:bCs/>
                <w:sz w:val="24"/>
                <w:szCs w:val="24"/>
              </w:rPr>
              <w:t>осознавать самого себя как движущую силу своего научения, свою спо</w:t>
            </w:r>
            <w:r w:rsidRPr="004B0EAB">
              <w:rPr>
                <w:rFonts w:ascii="Times New Roman" w:hAnsi="Times New Roman"/>
                <w:bCs/>
                <w:sz w:val="24"/>
                <w:szCs w:val="24"/>
              </w:rPr>
              <w:softHyphen/>
              <w:t>собность к преодолению препятствий и само</w:t>
            </w:r>
            <w:r w:rsidRPr="004B0EAB">
              <w:rPr>
                <w:rFonts w:ascii="Times New Roman" w:hAnsi="Times New Roman"/>
                <w:bCs/>
                <w:sz w:val="24"/>
                <w:szCs w:val="24"/>
              </w:rPr>
              <w:softHyphen/>
              <w:t>коррекции.</w:t>
            </w:r>
          </w:p>
          <w:p w:rsidR="00484888" w:rsidRPr="006E3E62" w:rsidRDefault="00484888" w:rsidP="00484888">
            <w:pPr>
              <w:spacing w:after="0" w:line="240" w:lineRule="auto"/>
              <w:jc w:val="both"/>
              <w:rPr>
                <w:rFonts w:ascii="Times New Roman" w:hAnsi="Times New Roman"/>
                <w:bCs/>
                <w:i/>
                <w:sz w:val="24"/>
                <w:szCs w:val="24"/>
              </w:rPr>
            </w:pPr>
            <w:r w:rsidRPr="004B0EAB">
              <w:rPr>
                <w:rFonts w:ascii="Times New Roman" w:hAnsi="Times New Roman"/>
                <w:b/>
                <w:bCs/>
                <w:i/>
                <w:iCs/>
                <w:sz w:val="24"/>
                <w:szCs w:val="24"/>
              </w:rPr>
              <w:t>П:</w:t>
            </w:r>
            <w:r w:rsidRPr="004B0EAB">
              <w:rPr>
                <w:rFonts w:ascii="Times New Roman" w:hAnsi="Times New Roman"/>
                <w:bCs/>
                <w:i/>
                <w:sz w:val="24"/>
                <w:szCs w:val="24"/>
              </w:rPr>
              <w:t xml:space="preserve"> </w:t>
            </w:r>
            <w:r w:rsidRPr="004B0EAB">
              <w:rPr>
                <w:rFonts w:ascii="Times New Roman" w:hAnsi="Times New Roman"/>
                <w:bCs/>
                <w:sz w:val="24"/>
                <w:szCs w:val="24"/>
              </w:rPr>
              <w:t>объяснять языковые явле</w:t>
            </w:r>
            <w:r w:rsidRPr="004B0EAB">
              <w:rPr>
                <w:rFonts w:ascii="Times New Roman" w:hAnsi="Times New Roman"/>
                <w:bCs/>
                <w:sz w:val="24"/>
                <w:szCs w:val="24"/>
              </w:rPr>
              <w:softHyphen/>
              <w:t>ния, процессы, связи и отношения, выявляе</w:t>
            </w:r>
            <w:r w:rsidRPr="004B0EAB">
              <w:rPr>
                <w:rFonts w:ascii="Times New Roman" w:hAnsi="Times New Roman"/>
                <w:bCs/>
                <w:sz w:val="24"/>
                <w:szCs w:val="24"/>
              </w:rPr>
              <w:softHyphen/>
              <w:t>мые в ходе дифференцирования предлогов и других частей речи</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4B0EAB">
              <w:rPr>
                <w:rFonts w:ascii="Times New Roman" w:hAnsi="Times New Roman"/>
                <w:bCs/>
                <w:sz w:val="24"/>
                <w:szCs w:val="24"/>
              </w:rPr>
              <w:t>Формирование устойчивого интереса к ис</w:t>
            </w:r>
            <w:r w:rsidRPr="004B0EAB">
              <w:rPr>
                <w:rFonts w:ascii="Times New Roman" w:hAnsi="Times New Roman"/>
                <w:bCs/>
                <w:sz w:val="24"/>
                <w:szCs w:val="24"/>
              </w:rPr>
              <w:softHyphen/>
              <w:t>следователь</w:t>
            </w:r>
            <w:r w:rsidRPr="004B0EAB">
              <w:rPr>
                <w:rFonts w:ascii="Times New Roman" w:hAnsi="Times New Roman"/>
                <w:bCs/>
                <w:sz w:val="24"/>
                <w:szCs w:val="24"/>
              </w:rPr>
              <w:softHyphen/>
              <w:t>ской деятель</w:t>
            </w:r>
            <w:r w:rsidRPr="004B0EAB">
              <w:rPr>
                <w:rFonts w:ascii="Times New Roman" w:hAnsi="Times New Roman"/>
                <w:bCs/>
                <w:sz w:val="24"/>
                <w:szCs w:val="24"/>
              </w:rPr>
              <w:softHyphen/>
              <w:t>ности</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94.</w:t>
            </w:r>
          </w:p>
        </w:tc>
        <w:tc>
          <w:tcPr>
            <w:tcW w:w="1844" w:type="dxa"/>
            <w:shd w:val="clear" w:color="auto" w:fill="auto"/>
          </w:tcPr>
          <w:p w:rsidR="00484888" w:rsidRPr="00704B0C" w:rsidRDefault="00484888" w:rsidP="00484888">
            <w:pPr>
              <w:spacing w:after="0" w:line="240" w:lineRule="auto"/>
              <w:jc w:val="both"/>
              <w:rPr>
                <w:rFonts w:ascii="Times New Roman" w:hAnsi="Times New Roman"/>
                <w:sz w:val="24"/>
                <w:szCs w:val="24"/>
              </w:rPr>
            </w:pPr>
            <w:r w:rsidRPr="004B0EAB">
              <w:rPr>
                <w:rFonts w:ascii="Times New Roman" w:hAnsi="Times New Roman"/>
                <w:iCs/>
                <w:spacing w:val="-1"/>
                <w:sz w:val="24"/>
                <w:szCs w:val="24"/>
              </w:rPr>
              <w:t>Простые и состав</w:t>
            </w:r>
            <w:r w:rsidRPr="004B0EAB">
              <w:rPr>
                <w:rFonts w:ascii="Times New Roman" w:hAnsi="Times New Roman"/>
                <w:iCs/>
                <w:spacing w:val="-1"/>
                <w:sz w:val="24"/>
                <w:szCs w:val="24"/>
              </w:rPr>
              <w:softHyphen/>
              <w:t>ные пред</w:t>
            </w:r>
            <w:r w:rsidRPr="004B0EAB">
              <w:rPr>
                <w:rFonts w:ascii="Times New Roman" w:hAnsi="Times New Roman"/>
                <w:iCs/>
                <w:spacing w:val="-1"/>
                <w:sz w:val="24"/>
                <w:szCs w:val="24"/>
              </w:rPr>
              <w:softHyphen/>
              <w:t xml:space="preserve">логи </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sidRPr="00704B0C">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bCs/>
                <w:sz w:val="24"/>
                <w:szCs w:val="24"/>
              </w:rPr>
            </w:pPr>
            <w:r w:rsidRPr="004B0EAB">
              <w:rPr>
                <w:rFonts w:ascii="Times New Roman" w:hAnsi="Times New Roman"/>
                <w:iCs/>
                <w:spacing w:val="-1"/>
                <w:sz w:val="24"/>
                <w:szCs w:val="24"/>
              </w:rPr>
              <w:t>Самостоятельная работа</w:t>
            </w:r>
          </w:p>
        </w:tc>
        <w:tc>
          <w:tcPr>
            <w:tcW w:w="2693"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4B0EAB">
              <w:rPr>
                <w:rFonts w:ascii="Times New Roman" w:hAnsi="Times New Roman"/>
                <w:color w:val="000000"/>
                <w:sz w:val="24"/>
                <w:szCs w:val="24"/>
              </w:rPr>
              <w:t>Научиться разли</w:t>
            </w:r>
            <w:r w:rsidRPr="004B0EAB">
              <w:rPr>
                <w:rFonts w:ascii="Times New Roman" w:hAnsi="Times New Roman"/>
                <w:color w:val="000000"/>
                <w:sz w:val="24"/>
                <w:szCs w:val="24"/>
              </w:rPr>
              <w:softHyphen/>
              <w:t>чать простые и со</w:t>
            </w:r>
            <w:r w:rsidRPr="004B0EAB">
              <w:rPr>
                <w:rFonts w:ascii="Times New Roman" w:hAnsi="Times New Roman"/>
                <w:color w:val="000000"/>
                <w:sz w:val="24"/>
                <w:szCs w:val="24"/>
              </w:rPr>
              <w:softHyphen/>
              <w:t>ставные предлоги</w:t>
            </w:r>
          </w:p>
        </w:tc>
        <w:tc>
          <w:tcPr>
            <w:tcW w:w="5103" w:type="dxa"/>
            <w:shd w:val="clear" w:color="auto" w:fill="auto"/>
          </w:tcPr>
          <w:p w:rsidR="00484888" w:rsidRPr="004B0EAB" w:rsidRDefault="00484888" w:rsidP="00484888">
            <w:pPr>
              <w:spacing w:after="0" w:line="240" w:lineRule="auto"/>
              <w:jc w:val="both"/>
              <w:rPr>
                <w:rFonts w:ascii="Times New Roman" w:hAnsi="Times New Roman"/>
                <w:bCs/>
                <w:i/>
                <w:sz w:val="24"/>
                <w:szCs w:val="24"/>
              </w:rPr>
            </w:pPr>
            <w:r w:rsidRPr="004B0EAB">
              <w:rPr>
                <w:rFonts w:ascii="Times New Roman" w:hAnsi="Times New Roman"/>
                <w:b/>
                <w:bCs/>
                <w:i/>
                <w:iCs/>
                <w:sz w:val="24"/>
                <w:szCs w:val="24"/>
              </w:rPr>
              <w:t>К:</w:t>
            </w:r>
            <w:r w:rsidRPr="004B0EAB">
              <w:rPr>
                <w:rFonts w:ascii="Times New Roman" w:hAnsi="Times New Roman"/>
                <w:bCs/>
                <w:i/>
                <w:sz w:val="24"/>
                <w:szCs w:val="24"/>
              </w:rPr>
              <w:t xml:space="preserve"> </w:t>
            </w:r>
            <w:r w:rsidRPr="004B0EAB">
              <w:rPr>
                <w:rFonts w:ascii="Times New Roman" w:hAnsi="Times New Roman"/>
                <w:bCs/>
                <w:sz w:val="24"/>
                <w:szCs w:val="24"/>
              </w:rPr>
              <w:t>управлять своим пове</w:t>
            </w:r>
            <w:r w:rsidRPr="004B0EAB">
              <w:rPr>
                <w:rFonts w:ascii="Times New Roman" w:hAnsi="Times New Roman"/>
                <w:bCs/>
                <w:sz w:val="24"/>
                <w:szCs w:val="24"/>
              </w:rPr>
              <w:softHyphen/>
              <w:t>дением (контроль, самокоррекция, оценка своего действия).</w:t>
            </w:r>
          </w:p>
          <w:p w:rsidR="00484888" w:rsidRPr="004B0EAB" w:rsidRDefault="00484888" w:rsidP="00484888">
            <w:pPr>
              <w:spacing w:after="0" w:line="240" w:lineRule="auto"/>
              <w:jc w:val="both"/>
              <w:rPr>
                <w:rFonts w:ascii="Times New Roman" w:hAnsi="Times New Roman"/>
                <w:bCs/>
                <w:i/>
                <w:sz w:val="24"/>
                <w:szCs w:val="24"/>
              </w:rPr>
            </w:pPr>
            <w:r w:rsidRPr="004B0EAB">
              <w:rPr>
                <w:rFonts w:ascii="Times New Roman" w:hAnsi="Times New Roman"/>
                <w:b/>
                <w:bCs/>
                <w:i/>
                <w:iCs/>
                <w:sz w:val="24"/>
                <w:szCs w:val="24"/>
              </w:rPr>
              <w:t>Р:</w:t>
            </w:r>
            <w:r w:rsidRPr="004B0EAB">
              <w:rPr>
                <w:rFonts w:ascii="Times New Roman" w:hAnsi="Times New Roman"/>
                <w:bCs/>
                <w:i/>
                <w:sz w:val="24"/>
                <w:szCs w:val="24"/>
              </w:rPr>
              <w:t xml:space="preserve"> </w:t>
            </w:r>
            <w:r w:rsidRPr="004B0EAB">
              <w:rPr>
                <w:rFonts w:ascii="Times New Roman" w:hAnsi="Times New Roman"/>
                <w:bCs/>
                <w:sz w:val="24"/>
                <w:szCs w:val="24"/>
              </w:rPr>
              <w:t>осознавать самого себя как движущую силу своего научения, свою спо</w:t>
            </w:r>
            <w:r w:rsidRPr="004B0EAB">
              <w:rPr>
                <w:rFonts w:ascii="Times New Roman" w:hAnsi="Times New Roman"/>
                <w:bCs/>
                <w:sz w:val="24"/>
                <w:szCs w:val="24"/>
              </w:rPr>
              <w:softHyphen/>
              <w:t>собность к преодолению препятствий и само</w:t>
            </w:r>
            <w:r w:rsidRPr="004B0EAB">
              <w:rPr>
                <w:rFonts w:ascii="Times New Roman" w:hAnsi="Times New Roman"/>
                <w:bCs/>
                <w:sz w:val="24"/>
                <w:szCs w:val="24"/>
              </w:rPr>
              <w:softHyphen/>
              <w:t>коррекции.</w:t>
            </w:r>
          </w:p>
          <w:p w:rsidR="00484888" w:rsidRPr="006E3E62" w:rsidRDefault="00484888" w:rsidP="00484888">
            <w:pPr>
              <w:spacing w:after="0" w:line="240" w:lineRule="auto"/>
              <w:jc w:val="both"/>
              <w:rPr>
                <w:rFonts w:ascii="Times New Roman" w:hAnsi="Times New Roman"/>
                <w:bCs/>
                <w:i/>
                <w:sz w:val="24"/>
                <w:szCs w:val="24"/>
              </w:rPr>
            </w:pPr>
            <w:r w:rsidRPr="004B0EAB">
              <w:rPr>
                <w:rFonts w:ascii="Times New Roman" w:hAnsi="Times New Roman"/>
                <w:b/>
                <w:bCs/>
                <w:i/>
                <w:iCs/>
                <w:sz w:val="24"/>
                <w:szCs w:val="24"/>
              </w:rPr>
              <w:t>П:</w:t>
            </w:r>
            <w:r w:rsidRPr="004B0EAB">
              <w:rPr>
                <w:rFonts w:ascii="Times New Roman" w:hAnsi="Times New Roman"/>
                <w:bCs/>
                <w:i/>
                <w:sz w:val="24"/>
                <w:szCs w:val="24"/>
              </w:rPr>
              <w:t xml:space="preserve"> </w:t>
            </w:r>
            <w:r w:rsidRPr="004B0EAB">
              <w:rPr>
                <w:rFonts w:ascii="Times New Roman" w:hAnsi="Times New Roman"/>
                <w:bCs/>
                <w:sz w:val="24"/>
                <w:szCs w:val="24"/>
              </w:rPr>
              <w:t>объяснять языковые явле</w:t>
            </w:r>
            <w:r w:rsidRPr="004B0EAB">
              <w:rPr>
                <w:rFonts w:ascii="Times New Roman" w:hAnsi="Times New Roman"/>
                <w:bCs/>
                <w:sz w:val="24"/>
                <w:szCs w:val="24"/>
              </w:rPr>
              <w:softHyphen/>
              <w:t>ния, процессы, связи и отношения, выявляе</w:t>
            </w:r>
            <w:r w:rsidRPr="004B0EAB">
              <w:rPr>
                <w:rFonts w:ascii="Times New Roman" w:hAnsi="Times New Roman"/>
                <w:bCs/>
                <w:sz w:val="24"/>
                <w:szCs w:val="24"/>
              </w:rPr>
              <w:softHyphen/>
              <w:t>мые в ходе анализа текста</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4B0EAB">
              <w:rPr>
                <w:rFonts w:ascii="Times New Roman" w:hAnsi="Times New Roman"/>
                <w:bCs/>
                <w:sz w:val="24"/>
                <w:szCs w:val="24"/>
              </w:rPr>
              <w:t>Формирование устойчивой мотивации к самосовер</w:t>
            </w:r>
            <w:r w:rsidRPr="004B0EAB">
              <w:rPr>
                <w:rFonts w:ascii="Times New Roman" w:hAnsi="Times New Roman"/>
                <w:bCs/>
                <w:sz w:val="24"/>
                <w:szCs w:val="24"/>
              </w:rPr>
              <w:softHyphen/>
              <w:t>шенствованию</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95.</w:t>
            </w:r>
          </w:p>
        </w:tc>
        <w:tc>
          <w:tcPr>
            <w:tcW w:w="1844" w:type="dxa"/>
            <w:shd w:val="clear" w:color="auto" w:fill="auto"/>
          </w:tcPr>
          <w:p w:rsidR="00484888" w:rsidRPr="00704B0C" w:rsidRDefault="00484888" w:rsidP="00484888">
            <w:pPr>
              <w:spacing w:after="0" w:line="240" w:lineRule="auto"/>
              <w:jc w:val="both"/>
              <w:rPr>
                <w:rFonts w:ascii="Times New Roman" w:hAnsi="Times New Roman"/>
                <w:sz w:val="24"/>
                <w:szCs w:val="24"/>
              </w:rPr>
            </w:pPr>
            <w:r w:rsidRPr="004B0EAB">
              <w:rPr>
                <w:rFonts w:ascii="Times New Roman" w:hAnsi="Times New Roman"/>
                <w:iCs/>
                <w:spacing w:val="-1"/>
                <w:sz w:val="24"/>
                <w:szCs w:val="24"/>
              </w:rPr>
              <w:t>Морфоло</w:t>
            </w:r>
            <w:r w:rsidRPr="004B0EAB">
              <w:rPr>
                <w:rFonts w:ascii="Times New Roman" w:hAnsi="Times New Roman"/>
                <w:iCs/>
                <w:spacing w:val="-1"/>
                <w:sz w:val="24"/>
                <w:szCs w:val="24"/>
              </w:rPr>
              <w:softHyphen/>
              <w:t xml:space="preserve">гический разбор предлога </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sidRPr="00704B0C">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bCs/>
                <w:sz w:val="24"/>
                <w:szCs w:val="24"/>
              </w:rPr>
            </w:pPr>
            <w:r w:rsidRPr="004B0EAB">
              <w:rPr>
                <w:rFonts w:ascii="Times New Roman" w:hAnsi="Times New Roman"/>
                <w:iCs/>
                <w:spacing w:val="-1"/>
                <w:sz w:val="24"/>
                <w:szCs w:val="24"/>
              </w:rPr>
              <w:t>Самостоятельная работа</w:t>
            </w:r>
          </w:p>
        </w:tc>
        <w:tc>
          <w:tcPr>
            <w:tcW w:w="2693"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4B0EAB">
              <w:rPr>
                <w:rFonts w:ascii="Times New Roman" w:hAnsi="Times New Roman"/>
                <w:color w:val="000000"/>
                <w:sz w:val="24"/>
                <w:szCs w:val="24"/>
              </w:rPr>
              <w:t>Научиться при</w:t>
            </w:r>
            <w:r w:rsidRPr="004B0EAB">
              <w:rPr>
                <w:rFonts w:ascii="Times New Roman" w:hAnsi="Times New Roman"/>
                <w:color w:val="000000"/>
                <w:sz w:val="24"/>
                <w:szCs w:val="24"/>
              </w:rPr>
              <w:softHyphen/>
              <w:t>менять алгоритм морфологическо</w:t>
            </w:r>
            <w:r w:rsidRPr="004B0EAB">
              <w:rPr>
                <w:rFonts w:ascii="Times New Roman" w:hAnsi="Times New Roman"/>
                <w:color w:val="000000"/>
                <w:sz w:val="24"/>
                <w:szCs w:val="24"/>
              </w:rPr>
              <w:softHyphen/>
              <w:t>го разбора предлога в прак</w:t>
            </w:r>
            <w:r w:rsidRPr="004B0EAB">
              <w:rPr>
                <w:rFonts w:ascii="Times New Roman" w:hAnsi="Times New Roman"/>
                <w:color w:val="000000"/>
                <w:sz w:val="24"/>
                <w:szCs w:val="24"/>
              </w:rPr>
              <w:softHyphen/>
              <w:t>тической деятель</w:t>
            </w:r>
            <w:r w:rsidRPr="004B0EAB">
              <w:rPr>
                <w:rFonts w:ascii="Times New Roman" w:hAnsi="Times New Roman"/>
                <w:color w:val="000000"/>
                <w:sz w:val="24"/>
                <w:szCs w:val="24"/>
              </w:rPr>
              <w:softHyphen/>
              <w:t>ности на уроке</w:t>
            </w:r>
          </w:p>
        </w:tc>
        <w:tc>
          <w:tcPr>
            <w:tcW w:w="5103" w:type="dxa"/>
            <w:shd w:val="clear" w:color="auto" w:fill="auto"/>
          </w:tcPr>
          <w:p w:rsidR="00484888" w:rsidRPr="004B0EAB" w:rsidRDefault="00484888" w:rsidP="00484888">
            <w:pPr>
              <w:spacing w:after="0" w:line="240" w:lineRule="auto"/>
              <w:jc w:val="both"/>
              <w:rPr>
                <w:rFonts w:ascii="Times New Roman" w:hAnsi="Times New Roman"/>
                <w:bCs/>
                <w:i/>
                <w:sz w:val="24"/>
                <w:szCs w:val="24"/>
              </w:rPr>
            </w:pPr>
            <w:r w:rsidRPr="004B0EAB">
              <w:rPr>
                <w:rFonts w:ascii="Times New Roman" w:hAnsi="Times New Roman"/>
                <w:b/>
                <w:bCs/>
                <w:i/>
                <w:iCs/>
                <w:sz w:val="24"/>
                <w:szCs w:val="24"/>
              </w:rPr>
              <w:t>К:</w:t>
            </w:r>
            <w:r w:rsidRPr="004B0EAB">
              <w:rPr>
                <w:rFonts w:ascii="Times New Roman" w:hAnsi="Times New Roman"/>
                <w:bCs/>
                <w:i/>
                <w:sz w:val="24"/>
                <w:szCs w:val="24"/>
              </w:rPr>
              <w:t xml:space="preserve"> </w:t>
            </w:r>
            <w:r w:rsidRPr="004B0EAB">
              <w:rPr>
                <w:rFonts w:ascii="Times New Roman" w:hAnsi="Times New Roman"/>
                <w:bCs/>
                <w:sz w:val="24"/>
                <w:szCs w:val="24"/>
              </w:rPr>
              <w:t>формировать навыки учебного сотрудничества в ходе индивидуаль</w:t>
            </w:r>
            <w:r w:rsidRPr="004B0EAB">
              <w:rPr>
                <w:rFonts w:ascii="Times New Roman" w:hAnsi="Times New Roman"/>
                <w:bCs/>
                <w:sz w:val="24"/>
                <w:szCs w:val="24"/>
              </w:rPr>
              <w:softHyphen/>
              <w:t>ной и групповой работы.</w:t>
            </w:r>
            <w:r w:rsidRPr="004B0EAB">
              <w:rPr>
                <w:rFonts w:ascii="Times New Roman" w:hAnsi="Times New Roman"/>
                <w:bCs/>
                <w:i/>
                <w:sz w:val="24"/>
                <w:szCs w:val="24"/>
              </w:rPr>
              <w:t xml:space="preserve"> </w:t>
            </w:r>
          </w:p>
          <w:p w:rsidR="00484888" w:rsidRPr="004B0EAB" w:rsidRDefault="00484888" w:rsidP="00484888">
            <w:pPr>
              <w:spacing w:after="0" w:line="240" w:lineRule="auto"/>
              <w:jc w:val="both"/>
              <w:rPr>
                <w:rFonts w:ascii="Times New Roman" w:hAnsi="Times New Roman"/>
                <w:bCs/>
                <w:i/>
                <w:sz w:val="24"/>
                <w:szCs w:val="24"/>
              </w:rPr>
            </w:pPr>
            <w:r w:rsidRPr="004B0EAB">
              <w:rPr>
                <w:rFonts w:ascii="Times New Roman" w:hAnsi="Times New Roman"/>
                <w:b/>
                <w:bCs/>
                <w:i/>
                <w:iCs/>
                <w:sz w:val="24"/>
                <w:szCs w:val="24"/>
              </w:rPr>
              <w:t>Р:</w:t>
            </w:r>
            <w:r w:rsidRPr="004B0EAB">
              <w:rPr>
                <w:rFonts w:ascii="Times New Roman" w:hAnsi="Times New Roman"/>
                <w:bCs/>
                <w:i/>
                <w:sz w:val="24"/>
                <w:szCs w:val="24"/>
              </w:rPr>
              <w:t xml:space="preserve"> </w:t>
            </w:r>
            <w:r w:rsidRPr="004B0EAB">
              <w:rPr>
                <w:rFonts w:ascii="Times New Roman" w:hAnsi="Times New Roman"/>
                <w:bCs/>
                <w:sz w:val="24"/>
                <w:szCs w:val="24"/>
              </w:rPr>
              <w:t>проектировать маршрут преодоления затруднений в обучении через включение в новые виды деятельности и фор</w:t>
            </w:r>
            <w:r w:rsidRPr="004B0EAB">
              <w:rPr>
                <w:rFonts w:ascii="Times New Roman" w:hAnsi="Times New Roman"/>
                <w:bCs/>
                <w:sz w:val="24"/>
                <w:szCs w:val="24"/>
              </w:rPr>
              <w:softHyphen/>
              <w:t>мы сотрудничества.</w:t>
            </w:r>
          </w:p>
          <w:p w:rsidR="00484888" w:rsidRPr="006E3E62" w:rsidRDefault="00484888" w:rsidP="00484888">
            <w:pPr>
              <w:spacing w:after="0" w:line="240" w:lineRule="auto"/>
              <w:jc w:val="both"/>
              <w:rPr>
                <w:rFonts w:ascii="Times New Roman" w:hAnsi="Times New Roman"/>
                <w:bCs/>
                <w:i/>
                <w:sz w:val="24"/>
                <w:szCs w:val="24"/>
              </w:rPr>
            </w:pPr>
            <w:r w:rsidRPr="004B0EAB">
              <w:rPr>
                <w:rFonts w:ascii="Times New Roman" w:hAnsi="Times New Roman"/>
                <w:b/>
                <w:bCs/>
                <w:i/>
                <w:iCs/>
                <w:sz w:val="24"/>
                <w:szCs w:val="24"/>
              </w:rPr>
              <w:t>П:</w:t>
            </w:r>
            <w:r w:rsidRPr="004B0EAB">
              <w:rPr>
                <w:rFonts w:ascii="Times New Roman" w:hAnsi="Times New Roman"/>
                <w:bCs/>
                <w:i/>
                <w:sz w:val="24"/>
                <w:szCs w:val="24"/>
              </w:rPr>
              <w:t xml:space="preserve"> </w:t>
            </w:r>
            <w:r w:rsidRPr="004B0EAB">
              <w:rPr>
                <w:rFonts w:ascii="Times New Roman" w:hAnsi="Times New Roman"/>
                <w:bCs/>
                <w:sz w:val="24"/>
                <w:szCs w:val="24"/>
              </w:rPr>
              <w:t>объяснять языковые явле</w:t>
            </w:r>
            <w:r w:rsidRPr="004B0EAB">
              <w:rPr>
                <w:rFonts w:ascii="Times New Roman" w:hAnsi="Times New Roman"/>
                <w:bCs/>
                <w:sz w:val="24"/>
                <w:szCs w:val="24"/>
              </w:rPr>
              <w:softHyphen/>
              <w:t>ния, процессы, связи и отношения, выявляе</w:t>
            </w:r>
            <w:r w:rsidRPr="004B0EAB">
              <w:rPr>
                <w:rFonts w:ascii="Times New Roman" w:hAnsi="Times New Roman"/>
                <w:bCs/>
                <w:sz w:val="24"/>
                <w:szCs w:val="24"/>
              </w:rPr>
              <w:softHyphen/>
              <w:t xml:space="preserve">мые в ходе </w:t>
            </w:r>
            <w:r w:rsidRPr="004B0EAB">
              <w:rPr>
                <w:rFonts w:ascii="Times New Roman" w:hAnsi="Times New Roman"/>
                <w:bCs/>
                <w:sz w:val="24"/>
                <w:szCs w:val="24"/>
              </w:rPr>
              <w:lastRenderedPageBreak/>
              <w:t>исследования предлога</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4B0EAB">
              <w:rPr>
                <w:rFonts w:ascii="Times New Roman" w:hAnsi="Times New Roman"/>
                <w:bCs/>
                <w:sz w:val="24"/>
                <w:szCs w:val="24"/>
              </w:rPr>
              <w:lastRenderedPageBreak/>
              <w:t>Формирование устойчивой мотивации к изучению и закреплению нового</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96.</w:t>
            </w:r>
          </w:p>
        </w:tc>
        <w:tc>
          <w:tcPr>
            <w:tcW w:w="1844" w:type="dxa"/>
            <w:shd w:val="clear" w:color="auto" w:fill="F2DBDB"/>
          </w:tcPr>
          <w:p w:rsidR="00484888" w:rsidRPr="00A04076" w:rsidRDefault="00484888" w:rsidP="00484888">
            <w:pPr>
              <w:tabs>
                <w:tab w:val="left" w:leader="underscore" w:pos="9781"/>
              </w:tabs>
              <w:spacing w:after="0" w:line="240" w:lineRule="auto"/>
              <w:jc w:val="both"/>
              <w:rPr>
                <w:rFonts w:ascii="Times New Roman" w:hAnsi="Times New Roman"/>
                <w:b/>
                <w:iCs/>
                <w:spacing w:val="-1"/>
                <w:sz w:val="24"/>
                <w:szCs w:val="24"/>
              </w:rPr>
            </w:pPr>
            <w:r w:rsidRPr="00A04076">
              <w:rPr>
                <w:rFonts w:ascii="Times New Roman" w:hAnsi="Times New Roman"/>
                <w:b/>
                <w:iCs/>
                <w:spacing w:val="-1"/>
                <w:sz w:val="24"/>
                <w:szCs w:val="24"/>
              </w:rPr>
              <w:t>Р.Р.Сочинение по  кар</w:t>
            </w:r>
            <w:r w:rsidRPr="00A04076">
              <w:rPr>
                <w:rFonts w:ascii="Times New Roman" w:hAnsi="Times New Roman"/>
                <w:b/>
                <w:iCs/>
                <w:spacing w:val="-1"/>
                <w:sz w:val="24"/>
                <w:szCs w:val="24"/>
              </w:rPr>
              <w:softHyphen/>
              <w:t>тине</w:t>
            </w:r>
          </w:p>
          <w:p w:rsidR="00484888" w:rsidRPr="00A04076" w:rsidRDefault="00484888" w:rsidP="00484888">
            <w:pPr>
              <w:tabs>
                <w:tab w:val="left" w:leader="underscore" w:pos="9781"/>
              </w:tabs>
              <w:spacing w:after="0" w:line="240" w:lineRule="auto"/>
              <w:jc w:val="both"/>
              <w:rPr>
                <w:rFonts w:ascii="Times New Roman" w:hAnsi="Times New Roman"/>
                <w:b/>
                <w:iCs/>
                <w:spacing w:val="-1"/>
                <w:sz w:val="24"/>
                <w:szCs w:val="24"/>
              </w:rPr>
            </w:pPr>
            <w:r w:rsidRPr="00A04076">
              <w:rPr>
                <w:rFonts w:ascii="Times New Roman" w:hAnsi="Times New Roman"/>
                <w:b/>
                <w:iCs/>
                <w:spacing w:val="-1"/>
                <w:sz w:val="24"/>
                <w:szCs w:val="24"/>
              </w:rPr>
              <w:t xml:space="preserve"> А. Сайки</w:t>
            </w:r>
            <w:r w:rsidRPr="00A04076">
              <w:rPr>
                <w:rFonts w:ascii="Times New Roman" w:hAnsi="Times New Roman"/>
                <w:b/>
                <w:iCs/>
                <w:spacing w:val="-1"/>
                <w:sz w:val="24"/>
                <w:szCs w:val="24"/>
              </w:rPr>
              <w:softHyphen/>
              <w:t>ной «Дет</w:t>
            </w:r>
            <w:r w:rsidRPr="00A04076">
              <w:rPr>
                <w:rFonts w:ascii="Times New Roman" w:hAnsi="Times New Roman"/>
                <w:b/>
                <w:iCs/>
                <w:spacing w:val="-1"/>
                <w:sz w:val="24"/>
                <w:szCs w:val="24"/>
              </w:rPr>
              <w:softHyphen/>
              <w:t>ская спор</w:t>
            </w:r>
            <w:r w:rsidRPr="00A04076">
              <w:rPr>
                <w:rFonts w:ascii="Times New Roman" w:hAnsi="Times New Roman"/>
                <w:b/>
                <w:iCs/>
                <w:spacing w:val="-1"/>
                <w:sz w:val="24"/>
                <w:szCs w:val="24"/>
              </w:rPr>
              <w:softHyphen/>
              <w:t>тивная школа»</w:t>
            </w:r>
          </w:p>
          <w:p w:rsidR="00484888" w:rsidRPr="00704B0C" w:rsidRDefault="00484888" w:rsidP="00484888">
            <w:pPr>
              <w:spacing w:after="0" w:line="240" w:lineRule="auto"/>
              <w:jc w:val="both"/>
              <w:rPr>
                <w:rFonts w:ascii="Times New Roman" w:hAnsi="Times New Roman"/>
                <w:sz w:val="24"/>
                <w:szCs w:val="24"/>
              </w:rPr>
            </w:pPr>
          </w:p>
        </w:tc>
        <w:tc>
          <w:tcPr>
            <w:tcW w:w="708"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F2DBDB"/>
          </w:tcPr>
          <w:p w:rsidR="00484888" w:rsidRPr="00704B0C" w:rsidRDefault="00484888" w:rsidP="00484888">
            <w:pPr>
              <w:suppressAutoHyphens/>
              <w:spacing w:after="0" w:line="240" w:lineRule="auto"/>
              <w:jc w:val="both"/>
              <w:rPr>
                <w:rFonts w:ascii="Times New Roman" w:hAnsi="Times New Roman"/>
                <w:bCs/>
                <w:sz w:val="24"/>
                <w:szCs w:val="24"/>
              </w:rPr>
            </w:pPr>
            <w:r w:rsidRPr="00044408">
              <w:rPr>
                <w:rFonts w:ascii="Times New Roman" w:hAnsi="Times New Roman"/>
                <w:iCs/>
                <w:spacing w:val="-1"/>
                <w:sz w:val="24"/>
                <w:szCs w:val="24"/>
              </w:rPr>
              <w:t>Сочинение</w:t>
            </w:r>
          </w:p>
        </w:tc>
        <w:tc>
          <w:tcPr>
            <w:tcW w:w="2693" w:type="dxa"/>
            <w:shd w:val="clear" w:color="auto" w:fill="F2DBDB"/>
          </w:tcPr>
          <w:p w:rsidR="00484888" w:rsidRPr="00704B0C" w:rsidRDefault="00484888" w:rsidP="00484888">
            <w:pPr>
              <w:spacing w:after="0" w:line="240" w:lineRule="auto"/>
              <w:jc w:val="both"/>
              <w:rPr>
                <w:rFonts w:ascii="Times New Roman" w:hAnsi="Times New Roman"/>
                <w:bCs/>
                <w:sz w:val="24"/>
                <w:szCs w:val="24"/>
              </w:rPr>
            </w:pPr>
            <w:r w:rsidRPr="00044408">
              <w:rPr>
                <w:rFonts w:ascii="Times New Roman" w:hAnsi="Times New Roman"/>
                <w:color w:val="000000"/>
                <w:sz w:val="24"/>
                <w:szCs w:val="24"/>
              </w:rPr>
              <w:t>Научиться состав</w:t>
            </w:r>
            <w:r w:rsidRPr="00044408">
              <w:rPr>
                <w:rFonts w:ascii="Times New Roman" w:hAnsi="Times New Roman"/>
                <w:color w:val="000000"/>
                <w:sz w:val="24"/>
                <w:szCs w:val="24"/>
              </w:rPr>
              <w:softHyphen/>
              <w:t>лять и редактиро</w:t>
            </w:r>
            <w:r w:rsidRPr="00044408">
              <w:rPr>
                <w:rFonts w:ascii="Times New Roman" w:hAnsi="Times New Roman"/>
                <w:color w:val="000000"/>
                <w:sz w:val="24"/>
                <w:szCs w:val="24"/>
              </w:rPr>
              <w:softHyphen/>
              <w:t>вать текст впечат</w:t>
            </w:r>
            <w:r w:rsidRPr="00044408">
              <w:rPr>
                <w:rFonts w:ascii="Times New Roman" w:hAnsi="Times New Roman"/>
                <w:color w:val="000000"/>
                <w:sz w:val="24"/>
                <w:szCs w:val="24"/>
              </w:rPr>
              <w:softHyphen/>
              <w:t>ления</w:t>
            </w:r>
          </w:p>
        </w:tc>
        <w:tc>
          <w:tcPr>
            <w:tcW w:w="5103" w:type="dxa"/>
            <w:shd w:val="clear" w:color="auto" w:fill="F2DBDB"/>
          </w:tcPr>
          <w:p w:rsidR="00484888" w:rsidRPr="00044408" w:rsidRDefault="00484888" w:rsidP="00484888">
            <w:pPr>
              <w:spacing w:after="0" w:line="240" w:lineRule="auto"/>
              <w:jc w:val="both"/>
              <w:rPr>
                <w:rFonts w:ascii="Times New Roman" w:hAnsi="Times New Roman"/>
                <w:bCs/>
                <w:i/>
                <w:sz w:val="24"/>
                <w:szCs w:val="24"/>
              </w:rPr>
            </w:pPr>
            <w:r w:rsidRPr="00044408">
              <w:rPr>
                <w:rFonts w:ascii="Times New Roman" w:hAnsi="Times New Roman"/>
                <w:b/>
                <w:bCs/>
                <w:i/>
                <w:iCs/>
                <w:sz w:val="24"/>
                <w:szCs w:val="24"/>
              </w:rPr>
              <w:t>К:</w:t>
            </w:r>
            <w:r w:rsidRPr="00044408">
              <w:rPr>
                <w:rFonts w:ascii="Times New Roman" w:hAnsi="Times New Roman"/>
                <w:bCs/>
                <w:i/>
                <w:sz w:val="24"/>
                <w:szCs w:val="24"/>
              </w:rPr>
              <w:t xml:space="preserve"> </w:t>
            </w:r>
            <w:r w:rsidRPr="00044408">
              <w:rPr>
                <w:rFonts w:ascii="Times New Roman" w:hAnsi="Times New Roman"/>
                <w:bCs/>
                <w:sz w:val="24"/>
                <w:szCs w:val="24"/>
              </w:rPr>
              <w:t>управлять поведением партнера (контроль, коррекция, оценка дей</w:t>
            </w:r>
            <w:r w:rsidRPr="00044408">
              <w:rPr>
                <w:rFonts w:ascii="Times New Roman" w:hAnsi="Times New Roman"/>
                <w:bCs/>
                <w:sz w:val="24"/>
                <w:szCs w:val="24"/>
              </w:rPr>
              <w:softHyphen/>
              <w:t>ствия партнера, умение убеждать).</w:t>
            </w:r>
            <w:r w:rsidRPr="00044408">
              <w:rPr>
                <w:rFonts w:ascii="Times New Roman" w:hAnsi="Times New Roman"/>
                <w:bCs/>
                <w:i/>
                <w:sz w:val="24"/>
                <w:szCs w:val="24"/>
              </w:rPr>
              <w:t xml:space="preserve"> </w:t>
            </w:r>
          </w:p>
          <w:p w:rsidR="00484888" w:rsidRPr="00044408" w:rsidRDefault="00484888" w:rsidP="00484888">
            <w:pPr>
              <w:spacing w:after="0" w:line="240" w:lineRule="auto"/>
              <w:jc w:val="both"/>
              <w:rPr>
                <w:rFonts w:ascii="Times New Roman" w:hAnsi="Times New Roman"/>
                <w:bCs/>
                <w:i/>
                <w:sz w:val="24"/>
                <w:szCs w:val="24"/>
              </w:rPr>
            </w:pPr>
            <w:r w:rsidRPr="00044408">
              <w:rPr>
                <w:rFonts w:ascii="Times New Roman" w:hAnsi="Times New Roman"/>
                <w:b/>
                <w:bCs/>
                <w:i/>
                <w:iCs/>
                <w:sz w:val="24"/>
                <w:szCs w:val="24"/>
              </w:rPr>
              <w:t>Р:</w:t>
            </w:r>
            <w:r w:rsidRPr="00044408">
              <w:rPr>
                <w:rFonts w:ascii="Times New Roman" w:hAnsi="Times New Roman"/>
                <w:bCs/>
                <w:i/>
                <w:sz w:val="24"/>
                <w:szCs w:val="24"/>
              </w:rPr>
              <w:t xml:space="preserve"> </w:t>
            </w:r>
            <w:r w:rsidRPr="00044408">
              <w:rPr>
                <w:rFonts w:ascii="Times New Roman" w:hAnsi="Times New Roman"/>
                <w:bCs/>
                <w:sz w:val="24"/>
                <w:szCs w:val="24"/>
              </w:rPr>
              <w:t>проектировать маршрут пре</w:t>
            </w:r>
            <w:r w:rsidRPr="00044408">
              <w:rPr>
                <w:rFonts w:ascii="Times New Roman" w:hAnsi="Times New Roman"/>
                <w:bCs/>
                <w:sz w:val="24"/>
                <w:szCs w:val="24"/>
              </w:rPr>
              <w:softHyphen/>
              <w:t>одоления затруднений в обучении через включение в новые виды деятельности и фор</w:t>
            </w:r>
            <w:r w:rsidRPr="00044408">
              <w:rPr>
                <w:rFonts w:ascii="Times New Roman" w:hAnsi="Times New Roman"/>
                <w:bCs/>
                <w:sz w:val="24"/>
                <w:szCs w:val="24"/>
              </w:rPr>
              <w:softHyphen/>
              <w:t>мы сотрудничества.</w:t>
            </w:r>
          </w:p>
          <w:p w:rsidR="00484888" w:rsidRPr="00A04076" w:rsidRDefault="00484888" w:rsidP="00484888">
            <w:pPr>
              <w:spacing w:after="0" w:line="240" w:lineRule="auto"/>
              <w:jc w:val="both"/>
              <w:rPr>
                <w:rFonts w:ascii="Times New Roman" w:hAnsi="Times New Roman"/>
                <w:bCs/>
                <w:i/>
                <w:sz w:val="24"/>
                <w:szCs w:val="24"/>
              </w:rPr>
            </w:pPr>
            <w:r w:rsidRPr="00044408">
              <w:rPr>
                <w:rFonts w:ascii="Times New Roman" w:hAnsi="Times New Roman"/>
                <w:b/>
                <w:bCs/>
                <w:i/>
                <w:iCs/>
                <w:sz w:val="24"/>
                <w:szCs w:val="24"/>
              </w:rPr>
              <w:t>П:</w:t>
            </w:r>
            <w:r w:rsidRPr="00044408">
              <w:rPr>
                <w:rFonts w:ascii="Times New Roman" w:hAnsi="Times New Roman"/>
                <w:bCs/>
                <w:i/>
                <w:sz w:val="24"/>
                <w:szCs w:val="24"/>
              </w:rPr>
              <w:t xml:space="preserve"> </w:t>
            </w:r>
            <w:r w:rsidRPr="00044408">
              <w:rPr>
                <w:rFonts w:ascii="Times New Roman" w:hAnsi="Times New Roman"/>
                <w:bCs/>
                <w:sz w:val="24"/>
                <w:szCs w:val="24"/>
              </w:rPr>
              <w:t>объяснять языковые явле</w:t>
            </w:r>
            <w:r w:rsidRPr="00044408">
              <w:rPr>
                <w:rFonts w:ascii="Times New Roman" w:hAnsi="Times New Roman"/>
                <w:bCs/>
                <w:sz w:val="24"/>
                <w:szCs w:val="24"/>
              </w:rPr>
              <w:softHyphen/>
              <w:t>ния, процессы, связи и отношения, выявляе</w:t>
            </w:r>
            <w:r w:rsidRPr="00044408">
              <w:rPr>
                <w:rFonts w:ascii="Times New Roman" w:hAnsi="Times New Roman"/>
                <w:bCs/>
                <w:sz w:val="24"/>
                <w:szCs w:val="24"/>
              </w:rPr>
              <w:softHyphen/>
              <w:t>мые в ходе выполнения творческой работы</w:t>
            </w:r>
          </w:p>
        </w:tc>
        <w:tc>
          <w:tcPr>
            <w:tcW w:w="2551" w:type="dxa"/>
            <w:shd w:val="clear" w:color="auto" w:fill="F2DBDB"/>
          </w:tcPr>
          <w:p w:rsidR="00484888" w:rsidRPr="00704B0C" w:rsidRDefault="00484888" w:rsidP="00484888">
            <w:pPr>
              <w:spacing w:after="0" w:line="240" w:lineRule="auto"/>
              <w:jc w:val="both"/>
              <w:rPr>
                <w:rFonts w:ascii="Times New Roman" w:hAnsi="Times New Roman"/>
                <w:bCs/>
                <w:sz w:val="24"/>
                <w:szCs w:val="24"/>
              </w:rPr>
            </w:pPr>
            <w:r w:rsidRPr="00044408">
              <w:rPr>
                <w:rFonts w:ascii="Times New Roman" w:hAnsi="Times New Roman"/>
                <w:bCs/>
                <w:sz w:val="24"/>
                <w:szCs w:val="24"/>
              </w:rPr>
              <w:t>Формирование устойчивой мотивации к изучению и закреплению нового</w:t>
            </w:r>
          </w:p>
        </w:tc>
        <w:tc>
          <w:tcPr>
            <w:tcW w:w="709"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97-98.</w:t>
            </w:r>
          </w:p>
        </w:tc>
        <w:tc>
          <w:tcPr>
            <w:tcW w:w="1844" w:type="dxa"/>
            <w:shd w:val="clear" w:color="auto" w:fill="auto"/>
          </w:tcPr>
          <w:p w:rsidR="00484888" w:rsidRPr="00044408" w:rsidRDefault="00484888" w:rsidP="00484888">
            <w:pPr>
              <w:spacing w:after="0" w:line="240" w:lineRule="auto"/>
              <w:jc w:val="both"/>
              <w:rPr>
                <w:rFonts w:ascii="Times New Roman" w:hAnsi="Times New Roman"/>
                <w:iCs/>
                <w:spacing w:val="-1"/>
                <w:sz w:val="24"/>
                <w:szCs w:val="24"/>
              </w:rPr>
            </w:pPr>
            <w:r w:rsidRPr="00044408">
              <w:rPr>
                <w:rFonts w:ascii="Times New Roman" w:hAnsi="Times New Roman"/>
                <w:iCs/>
                <w:spacing w:val="-1"/>
                <w:sz w:val="24"/>
                <w:szCs w:val="24"/>
              </w:rPr>
              <w:t>Анализ сочинения.</w:t>
            </w:r>
            <w:r w:rsidRPr="00044408">
              <w:rPr>
                <w:rFonts w:ascii="Times New Roman" w:eastAsia="Times New Roman" w:hAnsi="Times New Roman"/>
                <w:color w:val="000000"/>
                <w:sz w:val="18"/>
                <w:szCs w:val="18"/>
              </w:rPr>
              <w:t xml:space="preserve"> </w:t>
            </w:r>
            <w:r w:rsidRPr="00044408">
              <w:rPr>
                <w:rFonts w:ascii="Times New Roman" w:hAnsi="Times New Roman"/>
                <w:iCs/>
                <w:spacing w:val="-1"/>
                <w:sz w:val="24"/>
                <w:szCs w:val="24"/>
              </w:rPr>
              <w:t>Слитное и раздель</w:t>
            </w:r>
            <w:r w:rsidRPr="00044408">
              <w:rPr>
                <w:rFonts w:ascii="Times New Roman" w:hAnsi="Times New Roman"/>
                <w:iCs/>
                <w:spacing w:val="-1"/>
                <w:sz w:val="24"/>
                <w:szCs w:val="24"/>
              </w:rPr>
              <w:softHyphen/>
              <w:t>ное напи</w:t>
            </w:r>
            <w:r w:rsidRPr="00044408">
              <w:rPr>
                <w:rFonts w:ascii="Times New Roman" w:hAnsi="Times New Roman"/>
                <w:iCs/>
                <w:spacing w:val="-1"/>
                <w:sz w:val="24"/>
                <w:szCs w:val="24"/>
              </w:rPr>
              <w:softHyphen/>
              <w:t>сание про</w:t>
            </w:r>
            <w:r w:rsidRPr="00044408">
              <w:rPr>
                <w:rFonts w:ascii="Times New Roman" w:hAnsi="Times New Roman"/>
                <w:iCs/>
                <w:spacing w:val="-1"/>
                <w:sz w:val="24"/>
                <w:szCs w:val="24"/>
              </w:rPr>
              <w:softHyphen/>
              <w:t>изводных предлогов</w:t>
            </w:r>
          </w:p>
          <w:p w:rsidR="00484888" w:rsidRPr="00044408" w:rsidRDefault="00484888" w:rsidP="00484888">
            <w:pPr>
              <w:spacing w:after="0" w:line="240" w:lineRule="auto"/>
              <w:jc w:val="both"/>
              <w:rPr>
                <w:rFonts w:ascii="Times New Roman" w:hAnsi="Times New Roman"/>
                <w:sz w:val="24"/>
                <w:szCs w:val="24"/>
              </w:rPr>
            </w:pP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bCs/>
                <w:sz w:val="24"/>
                <w:szCs w:val="24"/>
              </w:rPr>
            </w:pPr>
            <w:r w:rsidRPr="00044408">
              <w:rPr>
                <w:rFonts w:ascii="Times New Roman" w:hAnsi="Times New Roman"/>
                <w:bCs/>
                <w:sz w:val="24"/>
                <w:szCs w:val="24"/>
              </w:rPr>
              <w:t>Комплексный анализ текста</w:t>
            </w:r>
          </w:p>
        </w:tc>
        <w:tc>
          <w:tcPr>
            <w:tcW w:w="2693"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044408">
              <w:rPr>
                <w:rFonts w:ascii="Times New Roman" w:hAnsi="Times New Roman"/>
                <w:color w:val="000000"/>
                <w:sz w:val="24"/>
                <w:szCs w:val="24"/>
              </w:rPr>
              <w:t>Научиться при</w:t>
            </w:r>
            <w:r w:rsidRPr="00044408">
              <w:rPr>
                <w:rFonts w:ascii="Times New Roman" w:hAnsi="Times New Roman"/>
                <w:color w:val="000000"/>
                <w:sz w:val="24"/>
                <w:szCs w:val="24"/>
              </w:rPr>
              <w:softHyphen/>
              <w:t>менять правило слитного и раз</w:t>
            </w:r>
            <w:r w:rsidRPr="00044408">
              <w:rPr>
                <w:rFonts w:ascii="Times New Roman" w:hAnsi="Times New Roman"/>
                <w:color w:val="000000"/>
                <w:sz w:val="24"/>
                <w:szCs w:val="24"/>
              </w:rPr>
              <w:softHyphen/>
              <w:t>дельного написа</w:t>
            </w:r>
            <w:r w:rsidRPr="00044408">
              <w:rPr>
                <w:rFonts w:ascii="Times New Roman" w:hAnsi="Times New Roman"/>
                <w:color w:val="000000"/>
                <w:sz w:val="24"/>
                <w:szCs w:val="24"/>
              </w:rPr>
              <w:softHyphen/>
              <w:t>ния производных предлогов</w:t>
            </w:r>
          </w:p>
        </w:tc>
        <w:tc>
          <w:tcPr>
            <w:tcW w:w="5103" w:type="dxa"/>
            <w:shd w:val="clear" w:color="auto" w:fill="auto"/>
          </w:tcPr>
          <w:p w:rsidR="00484888" w:rsidRPr="00044408" w:rsidRDefault="00484888" w:rsidP="00484888">
            <w:pPr>
              <w:spacing w:after="0" w:line="240" w:lineRule="auto"/>
              <w:jc w:val="both"/>
              <w:rPr>
                <w:rFonts w:ascii="Times New Roman" w:hAnsi="Times New Roman"/>
                <w:bCs/>
                <w:sz w:val="24"/>
                <w:szCs w:val="24"/>
              </w:rPr>
            </w:pPr>
            <w:r w:rsidRPr="00044408">
              <w:rPr>
                <w:rFonts w:ascii="Times New Roman" w:hAnsi="Times New Roman"/>
                <w:b/>
                <w:bCs/>
                <w:i/>
                <w:iCs/>
                <w:sz w:val="24"/>
                <w:szCs w:val="24"/>
              </w:rPr>
              <w:t>К:</w:t>
            </w:r>
            <w:r w:rsidRPr="00044408">
              <w:rPr>
                <w:rFonts w:ascii="Times New Roman" w:hAnsi="Times New Roman"/>
                <w:bCs/>
                <w:sz w:val="24"/>
                <w:szCs w:val="24"/>
              </w:rPr>
              <w:t xml:space="preserve"> формировать навыки учебного сотрудничества в ходе индивидуаль</w:t>
            </w:r>
            <w:r w:rsidRPr="00044408">
              <w:rPr>
                <w:rFonts w:ascii="Times New Roman" w:hAnsi="Times New Roman"/>
                <w:bCs/>
                <w:sz w:val="24"/>
                <w:szCs w:val="24"/>
              </w:rPr>
              <w:softHyphen/>
              <w:t xml:space="preserve">ной и групповой работы. </w:t>
            </w:r>
          </w:p>
          <w:p w:rsidR="00484888" w:rsidRPr="00044408" w:rsidRDefault="00484888" w:rsidP="00484888">
            <w:pPr>
              <w:spacing w:after="0" w:line="240" w:lineRule="auto"/>
              <w:jc w:val="both"/>
              <w:rPr>
                <w:rFonts w:ascii="Times New Roman" w:hAnsi="Times New Roman"/>
                <w:bCs/>
                <w:sz w:val="24"/>
                <w:szCs w:val="24"/>
              </w:rPr>
            </w:pPr>
            <w:r w:rsidRPr="00044408">
              <w:rPr>
                <w:rFonts w:ascii="Times New Roman" w:hAnsi="Times New Roman"/>
                <w:b/>
                <w:bCs/>
                <w:i/>
                <w:iCs/>
                <w:sz w:val="24"/>
                <w:szCs w:val="24"/>
              </w:rPr>
              <w:t>Р:</w:t>
            </w:r>
            <w:r w:rsidRPr="00044408">
              <w:rPr>
                <w:rFonts w:ascii="Times New Roman" w:hAnsi="Times New Roman"/>
                <w:bCs/>
                <w:sz w:val="24"/>
                <w:szCs w:val="24"/>
              </w:rPr>
              <w:t xml:space="preserve"> проектировать маршрут пре</w:t>
            </w:r>
            <w:r w:rsidRPr="00044408">
              <w:rPr>
                <w:rFonts w:ascii="Times New Roman" w:hAnsi="Times New Roman"/>
                <w:bCs/>
                <w:sz w:val="24"/>
                <w:szCs w:val="24"/>
              </w:rPr>
              <w:softHyphen/>
              <w:t>одоления затруднений в обучении через включение в новые виды деятельности и фор</w:t>
            </w:r>
            <w:r w:rsidRPr="00044408">
              <w:rPr>
                <w:rFonts w:ascii="Times New Roman" w:hAnsi="Times New Roman"/>
                <w:bCs/>
                <w:sz w:val="24"/>
                <w:szCs w:val="24"/>
              </w:rPr>
              <w:softHyphen/>
              <w:t>мы сотрудничества.</w:t>
            </w:r>
          </w:p>
          <w:p w:rsidR="00484888" w:rsidRPr="00704B0C" w:rsidRDefault="00484888" w:rsidP="00484888">
            <w:pPr>
              <w:spacing w:after="0" w:line="240" w:lineRule="auto"/>
              <w:jc w:val="both"/>
              <w:rPr>
                <w:rFonts w:ascii="Times New Roman" w:hAnsi="Times New Roman"/>
                <w:bCs/>
                <w:sz w:val="24"/>
                <w:szCs w:val="24"/>
              </w:rPr>
            </w:pPr>
            <w:r w:rsidRPr="00044408">
              <w:rPr>
                <w:rFonts w:ascii="Times New Roman" w:hAnsi="Times New Roman"/>
                <w:b/>
                <w:bCs/>
                <w:i/>
                <w:iCs/>
                <w:sz w:val="24"/>
                <w:szCs w:val="24"/>
              </w:rPr>
              <w:t>П:</w:t>
            </w:r>
            <w:r w:rsidRPr="00044408">
              <w:rPr>
                <w:rFonts w:ascii="Times New Roman" w:hAnsi="Times New Roman"/>
                <w:bCs/>
                <w:sz w:val="24"/>
                <w:szCs w:val="24"/>
              </w:rPr>
              <w:t xml:space="preserve"> объяснять языковые явле</w:t>
            </w:r>
            <w:r w:rsidRPr="00044408">
              <w:rPr>
                <w:rFonts w:ascii="Times New Roman" w:hAnsi="Times New Roman"/>
                <w:bCs/>
                <w:sz w:val="24"/>
                <w:szCs w:val="24"/>
              </w:rPr>
              <w:softHyphen/>
              <w:t>ния, процессы, связи и отношения, выявляе</w:t>
            </w:r>
            <w:r w:rsidRPr="00044408">
              <w:rPr>
                <w:rFonts w:ascii="Times New Roman" w:hAnsi="Times New Roman"/>
                <w:bCs/>
                <w:sz w:val="24"/>
                <w:szCs w:val="24"/>
              </w:rPr>
              <w:softHyphen/>
            </w:r>
            <w:r>
              <w:rPr>
                <w:rFonts w:ascii="Times New Roman" w:hAnsi="Times New Roman"/>
                <w:bCs/>
                <w:sz w:val="24"/>
                <w:szCs w:val="24"/>
              </w:rPr>
              <w:t>мые в ходе анализа текста</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044408">
              <w:rPr>
                <w:rFonts w:ascii="Times New Roman" w:hAnsi="Times New Roman"/>
                <w:bCs/>
                <w:sz w:val="24"/>
                <w:szCs w:val="24"/>
              </w:rPr>
              <w:t>Формирование навыков ин</w:t>
            </w:r>
            <w:r w:rsidRPr="00044408">
              <w:rPr>
                <w:rFonts w:ascii="Times New Roman" w:hAnsi="Times New Roman"/>
                <w:bCs/>
                <w:sz w:val="24"/>
                <w:szCs w:val="24"/>
              </w:rPr>
              <w:softHyphen/>
              <w:t>дивидуальной и коллектив</w:t>
            </w:r>
            <w:r w:rsidRPr="00044408">
              <w:rPr>
                <w:rFonts w:ascii="Times New Roman" w:hAnsi="Times New Roman"/>
                <w:bCs/>
                <w:sz w:val="24"/>
                <w:szCs w:val="24"/>
              </w:rPr>
              <w:softHyphen/>
              <w:t>ной исследо</w:t>
            </w:r>
            <w:r w:rsidRPr="00044408">
              <w:rPr>
                <w:rFonts w:ascii="Times New Roman" w:hAnsi="Times New Roman"/>
                <w:bCs/>
                <w:sz w:val="24"/>
                <w:szCs w:val="24"/>
              </w:rPr>
              <w:softHyphen/>
              <w:t>вательской деятельности на основе алго</w:t>
            </w:r>
            <w:r w:rsidRPr="00044408">
              <w:rPr>
                <w:rFonts w:ascii="Times New Roman" w:hAnsi="Times New Roman"/>
                <w:bCs/>
                <w:sz w:val="24"/>
                <w:szCs w:val="24"/>
              </w:rPr>
              <w:softHyphen/>
              <w:t>ритма</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99.</w:t>
            </w:r>
          </w:p>
        </w:tc>
        <w:tc>
          <w:tcPr>
            <w:tcW w:w="1844" w:type="dxa"/>
            <w:shd w:val="clear" w:color="auto" w:fill="auto"/>
          </w:tcPr>
          <w:p w:rsidR="00484888" w:rsidRPr="00044408" w:rsidRDefault="00484888" w:rsidP="00484888">
            <w:pPr>
              <w:tabs>
                <w:tab w:val="left" w:leader="underscore" w:pos="9781"/>
              </w:tabs>
              <w:spacing w:after="0" w:line="240" w:lineRule="auto"/>
              <w:jc w:val="both"/>
              <w:rPr>
                <w:rFonts w:ascii="Times New Roman" w:hAnsi="Times New Roman"/>
                <w:iCs/>
                <w:spacing w:val="-1"/>
                <w:sz w:val="24"/>
                <w:szCs w:val="24"/>
              </w:rPr>
            </w:pPr>
            <w:r w:rsidRPr="00044408">
              <w:rPr>
                <w:rFonts w:ascii="Times New Roman" w:hAnsi="Times New Roman"/>
                <w:iCs/>
                <w:spacing w:val="-1"/>
                <w:sz w:val="24"/>
                <w:szCs w:val="24"/>
              </w:rPr>
              <w:t xml:space="preserve">Повторение изученного по теме </w:t>
            </w:r>
          </w:p>
          <w:p w:rsidR="00484888" w:rsidRPr="00044408" w:rsidRDefault="00484888" w:rsidP="00484888">
            <w:pPr>
              <w:tabs>
                <w:tab w:val="left" w:leader="underscore" w:pos="9781"/>
              </w:tabs>
              <w:spacing w:after="0" w:line="240" w:lineRule="auto"/>
              <w:jc w:val="both"/>
              <w:rPr>
                <w:rFonts w:ascii="Times New Roman" w:hAnsi="Times New Roman"/>
                <w:iCs/>
                <w:spacing w:val="-1"/>
                <w:sz w:val="24"/>
                <w:szCs w:val="24"/>
              </w:rPr>
            </w:pPr>
            <w:r w:rsidRPr="00044408">
              <w:rPr>
                <w:rFonts w:ascii="Times New Roman" w:hAnsi="Times New Roman"/>
                <w:iCs/>
                <w:spacing w:val="-1"/>
                <w:sz w:val="24"/>
                <w:szCs w:val="24"/>
              </w:rPr>
              <w:t>« Предлог».</w:t>
            </w:r>
          </w:p>
          <w:p w:rsidR="00484888" w:rsidRPr="00704B0C" w:rsidRDefault="00484888" w:rsidP="00484888">
            <w:pPr>
              <w:spacing w:after="0" w:line="240" w:lineRule="auto"/>
              <w:jc w:val="both"/>
              <w:rPr>
                <w:rFonts w:ascii="Times New Roman" w:hAnsi="Times New Roman"/>
                <w:sz w:val="24"/>
                <w:szCs w:val="24"/>
              </w:rPr>
            </w:pP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sidRPr="00704B0C">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bCs/>
                <w:sz w:val="24"/>
                <w:szCs w:val="24"/>
              </w:rPr>
            </w:pPr>
            <w:r w:rsidRPr="00044408">
              <w:rPr>
                <w:rFonts w:ascii="Times New Roman" w:hAnsi="Times New Roman"/>
                <w:iCs/>
                <w:spacing w:val="-1"/>
                <w:sz w:val="24"/>
                <w:szCs w:val="24"/>
              </w:rPr>
              <w:t>Объяснительный диктант</w:t>
            </w:r>
          </w:p>
        </w:tc>
        <w:tc>
          <w:tcPr>
            <w:tcW w:w="2693"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044408">
              <w:rPr>
                <w:rFonts w:ascii="Times New Roman" w:hAnsi="Times New Roman"/>
                <w:color w:val="000000"/>
                <w:sz w:val="24"/>
                <w:szCs w:val="24"/>
              </w:rPr>
              <w:t>Научиться при</w:t>
            </w:r>
            <w:r w:rsidRPr="00044408">
              <w:rPr>
                <w:rFonts w:ascii="Times New Roman" w:hAnsi="Times New Roman"/>
                <w:color w:val="000000"/>
                <w:sz w:val="24"/>
                <w:szCs w:val="24"/>
              </w:rPr>
              <w:softHyphen/>
              <w:t>менять алгоритм проведения мор</w:t>
            </w:r>
            <w:r w:rsidRPr="00044408">
              <w:rPr>
                <w:rFonts w:ascii="Times New Roman" w:hAnsi="Times New Roman"/>
                <w:color w:val="000000"/>
                <w:sz w:val="24"/>
                <w:szCs w:val="24"/>
              </w:rPr>
              <w:softHyphen/>
              <w:t>фологического разбора  предлога.</w:t>
            </w:r>
          </w:p>
        </w:tc>
        <w:tc>
          <w:tcPr>
            <w:tcW w:w="5103" w:type="dxa"/>
            <w:shd w:val="clear" w:color="auto" w:fill="auto"/>
          </w:tcPr>
          <w:p w:rsidR="00484888" w:rsidRPr="00044408" w:rsidRDefault="00484888" w:rsidP="00484888">
            <w:pPr>
              <w:spacing w:after="0" w:line="240" w:lineRule="auto"/>
              <w:jc w:val="both"/>
              <w:rPr>
                <w:rFonts w:ascii="Times New Roman" w:hAnsi="Times New Roman"/>
                <w:bCs/>
                <w:i/>
                <w:sz w:val="24"/>
                <w:szCs w:val="24"/>
              </w:rPr>
            </w:pPr>
            <w:r w:rsidRPr="00044408">
              <w:rPr>
                <w:rFonts w:ascii="Times New Roman" w:hAnsi="Times New Roman"/>
                <w:b/>
                <w:bCs/>
                <w:i/>
                <w:iCs/>
                <w:sz w:val="24"/>
                <w:szCs w:val="24"/>
              </w:rPr>
              <w:t>К:</w:t>
            </w:r>
            <w:r w:rsidRPr="00044408">
              <w:rPr>
                <w:rFonts w:ascii="Times New Roman" w:hAnsi="Times New Roman"/>
                <w:bCs/>
                <w:i/>
                <w:sz w:val="24"/>
                <w:szCs w:val="24"/>
              </w:rPr>
              <w:t xml:space="preserve"> </w:t>
            </w:r>
            <w:r w:rsidRPr="00044408">
              <w:rPr>
                <w:rFonts w:ascii="Times New Roman" w:hAnsi="Times New Roman"/>
                <w:bCs/>
                <w:sz w:val="24"/>
                <w:szCs w:val="24"/>
              </w:rPr>
              <w:t>формировать навыки ра</w:t>
            </w:r>
            <w:r w:rsidRPr="00044408">
              <w:rPr>
                <w:rFonts w:ascii="Times New Roman" w:hAnsi="Times New Roman"/>
                <w:bCs/>
                <w:sz w:val="24"/>
                <w:szCs w:val="24"/>
              </w:rPr>
              <w:softHyphen/>
              <w:t>боты в группе (включая ситуации учебного сотрудничества и проектные формы работы).</w:t>
            </w:r>
            <w:r w:rsidRPr="00044408">
              <w:rPr>
                <w:rFonts w:ascii="Times New Roman" w:hAnsi="Times New Roman"/>
                <w:bCs/>
                <w:i/>
                <w:sz w:val="24"/>
                <w:szCs w:val="24"/>
              </w:rPr>
              <w:t xml:space="preserve"> </w:t>
            </w:r>
          </w:p>
          <w:p w:rsidR="00484888" w:rsidRPr="00044408" w:rsidRDefault="00484888" w:rsidP="00484888">
            <w:pPr>
              <w:spacing w:after="0" w:line="240" w:lineRule="auto"/>
              <w:jc w:val="both"/>
              <w:rPr>
                <w:rFonts w:ascii="Times New Roman" w:hAnsi="Times New Roman"/>
                <w:bCs/>
                <w:i/>
                <w:sz w:val="24"/>
                <w:szCs w:val="24"/>
              </w:rPr>
            </w:pPr>
            <w:r w:rsidRPr="00044408">
              <w:rPr>
                <w:rFonts w:ascii="Times New Roman" w:hAnsi="Times New Roman"/>
                <w:b/>
                <w:bCs/>
                <w:i/>
                <w:iCs/>
                <w:sz w:val="24"/>
                <w:szCs w:val="24"/>
              </w:rPr>
              <w:t>Р:</w:t>
            </w:r>
            <w:r w:rsidRPr="00044408">
              <w:rPr>
                <w:rFonts w:ascii="Times New Roman" w:hAnsi="Times New Roman"/>
                <w:bCs/>
                <w:i/>
                <w:sz w:val="24"/>
                <w:szCs w:val="24"/>
              </w:rPr>
              <w:t xml:space="preserve"> </w:t>
            </w:r>
            <w:r w:rsidRPr="00044408">
              <w:rPr>
                <w:rFonts w:ascii="Times New Roman" w:hAnsi="Times New Roman"/>
                <w:bCs/>
                <w:sz w:val="24"/>
                <w:szCs w:val="24"/>
              </w:rPr>
              <w:t>проектировать маршрут пре</w:t>
            </w:r>
            <w:r w:rsidRPr="00044408">
              <w:rPr>
                <w:rFonts w:ascii="Times New Roman" w:hAnsi="Times New Roman"/>
                <w:bCs/>
                <w:sz w:val="24"/>
                <w:szCs w:val="24"/>
              </w:rPr>
              <w:softHyphen/>
              <w:t>одоления затруднений в обучении через включение в новые виды деятельности и фор</w:t>
            </w:r>
            <w:r w:rsidRPr="00044408">
              <w:rPr>
                <w:rFonts w:ascii="Times New Roman" w:hAnsi="Times New Roman"/>
                <w:bCs/>
                <w:sz w:val="24"/>
                <w:szCs w:val="24"/>
              </w:rPr>
              <w:softHyphen/>
              <w:t>мы сотрудничества.</w:t>
            </w:r>
          </w:p>
          <w:p w:rsidR="00484888" w:rsidRPr="00A04076" w:rsidRDefault="00484888" w:rsidP="00484888">
            <w:pPr>
              <w:spacing w:after="0" w:line="240" w:lineRule="auto"/>
              <w:jc w:val="both"/>
              <w:rPr>
                <w:rFonts w:ascii="Times New Roman" w:hAnsi="Times New Roman"/>
                <w:bCs/>
                <w:i/>
                <w:sz w:val="24"/>
                <w:szCs w:val="24"/>
              </w:rPr>
            </w:pPr>
            <w:r w:rsidRPr="00044408">
              <w:rPr>
                <w:rFonts w:ascii="Times New Roman" w:hAnsi="Times New Roman"/>
                <w:b/>
                <w:bCs/>
                <w:i/>
                <w:iCs/>
                <w:sz w:val="24"/>
                <w:szCs w:val="24"/>
              </w:rPr>
              <w:t>П:</w:t>
            </w:r>
            <w:r w:rsidRPr="00044408">
              <w:rPr>
                <w:rFonts w:ascii="Times New Roman" w:hAnsi="Times New Roman"/>
                <w:bCs/>
                <w:i/>
                <w:sz w:val="24"/>
                <w:szCs w:val="24"/>
              </w:rPr>
              <w:t xml:space="preserve"> </w:t>
            </w:r>
            <w:r w:rsidRPr="00044408">
              <w:rPr>
                <w:rFonts w:ascii="Times New Roman" w:hAnsi="Times New Roman"/>
                <w:bCs/>
                <w:sz w:val="24"/>
                <w:szCs w:val="24"/>
              </w:rPr>
              <w:t>объяснять языковые явле</w:t>
            </w:r>
            <w:r w:rsidRPr="00044408">
              <w:rPr>
                <w:rFonts w:ascii="Times New Roman" w:hAnsi="Times New Roman"/>
                <w:bCs/>
                <w:sz w:val="24"/>
                <w:szCs w:val="24"/>
              </w:rPr>
              <w:softHyphen/>
              <w:t>ния, процессы, связи и отношения, выяв</w:t>
            </w:r>
            <w:r w:rsidRPr="00044408">
              <w:rPr>
                <w:rFonts w:ascii="Times New Roman" w:hAnsi="Times New Roman"/>
                <w:bCs/>
                <w:sz w:val="24"/>
                <w:szCs w:val="24"/>
              </w:rPr>
              <w:softHyphen/>
              <w:t>ляемые в ходе выполнения лингвистической задачи</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044408">
              <w:rPr>
                <w:rFonts w:ascii="Times New Roman" w:hAnsi="Times New Roman"/>
                <w:bCs/>
                <w:sz w:val="24"/>
                <w:szCs w:val="24"/>
              </w:rPr>
              <w:t>Формирование устойчивой мотивации к самосовер</w:t>
            </w:r>
            <w:r w:rsidRPr="00044408">
              <w:rPr>
                <w:rFonts w:ascii="Times New Roman" w:hAnsi="Times New Roman"/>
                <w:bCs/>
                <w:sz w:val="24"/>
                <w:szCs w:val="24"/>
              </w:rPr>
              <w:softHyphen/>
              <w:t>шенствованию</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DBE5F1"/>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100.</w:t>
            </w:r>
          </w:p>
        </w:tc>
        <w:tc>
          <w:tcPr>
            <w:tcW w:w="1844" w:type="dxa"/>
            <w:shd w:val="clear" w:color="auto" w:fill="DBE5F1"/>
          </w:tcPr>
          <w:p w:rsidR="00484888" w:rsidRPr="00F80318" w:rsidRDefault="00484888" w:rsidP="00484888">
            <w:pPr>
              <w:spacing w:after="0" w:line="240" w:lineRule="auto"/>
              <w:jc w:val="both"/>
              <w:rPr>
                <w:rFonts w:ascii="Times New Roman" w:hAnsi="Times New Roman"/>
                <w:b/>
                <w:sz w:val="24"/>
                <w:szCs w:val="24"/>
              </w:rPr>
            </w:pPr>
            <w:r w:rsidRPr="00F80318">
              <w:rPr>
                <w:rFonts w:ascii="Times New Roman" w:hAnsi="Times New Roman"/>
                <w:b/>
                <w:iCs/>
                <w:spacing w:val="-1"/>
                <w:sz w:val="24"/>
                <w:szCs w:val="24"/>
              </w:rPr>
              <w:t>Контроль</w:t>
            </w:r>
            <w:r w:rsidRPr="00F80318">
              <w:rPr>
                <w:rFonts w:ascii="Times New Roman" w:hAnsi="Times New Roman"/>
                <w:b/>
                <w:iCs/>
                <w:spacing w:val="-1"/>
                <w:sz w:val="24"/>
                <w:szCs w:val="24"/>
              </w:rPr>
              <w:softHyphen/>
              <w:t>ное тести</w:t>
            </w:r>
            <w:r w:rsidRPr="00F80318">
              <w:rPr>
                <w:rFonts w:ascii="Times New Roman" w:hAnsi="Times New Roman"/>
                <w:b/>
                <w:iCs/>
                <w:spacing w:val="-1"/>
                <w:sz w:val="24"/>
                <w:szCs w:val="24"/>
              </w:rPr>
              <w:softHyphen/>
              <w:t xml:space="preserve">рование   по теме </w:t>
            </w:r>
            <w:r w:rsidRPr="00F80318">
              <w:rPr>
                <w:rFonts w:ascii="Times New Roman" w:hAnsi="Times New Roman"/>
                <w:b/>
                <w:iCs/>
                <w:spacing w:val="-1"/>
                <w:sz w:val="24"/>
                <w:szCs w:val="24"/>
              </w:rPr>
              <w:lastRenderedPageBreak/>
              <w:t>«Предлог»</w:t>
            </w:r>
          </w:p>
        </w:tc>
        <w:tc>
          <w:tcPr>
            <w:tcW w:w="708" w:type="dxa"/>
            <w:shd w:val="clear" w:color="auto" w:fill="DBE5F1"/>
          </w:tcPr>
          <w:p w:rsidR="00484888" w:rsidRPr="00704B0C" w:rsidRDefault="00484888" w:rsidP="00484888">
            <w:pPr>
              <w:spacing w:after="0" w:line="240" w:lineRule="auto"/>
              <w:jc w:val="both"/>
              <w:rPr>
                <w:rFonts w:ascii="Times New Roman" w:eastAsia="Times New Roman" w:hAnsi="Times New Roman"/>
                <w:sz w:val="24"/>
                <w:szCs w:val="24"/>
              </w:rPr>
            </w:pPr>
            <w:r w:rsidRPr="00704B0C">
              <w:rPr>
                <w:rFonts w:ascii="Times New Roman" w:eastAsia="Times New Roman" w:hAnsi="Times New Roman"/>
                <w:sz w:val="24"/>
                <w:szCs w:val="24"/>
              </w:rPr>
              <w:lastRenderedPageBreak/>
              <w:t>1</w:t>
            </w:r>
          </w:p>
        </w:tc>
        <w:tc>
          <w:tcPr>
            <w:tcW w:w="1560" w:type="dxa"/>
            <w:shd w:val="clear" w:color="auto" w:fill="DBE5F1"/>
          </w:tcPr>
          <w:p w:rsidR="00484888" w:rsidRPr="00704B0C" w:rsidRDefault="00484888" w:rsidP="00484888">
            <w:pPr>
              <w:suppressAutoHyphens/>
              <w:spacing w:after="0" w:line="240" w:lineRule="auto"/>
              <w:jc w:val="both"/>
              <w:rPr>
                <w:rFonts w:ascii="Times New Roman" w:hAnsi="Times New Roman"/>
                <w:bCs/>
                <w:sz w:val="24"/>
                <w:szCs w:val="24"/>
              </w:rPr>
            </w:pPr>
            <w:r>
              <w:rPr>
                <w:rFonts w:ascii="Times New Roman" w:hAnsi="Times New Roman"/>
                <w:iCs/>
                <w:spacing w:val="-1"/>
                <w:sz w:val="24"/>
                <w:szCs w:val="24"/>
              </w:rPr>
              <w:t>Тест</w:t>
            </w:r>
          </w:p>
        </w:tc>
        <w:tc>
          <w:tcPr>
            <w:tcW w:w="2693" w:type="dxa"/>
            <w:shd w:val="clear" w:color="auto" w:fill="DBE5F1"/>
          </w:tcPr>
          <w:p w:rsidR="00484888" w:rsidRPr="00704B0C" w:rsidRDefault="00484888" w:rsidP="00484888">
            <w:pPr>
              <w:spacing w:after="0" w:line="240" w:lineRule="auto"/>
              <w:jc w:val="both"/>
              <w:rPr>
                <w:rFonts w:ascii="Times New Roman" w:hAnsi="Times New Roman"/>
                <w:bCs/>
                <w:sz w:val="24"/>
                <w:szCs w:val="24"/>
              </w:rPr>
            </w:pPr>
            <w:r w:rsidRPr="00044408">
              <w:rPr>
                <w:rFonts w:ascii="Times New Roman" w:hAnsi="Times New Roman"/>
                <w:color w:val="000000"/>
                <w:sz w:val="24"/>
                <w:szCs w:val="24"/>
              </w:rPr>
              <w:t>Научиться пре</w:t>
            </w:r>
            <w:r w:rsidRPr="00044408">
              <w:rPr>
                <w:rFonts w:ascii="Times New Roman" w:hAnsi="Times New Roman"/>
                <w:color w:val="000000"/>
                <w:sz w:val="24"/>
                <w:szCs w:val="24"/>
              </w:rPr>
              <w:softHyphen/>
              <w:t xml:space="preserve">образовывать индивидуальный </w:t>
            </w:r>
            <w:r w:rsidRPr="00044408">
              <w:rPr>
                <w:rFonts w:ascii="Times New Roman" w:hAnsi="Times New Roman"/>
                <w:color w:val="000000"/>
                <w:sz w:val="24"/>
                <w:szCs w:val="24"/>
              </w:rPr>
              <w:lastRenderedPageBreak/>
              <w:t>маршрут воспол</w:t>
            </w:r>
            <w:r w:rsidRPr="00044408">
              <w:rPr>
                <w:rFonts w:ascii="Times New Roman" w:hAnsi="Times New Roman"/>
                <w:color w:val="000000"/>
                <w:sz w:val="24"/>
                <w:szCs w:val="24"/>
              </w:rPr>
              <w:softHyphen/>
              <w:t>нения проблем</w:t>
            </w:r>
            <w:r w:rsidRPr="00044408">
              <w:rPr>
                <w:rFonts w:ascii="Times New Roman" w:hAnsi="Times New Roman"/>
                <w:color w:val="000000"/>
                <w:sz w:val="24"/>
                <w:szCs w:val="24"/>
              </w:rPr>
              <w:softHyphen/>
              <w:t>ных зон в изучен</w:t>
            </w:r>
            <w:r w:rsidRPr="00044408">
              <w:rPr>
                <w:rFonts w:ascii="Times New Roman" w:hAnsi="Times New Roman"/>
                <w:color w:val="000000"/>
                <w:sz w:val="24"/>
                <w:szCs w:val="24"/>
              </w:rPr>
              <w:softHyphen/>
              <w:t>ных темах</w:t>
            </w:r>
          </w:p>
        </w:tc>
        <w:tc>
          <w:tcPr>
            <w:tcW w:w="5103" w:type="dxa"/>
            <w:shd w:val="clear" w:color="auto" w:fill="DBE5F1"/>
          </w:tcPr>
          <w:p w:rsidR="00484888" w:rsidRPr="00044408" w:rsidRDefault="00484888" w:rsidP="00484888">
            <w:pPr>
              <w:spacing w:after="0" w:line="240" w:lineRule="auto"/>
              <w:jc w:val="both"/>
              <w:rPr>
                <w:rFonts w:ascii="Times New Roman" w:hAnsi="Times New Roman"/>
                <w:bCs/>
                <w:i/>
                <w:sz w:val="24"/>
                <w:szCs w:val="24"/>
              </w:rPr>
            </w:pPr>
            <w:r w:rsidRPr="00044408">
              <w:rPr>
                <w:rFonts w:ascii="Times New Roman" w:hAnsi="Times New Roman"/>
                <w:b/>
                <w:bCs/>
                <w:i/>
                <w:iCs/>
                <w:sz w:val="24"/>
                <w:szCs w:val="24"/>
              </w:rPr>
              <w:lastRenderedPageBreak/>
              <w:t>К:</w:t>
            </w:r>
            <w:r w:rsidRPr="00044408">
              <w:rPr>
                <w:rFonts w:ascii="Times New Roman" w:hAnsi="Times New Roman"/>
                <w:bCs/>
                <w:i/>
                <w:sz w:val="24"/>
                <w:szCs w:val="24"/>
              </w:rPr>
              <w:t xml:space="preserve"> </w:t>
            </w:r>
            <w:r w:rsidRPr="00044408">
              <w:rPr>
                <w:rFonts w:ascii="Times New Roman" w:hAnsi="Times New Roman"/>
                <w:bCs/>
                <w:sz w:val="24"/>
                <w:szCs w:val="24"/>
              </w:rPr>
              <w:t>управлять поведением партнера (контроль, коррекция, оценка дей</w:t>
            </w:r>
            <w:r w:rsidRPr="00044408">
              <w:rPr>
                <w:rFonts w:ascii="Times New Roman" w:hAnsi="Times New Roman"/>
                <w:bCs/>
                <w:sz w:val="24"/>
                <w:szCs w:val="24"/>
              </w:rPr>
              <w:softHyphen/>
              <w:t>ствия партнера, умение убеждать).</w:t>
            </w:r>
            <w:r w:rsidRPr="00044408">
              <w:rPr>
                <w:rFonts w:ascii="Times New Roman" w:hAnsi="Times New Roman"/>
                <w:bCs/>
                <w:i/>
                <w:sz w:val="24"/>
                <w:szCs w:val="24"/>
              </w:rPr>
              <w:t xml:space="preserve"> </w:t>
            </w:r>
          </w:p>
          <w:p w:rsidR="00484888" w:rsidRPr="00044408" w:rsidRDefault="00484888" w:rsidP="00484888">
            <w:pPr>
              <w:spacing w:after="0" w:line="240" w:lineRule="auto"/>
              <w:jc w:val="both"/>
              <w:rPr>
                <w:rFonts w:ascii="Times New Roman" w:hAnsi="Times New Roman"/>
                <w:bCs/>
                <w:i/>
                <w:sz w:val="24"/>
                <w:szCs w:val="24"/>
              </w:rPr>
            </w:pPr>
            <w:r w:rsidRPr="00044408">
              <w:rPr>
                <w:rFonts w:ascii="Times New Roman" w:hAnsi="Times New Roman"/>
                <w:b/>
                <w:bCs/>
                <w:i/>
                <w:iCs/>
                <w:sz w:val="24"/>
                <w:szCs w:val="24"/>
              </w:rPr>
              <w:lastRenderedPageBreak/>
              <w:t>Р:</w:t>
            </w:r>
            <w:r w:rsidRPr="00044408">
              <w:rPr>
                <w:rFonts w:ascii="Times New Roman" w:hAnsi="Times New Roman"/>
                <w:bCs/>
                <w:i/>
                <w:sz w:val="24"/>
                <w:szCs w:val="24"/>
              </w:rPr>
              <w:t xml:space="preserve"> </w:t>
            </w:r>
            <w:r w:rsidRPr="00044408">
              <w:rPr>
                <w:rFonts w:ascii="Times New Roman" w:hAnsi="Times New Roman"/>
                <w:bCs/>
                <w:sz w:val="24"/>
                <w:szCs w:val="24"/>
              </w:rPr>
              <w:t>проектировать маршрут пре</w:t>
            </w:r>
            <w:r w:rsidRPr="00044408">
              <w:rPr>
                <w:rFonts w:ascii="Times New Roman" w:hAnsi="Times New Roman"/>
                <w:bCs/>
                <w:sz w:val="24"/>
                <w:szCs w:val="24"/>
              </w:rPr>
              <w:softHyphen/>
              <w:t>одоления затруднений в обучении через включение в новые виды деятельности и фор</w:t>
            </w:r>
            <w:r w:rsidRPr="00044408">
              <w:rPr>
                <w:rFonts w:ascii="Times New Roman" w:hAnsi="Times New Roman"/>
                <w:bCs/>
                <w:sz w:val="24"/>
                <w:szCs w:val="24"/>
              </w:rPr>
              <w:softHyphen/>
              <w:t>мы сотрудничества.</w:t>
            </w:r>
          </w:p>
          <w:p w:rsidR="00484888" w:rsidRPr="00A04076" w:rsidRDefault="00484888" w:rsidP="00484888">
            <w:pPr>
              <w:spacing w:after="0" w:line="240" w:lineRule="auto"/>
              <w:jc w:val="both"/>
              <w:rPr>
                <w:rFonts w:ascii="Times New Roman" w:hAnsi="Times New Roman"/>
                <w:bCs/>
                <w:i/>
                <w:sz w:val="24"/>
                <w:szCs w:val="24"/>
              </w:rPr>
            </w:pPr>
            <w:r w:rsidRPr="00044408">
              <w:rPr>
                <w:rFonts w:ascii="Times New Roman" w:hAnsi="Times New Roman"/>
                <w:b/>
                <w:bCs/>
                <w:i/>
                <w:iCs/>
                <w:sz w:val="24"/>
                <w:szCs w:val="24"/>
              </w:rPr>
              <w:t>П:</w:t>
            </w:r>
            <w:r w:rsidRPr="00044408">
              <w:rPr>
                <w:rFonts w:ascii="Times New Roman" w:hAnsi="Times New Roman"/>
                <w:b/>
                <w:bCs/>
                <w:sz w:val="24"/>
                <w:szCs w:val="24"/>
              </w:rPr>
              <w:t xml:space="preserve"> </w:t>
            </w:r>
            <w:r w:rsidRPr="00044408">
              <w:rPr>
                <w:rFonts w:ascii="Times New Roman" w:hAnsi="Times New Roman"/>
                <w:bCs/>
                <w:sz w:val="24"/>
                <w:szCs w:val="24"/>
              </w:rPr>
              <w:t>объяснять языковые явле</w:t>
            </w:r>
            <w:r w:rsidRPr="00044408">
              <w:rPr>
                <w:rFonts w:ascii="Times New Roman" w:hAnsi="Times New Roman"/>
                <w:bCs/>
                <w:sz w:val="24"/>
                <w:szCs w:val="24"/>
              </w:rPr>
              <w:softHyphen/>
              <w:t>ния, процессы, связи и отношения, выявляе</w:t>
            </w:r>
            <w:r w:rsidRPr="00044408">
              <w:rPr>
                <w:rFonts w:ascii="Times New Roman" w:hAnsi="Times New Roman"/>
                <w:bCs/>
                <w:sz w:val="24"/>
                <w:szCs w:val="24"/>
              </w:rPr>
              <w:softHyphen/>
              <w:t>мые в ходе выполнения тестовых заданий</w:t>
            </w:r>
          </w:p>
        </w:tc>
        <w:tc>
          <w:tcPr>
            <w:tcW w:w="2551" w:type="dxa"/>
            <w:shd w:val="clear" w:color="auto" w:fill="DBE5F1"/>
          </w:tcPr>
          <w:p w:rsidR="00484888" w:rsidRPr="00704B0C" w:rsidRDefault="00484888" w:rsidP="00484888">
            <w:pPr>
              <w:spacing w:after="0" w:line="240" w:lineRule="auto"/>
              <w:jc w:val="both"/>
              <w:rPr>
                <w:rFonts w:ascii="Times New Roman" w:hAnsi="Times New Roman"/>
                <w:bCs/>
                <w:sz w:val="24"/>
                <w:szCs w:val="24"/>
              </w:rPr>
            </w:pPr>
            <w:r w:rsidRPr="00044408">
              <w:rPr>
                <w:rFonts w:ascii="Times New Roman" w:hAnsi="Times New Roman"/>
                <w:bCs/>
                <w:sz w:val="24"/>
                <w:szCs w:val="24"/>
              </w:rPr>
              <w:lastRenderedPageBreak/>
              <w:t xml:space="preserve">Формирование устойчивой мотивации к </w:t>
            </w:r>
            <w:r w:rsidRPr="00044408">
              <w:rPr>
                <w:rFonts w:ascii="Times New Roman" w:hAnsi="Times New Roman"/>
                <w:bCs/>
                <w:sz w:val="24"/>
                <w:szCs w:val="24"/>
              </w:rPr>
              <w:lastRenderedPageBreak/>
              <w:t>изучению и закреплению нового</w:t>
            </w:r>
          </w:p>
        </w:tc>
        <w:tc>
          <w:tcPr>
            <w:tcW w:w="709" w:type="dxa"/>
            <w:shd w:val="clear" w:color="auto" w:fill="DBE5F1"/>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DBE5F1"/>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DBE5F1"/>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101.</w:t>
            </w:r>
          </w:p>
        </w:tc>
        <w:tc>
          <w:tcPr>
            <w:tcW w:w="1844" w:type="dxa"/>
            <w:shd w:val="clear" w:color="auto" w:fill="DBE5F1"/>
          </w:tcPr>
          <w:p w:rsidR="00484888" w:rsidRPr="00F80318" w:rsidRDefault="00484888" w:rsidP="00484888">
            <w:pPr>
              <w:spacing w:after="0" w:line="240" w:lineRule="auto"/>
              <w:jc w:val="both"/>
              <w:rPr>
                <w:rFonts w:ascii="Times New Roman" w:hAnsi="Times New Roman"/>
                <w:b/>
                <w:sz w:val="24"/>
                <w:szCs w:val="24"/>
              </w:rPr>
            </w:pPr>
            <w:r w:rsidRPr="00F80318">
              <w:rPr>
                <w:rFonts w:ascii="Times New Roman" w:hAnsi="Times New Roman"/>
                <w:b/>
                <w:iCs/>
                <w:spacing w:val="-1"/>
                <w:sz w:val="24"/>
                <w:szCs w:val="24"/>
              </w:rPr>
              <w:t>Контроль</w:t>
            </w:r>
            <w:r w:rsidRPr="00F80318">
              <w:rPr>
                <w:rFonts w:ascii="Times New Roman" w:hAnsi="Times New Roman"/>
                <w:b/>
                <w:iCs/>
                <w:spacing w:val="-1"/>
                <w:sz w:val="24"/>
                <w:szCs w:val="24"/>
              </w:rPr>
              <w:softHyphen/>
              <w:t>ный дик</w:t>
            </w:r>
            <w:r w:rsidRPr="00F80318">
              <w:rPr>
                <w:rFonts w:ascii="Times New Roman" w:hAnsi="Times New Roman"/>
                <w:b/>
                <w:iCs/>
                <w:spacing w:val="-1"/>
                <w:sz w:val="24"/>
                <w:szCs w:val="24"/>
              </w:rPr>
              <w:softHyphen/>
              <w:t xml:space="preserve">тант </w:t>
            </w:r>
            <w:r>
              <w:rPr>
                <w:rFonts w:ascii="Times New Roman" w:hAnsi="Times New Roman"/>
                <w:b/>
                <w:iCs/>
                <w:spacing w:val="-1"/>
                <w:sz w:val="24"/>
                <w:szCs w:val="24"/>
              </w:rPr>
              <w:t>(№4)</w:t>
            </w:r>
            <w:r w:rsidRPr="00F80318">
              <w:rPr>
                <w:rFonts w:ascii="Times New Roman" w:hAnsi="Times New Roman"/>
                <w:b/>
                <w:iCs/>
                <w:spacing w:val="-1"/>
                <w:sz w:val="24"/>
                <w:szCs w:val="24"/>
              </w:rPr>
              <w:t xml:space="preserve">   по теме «Предлог»</w:t>
            </w:r>
          </w:p>
        </w:tc>
        <w:tc>
          <w:tcPr>
            <w:tcW w:w="708" w:type="dxa"/>
            <w:shd w:val="clear" w:color="auto" w:fill="DBE5F1"/>
          </w:tcPr>
          <w:p w:rsidR="00484888" w:rsidRPr="00704B0C" w:rsidRDefault="00484888" w:rsidP="00484888">
            <w:pPr>
              <w:spacing w:after="0" w:line="240" w:lineRule="auto"/>
              <w:jc w:val="both"/>
              <w:rPr>
                <w:rFonts w:ascii="Times New Roman" w:eastAsia="Times New Roman" w:hAnsi="Times New Roman"/>
                <w:sz w:val="24"/>
                <w:szCs w:val="24"/>
              </w:rPr>
            </w:pPr>
            <w:r w:rsidRPr="00704B0C">
              <w:rPr>
                <w:rFonts w:ascii="Times New Roman" w:eastAsia="Times New Roman" w:hAnsi="Times New Roman"/>
                <w:sz w:val="24"/>
                <w:szCs w:val="24"/>
              </w:rPr>
              <w:t>1</w:t>
            </w:r>
          </w:p>
        </w:tc>
        <w:tc>
          <w:tcPr>
            <w:tcW w:w="1560" w:type="dxa"/>
            <w:shd w:val="clear" w:color="auto" w:fill="DBE5F1"/>
          </w:tcPr>
          <w:p w:rsidR="00484888" w:rsidRPr="00704B0C" w:rsidRDefault="00484888" w:rsidP="00484888">
            <w:pPr>
              <w:suppressAutoHyphens/>
              <w:spacing w:after="0" w:line="240" w:lineRule="auto"/>
              <w:jc w:val="both"/>
              <w:rPr>
                <w:rFonts w:ascii="Times New Roman" w:hAnsi="Times New Roman"/>
                <w:bCs/>
                <w:sz w:val="24"/>
                <w:szCs w:val="24"/>
              </w:rPr>
            </w:pPr>
            <w:r>
              <w:rPr>
                <w:rFonts w:ascii="Times New Roman" w:hAnsi="Times New Roman"/>
                <w:iCs/>
                <w:spacing w:val="-1"/>
                <w:sz w:val="24"/>
                <w:szCs w:val="24"/>
              </w:rPr>
              <w:t>Диктант</w:t>
            </w:r>
          </w:p>
        </w:tc>
        <w:tc>
          <w:tcPr>
            <w:tcW w:w="2693" w:type="dxa"/>
            <w:shd w:val="clear" w:color="auto" w:fill="DBE5F1"/>
          </w:tcPr>
          <w:p w:rsidR="00484888" w:rsidRPr="00704B0C" w:rsidRDefault="00484888" w:rsidP="00484888">
            <w:pPr>
              <w:spacing w:after="0" w:line="240" w:lineRule="auto"/>
              <w:jc w:val="both"/>
              <w:rPr>
                <w:rFonts w:ascii="Times New Roman" w:hAnsi="Times New Roman"/>
                <w:bCs/>
                <w:sz w:val="24"/>
                <w:szCs w:val="24"/>
              </w:rPr>
            </w:pPr>
            <w:r w:rsidRPr="00044408">
              <w:rPr>
                <w:rFonts w:ascii="Times New Roman" w:hAnsi="Times New Roman"/>
                <w:color w:val="000000"/>
                <w:sz w:val="24"/>
                <w:szCs w:val="24"/>
              </w:rPr>
              <w:t>Научиться приме</w:t>
            </w:r>
            <w:r w:rsidRPr="00044408">
              <w:rPr>
                <w:rFonts w:ascii="Times New Roman" w:hAnsi="Times New Roman"/>
                <w:color w:val="000000"/>
                <w:sz w:val="24"/>
                <w:szCs w:val="24"/>
              </w:rPr>
              <w:softHyphen/>
              <w:t>нять полученные знания при вы</w:t>
            </w:r>
            <w:r w:rsidRPr="00044408">
              <w:rPr>
                <w:rFonts w:ascii="Times New Roman" w:hAnsi="Times New Roman"/>
                <w:color w:val="000000"/>
                <w:sz w:val="24"/>
                <w:szCs w:val="24"/>
              </w:rPr>
              <w:softHyphen/>
              <w:t>полнении кон</w:t>
            </w:r>
            <w:r w:rsidRPr="00044408">
              <w:rPr>
                <w:rFonts w:ascii="Times New Roman" w:hAnsi="Times New Roman"/>
                <w:color w:val="000000"/>
                <w:sz w:val="24"/>
                <w:szCs w:val="24"/>
              </w:rPr>
              <w:softHyphen/>
              <w:t>трольной работы</w:t>
            </w:r>
          </w:p>
        </w:tc>
        <w:tc>
          <w:tcPr>
            <w:tcW w:w="5103" w:type="dxa"/>
            <w:shd w:val="clear" w:color="auto" w:fill="DBE5F1"/>
          </w:tcPr>
          <w:p w:rsidR="00484888" w:rsidRPr="00044408" w:rsidRDefault="00484888" w:rsidP="00484888">
            <w:pPr>
              <w:spacing w:after="0" w:line="240" w:lineRule="auto"/>
              <w:jc w:val="both"/>
              <w:rPr>
                <w:rFonts w:ascii="Times New Roman" w:hAnsi="Times New Roman"/>
                <w:bCs/>
                <w:i/>
                <w:sz w:val="24"/>
                <w:szCs w:val="24"/>
              </w:rPr>
            </w:pPr>
            <w:r w:rsidRPr="00044408">
              <w:rPr>
                <w:rFonts w:ascii="Times New Roman" w:hAnsi="Times New Roman"/>
                <w:b/>
                <w:bCs/>
                <w:i/>
                <w:iCs/>
                <w:sz w:val="24"/>
                <w:szCs w:val="24"/>
              </w:rPr>
              <w:t>К:</w:t>
            </w:r>
            <w:r w:rsidRPr="00044408">
              <w:rPr>
                <w:rFonts w:ascii="Times New Roman" w:hAnsi="Times New Roman"/>
                <w:bCs/>
                <w:i/>
                <w:sz w:val="24"/>
                <w:szCs w:val="24"/>
              </w:rPr>
              <w:t xml:space="preserve"> </w:t>
            </w:r>
            <w:r w:rsidRPr="00044408">
              <w:rPr>
                <w:rFonts w:ascii="Times New Roman" w:hAnsi="Times New Roman"/>
                <w:bCs/>
                <w:sz w:val="24"/>
                <w:szCs w:val="24"/>
              </w:rPr>
              <w:t>определять цели и функ</w:t>
            </w:r>
            <w:r w:rsidRPr="00044408">
              <w:rPr>
                <w:rFonts w:ascii="Times New Roman" w:hAnsi="Times New Roman"/>
                <w:bCs/>
                <w:sz w:val="24"/>
                <w:szCs w:val="24"/>
              </w:rPr>
              <w:softHyphen/>
              <w:t>ции участников, способы взаимодействия, планировать общие способы работы, обме</w:t>
            </w:r>
            <w:r w:rsidRPr="00044408">
              <w:rPr>
                <w:rFonts w:ascii="Times New Roman" w:hAnsi="Times New Roman"/>
                <w:bCs/>
                <w:sz w:val="24"/>
                <w:szCs w:val="24"/>
              </w:rPr>
              <w:softHyphen/>
              <w:t>ниваться знаниями между членами группы для принятия эффективных совместных ре</w:t>
            </w:r>
            <w:r w:rsidRPr="00044408">
              <w:rPr>
                <w:rFonts w:ascii="Times New Roman" w:hAnsi="Times New Roman"/>
                <w:bCs/>
                <w:sz w:val="24"/>
                <w:szCs w:val="24"/>
              </w:rPr>
              <w:softHyphen/>
              <w:t>шений.</w:t>
            </w:r>
          </w:p>
          <w:p w:rsidR="00484888" w:rsidRPr="00044408" w:rsidRDefault="00484888" w:rsidP="00484888">
            <w:pPr>
              <w:spacing w:after="0" w:line="240" w:lineRule="auto"/>
              <w:jc w:val="both"/>
              <w:rPr>
                <w:rFonts w:ascii="Times New Roman" w:hAnsi="Times New Roman"/>
                <w:bCs/>
                <w:i/>
                <w:sz w:val="24"/>
                <w:szCs w:val="24"/>
              </w:rPr>
            </w:pPr>
            <w:r w:rsidRPr="00044408">
              <w:rPr>
                <w:rFonts w:ascii="Times New Roman" w:hAnsi="Times New Roman"/>
                <w:b/>
                <w:bCs/>
                <w:i/>
                <w:iCs/>
                <w:sz w:val="24"/>
                <w:szCs w:val="24"/>
              </w:rPr>
              <w:t>Р:</w:t>
            </w:r>
            <w:r w:rsidRPr="00044408">
              <w:rPr>
                <w:rFonts w:ascii="Times New Roman" w:hAnsi="Times New Roman"/>
                <w:bCs/>
                <w:i/>
                <w:sz w:val="24"/>
                <w:szCs w:val="24"/>
              </w:rPr>
              <w:t xml:space="preserve"> </w:t>
            </w:r>
            <w:r w:rsidRPr="00044408">
              <w:rPr>
                <w:rFonts w:ascii="Times New Roman" w:hAnsi="Times New Roman"/>
                <w:bCs/>
                <w:sz w:val="24"/>
                <w:szCs w:val="24"/>
              </w:rPr>
              <w:t>осознавать самого себя как движущую силу своего научения, свою спо</w:t>
            </w:r>
            <w:r w:rsidRPr="00044408">
              <w:rPr>
                <w:rFonts w:ascii="Times New Roman" w:hAnsi="Times New Roman"/>
                <w:bCs/>
                <w:sz w:val="24"/>
                <w:szCs w:val="24"/>
              </w:rPr>
              <w:softHyphen/>
              <w:t>собность к преодолению препятствий и само</w:t>
            </w:r>
            <w:r w:rsidRPr="00044408">
              <w:rPr>
                <w:rFonts w:ascii="Times New Roman" w:hAnsi="Times New Roman"/>
                <w:bCs/>
                <w:sz w:val="24"/>
                <w:szCs w:val="24"/>
              </w:rPr>
              <w:softHyphen/>
              <w:t>коррекции.</w:t>
            </w:r>
          </w:p>
          <w:p w:rsidR="00484888" w:rsidRPr="00A04076" w:rsidRDefault="00484888" w:rsidP="00484888">
            <w:pPr>
              <w:spacing w:after="0" w:line="240" w:lineRule="auto"/>
              <w:jc w:val="both"/>
              <w:rPr>
                <w:rFonts w:ascii="Times New Roman" w:hAnsi="Times New Roman"/>
                <w:bCs/>
                <w:i/>
                <w:sz w:val="24"/>
                <w:szCs w:val="24"/>
              </w:rPr>
            </w:pPr>
            <w:r w:rsidRPr="00044408">
              <w:rPr>
                <w:rFonts w:ascii="Times New Roman" w:hAnsi="Times New Roman"/>
                <w:b/>
                <w:bCs/>
                <w:i/>
                <w:iCs/>
                <w:sz w:val="24"/>
                <w:szCs w:val="24"/>
              </w:rPr>
              <w:t>П:</w:t>
            </w:r>
            <w:r w:rsidRPr="00044408">
              <w:rPr>
                <w:rFonts w:ascii="Times New Roman" w:hAnsi="Times New Roman"/>
                <w:bCs/>
                <w:i/>
                <w:sz w:val="24"/>
                <w:szCs w:val="24"/>
              </w:rPr>
              <w:t xml:space="preserve"> </w:t>
            </w:r>
            <w:r w:rsidRPr="00044408">
              <w:rPr>
                <w:rFonts w:ascii="Times New Roman" w:hAnsi="Times New Roman"/>
                <w:bCs/>
                <w:sz w:val="24"/>
                <w:szCs w:val="24"/>
              </w:rPr>
              <w:t>объяснять языковые явле</w:t>
            </w:r>
            <w:r w:rsidRPr="00044408">
              <w:rPr>
                <w:rFonts w:ascii="Times New Roman" w:hAnsi="Times New Roman"/>
                <w:bCs/>
                <w:sz w:val="24"/>
                <w:szCs w:val="24"/>
              </w:rPr>
              <w:softHyphen/>
              <w:t>ния, процессы, связи и отношения, выявляе</w:t>
            </w:r>
            <w:r w:rsidRPr="00044408">
              <w:rPr>
                <w:rFonts w:ascii="Times New Roman" w:hAnsi="Times New Roman"/>
                <w:bCs/>
                <w:sz w:val="24"/>
                <w:szCs w:val="24"/>
              </w:rPr>
              <w:softHyphen/>
              <w:t>мые в ходе выполнения контрольной работы</w:t>
            </w:r>
          </w:p>
        </w:tc>
        <w:tc>
          <w:tcPr>
            <w:tcW w:w="2551" w:type="dxa"/>
            <w:shd w:val="clear" w:color="auto" w:fill="DBE5F1"/>
          </w:tcPr>
          <w:p w:rsidR="00484888" w:rsidRPr="00704B0C" w:rsidRDefault="00484888" w:rsidP="00484888">
            <w:pPr>
              <w:spacing w:after="0" w:line="240" w:lineRule="auto"/>
              <w:jc w:val="both"/>
              <w:rPr>
                <w:rFonts w:ascii="Times New Roman" w:hAnsi="Times New Roman"/>
                <w:bCs/>
                <w:sz w:val="24"/>
                <w:szCs w:val="24"/>
              </w:rPr>
            </w:pPr>
            <w:r w:rsidRPr="00044408">
              <w:rPr>
                <w:rFonts w:ascii="Times New Roman" w:hAnsi="Times New Roman"/>
                <w:bCs/>
                <w:sz w:val="24"/>
                <w:szCs w:val="24"/>
              </w:rPr>
              <w:t>Формирование устойчивой мо</w:t>
            </w:r>
            <w:r w:rsidRPr="00044408">
              <w:rPr>
                <w:rFonts w:ascii="Times New Roman" w:hAnsi="Times New Roman"/>
                <w:bCs/>
                <w:sz w:val="24"/>
                <w:szCs w:val="24"/>
              </w:rPr>
              <w:softHyphen/>
              <w:t>тивации к ана</w:t>
            </w:r>
            <w:r w:rsidRPr="00044408">
              <w:rPr>
                <w:rFonts w:ascii="Times New Roman" w:hAnsi="Times New Roman"/>
                <w:bCs/>
                <w:sz w:val="24"/>
                <w:szCs w:val="24"/>
              </w:rPr>
              <w:softHyphen/>
              <w:t>литической и диагностиче</w:t>
            </w:r>
            <w:r w:rsidRPr="00044408">
              <w:rPr>
                <w:rFonts w:ascii="Times New Roman" w:hAnsi="Times New Roman"/>
                <w:bCs/>
                <w:sz w:val="24"/>
                <w:szCs w:val="24"/>
              </w:rPr>
              <w:softHyphen/>
              <w:t>ской деятель</w:t>
            </w:r>
            <w:r w:rsidRPr="00044408">
              <w:rPr>
                <w:rFonts w:ascii="Times New Roman" w:hAnsi="Times New Roman"/>
                <w:bCs/>
                <w:sz w:val="24"/>
                <w:szCs w:val="24"/>
              </w:rPr>
              <w:softHyphen/>
              <w:t>ности по ин</w:t>
            </w:r>
            <w:r w:rsidRPr="00044408">
              <w:rPr>
                <w:rFonts w:ascii="Times New Roman" w:hAnsi="Times New Roman"/>
                <w:bCs/>
                <w:sz w:val="24"/>
                <w:szCs w:val="24"/>
              </w:rPr>
              <w:softHyphen/>
              <w:t>дивидуальному плану</w:t>
            </w:r>
          </w:p>
        </w:tc>
        <w:tc>
          <w:tcPr>
            <w:tcW w:w="709" w:type="dxa"/>
            <w:shd w:val="clear" w:color="auto" w:fill="DBE5F1"/>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DBE5F1"/>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102.</w:t>
            </w:r>
          </w:p>
        </w:tc>
        <w:tc>
          <w:tcPr>
            <w:tcW w:w="1844" w:type="dxa"/>
            <w:shd w:val="clear" w:color="auto" w:fill="auto"/>
          </w:tcPr>
          <w:p w:rsidR="00484888" w:rsidRPr="00704B0C" w:rsidRDefault="00484888" w:rsidP="00484888">
            <w:pPr>
              <w:tabs>
                <w:tab w:val="left" w:leader="underscore" w:pos="9781"/>
              </w:tabs>
              <w:spacing w:after="0" w:line="240" w:lineRule="auto"/>
              <w:jc w:val="both"/>
              <w:rPr>
                <w:rFonts w:ascii="Times New Roman" w:hAnsi="Times New Roman"/>
                <w:iCs/>
                <w:spacing w:val="-1"/>
                <w:sz w:val="24"/>
                <w:szCs w:val="24"/>
              </w:rPr>
            </w:pPr>
            <w:r>
              <w:rPr>
                <w:rFonts w:ascii="Times New Roman" w:hAnsi="Times New Roman"/>
                <w:iCs/>
                <w:spacing w:val="-1"/>
                <w:sz w:val="24"/>
                <w:szCs w:val="24"/>
              </w:rPr>
              <w:t>Анализ ошибок, допущенных в контрольных работах</w:t>
            </w:r>
          </w:p>
          <w:p w:rsidR="00484888" w:rsidRPr="00704B0C" w:rsidRDefault="00484888" w:rsidP="00484888">
            <w:pPr>
              <w:spacing w:after="0" w:line="240" w:lineRule="auto"/>
              <w:jc w:val="both"/>
              <w:rPr>
                <w:rFonts w:ascii="Times New Roman" w:hAnsi="Times New Roman"/>
                <w:sz w:val="24"/>
                <w:szCs w:val="24"/>
              </w:rPr>
            </w:pP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bCs/>
                <w:sz w:val="24"/>
                <w:szCs w:val="24"/>
              </w:rPr>
            </w:pPr>
            <w:r>
              <w:rPr>
                <w:rFonts w:ascii="Times New Roman" w:hAnsi="Times New Roman"/>
                <w:iCs/>
                <w:spacing w:val="-1"/>
                <w:sz w:val="24"/>
                <w:szCs w:val="24"/>
              </w:rPr>
              <w:t>Работа над ошибками</w:t>
            </w:r>
          </w:p>
        </w:tc>
        <w:tc>
          <w:tcPr>
            <w:tcW w:w="2693"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044408">
              <w:rPr>
                <w:rFonts w:ascii="Times New Roman" w:hAnsi="Times New Roman"/>
                <w:color w:val="000000"/>
                <w:sz w:val="24"/>
                <w:szCs w:val="24"/>
              </w:rPr>
              <w:t>Научиться кор</w:t>
            </w:r>
            <w:r w:rsidRPr="00044408">
              <w:rPr>
                <w:rFonts w:ascii="Times New Roman" w:hAnsi="Times New Roman"/>
                <w:color w:val="000000"/>
                <w:sz w:val="24"/>
                <w:szCs w:val="24"/>
              </w:rPr>
              <w:softHyphen/>
              <w:t>ректировать индивидуальный маршрут воспол</w:t>
            </w:r>
            <w:r w:rsidRPr="00044408">
              <w:rPr>
                <w:rFonts w:ascii="Times New Roman" w:hAnsi="Times New Roman"/>
                <w:color w:val="000000"/>
                <w:sz w:val="24"/>
                <w:szCs w:val="24"/>
              </w:rPr>
              <w:softHyphen/>
              <w:t>нения проблем</w:t>
            </w:r>
            <w:r w:rsidRPr="00044408">
              <w:rPr>
                <w:rFonts w:ascii="Times New Roman" w:hAnsi="Times New Roman"/>
                <w:color w:val="000000"/>
                <w:sz w:val="24"/>
                <w:szCs w:val="24"/>
              </w:rPr>
              <w:softHyphen/>
              <w:t>ных зон в изучен</w:t>
            </w:r>
            <w:r w:rsidRPr="00044408">
              <w:rPr>
                <w:rFonts w:ascii="Times New Roman" w:hAnsi="Times New Roman"/>
                <w:color w:val="000000"/>
                <w:sz w:val="24"/>
                <w:szCs w:val="24"/>
              </w:rPr>
              <w:softHyphen/>
              <w:t>ных темах</w:t>
            </w:r>
          </w:p>
        </w:tc>
        <w:tc>
          <w:tcPr>
            <w:tcW w:w="5103" w:type="dxa"/>
            <w:shd w:val="clear" w:color="auto" w:fill="auto"/>
          </w:tcPr>
          <w:p w:rsidR="00484888" w:rsidRPr="00044408" w:rsidRDefault="00484888" w:rsidP="00484888">
            <w:pPr>
              <w:spacing w:after="0" w:line="240" w:lineRule="auto"/>
              <w:jc w:val="both"/>
              <w:rPr>
                <w:rFonts w:ascii="Times New Roman" w:hAnsi="Times New Roman"/>
                <w:bCs/>
                <w:i/>
                <w:sz w:val="24"/>
                <w:szCs w:val="24"/>
              </w:rPr>
            </w:pPr>
            <w:r w:rsidRPr="00044408">
              <w:rPr>
                <w:rFonts w:ascii="Times New Roman" w:hAnsi="Times New Roman"/>
                <w:b/>
                <w:bCs/>
                <w:i/>
                <w:iCs/>
                <w:sz w:val="24"/>
                <w:szCs w:val="24"/>
              </w:rPr>
              <w:t>К:</w:t>
            </w:r>
            <w:r w:rsidRPr="00044408">
              <w:rPr>
                <w:rFonts w:ascii="Times New Roman" w:hAnsi="Times New Roman"/>
                <w:bCs/>
                <w:i/>
                <w:sz w:val="24"/>
                <w:szCs w:val="24"/>
              </w:rPr>
              <w:t xml:space="preserve"> </w:t>
            </w:r>
            <w:r w:rsidRPr="00044408">
              <w:rPr>
                <w:rFonts w:ascii="Times New Roman" w:hAnsi="Times New Roman"/>
                <w:bCs/>
                <w:sz w:val="24"/>
                <w:szCs w:val="24"/>
              </w:rPr>
              <w:t>формировать навыки ра</w:t>
            </w:r>
            <w:r w:rsidRPr="00044408">
              <w:rPr>
                <w:rFonts w:ascii="Times New Roman" w:hAnsi="Times New Roman"/>
                <w:bCs/>
                <w:sz w:val="24"/>
                <w:szCs w:val="24"/>
              </w:rPr>
              <w:softHyphen/>
              <w:t>боты в группе (включая ситуации учебного сотрудничества и проектные формы работы).</w:t>
            </w:r>
            <w:r w:rsidRPr="00044408">
              <w:rPr>
                <w:rFonts w:ascii="Times New Roman" w:hAnsi="Times New Roman"/>
                <w:bCs/>
                <w:i/>
                <w:sz w:val="24"/>
                <w:szCs w:val="24"/>
              </w:rPr>
              <w:t xml:space="preserve"> </w:t>
            </w:r>
          </w:p>
          <w:p w:rsidR="00484888" w:rsidRPr="00044408" w:rsidRDefault="00484888" w:rsidP="00484888">
            <w:pPr>
              <w:spacing w:after="0" w:line="240" w:lineRule="auto"/>
              <w:jc w:val="both"/>
              <w:rPr>
                <w:rFonts w:ascii="Times New Roman" w:hAnsi="Times New Roman"/>
                <w:bCs/>
                <w:i/>
                <w:sz w:val="24"/>
                <w:szCs w:val="24"/>
              </w:rPr>
            </w:pPr>
            <w:r w:rsidRPr="00044408">
              <w:rPr>
                <w:rFonts w:ascii="Times New Roman" w:hAnsi="Times New Roman"/>
                <w:b/>
                <w:bCs/>
                <w:i/>
                <w:iCs/>
                <w:sz w:val="24"/>
                <w:szCs w:val="24"/>
              </w:rPr>
              <w:t>Р:</w:t>
            </w:r>
            <w:r w:rsidRPr="00044408">
              <w:rPr>
                <w:rFonts w:ascii="Times New Roman" w:hAnsi="Times New Roman"/>
                <w:bCs/>
                <w:i/>
                <w:sz w:val="24"/>
                <w:szCs w:val="24"/>
              </w:rPr>
              <w:t xml:space="preserve"> </w:t>
            </w:r>
            <w:r w:rsidRPr="00044408">
              <w:rPr>
                <w:rFonts w:ascii="Times New Roman" w:hAnsi="Times New Roman"/>
                <w:bCs/>
                <w:sz w:val="24"/>
                <w:szCs w:val="24"/>
              </w:rPr>
              <w:t>проектировать маршрут пре</w:t>
            </w:r>
            <w:r w:rsidRPr="00044408">
              <w:rPr>
                <w:rFonts w:ascii="Times New Roman" w:hAnsi="Times New Roman"/>
                <w:bCs/>
                <w:sz w:val="24"/>
                <w:szCs w:val="24"/>
              </w:rPr>
              <w:softHyphen/>
              <w:t>одоления затруднений в обучении через включение в новые виды деятельности и фор</w:t>
            </w:r>
            <w:r w:rsidRPr="00044408">
              <w:rPr>
                <w:rFonts w:ascii="Times New Roman" w:hAnsi="Times New Roman"/>
                <w:bCs/>
                <w:sz w:val="24"/>
                <w:szCs w:val="24"/>
              </w:rPr>
              <w:softHyphen/>
              <w:t>мы сотрудничества.</w:t>
            </w:r>
          </w:p>
          <w:p w:rsidR="00484888" w:rsidRPr="00ED1066" w:rsidRDefault="00484888" w:rsidP="00484888">
            <w:pPr>
              <w:spacing w:after="0" w:line="240" w:lineRule="auto"/>
              <w:jc w:val="both"/>
              <w:rPr>
                <w:rFonts w:ascii="Times New Roman" w:hAnsi="Times New Roman"/>
                <w:bCs/>
                <w:i/>
                <w:sz w:val="24"/>
                <w:szCs w:val="24"/>
              </w:rPr>
            </w:pPr>
            <w:r w:rsidRPr="00044408">
              <w:rPr>
                <w:rFonts w:ascii="Times New Roman" w:hAnsi="Times New Roman"/>
                <w:b/>
                <w:bCs/>
                <w:i/>
                <w:iCs/>
                <w:sz w:val="24"/>
                <w:szCs w:val="24"/>
              </w:rPr>
              <w:t>П:</w:t>
            </w:r>
            <w:r w:rsidRPr="00044408">
              <w:rPr>
                <w:rFonts w:ascii="Times New Roman" w:hAnsi="Times New Roman"/>
                <w:bCs/>
                <w:i/>
                <w:sz w:val="24"/>
                <w:szCs w:val="24"/>
              </w:rPr>
              <w:t xml:space="preserve"> </w:t>
            </w:r>
            <w:r w:rsidRPr="00044408">
              <w:rPr>
                <w:rFonts w:ascii="Times New Roman" w:hAnsi="Times New Roman"/>
                <w:bCs/>
                <w:sz w:val="24"/>
                <w:szCs w:val="24"/>
              </w:rPr>
              <w:t>объяснять языковые явле</w:t>
            </w:r>
            <w:r w:rsidRPr="00044408">
              <w:rPr>
                <w:rFonts w:ascii="Times New Roman" w:hAnsi="Times New Roman"/>
                <w:bCs/>
                <w:sz w:val="24"/>
                <w:szCs w:val="24"/>
              </w:rPr>
              <w:softHyphen/>
              <w:t>ния, процессы, связи и отношения, выявляе</w:t>
            </w:r>
            <w:r w:rsidRPr="00044408">
              <w:rPr>
                <w:rFonts w:ascii="Times New Roman" w:hAnsi="Times New Roman"/>
                <w:bCs/>
                <w:sz w:val="24"/>
                <w:szCs w:val="24"/>
              </w:rPr>
              <w:softHyphen/>
              <w:t>мые в ходе работы над ошибками</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044408">
              <w:rPr>
                <w:rFonts w:ascii="Times New Roman" w:hAnsi="Times New Roman"/>
                <w:bCs/>
                <w:sz w:val="24"/>
                <w:szCs w:val="24"/>
              </w:rPr>
              <w:t>Формирование навыков ин</w:t>
            </w:r>
            <w:r w:rsidRPr="00044408">
              <w:rPr>
                <w:rFonts w:ascii="Times New Roman" w:hAnsi="Times New Roman"/>
                <w:bCs/>
                <w:sz w:val="24"/>
                <w:szCs w:val="24"/>
              </w:rPr>
              <w:softHyphen/>
              <w:t>дивидуальной и коллективной исследователь</w:t>
            </w:r>
            <w:r w:rsidRPr="00044408">
              <w:rPr>
                <w:rFonts w:ascii="Times New Roman" w:hAnsi="Times New Roman"/>
                <w:bCs/>
                <w:sz w:val="24"/>
                <w:szCs w:val="24"/>
              </w:rPr>
              <w:softHyphen/>
              <w:t>ской деятель</w:t>
            </w:r>
            <w:r w:rsidRPr="00044408">
              <w:rPr>
                <w:rFonts w:ascii="Times New Roman" w:hAnsi="Times New Roman"/>
                <w:bCs/>
                <w:sz w:val="24"/>
                <w:szCs w:val="24"/>
              </w:rPr>
              <w:softHyphen/>
              <w:t>ности на осно</w:t>
            </w:r>
            <w:r w:rsidRPr="00044408">
              <w:rPr>
                <w:rFonts w:ascii="Times New Roman" w:hAnsi="Times New Roman"/>
                <w:bCs/>
                <w:sz w:val="24"/>
                <w:szCs w:val="24"/>
              </w:rPr>
              <w:softHyphen/>
              <w:t>ве алгоритма выполнения лингвистиче</w:t>
            </w:r>
            <w:r w:rsidRPr="00044408">
              <w:rPr>
                <w:rFonts w:ascii="Times New Roman" w:hAnsi="Times New Roman"/>
                <w:bCs/>
                <w:sz w:val="24"/>
                <w:szCs w:val="24"/>
              </w:rPr>
              <w:softHyphen/>
              <w:t>ской задачи</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16586" w:type="dxa"/>
            <w:gridSpan w:val="9"/>
            <w:shd w:val="clear" w:color="auto" w:fill="auto"/>
          </w:tcPr>
          <w:p w:rsidR="00484888" w:rsidRDefault="00484888" w:rsidP="00484888">
            <w:pPr>
              <w:spacing w:after="0" w:line="240" w:lineRule="auto"/>
              <w:jc w:val="center"/>
              <w:rPr>
                <w:rFonts w:ascii="Times New Roman" w:eastAsia="Times New Roman" w:hAnsi="Times New Roman"/>
                <w:b/>
                <w:sz w:val="24"/>
                <w:szCs w:val="24"/>
              </w:rPr>
            </w:pPr>
            <w:r w:rsidRPr="00A96E69">
              <w:rPr>
                <w:rFonts w:ascii="Times New Roman" w:eastAsia="Times New Roman" w:hAnsi="Times New Roman"/>
                <w:b/>
                <w:sz w:val="24"/>
                <w:szCs w:val="24"/>
              </w:rPr>
              <w:t>Союз (</w:t>
            </w:r>
            <w:r>
              <w:rPr>
                <w:rFonts w:ascii="Times New Roman" w:eastAsia="Times New Roman" w:hAnsi="Times New Roman"/>
                <w:b/>
                <w:sz w:val="24"/>
                <w:szCs w:val="24"/>
              </w:rPr>
              <w:t>14</w:t>
            </w:r>
            <w:r w:rsidRPr="00A96E69">
              <w:rPr>
                <w:rFonts w:ascii="Times New Roman" w:eastAsia="Times New Roman" w:hAnsi="Times New Roman"/>
                <w:b/>
                <w:sz w:val="24"/>
                <w:szCs w:val="24"/>
              </w:rPr>
              <w:t>ч</w:t>
            </w:r>
            <w:r>
              <w:rPr>
                <w:rFonts w:ascii="Times New Roman" w:eastAsia="Times New Roman" w:hAnsi="Times New Roman"/>
                <w:b/>
                <w:sz w:val="24"/>
                <w:szCs w:val="24"/>
              </w:rPr>
              <w:t>+1ч</w:t>
            </w:r>
            <w:r w:rsidRPr="00A96E69">
              <w:rPr>
                <w:rFonts w:ascii="Times New Roman" w:eastAsia="Times New Roman" w:hAnsi="Times New Roman"/>
                <w:b/>
                <w:sz w:val="24"/>
                <w:szCs w:val="24"/>
              </w:rPr>
              <w:t>)</w:t>
            </w:r>
          </w:p>
          <w:p w:rsidR="00484888" w:rsidRPr="00704B0C" w:rsidRDefault="00484888" w:rsidP="00484888">
            <w:pPr>
              <w:spacing w:after="0" w:line="240" w:lineRule="auto"/>
              <w:jc w:val="center"/>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103.</w:t>
            </w:r>
          </w:p>
        </w:tc>
        <w:tc>
          <w:tcPr>
            <w:tcW w:w="1844" w:type="dxa"/>
            <w:shd w:val="clear" w:color="auto" w:fill="auto"/>
          </w:tcPr>
          <w:p w:rsidR="00484888" w:rsidRPr="00704B0C" w:rsidRDefault="00484888" w:rsidP="00484888">
            <w:pPr>
              <w:spacing w:after="0" w:line="240" w:lineRule="auto"/>
              <w:jc w:val="both"/>
              <w:rPr>
                <w:rFonts w:ascii="Times New Roman" w:hAnsi="Times New Roman"/>
                <w:sz w:val="24"/>
                <w:szCs w:val="24"/>
              </w:rPr>
            </w:pPr>
            <w:r w:rsidRPr="00A96E69">
              <w:rPr>
                <w:rFonts w:ascii="Times New Roman" w:hAnsi="Times New Roman"/>
                <w:iCs/>
                <w:spacing w:val="-1"/>
                <w:sz w:val="24"/>
                <w:szCs w:val="24"/>
              </w:rPr>
              <w:t xml:space="preserve">Союз как часть речи </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bCs/>
                <w:sz w:val="24"/>
                <w:szCs w:val="24"/>
              </w:rPr>
            </w:pPr>
            <w:r w:rsidRPr="00A96E69">
              <w:rPr>
                <w:rFonts w:ascii="Times New Roman" w:hAnsi="Times New Roman"/>
                <w:iCs/>
                <w:spacing w:val="-1"/>
                <w:sz w:val="24"/>
                <w:szCs w:val="24"/>
              </w:rPr>
              <w:t>Словарный диктант</w:t>
            </w:r>
          </w:p>
        </w:tc>
        <w:tc>
          <w:tcPr>
            <w:tcW w:w="2693"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A96E69">
              <w:rPr>
                <w:rFonts w:ascii="Times New Roman" w:hAnsi="Times New Roman"/>
                <w:color w:val="000000"/>
                <w:sz w:val="24"/>
                <w:szCs w:val="24"/>
              </w:rPr>
              <w:t>Научиться от</w:t>
            </w:r>
            <w:r w:rsidRPr="00A96E69">
              <w:rPr>
                <w:rFonts w:ascii="Times New Roman" w:hAnsi="Times New Roman"/>
                <w:color w:val="000000"/>
                <w:sz w:val="24"/>
                <w:szCs w:val="24"/>
              </w:rPr>
              <w:softHyphen/>
              <w:t>личать союзы от других частей речи и определять их роль в предло</w:t>
            </w:r>
            <w:r w:rsidRPr="00A96E69">
              <w:rPr>
                <w:rFonts w:ascii="Times New Roman" w:hAnsi="Times New Roman"/>
                <w:color w:val="000000"/>
                <w:sz w:val="24"/>
                <w:szCs w:val="24"/>
              </w:rPr>
              <w:softHyphen/>
              <w:t>жении</w:t>
            </w:r>
          </w:p>
        </w:tc>
        <w:tc>
          <w:tcPr>
            <w:tcW w:w="5103" w:type="dxa"/>
            <w:shd w:val="clear" w:color="auto" w:fill="auto"/>
          </w:tcPr>
          <w:p w:rsidR="00484888" w:rsidRPr="00A96E69" w:rsidRDefault="00484888" w:rsidP="00484888">
            <w:pPr>
              <w:spacing w:after="0" w:line="240" w:lineRule="auto"/>
              <w:jc w:val="both"/>
              <w:rPr>
                <w:rFonts w:ascii="Times New Roman" w:hAnsi="Times New Roman"/>
                <w:bCs/>
                <w:i/>
                <w:sz w:val="24"/>
                <w:szCs w:val="24"/>
              </w:rPr>
            </w:pPr>
            <w:r w:rsidRPr="00A96E69">
              <w:rPr>
                <w:rFonts w:ascii="Times New Roman" w:hAnsi="Times New Roman"/>
                <w:b/>
                <w:bCs/>
                <w:i/>
                <w:iCs/>
                <w:sz w:val="24"/>
                <w:szCs w:val="24"/>
              </w:rPr>
              <w:t>К:</w:t>
            </w:r>
            <w:r w:rsidRPr="00A96E69">
              <w:rPr>
                <w:rFonts w:ascii="Times New Roman" w:hAnsi="Times New Roman"/>
                <w:bCs/>
                <w:i/>
                <w:sz w:val="24"/>
                <w:szCs w:val="24"/>
              </w:rPr>
              <w:t xml:space="preserve"> </w:t>
            </w:r>
            <w:r w:rsidRPr="00A96E69">
              <w:rPr>
                <w:rFonts w:ascii="Times New Roman" w:hAnsi="Times New Roman"/>
                <w:bCs/>
                <w:sz w:val="24"/>
                <w:szCs w:val="24"/>
              </w:rPr>
              <w:t>определять цели и функ</w:t>
            </w:r>
            <w:r w:rsidRPr="00A96E69">
              <w:rPr>
                <w:rFonts w:ascii="Times New Roman" w:hAnsi="Times New Roman"/>
                <w:bCs/>
                <w:sz w:val="24"/>
                <w:szCs w:val="24"/>
              </w:rPr>
              <w:softHyphen/>
              <w:t>ции участников, способы взаимодействия, планировать общие способы работы, обме</w:t>
            </w:r>
            <w:r w:rsidRPr="00A96E69">
              <w:rPr>
                <w:rFonts w:ascii="Times New Roman" w:hAnsi="Times New Roman"/>
                <w:bCs/>
                <w:sz w:val="24"/>
                <w:szCs w:val="24"/>
              </w:rPr>
              <w:softHyphen/>
              <w:t xml:space="preserve">ниваться знаниями между членами группы для принятия </w:t>
            </w:r>
            <w:r w:rsidRPr="00A96E69">
              <w:rPr>
                <w:rFonts w:ascii="Times New Roman" w:hAnsi="Times New Roman"/>
                <w:bCs/>
                <w:sz w:val="24"/>
                <w:szCs w:val="24"/>
              </w:rPr>
              <w:lastRenderedPageBreak/>
              <w:t>эффективных совместных ре</w:t>
            </w:r>
            <w:r w:rsidRPr="00A96E69">
              <w:rPr>
                <w:rFonts w:ascii="Times New Roman" w:hAnsi="Times New Roman"/>
                <w:bCs/>
                <w:sz w:val="24"/>
                <w:szCs w:val="24"/>
              </w:rPr>
              <w:softHyphen/>
              <w:t>шений.</w:t>
            </w:r>
          </w:p>
          <w:p w:rsidR="00484888" w:rsidRPr="00A96E69" w:rsidRDefault="00484888" w:rsidP="00484888">
            <w:pPr>
              <w:spacing w:after="0" w:line="240" w:lineRule="auto"/>
              <w:jc w:val="both"/>
              <w:rPr>
                <w:rFonts w:ascii="Times New Roman" w:hAnsi="Times New Roman"/>
                <w:bCs/>
                <w:i/>
                <w:sz w:val="24"/>
                <w:szCs w:val="24"/>
              </w:rPr>
            </w:pPr>
            <w:r w:rsidRPr="00A96E69">
              <w:rPr>
                <w:rFonts w:ascii="Times New Roman" w:hAnsi="Times New Roman"/>
                <w:b/>
                <w:bCs/>
                <w:i/>
                <w:iCs/>
                <w:sz w:val="24"/>
                <w:szCs w:val="24"/>
              </w:rPr>
              <w:t>Р:</w:t>
            </w:r>
            <w:r w:rsidRPr="00A96E69">
              <w:rPr>
                <w:rFonts w:ascii="Times New Roman" w:hAnsi="Times New Roman"/>
                <w:bCs/>
                <w:i/>
                <w:sz w:val="24"/>
                <w:szCs w:val="24"/>
              </w:rPr>
              <w:t xml:space="preserve"> </w:t>
            </w:r>
            <w:r w:rsidRPr="00A96E69">
              <w:rPr>
                <w:rFonts w:ascii="Times New Roman" w:hAnsi="Times New Roman"/>
                <w:bCs/>
                <w:sz w:val="24"/>
                <w:szCs w:val="24"/>
              </w:rPr>
              <w:t>осознавать самого себя как движущую силу своего научения, свою спо</w:t>
            </w:r>
            <w:r w:rsidRPr="00A96E69">
              <w:rPr>
                <w:rFonts w:ascii="Times New Roman" w:hAnsi="Times New Roman"/>
                <w:bCs/>
                <w:sz w:val="24"/>
                <w:szCs w:val="24"/>
              </w:rPr>
              <w:softHyphen/>
              <w:t>собность к преодолению препятствий и само</w:t>
            </w:r>
            <w:r w:rsidRPr="00A96E69">
              <w:rPr>
                <w:rFonts w:ascii="Times New Roman" w:hAnsi="Times New Roman"/>
                <w:bCs/>
                <w:sz w:val="24"/>
                <w:szCs w:val="24"/>
              </w:rPr>
              <w:softHyphen/>
              <w:t>коррекции.</w:t>
            </w:r>
          </w:p>
          <w:p w:rsidR="00484888" w:rsidRPr="00704B0C" w:rsidRDefault="00484888" w:rsidP="00484888">
            <w:pPr>
              <w:spacing w:after="0" w:line="240" w:lineRule="auto"/>
              <w:jc w:val="both"/>
              <w:rPr>
                <w:rFonts w:ascii="Times New Roman" w:hAnsi="Times New Roman"/>
                <w:bCs/>
                <w:sz w:val="24"/>
                <w:szCs w:val="24"/>
              </w:rPr>
            </w:pPr>
            <w:r w:rsidRPr="00A96E69">
              <w:rPr>
                <w:rFonts w:ascii="Times New Roman" w:hAnsi="Times New Roman"/>
                <w:b/>
                <w:bCs/>
                <w:i/>
                <w:iCs/>
                <w:sz w:val="24"/>
                <w:szCs w:val="24"/>
              </w:rPr>
              <w:t>П:</w:t>
            </w:r>
            <w:r w:rsidRPr="00A96E69">
              <w:rPr>
                <w:rFonts w:ascii="Times New Roman" w:hAnsi="Times New Roman"/>
                <w:bCs/>
                <w:i/>
                <w:sz w:val="24"/>
                <w:szCs w:val="24"/>
              </w:rPr>
              <w:t xml:space="preserve"> </w:t>
            </w:r>
            <w:r w:rsidRPr="00A96E69">
              <w:rPr>
                <w:rFonts w:ascii="Times New Roman" w:hAnsi="Times New Roman"/>
                <w:bCs/>
                <w:sz w:val="24"/>
                <w:szCs w:val="24"/>
              </w:rPr>
              <w:t>объяснять языковые явле</w:t>
            </w:r>
            <w:r w:rsidRPr="00A96E69">
              <w:rPr>
                <w:rFonts w:ascii="Times New Roman" w:hAnsi="Times New Roman"/>
                <w:bCs/>
                <w:sz w:val="24"/>
                <w:szCs w:val="24"/>
              </w:rPr>
              <w:softHyphen/>
              <w:t>ния, процессы, связи и отношения, выявляе</w:t>
            </w:r>
            <w:r w:rsidRPr="00A96E69">
              <w:rPr>
                <w:rFonts w:ascii="Times New Roman" w:hAnsi="Times New Roman"/>
                <w:bCs/>
                <w:sz w:val="24"/>
                <w:szCs w:val="24"/>
              </w:rPr>
              <w:softHyphen/>
              <w:t>мые в ходе исследования союзов</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A96E69">
              <w:rPr>
                <w:rFonts w:ascii="Times New Roman" w:hAnsi="Times New Roman"/>
                <w:bCs/>
                <w:sz w:val="24"/>
                <w:szCs w:val="24"/>
              </w:rPr>
              <w:lastRenderedPageBreak/>
              <w:t xml:space="preserve">Формирование устойчивой мотивации к творческой </w:t>
            </w:r>
            <w:r w:rsidRPr="00A96E69">
              <w:rPr>
                <w:rFonts w:ascii="Times New Roman" w:hAnsi="Times New Roman"/>
                <w:bCs/>
                <w:sz w:val="24"/>
                <w:szCs w:val="24"/>
              </w:rPr>
              <w:lastRenderedPageBreak/>
              <w:t>деятельности по алгоритму, индивидуаль</w:t>
            </w:r>
            <w:r w:rsidRPr="00A96E69">
              <w:rPr>
                <w:rFonts w:ascii="Times New Roman" w:hAnsi="Times New Roman"/>
                <w:bCs/>
                <w:sz w:val="24"/>
                <w:szCs w:val="24"/>
              </w:rPr>
              <w:softHyphen/>
              <w:t>ному плану</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104.</w:t>
            </w:r>
          </w:p>
        </w:tc>
        <w:tc>
          <w:tcPr>
            <w:tcW w:w="1844" w:type="dxa"/>
            <w:shd w:val="clear" w:color="auto" w:fill="auto"/>
          </w:tcPr>
          <w:p w:rsidR="00484888" w:rsidRPr="00704B0C" w:rsidRDefault="00484888" w:rsidP="00484888">
            <w:pPr>
              <w:tabs>
                <w:tab w:val="left" w:leader="underscore" w:pos="9781"/>
              </w:tabs>
              <w:spacing w:after="0" w:line="240" w:lineRule="auto"/>
              <w:jc w:val="both"/>
              <w:rPr>
                <w:rFonts w:ascii="Times New Roman" w:hAnsi="Times New Roman"/>
                <w:iCs/>
                <w:spacing w:val="-1"/>
                <w:sz w:val="24"/>
                <w:szCs w:val="24"/>
              </w:rPr>
            </w:pPr>
            <w:r w:rsidRPr="00A96E69">
              <w:rPr>
                <w:rFonts w:ascii="Times New Roman" w:hAnsi="Times New Roman"/>
                <w:iCs/>
                <w:spacing w:val="-1"/>
                <w:sz w:val="24"/>
                <w:szCs w:val="24"/>
              </w:rPr>
              <w:t>Простые и составные союзы</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sidRPr="00704B0C">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bCs/>
                <w:sz w:val="24"/>
                <w:szCs w:val="24"/>
              </w:rPr>
            </w:pPr>
            <w:r w:rsidRPr="00A96E69">
              <w:rPr>
                <w:rFonts w:ascii="Times New Roman" w:hAnsi="Times New Roman"/>
                <w:bCs/>
                <w:sz w:val="24"/>
                <w:szCs w:val="24"/>
              </w:rPr>
              <w:t>Комплексный анализ текста</w:t>
            </w:r>
          </w:p>
        </w:tc>
        <w:tc>
          <w:tcPr>
            <w:tcW w:w="2693" w:type="dxa"/>
            <w:shd w:val="clear" w:color="auto" w:fill="auto"/>
          </w:tcPr>
          <w:p w:rsidR="00484888" w:rsidRPr="00704B0C" w:rsidRDefault="00484888" w:rsidP="00484888">
            <w:pPr>
              <w:spacing w:after="0" w:line="240" w:lineRule="auto"/>
              <w:jc w:val="both"/>
              <w:rPr>
                <w:rFonts w:ascii="Times New Roman" w:hAnsi="Times New Roman"/>
                <w:sz w:val="24"/>
                <w:szCs w:val="24"/>
              </w:rPr>
            </w:pPr>
            <w:r w:rsidRPr="00A96E69">
              <w:rPr>
                <w:rFonts w:ascii="Times New Roman" w:hAnsi="Times New Roman"/>
                <w:sz w:val="24"/>
                <w:szCs w:val="24"/>
              </w:rPr>
              <w:t>Научиться разли</w:t>
            </w:r>
            <w:r w:rsidRPr="00A96E69">
              <w:rPr>
                <w:rFonts w:ascii="Times New Roman" w:hAnsi="Times New Roman"/>
                <w:sz w:val="24"/>
                <w:szCs w:val="24"/>
              </w:rPr>
              <w:softHyphen/>
              <w:t>чать союзы про</w:t>
            </w:r>
            <w:r w:rsidRPr="00A96E69">
              <w:rPr>
                <w:rFonts w:ascii="Times New Roman" w:hAnsi="Times New Roman"/>
                <w:sz w:val="24"/>
                <w:szCs w:val="24"/>
              </w:rPr>
              <w:softHyphen/>
              <w:t>стые и составные</w:t>
            </w:r>
          </w:p>
        </w:tc>
        <w:tc>
          <w:tcPr>
            <w:tcW w:w="5103" w:type="dxa"/>
            <w:shd w:val="clear" w:color="auto" w:fill="auto"/>
          </w:tcPr>
          <w:p w:rsidR="00484888" w:rsidRPr="00A96E69" w:rsidRDefault="00484888" w:rsidP="00484888">
            <w:pPr>
              <w:spacing w:after="0" w:line="240" w:lineRule="auto"/>
              <w:jc w:val="both"/>
              <w:rPr>
                <w:rFonts w:ascii="Times New Roman" w:hAnsi="Times New Roman"/>
                <w:i/>
                <w:sz w:val="24"/>
                <w:szCs w:val="24"/>
              </w:rPr>
            </w:pPr>
            <w:r w:rsidRPr="00A96E69">
              <w:rPr>
                <w:rFonts w:ascii="Times New Roman" w:hAnsi="Times New Roman"/>
                <w:b/>
                <w:i/>
                <w:iCs/>
                <w:sz w:val="24"/>
                <w:szCs w:val="24"/>
              </w:rPr>
              <w:t>К:</w:t>
            </w:r>
            <w:r w:rsidRPr="00A96E69">
              <w:rPr>
                <w:rFonts w:ascii="Times New Roman" w:hAnsi="Times New Roman"/>
                <w:i/>
                <w:sz w:val="24"/>
                <w:szCs w:val="24"/>
              </w:rPr>
              <w:t xml:space="preserve"> </w:t>
            </w:r>
            <w:r w:rsidRPr="00A96E69">
              <w:rPr>
                <w:rFonts w:ascii="Times New Roman" w:hAnsi="Times New Roman"/>
                <w:sz w:val="24"/>
                <w:szCs w:val="24"/>
              </w:rPr>
              <w:t>формировать навыки учебного сотрудничества в ходе индивидуаль</w:t>
            </w:r>
            <w:r w:rsidRPr="00A96E69">
              <w:rPr>
                <w:rFonts w:ascii="Times New Roman" w:hAnsi="Times New Roman"/>
                <w:sz w:val="24"/>
                <w:szCs w:val="24"/>
              </w:rPr>
              <w:softHyphen/>
              <w:t>ной и групповой работы.</w:t>
            </w:r>
            <w:r w:rsidRPr="00A96E69">
              <w:rPr>
                <w:rFonts w:ascii="Times New Roman" w:hAnsi="Times New Roman"/>
                <w:i/>
                <w:sz w:val="24"/>
                <w:szCs w:val="24"/>
              </w:rPr>
              <w:t xml:space="preserve"> </w:t>
            </w:r>
          </w:p>
          <w:p w:rsidR="00484888" w:rsidRPr="00A96E69" w:rsidRDefault="00484888" w:rsidP="00484888">
            <w:pPr>
              <w:spacing w:after="0" w:line="240" w:lineRule="auto"/>
              <w:jc w:val="both"/>
              <w:rPr>
                <w:rFonts w:ascii="Times New Roman" w:hAnsi="Times New Roman"/>
                <w:sz w:val="24"/>
                <w:szCs w:val="24"/>
              </w:rPr>
            </w:pPr>
            <w:r w:rsidRPr="00A96E69">
              <w:rPr>
                <w:rFonts w:ascii="Times New Roman" w:hAnsi="Times New Roman"/>
                <w:b/>
                <w:i/>
                <w:iCs/>
                <w:sz w:val="24"/>
                <w:szCs w:val="24"/>
              </w:rPr>
              <w:t>Р:</w:t>
            </w:r>
            <w:r w:rsidRPr="00A96E69">
              <w:rPr>
                <w:rFonts w:ascii="Times New Roman" w:hAnsi="Times New Roman"/>
                <w:i/>
                <w:sz w:val="24"/>
                <w:szCs w:val="24"/>
              </w:rPr>
              <w:t xml:space="preserve"> </w:t>
            </w:r>
            <w:r w:rsidRPr="00A96E69">
              <w:rPr>
                <w:rFonts w:ascii="Times New Roman" w:hAnsi="Times New Roman"/>
                <w:sz w:val="24"/>
                <w:szCs w:val="24"/>
              </w:rPr>
              <w:t>проектировать маршрут пре</w:t>
            </w:r>
            <w:r w:rsidRPr="00A96E69">
              <w:rPr>
                <w:rFonts w:ascii="Times New Roman" w:hAnsi="Times New Roman"/>
                <w:sz w:val="24"/>
                <w:szCs w:val="24"/>
              </w:rPr>
              <w:softHyphen/>
              <w:t>одоления затруднений в обучении через включение в новые виды деятельности и фор</w:t>
            </w:r>
            <w:r w:rsidRPr="00A96E69">
              <w:rPr>
                <w:rFonts w:ascii="Times New Roman" w:hAnsi="Times New Roman"/>
                <w:sz w:val="24"/>
                <w:szCs w:val="24"/>
              </w:rPr>
              <w:softHyphen/>
              <w:t>мы сотрудничества.</w:t>
            </w:r>
          </w:p>
          <w:p w:rsidR="00484888" w:rsidRPr="00ED1066" w:rsidRDefault="00484888" w:rsidP="00484888">
            <w:pPr>
              <w:spacing w:after="0" w:line="240" w:lineRule="auto"/>
              <w:jc w:val="both"/>
              <w:rPr>
                <w:rFonts w:ascii="Times New Roman" w:hAnsi="Times New Roman"/>
                <w:i/>
                <w:sz w:val="24"/>
                <w:szCs w:val="24"/>
              </w:rPr>
            </w:pPr>
            <w:r w:rsidRPr="00A96E69">
              <w:rPr>
                <w:rFonts w:ascii="Times New Roman" w:hAnsi="Times New Roman"/>
                <w:b/>
                <w:bCs/>
                <w:i/>
                <w:iCs/>
                <w:sz w:val="24"/>
                <w:szCs w:val="24"/>
              </w:rPr>
              <w:t xml:space="preserve">П: </w:t>
            </w:r>
            <w:r w:rsidRPr="00A96E69">
              <w:rPr>
                <w:rFonts w:ascii="Times New Roman" w:hAnsi="Times New Roman"/>
                <w:sz w:val="24"/>
                <w:szCs w:val="24"/>
              </w:rPr>
              <w:t>объяснять языковые явле</w:t>
            </w:r>
            <w:r w:rsidRPr="00A96E69">
              <w:rPr>
                <w:rFonts w:ascii="Times New Roman" w:hAnsi="Times New Roman"/>
                <w:sz w:val="24"/>
                <w:szCs w:val="24"/>
              </w:rPr>
              <w:softHyphen/>
              <w:t>ния, процессы, связи и отношения, выявляе</w:t>
            </w:r>
            <w:r w:rsidRPr="00A96E69">
              <w:rPr>
                <w:rFonts w:ascii="Times New Roman" w:hAnsi="Times New Roman"/>
                <w:sz w:val="24"/>
                <w:szCs w:val="24"/>
              </w:rPr>
              <w:softHyphen/>
              <w:t>мые в ходе исследования союзов</w:t>
            </w:r>
          </w:p>
        </w:tc>
        <w:tc>
          <w:tcPr>
            <w:tcW w:w="2551" w:type="dxa"/>
            <w:shd w:val="clear" w:color="auto" w:fill="auto"/>
          </w:tcPr>
          <w:p w:rsidR="00484888" w:rsidRPr="00704B0C" w:rsidRDefault="00484888" w:rsidP="00484888">
            <w:pPr>
              <w:spacing w:after="0" w:line="240" w:lineRule="auto"/>
              <w:jc w:val="both"/>
              <w:rPr>
                <w:rFonts w:ascii="Times New Roman" w:hAnsi="Times New Roman"/>
                <w:sz w:val="24"/>
                <w:szCs w:val="24"/>
              </w:rPr>
            </w:pPr>
            <w:r w:rsidRPr="00A96E69">
              <w:rPr>
                <w:rFonts w:ascii="Times New Roman" w:hAnsi="Times New Roman"/>
                <w:sz w:val="24"/>
                <w:szCs w:val="24"/>
              </w:rPr>
              <w:t>Формирование навыков само</w:t>
            </w:r>
            <w:r w:rsidRPr="00A96E69">
              <w:rPr>
                <w:rFonts w:ascii="Times New Roman" w:hAnsi="Times New Roman"/>
                <w:sz w:val="24"/>
                <w:szCs w:val="24"/>
              </w:rPr>
              <w:softHyphen/>
              <w:t>анализа и само</w:t>
            </w:r>
            <w:r w:rsidRPr="00A96E69">
              <w:rPr>
                <w:rFonts w:ascii="Times New Roman" w:hAnsi="Times New Roman"/>
                <w:sz w:val="24"/>
                <w:szCs w:val="24"/>
              </w:rPr>
              <w:softHyphen/>
              <w:t xml:space="preserve">контроля в </w:t>
            </w:r>
            <w:r>
              <w:rPr>
                <w:rFonts w:ascii="Times New Roman" w:hAnsi="Times New Roman"/>
                <w:sz w:val="24"/>
                <w:szCs w:val="24"/>
              </w:rPr>
              <w:t>са</w:t>
            </w:r>
            <w:r>
              <w:rPr>
                <w:rFonts w:ascii="Times New Roman" w:hAnsi="Times New Roman"/>
                <w:sz w:val="24"/>
                <w:szCs w:val="24"/>
              </w:rPr>
              <w:softHyphen/>
              <w:t xml:space="preserve">мостоятельной и коллективной </w:t>
            </w:r>
            <w:r w:rsidRPr="00A96E69">
              <w:rPr>
                <w:rFonts w:ascii="Times New Roman" w:hAnsi="Times New Roman"/>
                <w:sz w:val="24"/>
                <w:szCs w:val="24"/>
              </w:rPr>
              <w:t>практической деятельности</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105.</w:t>
            </w:r>
          </w:p>
        </w:tc>
        <w:tc>
          <w:tcPr>
            <w:tcW w:w="1844" w:type="dxa"/>
            <w:shd w:val="clear" w:color="auto" w:fill="auto"/>
          </w:tcPr>
          <w:p w:rsidR="00484888" w:rsidRPr="00CA6D46" w:rsidRDefault="00484888" w:rsidP="00484888">
            <w:pPr>
              <w:spacing w:after="0" w:line="240" w:lineRule="auto"/>
              <w:jc w:val="both"/>
              <w:rPr>
                <w:rFonts w:ascii="Times New Roman" w:hAnsi="Times New Roman"/>
                <w:iCs/>
                <w:spacing w:val="-1"/>
                <w:sz w:val="24"/>
                <w:szCs w:val="24"/>
              </w:rPr>
            </w:pPr>
            <w:r w:rsidRPr="00CA6D46">
              <w:rPr>
                <w:rFonts w:ascii="Times New Roman" w:hAnsi="Times New Roman"/>
                <w:iCs/>
                <w:spacing w:val="-1"/>
                <w:sz w:val="24"/>
                <w:szCs w:val="24"/>
              </w:rPr>
              <w:t>Союзы сочини</w:t>
            </w:r>
            <w:r w:rsidRPr="00CA6D46">
              <w:rPr>
                <w:rFonts w:ascii="Times New Roman" w:hAnsi="Times New Roman"/>
                <w:iCs/>
                <w:spacing w:val="-1"/>
                <w:sz w:val="24"/>
                <w:szCs w:val="24"/>
              </w:rPr>
              <w:softHyphen/>
              <w:t>тельные и подчи</w:t>
            </w:r>
            <w:r w:rsidRPr="00CA6D46">
              <w:rPr>
                <w:rFonts w:ascii="Times New Roman" w:hAnsi="Times New Roman"/>
                <w:iCs/>
                <w:spacing w:val="-1"/>
                <w:sz w:val="24"/>
                <w:szCs w:val="24"/>
              </w:rPr>
              <w:softHyphen/>
              <w:t>нительные</w:t>
            </w:r>
          </w:p>
          <w:p w:rsidR="00484888" w:rsidRPr="00704B0C" w:rsidRDefault="00484888" w:rsidP="00484888">
            <w:pPr>
              <w:spacing w:after="0" w:line="240" w:lineRule="auto"/>
              <w:jc w:val="both"/>
              <w:rPr>
                <w:rFonts w:ascii="Times New Roman" w:hAnsi="Times New Roman"/>
                <w:sz w:val="24"/>
                <w:szCs w:val="24"/>
              </w:rPr>
            </w:pP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bCs/>
                <w:sz w:val="24"/>
                <w:szCs w:val="24"/>
              </w:rPr>
            </w:pPr>
            <w:r w:rsidRPr="00CA6D46">
              <w:rPr>
                <w:rFonts w:ascii="Times New Roman" w:hAnsi="Times New Roman"/>
                <w:iCs/>
                <w:spacing w:val="-1"/>
                <w:sz w:val="24"/>
                <w:szCs w:val="24"/>
              </w:rPr>
              <w:t>Текущий контроль</w:t>
            </w:r>
          </w:p>
        </w:tc>
        <w:tc>
          <w:tcPr>
            <w:tcW w:w="2693"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CA6D46">
              <w:rPr>
                <w:rFonts w:ascii="Times New Roman" w:hAnsi="Times New Roman"/>
                <w:color w:val="000000"/>
                <w:sz w:val="24"/>
                <w:szCs w:val="24"/>
              </w:rPr>
              <w:t>Научиться опре</w:t>
            </w:r>
            <w:r w:rsidRPr="00CA6D46">
              <w:rPr>
                <w:rFonts w:ascii="Times New Roman" w:hAnsi="Times New Roman"/>
                <w:color w:val="000000"/>
                <w:sz w:val="24"/>
                <w:szCs w:val="24"/>
              </w:rPr>
              <w:softHyphen/>
              <w:t>делять союзы сочинительные и подчинитель</w:t>
            </w:r>
            <w:r w:rsidRPr="00CA6D46">
              <w:rPr>
                <w:rFonts w:ascii="Times New Roman" w:hAnsi="Times New Roman"/>
                <w:color w:val="000000"/>
                <w:sz w:val="24"/>
                <w:szCs w:val="24"/>
              </w:rPr>
              <w:softHyphen/>
              <w:t>ные по их грам</w:t>
            </w:r>
            <w:r w:rsidRPr="00CA6D46">
              <w:rPr>
                <w:rFonts w:ascii="Times New Roman" w:hAnsi="Times New Roman"/>
                <w:color w:val="000000"/>
                <w:sz w:val="24"/>
                <w:szCs w:val="24"/>
              </w:rPr>
              <w:softHyphen/>
              <w:t>матическим при</w:t>
            </w:r>
            <w:r w:rsidRPr="00CA6D46">
              <w:rPr>
                <w:rFonts w:ascii="Times New Roman" w:hAnsi="Times New Roman"/>
                <w:color w:val="000000"/>
                <w:sz w:val="24"/>
                <w:szCs w:val="24"/>
              </w:rPr>
              <w:softHyphen/>
              <w:t>знакам</w:t>
            </w:r>
          </w:p>
        </w:tc>
        <w:tc>
          <w:tcPr>
            <w:tcW w:w="5103" w:type="dxa"/>
            <w:shd w:val="clear" w:color="auto" w:fill="auto"/>
          </w:tcPr>
          <w:p w:rsidR="00484888" w:rsidRPr="00CA6D46" w:rsidRDefault="00484888" w:rsidP="00484888">
            <w:pPr>
              <w:spacing w:after="0" w:line="240" w:lineRule="auto"/>
              <w:jc w:val="both"/>
              <w:rPr>
                <w:rFonts w:ascii="Times New Roman" w:hAnsi="Times New Roman"/>
                <w:bCs/>
                <w:i/>
                <w:sz w:val="24"/>
                <w:szCs w:val="24"/>
              </w:rPr>
            </w:pPr>
            <w:r w:rsidRPr="00CA6D46">
              <w:rPr>
                <w:rFonts w:ascii="Times New Roman" w:hAnsi="Times New Roman"/>
                <w:b/>
                <w:bCs/>
                <w:i/>
                <w:iCs/>
                <w:sz w:val="24"/>
                <w:szCs w:val="24"/>
              </w:rPr>
              <w:t>К:</w:t>
            </w:r>
            <w:r w:rsidRPr="00CA6D46">
              <w:rPr>
                <w:rFonts w:ascii="Times New Roman" w:hAnsi="Times New Roman"/>
                <w:bCs/>
                <w:i/>
                <w:sz w:val="24"/>
                <w:szCs w:val="24"/>
              </w:rPr>
              <w:t xml:space="preserve"> </w:t>
            </w:r>
            <w:r w:rsidRPr="00CA6D46">
              <w:rPr>
                <w:rFonts w:ascii="Times New Roman" w:hAnsi="Times New Roman"/>
                <w:bCs/>
                <w:sz w:val="24"/>
                <w:szCs w:val="24"/>
              </w:rPr>
              <w:t>формировать навыки учебного сотрудничества в ходе индивидуаль</w:t>
            </w:r>
            <w:r w:rsidRPr="00CA6D46">
              <w:rPr>
                <w:rFonts w:ascii="Times New Roman" w:hAnsi="Times New Roman"/>
                <w:bCs/>
                <w:sz w:val="24"/>
                <w:szCs w:val="24"/>
              </w:rPr>
              <w:softHyphen/>
              <w:t>ной и групповой работы.</w:t>
            </w:r>
            <w:r w:rsidRPr="00CA6D46">
              <w:rPr>
                <w:rFonts w:ascii="Times New Roman" w:hAnsi="Times New Roman"/>
                <w:bCs/>
                <w:i/>
                <w:sz w:val="24"/>
                <w:szCs w:val="24"/>
              </w:rPr>
              <w:t xml:space="preserve"> </w:t>
            </w:r>
          </w:p>
          <w:p w:rsidR="00484888" w:rsidRPr="00CA6D46" w:rsidRDefault="00484888" w:rsidP="00484888">
            <w:pPr>
              <w:spacing w:after="0" w:line="240" w:lineRule="auto"/>
              <w:jc w:val="both"/>
              <w:rPr>
                <w:rFonts w:ascii="Times New Roman" w:hAnsi="Times New Roman"/>
                <w:bCs/>
                <w:i/>
                <w:sz w:val="24"/>
                <w:szCs w:val="24"/>
              </w:rPr>
            </w:pPr>
            <w:r w:rsidRPr="00CA6D46">
              <w:rPr>
                <w:rFonts w:ascii="Times New Roman" w:hAnsi="Times New Roman"/>
                <w:b/>
                <w:bCs/>
                <w:i/>
                <w:iCs/>
                <w:sz w:val="24"/>
                <w:szCs w:val="24"/>
              </w:rPr>
              <w:t>Р:</w:t>
            </w:r>
            <w:r w:rsidRPr="00CA6D46">
              <w:rPr>
                <w:rFonts w:ascii="Times New Roman" w:hAnsi="Times New Roman"/>
                <w:bCs/>
                <w:i/>
                <w:sz w:val="24"/>
                <w:szCs w:val="24"/>
              </w:rPr>
              <w:t xml:space="preserve"> </w:t>
            </w:r>
            <w:r w:rsidRPr="00CA6D46">
              <w:rPr>
                <w:rFonts w:ascii="Times New Roman" w:hAnsi="Times New Roman"/>
                <w:bCs/>
                <w:sz w:val="24"/>
                <w:szCs w:val="24"/>
              </w:rPr>
              <w:t>проектировать маршрут пре</w:t>
            </w:r>
            <w:r w:rsidRPr="00CA6D46">
              <w:rPr>
                <w:rFonts w:ascii="Times New Roman" w:hAnsi="Times New Roman"/>
                <w:bCs/>
                <w:sz w:val="24"/>
                <w:szCs w:val="24"/>
              </w:rPr>
              <w:softHyphen/>
              <w:t>одоления затруднений в обучении через включение в новые виды деятельности и фор</w:t>
            </w:r>
            <w:r w:rsidRPr="00CA6D46">
              <w:rPr>
                <w:rFonts w:ascii="Times New Roman" w:hAnsi="Times New Roman"/>
                <w:bCs/>
                <w:sz w:val="24"/>
                <w:szCs w:val="24"/>
              </w:rPr>
              <w:softHyphen/>
              <w:t>мы сотрудничества.</w:t>
            </w:r>
          </w:p>
          <w:p w:rsidR="00484888" w:rsidRPr="00ED1066" w:rsidRDefault="00484888" w:rsidP="00484888">
            <w:pPr>
              <w:spacing w:after="0" w:line="240" w:lineRule="auto"/>
              <w:jc w:val="both"/>
              <w:rPr>
                <w:rFonts w:ascii="Times New Roman" w:hAnsi="Times New Roman"/>
                <w:bCs/>
                <w:i/>
                <w:sz w:val="24"/>
                <w:szCs w:val="24"/>
              </w:rPr>
            </w:pPr>
            <w:r w:rsidRPr="00CA6D46">
              <w:rPr>
                <w:rFonts w:ascii="Times New Roman" w:hAnsi="Times New Roman"/>
                <w:b/>
                <w:bCs/>
                <w:i/>
                <w:iCs/>
                <w:sz w:val="24"/>
                <w:szCs w:val="24"/>
              </w:rPr>
              <w:t>П:</w:t>
            </w:r>
            <w:r w:rsidRPr="00CA6D46">
              <w:rPr>
                <w:rFonts w:ascii="Times New Roman" w:hAnsi="Times New Roman"/>
                <w:bCs/>
                <w:i/>
                <w:sz w:val="24"/>
                <w:szCs w:val="24"/>
              </w:rPr>
              <w:t xml:space="preserve"> </w:t>
            </w:r>
            <w:r w:rsidRPr="00CA6D46">
              <w:rPr>
                <w:rFonts w:ascii="Times New Roman" w:hAnsi="Times New Roman"/>
                <w:bCs/>
                <w:sz w:val="24"/>
                <w:szCs w:val="24"/>
              </w:rPr>
              <w:t>объяснять языковые явле</w:t>
            </w:r>
            <w:r w:rsidRPr="00CA6D46">
              <w:rPr>
                <w:rFonts w:ascii="Times New Roman" w:hAnsi="Times New Roman"/>
                <w:bCs/>
                <w:sz w:val="24"/>
                <w:szCs w:val="24"/>
              </w:rPr>
              <w:softHyphen/>
              <w:t>ния, процессы, связи и отношения, выявляе</w:t>
            </w:r>
            <w:r w:rsidRPr="00CA6D46">
              <w:rPr>
                <w:rFonts w:ascii="Times New Roman" w:hAnsi="Times New Roman"/>
                <w:bCs/>
                <w:sz w:val="24"/>
                <w:szCs w:val="24"/>
              </w:rPr>
              <w:softHyphen/>
              <w:t>мые в ходе конструирования текста презента</w:t>
            </w:r>
            <w:r w:rsidRPr="00CA6D46">
              <w:rPr>
                <w:rFonts w:ascii="Times New Roman" w:hAnsi="Times New Roman"/>
                <w:bCs/>
                <w:sz w:val="24"/>
                <w:szCs w:val="24"/>
              </w:rPr>
              <w:softHyphen/>
              <w:t>ции теоретического материала</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CA6D46">
              <w:rPr>
                <w:rFonts w:ascii="Times New Roman" w:hAnsi="Times New Roman"/>
                <w:bCs/>
                <w:sz w:val="24"/>
                <w:szCs w:val="24"/>
              </w:rPr>
              <w:t>Формирование устойчивой мо</w:t>
            </w:r>
            <w:r w:rsidRPr="00CA6D46">
              <w:rPr>
                <w:rFonts w:ascii="Times New Roman" w:hAnsi="Times New Roman"/>
                <w:bCs/>
                <w:sz w:val="24"/>
                <w:szCs w:val="24"/>
              </w:rPr>
              <w:softHyphen/>
              <w:t>тивации к ин</w:t>
            </w:r>
            <w:r w:rsidRPr="00CA6D46">
              <w:rPr>
                <w:rFonts w:ascii="Times New Roman" w:hAnsi="Times New Roman"/>
                <w:bCs/>
                <w:sz w:val="24"/>
                <w:szCs w:val="24"/>
              </w:rPr>
              <w:softHyphen/>
              <w:t>дивидуальной деятельности по самостоя</w:t>
            </w:r>
            <w:r w:rsidRPr="00CA6D46">
              <w:rPr>
                <w:rFonts w:ascii="Times New Roman" w:hAnsi="Times New Roman"/>
                <w:bCs/>
                <w:sz w:val="24"/>
                <w:szCs w:val="24"/>
              </w:rPr>
              <w:softHyphen/>
              <w:t>тельно состав</w:t>
            </w:r>
            <w:r w:rsidRPr="00CA6D46">
              <w:rPr>
                <w:rFonts w:ascii="Times New Roman" w:hAnsi="Times New Roman"/>
                <w:bCs/>
                <w:sz w:val="24"/>
                <w:szCs w:val="24"/>
              </w:rPr>
              <w:softHyphen/>
              <w:t>ленному плану</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106.</w:t>
            </w:r>
          </w:p>
        </w:tc>
        <w:tc>
          <w:tcPr>
            <w:tcW w:w="1844" w:type="dxa"/>
            <w:shd w:val="clear" w:color="auto" w:fill="auto"/>
          </w:tcPr>
          <w:p w:rsidR="00484888" w:rsidRPr="00CA6D46" w:rsidRDefault="00484888" w:rsidP="00484888">
            <w:pPr>
              <w:spacing w:after="0" w:line="240" w:lineRule="auto"/>
              <w:jc w:val="both"/>
              <w:rPr>
                <w:rFonts w:ascii="Times New Roman" w:hAnsi="Times New Roman"/>
                <w:iCs/>
                <w:spacing w:val="-1"/>
                <w:sz w:val="24"/>
                <w:szCs w:val="24"/>
              </w:rPr>
            </w:pPr>
            <w:r w:rsidRPr="00CA6D46">
              <w:rPr>
                <w:rFonts w:ascii="Times New Roman" w:hAnsi="Times New Roman"/>
                <w:iCs/>
                <w:spacing w:val="-1"/>
                <w:sz w:val="24"/>
                <w:szCs w:val="24"/>
              </w:rPr>
              <w:t>Запятая между простыми предло</w:t>
            </w:r>
            <w:r w:rsidRPr="00CA6D46">
              <w:rPr>
                <w:rFonts w:ascii="Times New Roman" w:hAnsi="Times New Roman"/>
                <w:iCs/>
                <w:spacing w:val="-1"/>
                <w:sz w:val="24"/>
                <w:szCs w:val="24"/>
              </w:rPr>
              <w:softHyphen/>
              <w:t>жениями в союзном сложном предложе</w:t>
            </w:r>
            <w:r w:rsidRPr="00CA6D46">
              <w:rPr>
                <w:rFonts w:ascii="Times New Roman" w:hAnsi="Times New Roman"/>
                <w:iCs/>
                <w:spacing w:val="-1"/>
                <w:sz w:val="24"/>
                <w:szCs w:val="24"/>
              </w:rPr>
              <w:softHyphen/>
              <w:t>нии</w:t>
            </w:r>
          </w:p>
          <w:p w:rsidR="00484888" w:rsidRPr="00704B0C" w:rsidRDefault="00484888" w:rsidP="00484888">
            <w:pPr>
              <w:spacing w:after="0" w:line="240" w:lineRule="auto"/>
              <w:jc w:val="both"/>
              <w:rPr>
                <w:rFonts w:ascii="Times New Roman" w:hAnsi="Times New Roman"/>
                <w:sz w:val="24"/>
                <w:szCs w:val="24"/>
              </w:rPr>
            </w:pP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sidRPr="00704B0C">
              <w:rPr>
                <w:rFonts w:ascii="Times New Roman" w:eastAsia="Times New Roman" w:hAnsi="Times New Roman"/>
                <w:sz w:val="24"/>
                <w:szCs w:val="24"/>
              </w:rPr>
              <w:lastRenderedPageBreak/>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bCs/>
                <w:sz w:val="24"/>
                <w:szCs w:val="24"/>
              </w:rPr>
            </w:pPr>
            <w:r w:rsidRPr="00CA6D46">
              <w:rPr>
                <w:rFonts w:ascii="Times New Roman" w:hAnsi="Times New Roman"/>
                <w:bCs/>
                <w:sz w:val="24"/>
                <w:szCs w:val="24"/>
              </w:rPr>
              <w:t>Комплексный анализ текста</w:t>
            </w:r>
          </w:p>
        </w:tc>
        <w:tc>
          <w:tcPr>
            <w:tcW w:w="2693"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CA6D46">
              <w:rPr>
                <w:rFonts w:ascii="Times New Roman" w:hAnsi="Times New Roman"/>
                <w:sz w:val="24"/>
                <w:szCs w:val="24"/>
              </w:rPr>
              <w:t>Научится про</w:t>
            </w:r>
            <w:r w:rsidRPr="00CA6D46">
              <w:rPr>
                <w:rFonts w:ascii="Times New Roman" w:hAnsi="Times New Roman"/>
                <w:sz w:val="24"/>
                <w:szCs w:val="24"/>
              </w:rPr>
              <w:softHyphen/>
              <w:t>ектировать и реализовывать индивидуаль</w:t>
            </w:r>
            <w:r w:rsidRPr="00CA6D46">
              <w:rPr>
                <w:rFonts w:ascii="Times New Roman" w:hAnsi="Times New Roman"/>
                <w:sz w:val="24"/>
                <w:szCs w:val="24"/>
              </w:rPr>
              <w:softHyphen/>
              <w:t xml:space="preserve">ный маршрут восполнения проблемных зон в </w:t>
            </w:r>
            <w:r w:rsidRPr="00CA6D46">
              <w:rPr>
                <w:rFonts w:ascii="Times New Roman" w:hAnsi="Times New Roman"/>
                <w:sz w:val="24"/>
                <w:szCs w:val="24"/>
              </w:rPr>
              <w:lastRenderedPageBreak/>
              <w:t>изученной теме и универсальных учебных дейст</w:t>
            </w:r>
            <w:r w:rsidRPr="00CA6D46">
              <w:rPr>
                <w:rFonts w:ascii="Times New Roman" w:hAnsi="Times New Roman"/>
                <w:sz w:val="24"/>
                <w:szCs w:val="24"/>
              </w:rPr>
              <w:softHyphen/>
              <w:t>виях, с нею свя</w:t>
            </w:r>
            <w:r w:rsidRPr="00CA6D46">
              <w:rPr>
                <w:rFonts w:ascii="Times New Roman" w:hAnsi="Times New Roman"/>
                <w:sz w:val="24"/>
                <w:szCs w:val="24"/>
              </w:rPr>
              <w:softHyphen/>
              <w:t>занных</w:t>
            </w:r>
          </w:p>
        </w:tc>
        <w:tc>
          <w:tcPr>
            <w:tcW w:w="5103" w:type="dxa"/>
            <w:shd w:val="clear" w:color="auto" w:fill="auto"/>
          </w:tcPr>
          <w:p w:rsidR="00484888" w:rsidRPr="00CA6D46" w:rsidRDefault="00484888" w:rsidP="00484888">
            <w:pPr>
              <w:spacing w:after="0" w:line="240" w:lineRule="auto"/>
              <w:jc w:val="both"/>
              <w:rPr>
                <w:rFonts w:ascii="Times New Roman" w:hAnsi="Times New Roman"/>
                <w:i/>
                <w:sz w:val="24"/>
                <w:szCs w:val="24"/>
              </w:rPr>
            </w:pPr>
            <w:r w:rsidRPr="00CA6D46">
              <w:rPr>
                <w:rFonts w:ascii="Times New Roman" w:hAnsi="Times New Roman"/>
                <w:b/>
                <w:bCs/>
                <w:i/>
                <w:iCs/>
                <w:sz w:val="24"/>
                <w:szCs w:val="24"/>
              </w:rPr>
              <w:lastRenderedPageBreak/>
              <w:t>К:</w:t>
            </w:r>
            <w:r w:rsidRPr="00CA6D46">
              <w:rPr>
                <w:rFonts w:ascii="Times New Roman" w:hAnsi="Times New Roman"/>
                <w:i/>
                <w:sz w:val="24"/>
                <w:szCs w:val="24"/>
              </w:rPr>
              <w:t xml:space="preserve"> </w:t>
            </w:r>
            <w:r w:rsidRPr="00CA6D46">
              <w:rPr>
                <w:rFonts w:ascii="Times New Roman" w:hAnsi="Times New Roman"/>
                <w:sz w:val="24"/>
                <w:szCs w:val="24"/>
              </w:rPr>
              <w:t>формировать навыки учебного сотрудничества в ходе индивидуаль</w:t>
            </w:r>
            <w:r w:rsidRPr="00CA6D46">
              <w:rPr>
                <w:rFonts w:ascii="Times New Roman" w:hAnsi="Times New Roman"/>
                <w:sz w:val="24"/>
                <w:szCs w:val="24"/>
              </w:rPr>
              <w:softHyphen/>
              <w:t>ной и групповой работы.</w:t>
            </w:r>
            <w:r w:rsidRPr="00CA6D46">
              <w:rPr>
                <w:rFonts w:ascii="Times New Roman" w:hAnsi="Times New Roman"/>
                <w:i/>
                <w:sz w:val="24"/>
                <w:szCs w:val="24"/>
              </w:rPr>
              <w:t xml:space="preserve"> </w:t>
            </w:r>
          </w:p>
          <w:p w:rsidR="00484888" w:rsidRPr="00CA6D46" w:rsidRDefault="00484888" w:rsidP="00484888">
            <w:pPr>
              <w:spacing w:after="0" w:line="240" w:lineRule="auto"/>
              <w:jc w:val="both"/>
              <w:rPr>
                <w:rFonts w:ascii="Times New Roman" w:hAnsi="Times New Roman"/>
                <w:i/>
                <w:sz w:val="24"/>
                <w:szCs w:val="24"/>
              </w:rPr>
            </w:pPr>
            <w:r w:rsidRPr="00CA6D46">
              <w:rPr>
                <w:rFonts w:ascii="Times New Roman" w:hAnsi="Times New Roman"/>
                <w:b/>
                <w:bCs/>
                <w:i/>
                <w:iCs/>
                <w:sz w:val="24"/>
                <w:szCs w:val="24"/>
              </w:rPr>
              <w:t>Р:</w:t>
            </w:r>
            <w:r w:rsidRPr="00CA6D46">
              <w:rPr>
                <w:rFonts w:ascii="Times New Roman" w:hAnsi="Times New Roman"/>
                <w:i/>
                <w:sz w:val="24"/>
                <w:szCs w:val="24"/>
              </w:rPr>
              <w:t xml:space="preserve"> </w:t>
            </w:r>
            <w:r w:rsidRPr="00CA6D46">
              <w:rPr>
                <w:rFonts w:ascii="Times New Roman" w:hAnsi="Times New Roman"/>
                <w:sz w:val="24"/>
                <w:szCs w:val="24"/>
              </w:rPr>
              <w:t>проектировать маршрут пре</w:t>
            </w:r>
            <w:r w:rsidRPr="00CA6D46">
              <w:rPr>
                <w:rFonts w:ascii="Times New Roman" w:hAnsi="Times New Roman"/>
                <w:sz w:val="24"/>
                <w:szCs w:val="24"/>
              </w:rPr>
              <w:softHyphen/>
              <w:t>одоления затруднений в обучении через включение в новые виды деятельности и фор</w:t>
            </w:r>
            <w:r w:rsidRPr="00CA6D46">
              <w:rPr>
                <w:rFonts w:ascii="Times New Roman" w:hAnsi="Times New Roman"/>
                <w:sz w:val="24"/>
                <w:szCs w:val="24"/>
              </w:rPr>
              <w:softHyphen/>
              <w:t xml:space="preserve">мы </w:t>
            </w:r>
            <w:r w:rsidRPr="00CA6D46">
              <w:rPr>
                <w:rFonts w:ascii="Times New Roman" w:hAnsi="Times New Roman"/>
                <w:sz w:val="24"/>
                <w:szCs w:val="24"/>
              </w:rPr>
              <w:lastRenderedPageBreak/>
              <w:t>сотрудничества.</w:t>
            </w:r>
          </w:p>
          <w:p w:rsidR="00484888" w:rsidRPr="00ED1066" w:rsidRDefault="00484888" w:rsidP="00484888">
            <w:pPr>
              <w:spacing w:after="0" w:line="240" w:lineRule="auto"/>
              <w:jc w:val="both"/>
              <w:rPr>
                <w:rFonts w:ascii="Times New Roman" w:hAnsi="Times New Roman"/>
                <w:i/>
                <w:sz w:val="24"/>
                <w:szCs w:val="24"/>
              </w:rPr>
            </w:pPr>
            <w:r w:rsidRPr="00CA6D46">
              <w:rPr>
                <w:rFonts w:ascii="Times New Roman" w:hAnsi="Times New Roman"/>
                <w:b/>
                <w:bCs/>
                <w:i/>
                <w:iCs/>
                <w:sz w:val="24"/>
                <w:szCs w:val="24"/>
              </w:rPr>
              <w:t>П:</w:t>
            </w:r>
            <w:r w:rsidRPr="00CA6D46">
              <w:rPr>
                <w:rFonts w:ascii="Times New Roman" w:hAnsi="Times New Roman"/>
                <w:sz w:val="24"/>
                <w:szCs w:val="24"/>
              </w:rPr>
              <w:t xml:space="preserve"> объяснять языковые явле</w:t>
            </w:r>
            <w:r w:rsidRPr="00CA6D46">
              <w:rPr>
                <w:rFonts w:ascii="Times New Roman" w:hAnsi="Times New Roman"/>
                <w:sz w:val="24"/>
                <w:szCs w:val="24"/>
              </w:rPr>
              <w:softHyphen/>
              <w:t>ния, процессы, связи и отношения, выявляемые в ходе проектирования индивидуально</w:t>
            </w:r>
            <w:r w:rsidRPr="00CA6D46">
              <w:rPr>
                <w:rFonts w:ascii="Times New Roman" w:hAnsi="Times New Roman"/>
                <w:sz w:val="24"/>
                <w:szCs w:val="24"/>
              </w:rPr>
              <w:softHyphen/>
              <w:t>го маршрута восполнения проблемных зон в изученной теме</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CA6D46">
              <w:rPr>
                <w:rFonts w:ascii="Times New Roman" w:hAnsi="Times New Roman"/>
                <w:sz w:val="24"/>
                <w:szCs w:val="24"/>
              </w:rPr>
              <w:lastRenderedPageBreak/>
              <w:t>Формирование устойчивой мотивации к изучению и закреплению нового</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107-108.</w:t>
            </w:r>
          </w:p>
        </w:tc>
        <w:tc>
          <w:tcPr>
            <w:tcW w:w="1844" w:type="dxa"/>
            <w:shd w:val="clear" w:color="auto" w:fill="auto"/>
          </w:tcPr>
          <w:p w:rsidR="00484888" w:rsidRPr="00CA6D46" w:rsidRDefault="00484888" w:rsidP="00484888">
            <w:pPr>
              <w:spacing w:after="0" w:line="240" w:lineRule="auto"/>
              <w:jc w:val="both"/>
              <w:rPr>
                <w:rFonts w:ascii="Times New Roman" w:hAnsi="Times New Roman"/>
                <w:iCs/>
                <w:spacing w:val="-1"/>
                <w:sz w:val="24"/>
                <w:szCs w:val="24"/>
              </w:rPr>
            </w:pPr>
            <w:r w:rsidRPr="00CA6D46">
              <w:rPr>
                <w:rFonts w:ascii="Times New Roman" w:hAnsi="Times New Roman"/>
                <w:iCs/>
                <w:spacing w:val="-1"/>
                <w:sz w:val="24"/>
                <w:szCs w:val="24"/>
              </w:rPr>
              <w:t>Сочини</w:t>
            </w:r>
            <w:r w:rsidRPr="00CA6D46">
              <w:rPr>
                <w:rFonts w:ascii="Times New Roman" w:hAnsi="Times New Roman"/>
                <w:iCs/>
                <w:spacing w:val="-1"/>
                <w:sz w:val="24"/>
                <w:szCs w:val="24"/>
              </w:rPr>
              <w:softHyphen/>
              <w:t>тельные союзы</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w:t>
            </w:r>
          </w:p>
        </w:tc>
        <w:tc>
          <w:tcPr>
            <w:tcW w:w="1560" w:type="dxa"/>
            <w:shd w:val="clear" w:color="auto" w:fill="auto"/>
          </w:tcPr>
          <w:p w:rsidR="00484888" w:rsidRPr="00CA6D46" w:rsidRDefault="00484888" w:rsidP="00484888">
            <w:pPr>
              <w:suppressAutoHyphens/>
              <w:spacing w:after="0" w:line="240" w:lineRule="auto"/>
              <w:jc w:val="both"/>
              <w:rPr>
                <w:rFonts w:ascii="Times New Roman" w:hAnsi="Times New Roman"/>
                <w:bCs/>
                <w:sz w:val="24"/>
                <w:szCs w:val="24"/>
              </w:rPr>
            </w:pPr>
            <w:r w:rsidRPr="00C17A71">
              <w:rPr>
                <w:rFonts w:ascii="Times New Roman" w:hAnsi="Times New Roman"/>
                <w:bCs/>
                <w:sz w:val="24"/>
                <w:szCs w:val="24"/>
              </w:rPr>
              <w:t>Выборочный диктант</w:t>
            </w:r>
          </w:p>
        </w:tc>
        <w:tc>
          <w:tcPr>
            <w:tcW w:w="2693" w:type="dxa"/>
            <w:shd w:val="clear" w:color="auto" w:fill="auto"/>
          </w:tcPr>
          <w:p w:rsidR="00484888" w:rsidRPr="00CA6D46" w:rsidRDefault="00484888" w:rsidP="00484888">
            <w:pPr>
              <w:spacing w:after="0" w:line="240" w:lineRule="auto"/>
              <w:jc w:val="both"/>
              <w:rPr>
                <w:rFonts w:ascii="Times New Roman" w:hAnsi="Times New Roman"/>
                <w:sz w:val="24"/>
                <w:szCs w:val="24"/>
              </w:rPr>
            </w:pPr>
            <w:r w:rsidRPr="00C17A71">
              <w:rPr>
                <w:rFonts w:ascii="Times New Roman" w:hAnsi="Times New Roman"/>
                <w:sz w:val="24"/>
                <w:szCs w:val="24"/>
              </w:rPr>
              <w:t>Научиться разли</w:t>
            </w:r>
            <w:r w:rsidRPr="00C17A71">
              <w:rPr>
                <w:rFonts w:ascii="Times New Roman" w:hAnsi="Times New Roman"/>
                <w:sz w:val="24"/>
                <w:szCs w:val="24"/>
              </w:rPr>
              <w:softHyphen/>
              <w:t>чать сочинитель</w:t>
            </w:r>
            <w:r w:rsidRPr="00C17A71">
              <w:rPr>
                <w:rFonts w:ascii="Times New Roman" w:hAnsi="Times New Roman"/>
                <w:sz w:val="24"/>
                <w:szCs w:val="24"/>
              </w:rPr>
              <w:softHyphen/>
              <w:t>ные и подчини</w:t>
            </w:r>
            <w:r w:rsidRPr="00C17A71">
              <w:rPr>
                <w:rFonts w:ascii="Times New Roman" w:hAnsi="Times New Roman"/>
                <w:sz w:val="24"/>
                <w:szCs w:val="24"/>
              </w:rPr>
              <w:softHyphen/>
              <w:t>тельные союзы, определять их роль в предложе</w:t>
            </w:r>
            <w:r w:rsidRPr="00C17A71">
              <w:rPr>
                <w:rFonts w:ascii="Times New Roman" w:hAnsi="Times New Roman"/>
                <w:sz w:val="24"/>
                <w:szCs w:val="24"/>
              </w:rPr>
              <w:softHyphen/>
              <w:t>нии</w:t>
            </w:r>
          </w:p>
        </w:tc>
        <w:tc>
          <w:tcPr>
            <w:tcW w:w="5103" w:type="dxa"/>
            <w:shd w:val="clear" w:color="auto" w:fill="auto"/>
          </w:tcPr>
          <w:p w:rsidR="00484888" w:rsidRPr="00C17A71" w:rsidRDefault="00484888" w:rsidP="00484888">
            <w:pPr>
              <w:spacing w:after="0" w:line="240" w:lineRule="auto"/>
              <w:jc w:val="both"/>
              <w:rPr>
                <w:rFonts w:ascii="Times New Roman" w:hAnsi="Times New Roman"/>
                <w:b/>
                <w:bCs/>
                <w:i/>
                <w:iCs/>
                <w:sz w:val="24"/>
                <w:szCs w:val="24"/>
              </w:rPr>
            </w:pPr>
            <w:r w:rsidRPr="00C17A71">
              <w:rPr>
                <w:rFonts w:ascii="Times New Roman" w:hAnsi="Times New Roman"/>
                <w:b/>
                <w:bCs/>
                <w:i/>
                <w:iCs/>
                <w:sz w:val="24"/>
                <w:szCs w:val="24"/>
              </w:rPr>
              <w:t xml:space="preserve">К: </w:t>
            </w:r>
            <w:r w:rsidRPr="00C17A71">
              <w:rPr>
                <w:rFonts w:ascii="Times New Roman" w:hAnsi="Times New Roman"/>
                <w:bCs/>
                <w:iCs/>
                <w:sz w:val="24"/>
                <w:szCs w:val="24"/>
              </w:rPr>
              <w:t>организовывать и пла</w:t>
            </w:r>
            <w:r w:rsidRPr="00C17A71">
              <w:rPr>
                <w:rFonts w:ascii="Times New Roman" w:hAnsi="Times New Roman"/>
                <w:bCs/>
                <w:iCs/>
                <w:sz w:val="24"/>
                <w:szCs w:val="24"/>
              </w:rPr>
              <w:softHyphen/>
              <w:t>нировать учебное сотрудничество с учителем и сверстниками.</w:t>
            </w:r>
          </w:p>
          <w:p w:rsidR="00484888" w:rsidRPr="00C17A71" w:rsidRDefault="00484888" w:rsidP="00484888">
            <w:pPr>
              <w:spacing w:after="0" w:line="240" w:lineRule="auto"/>
              <w:jc w:val="both"/>
              <w:rPr>
                <w:rFonts w:ascii="Times New Roman" w:hAnsi="Times New Roman"/>
                <w:b/>
                <w:bCs/>
                <w:i/>
                <w:iCs/>
                <w:sz w:val="24"/>
                <w:szCs w:val="24"/>
              </w:rPr>
            </w:pPr>
            <w:r w:rsidRPr="00C17A71">
              <w:rPr>
                <w:rFonts w:ascii="Times New Roman" w:hAnsi="Times New Roman"/>
                <w:b/>
                <w:bCs/>
                <w:i/>
                <w:iCs/>
                <w:sz w:val="24"/>
                <w:szCs w:val="24"/>
              </w:rPr>
              <w:t xml:space="preserve">Р: </w:t>
            </w:r>
            <w:r w:rsidRPr="00C17A71">
              <w:rPr>
                <w:rFonts w:ascii="Times New Roman" w:hAnsi="Times New Roman"/>
                <w:bCs/>
                <w:iCs/>
                <w:sz w:val="24"/>
                <w:szCs w:val="24"/>
              </w:rPr>
              <w:t>осознавать самого себя как движущую силу своего научения, свою спо</w:t>
            </w:r>
            <w:r w:rsidRPr="00C17A71">
              <w:rPr>
                <w:rFonts w:ascii="Times New Roman" w:hAnsi="Times New Roman"/>
                <w:bCs/>
                <w:iCs/>
                <w:sz w:val="24"/>
                <w:szCs w:val="24"/>
              </w:rPr>
              <w:softHyphen/>
              <w:t>собность к преодолению препятствий и само</w:t>
            </w:r>
            <w:r w:rsidRPr="00C17A71">
              <w:rPr>
                <w:rFonts w:ascii="Times New Roman" w:hAnsi="Times New Roman"/>
                <w:bCs/>
                <w:iCs/>
                <w:sz w:val="24"/>
                <w:szCs w:val="24"/>
              </w:rPr>
              <w:softHyphen/>
              <w:t>коррекции.</w:t>
            </w:r>
          </w:p>
          <w:p w:rsidR="00484888" w:rsidRPr="00CA6D46" w:rsidRDefault="00484888" w:rsidP="00484888">
            <w:pPr>
              <w:spacing w:after="0" w:line="240" w:lineRule="auto"/>
              <w:jc w:val="both"/>
              <w:rPr>
                <w:rFonts w:ascii="Times New Roman" w:hAnsi="Times New Roman"/>
                <w:b/>
                <w:bCs/>
                <w:i/>
                <w:iCs/>
                <w:sz w:val="24"/>
                <w:szCs w:val="24"/>
              </w:rPr>
            </w:pPr>
            <w:r w:rsidRPr="00C17A71">
              <w:rPr>
                <w:rFonts w:ascii="Times New Roman" w:hAnsi="Times New Roman"/>
                <w:b/>
                <w:bCs/>
                <w:i/>
                <w:iCs/>
                <w:sz w:val="24"/>
                <w:szCs w:val="24"/>
              </w:rPr>
              <w:t xml:space="preserve">П: </w:t>
            </w:r>
            <w:r w:rsidRPr="00C17A71">
              <w:rPr>
                <w:rFonts w:ascii="Times New Roman" w:hAnsi="Times New Roman"/>
                <w:bCs/>
                <w:iCs/>
                <w:sz w:val="24"/>
                <w:szCs w:val="24"/>
              </w:rPr>
              <w:t>объяснять языковые явле</w:t>
            </w:r>
            <w:r w:rsidRPr="00C17A71">
              <w:rPr>
                <w:rFonts w:ascii="Times New Roman" w:hAnsi="Times New Roman"/>
                <w:bCs/>
                <w:iCs/>
                <w:sz w:val="24"/>
                <w:szCs w:val="24"/>
              </w:rPr>
              <w:softHyphen/>
              <w:t>ния, процессы, связи и отношения, выявляе</w:t>
            </w:r>
            <w:r w:rsidRPr="00C17A71">
              <w:rPr>
                <w:rFonts w:ascii="Times New Roman" w:hAnsi="Times New Roman"/>
                <w:bCs/>
                <w:iCs/>
                <w:sz w:val="24"/>
                <w:szCs w:val="24"/>
              </w:rPr>
              <w:softHyphen/>
              <w:t>мые в ходе выполнения анализа предложений</w:t>
            </w:r>
          </w:p>
        </w:tc>
        <w:tc>
          <w:tcPr>
            <w:tcW w:w="2551" w:type="dxa"/>
            <w:shd w:val="clear" w:color="auto" w:fill="auto"/>
          </w:tcPr>
          <w:p w:rsidR="00484888" w:rsidRPr="00CA6D46" w:rsidRDefault="00484888" w:rsidP="00484888">
            <w:pPr>
              <w:spacing w:after="0" w:line="240" w:lineRule="auto"/>
              <w:jc w:val="both"/>
              <w:rPr>
                <w:rFonts w:ascii="Times New Roman" w:hAnsi="Times New Roman"/>
                <w:sz w:val="24"/>
                <w:szCs w:val="24"/>
              </w:rPr>
            </w:pPr>
            <w:r w:rsidRPr="00C17A71">
              <w:rPr>
                <w:rFonts w:ascii="Times New Roman" w:hAnsi="Times New Roman"/>
                <w:sz w:val="24"/>
                <w:szCs w:val="24"/>
              </w:rPr>
              <w:t>Формирование навыков твор</w:t>
            </w:r>
            <w:r w:rsidRPr="00C17A71">
              <w:rPr>
                <w:rFonts w:ascii="Times New Roman" w:hAnsi="Times New Roman"/>
                <w:sz w:val="24"/>
                <w:szCs w:val="24"/>
              </w:rPr>
              <w:softHyphen/>
              <w:t>ческого кон</w:t>
            </w:r>
            <w:r w:rsidRPr="00C17A71">
              <w:rPr>
                <w:rFonts w:ascii="Times New Roman" w:hAnsi="Times New Roman"/>
                <w:sz w:val="24"/>
                <w:szCs w:val="24"/>
              </w:rPr>
              <w:softHyphen/>
              <w:t>струирования по алгоритму</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109-110.</w:t>
            </w:r>
          </w:p>
        </w:tc>
        <w:tc>
          <w:tcPr>
            <w:tcW w:w="1844" w:type="dxa"/>
            <w:shd w:val="clear" w:color="auto" w:fill="auto"/>
          </w:tcPr>
          <w:p w:rsidR="00484888" w:rsidRPr="00CA6D46" w:rsidRDefault="00484888" w:rsidP="00484888">
            <w:pPr>
              <w:spacing w:after="0" w:line="240" w:lineRule="auto"/>
              <w:jc w:val="both"/>
              <w:rPr>
                <w:rFonts w:ascii="Times New Roman" w:hAnsi="Times New Roman"/>
                <w:iCs/>
                <w:spacing w:val="-1"/>
                <w:sz w:val="24"/>
                <w:szCs w:val="24"/>
              </w:rPr>
            </w:pPr>
            <w:r w:rsidRPr="00C17A71">
              <w:rPr>
                <w:rFonts w:ascii="Times New Roman" w:hAnsi="Times New Roman"/>
                <w:iCs/>
                <w:spacing w:val="-1"/>
                <w:sz w:val="24"/>
                <w:szCs w:val="24"/>
              </w:rPr>
              <w:t>Подчини</w:t>
            </w:r>
            <w:r w:rsidRPr="00C17A71">
              <w:rPr>
                <w:rFonts w:ascii="Times New Roman" w:hAnsi="Times New Roman"/>
                <w:iCs/>
                <w:spacing w:val="-1"/>
                <w:sz w:val="24"/>
                <w:szCs w:val="24"/>
              </w:rPr>
              <w:softHyphen/>
              <w:t>тельные союзы</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w:t>
            </w:r>
          </w:p>
        </w:tc>
        <w:tc>
          <w:tcPr>
            <w:tcW w:w="1560" w:type="dxa"/>
            <w:shd w:val="clear" w:color="auto" w:fill="auto"/>
          </w:tcPr>
          <w:p w:rsidR="00484888" w:rsidRPr="00CA6D46" w:rsidRDefault="00484888" w:rsidP="00484888">
            <w:pPr>
              <w:suppressAutoHyphens/>
              <w:spacing w:after="0" w:line="240" w:lineRule="auto"/>
              <w:jc w:val="both"/>
              <w:rPr>
                <w:rFonts w:ascii="Times New Roman" w:hAnsi="Times New Roman"/>
                <w:bCs/>
                <w:sz w:val="24"/>
                <w:szCs w:val="24"/>
              </w:rPr>
            </w:pPr>
            <w:r w:rsidRPr="00C17A71">
              <w:rPr>
                <w:rFonts w:ascii="Times New Roman" w:hAnsi="Times New Roman"/>
                <w:bCs/>
                <w:sz w:val="24"/>
                <w:szCs w:val="24"/>
              </w:rPr>
              <w:t>Словарно-орфографическая работа</w:t>
            </w:r>
          </w:p>
        </w:tc>
        <w:tc>
          <w:tcPr>
            <w:tcW w:w="2693" w:type="dxa"/>
            <w:shd w:val="clear" w:color="auto" w:fill="auto"/>
          </w:tcPr>
          <w:p w:rsidR="00484888" w:rsidRPr="00CA6D46" w:rsidRDefault="00484888" w:rsidP="00484888">
            <w:pPr>
              <w:spacing w:after="0" w:line="240" w:lineRule="auto"/>
              <w:jc w:val="both"/>
              <w:rPr>
                <w:rFonts w:ascii="Times New Roman" w:hAnsi="Times New Roman"/>
                <w:sz w:val="24"/>
                <w:szCs w:val="24"/>
              </w:rPr>
            </w:pPr>
            <w:r w:rsidRPr="00C17A71">
              <w:rPr>
                <w:rFonts w:ascii="Times New Roman" w:hAnsi="Times New Roman"/>
                <w:sz w:val="24"/>
                <w:szCs w:val="24"/>
              </w:rPr>
              <w:t>Научиться опре</w:t>
            </w:r>
            <w:r w:rsidRPr="00C17A71">
              <w:rPr>
                <w:rFonts w:ascii="Times New Roman" w:hAnsi="Times New Roman"/>
                <w:sz w:val="24"/>
                <w:szCs w:val="24"/>
              </w:rPr>
              <w:softHyphen/>
              <w:t>делять роль подчинительных союзов в предло</w:t>
            </w:r>
            <w:r w:rsidRPr="00C17A71">
              <w:rPr>
                <w:rFonts w:ascii="Times New Roman" w:hAnsi="Times New Roman"/>
                <w:sz w:val="24"/>
                <w:szCs w:val="24"/>
              </w:rPr>
              <w:softHyphen/>
              <w:t>жении</w:t>
            </w:r>
          </w:p>
        </w:tc>
        <w:tc>
          <w:tcPr>
            <w:tcW w:w="5103" w:type="dxa"/>
            <w:shd w:val="clear" w:color="auto" w:fill="auto"/>
          </w:tcPr>
          <w:p w:rsidR="00484888" w:rsidRPr="00C17A71" w:rsidRDefault="00484888" w:rsidP="00484888">
            <w:pPr>
              <w:spacing w:after="0" w:line="240" w:lineRule="auto"/>
              <w:jc w:val="both"/>
              <w:rPr>
                <w:rFonts w:ascii="Times New Roman" w:hAnsi="Times New Roman"/>
                <w:b/>
                <w:bCs/>
                <w:i/>
                <w:iCs/>
                <w:sz w:val="24"/>
                <w:szCs w:val="24"/>
              </w:rPr>
            </w:pPr>
            <w:r w:rsidRPr="00C17A71">
              <w:rPr>
                <w:rFonts w:ascii="Times New Roman" w:hAnsi="Times New Roman"/>
                <w:b/>
                <w:bCs/>
                <w:i/>
                <w:iCs/>
                <w:sz w:val="24"/>
                <w:szCs w:val="24"/>
              </w:rPr>
              <w:t xml:space="preserve">К: </w:t>
            </w:r>
            <w:r w:rsidRPr="00C17A71">
              <w:rPr>
                <w:rFonts w:ascii="Times New Roman" w:hAnsi="Times New Roman"/>
                <w:bCs/>
                <w:iCs/>
                <w:sz w:val="24"/>
                <w:szCs w:val="24"/>
              </w:rPr>
              <w:t>использовать адекватные языковые средства для отображения в форме речевых высказываний с целью планирова</w:t>
            </w:r>
            <w:r w:rsidRPr="00C17A71">
              <w:rPr>
                <w:rFonts w:ascii="Times New Roman" w:hAnsi="Times New Roman"/>
                <w:bCs/>
                <w:iCs/>
                <w:sz w:val="24"/>
                <w:szCs w:val="24"/>
              </w:rPr>
              <w:softHyphen/>
              <w:t>ния, контроля и самооценки действия.</w:t>
            </w:r>
            <w:r w:rsidRPr="00C17A71">
              <w:rPr>
                <w:rFonts w:ascii="Times New Roman" w:hAnsi="Times New Roman"/>
                <w:b/>
                <w:bCs/>
                <w:i/>
                <w:iCs/>
                <w:sz w:val="24"/>
                <w:szCs w:val="24"/>
              </w:rPr>
              <w:t xml:space="preserve"> </w:t>
            </w:r>
          </w:p>
          <w:p w:rsidR="00484888" w:rsidRPr="00C17A71" w:rsidRDefault="00484888" w:rsidP="00484888">
            <w:pPr>
              <w:spacing w:after="0" w:line="240" w:lineRule="auto"/>
              <w:jc w:val="both"/>
              <w:rPr>
                <w:rFonts w:ascii="Times New Roman" w:hAnsi="Times New Roman"/>
                <w:b/>
                <w:bCs/>
                <w:i/>
                <w:iCs/>
                <w:sz w:val="24"/>
                <w:szCs w:val="24"/>
              </w:rPr>
            </w:pPr>
            <w:r w:rsidRPr="00C17A71">
              <w:rPr>
                <w:rFonts w:ascii="Times New Roman" w:hAnsi="Times New Roman"/>
                <w:b/>
                <w:bCs/>
                <w:i/>
                <w:iCs/>
                <w:sz w:val="24"/>
                <w:szCs w:val="24"/>
              </w:rPr>
              <w:t xml:space="preserve">Р: </w:t>
            </w:r>
            <w:r w:rsidRPr="00C17A71">
              <w:rPr>
                <w:rFonts w:ascii="Times New Roman" w:hAnsi="Times New Roman"/>
                <w:bCs/>
                <w:iCs/>
                <w:sz w:val="24"/>
                <w:szCs w:val="24"/>
              </w:rPr>
              <w:t>проектировать маршрут пре</w:t>
            </w:r>
            <w:r w:rsidRPr="00C17A71">
              <w:rPr>
                <w:rFonts w:ascii="Times New Roman" w:hAnsi="Times New Roman"/>
                <w:bCs/>
                <w:iCs/>
                <w:sz w:val="24"/>
                <w:szCs w:val="24"/>
              </w:rPr>
              <w:softHyphen/>
              <w:t>одоления затруднений в обучении через включение в новые виды деятельности и фор</w:t>
            </w:r>
            <w:r w:rsidRPr="00C17A71">
              <w:rPr>
                <w:rFonts w:ascii="Times New Roman" w:hAnsi="Times New Roman"/>
                <w:bCs/>
                <w:iCs/>
                <w:sz w:val="24"/>
                <w:szCs w:val="24"/>
              </w:rPr>
              <w:softHyphen/>
              <w:t>мы сотрудничества.</w:t>
            </w:r>
          </w:p>
          <w:p w:rsidR="00484888" w:rsidRPr="00ED1066" w:rsidRDefault="00484888" w:rsidP="00484888">
            <w:pPr>
              <w:spacing w:after="0" w:line="240" w:lineRule="auto"/>
              <w:jc w:val="both"/>
              <w:rPr>
                <w:rFonts w:ascii="Times New Roman" w:hAnsi="Times New Roman"/>
                <w:bCs/>
                <w:iCs/>
                <w:sz w:val="24"/>
                <w:szCs w:val="24"/>
              </w:rPr>
            </w:pPr>
            <w:r w:rsidRPr="00C17A71">
              <w:rPr>
                <w:rFonts w:ascii="Times New Roman" w:hAnsi="Times New Roman"/>
                <w:b/>
                <w:bCs/>
                <w:i/>
                <w:iCs/>
                <w:sz w:val="24"/>
                <w:szCs w:val="24"/>
              </w:rPr>
              <w:t xml:space="preserve">П: </w:t>
            </w:r>
            <w:r w:rsidRPr="00C17A71">
              <w:rPr>
                <w:rFonts w:ascii="Times New Roman" w:hAnsi="Times New Roman"/>
                <w:bCs/>
                <w:iCs/>
                <w:sz w:val="24"/>
                <w:szCs w:val="24"/>
              </w:rPr>
              <w:t>объяснять языковые явле</w:t>
            </w:r>
            <w:r w:rsidRPr="00C17A71">
              <w:rPr>
                <w:rFonts w:ascii="Times New Roman" w:hAnsi="Times New Roman"/>
                <w:bCs/>
                <w:iCs/>
                <w:sz w:val="24"/>
                <w:szCs w:val="24"/>
              </w:rPr>
              <w:softHyphen/>
              <w:t>ния, процессы, связи и отношения, выявляе</w:t>
            </w:r>
            <w:r w:rsidRPr="00C17A71">
              <w:rPr>
                <w:rFonts w:ascii="Times New Roman" w:hAnsi="Times New Roman"/>
                <w:bCs/>
                <w:iCs/>
                <w:sz w:val="24"/>
                <w:szCs w:val="24"/>
              </w:rPr>
              <w:softHyphen/>
              <w:t>мые в ходе</w:t>
            </w:r>
            <w:r>
              <w:rPr>
                <w:rFonts w:ascii="Times New Roman" w:hAnsi="Times New Roman"/>
                <w:bCs/>
                <w:iCs/>
                <w:sz w:val="24"/>
                <w:szCs w:val="24"/>
              </w:rPr>
              <w:t xml:space="preserve"> морфологического разбора союза</w:t>
            </w:r>
          </w:p>
        </w:tc>
        <w:tc>
          <w:tcPr>
            <w:tcW w:w="2551" w:type="dxa"/>
            <w:shd w:val="clear" w:color="auto" w:fill="auto"/>
          </w:tcPr>
          <w:p w:rsidR="00484888" w:rsidRPr="00CA6D46" w:rsidRDefault="00484888" w:rsidP="00484888">
            <w:pPr>
              <w:spacing w:after="0" w:line="240" w:lineRule="auto"/>
              <w:jc w:val="both"/>
              <w:rPr>
                <w:rFonts w:ascii="Times New Roman" w:hAnsi="Times New Roman"/>
                <w:sz w:val="24"/>
                <w:szCs w:val="24"/>
              </w:rPr>
            </w:pPr>
            <w:r w:rsidRPr="00C17A71">
              <w:rPr>
                <w:rFonts w:ascii="Times New Roman" w:hAnsi="Times New Roman"/>
                <w:sz w:val="24"/>
                <w:szCs w:val="24"/>
              </w:rPr>
              <w:t>Формирование познаватель</w:t>
            </w:r>
            <w:r w:rsidRPr="00C17A71">
              <w:rPr>
                <w:rFonts w:ascii="Times New Roman" w:hAnsi="Times New Roman"/>
                <w:sz w:val="24"/>
                <w:szCs w:val="24"/>
              </w:rPr>
              <w:softHyphen/>
              <w:t>ного интереса к изучению нового, спосо</w:t>
            </w:r>
            <w:r w:rsidRPr="00C17A71">
              <w:rPr>
                <w:rFonts w:ascii="Times New Roman" w:hAnsi="Times New Roman"/>
                <w:sz w:val="24"/>
                <w:szCs w:val="24"/>
              </w:rPr>
              <w:softHyphen/>
              <w:t>бам обобщения и систематиза</w:t>
            </w:r>
            <w:r w:rsidRPr="00C17A71">
              <w:rPr>
                <w:rFonts w:ascii="Times New Roman" w:hAnsi="Times New Roman"/>
                <w:sz w:val="24"/>
                <w:szCs w:val="24"/>
              </w:rPr>
              <w:softHyphen/>
              <w:t>ции знаний</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DBE5F1"/>
          </w:tcPr>
          <w:p w:rsidR="00484888"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111.</w:t>
            </w:r>
          </w:p>
        </w:tc>
        <w:tc>
          <w:tcPr>
            <w:tcW w:w="1844" w:type="dxa"/>
            <w:shd w:val="clear" w:color="auto" w:fill="DBE5F1"/>
          </w:tcPr>
          <w:p w:rsidR="00484888" w:rsidRPr="00F80318" w:rsidRDefault="00484888" w:rsidP="00484888">
            <w:pPr>
              <w:spacing w:after="0" w:line="240" w:lineRule="auto"/>
              <w:jc w:val="both"/>
              <w:rPr>
                <w:rFonts w:ascii="Times New Roman" w:hAnsi="Times New Roman"/>
                <w:b/>
                <w:iCs/>
                <w:spacing w:val="-1"/>
                <w:sz w:val="24"/>
                <w:szCs w:val="24"/>
              </w:rPr>
            </w:pPr>
            <w:r w:rsidRPr="00F80318">
              <w:rPr>
                <w:rFonts w:ascii="Times New Roman" w:hAnsi="Times New Roman"/>
                <w:b/>
                <w:iCs/>
                <w:spacing w:val="-1"/>
                <w:sz w:val="24"/>
                <w:szCs w:val="24"/>
              </w:rPr>
              <w:t>Контроль</w:t>
            </w:r>
            <w:r w:rsidRPr="00F80318">
              <w:rPr>
                <w:rFonts w:ascii="Times New Roman" w:hAnsi="Times New Roman"/>
                <w:b/>
                <w:iCs/>
                <w:spacing w:val="-1"/>
                <w:sz w:val="24"/>
                <w:szCs w:val="24"/>
              </w:rPr>
              <w:softHyphen/>
              <w:t>ное тести</w:t>
            </w:r>
            <w:r w:rsidRPr="00F80318">
              <w:rPr>
                <w:rFonts w:ascii="Times New Roman" w:hAnsi="Times New Roman"/>
                <w:b/>
                <w:iCs/>
                <w:spacing w:val="-1"/>
                <w:sz w:val="24"/>
                <w:szCs w:val="24"/>
              </w:rPr>
              <w:softHyphen/>
              <w:t>рование   по теме «Союз»</w:t>
            </w:r>
          </w:p>
        </w:tc>
        <w:tc>
          <w:tcPr>
            <w:tcW w:w="708" w:type="dxa"/>
            <w:shd w:val="clear" w:color="auto" w:fill="DBE5F1"/>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DBE5F1"/>
          </w:tcPr>
          <w:p w:rsidR="00484888" w:rsidRPr="00CA6D46" w:rsidRDefault="00484888" w:rsidP="00484888">
            <w:pPr>
              <w:suppressAutoHyphens/>
              <w:spacing w:after="0" w:line="240" w:lineRule="auto"/>
              <w:jc w:val="both"/>
              <w:rPr>
                <w:rFonts w:ascii="Times New Roman" w:hAnsi="Times New Roman"/>
                <w:bCs/>
                <w:sz w:val="24"/>
                <w:szCs w:val="24"/>
              </w:rPr>
            </w:pPr>
            <w:r>
              <w:rPr>
                <w:rFonts w:ascii="Times New Roman" w:hAnsi="Times New Roman"/>
                <w:bCs/>
                <w:sz w:val="24"/>
                <w:szCs w:val="24"/>
              </w:rPr>
              <w:t xml:space="preserve">Тест </w:t>
            </w:r>
          </w:p>
        </w:tc>
        <w:tc>
          <w:tcPr>
            <w:tcW w:w="2693" w:type="dxa"/>
            <w:shd w:val="clear" w:color="auto" w:fill="DBE5F1"/>
          </w:tcPr>
          <w:p w:rsidR="00484888" w:rsidRPr="00CA6D46" w:rsidRDefault="00484888" w:rsidP="00484888">
            <w:pPr>
              <w:spacing w:after="0" w:line="240" w:lineRule="auto"/>
              <w:jc w:val="both"/>
              <w:rPr>
                <w:rFonts w:ascii="Times New Roman" w:hAnsi="Times New Roman"/>
                <w:sz w:val="24"/>
                <w:szCs w:val="24"/>
              </w:rPr>
            </w:pPr>
            <w:r w:rsidRPr="00A3663A">
              <w:rPr>
                <w:rFonts w:ascii="Times New Roman" w:hAnsi="Times New Roman"/>
                <w:sz w:val="24"/>
                <w:szCs w:val="24"/>
              </w:rPr>
              <w:t>Научиться при</w:t>
            </w:r>
            <w:r w:rsidRPr="00A3663A">
              <w:rPr>
                <w:rFonts w:ascii="Times New Roman" w:hAnsi="Times New Roman"/>
                <w:sz w:val="24"/>
                <w:szCs w:val="24"/>
              </w:rPr>
              <w:softHyphen/>
              <w:t>менять в практико-теоретической деятельности алгоритм разли</w:t>
            </w:r>
            <w:r>
              <w:rPr>
                <w:rFonts w:ascii="Times New Roman" w:hAnsi="Times New Roman"/>
                <w:sz w:val="24"/>
                <w:szCs w:val="24"/>
              </w:rPr>
              <w:t>че</w:t>
            </w:r>
            <w:r>
              <w:rPr>
                <w:rFonts w:ascii="Times New Roman" w:hAnsi="Times New Roman"/>
                <w:sz w:val="24"/>
                <w:szCs w:val="24"/>
              </w:rPr>
              <w:softHyphen/>
              <w:t>ния сочинитель</w:t>
            </w:r>
            <w:r>
              <w:rPr>
                <w:rFonts w:ascii="Times New Roman" w:hAnsi="Times New Roman"/>
                <w:sz w:val="24"/>
                <w:szCs w:val="24"/>
              </w:rPr>
              <w:softHyphen/>
              <w:t>ных и подчини</w:t>
            </w:r>
            <w:r w:rsidRPr="00A3663A">
              <w:rPr>
                <w:rFonts w:ascii="Times New Roman" w:hAnsi="Times New Roman"/>
                <w:sz w:val="24"/>
                <w:szCs w:val="24"/>
              </w:rPr>
              <w:t xml:space="preserve">тельных союзов, применять знания при постановке </w:t>
            </w:r>
            <w:r w:rsidRPr="00A3663A">
              <w:rPr>
                <w:rFonts w:ascii="Times New Roman" w:hAnsi="Times New Roman"/>
                <w:sz w:val="24"/>
                <w:szCs w:val="24"/>
              </w:rPr>
              <w:lastRenderedPageBreak/>
              <w:t>знаков препина</w:t>
            </w:r>
            <w:r w:rsidRPr="00A3663A">
              <w:rPr>
                <w:rFonts w:ascii="Times New Roman" w:hAnsi="Times New Roman"/>
                <w:sz w:val="24"/>
                <w:szCs w:val="24"/>
              </w:rPr>
              <w:softHyphen/>
              <w:t>ния</w:t>
            </w:r>
          </w:p>
        </w:tc>
        <w:tc>
          <w:tcPr>
            <w:tcW w:w="5103" w:type="dxa"/>
            <w:shd w:val="clear" w:color="auto" w:fill="DBE5F1"/>
          </w:tcPr>
          <w:p w:rsidR="00484888" w:rsidRPr="00A3663A" w:rsidRDefault="00484888" w:rsidP="00484888">
            <w:pPr>
              <w:spacing w:after="0" w:line="240" w:lineRule="auto"/>
              <w:jc w:val="both"/>
              <w:rPr>
                <w:rFonts w:ascii="Times New Roman" w:hAnsi="Times New Roman"/>
                <w:b/>
                <w:bCs/>
                <w:i/>
                <w:iCs/>
                <w:sz w:val="24"/>
                <w:szCs w:val="24"/>
              </w:rPr>
            </w:pPr>
            <w:r w:rsidRPr="00A3663A">
              <w:rPr>
                <w:rFonts w:ascii="Times New Roman" w:hAnsi="Times New Roman"/>
                <w:b/>
                <w:bCs/>
                <w:i/>
                <w:iCs/>
                <w:sz w:val="24"/>
                <w:szCs w:val="24"/>
              </w:rPr>
              <w:lastRenderedPageBreak/>
              <w:t xml:space="preserve">К: </w:t>
            </w:r>
            <w:r w:rsidRPr="00A3663A">
              <w:rPr>
                <w:rFonts w:ascii="Times New Roman" w:hAnsi="Times New Roman"/>
                <w:bCs/>
                <w:iCs/>
                <w:sz w:val="24"/>
                <w:szCs w:val="24"/>
              </w:rPr>
              <w:t>управлять своим пове</w:t>
            </w:r>
            <w:r w:rsidRPr="00A3663A">
              <w:rPr>
                <w:rFonts w:ascii="Times New Roman" w:hAnsi="Times New Roman"/>
                <w:bCs/>
                <w:iCs/>
                <w:sz w:val="24"/>
                <w:szCs w:val="24"/>
              </w:rPr>
              <w:softHyphen/>
              <w:t>дением (контроль, самокоррекция, оценка своего действия).</w:t>
            </w:r>
          </w:p>
          <w:p w:rsidR="00484888" w:rsidRPr="00A3663A" w:rsidRDefault="00484888" w:rsidP="00484888">
            <w:pPr>
              <w:spacing w:after="0" w:line="240" w:lineRule="auto"/>
              <w:jc w:val="both"/>
              <w:rPr>
                <w:rFonts w:ascii="Times New Roman" w:hAnsi="Times New Roman"/>
                <w:b/>
                <w:bCs/>
                <w:i/>
                <w:iCs/>
                <w:sz w:val="24"/>
                <w:szCs w:val="24"/>
              </w:rPr>
            </w:pPr>
            <w:r w:rsidRPr="00A3663A">
              <w:rPr>
                <w:rFonts w:ascii="Times New Roman" w:hAnsi="Times New Roman"/>
                <w:b/>
                <w:bCs/>
                <w:i/>
                <w:iCs/>
                <w:sz w:val="24"/>
                <w:szCs w:val="24"/>
              </w:rPr>
              <w:t xml:space="preserve">Р: </w:t>
            </w:r>
            <w:r w:rsidRPr="00A3663A">
              <w:rPr>
                <w:rFonts w:ascii="Times New Roman" w:hAnsi="Times New Roman"/>
                <w:bCs/>
                <w:iCs/>
                <w:sz w:val="24"/>
                <w:szCs w:val="24"/>
              </w:rPr>
              <w:t>осознавать самого себя как движущую силу своего научения, свою спо</w:t>
            </w:r>
            <w:r w:rsidRPr="00A3663A">
              <w:rPr>
                <w:rFonts w:ascii="Times New Roman" w:hAnsi="Times New Roman"/>
                <w:bCs/>
                <w:iCs/>
                <w:sz w:val="24"/>
                <w:szCs w:val="24"/>
              </w:rPr>
              <w:softHyphen/>
              <w:t>собность к преодолению препятствий и само</w:t>
            </w:r>
            <w:r w:rsidRPr="00A3663A">
              <w:rPr>
                <w:rFonts w:ascii="Times New Roman" w:hAnsi="Times New Roman"/>
                <w:bCs/>
                <w:iCs/>
                <w:sz w:val="24"/>
                <w:szCs w:val="24"/>
              </w:rPr>
              <w:softHyphen/>
              <w:t>коррекции.</w:t>
            </w:r>
          </w:p>
          <w:p w:rsidR="00484888" w:rsidRPr="00A3663A" w:rsidRDefault="00484888" w:rsidP="00484888">
            <w:pPr>
              <w:spacing w:after="0" w:line="240" w:lineRule="auto"/>
              <w:jc w:val="both"/>
              <w:rPr>
                <w:rFonts w:ascii="Times New Roman" w:hAnsi="Times New Roman"/>
                <w:b/>
                <w:bCs/>
                <w:i/>
                <w:iCs/>
                <w:sz w:val="24"/>
                <w:szCs w:val="24"/>
              </w:rPr>
            </w:pPr>
            <w:r w:rsidRPr="00A3663A">
              <w:rPr>
                <w:rFonts w:ascii="Times New Roman" w:hAnsi="Times New Roman"/>
                <w:b/>
                <w:bCs/>
                <w:i/>
                <w:iCs/>
                <w:sz w:val="24"/>
                <w:szCs w:val="24"/>
              </w:rPr>
              <w:t xml:space="preserve">П: </w:t>
            </w:r>
            <w:r w:rsidRPr="00A3663A">
              <w:rPr>
                <w:rFonts w:ascii="Times New Roman" w:hAnsi="Times New Roman"/>
                <w:bCs/>
                <w:iCs/>
                <w:sz w:val="24"/>
                <w:szCs w:val="24"/>
              </w:rPr>
              <w:t>объяснять языковые явле</w:t>
            </w:r>
            <w:r w:rsidRPr="00A3663A">
              <w:rPr>
                <w:rFonts w:ascii="Times New Roman" w:hAnsi="Times New Roman"/>
                <w:bCs/>
                <w:iCs/>
                <w:sz w:val="24"/>
                <w:szCs w:val="24"/>
              </w:rPr>
              <w:softHyphen/>
              <w:t>ния, процессы, связи и отношения, выявляе</w:t>
            </w:r>
            <w:r w:rsidRPr="00A3663A">
              <w:rPr>
                <w:rFonts w:ascii="Times New Roman" w:hAnsi="Times New Roman"/>
                <w:bCs/>
                <w:iCs/>
                <w:sz w:val="24"/>
                <w:szCs w:val="24"/>
              </w:rPr>
              <w:softHyphen/>
              <w:t>мые в ходе выполнения тестовых заданий</w:t>
            </w:r>
          </w:p>
          <w:p w:rsidR="00484888" w:rsidRPr="00CA6D46" w:rsidRDefault="00484888" w:rsidP="00484888">
            <w:pPr>
              <w:spacing w:after="0" w:line="240" w:lineRule="auto"/>
              <w:jc w:val="both"/>
              <w:rPr>
                <w:rFonts w:ascii="Times New Roman" w:hAnsi="Times New Roman"/>
                <w:b/>
                <w:bCs/>
                <w:i/>
                <w:iCs/>
                <w:sz w:val="24"/>
                <w:szCs w:val="24"/>
              </w:rPr>
            </w:pPr>
          </w:p>
        </w:tc>
        <w:tc>
          <w:tcPr>
            <w:tcW w:w="2551" w:type="dxa"/>
            <w:shd w:val="clear" w:color="auto" w:fill="DBE5F1"/>
          </w:tcPr>
          <w:p w:rsidR="00484888" w:rsidRPr="00CA6D46" w:rsidRDefault="00484888" w:rsidP="00484888">
            <w:pPr>
              <w:spacing w:after="0" w:line="240" w:lineRule="auto"/>
              <w:jc w:val="both"/>
              <w:rPr>
                <w:rFonts w:ascii="Times New Roman" w:hAnsi="Times New Roman"/>
                <w:sz w:val="24"/>
                <w:szCs w:val="24"/>
              </w:rPr>
            </w:pPr>
            <w:r w:rsidRPr="00A3663A">
              <w:rPr>
                <w:rFonts w:ascii="Times New Roman" w:hAnsi="Times New Roman"/>
                <w:sz w:val="24"/>
                <w:szCs w:val="24"/>
              </w:rPr>
              <w:t>Формирова</w:t>
            </w:r>
            <w:r w:rsidRPr="00A3663A">
              <w:rPr>
                <w:rFonts w:ascii="Times New Roman" w:hAnsi="Times New Roman"/>
                <w:sz w:val="24"/>
                <w:szCs w:val="24"/>
              </w:rPr>
              <w:softHyphen/>
              <w:t>ние навыков практико-теоретического обобщения</w:t>
            </w:r>
          </w:p>
        </w:tc>
        <w:tc>
          <w:tcPr>
            <w:tcW w:w="709" w:type="dxa"/>
            <w:shd w:val="clear" w:color="auto" w:fill="DBE5F1"/>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DBE5F1"/>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112.</w:t>
            </w:r>
          </w:p>
        </w:tc>
        <w:tc>
          <w:tcPr>
            <w:tcW w:w="1844" w:type="dxa"/>
            <w:shd w:val="clear" w:color="auto" w:fill="auto"/>
          </w:tcPr>
          <w:p w:rsidR="00484888" w:rsidRPr="00A3663A" w:rsidRDefault="00484888" w:rsidP="00484888">
            <w:pPr>
              <w:spacing w:after="0" w:line="240" w:lineRule="auto"/>
              <w:jc w:val="both"/>
              <w:rPr>
                <w:rFonts w:ascii="Times New Roman" w:hAnsi="Times New Roman"/>
                <w:iCs/>
                <w:spacing w:val="-1"/>
                <w:sz w:val="24"/>
                <w:szCs w:val="24"/>
              </w:rPr>
            </w:pPr>
            <w:r w:rsidRPr="00A3663A">
              <w:rPr>
                <w:rFonts w:ascii="Times New Roman" w:hAnsi="Times New Roman"/>
                <w:iCs/>
                <w:spacing w:val="-1"/>
                <w:sz w:val="24"/>
                <w:szCs w:val="24"/>
              </w:rPr>
              <w:t>Морфоло</w:t>
            </w:r>
            <w:r w:rsidRPr="00A3663A">
              <w:rPr>
                <w:rFonts w:ascii="Times New Roman" w:hAnsi="Times New Roman"/>
                <w:iCs/>
                <w:spacing w:val="-1"/>
                <w:sz w:val="24"/>
                <w:szCs w:val="24"/>
              </w:rPr>
              <w:softHyphen/>
              <w:t>гический разбор союза</w:t>
            </w:r>
          </w:p>
        </w:tc>
        <w:tc>
          <w:tcPr>
            <w:tcW w:w="708" w:type="dxa"/>
            <w:shd w:val="clear" w:color="auto" w:fill="auto"/>
          </w:tcPr>
          <w:p w:rsidR="00484888"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Default="00484888" w:rsidP="00484888">
            <w:pPr>
              <w:suppressAutoHyphens/>
              <w:spacing w:after="0" w:line="240" w:lineRule="auto"/>
              <w:jc w:val="both"/>
              <w:rPr>
                <w:rFonts w:ascii="Times New Roman" w:hAnsi="Times New Roman"/>
                <w:bCs/>
                <w:sz w:val="24"/>
                <w:szCs w:val="24"/>
              </w:rPr>
            </w:pPr>
            <w:r w:rsidRPr="00A3663A">
              <w:rPr>
                <w:rFonts w:ascii="Times New Roman" w:hAnsi="Times New Roman"/>
                <w:bCs/>
                <w:sz w:val="24"/>
                <w:szCs w:val="24"/>
              </w:rPr>
              <w:t>Самостоятельная работа</w:t>
            </w:r>
          </w:p>
        </w:tc>
        <w:tc>
          <w:tcPr>
            <w:tcW w:w="2693" w:type="dxa"/>
            <w:shd w:val="clear" w:color="auto" w:fill="auto"/>
          </w:tcPr>
          <w:p w:rsidR="00484888" w:rsidRPr="00A3663A" w:rsidRDefault="00484888" w:rsidP="00484888">
            <w:pPr>
              <w:spacing w:after="0" w:line="240" w:lineRule="auto"/>
              <w:jc w:val="both"/>
              <w:rPr>
                <w:rFonts w:ascii="Times New Roman" w:hAnsi="Times New Roman"/>
                <w:sz w:val="24"/>
                <w:szCs w:val="24"/>
              </w:rPr>
            </w:pPr>
            <w:r w:rsidRPr="00A3663A">
              <w:rPr>
                <w:rFonts w:ascii="Times New Roman" w:hAnsi="Times New Roman"/>
                <w:sz w:val="24"/>
                <w:szCs w:val="24"/>
              </w:rPr>
              <w:t>Научиться при</w:t>
            </w:r>
            <w:r w:rsidRPr="00A3663A">
              <w:rPr>
                <w:rFonts w:ascii="Times New Roman" w:hAnsi="Times New Roman"/>
                <w:sz w:val="24"/>
                <w:szCs w:val="24"/>
              </w:rPr>
              <w:softHyphen/>
              <w:t>менять алгоритм проведения мор</w:t>
            </w:r>
            <w:r w:rsidRPr="00A3663A">
              <w:rPr>
                <w:rFonts w:ascii="Times New Roman" w:hAnsi="Times New Roman"/>
                <w:sz w:val="24"/>
                <w:szCs w:val="24"/>
              </w:rPr>
              <w:softHyphen/>
              <w:t>фологического разбора союза</w:t>
            </w:r>
          </w:p>
        </w:tc>
        <w:tc>
          <w:tcPr>
            <w:tcW w:w="5103" w:type="dxa"/>
            <w:shd w:val="clear" w:color="auto" w:fill="auto"/>
          </w:tcPr>
          <w:p w:rsidR="00484888" w:rsidRPr="00A3663A" w:rsidRDefault="00484888" w:rsidP="00484888">
            <w:pPr>
              <w:spacing w:after="0" w:line="240" w:lineRule="auto"/>
              <w:jc w:val="both"/>
              <w:rPr>
                <w:rFonts w:ascii="Times New Roman" w:hAnsi="Times New Roman"/>
                <w:b/>
                <w:bCs/>
                <w:i/>
                <w:iCs/>
                <w:sz w:val="24"/>
                <w:szCs w:val="24"/>
              </w:rPr>
            </w:pPr>
            <w:r w:rsidRPr="00A3663A">
              <w:rPr>
                <w:rFonts w:ascii="Times New Roman" w:hAnsi="Times New Roman"/>
                <w:b/>
                <w:bCs/>
                <w:i/>
                <w:iCs/>
                <w:sz w:val="24"/>
                <w:szCs w:val="24"/>
              </w:rPr>
              <w:t xml:space="preserve">К: </w:t>
            </w:r>
            <w:r w:rsidRPr="00A3663A">
              <w:rPr>
                <w:rFonts w:ascii="Times New Roman" w:hAnsi="Times New Roman"/>
                <w:bCs/>
                <w:iCs/>
                <w:sz w:val="24"/>
                <w:szCs w:val="24"/>
              </w:rPr>
              <w:t>использовать адекватные языковые средства для отображения в форме речевых высказываний с целью планирова</w:t>
            </w:r>
            <w:r w:rsidRPr="00A3663A">
              <w:rPr>
                <w:rFonts w:ascii="Times New Roman" w:hAnsi="Times New Roman"/>
                <w:bCs/>
                <w:iCs/>
                <w:sz w:val="24"/>
                <w:szCs w:val="24"/>
              </w:rPr>
              <w:softHyphen/>
              <w:t>ния, контроля и самооценки действия.</w:t>
            </w:r>
            <w:r w:rsidRPr="00A3663A">
              <w:rPr>
                <w:rFonts w:ascii="Times New Roman" w:hAnsi="Times New Roman"/>
                <w:b/>
                <w:bCs/>
                <w:i/>
                <w:iCs/>
                <w:sz w:val="24"/>
                <w:szCs w:val="24"/>
              </w:rPr>
              <w:t xml:space="preserve"> </w:t>
            </w:r>
          </w:p>
          <w:p w:rsidR="00484888" w:rsidRPr="00A3663A" w:rsidRDefault="00484888" w:rsidP="00484888">
            <w:pPr>
              <w:spacing w:after="0" w:line="240" w:lineRule="auto"/>
              <w:jc w:val="both"/>
              <w:rPr>
                <w:rFonts w:ascii="Times New Roman" w:hAnsi="Times New Roman"/>
                <w:b/>
                <w:bCs/>
                <w:i/>
                <w:iCs/>
                <w:sz w:val="24"/>
                <w:szCs w:val="24"/>
              </w:rPr>
            </w:pPr>
            <w:r w:rsidRPr="00A3663A">
              <w:rPr>
                <w:rFonts w:ascii="Times New Roman" w:hAnsi="Times New Roman"/>
                <w:b/>
                <w:bCs/>
                <w:i/>
                <w:iCs/>
                <w:sz w:val="24"/>
                <w:szCs w:val="24"/>
              </w:rPr>
              <w:t xml:space="preserve">Р: </w:t>
            </w:r>
            <w:r w:rsidRPr="00A3663A">
              <w:rPr>
                <w:rFonts w:ascii="Times New Roman" w:hAnsi="Times New Roman"/>
                <w:bCs/>
                <w:iCs/>
                <w:sz w:val="24"/>
                <w:szCs w:val="24"/>
              </w:rPr>
              <w:t>проектировать маршрут пре</w:t>
            </w:r>
            <w:r w:rsidRPr="00A3663A">
              <w:rPr>
                <w:rFonts w:ascii="Times New Roman" w:hAnsi="Times New Roman"/>
                <w:bCs/>
                <w:iCs/>
                <w:sz w:val="24"/>
                <w:szCs w:val="24"/>
              </w:rPr>
              <w:softHyphen/>
              <w:t>одоления затруднений в обучении через включение в новые виды деятельности и фор</w:t>
            </w:r>
            <w:r w:rsidRPr="00A3663A">
              <w:rPr>
                <w:rFonts w:ascii="Times New Roman" w:hAnsi="Times New Roman"/>
                <w:bCs/>
                <w:iCs/>
                <w:sz w:val="24"/>
                <w:szCs w:val="24"/>
              </w:rPr>
              <w:softHyphen/>
              <w:t>мы сотрудничества.</w:t>
            </w:r>
          </w:p>
          <w:p w:rsidR="00484888" w:rsidRPr="00A3663A" w:rsidRDefault="00484888" w:rsidP="00484888">
            <w:pPr>
              <w:spacing w:after="0" w:line="240" w:lineRule="auto"/>
              <w:jc w:val="both"/>
              <w:rPr>
                <w:rFonts w:ascii="Times New Roman" w:hAnsi="Times New Roman"/>
                <w:b/>
                <w:bCs/>
                <w:i/>
                <w:iCs/>
                <w:sz w:val="24"/>
                <w:szCs w:val="24"/>
              </w:rPr>
            </w:pPr>
            <w:r w:rsidRPr="00A3663A">
              <w:rPr>
                <w:rFonts w:ascii="Times New Roman" w:hAnsi="Times New Roman"/>
                <w:b/>
                <w:bCs/>
                <w:i/>
                <w:iCs/>
                <w:sz w:val="24"/>
                <w:szCs w:val="24"/>
              </w:rPr>
              <w:t xml:space="preserve">П: </w:t>
            </w:r>
            <w:r w:rsidRPr="00A3663A">
              <w:rPr>
                <w:rFonts w:ascii="Times New Roman" w:hAnsi="Times New Roman"/>
                <w:bCs/>
                <w:iCs/>
                <w:sz w:val="24"/>
                <w:szCs w:val="24"/>
              </w:rPr>
              <w:t>объяснять языковые явле</w:t>
            </w:r>
            <w:r w:rsidRPr="00A3663A">
              <w:rPr>
                <w:rFonts w:ascii="Times New Roman" w:hAnsi="Times New Roman"/>
                <w:bCs/>
                <w:iCs/>
                <w:sz w:val="24"/>
                <w:szCs w:val="24"/>
              </w:rPr>
              <w:softHyphen/>
              <w:t>ния, процессы, связи и отношения, выявляе</w:t>
            </w:r>
            <w:r w:rsidRPr="00A3663A">
              <w:rPr>
                <w:rFonts w:ascii="Times New Roman" w:hAnsi="Times New Roman"/>
                <w:bCs/>
                <w:iCs/>
                <w:sz w:val="24"/>
                <w:szCs w:val="24"/>
              </w:rPr>
              <w:softHyphen/>
              <w:t>мые в ходе применения изученного правила</w:t>
            </w:r>
          </w:p>
        </w:tc>
        <w:tc>
          <w:tcPr>
            <w:tcW w:w="2551" w:type="dxa"/>
            <w:shd w:val="clear" w:color="auto" w:fill="auto"/>
          </w:tcPr>
          <w:p w:rsidR="00484888" w:rsidRPr="00A3663A" w:rsidRDefault="00484888" w:rsidP="00484888">
            <w:pPr>
              <w:spacing w:after="0" w:line="240" w:lineRule="auto"/>
              <w:jc w:val="both"/>
              <w:rPr>
                <w:rFonts w:ascii="Times New Roman" w:hAnsi="Times New Roman"/>
                <w:sz w:val="24"/>
                <w:szCs w:val="24"/>
              </w:rPr>
            </w:pPr>
            <w:r w:rsidRPr="00A3663A">
              <w:rPr>
                <w:rFonts w:ascii="Times New Roman" w:hAnsi="Times New Roman"/>
                <w:sz w:val="24"/>
                <w:szCs w:val="24"/>
              </w:rPr>
              <w:t>Формирование устойчивой мо</w:t>
            </w:r>
            <w:r w:rsidRPr="00A3663A">
              <w:rPr>
                <w:rFonts w:ascii="Times New Roman" w:hAnsi="Times New Roman"/>
                <w:sz w:val="24"/>
                <w:szCs w:val="24"/>
              </w:rPr>
              <w:softHyphen/>
              <w:t>тивации к ин</w:t>
            </w:r>
            <w:r w:rsidRPr="00A3663A">
              <w:rPr>
                <w:rFonts w:ascii="Times New Roman" w:hAnsi="Times New Roman"/>
                <w:sz w:val="24"/>
                <w:szCs w:val="24"/>
              </w:rPr>
              <w:softHyphen/>
              <w:t>дивидуальной и коллектив</w:t>
            </w:r>
            <w:r w:rsidRPr="00A3663A">
              <w:rPr>
                <w:rFonts w:ascii="Times New Roman" w:hAnsi="Times New Roman"/>
                <w:sz w:val="24"/>
                <w:szCs w:val="24"/>
              </w:rPr>
              <w:softHyphen/>
              <w:t>ной творческой деятельности</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rPr>
          <w:trHeight w:val="2769"/>
        </w:trPr>
        <w:tc>
          <w:tcPr>
            <w:tcW w:w="709" w:type="dxa"/>
            <w:shd w:val="clear" w:color="auto" w:fill="auto"/>
          </w:tcPr>
          <w:p w:rsidR="00484888"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113-114.</w:t>
            </w:r>
          </w:p>
          <w:p w:rsidR="00484888" w:rsidRDefault="00484888" w:rsidP="00484888">
            <w:pPr>
              <w:spacing w:after="0" w:line="240" w:lineRule="auto"/>
              <w:jc w:val="both"/>
              <w:rPr>
                <w:rFonts w:ascii="Times New Roman" w:eastAsia="Times New Roman" w:hAnsi="Times New Roman"/>
                <w:sz w:val="24"/>
                <w:szCs w:val="24"/>
              </w:rPr>
            </w:pPr>
          </w:p>
          <w:p w:rsidR="00484888" w:rsidRDefault="00484888" w:rsidP="00484888">
            <w:pPr>
              <w:spacing w:after="0" w:line="240" w:lineRule="auto"/>
              <w:jc w:val="both"/>
              <w:rPr>
                <w:rFonts w:ascii="Times New Roman" w:eastAsia="Times New Roman" w:hAnsi="Times New Roman"/>
                <w:sz w:val="24"/>
                <w:szCs w:val="24"/>
              </w:rPr>
            </w:pPr>
          </w:p>
          <w:p w:rsidR="00484888" w:rsidRDefault="00484888" w:rsidP="00484888">
            <w:pPr>
              <w:spacing w:after="0" w:line="240" w:lineRule="auto"/>
              <w:jc w:val="both"/>
              <w:rPr>
                <w:rFonts w:ascii="Times New Roman" w:eastAsia="Times New Roman" w:hAnsi="Times New Roman"/>
                <w:sz w:val="24"/>
                <w:szCs w:val="24"/>
              </w:rPr>
            </w:pPr>
          </w:p>
          <w:p w:rsidR="00484888" w:rsidRDefault="00484888" w:rsidP="00484888">
            <w:pPr>
              <w:spacing w:after="0" w:line="240" w:lineRule="auto"/>
              <w:jc w:val="both"/>
              <w:rPr>
                <w:rFonts w:ascii="Times New Roman" w:eastAsia="Times New Roman" w:hAnsi="Times New Roman"/>
                <w:sz w:val="24"/>
                <w:szCs w:val="24"/>
              </w:rPr>
            </w:pPr>
          </w:p>
          <w:p w:rsidR="00484888" w:rsidRPr="004079AE" w:rsidRDefault="00484888" w:rsidP="00484888">
            <w:pPr>
              <w:rPr>
                <w:rFonts w:ascii="Times New Roman" w:eastAsia="Times New Roman" w:hAnsi="Times New Roman"/>
                <w:sz w:val="24"/>
                <w:szCs w:val="24"/>
              </w:rPr>
            </w:pPr>
          </w:p>
        </w:tc>
        <w:tc>
          <w:tcPr>
            <w:tcW w:w="1844" w:type="dxa"/>
            <w:shd w:val="clear" w:color="auto" w:fill="auto"/>
          </w:tcPr>
          <w:p w:rsidR="00484888" w:rsidRDefault="00484888" w:rsidP="00484888">
            <w:pPr>
              <w:spacing w:after="0" w:line="240" w:lineRule="auto"/>
              <w:jc w:val="both"/>
              <w:rPr>
                <w:rFonts w:ascii="Times New Roman" w:hAnsi="Times New Roman"/>
                <w:i/>
                <w:iCs/>
                <w:spacing w:val="-1"/>
                <w:sz w:val="24"/>
                <w:szCs w:val="24"/>
              </w:rPr>
            </w:pPr>
            <w:r w:rsidRPr="00A3663A">
              <w:rPr>
                <w:rFonts w:ascii="Times New Roman" w:hAnsi="Times New Roman"/>
                <w:iCs/>
                <w:spacing w:val="-1"/>
                <w:sz w:val="24"/>
                <w:szCs w:val="24"/>
              </w:rPr>
              <w:t xml:space="preserve">Слитное написание союзов </w:t>
            </w:r>
            <w:r w:rsidRPr="00A3663A">
              <w:rPr>
                <w:rFonts w:ascii="Times New Roman" w:hAnsi="Times New Roman"/>
                <w:i/>
                <w:iCs/>
                <w:spacing w:val="-1"/>
                <w:sz w:val="24"/>
                <w:szCs w:val="24"/>
              </w:rPr>
              <w:t>также, тоже, чтобы</w:t>
            </w:r>
          </w:p>
          <w:p w:rsidR="00484888" w:rsidRDefault="00484888" w:rsidP="00484888">
            <w:pPr>
              <w:spacing w:after="0" w:line="240" w:lineRule="auto"/>
              <w:jc w:val="both"/>
              <w:rPr>
                <w:rFonts w:ascii="Times New Roman" w:hAnsi="Times New Roman"/>
                <w:i/>
                <w:iCs/>
                <w:spacing w:val="-1"/>
                <w:sz w:val="24"/>
                <w:szCs w:val="24"/>
              </w:rPr>
            </w:pPr>
          </w:p>
          <w:p w:rsidR="00484888" w:rsidRDefault="00484888" w:rsidP="00484888">
            <w:pPr>
              <w:spacing w:after="0" w:line="240" w:lineRule="auto"/>
              <w:jc w:val="both"/>
              <w:rPr>
                <w:rFonts w:ascii="Times New Roman" w:hAnsi="Times New Roman"/>
                <w:i/>
                <w:iCs/>
                <w:spacing w:val="-1"/>
                <w:sz w:val="24"/>
                <w:szCs w:val="24"/>
              </w:rPr>
            </w:pPr>
          </w:p>
          <w:p w:rsidR="00484888" w:rsidRDefault="00484888" w:rsidP="00484888">
            <w:pPr>
              <w:spacing w:after="0" w:line="240" w:lineRule="auto"/>
              <w:jc w:val="both"/>
              <w:rPr>
                <w:rFonts w:ascii="Times New Roman" w:hAnsi="Times New Roman"/>
                <w:i/>
                <w:iCs/>
                <w:spacing w:val="-1"/>
                <w:sz w:val="24"/>
                <w:szCs w:val="24"/>
              </w:rPr>
            </w:pPr>
          </w:p>
          <w:p w:rsidR="00484888" w:rsidRDefault="00484888" w:rsidP="00484888">
            <w:pPr>
              <w:spacing w:after="0" w:line="240" w:lineRule="auto"/>
              <w:jc w:val="both"/>
              <w:rPr>
                <w:rFonts w:ascii="Times New Roman" w:hAnsi="Times New Roman"/>
                <w:i/>
                <w:iCs/>
                <w:spacing w:val="-1"/>
                <w:sz w:val="24"/>
                <w:szCs w:val="24"/>
              </w:rPr>
            </w:pPr>
          </w:p>
          <w:p w:rsidR="00484888" w:rsidRPr="004079AE" w:rsidRDefault="00484888" w:rsidP="00484888">
            <w:pPr>
              <w:rPr>
                <w:rFonts w:ascii="Times New Roman" w:hAnsi="Times New Roman"/>
                <w:sz w:val="24"/>
                <w:szCs w:val="24"/>
              </w:rPr>
            </w:pPr>
          </w:p>
        </w:tc>
        <w:tc>
          <w:tcPr>
            <w:tcW w:w="708" w:type="dxa"/>
            <w:shd w:val="clear" w:color="auto" w:fill="auto"/>
          </w:tcPr>
          <w:p w:rsidR="00484888"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w:t>
            </w:r>
          </w:p>
          <w:p w:rsidR="00484888" w:rsidRDefault="00484888" w:rsidP="00484888">
            <w:pPr>
              <w:spacing w:after="0" w:line="240" w:lineRule="auto"/>
              <w:jc w:val="both"/>
              <w:rPr>
                <w:rFonts w:ascii="Times New Roman" w:eastAsia="Times New Roman" w:hAnsi="Times New Roman"/>
                <w:sz w:val="24"/>
                <w:szCs w:val="24"/>
              </w:rPr>
            </w:pPr>
          </w:p>
          <w:p w:rsidR="00484888" w:rsidRDefault="00484888" w:rsidP="00484888">
            <w:pPr>
              <w:spacing w:after="0" w:line="240" w:lineRule="auto"/>
              <w:jc w:val="both"/>
              <w:rPr>
                <w:rFonts w:ascii="Times New Roman" w:eastAsia="Times New Roman" w:hAnsi="Times New Roman"/>
                <w:sz w:val="24"/>
                <w:szCs w:val="24"/>
              </w:rPr>
            </w:pPr>
          </w:p>
          <w:p w:rsidR="00484888" w:rsidRDefault="00484888" w:rsidP="00484888">
            <w:pPr>
              <w:spacing w:after="0" w:line="240" w:lineRule="auto"/>
              <w:jc w:val="both"/>
              <w:rPr>
                <w:rFonts w:ascii="Times New Roman" w:eastAsia="Times New Roman" w:hAnsi="Times New Roman"/>
                <w:sz w:val="24"/>
                <w:szCs w:val="24"/>
              </w:rPr>
            </w:pPr>
          </w:p>
          <w:p w:rsidR="00484888" w:rsidRDefault="00484888" w:rsidP="00484888">
            <w:pPr>
              <w:spacing w:after="0" w:line="240" w:lineRule="auto"/>
              <w:jc w:val="both"/>
              <w:rPr>
                <w:rFonts w:ascii="Times New Roman" w:eastAsia="Times New Roman" w:hAnsi="Times New Roman"/>
                <w:sz w:val="24"/>
                <w:szCs w:val="24"/>
              </w:rPr>
            </w:pPr>
          </w:p>
          <w:p w:rsidR="00484888" w:rsidRDefault="00484888" w:rsidP="00484888">
            <w:pPr>
              <w:spacing w:after="0" w:line="240" w:lineRule="auto"/>
              <w:jc w:val="both"/>
              <w:rPr>
                <w:rFonts w:ascii="Times New Roman" w:eastAsia="Times New Roman" w:hAnsi="Times New Roman"/>
                <w:sz w:val="24"/>
                <w:szCs w:val="24"/>
              </w:rPr>
            </w:pPr>
          </w:p>
          <w:p w:rsidR="00484888" w:rsidRDefault="00484888" w:rsidP="00484888">
            <w:pPr>
              <w:spacing w:after="0" w:line="240" w:lineRule="auto"/>
              <w:jc w:val="both"/>
              <w:rPr>
                <w:rFonts w:ascii="Times New Roman" w:eastAsia="Times New Roman" w:hAnsi="Times New Roman"/>
                <w:sz w:val="24"/>
                <w:szCs w:val="24"/>
              </w:rPr>
            </w:pPr>
          </w:p>
          <w:p w:rsidR="00484888" w:rsidRDefault="00484888" w:rsidP="00484888">
            <w:pPr>
              <w:spacing w:after="0" w:line="240" w:lineRule="auto"/>
              <w:jc w:val="both"/>
              <w:rPr>
                <w:rFonts w:ascii="Times New Roman" w:eastAsia="Times New Roman" w:hAnsi="Times New Roman"/>
                <w:sz w:val="24"/>
                <w:szCs w:val="24"/>
              </w:rPr>
            </w:pPr>
          </w:p>
          <w:p w:rsidR="00484888" w:rsidRPr="004079AE" w:rsidRDefault="00484888" w:rsidP="00484888">
            <w:pPr>
              <w:rPr>
                <w:rFonts w:ascii="Times New Roman" w:eastAsia="Times New Roman" w:hAnsi="Times New Roman"/>
                <w:sz w:val="24"/>
                <w:szCs w:val="24"/>
              </w:rPr>
            </w:pPr>
          </w:p>
        </w:tc>
        <w:tc>
          <w:tcPr>
            <w:tcW w:w="1560" w:type="dxa"/>
            <w:shd w:val="clear" w:color="auto" w:fill="auto"/>
          </w:tcPr>
          <w:p w:rsidR="00484888" w:rsidRDefault="00484888" w:rsidP="00484888">
            <w:pPr>
              <w:suppressAutoHyphens/>
              <w:spacing w:after="0" w:line="240" w:lineRule="auto"/>
              <w:jc w:val="both"/>
              <w:rPr>
                <w:rFonts w:ascii="Times New Roman" w:hAnsi="Times New Roman"/>
                <w:bCs/>
                <w:sz w:val="24"/>
                <w:szCs w:val="24"/>
              </w:rPr>
            </w:pPr>
            <w:r w:rsidRPr="00A3663A">
              <w:rPr>
                <w:rFonts w:ascii="Times New Roman" w:hAnsi="Times New Roman"/>
                <w:bCs/>
                <w:sz w:val="24"/>
                <w:szCs w:val="24"/>
              </w:rPr>
              <w:t>Объяснительный диктант</w:t>
            </w:r>
          </w:p>
          <w:p w:rsidR="00484888" w:rsidRPr="004079AE" w:rsidRDefault="00484888" w:rsidP="00484888">
            <w:pPr>
              <w:tabs>
                <w:tab w:val="left" w:pos="1128"/>
              </w:tabs>
              <w:rPr>
                <w:rFonts w:ascii="Times New Roman" w:hAnsi="Times New Roman"/>
                <w:sz w:val="24"/>
                <w:szCs w:val="24"/>
              </w:rPr>
            </w:pPr>
          </w:p>
        </w:tc>
        <w:tc>
          <w:tcPr>
            <w:tcW w:w="2693" w:type="dxa"/>
            <w:shd w:val="clear" w:color="auto" w:fill="auto"/>
          </w:tcPr>
          <w:p w:rsidR="00484888" w:rsidRDefault="00484888" w:rsidP="00484888">
            <w:pPr>
              <w:spacing w:after="0" w:line="240" w:lineRule="auto"/>
              <w:jc w:val="both"/>
              <w:rPr>
                <w:rFonts w:ascii="Times New Roman" w:hAnsi="Times New Roman"/>
                <w:i/>
                <w:iCs/>
                <w:sz w:val="24"/>
                <w:szCs w:val="24"/>
              </w:rPr>
            </w:pPr>
            <w:r w:rsidRPr="00A3663A">
              <w:rPr>
                <w:rFonts w:ascii="Times New Roman" w:hAnsi="Times New Roman"/>
                <w:sz w:val="24"/>
                <w:szCs w:val="24"/>
              </w:rPr>
              <w:t>Научиться при</w:t>
            </w:r>
            <w:r w:rsidRPr="00A3663A">
              <w:rPr>
                <w:rFonts w:ascii="Times New Roman" w:hAnsi="Times New Roman"/>
                <w:sz w:val="24"/>
                <w:szCs w:val="24"/>
              </w:rPr>
              <w:softHyphen/>
              <w:t>менять правила слитного написа</w:t>
            </w:r>
            <w:r w:rsidRPr="00A3663A">
              <w:rPr>
                <w:rFonts w:ascii="Times New Roman" w:hAnsi="Times New Roman"/>
                <w:sz w:val="24"/>
                <w:szCs w:val="24"/>
              </w:rPr>
              <w:softHyphen/>
              <w:t>ния союзов</w:t>
            </w:r>
            <w:r w:rsidRPr="00A3663A">
              <w:rPr>
                <w:rFonts w:ascii="Times New Roman" w:hAnsi="Times New Roman"/>
                <w:i/>
                <w:iCs/>
                <w:sz w:val="24"/>
                <w:szCs w:val="24"/>
              </w:rPr>
              <w:t xml:space="preserve"> так</w:t>
            </w:r>
            <w:r w:rsidRPr="00A3663A">
              <w:rPr>
                <w:rFonts w:ascii="Times New Roman" w:hAnsi="Times New Roman"/>
                <w:i/>
                <w:iCs/>
                <w:sz w:val="24"/>
                <w:szCs w:val="24"/>
              </w:rPr>
              <w:softHyphen/>
              <w:t>же, тоже, чтобы</w:t>
            </w:r>
          </w:p>
          <w:p w:rsidR="00484888" w:rsidRDefault="00484888" w:rsidP="00484888">
            <w:pPr>
              <w:spacing w:after="0" w:line="240" w:lineRule="auto"/>
              <w:jc w:val="both"/>
              <w:rPr>
                <w:rFonts w:ascii="Times New Roman" w:hAnsi="Times New Roman"/>
                <w:i/>
                <w:iCs/>
                <w:sz w:val="24"/>
                <w:szCs w:val="24"/>
              </w:rPr>
            </w:pPr>
          </w:p>
          <w:p w:rsidR="00484888" w:rsidRPr="004079AE" w:rsidRDefault="00484888" w:rsidP="00484888">
            <w:pPr>
              <w:rPr>
                <w:rFonts w:ascii="Times New Roman" w:hAnsi="Times New Roman"/>
                <w:sz w:val="24"/>
                <w:szCs w:val="24"/>
              </w:rPr>
            </w:pPr>
          </w:p>
        </w:tc>
        <w:tc>
          <w:tcPr>
            <w:tcW w:w="5103" w:type="dxa"/>
            <w:shd w:val="clear" w:color="auto" w:fill="auto"/>
          </w:tcPr>
          <w:p w:rsidR="00484888" w:rsidRPr="00A3663A" w:rsidRDefault="00484888" w:rsidP="00484888">
            <w:pPr>
              <w:spacing w:after="0" w:line="240" w:lineRule="auto"/>
              <w:jc w:val="both"/>
              <w:rPr>
                <w:rFonts w:ascii="Times New Roman" w:hAnsi="Times New Roman"/>
                <w:b/>
                <w:bCs/>
                <w:i/>
                <w:iCs/>
                <w:sz w:val="24"/>
                <w:szCs w:val="24"/>
              </w:rPr>
            </w:pPr>
            <w:r w:rsidRPr="00A3663A">
              <w:rPr>
                <w:rFonts w:ascii="Times New Roman" w:hAnsi="Times New Roman"/>
                <w:b/>
                <w:bCs/>
                <w:i/>
                <w:iCs/>
                <w:sz w:val="24"/>
                <w:szCs w:val="24"/>
              </w:rPr>
              <w:t xml:space="preserve">К: </w:t>
            </w:r>
            <w:r w:rsidRPr="00A3663A">
              <w:rPr>
                <w:rFonts w:ascii="Times New Roman" w:hAnsi="Times New Roman"/>
                <w:bCs/>
                <w:iCs/>
                <w:sz w:val="24"/>
                <w:szCs w:val="24"/>
              </w:rPr>
              <w:t>слушать и слышать друг друга, с достаточной полнотой и точностью выражать свои мысли в соответствии с зада</w:t>
            </w:r>
            <w:r w:rsidRPr="00A3663A">
              <w:rPr>
                <w:rFonts w:ascii="Times New Roman" w:hAnsi="Times New Roman"/>
                <w:bCs/>
                <w:iCs/>
                <w:sz w:val="24"/>
                <w:szCs w:val="24"/>
              </w:rPr>
              <w:softHyphen/>
              <w:t>чами и условиями коммуникации.</w:t>
            </w:r>
            <w:r w:rsidRPr="00A3663A">
              <w:rPr>
                <w:rFonts w:ascii="Times New Roman" w:hAnsi="Times New Roman"/>
                <w:b/>
                <w:bCs/>
                <w:i/>
                <w:iCs/>
                <w:sz w:val="24"/>
                <w:szCs w:val="24"/>
              </w:rPr>
              <w:t xml:space="preserve"> </w:t>
            </w:r>
          </w:p>
          <w:p w:rsidR="00484888" w:rsidRDefault="00484888" w:rsidP="00484888">
            <w:pPr>
              <w:spacing w:after="0" w:line="240" w:lineRule="auto"/>
              <w:jc w:val="both"/>
              <w:rPr>
                <w:rFonts w:ascii="Times New Roman" w:hAnsi="Times New Roman"/>
                <w:b/>
                <w:bCs/>
                <w:i/>
                <w:iCs/>
                <w:sz w:val="24"/>
                <w:szCs w:val="24"/>
              </w:rPr>
            </w:pPr>
            <w:r w:rsidRPr="00A3663A">
              <w:rPr>
                <w:rFonts w:ascii="Times New Roman" w:hAnsi="Times New Roman"/>
                <w:b/>
                <w:bCs/>
                <w:i/>
                <w:iCs/>
                <w:sz w:val="24"/>
                <w:szCs w:val="24"/>
              </w:rPr>
              <w:t xml:space="preserve">Р: </w:t>
            </w:r>
            <w:r w:rsidRPr="00A3663A">
              <w:rPr>
                <w:rFonts w:ascii="Times New Roman" w:hAnsi="Times New Roman"/>
                <w:bCs/>
                <w:iCs/>
                <w:sz w:val="24"/>
                <w:szCs w:val="24"/>
              </w:rPr>
              <w:t>самостоятельно выделять и формулировать познавательную цель, искать и выделять необходимую информацию.</w:t>
            </w:r>
            <w:r w:rsidRPr="00A3663A">
              <w:rPr>
                <w:rFonts w:ascii="Times New Roman" w:hAnsi="Times New Roman"/>
                <w:b/>
                <w:bCs/>
                <w:i/>
                <w:iCs/>
                <w:sz w:val="24"/>
                <w:szCs w:val="24"/>
              </w:rPr>
              <w:t xml:space="preserve"> </w:t>
            </w:r>
          </w:p>
          <w:p w:rsidR="00484888" w:rsidRPr="004079AE" w:rsidRDefault="00484888" w:rsidP="00484888">
            <w:pPr>
              <w:spacing w:after="0" w:line="240" w:lineRule="auto"/>
              <w:jc w:val="both"/>
              <w:rPr>
                <w:rFonts w:ascii="Times New Roman" w:hAnsi="Times New Roman"/>
                <w:bCs/>
                <w:iCs/>
                <w:sz w:val="24"/>
                <w:szCs w:val="24"/>
              </w:rPr>
            </w:pPr>
            <w:r w:rsidRPr="00A3663A">
              <w:rPr>
                <w:rFonts w:ascii="Times New Roman" w:hAnsi="Times New Roman"/>
                <w:b/>
                <w:bCs/>
                <w:i/>
                <w:iCs/>
                <w:sz w:val="24"/>
                <w:szCs w:val="24"/>
              </w:rPr>
              <w:t xml:space="preserve">П: </w:t>
            </w:r>
            <w:r w:rsidRPr="00A3663A">
              <w:rPr>
                <w:rFonts w:ascii="Times New Roman" w:hAnsi="Times New Roman"/>
                <w:bCs/>
                <w:iCs/>
                <w:sz w:val="24"/>
                <w:szCs w:val="24"/>
              </w:rPr>
              <w:t>объяснять языковые явле</w:t>
            </w:r>
            <w:r w:rsidRPr="00A3663A">
              <w:rPr>
                <w:rFonts w:ascii="Times New Roman" w:hAnsi="Times New Roman"/>
                <w:bCs/>
                <w:iCs/>
                <w:sz w:val="24"/>
                <w:szCs w:val="24"/>
              </w:rPr>
              <w:softHyphen/>
              <w:t>ния, процессы, связи и отношения, выявляе</w:t>
            </w:r>
            <w:r w:rsidRPr="00A3663A">
              <w:rPr>
                <w:rFonts w:ascii="Times New Roman" w:hAnsi="Times New Roman"/>
                <w:bCs/>
                <w:iCs/>
                <w:sz w:val="24"/>
                <w:szCs w:val="24"/>
              </w:rPr>
              <w:softHyphen/>
              <w:t>мые в ходе исследования союзов</w:t>
            </w:r>
            <w:r>
              <w:rPr>
                <w:rFonts w:ascii="Times New Roman" w:hAnsi="Times New Roman"/>
                <w:bCs/>
                <w:iCs/>
                <w:sz w:val="24"/>
                <w:szCs w:val="24"/>
              </w:rPr>
              <w:t>.</w:t>
            </w:r>
          </w:p>
        </w:tc>
        <w:tc>
          <w:tcPr>
            <w:tcW w:w="2551" w:type="dxa"/>
            <w:shd w:val="clear" w:color="auto" w:fill="auto"/>
          </w:tcPr>
          <w:p w:rsidR="00484888" w:rsidRDefault="00484888" w:rsidP="00484888">
            <w:pPr>
              <w:spacing w:after="0" w:line="240" w:lineRule="auto"/>
              <w:jc w:val="both"/>
              <w:rPr>
                <w:rFonts w:ascii="Times New Roman" w:hAnsi="Times New Roman"/>
                <w:sz w:val="24"/>
                <w:szCs w:val="24"/>
              </w:rPr>
            </w:pPr>
            <w:r w:rsidRPr="00A3663A">
              <w:rPr>
                <w:rFonts w:ascii="Times New Roman" w:hAnsi="Times New Roman"/>
                <w:sz w:val="24"/>
                <w:szCs w:val="24"/>
              </w:rPr>
              <w:t>Формирование навыков со</w:t>
            </w:r>
            <w:r w:rsidRPr="00A3663A">
              <w:rPr>
                <w:rFonts w:ascii="Times New Roman" w:hAnsi="Times New Roman"/>
                <w:sz w:val="24"/>
                <w:szCs w:val="24"/>
              </w:rPr>
              <w:softHyphen/>
              <w:t>ставления алго</w:t>
            </w:r>
            <w:r w:rsidRPr="00A3663A">
              <w:rPr>
                <w:rFonts w:ascii="Times New Roman" w:hAnsi="Times New Roman"/>
                <w:sz w:val="24"/>
                <w:szCs w:val="24"/>
              </w:rPr>
              <w:softHyphen/>
              <w:t>ритма выпол</w:t>
            </w:r>
            <w:r w:rsidRPr="00A3663A">
              <w:rPr>
                <w:rFonts w:ascii="Times New Roman" w:hAnsi="Times New Roman"/>
                <w:sz w:val="24"/>
                <w:szCs w:val="24"/>
              </w:rPr>
              <w:softHyphen/>
              <w:t>нения задания, навыков выполнения задания</w:t>
            </w:r>
          </w:p>
          <w:p w:rsidR="00484888" w:rsidRPr="004079AE" w:rsidRDefault="00484888" w:rsidP="00484888">
            <w:pPr>
              <w:rPr>
                <w:rFonts w:ascii="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rPr>
          <w:trHeight w:val="2583"/>
        </w:trPr>
        <w:tc>
          <w:tcPr>
            <w:tcW w:w="709" w:type="dxa"/>
            <w:shd w:val="clear" w:color="auto" w:fill="F2DBDB"/>
          </w:tcPr>
          <w:p w:rsidR="00484888"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115.</w:t>
            </w:r>
          </w:p>
        </w:tc>
        <w:tc>
          <w:tcPr>
            <w:tcW w:w="1844" w:type="dxa"/>
            <w:shd w:val="clear" w:color="auto" w:fill="F2DBDB"/>
          </w:tcPr>
          <w:p w:rsidR="00484888" w:rsidRPr="00F80318" w:rsidRDefault="00484888" w:rsidP="00484888">
            <w:pPr>
              <w:spacing w:after="0" w:line="240" w:lineRule="auto"/>
              <w:jc w:val="both"/>
              <w:rPr>
                <w:rFonts w:ascii="Times New Roman" w:hAnsi="Times New Roman"/>
                <w:b/>
                <w:iCs/>
                <w:spacing w:val="-1"/>
                <w:sz w:val="24"/>
                <w:szCs w:val="24"/>
              </w:rPr>
            </w:pPr>
            <w:r w:rsidRPr="00F80318">
              <w:rPr>
                <w:rFonts w:ascii="Times New Roman" w:hAnsi="Times New Roman"/>
                <w:b/>
                <w:iCs/>
                <w:spacing w:val="-1"/>
                <w:sz w:val="24"/>
                <w:szCs w:val="24"/>
              </w:rPr>
              <w:t xml:space="preserve">Р/р </w:t>
            </w:r>
          </w:p>
          <w:p w:rsidR="00484888" w:rsidRPr="00F80318" w:rsidRDefault="00484888" w:rsidP="00484888">
            <w:pPr>
              <w:spacing w:after="0" w:line="240" w:lineRule="auto"/>
              <w:jc w:val="both"/>
              <w:rPr>
                <w:rFonts w:ascii="Times New Roman" w:hAnsi="Times New Roman"/>
                <w:b/>
                <w:iCs/>
                <w:spacing w:val="-1"/>
                <w:sz w:val="24"/>
                <w:szCs w:val="24"/>
              </w:rPr>
            </w:pPr>
            <w:r w:rsidRPr="00F80318">
              <w:rPr>
                <w:rFonts w:ascii="Times New Roman" w:hAnsi="Times New Roman"/>
                <w:b/>
                <w:iCs/>
                <w:spacing w:val="-1"/>
                <w:sz w:val="24"/>
                <w:szCs w:val="24"/>
              </w:rPr>
              <w:t>Контрольное сочине</w:t>
            </w:r>
            <w:r w:rsidRPr="00F80318">
              <w:rPr>
                <w:rFonts w:ascii="Times New Roman" w:hAnsi="Times New Roman"/>
                <w:b/>
                <w:iCs/>
                <w:spacing w:val="-1"/>
                <w:sz w:val="24"/>
                <w:szCs w:val="24"/>
              </w:rPr>
              <w:softHyphen/>
              <w:t>ние- рассуждение</w:t>
            </w:r>
          </w:p>
          <w:p w:rsidR="00484888" w:rsidRPr="00A3663A" w:rsidRDefault="00484888" w:rsidP="00484888">
            <w:pPr>
              <w:spacing w:after="0" w:line="240" w:lineRule="auto"/>
              <w:jc w:val="both"/>
              <w:rPr>
                <w:rFonts w:ascii="Times New Roman" w:hAnsi="Times New Roman"/>
                <w:iCs/>
                <w:spacing w:val="-1"/>
                <w:sz w:val="24"/>
                <w:szCs w:val="24"/>
              </w:rPr>
            </w:pPr>
            <w:r w:rsidRPr="00F80318">
              <w:rPr>
                <w:rFonts w:ascii="Times New Roman" w:hAnsi="Times New Roman"/>
                <w:b/>
                <w:iCs/>
                <w:spacing w:val="-1"/>
                <w:sz w:val="24"/>
                <w:szCs w:val="24"/>
              </w:rPr>
              <w:t>«Книга –наш друг и советчик».</w:t>
            </w:r>
          </w:p>
        </w:tc>
        <w:tc>
          <w:tcPr>
            <w:tcW w:w="708" w:type="dxa"/>
            <w:shd w:val="clear" w:color="auto" w:fill="F2DBDB"/>
          </w:tcPr>
          <w:p w:rsidR="00484888"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F2DBDB"/>
          </w:tcPr>
          <w:p w:rsidR="00484888" w:rsidRPr="00A3663A" w:rsidRDefault="00484888" w:rsidP="00484888">
            <w:pPr>
              <w:suppressAutoHyphens/>
              <w:spacing w:after="0" w:line="240" w:lineRule="auto"/>
              <w:jc w:val="both"/>
              <w:rPr>
                <w:rFonts w:ascii="Times New Roman" w:hAnsi="Times New Roman"/>
                <w:bCs/>
                <w:sz w:val="24"/>
                <w:szCs w:val="24"/>
              </w:rPr>
            </w:pPr>
            <w:r>
              <w:rPr>
                <w:rFonts w:ascii="Times New Roman" w:hAnsi="Times New Roman"/>
                <w:bCs/>
                <w:sz w:val="24"/>
                <w:szCs w:val="24"/>
              </w:rPr>
              <w:t xml:space="preserve">Сочинение </w:t>
            </w:r>
          </w:p>
        </w:tc>
        <w:tc>
          <w:tcPr>
            <w:tcW w:w="2693" w:type="dxa"/>
            <w:shd w:val="clear" w:color="auto" w:fill="F2DBDB"/>
          </w:tcPr>
          <w:p w:rsidR="00484888" w:rsidRPr="00A3663A" w:rsidRDefault="00484888" w:rsidP="00484888">
            <w:pPr>
              <w:spacing w:after="0" w:line="240" w:lineRule="auto"/>
              <w:jc w:val="both"/>
              <w:rPr>
                <w:rFonts w:ascii="Times New Roman" w:hAnsi="Times New Roman"/>
                <w:sz w:val="24"/>
                <w:szCs w:val="24"/>
              </w:rPr>
            </w:pPr>
            <w:r w:rsidRPr="00C1505E">
              <w:rPr>
                <w:rFonts w:ascii="Times New Roman" w:hAnsi="Times New Roman"/>
                <w:sz w:val="24"/>
                <w:szCs w:val="24"/>
              </w:rPr>
              <w:t>Научиться состав</w:t>
            </w:r>
            <w:r w:rsidRPr="00C1505E">
              <w:rPr>
                <w:rFonts w:ascii="Times New Roman" w:hAnsi="Times New Roman"/>
                <w:sz w:val="24"/>
                <w:szCs w:val="24"/>
              </w:rPr>
              <w:softHyphen/>
              <w:t>лять текст репор</w:t>
            </w:r>
            <w:r w:rsidRPr="00C1505E">
              <w:rPr>
                <w:rFonts w:ascii="Times New Roman" w:hAnsi="Times New Roman"/>
                <w:sz w:val="24"/>
                <w:szCs w:val="24"/>
              </w:rPr>
              <w:softHyphen/>
              <w:t>тажа</w:t>
            </w:r>
          </w:p>
        </w:tc>
        <w:tc>
          <w:tcPr>
            <w:tcW w:w="5103" w:type="dxa"/>
            <w:shd w:val="clear" w:color="auto" w:fill="F2DBDB"/>
          </w:tcPr>
          <w:p w:rsidR="00484888" w:rsidRPr="00C1505E" w:rsidRDefault="00484888" w:rsidP="00484888">
            <w:pPr>
              <w:spacing w:after="0" w:line="240" w:lineRule="auto"/>
              <w:jc w:val="both"/>
              <w:rPr>
                <w:rFonts w:ascii="Times New Roman" w:hAnsi="Times New Roman"/>
                <w:b/>
                <w:bCs/>
                <w:i/>
                <w:iCs/>
                <w:sz w:val="24"/>
                <w:szCs w:val="24"/>
              </w:rPr>
            </w:pPr>
            <w:r w:rsidRPr="00C1505E">
              <w:rPr>
                <w:rFonts w:ascii="Times New Roman" w:hAnsi="Times New Roman"/>
                <w:b/>
                <w:bCs/>
                <w:i/>
                <w:iCs/>
                <w:sz w:val="24"/>
                <w:szCs w:val="24"/>
              </w:rPr>
              <w:t xml:space="preserve">К: </w:t>
            </w:r>
            <w:r w:rsidRPr="00C1505E">
              <w:rPr>
                <w:rFonts w:ascii="Times New Roman" w:hAnsi="Times New Roman"/>
                <w:bCs/>
                <w:iCs/>
                <w:sz w:val="24"/>
                <w:szCs w:val="24"/>
              </w:rPr>
              <w:t>управлять поведением партнера (контроль, коррекция, оценка дей</w:t>
            </w:r>
            <w:r w:rsidRPr="00C1505E">
              <w:rPr>
                <w:rFonts w:ascii="Times New Roman" w:hAnsi="Times New Roman"/>
                <w:bCs/>
                <w:iCs/>
                <w:sz w:val="24"/>
                <w:szCs w:val="24"/>
              </w:rPr>
              <w:softHyphen/>
              <w:t>ствия партнера, умение убеждать).</w:t>
            </w:r>
            <w:r w:rsidRPr="00C1505E">
              <w:rPr>
                <w:rFonts w:ascii="Times New Roman" w:hAnsi="Times New Roman"/>
                <w:b/>
                <w:bCs/>
                <w:i/>
                <w:iCs/>
                <w:sz w:val="24"/>
                <w:szCs w:val="24"/>
              </w:rPr>
              <w:t xml:space="preserve"> </w:t>
            </w:r>
          </w:p>
          <w:p w:rsidR="00484888" w:rsidRPr="00C1505E" w:rsidRDefault="00484888" w:rsidP="00484888">
            <w:pPr>
              <w:spacing w:after="0" w:line="240" w:lineRule="auto"/>
              <w:jc w:val="both"/>
              <w:rPr>
                <w:rFonts w:ascii="Times New Roman" w:hAnsi="Times New Roman"/>
                <w:b/>
                <w:bCs/>
                <w:i/>
                <w:iCs/>
                <w:sz w:val="24"/>
                <w:szCs w:val="24"/>
              </w:rPr>
            </w:pPr>
            <w:r w:rsidRPr="00C1505E">
              <w:rPr>
                <w:rFonts w:ascii="Times New Roman" w:hAnsi="Times New Roman"/>
                <w:b/>
                <w:bCs/>
                <w:i/>
                <w:iCs/>
                <w:sz w:val="24"/>
                <w:szCs w:val="24"/>
              </w:rPr>
              <w:t xml:space="preserve">Р: </w:t>
            </w:r>
            <w:r w:rsidRPr="00C1505E">
              <w:rPr>
                <w:rFonts w:ascii="Times New Roman" w:hAnsi="Times New Roman"/>
                <w:bCs/>
                <w:iCs/>
                <w:sz w:val="24"/>
                <w:szCs w:val="24"/>
              </w:rPr>
              <w:t>проектировать маршрут пре</w:t>
            </w:r>
            <w:r w:rsidRPr="00C1505E">
              <w:rPr>
                <w:rFonts w:ascii="Times New Roman" w:hAnsi="Times New Roman"/>
                <w:bCs/>
                <w:iCs/>
                <w:sz w:val="24"/>
                <w:szCs w:val="24"/>
              </w:rPr>
              <w:softHyphen/>
              <w:t>одоления затруднений в обучении через включение в новые виды деятельности и фор</w:t>
            </w:r>
            <w:r w:rsidRPr="00C1505E">
              <w:rPr>
                <w:rFonts w:ascii="Times New Roman" w:hAnsi="Times New Roman"/>
                <w:bCs/>
                <w:iCs/>
                <w:sz w:val="24"/>
                <w:szCs w:val="24"/>
              </w:rPr>
              <w:softHyphen/>
              <w:t>мы сотрудничества.</w:t>
            </w:r>
          </w:p>
          <w:p w:rsidR="00484888" w:rsidRPr="00A3663A" w:rsidRDefault="00484888" w:rsidP="00484888">
            <w:pPr>
              <w:spacing w:after="0" w:line="240" w:lineRule="auto"/>
              <w:jc w:val="both"/>
              <w:rPr>
                <w:rFonts w:ascii="Times New Roman" w:hAnsi="Times New Roman"/>
                <w:b/>
                <w:bCs/>
                <w:i/>
                <w:iCs/>
                <w:sz w:val="24"/>
                <w:szCs w:val="24"/>
              </w:rPr>
            </w:pPr>
            <w:r w:rsidRPr="00C1505E">
              <w:rPr>
                <w:rFonts w:ascii="Times New Roman" w:hAnsi="Times New Roman"/>
                <w:b/>
                <w:bCs/>
                <w:i/>
                <w:iCs/>
                <w:sz w:val="24"/>
                <w:szCs w:val="24"/>
              </w:rPr>
              <w:t xml:space="preserve">П: </w:t>
            </w:r>
            <w:r w:rsidRPr="00C1505E">
              <w:rPr>
                <w:rFonts w:ascii="Times New Roman" w:hAnsi="Times New Roman"/>
                <w:bCs/>
                <w:iCs/>
                <w:sz w:val="24"/>
                <w:szCs w:val="24"/>
              </w:rPr>
              <w:t>объяснять языковые явле</w:t>
            </w:r>
            <w:r w:rsidRPr="00C1505E">
              <w:rPr>
                <w:rFonts w:ascii="Times New Roman" w:hAnsi="Times New Roman"/>
                <w:bCs/>
                <w:iCs/>
                <w:sz w:val="24"/>
                <w:szCs w:val="24"/>
              </w:rPr>
              <w:softHyphen/>
              <w:t>ния, процессы, связи и отношения, выявляе</w:t>
            </w:r>
            <w:r w:rsidRPr="00C1505E">
              <w:rPr>
                <w:rFonts w:ascii="Times New Roman" w:hAnsi="Times New Roman"/>
                <w:bCs/>
                <w:iCs/>
                <w:sz w:val="24"/>
                <w:szCs w:val="24"/>
              </w:rPr>
              <w:softHyphen/>
              <w:t>мые в ходе написания выборочного изложе</w:t>
            </w:r>
            <w:r w:rsidRPr="00C1505E">
              <w:rPr>
                <w:rFonts w:ascii="Times New Roman" w:hAnsi="Times New Roman"/>
                <w:bCs/>
                <w:iCs/>
                <w:sz w:val="24"/>
                <w:szCs w:val="24"/>
              </w:rPr>
              <w:softHyphen/>
              <w:t>ния</w:t>
            </w:r>
          </w:p>
        </w:tc>
        <w:tc>
          <w:tcPr>
            <w:tcW w:w="2551" w:type="dxa"/>
            <w:shd w:val="clear" w:color="auto" w:fill="F2DBDB"/>
          </w:tcPr>
          <w:p w:rsidR="00484888" w:rsidRPr="00A3663A" w:rsidRDefault="00484888" w:rsidP="00484888">
            <w:pPr>
              <w:spacing w:after="0" w:line="240" w:lineRule="auto"/>
              <w:jc w:val="both"/>
              <w:rPr>
                <w:rFonts w:ascii="Times New Roman" w:hAnsi="Times New Roman"/>
                <w:sz w:val="24"/>
                <w:szCs w:val="24"/>
              </w:rPr>
            </w:pPr>
            <w:r w:rsidRPr="00C1505E">
              <w:rPr>
                <w:rFonts w:ascii="Times New Roman" w:hAnsi="Times New Roman"/>
                <w:sz w:val="24"/>
                <w:szCs w:val="24"/>
              </w:rPr>
              <w:t>Формирование навыков ин</w:t>
            </w:r>
            <w:r w:rsidRPr="00C1505E">
              <w:rPr>
                <w:rFonts w:ascii="Times New Roman" w:hAnsi="Times New Roman"/>
                <w:sz w:val="24"/>
                <w:szCs w:val="24"/>
              </w:rPr>
              <w:softHyphen/>
              <w:t>дивидуальной и коллектив</w:t>
            </w:r>
            <w:r w:rsidRPr="00C1505E">
              <w:rPr>
                <w:rFonts w:ascii="Times New Roman" w:hAnsi="Times New Roman"/>
                <w:sz w:val="24"/>
                <w:szCs w:val="24"/>
              </w:rPr>
              <w:softHyphen/>
              <w:t>ной исследо</w:t>
            </w:r>
            <w:r w:rsidRPr="00C1505E">
              <w:rPr>
                <w:rFonts w:ascii="Times New Roman" w:hAnsi="Times New Roman"/>
                <w:sz w:val="24"/>
                <w:szCs w:val="24"/>
              </w:rPr>
              <w:softHyphen/>
              <w:t>вательской деятельности на основе алго</w:t>
            </w:r>
            <w:r w:rsidRPr="00C1505E">
              <w:rPr>
                <w:rFonts w:ascii="Times New Roman" w:hAnsi="Times New Roman"/>
                <w:sz w:val="24"/>
                <w:szCs w:val="24"/>
              </w:rPr>
              <w:softHyphen/>
              <w:t>ритма</w:t>
            </w:r>
          </w:p>
        </w:tc>
        <w:tc>
          <w:tcPr>
            <w:tcW w:w="709"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116.</w:t>
            </w:r>
          </w:p>
        </w:tc>
        <w:tc>
          <w:tcPr>
            <w:tcW w:w="1844" w:type="dxa"/>
            <w:shd w:val="clear" w:color="auto" w:fill="auto"/>
          </w:tcPr>
          <w:p w:rsidR="00484888" w:rsidRPr="00A3663A" w:rsidRDefault="00484888" w:rsidP="00484888">
            <w:pPr>
              <w:spacing w:after="0" w:line="240" w:lineRule="auto"/>
              <w:jc w:val="both"/>
              <w:rPr>
                <w:rFonts w:ascii="Times New Roman" w:hAnsi="Times New Roman"/>
                <w:iCs/>
                <w:spacing w:val="-1"/>
                <w:sz w:val="24"/>
                <w:szCs w:val="24"/>
              </w:rPr>
            </w:pPr>
            <w:r w:rsidRPr="00C1505E">
              <w:rPr>
                <w:rFonts w:ascii="Times New Roman" w:hAnsi="Times New Roman"/>
                <w:iCs/>
                <w:spacing w:val="-1"/>
                <w:sz w:val="24"/>
                <w:szCs w:val="24"/>
              </w:rPr>
              <w:t>Обобщение по теме «Союз»</w:t>
            </w:r>
          </w:p>
        </w:tc>
        <w:tc>
          <w:tcPr>
            <w:tcW w:w="708" w:type="dxa"/>
            <w:shd w:val="clear" w:color="auto" w:fill="auto"/>
          </w:tcPr>
          <w:p w:rsidR="00484888"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Default="00484888" w:rsidP="00484888">
            <w:pPr>
              <w:suppressAutoHyphens/>
              <w:spacing w:after="0" w:line="240" w:lineRule="auto"/>
              <w:jc w:val="both"/>
              <w:rPr>
                <w:rFonts w:ascii="Times New Roman" w:hAnsi="Times New Roman"/>
                <w:bCs/>
                <w:sz w:val="24"/>
                <w:szCs w:val="24"/>
              </w:rPr>
            </w:pPr>
            <w:r w:rsidRPr="00C1505E">
              <w:rPr>
                <w:rFonts w:ascii="Times New Roman" w:hAnsi="Times New Roman"/>
                <w:bCs/>
                <w:sz w:val="24"/>
                <w:szCs w:val="24"/>
              </w:rPr>
              <w:t>Проверочный тест</w:t>
            </w:r>
          </w:p>
        </w:tc>
        <w:tc>
          <w:tcPr>
            <w:tcW w:w="2693" w:type="dxa"/>
            <w:shd w:val="clear" w:color="auto" w:fill="auto"/>
          </w:tcPr>
          <w:p w:rsidR="00484888" w:rsidRPr="00C1505E" w:rsidRDefault="00484888" w:rsidP="00484888">
            <w:pPr>
              <w:spacing w:after="0" w:line="240" w:lineRule="auto"/>
              <w:jc w:val="both"/>
              <w:rPr>
                <w:rFonts w:ascii="Times New Roman" w:hAnsi="Times New Roman"/>
                <w:sz w:val="24"/>
                <w:szCs w:val="24"/>
              </w:rPr>
            </w:pPr>
            <w:r>
              <w:rPr>
                <w:rFonts w:ascii="Times New Roman" w:hAnsi="Times New Roman"/>
                <w:sz w:val="24"/>
                <w:szCs w:val="24"/>
              </w:rPr>
              <w:t>Н</w:t>
            </w:r>
            <w:r w:rsidRPr="00C1505E">
              <w:rPr>
                <w:rFonts w:ascii="Times New Roman" w:hAnsi="Times New Roman"/>
                <w:sz w:val="24"/>
                <w:szCs w:val="24"/>
              </w:rPr>
              <w:t xml:space="preserve">аучиться применять полученные знания о </w:t>
            </w:r>
            <w:r w:rsidRPr="00C1505E">
              <w:rPr>
                <w:rFonts w:ascii="Times New Roman" w:hAnsi="Times New Roman"/>
                <w:sz w:val="24"/>
                <w:szCs w:val="24"/>
              </w:rPr>
              <w:lastRenderedPageBreak/>
              <w:t>союзе</w:t>
            </w:r>
          </w:p>
          <w:p w:rsidR="00484888" w:rsidRPr="00A3663A" w:rsidRDefault="00484888" w:rsidP="00484888">
            <w:pPr>
              <w:spacing w:after="0" w:line="240" w:lineRule="auto"/>
              <w:jc w:val="both"/>
              <w:rPr>
                <w:rFonts w:ascii="Times New Roman" w:hAnsi="Times New Roman"/>
                <w:sz w:val="24"/>
                <w:szCs w:val="24"/>
              </w:rPr>
            </w:pPr>
          </w:p>
        </w:tc>
        <w:tc>
          <w:tcPr>
            <w:tcW w:w="5103" w:type="dxa"/>
            <w:shd w:val="clear" w:color="auto" w:fill="auto"/>
          </w:tcPr>
          <w:p w:rsidR="00484888" w:rsidRPr="00C1505E" w:rsidRDefault="00484888" w:rsidP="00484888">
            <w:pPr>
              <w:spacing w:after="0" w:line="240" w:lineRule="auto"/>
              <w:jc w:val="both"/>
              <w:rPr>
                <w:rFonts w:ascii="Times New Roman" w:hAnsi="Times New Roman"/>
                <w:b/>
                <w:bCs/>
                <w:i/>
                <w:iCs/>
                <w:sz w:val="24"/>
                <w:szCs w:val="24"/>
              </w:rPr>
            </w:pPr>
            <w:r w:rsidRPr="00C1505E">
              <w:rPr>
                <w:rFonts w:ascii="Times New Roman" w:hAnsi="Times New Roman"/>
                <w:b/>
                <w:bCs/>
                <w:i/>
                <w:iCs/>
                <w:sz w:val="24"/>
                <w:szCs w:val="24"/>
              </w:rPr>
              <w:lastRenderedPageBreak/>
              <w:t xml:space="preserve">К: </w:t>
            </w:r>
            <w:r w:rsidRPr="00C1505E">
              <w:rPr>
                <w:rFonts w:ascii="Times New Roman" w:hAnsi="Times New Roman"/>
                <w:bCs/>
                <w:iCs/>
                <w:sz w:val="24"/>
                <w:szCs w:val="24"/>
              </w:rPr>
              <w:t xml:space="preserve">формировать навыки учебного сотрудничества в ходе индивидуальной и </w:t>
            </w:r>
            <w:r w:rsidRPr="00C1505E">
              <w:rPr>
                <w:rFonts w:ascii="Times New Roman" w:hAnsi="Times New Roman"/>
                <w:bCs/>
                <w:iCs/>
                <w:sz w:val="24"/>
                <w:szCs w:val="24"/>
              </w:rPr>
              <w:lastRenderedPageBreak/>
              <w:t>групповой работы.</w:t>
            </w:r>
          </w:p>
          <w:p w:rsidR="00484888" w:rsidRPr="00C1505E" w:rsidRDefault="00484888" w:rsidP="00484888">
            <w:pPr>
              <w:spacing w:after="0" w:line="240" w:lineRule="auto"/>
              <w:jc w:val="both"/>
              <w:rPr>
                <w:rFonts w:ascii="Times New Roman" w:hAnsi="Times New Roman"/>
                <w:b/>
                <w:bCs/>
                <w:i/>
                <w:iCs/>
                <w:sz w:val="24"/>
                <w:szCs w:val="24"/>
              </w:rPr>
            </w:pPr>
            <w:r w:rsidRPr="00C1505E">
              <w:rPr>
                <w:rFonts w:ascii="Times New Roman" w:hAnsi="Times New Roman"/>
                <w:b/>
                <w:bCs/>
                <w:i/>
                <w:iCs/>
                <w:sz w:val="24"/>
                <w:szCs w:val="24"/>
              </w:rPr>
              <w:t xml:space="preserve">Р: </w:t>
            </w:r>
            <w:r w:rsidRPr="00C1505E">
              <w:rPr>
                <w:rFonts w:ascii="Times New Roman" w:hAnsi="Times New Roman"/>
                <w:bCs/>
                <w:iCs/>
                <w:sz w:val="24"/>
                <w:szCs w:val="24"/>
              </w:rPr>
              <w:t>проектировать маршрут преодоления затруднений в обучении через включение в новые виды деятельности и формы сотрудничества.</w:t>
            </w:r>
          </w:p>
          <w:p w:rsidR="00484888" w:rsidRPr="00A3663A" w:rsidRDefault="00484888" w:rsidP="00484888">
            <w:pPr>
              <w:spacing w:after="0" w:line="240" w:lineRule="auto"/>
              <w:jc w:val="both"/>
              <w:rPr>
                <w:rFonts w:ascii="Times New Roman" w:hAnsi="Times New Roman"/>
                <w:b/>
                <w:bCs/>
                <w:i/>
                <w:iCs/>
                <w:sz w:val="24"/>
                <w:szCs w:val="24"/>
              </w:rPr>
            </w:pPr>
            <w:r w:rsidRPr="00C1505E">
              <w:rPr>
                <w:rFonts w:ascii="Times New Roman" w:hAnsi="Times New Roman"/>
                <w:b/>
                <w:bCs/>
                <w:i/>
                <w:iCs/>
                <w:sz w:val="24"/>
                <w:szCs w:val="24"/>
              </w:rPr>
              <w:t xml:space="preserve">П: </w:t>
            </w:r>
            <w:r w:rsidRPr="00C1505E">
              <w:rPr>
                <w:rFonts w:ascii="Times New Roman" w:hAnsi="Times New Roman"/>
                <w:bCs/>
                <w:iCs/>
                <w:sz w:val="24"/>
                <w:szCs w:val="24"/>
              </w:rPr>
              <w:t>объяснять языковые явления, процессы, связи и отношения, выявляемые в ходе выполнения тестовых заданий</w:t>
            </w:r>
          </w:p>
        </w:tc>
        <w:tc>
          <w:tcPr>
            <w:tcW w:w="2551" w:type="dxa"/>
            <w:shd w:val="clear" w:color="auto" w:fill="auto"/>
          </w:tcPr>
          <w:p w:rsidR="00484888" w:rsidRPr="00A3663A" w:rsidRDefault="00484888" w:rsidP="00484888">
            <w:pPr>
              <w:spacing w:after="0" w:line="240" w:lineRule="auto"/>
              <w:jc w:val="both"/>
              <w:rPr>
                <w:rFonts w:ascii="Times New Roman" w:hAnsi="Times New Roman"/>
                <w:sz w:val="24"/>
                <w:szCs w:val="24"/>
              </w:rPr>
            </w:pPr>
            <w:r>
              <w:rPr>
                <w:rFonts w:ascii="Times New Roman" w:hAnsi="Times New Roman"/>
                <w:sz w:val="24"/>
                <w:szCs w:val="24"/>
              </w:rPr>
              <w:lastRenderedPageBreak/>
              <w:t>Ф</w:t>
            </w:r>
            <w:r w:rsidRPr="00C1505E">
              <w:rPr>
                <w:rFonts w:ascii="Times New Roman" w:hAnsi="Times New Roman"/>
                <w:sz w:val="24"/>
                <w:szCs w:val="24"/>
              </w:rPr>
              <w:t xml:space="preserve">ормирование навыков контроля и </w:t>
            </w:r>
            <w:r w:rsidRPr="00C1505E">
              <w:rPr>
                <w:rFonts w:ascii="Times New Roman" w:hAnsi="Times New Roman"/>
                <w:sz w:val="24"/>
                <w:szCs w:val="24"/>
              </w:rPr>
              <w:lastRenderedPageBreak/>
              <w:t>самоконтроля</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DBE5F1"/>
          </w:tcPr>
          <w:p w:rsidR="00484888"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117.</w:t>
            </w:r>
          </w:p>
        </w:tc>
        <w:tc>
          <w:tcPr>
            <w:tcW w:w="1844" w:type="dxa"/>
            <w:shd w:val="clear" w:color="auto" w:fill="DBE5F1"/>
          </w:tcPr>
          <w:p w:rsidR="00484888" w:rsidRPr="009E7A20" w:rsidRDefault="00484888" w:rsidP="00484888">
            <w:pPr>
              <w:spacing w:after="0" w:line="240" w:lineRule="auto"/>
              <w:jc w:val="both"/>
              <w:rPr>
                <w:rFonts w:ascii="Times New Roman" w:hAnsi="Times New Roman"/>
                <w:b/>
                <w:iCs/>
                <w:spacing w:val="-1"/>
                <w:sz w:val="24"/>
                <w:szCs w:val="24"/>
              </w:rPr>
            </w:pPr>
            <w:r w:rsidRPr="009E7A20">
              <w:rPr>
                <w:rFonts w:ascii="Times New Roman" w:hAnsi="Times New Roman"/>
                <w:b/>
                <w:iCs/>
                <w:spacing w:val="-1"/>
                <w:sz w:val="24"/>
                <w:szCs w:val="24"/>
              </w:rPr>
              <w:t>Контрольная работа по теме «Союз»</w:t>
            </w:r>
          </w:p>
        </w:tc>
        <w:tc>
          <w:tcPr>
            <w:tcW w:w="708" w:type="dxa"/>
            <w:shd w:val="clear" w:color="auto" w:fill="DBE5F1"/>
          </w:tcPr>
          <w:p w:rsidR="00484888"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DBE5F1"/>
          </w:tcPr>
          <w:p w:rsidR="00484888" w:rsidRPr="00C1505E" w:rsidRDefault="00484888" w:rsidP="00484888">
            <w:pPr>
              <w:suppressAutoHyphens/>
              <w:spacing w:after="0" w:line="240" w:lineRule="auto"/>
              <w:jc w:val="both"/>
              <w:rPr>
                <w:rFonts w:ascii="Times New Roman" w:hAnsi="Times New Roman"/>
                <w:bCs/>
                <w:sz w:val="24"/>
                <w:szCs w:val="24"/>
              </w:rPr>
            </w:pPr>
            <w:r w:rsidRPr="00C1505E">
              <w:rPr>
                <w:rFonts w:ascii="Times New Roman" w:hAnsi="Times New Roman"/>
                <w:bCs/>
                <w:sz w:val="24"/>
                <w:szCs w:val="24"/>
              </w:rPr>
              <w:t>Зачет</w:t>
            </w:r>
          </w:p>
        </w:tc>
        <w:tc>
          <w:tcPr>
            <w:tcW w:w="2693" w:type="dxa"/>
            <w:shd w:val="clear" w:color="auto" w:fill="DBE5F1"/>
          </w:tcPr>
          <w:p w:rsidR="00484888" w:rsidRDefault="00484888" w:rsidP="00484888">
            <w:pPr>
              <w:spacing w:after="0" w:line="240" w:lineRule="auto"/>
              <w:jc w:val="both"/>
              <w:rPr>
                <w:rFonts w:ascii="Times New Roman" w:hAnsi="Times New Roman"/>
                <w:sz w:val="24"/>
                <w:szCs w:val="24"/>
              </w:rPr>
            </w:pPr>
            <w:r w:rsidRPr="00C1505E">
              <w:rPr>
                <w:rFonts w:ascii="Times New Roman" w:hAnsi="Times New Roman"/>
                <w:sz w:val="24"/>
                <w:szCs w:val="24"/>
              </w:rPr>
              <w:t>Научиться приме</w:t>
            </w:r>
            <w:r w:rsidRPr="00C1505E">
              <w:rPr>
                <w:rFonts w:ascii="Times New Roman" w:hAnsi="Times New Roman"/>
                <w:sz w:val="24"/>
                <w:szCs w:val="24"/>
              </w:rPr>
              <w:softHyphen/>
              <w:t>нять и корректи</w:t>
            </w:r>
            <w:r w:rsidRPr="00C1505E">
              <w:rPr>
                <w:rFonts w:ascii="Times New Roman" w:hAnsi="Times New Roman"/>
                <w:sz w:val="24"/>
                <w:szCs w:val="24"/>
              </w:rPr>
              <w:softHyphen/>
              <w:t>ровать индивиду</w:t>
            </w:r>
            <w:r w:rsidRPr="00C1505E">
              <w:rPr>
                <w:rFonts w:ascii="Times New Roman" w:hAnsi="Times New Roman"/>
                <w:sz w:val="24"/>
                <w:szCs w:val="24"/>
              </w:rPr>
              <w:softHyphen/>
              <w:t>альный маршрут восполнения проблемных зон в изученных темах</w:t>
            </w:r>
          </w:p>
        </w:tc>
        <w:tc>
          <w:tcPr>
            <w:tcW w:w="5103" w:type="dxa"/>
            <w:shd w:val="clear" w:color="auto" w:fill="DBE5F1"/>
          </w:tcPr>
          <w:p w:rsidR="00484888" w:rsidRPr="00C1505E" w:rsidRDefault="00484888" w:rsidP="00484888">
            <w:pPr>
              <w:spacing w:after="0" w:line="240" w:lineRule="auto"/>
              <w:jc w:val="both"/>
              <w:rPr>
                <w:rFonts w:ascii="Times New Roman" w:hAnsi="Times New Roman"/>
                <w:b/>
                <w:bCs/>
                <w:i/>
                <w:iCs/>
                <w:sz w:val="24"/>
                <w:szCs w:val="24"/>
              </w:rPr>
            </w:pPr>
            <w:r w:rsidRPr="00C1505E">
              <w:rPr>
                <w:rFonts w:ascii="Times New Roman" w:hAnsi="Times New Roman"/>
                <w:b/>
                <w:bCs/>
                <w:i/>
                <w:iCs/>
                <w:sz w:val="24"/>
                <w:szCs w:val="24"/>
              </w:rPr>
              <w:t xml:space="preserve">К: </w:t>
            </w:r>
            <w:r w:rsidRPr="00C1505E">
              <w:rPr>
                <w:rFonts w:ascii="Times New Roman" w:hAnsi="Times New Roman"/>
                <w:bCs/>
                <w:iCs/>
                <w:sz w:val="24"/>
                <w:szCs w:val="24"/>
              </w:rPr>
              <w:t>определять цели и функ</w:t>
            </w:r>
            <w:r w:rsidRPr="00C1505E">
              <w:rPr>
                <w:rFonts w:ascii="Times New Roman" w:hAnsi="Times New Roman"/>
                <w:bCs/>
                <w:iCs/>
                <w:sz w:val="24"/>
                <w:szCs w:val="24"/>
              </w:rPr>
              <w:softHyphen/>
              <w:t>ции участников, способы взаимодействия, планировать общие способы работы, обме</w:t>
            </w:r>
            <w:r w:rsidRPr="00C1505E">
              <w:rPr>
                <w:rFonts w:ascii="Times New Roman" w:hAnsi="Times New Roman"/>
                <w:bCs/>
                <w:iCs/>
                <w:sz w:val="24"/>
                <w:szCs w:val="24"/>
              </w:rPr>
              <w:softHyphen/>
              <w:t>ниваться знаниями между членами группы для принятия эффективных совместных ре</w:t>
            </w:r>
            <w:r w:rsidRPr="00C1505E">
              <w:rPr>
                <w:rFonts w:ascii="Times New Roman" w:hAnsi="Times New Roman"/>
                <w:bCs/>
                <w:iCs/>
                <w:sz w:val="24"/>
                <w:szCs w:val="24"/>
              </w:rPr>
              <w:softHyphen/>
              <w:t>шений.</w:t>
            </w:r>
          </w:p>
          <w:p w:rsidR="00484888" w:rsidRPr="00C1505E" w:rsidRDefault="00484888" w:rsidP="00484888">
            <w:pPr>
              <w:spacing w:after="0" w:line="240" w:lineRule="auto"/>
              <w:jc w:val="both"/>
              <w:rPr>
                <w:rFonts w:ascii="Times New Roman" w:hAnsi="Times New Roman"/>
                <w:b/>
                <w:bCs/>
                <w:i/>
                <w:iCs/>
                <w:sz w:val="24"/>
                <w:szCs w:val="24"/>
              </w:rPr>
            </w:pPr>
            <w:r w:rsidRPr="00C1505E">
              <w:rPr>
                <w:rFonts w:ascii="Times New Roman" w:hAnsi="Times New Roman"/>
                <w:b/>
                <w:bCs/>
                <w:i/>
                <w:iCs/>
                <w:sz w:val="24"/>
                <w:szCs w:val="24"/>
              </w:rPr>
              <w:t xml:space="preserve">Р: </w:t>
            </w:r>
            <w:r w:rsidRPr="00C1505E">
              <w:rPr>
                <w:rFonts w:ascii="Times New Roman" w:hAnsi="Times New Roman"/>
                <w:bCs/>
                <w:iCs/>
                <w:sz w:val="24"/>
                <w:szCs w:val="24"/>
              </w:rPr>
              <w:t>осознавать самого себя как движущую силу своего научения, свою спо</w:t>
            </w:r>
            <w:r w:rsidRPr="00C1505E">
              <w:rPr>
                <w:rFonts w:ascii="Times New Roman" w:hAnsi="Times New Roman"/>
                <w:bCs/>
                <w:iCs/>
                <w:sz w:val="24"/>
                <w:szCs w:val="24"/>
              </w:rPr>
              <w:softHyphen/>
              <w:t>собность к преодолению препятствий и само</w:t>
            </w:r>
            <w:r w:rsidRPr="00C1505E">
              <w:rPr>
                <w:rFonts w:ascii="Times New Roman" w:hAnsi="Times New Roman"/>
                <w:bCs/>
                <w:iCs/>
                <w:sz w:val="24"/>
                <w:szCs w:val="24"/>
              </w:rPr>
              <w:softHyphen/>
              <w:t>коррекции.</w:t>
            </w:r>
          </w:p>
          <w:p w:rsidR="00484888" w:rsidRPr="00C1505E" w:rsidRDefault="00484888" w:rsidP="00484888">
            <w:pPr>
              <w:spacing w:after="0" w:line="240" w:lineRule="auto"/>
              <w:jc w:val="both"/>
              <w:rPr>
                <w:rFonts w:ascii="Times New Roman" w:hAnsi="Times New Roman"/>
                <w:b/>
                <w:bCs/>
                <w:i/>
                <w:iCs/>
                <w:sz w:val="24"/>
                <w:szCs w:val="24"/>
              </w:rPr>
            </w:pPr>
            <w:r w:rsidRPr="00C1505E">
              <w:rPr>
                <w:rFonts w:ascii="Times New Roman" w:hAnsi="Times New Roman"/>
                <w:b/>
                <w:bCs/>
                <w:i/>
                <w:iCs/>
                <w:sz w:val="24"/>
                <w:szCs w:val="24"/>
              </w:rPr>
              <w:t>П:</w:t>
            </w:r>
            <w:r w:rsidRPr="00C1505E">
              <w:rPr>
                <w:rFonts w:ascii="Times New Roman" w:hAnsi="Times New Roman"/>
                <w:bCs/>
                <w:iCs/>
                <w:sz w:val="24"/>
                <w:szCs w:val="24"/>
              </w:rPr>
              <w:t xml:space="preserve"> объяснять языковые явле</w:t>
            </w:r>
            <w:r w:rsidRPr="00C1505E">
              <w:rPr>
                <w:rFonts w:ascii="Times New Roman" w:hAnsi="Times New Roman"/>
                <w:bCs/>
                <w:iCs/>
                <w:sz w:val="24"/>
                <w:szCs w:val="24"/>
              </w:rPr>
              <w:softHyphen/>
              <w:t>ния, процессы, связи и отношения, выявляемые в ходе выполнения контрольного дик</w:t>
            </w:r>
            <w:r w:rsidRPr="00C1505E">
              <w:rPr>
                <w:rFonts w:ascii="Times New Roman" w:hAnsi="Times New Roman"/>
                <w:bCs/>
                <w:iCs/>
                <w:sz w:val="24"/>
                <w:szCs w:val="24"/>
              </w:rPr>
              <w:softHyphen/>
              <w:t>танта и грамматических заданий</w:t>
            </w:r>
          </w:p>
        </w:tc>
        <w:tc>
          <w:tcPr>
            <w:tcW w:w="2551" w:type="dxa"/>
            <w:shd w:val="clear" w:color="auto" w:fill="DBE5F1"/>
          </w:tcPr>
          <w:p w:rsidR="00484888" w:rsidRDefault="00484888" w:rsidP="00484888">
            <w:pPr>
              <w:spacing w:after="0" w:line="240" w:lineRule="auto"/>
              <w:jc w:val="both"/>
              <w:rPr>
                <w:rFonts w:ascii="Times New Roman" w:hAnsi="Times New Roman"/>
                <w:sz w:val="24"/>
                <w:szCs w:val="24"/>
              </w:rPr>
            </w:pPr>
            <w:r w:rsidRPr="00C1505E">
              <w:rPr>
                <w:rFonts w:ascii="Times New Roman" w:hAnsi="Times New Roman"/>
                <w:sz w:val="24"/>
                <w:szCs w:val="24"/>
              </w:rPr>
              <w:t>Формирование устойчивой мотивации к изучению но</w:t>
            </w:r>
            <w:r w:rsidRPr="00C1505E">
              <w:rPr>
                <w:rFonts w:ascii="Times New Roman" w:hAnsi="Times New Roman"/>
                <w:sz w:val="24"/>
                <w:szCs w:val="24"/>
              </w:rPr>
              <w:softHyphen/>
              <w:t>вого на основе составленного алгоритма выполнения задания</w:t>
            </w:r>
          </w:p>
        </w:tc>
        <w:tc>
          <w:tcPr>
            <w:tcW w:w="709" w:type="dxa"/>
            <w:shd w:val="clear" w:color="auto" w:fill="DBE5F1"/>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DBE5F1"/>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16586" w:type="dxa"/>
            <w:gridSpan w:val="9"/>
            <w:shd w:val="clear" w:color="auto" w:fill="auto"/>
          </w:tcPr>
          <w:p w:rsidR="00484888" w:rsidRDefault="00484888" w:rsidP="00484888">
            <w:pPr>
              <w:spacing w:after="0" w:line="240" w:lineRule="auto"/>
              <w:jc w:val="center"/>
              <w:rPr>
                <w:rFonts w:ascii="Times New Roman" w:eastAsia="Times New Roman" w:hAnsi="Times New Roman"/>
                <w:b/>
                <w:sz w:val="24"/>
                <w:szCs w:val="24"/>
              </w:rPr>
            </w:pPr>
            <w:r w:rsidRPr="00C1505E">
              <w:rPr>
                <w:rFonts w:ascii="Times New Roman" w:eastAsia="Times New Roman" w:hAnsi="Times New Roman"/>
                <w:b/>
                <w:sz w:val="24"/>
                <w:szCs w:val="24"/>
              </w:rPr>
              <w:t>Частица (</w:t>
            </w:r>
            <w:r>
              <w:rPr>
                <w:rFonts w:ascii="Times New Roman" w:eastAsia="Times New Roman" w:hAnsi="Times New Roman"/>
                <w:b/>
                <w:sz w:val="24"/>
                <w:szCs w:val="24"/>
              </w:rPr>
              <w:t>12ч+1</w:t>
            </w:r>
            <w:r w:rsidRPr="00C1505E">
              <w:rPr>
                <w:rFonts w:ascii="Times New Roman" w:eastAsia="Times New Roman" w:hAnsi="Times New Roman"/>
                <w:b/>
                <w:sz w:val="24"/>
                <w:szCs w:val="24"/>
              </w:rPr>
              <w:t xml:space="preserve"> ч)</w:t>
            </w:r>
          </w:p>
          <w:p w:rsidR="00484888" w:rsidRPr="00704B0C" w:rsidRDefault="00484888" w:rsidP="00484888">
            <w:pPr>
              <w:spacing w:after="0" w:line="240" w:lineRule="auto"/>
              <w:jc w:val="center"/>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118.</w:t>
            </w:r>
          </w:p>
        </w:tc>
        <w:tc>
          <w:tcPr>
            <w:tcW w:w="1844" w:type="dxa"/>
            <w:shd w:val="clear" w:color="auto" w:fill="auto"/>
          </w:tcPr>
          <w:p w:rsidR="00484888" w:rsidRPr="00704B0C" w:rsidRDefault="00484888" w:rsidP="00484888">
            <w:pPr>
              <w:spacing w:after="0" w:line="240" w:lineRule="auto"/>
              <w:jc w:val="both"/>
              <w:rPr>
                <w:rFonts w:ascii="Times New Roman" w:hAnsi="Times New Roman"/>
                <w:sz w:val="24"/>
                <w:szCs w:val="24"/>
              </w:rPr>
            </w:pPr>
            <w:r w:rsidRPr="00C1505E">
              <w:rPr>
                <w:rFonts w:ascii="Times New Roman" w:hAnsi="Times New Roman"/>
                <w:iCs/>
                <w:spacing w:val="-1"/>
                <w:sz w:val="24"/>
                <w:szCs w:val="24"/>
              </w:rPr>
              <w:t>Анализ к</w:t>
            </w:r>
            <w:r>
              <w:rPr>
                <w:rFonts w:ascii="Times New Roman" w:hAnsi="Times New Roman"/>
                <w:iCs/>
                <w:spacing w:val="-1"/>
                <w:sz w:val="24"/>
                <w:szCs w:val="24"/>
              </w:rPr>
              <w:t xml:space="preserve">онтрольной </w:t>
            </w:r>
            <w:r w:rsidRPr="00C1505E">
              <w:rPr>
                <w:rFonts w:ascii="Times New Roman" w:hAnsi="Times New Roman"/>
                <w:iCs/>
                <w:spacing w:val="-1"/>
                <w:sz w:val="24"/>
                <w:szCs w:val="24"/>
              </w:rPr>
              <w:t>р</w:t>
            </w:r>
            <w:r>
              <w:rPr>
                <w:rFonts w:ascii="Times New Roman" w:hAnsi="Times New Roman"/>
                <w:iCs/>
                <w:spacing w:val="-1"/>
                <w:sz w:val="24"/>
                <w:szCs w:val="24"/>
              </w:rPr>
              <w:t>аботы</w:t>
            </w:r>
            <w:r w:rsidRPr="00C1505E">
              <w:rPr>
                <w:rFonts w:ascii="Times New Roman" w:hAnsi="Times New Roman"/>
                <w:iCs/>
                <w:spacing w:val="-1"/>
                <w:sz w:val="24"/>
                <w:szCs w:val="24"/>
              </w:rPr>
              <w:t>.</w:t>
            </w:r>
            <w:r w:rsidRPr="00C1505E">
              <w:rPr>
                <w:rFonts w:ascii="Times New Roman" w:hAnsi="Times New Roman"/>
                <w:b/>
                <w:iCs/>
                <w:spacing w:val="-1"/>
                <w:sz w:val="24"/>
                <w:szCs w:val="24"/>
              </w:rPr>
              <w:t xml:space="preserve"> </w:t>
            </w:r>
            <w:r w:rsidRPr="00C1505E">
              <w:rPr>
                <w:rFonts w:ascii="Times New Roman" w:hAnsi="Times New Roman"/>
                <w:iCs/>
                <w:spacing w:val="-1"/>
                <w:sz w:val="24"/>
                <w:szCs w:val="24"/>
              </w:rPr>
              <w:t xml:space="preserve">Частица как часть речи </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sidRPr="00704B0C">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bCs/>
                <w:sz w:val="24"/>
                <w:szCs w:val="24"/>
              </w:rPr>
            </w:pPr>
            <w:r w:rsidRPr="00C1505E">
              <w:rPr>
                <w:rFonts w:ascii="Times New Roman" w:hAnsi="Times New Roman"/>
                <w:iCs/>
                <w:spacing w:val="-1"/>
                <w:sz w:val="24"/>
                <w:szCs w:val="24"/>
              </w:rPr>
              <w:t>Текущий контроль</w:t>
            </w:r>
          </w:p>
        </w:tc>
        <w:tc>
          <w:tcPr>
            <w:tcW w:w="2693"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C1505E">
              <w:rPr>
                <w:rFonts w:ascii="Times New Roman" w:hAnsi="Times New Roman"/>
                <w:color w:val="000000"/>
                <w:sz w:val="24"/>
                <w:szCs w:val="24"/>
              </w:rPr>
              <w:t>Научиться от</w:t>
            </w:r>
            <w:r w:rsidRPr="00C1505E">
              <w:rPr>
                <w:rFonts w:ascii="Times New Roman" w:hAnsi="Times New Roman"/>
                <w:color w:val="000000"/>
                <w:sz w:val="24"/>
                <w:szCs w:val="24"/>
              </w:rPr>
              <w:softHyphen/>
              <w:t>личать частицу от других частей речи</w:t>
            </w:r>
          </w:p>
        </w:tc>
        <w:tc>
          <w:tcPr>
            <w:tcW w:w="5103" w:type="dxa"/>
            <w:shd w:val="clear" w:color="auto" w:fill="auto"/>
          </w:tcPr>
          <w:p w:rsidR="00484888" w:rsidRPr="00C1505E" w:rsidRDefault="00484888" w:rsidP="00484888">
            <w:pPr>
              <w:spacing w:after="0" w:line="240" w:lineRule="auto"/>
              <w:jc w:val="both"/>
              <w:rPr>
                <w:rFonts w:ascii="Times New Roman" w:hAnsi="Times New Roman"/>
                <w:bCs/>
                <w:i/>
                <w:sz w:val="24"/>
                <w:szCs w:val="24"/>
              </w:rPr>
            </w:pPr>
            <w:r w:rsidRPr="00C1505E">
              <w:rPr>
                <w:rFonts w:ascii="Times New Roman" w:hAnsi="Times New Roman"/>
                <w:b/>
                <w:bCs/>
                <w:i/>
                <w:iCs/>
                <w:sz w:val="24"/>
                <w:szCs w:val="24"/>
              </w:rPr>
              <w:t>К:</w:t>
            </w:r>
            <w:r w:rsidRPr="00C1505E">
              <w:rPr>
                <w:rFonts w:ascii="Times New Roman" w:hAnsi="Times New Roman"/>
                <w:bCs/>
                <w:i/>
                <w:sz w:val="24"/>
                <w:szCs w:val="24"/>
              </w:rPr>
              <w:t xml:space="preserve"> </w:t>
            </w:r>
            <w:r w:rsidRPr="00C1505E">
              <w:rPr>
                <w:rFonts w:ascii="Times New Roman" w:hAnsi="Times New Roman"/>
                <w:bCs/>
                <w:sz w:val="24"/>
                <w:szCs w:val="24"/>
              </w:rPr>
              <w:t>формировать навыки учебного сотрудничества в ходе индивидуаль</w:t>
            </w:r>
            <w:r w:rsidRPr="00C1505E">
              <w:rPr>
                <w:rFonts w:ascii="Times New Roman" w:hAnsi="Times New Roman"/>
                <w:bCs/>
                <w:sz w:val="24"/>
                <w:szCs w:val="24"/>
              </w:rPr>
              <w:softHyphen/>
              <w:t>ной и групповой работы.</w:t>
            </w:r>
            <w:r w:rsidRPr="00C1505E">
              <w:rPr>
                <w:rFonts w:ascii="Times New Roman" w:hAnsi="Times New Roman"/>
                <w:bCs/>
                <w:i/>
                <w:sz w:val="24"/>
                <w:szCs w:val="24"/>
              </w:rPr>
              <w:t xml:space="preserve"> </w:t>
            </w:r>
          </w:p>
          <w:p w:rsidR="00484888" w:rsidRPr="00C1505E" w:rsidRDefault="00484888" w:rsidP="00484888">
            <w:pPr>
              <w:spacing w:after="0" w:line="240" w:lineRule="auto"/>
              <w:jc w:val="both"/>
              <w:rPr>
                <w:rFonts w:ascii="Times New Roman" w:hAnsi="Times New Roman"/>
                <w:bCs/>
                <w:i/>
                <w:sz w:val="24"/>
                <w:szCs w:val="24"/>
              </w:rPr>
            </w:pPr>
            <w:r w:rsidRPr="00C1505E">
              <w:rPr>
                <w:rFonts w:ascii="Times New Roman" w:hAnsi="Times New Roman"/>
                <w:b/>
                <w:bCs/>
                <w:i/>
                <w:iCs/>
                <w:sz w:val="24"/>
                <w:szCs w:val="24"/>
              </w:rPr>
              <w:t>Р:</w:t>
            </w:r>
            <w:r w:rsidRPr="00C1505E">
              <w:rPr>
                <w:rFonts w:ascii="Times New Roman" w:hAnsi="Times New Roman"/>
                <w:bCs/>
                <w:i/>
                <w:sz w:val="24"/>
                <w:szCs w:val="24"/>
              </w:rPr>
              <w:t xml:space="preserve"> </w:t>
            </w:r>
            <w:r w:rsidRPr="00C1505E">
              <w:rPr>
                <w:rFonts w:ascii="Times New Roman" w:hAnsi="Times New Roman"/>
                <w:bCs/>
                <w:sz w:val="24"/>
                <w:szCs w:val="24"/>
              </w:rPr>
              <w:t>проектировать маршрут пре</w:t>
            </w:r>
            <w:r w:rsidRPr="00C1505E">
              <w:rPr>
                <w:rFonts w:ascii="Times New Roman" w:hAnsi="Times New Roman"/>
                <w:bCs/>
                <w:sz w:val="24"/>
                <w:szCs w:val="24"/>
              </w:rPr>
              <w:softHyphen/>
              <w:t>одоления затруднений в обучении через включение в новые виды деятельности и фор</w:t>
            </w:r>
            <w:r w:rsidRPr="00C1505E">
              <w:rPr>
                <w:rFonts w:ascii="Times New Roman" w:hAnsi="Times New Roman"/>
                <w:bCs/>
                <w:sz w:val="24"/>
                <w:szCs w:val="24"/>
              </w:rPr>
              <w:softHyphen/>
              <w:t>мы сотрудничества.</w:t>
            </w:r>
          </w:p>
          <w:p w:rsidR="00484888" w:rsidRPr="00ED1066" w:rsidRDefault="00484888" w:rsidP="00484888">
            <w:pPr>
              <w:spacing w:after="0" w:line="240" w:lineRule="auto"/>
              <w:jc w:val="both"/>
              <w:rPr>
                <w:rFonts w:ascii="Times New Roman" w:hAnsi="Times New Roman"/>
                <w:bCs/>
                <w:i/>
                <w:sz w:val="24"/>
                <w:szCs w:val="24"/>
              </w:rPr>
            </w:pPr>
            <w:r w:rsidRPr="00C1505E">
              <w:rPr>
                <w:rFonts w:ascii="Times New Roman" w:hAnsi="Times New Roman"/>
                <w:b/>
                <w:bCs/>
                <w:i/>
                <w:iCs/>
                <w:sz w:val="24"/>
                <w:szCs w:val="24"/>
              </w:rPr>
              <w:t>П:</w:t>
            </w:r>
            <w:r w:rsidRPr="00C1505E">
              <w:rPr>
                <w:rFonts w:ascii="Times New Roman" w:hAnsi="Times New Roman"/>
                <w:bCs/>
                <w:i/>
                <w:sz w:val="24"/>
                <w:szCs w:val="24"/>
              </w:rPr>
              <w:t xml:space="preserve"> </w:t>
            </w:r>
            <w:r w:rsidRPr="00C1505E">
              <w:rPr>
                <w:rFonts w:ascii="Times New Roman" w:hAnsi="Times New Roman"/>
                <w:bCs/>
                <w:sz w:val="24"/>
                <w:szCs w:val="24"/>
              </w:rPr>
              <w:t>объяснять языковые явле</w:t>
            </w:r>
            <w:r w:rsidRPr="00C1505E">
              <w:rPr>
                <w:rFonts w:ascii="Times New Roman" w:hAnsi="Times New Roman"/>
                <w:bCs/>
                <w:sz w:val="24"/>
                <w:szCs w:val="24"/>
              </w:rPr>
              <w:softHyphen/>
              <w:t>ния, процессы, связи и отношения, выявляе</w:t>
            </w:r>
            <w:r w:rsidRPr="00C1505E">
              <w:rPr>
                <w:rFonts w:ascii="Times New Roman" w:hAnsi="Times New Roman"/>
                <w:bCs/>
                <w:sz w:val="24"/>
                <w:szCs w:val="24"/>
              </w:rPr>
              <w:softHyphen/>
              <w:t>мые в ходе исследования частиц</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C1505E">
              <w:rPr>
                <w:rFonts w:ascii="Times New Roman" w:hAnsi="Times New Roman"/>
                <w:bCs/>
                <w:sz w:val="24"/>
                <w:szCs w:val="24"/>
              </w:rPr>
              <w:t>Формирование устойчивой мо</w:t>
            </w:r>
            <w:r w:rsidRPr="00C1505E">
              <w:rPr>
                <w:rFonts w:ascii="Times New Roman" w:hAnsi="Times New Roman"/>
                <w:bCs/>
                <w:sz w:val="24"/>
                <w:szCs w:val="24"/>
              </w:rPr>
              <w:softHyphen/>
              <w:t>тивации к кон</w:t>
            </w:r>
            <w:r w:rsidRPr="00C1505E">
              <w:rPr>
                <w:rFonts w:ascii="Times New Roman" w:hAnsi="Times New Roman"/>
                <w:bCs/>
                <w:sz w:val="24"/>
                <w:szCs w:val="24"/>
              </w:rPr>
              <w:softHyphen/>
              <w:t>струированию, творческому самовыраже</w:t>
            </w:r>
            <w:r w:rsidRPr="00C1505E">
              <w:rPr>
                <w:rFonts w:ascii="Times New Roman" w:hAnsi="Times New Roman"/>
                <w:bCs/>
                <w:sz w:val="24"/>
                <w:szCs w:val="24"/>
              </w:rPr>
              <w:softHyphen/>
              <w:t>нию</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119.</w:t>
            </w:r>
          </w:p>
        </w:tc>
        <w:tc>
          <w:tcPr>
            <w:tcW w:w="1844" w:type="dxa"/>
            <w:shd w:val="clear" w:color="auto" w:fill="auto"/>
          </w:tcPr>
          <w:p w:rsidR="00484888" w:rsidRPr="00704B0C" w:rsidRDefault="00484888" w:rsidP="00484888">
            <w:pPr>
              <w:spacing w:after="0" w:line="240" w:lineRule="auto"/>
              <w:jc w:val="both"/>
              <w:rPr>
                <w:rFonts w:ascii="Times New Roman" w:hAnsi="Times New Roman"/>
                <w:sz w:val="24"/>
                <w:szCs w:val="24"/>
              </w:rPr>
            </w:pPr>
            <w:r w:rsidRPr="00C1505E">
              <w:rPr>
                <w:rFonts w:ascii="Times New Roman" w:hAnsi="Times New Roman"/>
                <w:iCs/>
                <w:spacing w:val="-1"/>
                <w:sz w:val="24"/>
                <w:szCs w:val="24"/>
              </w:rPr>
              <w:t>Разряды частиц</w:t>
            </w:r>
            <w:r>
              <w:rPr>
                <w:rFonts w:ascii="Times New Roman" w:hAnsi="Times New Roman"/>
                <w:iCs/>
                <w:spacing w:val="-1"/>
                <w:sz w:val="24"/>
                <w:szCs w:val="24"/>
              </w:rPr>
              <w:t xml:space="preserve">. </w:t>
            </w:r>
            <w:r w:rsidRPr="00C1505E">
              <w:rPr>
                <w:rFonts w:ascii="Times New Roman" w:hAnsi="Times New Roman"/>
                <w:iCs/>
                <w:spacing w:val="-1"/>
                <w:sz w:val="24"/>
                <w:szCs w:val="24"/>
              </w:rPr>
              <w:lastRenderedPageBreak/>
              <w:t>Формооб</w:t>
            </w:r>
            <w:r w:rsidRPr="00C1505E">
              <w:rPr>
                <w:rFonts w:ascii="Times New Roman" w:hAnsi="Times New Roman"/>
                <w:iCs/>
                <w:spacing w:val="-1"/>
                <w:sz w:val="24"/>
                <w:szCs w:val="24"/>
              </w:rPr>
              <w:softHyphen/>
              <w:t>разующие частицы</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sidRPr="00704B0C">
              <w:rPr>
                <w:rFonts w:ascii="Times New Roman" w:eastAsia="Times New Roman" w:hAnsi="Times New Roman"/>
                <w:sz w:val="24"/>
                <w:szCs w:val="24"/>
              </w:rPr>
              <w:lastRenderedPageBreak/>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bCs/>
                <w:sz w:val="24"/>
                <w:szCs w:val="24"/>
              </w:rPr>
            </w:pPr>
            <w:r w:rsidRPr="003C1BC7">
              <w:rPr>
                <w:rFonts w:ascii="Times New Roman" w:hAnsi="Times New Roman"/>
                <w:bCs/>
                <w:sz w:val="24"/>
                <w:szCs w:val="24"/>
              </w:rPr>
              <w:t>Словарный диктант</w:t>
            </w:r>
          </w:p>
        </w:tc>
        <w:tc>
          <w:tcPr>
            <w:tcW w:w="2693"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3C1BC7">
              <w:rPr>
                <w:rFonts w:ascii="Times New Roman" w:hAnsi="Times New Roman"/>
                <w:color w:val="000000"/>
                <w:sz w:val="24"/>
                <w:szCs w:val="24"/>
              </w:rPr>
              <w:t>Научиться опреде</w:t>
            </w:r>
            <w:r w:rsidRPr="003C1BC7">
              <w:rPr>
                <w:rFonts w:ascii="Times New Roman" w:hAnsi="Times New Roman"/>
                <w:color w:val="000000"/>
                <w:sz w:val="24"/>
                <w:szCs w:val="24"/>
              </w:rPr>
              <w:softHyphen/>
              <w:t>лять формообра</w:t>
            </w:r>
            <w:r w:rsidRPr="003C1BC7">
              <w:rPr>
                <w:rFonts w:ascii="Times New Roman" w:hAnsi="Times New Roman"/>
                <w:color w:val="000000"/>
                <w:sz w:val="24"/>
                <w:szCs w:val="24"/>
              </w:rPr>
              <w:softHyphen/>
              <w:t xml:space="preserve">зующие </w:t>
            </w:r>
            <w:r w:rsidRPr="003C1BC7">
              <w:rPr>
                <w:rFonts w:ascii="Times New Roman" w:hAnsi="Times New Roman"/>
                <w:color w:val="000000"/>
                <w:sz w:val="24"/>
                <w:szCs w:val="24"/>
              </w:rPr>
              <w:lastRenderedPageBreak/>
              <w:t>частицы</w:t>
            </w:r>
          </w:p>
        </w:tc>
        <w:tc>
          <w:tcPr>
            <w:tcW w:w="5103" w:type="dxa"/>
            <w:shd w:val="clear" w:color="auto" w:fill="auto"/>
          </w:tcPr>
          <w:p w:rsidR="00484888" w:rsidRPr="003C1BC7" w:rsidRDefault="00484888" w:rsidP="00484888">
            <w:pPr>
              <w:spacing w:after="0" w:line="240" w:lineRule="auto"/>
              <w:jc w:val="both"/>
              <w:rPr>
                <w:rFonts w:ascii="Times New Roman" w:hAnsi="Times New Roman"/>
                <w:bCs/>
                <w:i/>
                <w:sz w:val="24"/>
                <w:szCs w:val="24"/>
              </w:rPr>
            </w:pPr>
            <w:r w:rsidRPr="003C1BC7">
              <w:rPr>
                <w:rFonts w:ascii="Times New Roman" w:hAnsi="Times New Roman"/>
                <w:b/>
                <w:bCs/>
                <w:i/>
                <w:iCs/>
                <w:sz w:val="24"/>
                <w:szCs w:val="24"/>
              </w:rPr>
              <w:lastRenderedPageBreak/>
              <w:t>К:</w:t>
            </w:r>
            <w:r w:rsidRPr="003C1BC7">
              <w:rPr>
                <w:rFonts w:ascii="Times New Roman" w:hAnsi="Times New Roman"/>
                <w:bCs/>
                <w:i/>
                <w:sz w:val="24"/>
                <w:szCs w:val="24"/>
              </w:rPr>
              <w:t xml:space="preserve"> </w:t>
            </w:r>
            <w:r w:rsidRPr="003C1BC7">
              <w:rPr>
                <w:rFonts w:ascii="Times New Roman" w:hAnsi="Times New Roman"/>
                <w:bCs/>
                <w:sz w:val="24"/>
                <w:szCs w:val="24"/>
              </w:rPr>
              <w:t xml:space="preserve">использовать адекватные языковые средства для отображения в форме речевых </w:t>
            </w:r>
            <w:r w:rsidRPr="003C1BC7">
              <w:rPr>
                <w:rFonts w:ascii="Times New Roman" w:hAnsi="Times New Roman"/>
                <w:bCs/>
                <w:sz w:val="24"/>
                <w:szCs w:val="24"/>
              </w:rPr>
              <w:lastRenderedPageBreak/>
              <w:t>высказываний с целью составления и выполнения алгоритма, творческого зада</w:t>
            </w:r>
            <w:r w:rsidRPr="003C1BC7">
              <w:rPr>
                <w:rFonts w:ascii="Times New Roman" w:hAnsi="Times New Roman"/>
                <w:bCs/>
                <w:sz w:val="24"/>
                <w:szCs w:val="24"/>
              </w:rPr>
              <w:softHyphen/>
              <w:t>ния.</w:t>
            </w:r>
          </w:p>
          <w:p w:rsidR="00484888" w:rsidRPr="003C1BC7" w:rsidRDefault="00484888" w:rsidP="00484888">
            <w:pPr>
              <w:spacing w:after="0" w:line="240" w:lineRule="auto"/>
              <w:jc w:val="both"/>
              <w:rPr>
                <w:rFonts w:ascii="Times New Roman" w:hAnsi="Times New Roman"/>
                <w:bCs/>
                <w:i/>
                <w:sz w:val="24"/>
                <w:szCs w:val="24"/>
              </w:rPr>
            </w:pPr>
            <w:r w:rsidRPr="003C1BC7">
              <w:rPr>
                <w:rFonts w:ascii="Times New Roman" w:hAnsi="Times New Roman"/>
                <w:b/>
                <w:bCs/>
                <w:i/>
                <w:iCs/>
                <w:sz w:val="24"/>
                <w:szCs w:val="24"/>
              </w:rPr>
              <w:t>Р:</w:t>
            </w:r>
            <w:r w:rsidRPr="003C1BC7">
              <w:rPr>
                <w:rFonts w:ascii="Times New Roman" w:hAnsi="Times New Roman"/>
                <w:bCs/>
                <w:i/>
                <w:sz w:val="24"/>
                <w:szCs w:val="24"/>
              </w:rPr>
              <w:t xml:space="preserve"> </w:t>
            </w:r>
            <w:r w:rsidRPr="003C1BC7">
              <w:rPr>
                <w:rFonts w:ascii="Times New Roman" w:hAnsi="Times New Roman"/>
                <w:bCs/>
                <w:sz w:val="24"/>
                <w:szCs w:val="24"/>
              </w:rPr>
              <w:t>проектировать маршрут пре</w:t>
            </w:r>
            <w:r w:rsidRPr="003C1BC7">
              <w:rPr>
                <w:rFonts w:ascii="Times New Roman" w:hAnsi="Times New Roman"/>
                <w:bCs/>
                <w:sz w:val="24"/>
                <w:szCs w:val="24"/>
              </w:rPr>
              <w:softHyphen/>
              <w:t>одоления затруднений в обучении через включение в новые виды деятельности и фор</w:t>
            </w:r>
            <w:r w:rsidRPr="003C1BC7">
              <w:rPr>
                <w:rFonts w:ascii="Times New Roman" w:hAnsi="Times New Roman"/>
                <w:bCs/>
                <w:sz w:val="24"/>
                <w:szCs w:val="24"/>
              </w:rPr>
              <w:softHyphen/>
              <w:t>мы сотрудничества.</w:t>
            </w:r>
          </w:p>
          <w:p w:rsidR="00484888" w:rsidRPr="00ED1066" w:rsidRDefault="00484888" w:rsidP="00484888">
            <w:pPr>
              <w:spacing w:after="0" w:line="240" w:lineRule="auto"/>
              <w:jc w:val="both"/>
              <w:rPr>
                <w:rFonts w:ascii="Times New Roman" w:hAnsi="Times New Roman"/>
                <w:bCs/>
                <w:i/>
                <w:sz w:val="24"/>
                <w:szCs w:val="24"/>
              </w:rPr>
            </w:pPr>
            <w:r w:rsidRPr="003C1BC7">
              <w:rPr>
                <w:rFonts w:ascii="Times New Roman" w:hAnsi="Times New Roman"/>
                <w:b/>
                <w:bCs/>
                <w:i/>
                <w:iCs/>
                <w:sz w:val="24"/>
                <w:szCs w:val="24"/>
              </w:rPr>
              <w:t>П:</w:t>
            </w:r>
            <w:r w:rsidRPr="003C1BC7">
              <w:rPr>
                <w:rFonts w:ascii="Times New Roman" w:hAnsi="Times New Roman"/>
                <w:bCs/>
                <w:i/>
                <w:sz w:val="24"/>
                <w:szCs w:val="24"/>
              </w:rPr>
              <w:t xml:space="preserve"> </w:t>
            </w:r>
            <w:r w:rsidRPr="003C1BC7">
              <w:rPr>
                <w:rFonts w:ascii="Times New Roman" w:hAnsi="Times New Roman"/>
                <w:bCs/>
                <w:sz w:val="24"/>
                <w:szCs w:val="24"/>
              </w:rPr>
              <w:t>объяснять языковые явле</w:t>
            </w:r>
            <w:r w:rsidRPr="003C1BC7">
              <w:rPr>
                <w:rFonts w:ascii="Times New Roman" w:hAnsi="Times New Roman"/>
                <w:bCs/>
                <w:sz w:val="24"/>
                <w:szCs w:val="24"/>
              </w:rPr>
              <w:softHyphen/>
              <w:t>ния, процессы, связи и отношения, выявляе</w:t>
            </w:r>
            <w:r w:rsidRPr="003C1BC7">
              <w:rPr>
                <w:rFonts w:ascii="Times New Roman" w:hAnsi="Times New Roman"/>
                <w:bCs/>
                <w:sz w:val="24"/>
                <w:szCs w:val="24"/>
              </w:rPr>
              <w:softHyphen/>
              <w:t>мые в ходе работы над текстом изложения</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3C1BC7">
              <w:rPr>
                <w:rFonts w:ascii="Times New Roman" w:hAnsi="Times New Roman"/>
                <w:bCs/>
                <w:sz w:val="24"/>
                <w:szCs w:val="24"/>
              </w:rPr>
              <w:lastRenderedPageBreak/>
              <w:t>Формирова</w:t>
            </w:r>
            <w:r w:rsidRPr="003C1BC7">
              <w:rPr>
                <w:rFonts w:ascii="Times New Roman" w:hAnsi="Times New Roman"/>
                <w:bCs/>
                <w:sz w:val="24"/>
                <w:szCs w:val="24"/>
              </w:rPr>
              <w:softHyphen/>
              <w:t xml:space="preserve">ние навыков развернутого </w:t>
            </w:r>
            <w:r w:rsidRPr="003C1BC7">
              <w:rPr>
                <w:rFonts w:ascii="Times New Roman" w:hAnsi="Times New Roman"/>
                <w:bCs/>
                <w:sz w:val="24"/>
                <w:szCs w:val="24"/>
              </w:rPr>
              <w:lastRenderedPageBreak/>
              <w:t>анализа</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120.</w:t>
            </w:r>
          </w:p>
        </w:tc>
        <w:tc>
          <w:tcPr>
            <w:tcW w:w="1844" w:type="dxa"/>
            <w:shd w:val="clear" w:color="auto" w:fill="auto"/>
          </w:tcPr>
          <w:p w:rsidR="00484888" w:rsidRPr="003C1BC7" w:rsidRDefault="00484888" w:rsidP="00484888">
            <w:pPr>
              <w:spacing w:after="0" w:line="240" w:lineRule="auto"/>
              <w:jc w:val="both"/>
              <w:rPr>
                <w:rFonts w:ascii="Times New Roman" w:hAnsi="Times New Roman"/>
                <w:sz w:val="24"/>
                <w:szCs w:val="24"/>
              </w:rPr>
            </w:pPr>
            <w:r w:rsidRPr="003C1BC7">
              <w:rPr>
                <w:rFonts w:ascii="Times New Roman" w:hAnsi="Times New Roman"/>
                <w:iCs/>
                <w:spacing w:val="-1"/>
                <w:sz w:val="24"/>
                <w:szCs w:val="24"/>
              </w:rPr>
              <w:t xml:space="preserve">Смыслоразличительные частицы </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sidRPr="00704B0C">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bCs/>
                <w:sz w:val="24"/>
                <w:szCs w:val="24"/>
              </w:rPr>
            </w:pPr>
            <w:r w:rsidRPr="003C1BC7">
              <w:rPr>
                <w:rFonts w:ascii="Times New Roman" w:hAnsi="Times New Roman"/>
                <w:bCs/>
                <w:sz w:val="24"/>
                <w:szCs w:val="24"/>
              </w:rPr>
              <w:t>Объяснительный диктант</w:t>
            </w:r>
          </w:p>
        </w:tc>
        <w:tc>
          <w:tcPr>
            <w:tcW w:w="2693"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3C1BC7">
              <w:rPr>
                <w:rFonts w:ascii="Times New Roman" w:hAnsi="Times New Roman"/>
                <w:sz w:val="24"/>
                <w:szCs w:val="24"/>
              </w:rPr>
              <w:t>Научиться опре</w:t>
            </w:r>
            <w:r w:rsidRPr="003C1BC7">
              <w:rPr>
                <w:rFonts w:ascii="Times New Roman" w:hAnsi="Times New Roman"/>
                <w:sz w:val="24"/>
                <w:szCs w:val="24"/>
              </w:rPr>
              <w:softHyphen/>
              <w:t>делять смыслоразличительные частицы</w:t>
            </w:r>
            <w:r w:rsidRPr="003C1BC7">
              <w:rPr>
                <w:rFonts w:ascii="Times New Roman" w:hAnsi="Times New Roman"/>
                <w:bCs/>
                <w:sz w:val="24"/>
                <w:szCs w:val="24"/>
              </w:rPr>
              <w:t xml:space="preserve"> </w:t>
            </w:r>
          </w:p>
        </w:tc>
        <w:tc>
          <w:tcPr>
            <w:tcW w:w="5103" w:type="dxa"/>
            <w:shd w:val="clear" w:color="auto" w:fill="auto"/>
          </w:tcPr>
          <w:p w:rsidR="00484888" w:rsidRPr="003C1BC7" w:rsidRDefault="00484888" w:rsidP="00484888">
            <w:pPr>
              <w:spacing w:after="0" w:line="240" w:lineRule="auto"/>
              <w:jc w:val="both"/>
              <w:rPr>
                <w:rFonts w:ascii="Times New Roman" w:hAnsi="Times New Roman"/>
                <w:sz w:val="24"/>
                <w:szCs w:val="24"/>
              </w:rPr>
            </w:pPr>
            <w:r w:rsidRPr="003C1BC7">
              <w:rPr>
                <w:rFonts w:ascii="Times New Roman" w:hAnsi="Times New Roman"/>
                <w:b/>
                <w:bCs/>
                <w:i/>
                <w:iCs/>
                <w:sz w:val="24"/>
                <w:szCs w:val="24"/>
              </w:rPr>
              <w:t>К:</w:t>
            </w:r>
            <w:r w:rsidRPr="003C1BC7">
              <w:rPr>
                <w:rFonts w:ascii="Times New Roman" w:hAnsi="Times New Roman"/>
                <w:sz w:val="24"/>
                <w:szCs w:val="24"/>
              </w:rPr>
              <w:t xml:space="preserve"> использовать адекватные языковые средства для отображения в форме речевых высказываний с целью составления и выполнения алгоритма, творческого задания. </w:t>
            </w:r>
            <w:r w:rsidRPr="003C1BC7">
              <w:rPr>
                <w:rFonts w:ascii="Times New Roman" w:hAnsi="Times New Roman"/>
                <w:b/>
                <w:bCs/>
                <w:i/>
                <w:iCs/>
                <w:sz w:val="24"/>
                <w:szCs w:val="24"/>
              </w:rPr>
              <w:t>Р:</w:t>
            </w:r>
            <w:r w:rsidRPr="003C1BC7">
              <w:rPr>
                <w:rFonts w:ascii="Times New Roman" w:hAnsi="Times New Roman"/>
                <w:sz w:val="24"/>
                <w:szCs w:val="24"/>
              </w:rPr>
              <w:t xml:space="preserve"> проектировать маршрут пре</w:t>
            </w:r>
            <w:r w:rsidRPr="003C1BC7">
              <w:rPr>
                <w:rFonts w:ascii="Times New Roman" w:hAnsi="Times New Roman"/>
                <w:sz w:val="24"/>
                <w:szCs w:val="24"/>
              </w:rPr>
              <w:softHyphen/>
              <w:t>одоления затруднений в обучении через включение в новые виды деятельности и фор</w:t>
            </w:r>
            <w:r w:rsidRPr="003C1BC7">
              <w:rPr>
                <w:rFonts w:ascii="Times New Roman" w:hAnsi="Times New Roman"/>
                <w:sz w:val="24"/>
                <w:szCs w:val="24"/>
              </w:rPr>
              <w:softHyphen/>
              <w:t>мы сотрудничества.</w:t>
            </w:r>
          </w:p>
          <w:p w:rsidR="00484888" w:rsidRPr="00704B0C" w:rsidRDefault="00484888" w:rsidP="00484888">
            <w:pPr>
              <w:spacing w:after="0" w:line="240" w:lineRule="auto"/>
              <w:jc w:val="both"/>
              <w:rPr>
                <w:rFonts w:ascii="Times New Roman" w:hAnsi="Times New Roman"/>
                <w:bCs/>
                <w:sz w:val="24"/>
                <w:szCs w:val="24"/>
              </w:rPr>
            </w:pPr>
            <w:r w:rsidRPr="003C1BC7">
              <w:rPr>
                <w:rFonts w:ascii="Times New Roman" w:hAnsi="Times New Roman"/>
                <w:b/>
                <w:bCs/>
                <w:i/>
                <w:iCs/>
                <w:sz w:val="24"/>
                <w:szCs w:val="24"/>
              </w:rPr>
              <w:t>П:</w:t>
            </w:r>
            <w:r w:rsidRPr="003C1BC7">
              <w:rPr>
                <w:rFonts w:ascii="Times New Roman" w:hAnsi="Times New Roman"/>
                <w:sz w:val="24"/>
                <w:szCs w:val="24"/>
              </w:rPr>
              <w:t xml:space="preserve"> объяснять языковые явле</w:t>
            </w:r>
            <w:r w:rsidRPr="003C1BC7">
              <w:rPr>
                <w:rFonts w:ascii="Times New Roman" w:hAnsi="Times New Roman"/>
                <w:sz w:val="24"/>
                <w:szCs w:val="24"/>
              </w:rPr>
              <w:softHyphen/>
              <w:t>ния, процессы, связи и отношения, выявляе</w:t>
            </w:r>
            <w:r w:rsidRPr="003C1BC7">
              <w:rPr>
                <w:rFonts w:ascii="Times New Roman" w:hAnsi="Times New Roman"/>
                <w:sz w:val="24"/>
                <w:szCs w:val="24"/>
              </w:rPr>
              <w:softHyphen/>
              <w:t>мые в ходе анализа смыслового содержания частиц</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3C1BC7">
              <w:rPr>
                <w:rFonts w:ascii="Times New Roman" w:hAnsi="Times New Roman"/>
                <w:sz w:val="24"/>
                <w:szCs w:val="24"/>
              </w:rPr>
              <w:t>Формирование устойчивой мо</w:t>
            </w:r>
            <w:r w:rsidRPr="003C1BC7">
              <w:rPr>
                <w:rFonts w:ascii="Times New Roman" w:hAnsi="Times New Roman"/>
                <w:sz w:val="24"/>
                <w:szCs w:val="24"/>
              </w:rPr>
              <w:softHyphen/>
              <w:t>тивации к кон</w:t>
            </w:r>
            <w:r w:rsidRPr="003C1BC7">
              <w:rPr>
                <w:rFonts w:ascii="Times New Roman" w:hAnsi="Times New Roman"/>
                <w:sz w:val="24"/>
                <w:szCs w:val="24"/>
              </w:rPr>
              <w:softHyphen/>
              <w:t>струированию, творческому са</w:t>
            </w:r>
            <w:r w:rsidRPr="003C1BC7">
              <w:rPr>
                <w:rFonts w:ascii="Times New Roman" w:hAnsi="Times New Roman"/>
                <w:sz w:val="24"/>
                <w:szCs w:val="24"/>
              </w:rPr>
              <w:softHyphen/>
              <w:t>мовыражению</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121.</w:t>
            </w:r>
          </w:p>
        </w:tc>
        <w:tc>
          <w:tcPr>
            <w:tcW w:w="1844" w:type="dxa"/>
            <w:shd w:val="clear" w:color="auto" w:fill="auto"/>
          </w:tcPr>
          <w:p w:rsidR="00484888" w:rsidRPr="00704B0C" w:rsidRDefault="00484888" w:rsidP="00484888">
            <w:pPr>
              <w:spacing w:after="0" w:line="240" w:lineRule="auto"/>
              <w:jc w:val="both"/>
              <w:rPr>
                <w:rFonts w:ascii="Times New Roman" w:hAnsi="Times New Roman"/>
                <w:sz w:val="24"/>
                <w:szCs w:val="24"/>
              </w:rPr>
            </w:pPr>
            <w:r w:rsidRPr="003C1BC7">
              <w:rPr>
                <w:rFonts w:ascii="Times New Roman" w:hAnsi="Times New Roman"/>
                <w:iCs/>
                <w:spacing w:val="-1"/>
                <w:sz w:val="24"/>
                <w:szCs w:val="24"/>
              </w:rPr>
              <w:t>Раздель</w:t>
            </w:r>
            <w:r w:rsidRPr="003C1BC7">
              <w:rPr>
                <w:rFonts w:ascii="Times New Roman" w:hAnsi="Times New Roman"/>
                <w:iCs/>
                <w:spacing w:val="-1"/>
                <w:sz w:val="24"/>
                <w:szCs w:val="24"/>
              </w:rPr>
              <w:softHyphen/>
              <w:t xml:space="preserve">ное и дефисное написание частиц </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bCs/>
                <w:sz w:val="24"/>
                <w:szCs w:val="24"/>
              </w:rPr>
            </w:pPr>
            <w:r w:rsidRPr="003C1BC7">
              <w:rPr>
                <w:rFonts w:ascii="Times New Roman" w:hAnsi="Times New Roman"/>
                <w:iCs/>
                <w:spacing w:val="-1"/>
                <w:sz w:val="24"/>
                <w:szCs w:val="24"/>
              </w:rPr>
              <w:t>Комплексный анализ текста</w:t>
            </w:r>
          </w:p>
        </w:tc>
        <w:tc>
          <w:tcPr>
            <w:tcW w:w="2693"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3C1BC7">
              <w:rPr>
                <w:rFonts w:ascii="Times New Roman" w:hAnsi="Times New Roman"/>
                <w:color w:val="000000"/>
                <w:sz w:val="24"/>
                <w:szCs w:val="24"/>
              </w:rPr>
              <w:t>Научиться при</w:t>
            </w:r>
            <w:r w:rsidRPr="003C1BC7">
              <w:rPr>
                <w:rFonts w:ascii="Times New Roman" w:hAnsi="Times New Roman"/>
                <w:color w:val="000000"/>
                <w:sz w:val="24"/>
                <w:szCs w:val="24"/>
              </w:rPr>
              <w:softHyphen/>
              <w:t>менять правило слитного и раз</w:t>
            </w:r>
            <w:r w:rsidRPr="003C1BC7">
              <w:rPr>
                <w:rFonts w:ascii="Times New Roman" w:hAnsi="Times New Roman"/>
                <w:color w:val="000000"/>
                <w:sz w:val="24"/>
                <w:szCs w:val="24"/>
              </w:rPr>
              <w:softHyphen/>
              <w:t>дельного написа</w:t>
            </w:r>
            <w:r w:rsidRPr="003C1BC7">
              <w:rPr>
                <w:rFonts w:ascii="Times New Roman" w:hAnsi="Times New Roman"/>
                <w:color w:val="000000"/>
                <w:sz w:val="24"/>
                <w:szCs w:val="24"/>
              </w:rPr>
              <w:softHyphen/>
              <w:t>ния частиц</w:t>
            </w:r>
          </w:p>
        </w:tc>
        <w:tc>
          <w:tcPr>
            <w:tcW w:w="5103" w:type="dxa"/>
            <w:shd w:val="clear" w:color="auto" w:fill="auto"/>
          </w:tcPr>
          <w:p w:rsidR="00484888" w:rsidRPr="003C1BC7" w:rsidRDefault="00484888" w:rsidP="00484888">
            <w:pPr>
              <w:spacing w:after="0" w:line="240" w:lineRule="auto"/>
              <w:jc w:val="both"/>
              <w:rPr>
                <w:rFonts w:ascii="Times New Roman" w:hAnsi="Times New Roman"/>
                <w:bCs/>
                <w:i/>
                <w:sz w:val="24"/>
                <w:szCs w:val="24"/>
              </w:rPr>
            </w:pPr>
            <w:r w:rsidRPr="003C1BC7">
              <w:rPr>
                <w:rFonts w:ascii="Times New Roman" w:hAnsi="Times New Roman"/>
                <w:b/>
                <w:bCs/>
                <w:i/>
                <w:iCs/>
                <w:sz w:val="24"/>
                <w:szCs w:val="24"/>
              </w:rPr>
              <w:t>К:</w:t>
            </w:r>
            <w:r w:rsidRPr="003C1BC7">
              <w:rPr>
                <w:rFonts w:ascii="Times New Roman" w:hAnsi="Times New Roman"/>
                <w:bCs/>
                <w:i/>
                <w:sz w:val="24"/>
                <w:szCs w:val="24"/>
              </w:rPr>
              <w:t xml:space="preserve"> </w:t>
            </w:r>
            <w:r w:rsidRPr="003C1BC7">
              <w:rPr>
                <w:rFonts w:ascii="Times New Roman" w:hAnsi="Times New Roman"/>
                <w:bCs/>
                <w:sz w:val="24"/>
                <w:szCs w:val="24"/>
              </w:rPr>
              <w:t>определять цели и функ</w:t>
            </w:r>
            <w:r w:rsidRPr="003C1BC7">
              <w:rPr>
                <w:rFonts w:ascii="Times New Roman" w:hAnsi="Times New Roman"/>
                <w:bCs/>
                <w:sz w:val="24"/>
                <w:szCs w:val="24"/>
              </w:rPr>
              <w:softHyphen/>
              <w:t>ции участников, способы взаимодействия, планировать общие способы работы, обме</w:t>
            </w:r>
            <w:r w:rsidRPr="003C1BC7">
              <w:rPr>
                <w:rFonts w:ascii="Times New Roman" w:hAnsi="Times New Roman"/>
                <w:bCs/>
                <w:sz w:val="24"/>
                <w:szCs w:val="24"/>
              </w:rPr>
              <w:softHyphen/>
              <w:t>ниваться знаниями между членами группы для принятия эффективных совместных ре</w:t>
            </w:r>
            <w:r w:rsidRPr="003C1BC7">
              <w:rPr>
                <w:rFonts w:ascii="Times New Roman" w:hAnsi="Times New Roman"/>
                <w:bCs/>
                <w:sz w:val="24"/>
                <w:szCs w:val="24"/>
              </w:rPr>
              <w:softHyphen/>
              <w:t>шений.</w:t>
            </w:r>
          </w:p>
          <w:p w:rsidR="00484888" w:rsidRPr="003C1BC7" w:rsidRDefault="00484888" w:rsidP="00484888">
            <w:pPr>
              <w:spacing w:after="0" w:line="240" w:lineRule="auto"/>
              <w:jc w:val="both"/>
              <w:rPr>
                <w:rFonts w:ascii="Times New Roman" w:hAnsi="Times New Roman"/>
                <w:bCs/>
                <w:i/>
                <w:sz w:val="24"/>
                <w:szCs w:val="24"/>
              </w:rPr>
            </w:pPr>
            <w:r w:rsidRPr="003C1BC7">
              <w:rPr>
                <w:rFonts w:ascii="Times New Roman" w:hAnsi="Times New Roman"/>
                <w:b/>
                <w:bCs/>
                <w:i/>
                <w:iCs/>
                <w:sz w:val="24"/>
                <w:szCs w:val="24"/>
              </w:rPr>
              <w:t>Р:</w:t>
            </w:r>
            <w:r w:rsidRPr="003C1BC7">
              <w:rPr>
                <w:rFonts w:ascii="Times New Roman" w:hAnsi="Times New Roman"/>
                <w:bCs/>
                <w:i/>
                <w:sz w:val="24"/>
                <w:szCs w:val="24"/>
              </w:rPr>
              <w:t xml:space="preserve"> </w:t>
            </w:r>
            <w:r w:rsidRPr="003C1BC7">
              <w:rPr>
                <w:rFonts w:ascii="Times New Roman" w:hAnsi="Times New Roman"/>
                <w:bCs/>
                <w:sz w:val="24"/>
                <w:szCs w:val="24"/>
              </w:rPr>
              <w:t>осознавать самого себя как движущую силу своего научения, свою спо</w:t>
            </w:r>
            <w:r w:rsidRPr="003C1BC7">
              <w:rPr>
                <w:rFonts w:ascii="Times New Roman" w:hAnsi="Times New Roman"/>
                <w:bCs/>
                <w:sz w:val="24"/>
                <w:szCs w:val="24"/>
              </w:rPr>
              <w:softHyphen/>
              <w:t>собность к преодолению препятствий и само</w:t>
            </w:r>
            <w:r w:rsidRPr="003C1BC7">
              <w:rPr>
                <w:rFonts w:ascii="Times New Roman" w:hAnsi="Times New Roman"/>
                <w:bCs/>
                <w:sz w:val="24"/>
                <w:szCs w:val="24"/>
              </w:rPr>
              <w:softHyphen/>
              <w:t>коррекции.</w:t>
            </w:r>
          </w:p>
          <w:p w:rsidR="00484888" w:rsidRPr="00704B0C" w:rsidRDefault="00484888" w:rsidP="00484888">
            <w:pPr>
              <w:spacing w:after="0" w:line="240" w:lineRule="auto"/>
              <w:jc w:val="both"/>
              <w:rPr>
                <w:rFonts w:ascii="Times New Roman" w:hAnsi="Times New Roman"/>
                <w:bCs/>
                <w:sz w:val="24"/>
                <w:szCs w:val="24"/>
              </w:rPr>
            </w:pPr>
            <w:r w:rsidRPr="003C1BC7">
              <w:rPr>
                <w:rFonts w:ascii="Times New Roman" w:hAnsi="Times New Roman"/>
                <w:b/>
                <w:bCs/>
                <w:i/>
                <w:iCs/>
                <w:sz w:val="24"/>
                <w:szCs w:val="24"/>
              </w:rPr>
              <w:t>П:</w:t>
            </w:r>
            <w:r w:rsidRPr="003C1BC7">
              <w:rPr>
                <w:rFonts w:ascii="Times New Roman" w:hAnsi="Times New Roman"/>
                <w:bCs/>
                <w:i/>
                <w:sz w:val="24"/>
                <w:szCs w:val="24"/>
              </w:rPr>
              <w:t xml:space="preserve"> </w:t>
            </w:r>
            <w:r w:rsidRPr="003C1BC7">
              <w:rPr>
                <w:rFonts w:ascii="Times New Roman" w:hAnsi="Times New Roman"/>
                <w:bCs/>
                <w:sz w:val="24"/>
                <w:szCs w:val="24"/>
              </w:rPr>
              <w:t>объяснять языковые явле</w:t>
            </w:r>
            <w:r w:rsidRPr="003C1BC7">
              <w:rPr>
                <w:rFonts w:ascii="Times New Roman" w:hAnsi="Times New Roman"/>
                <w:bCs/>
                <w:sz w:val="24"/>
                <w:szCs w:val="24"/>
              </w:rPr>
              <w:softHyphen/>
              <w:t>ния, процессы, связи и отношения, выявляе</w:t>
            </w:r>
            <w:r w:rsidRPr="003C1BC7">
              <w:rPr>
                <w:rFonts w:ascii="Times New Roman" w:hAnsi="Times New Roman"/>
                <w:bCs/>
                <w:sz w:val="24"/>
                <w:szCs w:val="24"/>
              </w:rPr>
              <w:softHyphen/>
              <w:t>мые в ходе исследования структуры слова</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3C1BC7">
              <w:rPr>
                <w:rFonts w:ascii="Times New Roman" w:hAnsi="Times New Roman"/>
                <w:bCs/>
                <w:sz w:val="24"/>
                <w:szCs w:val="24"/>
              </w:rPr>
              <w:t>Формирова</w:t>
            </w:r>
            <w:r w:rsidRPr="003C1BC7">
              <w:rPr>
                <w:rFonts w:ascii="Times New Roman" w:hAnsi="Times New Roman"/>
                <w:bCs/>
                <w:sz w:val="24"/>
                <w:szCs w:val="24"/>
              </w:rPr>
              <w:softHyphen/>
              <w:t>ние навыков развернутого анализа</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122.</w:t>
            </w:r>
          </w:p>
        </w:tc>
        <w:tc>
          <w:tcPr>
            <w:tcW w:w="1844" w:type="dxa"/>
            <w:shd w:val="clear" w:color="auto" w:fill="F2DBDB"/>
          </w:tcPr>
          <w:p w:rsidR="00484888" w:rsidRPr="00A04076" w:rsidRDefault="00484888" w:rsidP="00484888">
            <w:pPr>
              <w:spacing w:after="0" w:line="240" w:lineRule="auto"/>
              <w:jc w:val="both"/>
              <w:rPr>
                <w:rFonts w:ascii="Times New Roman" w:hAnsi="Times New Roman"/>
                <w:b/>
                <w:sz w:val="24"/>
                <w:szCs w:val="24"/>
              </w:rPr>
            </w:pPr>
            <w:r w:rsidRPr="00A04076">
              <w:rPr>
                <w:rFonts w:ascii="Times New Roman" w:hAnsi="Times New Roman"/>
                <w:b/>
                <w:iCs/>
                <w:spacing w:val="-1"/>
                <w:sz w:val="24"/>
                <w:szCs w:val="24"/>
              </w:rPr>
              <w:t xml:space="preserve">Р/р   Сочинение по картине К.Ф. </w:t>
            </w:r>
            <w:r w:rsidRPr="00A04076">
              <w:rPr>
                <w:rFonts w:ascii="Times New Roman" w:hAnsi="Times New Roman"/>
                <w:b/>
                <w:iCs/>
                <w:spacing w:val="-1"/>
                <w:sz w:val="24"/>
                <w:szCs w:val="24"/>
              </w:rPr>
              <w:lastRenderedPageBreak/>
              <w:t>Юона «Конец зимы. Полдень»</w:t>
            </w:r>
          </w:p>
        </w:tc>
        <w:tc>
          <w:tcPr>
            <w:tcW w:w="708"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1</w:t>
            </w:r>
          </w:p>
        </w:tc>
        <w:tc>
          <w:tcPr>
            <w:tcW w:w="1560" w:type="dxa"/>
            <w:shd w:val="clear" w:color="auto" w:fill="F2DBDB"/>
          </w:tcPr>
          <w:p w:rsidR="00484888" w:rsidRPr="00704B0C" w:rsidRDefault="00484888" w:rsidP="00484888">
            <w:pPr>
              <w:suppressAutoHyphens/>
              <w:spacing w:after="0" w:line="240" w:lineRule="auto"/>
              <w:jc w:val="both"/>
              <w:rPr>
                <w:rFonts w:ascii="Times New Roman" w:hAnsi="Times New Roman"/>
                <w:bCs/>
                <w:sz w:val="24"/>
                <w:szCs w:val="24"/>
              </w:rPr>
            </w:pPr>
            <w:r w:rsidRPr="003C1BC7">
              <w:rPr>
                <w:rFonts w:ascii="Times New Roman" w:hAnsi="Times New Roman"/>
                <w:iCs/>
                <w:spacing w:val="-1"/>
                <w:sz w:val="24"/>
                <w:szCs w:val="24"/>
              </w:rPr>
              <w:t>Изложение</w:t>
            </w:r>
          </w:p>
        </w:tc>
        <w:tc>
          <w:tcPr>
            <w:tcW w:w="2693" w:type="dxa"/>
            <w:shd w:val="clear" w:color="auto" w:fill="F2DBDB"/>
          </w:tcPr>
          <w:p w:rsidR="00484888" w:rsidRPr="00704B0C" w:rsidRDefault="00484888" w:rsidP="00484888">
            <w:pPr>
              <w:spacing w:after="0" w:line="240" w:lineRule="auto"/>
              <w:jc w:val="both"/>
              <w:rPr>
                <w:rFonts w:ascii="Times New Roman" w:hAnsi="Times New Roman"/>
                <w:bCs/>
                <w:sz w:val="24"/>
                <w:szCs w:val="24"/>
              </w:rPr>
            </w:pPr>
            <w:r>
              <w:rPr>
                <w:rFonts w:ascii="Times New Roman" w:hAnsi="Times New Roman"/>
                <w:color w:val="000000"/>
                <w:sz w:val="24"/>
                <w:szCs w:val="24"/>
              </w:rPr>
              <w:t>Н</w:t>
            </w:r>
            <w:r w:rsidRPr="003C1BC7">
              <w:rPr>
                <w:rFonts w:ascii="Times New Roman" w:hAnsi="Times New Roman"/>
                <w:color w:val="000000"/>
                <w:sz w:val="24"/>
                <w:szCs w:val="24"/>
              </w:rPr>
              <w:t>аучиться определять основную мысль</w:t>
            </w:r>
          </w:p>
        </w:tc>
        <w:tc>
          <w:tcPr>
            <w:tcW w:w="5103" w:type="dxa"/>
            <w:shd w:val="clear" w:color="auto" w:fill="F2DBDB"/>
          </w:tcPr>
          <w:p w:rsidR="00484888" w:rsidRPr="003C1BC7" w:rsidRDefault="00484888" w:rsidP="00484888">
            <w:pPr>
              <w:spacing w:after="0" w:line="240" w:lineRule="auto"/>
              <w:jc w:val="both"/>
              <w:rPr>
                <w:rFonts w:ascii="Times New Roman" w:hAnsi="Times New Roman"/>
                <w:bCs/>
                <w:i/>
                <w:sz w:val="24"/>
                <w:szCs w:val="24"/>
              </w:rPr>
            </w:pPr>
            <w:r w:rsidRPr="003C1BC7">
              <w:rPr>
                <w:rFonts w:ascii="Times New Roman" w:hAnsi="Times New Roman"/>
                <w:b/>
                <w:bCs/>
                <w:i/>
                <w:iCs/>
                <w:sz w:val="24"/>
                <w:szCs w:val="24"/>
              </w:rPr>
              <w:t>К:</w:t>
            </w:r>
            <w:r w:rsidRPr="003C1BC7">
              <w:rPr>
                <w:rFonts w:ascii="Times New Roman" w:hAnsi="Times New Roman"/>
                <w:bCs/>
                <w:i/>
                <w:sz w:val="24"/>
                <w:szCs w:val="24"/>
              </w:rPr>
              <w:t xml:space="preserve"> </w:t>
            </w:r>
            <w:r w:rsidRPr="003C1BC7">
              <w:rPr>
                <w:rFonts w:ascii="Times New Roman" w:hAnsi="Times New Roman"/>
                <w:bCs/>
                <w:sz w:val="24"/>
                <w:szCs w:val="24"/>
              </w:rPr>
              <w:t>использовать адекватные языковые средства для отображения в форме речевых высказываний с целью планирова</w:t>
            </w:r>
            <w:r w:rsidRPr="003C1BC7">
              <w:rPr>
                <w:rFonts w:ascii="Times New Roman" w:hAnsi="Times New Roman"/>
                <w:bCs/>
                <w:sz w:val="24"/>
                <w:szCs w:val="24"/>
              </w:rPr>
              <w:softHyphen/>
              <w:t xml:space="preserve">ния, </w:t>
            </w:r>
            <w:r w:rsidRPr="003C1BC7">
              <w:rPr>
                <w:rFonts w:ascii="Times New Roman" w:hAnsi="Times New Roman"/>
                <w:bCs/>
                <w:sz w:val="24"/>
                <w:szCs w:val="24"/>
              </w:rPr>
              <w:lastRenderedPageBreak/>
              <w:t>контроля и самооценки.</w:t>
            </w:r>
            <w:r w:rsidRPr="003C1BC7">
              <w:rPr>
                <w:rFonts w:ascii="Times New Roman" w:hAnsi="Times New Roman"/>
                <w:bCs/>
                <w:i/>
                <w:sz w:val="24"/>
                <w:szCs w:val="24"/>
              </w:rPr>
              <w:t xml:space="preserve"> </w:t>
            </w:r>
          </w:p>
          <w:p w:rsidR="00484888" w:rsidRPr="003C1BC7" w:rsidRDefault="00484888" w:rsidP="00484888">
            <w:pPr>
              <w:spacing w:after="0" w:line="240" w:lineRule="auto"/>
              <w:jc w:val="both"/>
              <w:rPr>
                <w:rFonts w:ascii="Times New Roman" w:hAnsi="Times New Roman"/>
                <w:bCs/>
                <w:i/>
                <w:sz w:val="24"/>
                <w:szCs w:val="24"/>
              </w:rPr>
            </w:pPr>
            <w:r w:rsidRPr="003C1BC7">
              <w:rPr>
                <w:rFonts w:ascii="Times New Roman" w:hAnsi="Times New Roman"/>
                <w:b/>
                <w:bCs/>
                <w:i/>
                <w:iCs/>
                <w:sz w:val="24"/>
                <w:szCs w:val="24"/>
              </w:rPr>
              <w:t>Р:</w:t>
            </w:r>
            <w:r w:rsidRPr="003C1BC7">
              <w:rPr>
                <w:rFonts w:ascii="Times New Roman" w:hAnsi="Times New Roman"/>
                <w:bCs/>
                <w:i/>
                <w:sz w:val="24"/>
                <w:szCs w:val="24"/>
              </w:rPr>
              <w:t xml:space="preserve"> </w:t>
            </w:r>
            <w:r w:rsidRPr="003C1BC7">
              <w:rPr>
                <w:rFonts w:ascii="Times New Roman" w:hAnsi="Times New Roman"/>
                <w:bCs/>
                <w:sz w:val="24"/>
                <w:szCs w:val="24"/>
              </w:rPr>
              <w:t>осознавать самого себя как движущую силу своего научения, свою спо</w:t>
            </w:r>
            <w:r w:rsidRPr="003C1BC7">
              <w:rPr>
                <w:rFonts w:ascii="Times New Roman" w:hAnsi="Times New Roman"/>
                <w:bCs/>
                <w:sz w:val="24"/>
                <w:szCs w:val="24"/>
              </w:rPr>
              <w:softHyphen/>
              <w:t>собность к преодолению препятствий и само</w:t>
            </w:r>
            <w:r w:rsidRPr="003C1BC7">
              <w:rPr>
                <w:rFonts w:ascii="Times New Roman" w:hAnsi="Times New Roman"/>
                <w:bCs/>
                <w:sz w:val="24"/>
                <w:szCs w:val="24"/>
              </w:rPr>
              <w:softHyphen/>
              <w:t>коррекции.</w:t>
            </w:r>
          </w:p>
          <w:p w:rsidR="00484888" w:rsidRPr="00ED1066" w:rsidRDefault="00484888" w:rsidP="00484888">
            <w:pPr>
              <w:spacing w:after="0" w:line="240" w:lineRule="auto"/>
              <w:jc w:val="both"/>
              <w:rPr>
                <w:rFonts w:ascii="Times New Roman" w:hAnsi="Times New Roman"/>
                <w:bCs/>
                <w:i/>
                <w:sz w:val="24"/>
                <w:szCs w:val="24"/>
                <w:u w:val="single"/>
              </w:rPr>
            </w:pPr>
            <w:r w:rsidRPr="003C1BC7">
              <w:rPr>
                <w:rFonts w:ascii="Times New Roman" w:hAnsi="Times New Roman"/>
                <w:b/>
                <w:bCs/>
                <w:i/>
                <w:iCs/>
                <w:sz w:val="24"/>
                <w:szCs w:val="24"/>
              </w:rPr>
              <w:t>П:</w:t>
            </w:r>
            <w:r w:rsidRPr="003C1BC7">
              <w:rPr>
                <w:rFonts w:ascii="Times New Roman" w:hAnsi="Times New Roman"/>
                <w:bCs/>
                <w:i/>
                <w:sz w:val="24"/>
                <w:szCs w:val="24"/>
              </w:rPr>
              <w:t xml:space="preserve"> </w:t>
            </w:r>
            <w:r w:rsidRPr="003C1BC7">
              <w:rPr>
                <w:rFonts w:ascii="Times New Roman" w:hAnsi="Times New Roman"/>
                <w:bCs/>
                <w:sz w:val="24"/>
                <w:szCs w:val="24"/>
              </w:rPr>
              <w:t>объяснять языковые явле</w:t>
            </w:r>
            <w:r w:rsidRPr="003C1BC7">
              <w:rPr>
                <w:rFonts w:ascii="Times New Roman" w:hAnsi="Times New Roman"/>
                <w:bCs/>
                <w:sz w:val="24"/>
                <w:szCs w:val="24"/>
              </w:rPr>
              <w:softHyphen/>
              <w:t>ния, процессы, связи и отношения</w:t>
            </w:r>
            <w:r>
              <w:rPr>
                <w:rFonts w:ascii="Times New Roman" w:hAnsi="Times New Roman"/>
                <w:bCs/>
                <w:i/>
                <w:sz w:val="24"/>
                <w:szCs w:val="24"/>
                <w:u w:val="single"/>
              </w:rPr>
              <w:t xml:space="preserve"> </w:t>
            </w:r>
          </w:p>
        </w:tc>
        <w:tc>
          <w:tcPr>
            <w:tcW w:w="2551" w:type="dxa"/>
            <w:shd w:val="clear" w:color="auto" w:fill="F2DBDB"/>
          </w:tcPr>
          <w:p w:rsidR="00484888" w:rsidRPr="00704B0C" w:rsidRDefault="00484888" w:rsidP="00484888">
            <w:pPr>
              <w:spacing w:after="0" w:line="240" w:lineRule="auto"/>
              <w:jc w:val="both"/>
              <w:rPr>
                <w:rFonts w:ascii="Times New Roman" w:hAnsi="Times New Roman"/>
                <w:bCs/>
                <w:sz w:val="24"/>
                <w:szCs w:val="24"/>
              </w:rPr>
            </w:pPr>
            <w:r w:rsidRPr="003C1BC7">
              <w:rPr>
                <w:rFonts w:ascii="Times New Roman" w:hAnsi="Times New Roman"/>
                <w:bCs/>
                <w:sz w:val="24"/>
                <w:szCs w:val="24"/>
              </w:rPr>
              <w:lastRenderedPageBreak/>
              <w:t xml:space="preserve">Формирование устойчивой мотивации к </w:t>
            </w:r>
            <w:r w:rsidRPr="003C1BC7">
              <w:rPr>
                <w:rFonts w:ascii="Times New Roman" w:hAnsi="Times New Roman"/>
                <w:bCs/>
                <w:sz w:val="24"/>
                <w:szCs w:val="24"/>
              </w:rPr>
              <w:lastRenderedPageBreak/>
              <w:t>изучению и закреплению нового</w:t>
            </w:r>
          </w:p>
        </w:tc>
        <w:tc>
          <w:tcPr>
            <w:tcW w:w="709"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F2DBDB"/>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123.</w:t>
            </w:r>
          </w:p>
        </w:tc>
        <w:tc>
          <w:tcPr>
            <w:tcW w:w="1844" w:type="dxa"/>
            <w:shd w:val="clear" w:color="auto" w:fill="auto"/>
          </w:tcPr>
          <w:p w:rsidR="00484888" w:rsidRPr="003C1BC7" w:rsidRDefault="00484888" w:rsidP="00484888">
            <w:pPr>
              <w:spacing w:after="0" w:line="240" w:lineRule="auto"/>
              <w:jc w:val="both"/>
              <w:rPr>
                <w:rFonts w:ascii="Times New Roman" w:hAnsi="Times New Roman"/>
                <w:iCs/>
                <w:spacing w:val="-1"/>
                <w:sz w:val="24"/>
                <w:szCs w:val="24"/>
              </w:rPr>
            </w:pPr>
            <w:r w:rsidRPr="003C1BC7">
              <w:rPr>
                <w:rFonts w:ascii="Times New Roman" w:hAnsi="Times New Roman"/>
                <w:iCs/>
                <w:spacing w:val="-1"/>
                <w:sz w:val="24"/>
                <w:szCs w:val="24"/>
              </w:rPr>
              <w:t xml:space="preserve">Анализ </w:t>
            </w:r>
            <w:r>
              <w:rPr>
                <w:rFonts w:ascii="Times New Roman" w:hAnsi="Times New Roman"/>
                <w:iCs/>
                <w:spacing w:val="-1"/>
                <w:sz w:val="24"/>
                <w:szCs w:val="24"/>
              </w:rPr>
              <w:t>сочинения</w:t>
            </w:r>
            <w:r w:rsidRPr="003C1BC7">
              <w:rPr>
                <w:rFonts w:ascii="Times New Roman" w:hAnsi="Times New Roman"/>
                <w:iCs/>
                <w:spacing w:val="-1"/>
                <w:sz w:val="24"/>
                <w:szCs w:val="24"/>
              </w:rPr>
              <w:t>. Морфоло</w:t>
            </w:r>
            <w:r w:rsidRPr="003C1BC7">
              <w:rPr>
                <w:rFonts w:ascii="Times New Roman" w:hAnsi="Times New Roman"/>
                <w:iCs/>
                <w:spacing w:val="-1"/>
                <w:sz w:val="24"/>
                <w:szCs w:val="24"/>
              </w:rPr>
              <w:softHyphen/>
              <w:t>гический разбор ча</w:t>
            </w:r>
            <w:r w:rsidRPr="003C1BC7">
              <w:rPr>
                <w:rFonts w:ascii="Times New Roman" w:hAnsi="Times New Roman"/>
                <w:iCs/>
                <w:spacing w:val="-1"/>
                <w:sz w:val="24"/>
                <w:szCs w:val="24"/>
              </w:rPr>
              <w:softHyphen/>
              <w:t>стицы</w:t>
            </w:r>
          </w:p>
          <w:p w:rsidR="00484888" w:rsidRPr="00704B0C" w:rsidRDefault="00484888" w:rsidP="00484888">
            <w:pPr>
              <w:spacing w:after="0" w:line="240" w:lineRule="auto"/>
              <w:jc w:val="both"/>
              <w:rPr>
                <w:rFonts w:ascii="Times New Roman" w:hAnsi="Times New Roman"/>
                <w:sz w:val="24"/>
                <w:szCs w:val="24"/>
              </w:rPr>
            </w:pP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bCs/>
                <w:sz w:val="24"/>
                <w:szCs w:val="24"/>
              </w:rPr>
            </w:pPr>
            <w:r w:rsidRPr="003C1BC7">
              <w:rPr>
                <w:rFonts w:ascii="Times New Roman" w:hAnsi="Times New Roman"/>
                <w:iCs/>
                <w:spacing w:val="-1"/>
                <w:sz w:val="24"/>
                <w:szCs w:val="24"/>
              </w:rPr>
              <w:t>Комплексный анализ текста</w:t>
            </w:r>
          </w:p>
        </w:tc>
        <w:tc>
          <w:tcPr>
            <w:tcW w:w="2693"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3C1BC7">
              <w:rPr>
                <w:rFonts w:ascii="Times New Roman" w:hAnsi="Times New Roman"/>
                <w:color w:val="000000"/>
                <w:sz w:val="24"/>
                <w:szCs w:val="24"/>
              </w:rPr>
              <w:t>Научиться при</w:t>
            </w:r>
            <w:r w:rsidRPr="003C1BC7">
              <w:rPr>
                <w:rFonts w:ascii="Times New Roman" w:hAnsi="Times New Roman"/>
                <w:color w:val="000000"/>
                <w:sz w:val="24"/>
                <w:szCs w:val="24"/>
              </w:rPr>
              <w:softHyphen/>
              <w:t>менять алгоритм проведения мор</w:t>
            </w:r>
            <w:r w:rsidRPr="003C1BC7">
              <w:rPr>
                <w:rFonts w:ascii="Times New Roman" w:hAnsi="Times New Roman"/>
                <w:color w:val="000000"/>
                <w:sz w:val="24"/>
                <w:szCs w:val="24"/>
              </w:rPr>
              <w:softHyphen/>
              <w:t>фологического анализа частицы</w:t>
            </w:r>
          </w:p>
        </w:tc>
        <w:tc>
          <w:tcPr>
            <w:tcW w:w="5103" w:type="dxa"/>
            <w:shd w:val="clear" w:color="auto" w:fill="auto"/>
          </w:tcPr>
          <w:p w:rsidR="00484888" w:rsidRPr="003C1BC7" w:rsidRDefault="00484888" w:rsidP="00484888">
            <w:pPr>
              <w:spacing w:after="0" w:line="240" w:lineRule="auto"/>
              <w:jc w:val="both"/>
              <w:rPr>
                <w:rFonts w:ascii="Times New Roman" w:hAnsi="Times New Roman"/>
                <w:bCs/>
                <w:i/>
                <w:sz w:val="24"/>
                <w:szCs w:val="24"/>
              </w:rPr>
            </w:pPr>
            <w:r w:rsidRPr="003C1BC7">
              <w:rPr>
                <w:rFonts w:ascii="Times New Roman" w:hAnsi="Times New Roman"/>
                <w:b/>
                <w:bCs/>
                <w:i/>
                <w:iCs/>
                <w:sz w:val="24"/>
                <w:szCs w:val="24"/>
              </w:rPr>
              <w:t>К:</w:t>
            </w:r>
            <w:r w:rsidRPr="003C1BC7">
              <w:rPr>
                <w:rFonts w:ascii="Times New Roman" w:hAnsi="Times New Roman"/>
                <w:bCs/>
                <w:i/>
                <w:sz w:val="24"/>
                <w:szCs w:val="24"/>
              </w:rPr>
              <w:t xml:space="preserve"> </w:t>
            </w:r>
            <w:r w:rsidRPr="003C1BC7">
              <w:rPr>
                <w:rFonts w:ascii="Times New Roman" w:hAnsi="Times New Roman"/>
                <w:bCs/>
                <w:sz w:val="24"/>
                <w:szCs w:val="24"/>
              </w:rPr>
              <w:t>использовать адекватные языковые средства для отображения в форме речевых высказываний с целью планирова</w:t>
            </w:r>
            <w:r w:rsidRPr="003C1BC7">
              <w:rPr>
                <w:rFonts w:ascii="Times New Roman" w:hAnsi="Times New Roman"/>
                <w:bCs/>
                <w:sz w:val="24"/>
                <w:szCs w:val="24"/>
              </w:rPr>
              <w:softHyphen/>
              <w:t>ния, контроля и самооценки действия.</w:t>
            </w:r>
            <w:r w:rsidRPr="003C1BC7">
              <w:rPr>
                <w:rFonts w:ascii="Times New Roman" w:hAnsi="Times New Roman"/>
                <w:bCs/>
                <w:i/>
                <w:sz w:val="24"/>
                <w:szCs w:val="24"/>
              </w:rPr>
              <w:t xml:space="preserve"> </w:t>
            </w:r>
          </w:p>
          <w:p w:rsidR="00484888" w:rsidRPr="003C1BC7" w:rsidRDefault="00484888" w:rsidP="00484888">
            <w:pPr>
              <w:spacing w:after="0" w:line="240" w:lineRule="auto"/>
              <w:jc w:val="both"/>
              <w:rPr>
                <w:rFonts w:ascii="Times New Roman" w:hAnsi="Times New Roman"/>
                <w:bCs/>
                <w:i/>
                <w:sz w:val="24"/>
                <w:szCs w:val="24"/>
              </w:rPr>
            </w:pPr>
            <w:r w:rsidRPr="003C1BC7">
              <w:rPr>
                <w:rFonts w:ascii="Times New Roman" w:hAnsi="Times New Roman"/>
                <w:b/>
                <w:bCs/>
                <w:i/>
                <w:iCs/>
                <w:sz w:val="24"/>
                <w:szCs w:val="24"/>
              </w:rPr>
              <w:t>Р:</w:t>
            </w:r>
            <w:r w:rsidRPr="003C1BC7">
              <w:rPr>
                <w:rFonts w:ascii="Times New Roman" w:hAnsi="Times New Roman"/>
                <w:bCs/>
                <w:i/>
                <w:sz w:val="24"/>
                <w:szCs w:val="24"/>
              </w:rPr>
              <w:t xml:space="preserve"> </w:t>
            </w:r>
            <w:r w:rsidRPr="003C1BC7">
              <w:rPr>
                <w:rFonts w:ascii="Times New Roman" w:hAnsi="Times New Roman"/>
                <w:bCs/>
                <w:sz w:val="24"/>
                <w:szCs w:val="24"/>
              </w:rPr>
              <w:t>проектировать маршрут пре</w:t>
            </w:r>
            <w:r w:rsidRPr="003C1BC7">
              <w:rPr>
                <w:rFonts w:ascii="Times New Roman" w:hAnsi="Times New Roman"/>
                <w:bCs/>
                <w:sz w:val="24"/>
                <w:szCs w:val="24"/>
              </w:rPr>
              <w:softHyphen/>
              <w:t>одоления затруднений в обучении через включение в новые виды деятельности и фор</w:t>
            </w:r>
            <w:r w:rsidRPr="003C1BC7">
              <w:rPr>
                <w:rFonts w:ascii="Times New Roman" w:hAnsi="Times New Roman"/>
                <w:bCs/>
                <w:sz w:val="24"/>
                <w:szCs w:val="24"/>
              </w:rPr>
              <w:softHyphen/>
              <w:t>мы сотрудничества.</w:t>
            </w:r>
          </w:p>
          <w:p w:rsidR="00484888" w:rsidRPr="00A04076" w:rsidRDefault="00484888" w:rsidP="00484888">
            <w:pPr>
              <w:spacing w:after="0" w:line="240" w:lineRule="auto"/>
              <w:jc w:val="both"/>
              <w:rPr>
                <w:rFonts w:ascii="Times New Roman" w:hAnsi="Times New Roman"/>
                <w:bCs/>
                <w:i/>
                <w:sz w:val="24"/>
                <w:szCs w:val="24"/>
              </w:rPr>
            </w:pPr>
            <w:r w:rsidRPr="003C1BC7">
              <w:rPr>
                <w:rFonts w:ascii="Times New Roman" w:hAnsi="Times New Roman"/>
                <w:b/>
                <w:bCs/>
                <w:i/>
                <w:iCs/>
                <w:sz w:val="24"/>
                <w:szCs w:val="24"/>
              </w:rPr>
              <w:t>П:</w:t>
            </w:r>
            <w:r w:rsidRPr="003C1BC7">
              <w:rPr>
                <w:rFonts w:ascii="Times New Roman" w:hAnsi="Times New Roman"/>
                <w:bCs/>
                <w:i/>
                <w:sz w:val="24"/>
                <w:szCs w:val="24"/>
              </w:rPr>
              <w:t xml:space="preserve"> </w:t>
            </w:r>
            <w:r w:rsidRPr="003C1BC7">
              <w:rPr>
                <w:rFonts w:ascii="Times New Roman" w:hAnsi="Times New Roman"/>
                <w:bCs/>
                <w:sz w:val="24"/>
                <w:szCs w:val="24"/>
              </w:rPr>
              <w:t>объяснять языковые явле</w:t>
            </w:r>
            <w:r w:rsidRPr="003C1BC7">
              <w:rPr>
                <w:rFonts w:ascii="Times New Roman" w:hAnsi="Times New Roman"/>
                <w:bCs/>
                <w:sz w:val="24"/>
                <w:szCs w:val="24"/>
              </w:rPr>
              <w:softHyphen/>
              <w:t>ния, процессы, связи и отношения, выявляе</w:t>
            </w:r>
            <w:r w:rsidRPr="003C1BC7">
              <w:rPr>
                <w:rFonts w:ascii="Times New Roman" w:hAnsi="Times New Roman"/>
                <w:bCs/>
                <w:sz w:val="24"/>
                <w:szCs w:val="24"/>
              </w:rPr>
              <w:softHyphen/>
              <w:t>мые в ходе создания текста-рассуждения</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3C1BC7">
              <w:rPr>
                <w:rFonts w:ascii="Times New Roman" w:hAnsi="Times New Roman"/>
                <w:bCs/>
                <w:sz w:val="24"/>
                <w:szCs w:val="24"/>
              </w:rPr>
              <w:t>Формирование устойчивой мо</w:t>
            </w:r>
            <w:r w:rsidRPr="003C1BC7">
              <w:rPr>
                <w:rFonts w:ascii="Times New Roman" w:hAnsi="Times New Roman"/>
                <w:bCs/>
                <w:sz w:val="24"/>
                <w:szCs w:val="24"/>
              </w:rPr>
              <w:softHyphen/>
              <w:t>тивации к кон</w:t>
            </w:r>
            <w:r w:rsidRPr="003C1BC7">
              <w:rPr>
                <w:rFonts w:ascii="Times New Roman" w:hAnsi="Times New Roman"/>
                <w:bCs/>
                <w:sz w:val="24"/>
                <w:szCs w:val="24"/>
              </w:rPr>
              <w:softHyphen/>
              <w:t>струированию, творческому самовыраже</w:t>
            </w:r>
            <w:r w:rsidRPr="003C1BC7">
              <w:rPr>
                <w:rFonts w:ascii="Times New Roman" w:hAnsi="Times New Roman"/>
                <w:bCs/>
                <w:sz w:val="24"/>
                <w:szCs w:val="24"/>
              </w:rPr>
              <w:softHyphen/>
              <w:t>нию</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124-125.</w:t>
            </w:r>
          </w:p>
        </w:tc>
        <w:tc>
          <w:tcPr>
            <w:tcW w:w="1844" w:type="dxa"/>
            <w:shd w:val="clear" w:color="auto" w:fill="auto"/>
          </w:tcPr>
          <w:p w:rsidR="00484888" w:rsidRPr="00DF1EC6" w:rsidRDefault="00484888" w:rsidP="00484888">
            <w:pPr>
              <w:tabs>
                <w:tab w:val="left" w:leader="underscore" w:pos="9781"/>
              </w:tabs>
              <w:spacing w:after="0" w:line="240" w:lineRule="auto"/>
              <w:jc w:val="both"/>
              <w:rPr>
                <w:rFonts w:ascii="Times New Roman" w:hAnsi="Times New Roman"/>
                <w:iCs/>
                <w:spacing w:val="-1"/>
                <w:sz w:val="24"/>
                <w:szCs w:val="24"/>
              </w:rPr>
            </w:pPr>
            <w:r w:rsidRPr="00DF1EC6">
              <w:rPr>
                <w:rFonts w:ascii="Times New Roman" w:hAnsi="Times New Roman"/>
                <w:iCs/>
                <w:spacing w:val="-1"/>
                <w:sz w:val="24"/>
                <w:szCs w:val="24"/>
              </w:rPr>
              <w:t>Отрица</w:t>
            </w:r>
            <w:r w:rsidRPr="00DF1EC6">
              <w:rPr>
                <w:rFonts w:ascii="Times New Roman" w:hAnsi="Times New Roman"/>
                <w:iCs/>
                <w:spacing w:val="-1"/>
                <w:sz w:val="24"/>
                <w:szCs w:val="24"/>
              </w:rPr>
              <w:softHyphen/>
              <w:t xml:space="preserve">тельные частицы </w:t>
            </w:r>
            <w:r w:rsidRPr="00DF1EC6">
              <w:rPr>
                <w:rFonts w:ascii="Times New Roman" w:hAnsi="Times New Roman"/>
                <w:i/>
                <w:iCs/>
                <w:spacing w:val="-1"/>
                <w:sz w:val="24"/>
                <w:szCs w:val="24"/>
              </w:rPr>
              <w:t>не</w:t>
            </w:r>
            <w:r w:rsidRPr="00DF1EC6">
              <w:rPr>
                <w:rFonts w:ascii="Times New Roman" w:hAnsi="Times New Roman"/>
                <w:iCs/>
                <w:spacing w:val="-1"/>
                <w:sz w:val="24"/>
                <w:szCs w:val="24"/>
              </w:rPr>
              <w:t xml:space="preserve"> и</w:t>
            </w:r>
            <w:r w:rsidRPr="00DF1EC6">
              <w:rPr>
                <w:rFonts w:ascii="Times New Roman" w:hAnsi="Times New Roman"/>
                <w:i/>
                <w:iCs/>
                <w:spacing w:val="-1"/>
                <w:sz w:val="24"/>
                <w:szCs w:val="24"/>
              </w:rPr>
              <w:t xml:space="preserve"> ни</w:t>
            </w:r>
          </w:p>
          <w:p w:rsidR="00484888" w:rsidRPr="00704B0C" w:rsidRDefault="00484888" w:rsidP="00484888">
            <w:pPr>
              <w:spacing w:after="0" w:line="240" w:lineRule="auto"/>
              <w:jc w:val="both"/>
              <w:rPr>
                <w:rFonts w:ascii="Times New Roman" w:hAnsi="Times New Roman"/>
                <w:sz w:val="24"/>
                <w:szCs w:val="24"/>
              </w:rPr>
            </w:pP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w:t>
            </w:r>
          </w:p>
        </w:tc>
        <w:tc>
          <w:tcPr>
            <w:tcW w:w="1560" w:type="dxa"/>
            <w:shd w:val="clear" w:color="auto" w:fill="auto"/>
          </w:tcPr>
          <w:p w:rsidR="00484888" w:rsidRPr="00DF1EC6" w:rsidRDefault="00484888" w:rsidP="00484888">
            <w:pPr>
              <w:suppressAutoHyphens/>
              <w:spacing w:after="0" w:line="240" w:lineRule="auto"/>
              <w:jc w:val="both"/>
              <w:rPr>
                <w:rFonts w:ascii="Times New Roman" w:hAnsi="Times New Roman"/>
                <w:bCs/>
                <w:sz w:val="24"/>
                <w:szCs w:val="24"/>
              </w:rPr>
            </w:pPr>
            <w:r w:rsidRPr="00DF1EC6">
              <w:rPr>
                <w:rFonts w:ascii="Times New Roman" w:hAnsi="Times New Roman"/>
                <w:bCs/>
                <w:sz w:val="24"/>
                <w:szCs w:val="24"/>
              </w:rPr>
              <w:t>Объяснительный диктант</w:t>
            </w:r>
          </w:p>
          <w:p w:rsidR="00484888" w:rsidRPr="00704B0C" w:rsidRDefault="00484888" w:rsidP="00484888">
            <w:pPr>
              <w:suppressAutoHyphens/>
              <w:spacing w:after="0" w:line="240" w:lineRule="auto"/>
              <w:jc w:val="both"/>
              <w:rPr>
                <w:rFonts w:ascii="Times New Roman" w:hAnsi="Times New Roman"/>
                <w:bCs/>
                <w:sz w:val="24"/>
                <w:szCs w:val="24"/>
              </w:rPr>
            </w:pPr>
          </w:p>
        </w:tc>
        <w:tc>
          <w:tcPr>
            <w:tcW w:w="2693"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DF1EC6">
              <w:rPr>
                <w:rFonts w:ascii="Times New Roman" w:hAnsi="Times New Roman"/>
                <w:color w:val="000000"/>
                <w:sz w:val="24"/>
                <w:szCs w:val="24"/>
              </w:rPr>
              <w:t>Научиться разли</w:t>
            </w:r>
            <w:r w:rsidRPr="00DF1EC6">
              <w:rPr>
                <w:rFonts w:ascii="Times New Roman" w:hAnsi="Times New Roman"/>
                <w:color w:val="000000"/>
                <w:sz w:val="24"/>
                <w:szCs w:val="24"/>
              </w:rPr>
              <w:softHyphen/>
              <w:t>чать написание отрицательных частиц</w:t>
            </w:r>
            <w:r w:rsidRPr="00DF1EC6">
              <w:rPr>
                <w:rFonts w:ascii="Times New Roman" w:hAnsi="Times New Roman"/>
                <w:i/>
                <w:iCs/>
                <w:color w:val="000000"/>
                <w:sz w:val="24"/>
                <w:szCs w:val="24"/>
              </w:rPr>
              <w:t xml:space="preserve"> не</w:t>
            </w:r>
            <w:r w:rsidRPr="00DF1EC6">
              <w:rPr>
                <w:rFonts w:ascii="Times New Roman" w:hAnsi="Times New Roman"/>
                <w:color w:val="000000"/>
                <w:sz w:val="24"/>
                <w:szCs w:val="24"/>
              </w:rPr>
              <w:t xml:space="preserve"> и</w:t>
            </w:r>
            <w:r w:rsidRPr="00DF1EC6">
              <w:rPr>
                <w:rFonts w:ascii="Times New Roman" w:hAnsi="Times New Roman"/>
                <w:i/>
                <w:iCs/>
                <w:color w:val="000000"/>
                <w:sz w:val="24"/>
                <w:szCs w:val="24"/>
              </w:rPr>
              <w:t xml:space="preserve"> ни</w:t>
            </w:r>
          </w:p>
        </w:tc>
        <w:tc>
          <w:tcPr>
            <w:tcW w:w="5103" w:type="dxa"/>
            <w:shd w:val="clear" w:color="auto" w:fill="auto"/>
          </w:tcPr>
          <w:p w:rsidR="00484888" w:rsidRPr="00DF1EC6" w:rsidRDefault="00484888" w:rsidP="00484888">
            <w:pPr>
              <w:spacing w:after="0" w:line="240" w:lineRule="auto"/>
              <w:jc w:val="both"/>
              <w:rPr>
                <w:rFonts w:ascii="Times New Roman" w:hAnsi="Times New Roman"/>
                <w:bCs/>
                <w:i/>
                <w:sz w:val="24"/>
                <w:szCs w:val="24"/>
              </w:rPr>
            </w:pPr>
            <w:r w:rsidRPr="00DF1EC6">
              <w:rPr>
                <w:rFonts w:ascii="Times New Roman" w:hAnsi="Times New Roman"/>
                <w:b/>
                <w:bCs/>
                <w:i/>
                <w:iCs/>
                <w:sz w:val="24"/>
                <w:szCs w:val="24"/>
              </w:rPr>
              <w:t>К:</w:t>
            </w:r>
            <w:r w:rsidRPr="00DF1EC6">
              <w:rPr>
                <w:rFonts w:ascii="Times New Roman" w:hAnsi="Times New Roman"/>
                <w:bCs/>
                <w:i/>
                <w:sz w:val="24"/>
                <w:szCs w:val="24"/>
              </w:rPr>
              <w:t xml:space="preserve"> </w:t>
            </w:r>
            <w:r w:rsidRPr="00DF1EC6">
              <w:rPr>
                <w:rFonts w:ascii="Times New Roman" w:hAnsi="Times New Roman"/>
                <w:bCs/>
                <w:sz w:val="24"/>
                <w:szCs w:val="24"/>
              </w:rPr>
              <w:t>использовать адекватные языковые средства для отображения в форме речевых высказываний с целью планирова</w:t>
            </w:r>
            <w:r w:rsidRPr="00DF1EC6">
              <w:rPr>
                <w:rFonts w:ascii="Times New Roman" w:hAnsi="Times New Roman"/>
                <w:bCs/>
                <w:sz w:val="24"/>
                <w:szCs w:val="24"/>
              </w:rPr>
              <w:softHyphen/>
              <w:t>ния, контроля и самооценки действия.</w:t>
            </w:r>
            <w:r w:rsidRPr="00DF1EC6">
              <w:rPr>
                <w:rFonts w:ascii="Times New Roman" w:hAnsi="Times New Roman"/>
                <w:bCs/>
                <w:i/>
                <w:sz w:val="24"/>
                <w:szCs w:val="24"/>
              </w:rPr>
              <w:t xml:space="preserve"> </w:t>
            </w:r>
          </w:p>
          <w:p w:rsidR="00484888" w:rsidRPr="00DF1EC6" w:rsidRDefault="00484888" w:rsidP="00484888">
            <w:pPr>
              <w:spacing w:after="0" w:line="240" w:lineRule="auto"/>
              <w:jc w:val="both"/>
              <w:rPr>
                <w:rFonts w:ascii="Times New Roman" w:hAnsi="Times New Roman"/>
                <w:bCs/>
                <w:i/>
                <w:sz w:val="24"/>
                <w:szCs w:val="24"/>
              </w:rPr>
            </w:pPr>
            <w:r w:rsidRPr="00DF1EC6">
              <w:rPr>
                <w:rFonts w:ascii="Times New Roman" w:hAnsi="Times New Roman"/>
                <w:b/>
                <w:bCs/>
                <w:i/>
                <w:iCs/>
                <w:sz w:val="24"/>
                <w:szCs w:val="24"/>
              </w:rPr>
              <w:t>Р:</w:t>
            </w:r>
            <w:r w:rsidRPr="00DF1EC6">
              <w:rPr>
                <w:rFonts w:ascii="Times New Roman" w:hAnsi="Times New Roman"/>
                <w:bCs/>
                <w:i/>
                <w:sz w:val="24"/>
                <w:szCs w:val="24"/>
              </w:rPr>
              <w:t xml:space="preserve"> </w:t>
            </w:r>
            <w:r w:rsidRPr="00DF1EC6">
              <w:rPr>
                <w:rFonts w:ascii="Times New Roman" w:hAnsi="Times New Roman"/>
                <w:bCs/>
                <w:sz w:val="24"/>
                <w:szCs w:val="24"/>
              </w:rPr>
              <w:t>проектировать маршрут пре</w:t>
            </w:r>
            <w:r w:rsidRPr="00DF1EC6">
              <w:rPr>
                <w:rFonts w:ascii="Times New Roman" w:hAnsi="Times New Roman"/>
                <w:bCs/>
                <w:sz w:val="24"/>
                <w:szCs w:val="24"/>
              </w:rPr>
              <w:softHyphen/>
              <w:t>одоления затруднений в обучении через включение в новые виды деятельности и фор</w:t>
            </w:r>
            <w:r w:rsidRPr="00DF1EC6">
              <w:rPr>
                <w:rFonts w:ascii="Times New Roman" w:hAnsi="Times New Roman"/>
                <w:bCs/>
                <w:sz w:val="24"/>
                <w:szCs w:val="24"/>
              </w:rPr>
              <w:softHyphen/>
              <w:t>мы сотрудничества.</w:t>
            </w:r>
          </w:p>
          <w:p w:rsidR="00484888" w:rsidRPr="00704B0C" w:rsidRDefault="00484888" w:rsidP="00484888">
            <w:pPr>
              <w:spacing w:after="0" w:line="240" w:lineRule="auto"/>
              <w:jc w:val="both"/>
              <w:rPr>
                <w:rFonts w:ascii="Times New Roman" w:hAnsi="Times New Roman"/>
                <w:bCs/>
                <w:sz w:val="24"/>
                <w:szCs w:val="24"/>
              </w:rPr>
            </w:pPr>
            <w:r w:rsidRPr="00DF1EC6">
              <w:rPr>
                <w:rFonts w:ascii="Times New Roman" w:hAnsi="Times New Roman"/>
                <w:b/>
                <w:bCs/>
                <w:i/>
                <w:iCs/>
                <w:sz w:val="24"/>
                <w:szCs w:val="24"/>
              </w:rPr>
              <w:t>П:</w:t>
            </w:r>
            <w:r w:rsidRPr="00DF1EC6">
              <w:rPr>
                <w:rFonts w:ascii="Times New Roman" w:hAnsi="Times New Roman"/>
                <w:bCs/>
                <w:i/>
                <w:sz w:val="24"/>
                <w:szCs w:val="24"/>
              </w:rPr>
              <w:t xml:space="preserve"> </w:t>
            </w:r>
            <w:r w:rsidRPr="00DF1EC6">
              <w:rPr>
                <w:rFonts w:ascii="Times New Roman" w:hAnsi="Times New Roman"/>
                <w:bCs/>
                <w:sz w:val="24"/>
                <w:szCs w:val="24"/>
              </w:rPr>
              <w:t>объяснять языковые явле</w:t>
            </w:r>
            <w:r w:rsidRPr="00DF1EC6">
              <w:rPr>
                <w:rFonts w:ascii="Times New Roman" w:hAnsi="Times New Roman"/>
                <w:bCs/>
                <w:sz w:val="24"/>
                <w:szCs w:val="24"/>
              </w:rPr>
              <w:softHyphen/>
              <w:t>ния, процессы, связи и отношения, выявляе</w:t>
            </w:r>
            <w:r w:rsidRPr="00DF1EC6">
              <w:rPr>
                <w:rFonts w:ascii="Times New Roman" w:hAnsi="Times New Roman"/>
                <w:bCs/>
                <w:sz w:val="24"/>
                <w:szCs w:val="24"/>
              </w:rPr>
              <w:softHyphen/>
              <w:t>мые в ходе исследования слова с точки зрения его морфемного состава</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DF1EC6">
              <w:rPr>
                <w:rFonts w:ascii="Times New Roman" w:hAnsi="Times New Roman"/>
                <w:bCs/>
                <w:sz w:val="24"/>
                <w:szCs w:val="24"/>
              </w:rPr>
              <w:t>Формирование устойчивой мо</w:t>
            </w:r>
            <w:r w:rsidRPr="00DF1EC6">
              <w:rPr>
                <w:rFonts w:ascii="Times New Roman" w:hAnsi="Times New Roman"/>
                <w:bCs/>
                <w:sz w:val="24"/>
                <w:szCs w:val="24"/>
              </w:rPr>
              <w:softHyphen/>
              <w:t>тивации к кон</w:t>
            </w:r>
            <w:r w:rsidRPr="00DF1EC6">
              <w:rPr>
                <w:rFonts w:ascii="Times New Roman" w:hAnsi="Times New Roman"/>
                <w:bCs/>
                <w:sz w:val="24"/>
                <w:szCs w:val="24"/>
              </w:rPr>
              <w:softHyphen/>
              <w:t>струированию, творческому самовыраже</w:t>
            </w:r>
            <w:r w:rsidRPr="00DF1EC6">
              <w:rPr>
                <w:rFonts w:ascii="Times New Roman" w:hAnsi="Times New Roman"/>
                <w:bCs/>
                <w:sz w:val="24"/>
                <w:szCs w:val="24"/>
              </w:rPr>
              <w:softHyphen/>
              <w:t>нию</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126-127.</w:t>
            </w:r>
          </w:p>
        </w:tc>
        <w:tc>
          <w:tcPr>
            <w:tcW w:w="1844" w:type="dxa"/>
            <w:shd w:val="clear" w:color="auto" w:fill="auto"/>
          </w:tcPr>
          <w:p w:rsidR="00484888" w:rsidRPr="00DF1EC6" w:rsidRDefault="00484888" w:rsidP="00484888">
            <w:pPr>
              <w:tabs>
                <w:tab w:val="left" w:leader="underscore" w:pos="9781"/>
              </w:tabs>
              <w:spacing w:after="0" w:line="240" w:lineRule="auto"/>
              <w:jc w:val="both"/>
              <w:rPr>
                <w:rFonts w:ascii="Times New Roman" w:hAnsi="Times New Roman"/>
                <w:sz w:val="24"/>
                <w:szCs w:val="24"/>
              </w:rPr>
            </w:pPr>
            <w:r w:rsidRPr="00DF1EC6">
              <w:rPr>
                <w:rFonts w:ascii="Times New Roman" w:hAnsi="Times New Roman"/>
                <w:sz w:val="24"/>
                <w:szCs w:val="24"/>
              </w:rPr>
              <w:t>Разли</w:t>
            </w:r>
            <w:r w:rsidRPr="00DF1EC6">
              <w:rPr>
                <w:rFonts w:ascii="Times New Roman" w:hAnsi="Times New Roman"/>
                <w:sz w:val="24"/>
                <w:szCs w:val="24"/>
              </w:rPr>
              <w:softHyphen/>
              <w:t xml:space="preserve">чение </w:t>
            </w:r>
            <w:r>
              <w:rPr>
                <w:rFonts w:ascii="Times New Roman" w:hAnsi="Times New Roman"/>
                <w:sz w:val="24"/>
                <w:szCs w:val="24"/>
              </w:rPr>
              <w:t>частицы</w:t>
            </w:r>
            <w:r w:rsidRPr="00DF1EC6">
              <w:rPr>
                <w:rFonts w:ascii="Times New Roman" w:hAnsi="Times New Roman"/>
                <w:sz w:val="24"/>
                <w:szCs w:val="24"/>
              </w:rPr>
              <w:t xml:space="preserve"> </w:t>
            </w:r>
            <w:r w:rsidRPr="00DF1EC6">
              <w:rPr>
                <w:rFonts w:ascii="Times New Roman" w:hAnsi="Times New Roman"/>
                <w:i/>
                <w:iCs/>
                <w:sz w:val="24"/>
                <w:szCs w:val="24"/>
              </w:rPr>
              <w:t>не-</w:t>
            </w:r>
            <w:r w:rsidRPr="00DF1EC6">
              <w:rPr>
                <w:rFonts w:ascii="Times New Roman" w:hAnsi="Times New Roman"/>
                <w:sz w:val="24"/>
                <w:szCs w:val="24"/>
              </w:rPr>
              <w:t xml:space="preserve"> и </w:t>
            </w:r>
            <w:r>
              <w:rPr>
                <w:rFonts w:ascii="Times New Roman" w:hAnsi="Times New Roman"/>
                <w:sz w:val="24"/>
                <w:szCs w:val="24"/>
              </w:rPr>
              <w:t>приставки</w:t>
            </w:r>
            <w:r w:rsidRPr="00DF1EC6">
              <w:rPr>
                <w:rFonts w:ascii="Times New Roman" w:hAnsi="Times New Roman"/>
                <w:i/>
                <w:iCs/>
                <w:sz w:val="24"/>
                <w:szCs w:val="24"/>
              </w:rPr>
              <w:t xml:space="preserve"> не</w:t>
            </w:r>
          </w:p>
          <w:p w:rsidR="00484888" w:rsidRPr="00704B0C" w:rsidRDefault="00484888" w:rsidP="00484888">
            <w:pPr>
              <w:tabs>
                <w:tab w:val="left" w:leader="underscore" w:pos="9781"/>
              </w:tabs>
              <w:spacing w:after="0" w:line="240" w:lineRule="auto"/>
              <w:jc w:val="both"/>
              <w:rPr>
                <w:rFonts w:ascii="Times New Roman" w:hAnsi="Times New Roman"/>
                <w:sz w:val="24"/>
                <w:szCs w:val="24"/>
              </w:rPr>
            </w:pP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bCs/>
                <w:sz w:val="24"/>
                <w:szCs w:val="24"/>
              </w:rPr>
            </w:pPr>
            <w:r w:rsidRPr="00DF1EC6">
              <w:rPr>
                <w:rFonts w:ascii="Times New Roman" w:hAnsi="Times New Roman"/>
                <w:bCs/>
                <w:iCs/>
                <w:sz w:val="24"/>
                <w:szCs w:val="24"/>
              </w:rPr>
              <w:t>Работа с дидактическим материалом</w:t>
            </w:r>
          </w:p>
        </w:tc>
        <w:tc>
          <w:tcPr>
            <w:tcW w:w="2693"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DF1EC6">
              <w:rPr>
                <w:rFonts w:ascii="Times New Roman" w:hAnsi="Times New Roman"/>
                <w:color w:val="000000"/>
                <w:sz w:val="24"/>
                <w:szCs w:val="24"/>
              </w:rPr>
              <w:t>Научиться рас</w:t>
            </w:r>
            <w:r w:rsidRPr="00DF1EC6">
              <w:rPr>
                <w:rFonts w:ascii="Times New Roman" w:hAnsi="Times New Roman"/>
                <w:color w:val="000000"/>
                <w:sz w:val="24"/>
                <w:szCs w:val="24"/>
              </w:rPr>
              <w:softHyphen/>
              <w:t xml:space="preserve">сматривать слово с точки зрения его морфемного состава, различать написание </w:t>
            </w:r>
            <w:r w:rsidRPr="00DF1EC6">
              <w:rPr>
                <w:rFonts w:ascii="Times New Roman" w:hAnsi="Times New Roman"/>
                <w:color w:val="000000"/>
                <w:sz w:val="24"/>
                <w:szCs w:val="24"/>
              </w:rPr>
              <w:lastRenderedPageBreak/>
              <w:t>при</w:t>
            </w:r>
            <w:r w:rsidRPr="00DF1EC6">
              <w:rPr>
                <w:rFonts w:ascii="Times New Roman" w:hAnsi="Times New Roman"/>
                <w:color w:val="000000"/>
                <w:sz w:val="24"/>
                <w:szCs w:val="24"/>
              </w:rPr>
              <w:softHyphen/>
              <w:t xml:space="preserve">ставки </w:t>
            </w:r>
            <w:r w:rsidRPr="00DF1EC6">
              <w:rPr>
                <w:rFonts w:ascii="Times New Roman" w:hAnsi="Times New Roman"/>
                <w:i/>
                <w:iCs/>
                <w:color w:val="000000"/>
                <w:sz w:val="24"/>
                <w:szCs w:val="24"/>
              </w:rPr>
              <w:t>не-</w:t>
            </w:r>
            <w:r w:rsidRPr="00DF1EC6">
              <w:rPr>
                <w:rFonts w:ascii="Times New Roman" w:hAnsi="Times New Roman"/>
                <w:color w:val="000000"/>
                <w:sz w:val="24"/>
                <w:szCs w:val="24"/>
              </w:rPr>
              <w:t xml:space="preserve"> и ча</w:t>
            </w:r>
            <w:r w:rsidRPr="00DF1EC6">
              <w:rPr>
                <w:rFonts w:ascii="Times New Roman" w:hAnsi="Times New Roman"/>
                <w:color w:val="000000"/>
                <w:sz w:val="24"/>
                <w:szCs w:val="24"/>
              </w:rPr>
              <w:softHyphen/>
              <w:t>стицы</w:t>
            </w:r>
            <w:r w:rsidRPr="00DF1EC6">
              <w:rPr>
                <w:rFonts w:ascii="Times New Roman" w:hAnsi="Times New Roman"/>
                <w:i/>
                <w:iCs/>
                <w:color w:val="000000"/>
                <w:sz w:val="24"/>
                <w:szCs w:val="24"/>
              </w:rPr>
              <w:t xml:space="preserve"> не</w:t>
            </w:r>
          </w:p>
        </w:tc>
        <w:tc>
          <w:tcPr>
            <w:tcW w:w="5103" w:type="dxa"/>
            <w:shd w:val="clear" w:color="auto" w:fill="auto"/>
          </w:tcPr>
          <w:p w:rsidR="00484888" w:rsidRPr="00DF1EC6" w:rsidRDefault="00484888" w:rsidP="00484888">
            <w:pPr>
              <w:spacing w:after="0" w:line="240" w:lineRule="auto"/>
              <w:jc w:val="both"/>
              <w:rPr>
                <w:rFonts w:ascii="Times New Roman" w:hAnsi="Times New Roman"/>
                <w:bCs/>
                <w:i/>
                <w:sz w:val="24"/>
                <w:szCs w:val="24"/>
              </w:rPr>
            </w:pPr>
            <w:r w:rsidRPr="00DF1EC6">
              <w:rPr>
                <w:rFonts w:ascii="Times New Roman" w:hAnsi="Times New Roman"/>
                <w:b/>
                <w:bCs/>
                <w:i/>
                <w:iCs/>
                <w:sz w:val="24"/>
                <w:szCs w:val="24"/>
              </w:rPr>
              <w:lastRenderedPageBreak/>
              <w:t>К:</w:t>
            </w:r>
            <w:r w:rsidRPr="00DF1EC6">
              <w:rPr>
                <w:rFonts w:ascii="Times New Roman" w:hAnsi="Times New Roman"/>
                <w:bCs/>
                <w:i/>
                <w:sz w:val="24"/>
                <w:szCs w:val="24"/>
              </w:rPr>
              <w:t xml:space="preserve"> </w:t>
            </w:r>
            <w:r w:rsidRPr="00DF1EC6">
              <w:rPr>
                <w:rFonts w:ascii="Times New Roman" w:hAnsi="Times New Roman"/>
                <w:bCs/>
                <w:sz w:val="24"/>
                <w:szCs w:val="24"/>
              </w:rPr>
              <w:t>использовать адекватные языковые средства для отображения в форме речевых высказываний с целью планирова</w:t>
            </w:r>
            <w:r w:rsidRPr="00DF1EC6">
              <w:rPr>
                <w:rFonts w:ascii="Times New Roman" w:hAnsi="Times New Roman"/>
                <w:bCs/>
                <w:sz w:val="24"/>
                <w:szCs w:val="24"/>
              </w:rPr>
              <w:softHyphen/>
              <w:t xml:space="preserve">ния, контроля и самооценки действия. </w:t>
            </w:r>
          </w:p>
          <w:p w:rsidR="00484888" w:rsidRPr="00DF1EC6" w:rsidRDefault="00484888" w:rsidP="00484888">
            <w:pPr>
              <w:spacing w:after="0" w:line="240" w:lineRule="auto"/>
              <w:jc w:val="both"/>
              <w:rPr>
                <w:rFonts w:ascii="Times New Roman" w:hAnsi="Times New Roman"/>
                <w:bCs/>
                <w:i/>
                <w:sz w:val="24"/>
                <w:szCs w:val="24"/>
              </w:rPr>
            </w:pPr>
            <w:r w:rsidRPr="00DF1EC6">
              <w:rPr>
                <w:rFonts w:ascii="Times New Roman" w:hAnsi="Times New Roman"/>
                <w:b/>
                <w:bCs/>
                <w:i/>
                <w:iCs/>
                <w:sz w:val="24"/>
                <w:szCs w:val="24"/>
              </w:rPr>
              <w:t>Р:</w:t>
            </w:r>
            <w:r w:rsidRPr="00DF1EC6">
              <w:rPr>
                <w:rFonts w:ascii="Times New Roman" w:hAnsi="Times New Roman"/>
                <w:bCs/>
                <w:i/>
                <w:sz w:val="24"/>
                <w:szCs w:val="24"/>
              </w:rPr>
              <w:t xml:space="preserve"> </w:t>
            </w:r>
            <w:r w:rsidRPr="00DF1EC6">
              <w:rPr>
                <w:rFonts w:ascii="Times New Roman" w:hAnsi="Times New Roman"/>
                <w:bCs/>
                <w:sz w:val="24"/>
                <w:szCs w:val="24"/>
              </w:rPr>
              <w:t>проектировать маршрут пре</w:t>
            </w:r>
            <w:r w:rsidRPr="00DF1EC6">
              <w:rPr>
                <w:rFonts w:ascii="Times New Roman" w:hAnsi="Times New Roman"/>
                <w:bCs/>
                <w:sz w:val="24"/>
                <w:szCs w:val="24"/>
              </w:rPr>
              <w:softHyphen/>
              <w:t xml:space="preserve">одоления </w:t>
            </w:r>
            <w:r w:rsidRPr="00DF1EC6">
              <w:rPr>
                <w:rFonts w:ascii="Times New Roman" w:hAnsi="Times New Roman"/>
                <w:bCs/>
                <w:sz w:val="24"/>
                <w:szCs w:val="24"/>
              </w:rPr>
              <w:lastRenderedPageBreak/>
              <w:t>затруднений в обучении через включение в новые виды деятельности и фор</w:t>
            </w:r>
            <w:r w:rsidRPr="00DF1EC6">
              <w:rPr>
                <w:rFonts w:ascii="Times New Roman" w:hAnsi="Times New Roman"/>
                <w:bCs/>
                <w:sz w:val="24"/>
                <w:szCs w:val="24"/>
              </w:rPr>
              <w:softHyphen/>
              <w:t>мы сотрудничества.</w:t>
            </w:r>
          </w:p>
          <w:p w:rsidR="00484888" w:rsidRPr="00704B0C" w:rsidRDefault="00484888" w:rsidP="00484888">
            <w:pPr>
              <w:spacing w:after="0" w:line="240" w:lineRule="auto"/>
              <w:jc w:val="both"/>
              <w:rPr>
                <w:rFonts w:ascii="Times New Roman" w:hAnsi="Times New Roman"/>
                <w:bCs/>
                <w:sz w:val="24"/>
                <w:szCs w:val="24"/>
              </w:rPr>
            </w:pPr>
            <w:r w:rsidRPr="00DF1EC6">
              <w:rPr>
                <w:rFonts w:ascii="Times New Roman" w:hAnsi="Times New Roman"/>
                <w:b/>
                <w:bCs/>
                <w:i/>
                <w:iCs/>
                <w:sz w:val="24"/>
                <w:szCs w:val="24"/>
              </w:rPr>
              <w:t>П:</w:t>
            </w:r>
            <w:r w:rsidRPr="00DF1EC6">
              <w:rPr>
                <w:rFonts w:ascii="Times New Roman" w:hAnsi="Times New Roman"/>
                <w:bCs/>
                <w:i/>
                <w:sz w:val="24"/>
                <w:szCs w:val="24"/>
              </w:rPr>
              <w:t xml:space="preserve"> </w:t>
            </w:r>
            <w:r w:rsidRPr="00DF1EC6">
              <w:rPr>
                <w:rFonts w:ascii="Times New Roman" w:hAnsi="Times New Roman"/>
                <w:bCs/>
                <w:sz w:val="24"/>
                <w:szCs w:val="24"/>
              </w:rPr>
              <w:t>объяснять языковые явле</w:t>
            </w:r>
            <w:r w:rsidRPr="00DF1EC6">
              <w:rPr>
                <w:rFonts w:ascii="Times New Roman" w:hAnsi="Times New Roman"/>
                <w:bCs/>
                <w:sz w:val="24"/>
                <w:szCs w:val="24"/>
              </w:rPr>
              <w:softHyphen/>
              <w:t>ния, процессы, связи и отношения, выявляе</w:t>
            </w:r>
            <w:r w:rsidRPr="00DF1EC6">
              <w:rPr>
                <w:rFonts w:ascii="Times New Roman" w:hAnsi="Times New Roman"/>
                <w:bCs/>
                <w:sz w:val="24"/>
                <w:szCs w:val="24"/>
              </w:rPr>
              <w:softHyphen/>
              <w:t>мые в ходе исследования морфемного состава слова</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DF1EC6">
              <w:rPr>
                <w:rFonts w:ascii="Times New Roman" w:hAnsi="Times New Roman"/>
                <w:bCs/>
                <w:sz w:val="24"/>
                <w:szCs w:val="24"/>
              </w:rPr>
              <w:lastRenderedPageBreak/>
              <w:t>Формирова</w:t>
            </w:r>
            <w:r w:rsidRPr="00DF1EC6">
              <w:rPr>
                <w:rFonts w:ascii="Times New Roman" w:hAnsi="Times New Roman"/>
                <w:bCs/>
                <w:sz w:val="24"/>
                <w:szCs w:val="24"/>
              </w:rPr>
              <w:softHyphen/>
              <w:t>ние навыков развернутого анализа</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128-129.</w:t>
            </w:r>
          </w:p>
        </w:tc>
        <w:tc>
          <w:tcPr>
            <w:tcW w:w="1844" w:type="dxa"/>
            <w:shd w:val="clear" w:color="auto" w:fill="auto"/>
          </w:tcPr>
          <w:p w:rsidR="00484888" w:rsidRPr="00704B0C" w:rsidRDefault="00484888" w:rsidP="00484888">
            <w:pPr>
              <w:spacing w:after="0" w:line="240" w:lineRule="auto"/>
              <w:jc w:val="both"/>
              <w:rPr>
                <w:rFonts w:ascii="Times New Roman" w:hAnsi="Times New Roman"/>
                <w:sz w:val="24"/>
                <w:szCs w:val="24"/>
              </w:rPr>
            </w:pPr>
            <w:r w:rsidRPr="00DF1EC6">
              <w:rPr>
                <w:rFonts w:ascii="Times New Roman" w:hAnsi="Times New Roman"/>
                <w:sz w:val="24"/>
                <w:szCs w:val="24"/>
              </w:rPr>
              <w:t>Части</w:t>
            </w:r>
            <w:r w:rsidRPr="00DF1EC6">
              <w:rPr>
                <w:rFonts w:ascii="Times New Roman" w:hAnsi="Times New Roman"/>
                <w:sz w:val="24"/>
                <w:szCs w:val="24"/>
              </w:rPr>
              <w:softHyphen/>
              <w:t>ца</w:t>
            </w:r>
            <w:r w:rsidRPr="00DF1EC6">
              <w:rPr>
                <w:rFonts w:ascii="Times New Roman" w:hAnsi="Times New Roman"/>
                <w:i/>
                <w:iCs/>
                <w:sz w:val="24"/>
                <w:szCs w:val="24"/>
              </w:rPr>
              <w:t xml:space="preserve"> ни, </w:t>
            </w:r>
            <w:r w:rsidRPr="00DF1EC6">
              <w:rPr>
                <w:rFonts w:ascii="Times New Roman" w:hAnsi="Times New Roman"/>
                <w:sz w:val="24"/>
                <w:szCs w:val="24"/>
              </w:rPr>
              <w:t xml:space="preserve">приставка </w:t>
            </w:r>
            <w:r w:rsidRPr="00DF1EC6">
              <w:rPr>
                <w:rFonts w:ascii="Times New Roman" w:hAnsi="Times New Roman"/>
                <w:i/>
                <w:iCs/>
                <w:sz w:val="24"/>
                <w:szCs w:val="24"/>
              </w:rPr>
              <w:t>ни-,</w:t>
            </w:r>
            <w:r w:rsidRPr="00DF1EC6">
              <w:rPr>
                <w:rFonts w:ascii="Times New Roman" w:hAnsi="Times New Roman"/>
                <w:sz w:val="24"/>
                <w:szCs w:val="24"/>
              </w:rPr>
              <w:t xml:space="preserve"> союз </w:t>
            </w:r>
            <w:r w:rsidRPr="00DF1EC6">
              <w:rPr>
                <w:rFonts w:ascii="Times New Roman" w:hAnsi="Times New Roman"/>
                <w:i/>
                <w:iCs/>
                <w:sz w:val="24"/>
                <w:szCs w:val="24"/>
              </w:rPr>
              <w:t>ни</w:t>
            </w:r>
            <w:r>
              <w:rPr>
                <w:rFonts w:ascii="Times New Roman" w:hAnsi="Times New Roman"/>
                <w:i/>
                <w:iCs/>
                <w:sz w:val="24"/>
                <w:szCs w:val="24"/>
              </w:rPr>
              <w:t>…</w:t>
            </w:r>
            <w:r w:rsidRPr="00DF1EC6">
              <w:rPr>
                <w:rFonts w:ascii="Times New Roman" w:hAnsi="Times New Roman"/>
                <w:i/>
                <w:iCs/>
                <w:sz w:val="24"/>
                <w:szCs w:val="24"/>
              </w:rPr>
              <w:t xml:space="preserve"> ни</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bCs/>
                <w:sz w:val="24"/>
                <w:szCs w:val="24"/>
              </w:rPr>
            </w:pPr>
            <w:r w:rsidRPr="00DF1EC6">
              <w:rPr>
                <w:rFonts w:ascii="Times New Roman" w:hAnsi="Times New Roman"/>
                <w:bCs/>
                <w:sz w:val="24"/>
                <w:szCs w:val="24"/>
              </w:rPr>
              <w:t>Тест</w:t>
            </w:r>
          </w:p>
        </w:tc>
        <w:tc>
          <w:tcPr>
            <w:tcW w:w="2693"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DF1EC6">
              <w:rPr>
                <w:rFonts w:ascii="Times New Roman" w:hAnsi="Times New Roman"/>
                <w:color w:val="000000"/>
                <w:sz w:val="24"/>
                <w:szCs w:val="24"/>
              </w:rPr>
              <w:t>Научиться рас</w:t>
            </w:r>
            <w:r w:rsidRPr="00DF1EC6">
              <w:rPr>
                <w:rFonts w:ascii="Times New Roman" w:hAnsi="Times New Roman"/>
                <w:color w:val="000000"/>
                <w:sz w:val="24"/>
                <w:szCs w:val="24"/>
              </w:rPr>
              <w:softHyphen/>
              <w:t>сматривать слово с точки зрения его морфемного состава, различать написание отри</w:t>
            </w:r>
            <w:r w:rsidRPr="00DF1EC6">
              <w:rPr>
                <w:rFonts w:ascii="Times New Roman" w:hAnsi="Times New Roman"/>
                <w:color w:val="000000"/>
                <w:sz w:val="24"/>
                <w:szCs w:val="24"/>
              </w:rPr>
              <w:softHyphen/>
              <w:t xml:space="preserve">цательных частиц </w:t>
            </w:r>
            <w:r w:rsidRPr="00DF1EC6">
              <w:rPr>
                <w:rFonts w:ascii="Times New Roman" w:hAnsi="Times New Roman"/>
                <w:i/>
                <w:iCs/>
                <w:color w:val="000000"/>
                <w:sz w:val="24"/>
                <w:szCs w:val="24"/>
              </w:rPr>
              <w:t>ни,</w:t>
            </w:r>
            <w:r w:rsidRPr="00DF1EC6">
              <w:rPr>
                <w:rFonts w:ascii="Times New Roman" w:hAnsi="Times New Roman"/>
                <w:color w:val="000000"/>
                <w:sz w:val="24"/>
                <w:szCs w:val="24"/>
              </w:rPr>
              <w:t xml:space="preserve"> приставки</w:t>
            </w:r>
            <w:r w:rsidRPr="00DF1EC6">
              <w:rPr>
                <w:rFonts w:ascii="Times New Roman" w:hAnsi="Times New Roman"/>
                <w:i/>
                <w:iCs/>
                <w:color w:val="000000"/>
                <w:sz w:val="24"/>
                <w:szCs w:val="24"/>
              </w:rPr>
              <w:t xml:space="preserve"> ни-, </w:t>
            </w:r>
            <w:r w:rsidRPr="00DF1EC6">
              <w:rPr>
                <w:rFonts w:ascii="Times New Roman" w:hAnsi="Times New Roman"/>
                <w:color w:val="000000"/>
                <w:sz w:val="24"/>
                <w:szCs w:val="24"/>
              </w:rPr>
              <w:t>союза</w:t>
            </w:r>
            <w:r w:rsidRPr="00DF1EC6">
              <w:rPr>
                <w:rFonts w:ascii="Times New Roman" w:hAnsi="Times New Roman"/>
                <w:i/>
                <w:iCs/>
                <w:color w:val="000000"/>
                <w:sz w:val="24"/>
                <w:szCs w:val="24"/>
              </w:rPr>
              <w:t xml:space="preserve"> ни</w:t>
            </w:r>
            <w:r>
              <w:rPr>
                <w:rFonts w:ascii="Times New Roman" w:hAnsi="Times New Roman"/>
                <w:i/>
                <w:iCs/>
                <w:color w:val="000000"/>
                <w:sz w:val="24"/>
                <w:szCs w:val="24"/>
              </w:rPr>
              <w:t>…</w:t>
            </w:r>
            <w:r w:rsidRPr="00DF1EC6">
              <w:rPr>
                <w:rFonts w:ascii="Times New Roman" w:hAnsi="Times New Roman"/>
                <w:i/>
                <w:iCs/>
                <w:color w:val="000000"/>
                <w:sz w:val="24"/>
                <w:szCs w:val="24"/>
              </w:rPr>
              <w:t xml:space="preserve"> ни</w:t>
            </w:r>
          </w:p>
        </w:tc>
        <w:tc>
          <w:tcPr>
            <w:tcW w:w="5103" w:type="dxa"/>
            <w:shd w:val="clear" w:color="auto" w:fill="auto"/>
          </w:tcPr>
          <w:p w:rsidR="00484888" w:rsidRPr="00DF1EC6" w:rsidRDefault="00484888" w:rsidP="00484888">
            <w:pPr>
              <w:spacing w:after="0" w:line="240" w:lineRule="auto"/>
              <w:jc w:val="both"/>
              <w:rPr>
                <w:rFonts w:ascii="Times New Roman" w:hAnsi="Times New Roman"/>
                <w:bCs/>
                <w:i/>
                <w:sz w:val="24"/>
                <w:szCs w:val="24"/>
              </w:rPr>
            </w:pPr>
            <w:r w:rsidRPr="00DF1EC6">
              <w:rPr>
                <w:rFonts w:ascii="Times New Roman" w:hAnsi="Times New Roman"/>
                <w:b/>
                <w:bCs/>
                <w:i/>
                <w:iCs/>
                <w:sz w:val="24"/>
                <w:szCs w:val="24"/>
              </w:rPr>
              <w:t>К:</w:t>
            </w:r>
            <w:r w:rsidRPr="00DF1EC6">
              <w:rPr>
                <w:rFonts w:ascii="Times New Roman" w:hAnsi="Times New Roman"/>
                <w:bCs/>
                <w:i/>
                <w:sz w:val="24"/>
                <w:szCs w:val="24"/>
              </w:rPr>
              <w:t xml:space="preserve"> </w:t>
            </w:r>
            <w:r w:rsidRPr="00DF1EC6">
              <w:rPr>
                <w:rFonts w:ascii="Times New Roman" w:hAnsi="Times New Roman"/>
                <w:bCs/>
                <w:sz w:val="24"/>
                <w:szCs w:val="24"/>
              </w:rPr>
              <w:t>формировать навыки учебного сотрудничества в ходе индивидуаль</w:t>
            </w:r>
            <w:r w:rsidRPr="00DF1EC6">
              <w:rPr>
                <w:rFonts w:ascii="Times New Roman" w:hAnsi="Times New Roman"/>
                <w:bCs/>
                <w:sz w:val="24"/>
                <w:szCs w:val="24"/>
              </w:rPr>
              <w:softHyphen/>
              <w:t>ной и групповой работы.</w:t>
            </w:r>
            <w:r w:rsidRPr="00DF1EC6">
              <w:rPr>
                <w:rFonts w:ascii="Times New Roman" w:hAnsi="Times New Roman"/>
                <w:bCs/>
                <w:i/>
                <w:sz w:val="24"/>
                <w:szCs w:val="24"/>
              </w:rPr>
              <w:t xml:space="preserve"> </w:t>
            </w:r>
          </w:p>
          <w:p w:rsidR="00484888" w:rsidRPr="00DF1EC6" w:rsidRDefault="00484888" w:rsidP="00484888">
            <w:pPr>
              <w:spacing w:after="0" w:line="240" w:lineRule="auto"/>
              <w:jc w:val="both"/>
              <w:rPr>
                <w:rFonts w:ascii="Times New Roman" w:hAnsi="Times New Roman"/>
                <w:bCs/>
                <w:i/>
                <w:sz w:val="24"/>
                <w:szCs w:val="24"/>
              </w:rPr>
            </w:pPr>
            <w:r w:rsidRPr="00DF1EC6">
              <w:rPr>
                <w:rFonts w:ascii="Times New Roman" w:hAnsi="Times New Roman"/>
                <w:b/>
                <w:bCs/>
                <w:i/>
                <w:iCs/>
                <w:sz w:val="24"/>
                <w:szCs w:val="24"/>
              </w:rPr>
              <w:t>Р:</w:t>
            </w:r>
            <w:r w:rsidRPr="00DF1EC6">
              <w:rPr>
                <w:rFonts w:ascii="Times New Roman" w:hAnsi="Times New Roman"/>
                <w:bCs/>
                <w:i/>
                <w:sz w:val="24"/>
                <w:szCs w:val="24"/>
              </w:rPr>
              <w:t xml:space="preserve"> </w:t>
            </w:r>
            <w:r w:rsidRPr="00DF1EC6">
              <w:rPr>
                <w:rFonts w:ascii="Times New Roman" w:hAnsi="Times New Roman"/>
                <w:bCs/>
                <w:sz w:val="24"/>
                <w:szCs w:val="24"/>
              </w:rPr>
              <w:t>проектировать маршрут пре</w:t>
            </w:r>
            <w:r w:rsidRPr="00DF1EC6">
              <w:rPr>
                <w:rFonts w:ascii="Times New Roman" w:hAnsi="Times New Roman"/>
                <w:bCs/>
                <w:sz w:val="24"/>
                <w:szCs w:val="24"/>
              </w:rPr>
              <w:softHyphen/>
              <w:t>одоления затруднений в обучении через включение в новые виды деятельности и фор</w:t>
            </w:r>
            <w:r w:rsidRPr="00DF1EC6">
              <w:rPr>
                <w:rFonts w:ascii="Times New Roman" w:hAnsi="Times New Roman"/>
                <w:bCs/>
                <w:sz w:val="24"/>
                <w:szCs w:val="24"/>
              </w:rPr>
              <w:softHyphen/>
              <w:t>мы сотрудничества.</w:t>
            </w:r>
          </w:p>
          <w:p w:rsidR="00484888" w:rsidRPr="00704B0C" w:rsidRDefault="00484888" w:rsidP="00484888">
            <w:pPr>
              <w:spacing w:after="0" w:line="240" w:lineRule="auto"/>
              <w:jc w:val="both"/>
              <w:rPr>
                <w:rFonts w:ascii="Times New Roman" w:hAnsi="Times New Roman"/>
                <w:bCs/>
                <w:sz w:val="24"/>
                <w:szCs w:val="24"/>
              </w:rPr>
            </w:pPr>
            <w:r w:rsidRPr="00DF1EC6">
              <w:rPr>
                <w:rFonts w:ascii="Times New Roman" w:hAnsi="Times New Roman"/>
                <w:b/>
                <w:bCs/>
                <w:i/>
                <w:iCs/>
                <w:sz w:val="24"/>
                <w:szCs w:val="24"/>
              </w:rPr>
              <w:t>П:</w:t>
            </w:r>
            <w:r w:rsidRPr="00DF1EC6">
              <w:rPr>
                <w:rFonts w:ascii="Times New Roman" w:hAnsi="Times New Roman"/>
                <w:bCs/>
                <w:i/>
                <w:sz w:val="24"/>
                <w:szCs w:val="24"/>
              </w:rPr>
              <w:t xml:space="preserve"> </w:t>
            </w:r>
            <w:r w:rsidRPr="00DF1EC6">
              <w:rPr>
                <w:rFonts w:ascii="Times New Roman" w:hAnsi="Times New Roman"/>
                <w:bCs/>
                <w:sz w:val="24"/>
                <w:szCs w:val="24"/>
              </w:rPr>
              <w:t>объяснять языковые явле</w:t>
            </w:r>
            <w:r w:rsidRPr="00DF1EC6">
              <w:rPr>
                <w:rFonts w:ascii="Times New Roman" w:hAnsi="Times New Roman"/>
                <w:bCs/>
                <w:sz w:val="24"/>
                <w:szCs w:val="24"/>
              </w:rPr>
              <w:softHyphen/>
              <w:t>ния, процессы, связи и отношения, выявля</w:t>
            </w:r>
            <w:r>
              <w:rPr>
                <w:rFonts w:ascii="Times New Roman" w:hAnsi="Times New Roman"/>
                <w:bCs/>
                <w:sz w:val="24"/>
                <w:szCs w:val="24"/>
              </w:rPr>
              <w:t>е</w:t>
            </w:r>
            <w:r>
              <w:rPr>
                <w:rFonts w:ascii="Times New Roman" w:hAnsi="Times New Roman"/>
                <w:bCs/>
                <w:sz w:val="24"/>
                <w:szCs w:val="24"/>
              </w:rPr>
              <w:softHyphen/>
              <w:t>мые в ходе применения правила</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DF1EC6">
              <w:rPr>
                <w:rFonts w:ascii="Times New Roman" w:hAnsi="Times New Roman"/>
                <w:bCs/>
                <w:sz w:val="24"/>
                <w:szCs w:val="24"/>
              </w:rPr>
              <w:t>Формирование устойчивой мотивации к обучению, а также навы</w:t>
            </w:r>
            <w:r w:rsidRPr="00DF1EC6">
              <w:rPr>
                <w:rFonts w:ascii="Times New Roman" w:hAnsi="Times New Roman"/>
                <w:bCs/>
                <w:sz w:val="24"/>
                <w:szCs w:val="24"/>
              </w:rPr>
              <w:softHyphen/>
              <w:t>ков анализа, конструиро</w:t>
            </w:r>
            <w:r w:rsidRPr="00DF1EC6">
              <w:rPr>
                <w:rFonts w:ascii="Times New Roman" w:hAnsi="Times New Roman"/>
                <w:bCs/>
                <w:sz w:val="24"/>
                <w:szCs w:val="24"/>
              </w:rPr>
              <w:softHyphen/>
              <w:t>вания, про</w:t>
            </w:r>
            <w:r w:rsidRPr="00DF1EC6">
              <w:rPr>
                <w:rFonts w:ascii="Times New Roman" w:hAnsi="Times New Roman"/>
                <w:bCs/>
                <w:sz w:val="24"/>
                <w:szCs w:val="24"/>
              </w:rPr>
              <w:softHyphen/>
              <w:t>ектной работы по алгоритму с перспективой самодиагно</w:t>
            </w:r>
            <w:r w:rsidRPr="00DF1EC6">
              <w:rPr>
                <w:rFonts w:ascii="Times New Roman" w:hAnsi="Times New Roman"/>
                <w:bCs/>
                <w:sz w:val="24"/>
                <w:szCs w:val="24"/>
              </w:rPr>
              <w:softHyphen/>
              <w:t>стики</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130.</w:t>
            </w:r>
          </w:p>
        </w:tc>
        <w:tc>
          <w:tcPr>
            <w:tcW w:w="1844" w:type="dxa"/>
            <w:shd w:val="clear" w:color="auto" w:fill="auto"/>
          </w:tcPr>
          <w:p w:rsidR="00484888" w:rsidRPr="00704B0C" w:rsidRDefault="00484888" w:rsidP="00484888">
            <w:pPr>
              <w:spacing w:after="0" w:line="240" w:lineRule="auto"/>
              <w:jc w:val="both"/>
              <w:rPr>
                <w:rFonts w:ascii="Times New Roman" w:hAnsi="Times New Roman"/>
                <w:sz w:val="24"/>
                <w:szCs w:val="24"/>
              </w:rPr>
            </w:pPr>
            <w:r w:rsidRPr="00DF1EC6">
              <w:rPr>
                <w:rFonts w:ascii="Times New Roman" w:hAnsi="Times New Roman"/>
                <w:iCs/>
                <w:spacing w:val="-1"/>
                <w:sz w:val="24"/>
                <w:szCs w:val="24"/>
              </w:rPr>
              <w:t>П</w:t>
            </w:r>
            <w:r>
              <w:rPr>
                <w:rFonts w:ascii="Times New Roman" w:hAnsi="Times New Roman"/>
                <w:iCs/>
                <w:spacing w:val="-1"/>
                <w:sz w:val="24"/>
                <w:szCs w:val="24"/>
              </w:rPr>
              <w:t xml:space="preserve">рактикум </w:t>
            </w:r>
            <w:r w:rsidRPr="00DF1EC6">
              <w:rPr>
                <w:rFonts w:ascii="Times New Roman" w:hAnsi="Times New Roman"/>
                <w:iCs/>
                <w:spacing w:val="-1"/>
                <w:sz w:val="24"/>
                <w:szCs w:val="24"/>
              </w:rPr>
              <w:t>по теме «Частица»</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sidRPr="00704B0C">
              <w:rPr>
                <w:rFonts w:ascii="Times New Roman" w:eastAsia="Times New Roman" w:hAnsi="Times New Roman"/>
                <w:sz w:val="24"/>
                <w:szCs w:val="24"/>
              </w:rPr>
              <w:t>1</w:t>
            </w:r>
          </w:p>
        </w:tc>
        <w:tc>
          <w:tcPr>
            <w:tcW w:w="1560" w:type="dxa"/>
            <w:shd w:val="clear" w:color="auto" w:fill="auto"/>
          </w:tcPr>
          <w:p w:rsidR="00484888" w:rsidRPr="00DF1EC6" w:rsidRDefault="00484888" w:rsidP="00484888">
            <w:pPr>
              <w:suppressAutoHyphens/>
              <w:spacing w:after="0" w:line="240" w:lineRule="auto"/>
              <w:jc w:val="both"/>
              <w:rPr>
                <w:rFonts w:ascii="Times New Roman" w:hAnsi="Times New Roman"/>
                <w:bCs/>
                <w:sz w:val="24"/>
                <w:szCs w:val="24"/>
              </w:rPr>
            </w:pPr>
            <w:r w:rsidRPr="00DF1EC6">
              <w:rPr>
                <w:rFonts w:ascii="Times New Roman" w:hAnsi="Times New Roman"/>
                <w:bCs/>
                <w:sz w:val="24"/>
                <w:szCs w:val="24"/>
              </w:rPr>
              <w:t xml:space="preserve">Распределительный диктант, </w:t>
            </w:r>
          </w:p>
          <w:p w:rsidR="00484888" w:rsidRPr="00704B0C" w:rsidRDefault="00484888" w:rsidP="00484888">
            <w:pPr>
              <w:suppressAutoHyphens/>
              <w:spacing w:after="0" w:line="240" w:lineRule="auto"/>
              <w:jc w:val="both"/>
              <w:rPr>
                <w:rFonts w:ascii="Times New Roman" w:hAnsi="Times New Roman"/>
                <w:bCs/>
                <w:sz w:val="24"/>
                <w:szCs w:val="24"/>
              </w:rPr>
            </w:pPr>
            <w:r w:rsidRPr="00DF1EC6">
              <w:rPr>
                <w:rFonts w:ascii="Times New Roman" w:hAnsi="Times New Roman"/>
                <w:bCs/>
                <w:sz w:val="24"/>
                <w:szCs w:val="24"/>
              </w:rPr>
              <w:t>объясни</w:t>
            </w:r>
            <w:r w:rsidRPr="00DF1EC6">
              <w:rPr>
                <w:rFonts w:ascii="Times New Roman" w:hAnsi="Times New Roman"/>
                <w:bCs/>
                <w:sz w:val="24"/>
                <w:szCs w:val="24"/>
              </w:rPr>
              <w:softHyphen/>
              <w:t>тельный диктант</w:t>
            </w:r>
          </w:p>
        </w:tc>
        <w:tc>
          <w:tcPr>
            <w:tcW w:w="2693"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Pr>
                <w:rFonts w:ascii="Times New Roman" w:hAnsi="Times New Roman"/>
                <w:color w:val="000000"/>
                <w:sz w:val="24"/>
                <w:szCs w:val="24"/>
              </w:rPr>
              <w:t>Н</w:t>
            </w:r>
            <w:r w:rsidRPr="00DF1EC6">
              <w:rPr>
                <w:rFonts w:ascii="Times New Roman" w:hAnsi="Times New Roman"/>
                <w:color w:val="000000"/>
                <w:sz w:val="24"/>
                <w:szCs w:val="24"/>
              </w:rPr>
              <w:t>аучиться  различать ни союз, частицу, приставку</w:t>
            </w:r>
          </w:p>
        </w:tc>
        <w:tc>
          <w:tcPr>
            <w:tcW w:w="5103" w:type="dxa"/>
            <w:shd w:val="clear" w:color="auto" w:fill="auto"/>
          </w:tcPr>
          <w:p w:rsidR="00484888" w:rsidRPr="00DF1EC6" w:rsidRDefault="00484888" w:rsidP="00484888">
            <w:pPr>
              <w:spacing w:after="0" w:line="240" w:lineRule="auto"/>
              <w:jc w:val="both"/>
              <w:rPr>
                <w:rFonts w:ascii="Times New Roman" w:hAnsi="Times New Roman"/>
                <w:bCs/>
                <w:i/>
                <w:sz w:val="24"/>
                <w:szCs w:val="24"/>
              </w:rPr>
            </w:pPr>
            <w:r w:rsidRPr="00DF1EC6">
              <w:rPr>
                <w:rFonts w:ascii="Times New Roman" w:hAnsi="Times New Roman"/>
                <w:b/>
                <w:bCs/>
                <w:i/>
                <w:sz w:val="24"/>
                <w:szCs w:val="24"/>
              </w:rPr>
              <w:t>К:</w:t>
            </w:r>
            <w:r w:rsidRPr="00DF1EC6">
              <w:rPr>
                <w:rFonts w:ascii="Times New Roman" w:hAnsi="Times New Roman"/>
                <w:bCs/>
                <w:i/>
                <w:sz w:val="24"/>
                <w:szCs w:val="24"/>
              </w:rPr>
              <w:t xml:space="preserve"> </w:t>
            </w:r>
            <w:r w:rsidRPr="00DF1EC6">
              <w:rPr>
                <w:rFonts w:ascii="Times New Roman" w:hAnsi="Times New Roman"/>
                <w:bCs/>
                <w:sz w:val="24"/>
                <w:szCs w:val="24"/>
              </w:rPr>
              <w:t>формировать речевые действия: использовать языковые средства с целью планирования, контроля и самооценки.</w:t>
            </w:r>
          </w:p>
          <w:p w:rsidR="00484888" w:rsidRPr="00DF1EC6" w:rsidRDefault="00484888" w:rsidP="00484888">
            <w:pPr>
              <w:spacing w:after="0" w:line="240" w:lineRule="auto"/>
              <w:jc w:val="both"/>
              <w:rPr>
                <w:rFonts w:ascii="Times New Roman" w:hAnsi="Times New Roman"/>
                <w:bCs/>
                <w:sz w:val="24"/>
                <w:szCs w:val="24"/>
              </w:rPr>
            </w:pPr>
            <w:r w:rsidRPr="00DF1EC6">
              <w:rPr>
                <w:rFonts w:ascii="Times New Roman" w:hAnsi="Times New Roman"/>
                <w:b/>
                <w:bCs/>
                <w:i/>
                <w:sz w:val="24"/>
                <w:szCs w:val="24"/>
              </w:rPr>
              <w:t>Р:</w:t>
            </w:r>
            <w:r w:rsidRPr="00DF1EC6">
              <w:rPr>
                <w:rFonts w:ascii="Times New Roman" w:hAnsi="Times New Roman"/>
                <w:bCs/>
                <w:i/>
                <w:sz w:val="24"/>
                <w:szCs w:val="24"/>
              </w:rPr>
              <w:t xml:space="preserve"> </w:t>
            </w:r>
            <w:r w:rsidRPr="00DF1EC6">
              <w:rPr>
                <w:rFonts w:ascii="Times New Roman" w:hAnsi="Times New Roman"/>
                <w:bCs/>
                <w:sz w:val="24"/>
                <w:szCs w:val="24"/>
              </w:rPr>
              <w:t>осознавать самого себя как движущую силу своего научения, свою способность к преодолению препятствий и самокоррекции.</w:t>
            </w:r>
          </w:p>
          <w:p w:rsidR="00484888" w:rsidRPr="00DF1EC6" w:rsidRDefault="00484888" w:rsidP="00484888">
            <w:pPr>
              <w:spacing w:after="0" w:line="240" w:lineRule="auto"/>
              <w:jc w:val="both"/>
              <w:rPr>
                <w:rFonts w:ascii="Times New Roman" w:hAnsi="Times New Roman"/>
                <w:bCs/>
                <w:i/>
                <w:sz w:val="24"/>
                <w:szCs w:val="24"/>
              </w:rPr>
            </w:pPr>
            <w:r w:rsidRPr="00DF1EC6">
              <w:rPr>
                <w:rFonts w:ascii="Times New Roman" w:hAnsi="Times New Roman"/>
                <w:b/>
                <w:bCs/>
                <w:i/>
                <w:sz w:val="24"/>
                <w:szCs w:val="24"/>
              </w:rPr>
              <w:t>П:</w:t>
            </w:r>
            <w:r w:rsidRPr="00DF1EC6">
              <w:rPr>
                <w:rFonts w:ascii="Times New Roman" w:hAnsi="Times New Roman"/>
                <w:bCs/>
                <w:i/>
                <w:sz w:val="24"/>
                <w:szCs w:val="24"/>
              </w:rPr>
              <w:t xml:space="preserve"> </w:t>
            </w:r>
            <w:r w:rsidRPr="00DF1EC6">
              <w:rPr>
                <w:rFonts w:ascii="Times New Roman" w:hAnsi="Times New Roman"/>
                <w:bCs/>
                <w:sz w:val="24"/>
                <w:szCs w:val="24"/>
              </w:rPr>
              <w:t>объяснять языковые явления, процессы, связи и отношения, выявляемые в ходе исследования текста</w:t>
            </w:r>
          </w:p>
          <w:p w:rsidR="00484888" w:rsidRPr="00704B0C" w:rsidRDefault="00484888" w:rsidP="00484888">
            <w:pPr>
              <w:spacing w:after="0" w:line="240" w:lineRule="auto"/>
              <w:jc w:val="both"/>
              <w:rPr>
                <w:rFonts w:ascii="Times New Roman" w:hAnsi="Times New Roman"/>
                <w:bCs/>
                <w:sz w:val="24"/>
                <w:szCs w:val="24"/>
              </w:rPr>
            </w:pP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704B0C">
              <w:rPr>
                <w:rFonts w:ascii="Times New Roman" w:hAnsi="Times New Roman"/>
                <w:bCs/>
                <w:sz w:val="24"/>
                <w:szCs w:val="24"/>
              </w:rPr>
              <w:t>Ф</w:t>
            </w:r>
            <w:r w:rsidRPr="00DF1EC6">
              <w:rPr>
                <w:rFonts w:ascii="Times New Roman" w:hAnsi="Times New Roman"/>
                <w:bCs/>
                <w:sz w:val="24"/>
                <w:szCs w:val="24"/>
              </w:rPr>
              <w:t>ормирование мотивации к самосовершенствованию</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16586" w:type="dxa"/>
            <w:gridSpan w:val="9"/>
            <w:shd w:val="clear" w:color="auto" w:fill="auto"/>
          </w:tcPr>
          <w:p w:rsidR="00484888" w:rsidRDefault="00484888" w:rsidP="00484888">
            <w:pPr>
              <w:tabs>
                <w:tab w:val="left" w:pos="9795"/>
              </w:tabs>
              <w:suppressAutoHyphens/>
              <w:spacing w:after="0" w:line="240" w:lineRule="auto"/>
              <w:jc w:val="center"/>
              <w:rPr>
                <w:rFonts w:ascii="Times New Roman" w:hAnsi="Times New Roman"/>
                <w:sz w:val="24"/>
                <w:szCs w:val="24"/>
              </w:rPr>
            </w:pPr>
            <w:r w:rsidRPr="000B4CE4">
              <w:rPr>
                <w:rFonts w:ascii="Times New Roman" w:eastAsia="Times New Roman" w:hAnsi="Times New Roman"/>
                <w:b/>
                <w:sz w:val="24"/>
                <w:szCs w:val="24"/>
              </w:rPr>
              <w:t>Междометие (</w:t>
            </w:r>
            <w:r>
              <w:rPr>
                <w:rFonts w:ascii="Times New Roman" w:eastAsia="Times New Roman" w:hAnsi="Times New Roman"/>
                <w:b/>
                <w:sz w:val="24"/>
                <w:szCs w:val="24"/>
              </w:rPr>
              <w:t>2</w:t>
            </w:r>
            <w:r w:rsidRPr="000B4CE4">
              <w:rPr>
                <w:rFonts w:ascii="Times New Roman" w:eastAsia="Times New Roman" w:hAnsi="Times New Roman"/>
                <w:b/>
                <w:sz w:val="24"/>
                <w:szCs w:val="24"/>
              </w:rPr>
              <w:t xml:space="preserve"> ч)</w:t>
            </w:r>
          </w:p>
          <w:p w:rsidR="00484888" w:rsidRPr="004E6FA3" w:rsidRDefault="00484888" w:rsidP="00484888">
            <w:pPr>
              <w:tabs>
                <w:tab w:val="left" w:pos="9795"/>
              </w:tabs>
              <w:suppressAutoHyphens/>
              <w:spacing w:after="0" w:line="240" w:lineRule="auto"/>
              <w:jc w:val="center"/>
              <w:rPr>
                <w:rFonts w:ascii="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131.</w:t>
            </w:r>
          </w:p>
        </w:tc>
        <w:tc>
          <w:tcPr>
            <w:tcW w:w="1844" w:type="dxa"/>
            <w:shd w:val="clear" w:color="auto" w:fill="auto"/>
          </w:tcPr>
          <w:p w:rsidR="00484888" w:rsidRPr="000B4CE4" w:rsidRDefault="00484888" w:rsidP="00484888">
            <w:pPr>
              <w:spacing w:line="240" w:lineRule="auto"/>
              <w:jc w:val="both"/>
              <w:rPr>
                <w:rFonts w:ascii="Times New Roman" w:eastAsia="Times New Roman" w:hAnsi="Times New Roman"/>
                <w:sz w:val="24"/>
                <w:szCs w:val="24"/>
              </w:rPr>
            </w:pPr>
            <w:r w:rsidRPr="000B4CE4">
              <w:rPr>
                <w:rFonts w:ascii="Times New Roman" w:eastAsia="Times New Roman" w:hAnsi="Times New Roman"/>
                <w:sz w:val="24"/>
                <w:szCs w:val="24"/>
              </w:rPr>
              <w:t>Междо</w:t>
            </w:r>
            <w:r w:rsidRPr="000B4CE4">
              <w:rPr>
                <w:rFonts w:ascii="Times New Roman" w:eastAsia="Times New Roman" w:hAnsi="Times New Roman"/>
                <w:sz w:val="24"/>
                <w:szCs w:val="24"/>
              </w:rPr>
              <w:softHyphen/>
              <w:t>метие как часть речи</w:t>
            </w:r>
          </w:p>
          <w:p w:rsidR="00484888" w:rsidRPr="00704B0C" w:rsidRDefault="00484888" w:rsidP="00484888">
            <w:pPr>
              <w:spacing w:after="0" w:line="240" w:lineRule="auto"/>
              <w:jc w:val="both"/>
              <w:rPr>
                <w:rFonts w:ascii="Times New Roman" w:eastAsia="Times New Roman" w:hAnsi="Times New Roman"/>
                <w:sz w:val="24"/>
                <w:szCs w:val="24"/>
              </w:rPr>
            </w:pP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sidRPr="00704B0C">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sidRPr="000B4CE4">
              <w:rPr>
                <w:rFonts w:ascii="Times New Roman" w:eastAsia="Times New Roman" w:hAnsi="Times New Roman"/>
                <w:sz w:val="24"/>
                <w:szCs w:val="24"/>
              </w:rPr>
              <w:t>Комплексный анализ текста</w:t>
            </w:r>
          </w:p>
        </w:tc>
        <w:tc>
          <w:tcPr>
            <w:tcW w:w="2693"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sidRPr="000B4CE4">
              <w:rPr>
                <w:rFonts w:ascii="Times New Roman" w:eastAsia="Times New Roman" w:hAnsi="Times New Roman"/>
                <w:sz w:val="24"/>
                <w:szCs w:val="24"/>
              </w:rPr>
              <w:t>Научиться опре</w:t>
            </w:r>
            <w:r w:rsidRPr="000B4CE4">
              <w:rPr>
                <w:rFonts w:ascii="Times New Roman" w:eastAsia="Times New Roman" w:hAnsi="Times New Roman"/>
                <w:sz w:val="24"/>
                <w:szCs w:val="24"/>
              </w:rPr>
              <w:softHyphen/>
              <w:t>делять междо</w:t>
            </w:r>
            <w:r w:rsidRPr="000B4CE4">
              <w:rPr>
                <w:rFonts w:ascii="Times New Roman" w:eastAsia="Times New Roman" w:hAnsi="Times New Roman"/>
                <w:sz w:val="24"/>
                <w:szCs w:val="24"/>
              </w:rPr>
              <w:softHyphen/>
              <w:t>метие по его грамматическим признакам</w:t>
            </w:r>
          </w:p>
        </w:tc>
        <w:tc>
          <w:tcPr>
            <w:tcW w:w="5103" w:type="dxa"/>
            <w:shd w:val="clear" w:color="auto" w:fill="auto"/>
          </w:tcPr>
          <w:p w:rsidR="00484888" w:rsidRPr="000B4CE4" w:rsidRDefault="00484888" w:rsidP="00484888">
            <w:pPr>
              <w:spacing w:after="0" w:line="240" w:lineRule="auto"/>
              <w:jc w:val="both"/>
              <w:rPr>
                <w:rFonts w:ascii="Times New Roman" w:eastAsia="Times New Roman" w:hAnsi="Times New Roman"/>
                <w:sz w:val="24"/>
                <w:szCs w:val="24"/>
              </w:rPr>
            </w:pPr>
            <w:r w:rsidRPr="000B4CE4">
              <w:rPr>
                <w:rFonts w:ascii="Times New Roman" w:eastAsia="Times New Roman" w:hAnsi="Times New Roman"/>
                <w:b/>
                <w:i/>
                <w:iCs/>
                <w:sz w:val="24"/>
                <w:szCs w:val="24"/>
              </w:rPr>
              <w:t>К:</w:t>
            </w:r>
            <w:r w:rsidRPr="000B4CE4">
              <w:rPr>
                <w:rFonts w:ascii="Times New Roman" w:eastAsia="Times New Roman" w:hAnsi="Times New Roman"/>
                <w:sz w:val="24"/>
                <w:szCs w:val="24"/>
              </w:rPr>
              <w:t xml:space="preserve"> управлять своим пове</w:t>
            </w:r>
            <w:r w:rsidRPr="000B4CE4">
              <w:rPr>
                <w:rFonts w:ascii="Times New Roman" w:eastAsia="Times New Roman" w:hAnsi="Times New Roman"/>
                <w:sz w:val="24"/>
                <w:szCs w:val="24"/>
              </w:rPr>
              <w:softHyphen/>
              <w:t>дением (контроль, самокоррекция, оценка своего действия).</w:t>
            </w:r>
          </w:p>
          <w:p w:rsidR="00484888" w:rsidRPr="000B4CE4" w:rsidRDefault="00484888" w:rsidP="00484888">
            <w:pPr>
              <w:spacing w:after="0" w:line="240" w:lineRule="auto"/>
              <w:jc w:val="both"/>
              <w:rPr>
                <w:rFonts w:ascii="Times New Roman" w:eastAsia="Times New Roman" w:hAnsi="Times New Roman"/>
                <w:sz w:val="24"/>
                <w:szCs w:val="24"/>
              </w:rPr>
            </w:pPr>
            <w:r w:rsidRPr="000B4CE4">
              <w:rPr>
                <w:rFonts w:ascii="Times New Roman" w:eastAsia="Times New Roman" w:hAnsi="Times New Roman"/>
                <w:b/>
                <w:i/>
                <w:iCs/>
                <w:sz w:val="24"/>
                <w:szCs w:val="24"/>
              </w:rPr>
              <w:t>Р:</w:t>
            </w:r>
            <w:r w:rsidRPr="000B4CE4">
              <w:rPr>
                <w:rFonts w:ascii="Times New Roman" w:eastAsia="Times New Roman" w:hAnsi="Times New Roman"/>
                <w:sz w:val="24"/>
                <w:szCs w:val="24"/>
              </w:rPr>
              <w:t xml:space="preserve"> осознавать самого себя как движущую силу своего научения, свою спо</w:t>
            </w:r>
            <w:r w:rsidRPr="000B4CE4">
              <w:rPr>
                <w:rFonts w:ascii="Times New Roman" w:eastAsia="Times New Roman" w:hAnsi="Times New Roman"/>
                <w:sz w:val="24"/>
                <w:szCs w:val="24"/>
              </w:rPr>
              <w:softHyphen/>
              <w:t>собность к преодолению препятствий и само</w:t>
            </w:r>
            <w:r w:rsidRPr="000B4CE4">
              <w:rPr>
                <w:rFonts w:ascii="Times New Roman" w:eastAsia="Times New Roman" w:hAnsi="Times New Roman"/>
                <w:sz w:val="24"/>
                <w:szCs w:val="24"/>
              </w:rPr>
              <w:softHyphen/>
              <w:t>коррекции.</w:t>
            </w:r>
          </w:p>
          <w:p w:rsidR="00484888" w:rsidRPr="00704B0C" w:rsidRDefault="00484888" w:rsidP="00484888">
            <w:pPr>
              <w:spacing w:after="0" w:line="240" w:lineRule="auto"/>
              <w:jc w:val="both"/>
              <w:rPr>
                <w:rFonts w:ascii="Times New Roman" w:eastAsia="Times New Roman" w:hAnsi="Times New Roman"/>
                <w:sz w:val="24"/>
                <w:szCs w:val="24"/>
              </w:rPr>
            </w:pPr>
            <w:r w:rsidRPr="000B4CE4">
              <w:rPr>
                <w:rFonts w:ascii="Times New Roman" w:eastAsia="Times New Roman" w:hAnsi="Times New Roman"/>
                <w:b/>
                <w:i/>
                <w:iCs/>
                <w:sz w:val="24"/>
                <w:szCs w:val="24"/>
              </w:rPr>
              <w:t>П:</w:t>
            </w:r>
            <w:r w:rsidRPr="000B4CE4">
              <w:rPr>
                <w:rFonts w:ascii="Times New Roman" w:eastAsia="Times New Roman" w:hAnsi="Times New Roman"/>
                <w:sz w:val="24"/>
                <w:szCs w:val="24"/>
              </w:rPr>
              <w:t xml:space="preserve"> объяснять языковые явле</w:t>
            </w:r>
            <w:r w:rsidRPr="000B4CE4">
              <w:rPr>
                <w:rFonts w:ascii="Times New Roman" w:eastAsia="Times New Roman" w:hAnsi="Times New Roman"/>
                <w:sz w:val="24"/>
                <w:szCs w:val="24"/>
              </w:rPr>
              <w:softHyphen/>
              <w:t xml:space="preserve">ния, процессы, </w:t>
            </w:r>
            <w:r w:rsidRPr="000B4CE4">
              <w:rPr>
                <w:rFonts w:ascii="Times New Roman" w:eastAsia="Times New Roman" w:hAnsi="Times New Roman"/>
                <w:sz w:val="24"/>
                <w:szCs w:val="24"/>
              </w:rPr>
              <w:lastRenderedPageBreak/>
              <w:t>связи и отношения, выявляе</w:t>
            </w:r>
            <w:r w:rsidRPr="000B4CE4">
              <w:rPr>
                <w:rFonts w:ascii="Times New Roman" w:eastAsia="Times New Roman" w:hAnsi="Times New Roman"/>
                <w:sz w:val="24"/>
                <w:szCs w:val="24"/>
              </w:rPr>
              <w:softHyphen/>
              <w:t>мые в ходе исследования междометий</w:t>
            </w:r>
          </w:p>
        </w:tc>
        <w:tc>
          <w:tcPr>
            <w:tcW w:w="2551"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sidRPr="000B4CE4">
              <w:rPr>
                <w:rFonts w:ascii="Times New Roman" w:eastAsia="Times New Roman" w:hAnsi="Times New Roman"/>
                <w:sz w:val="24"/>
                <w:szCs w:val="24"/>
              </w:rPr>
              <w:lastRenderedPageBreak/>
              <w:t>Формирование навыков само</w:t>
            </w:r>
            <w:r w:rsidRPr="000B4CE4">
              <w:rPr>
                <w:rFonts w:ascii="Times New Roman" w:eastAsia="Times New Roman" w:hAnsi="Times New Roman"/>
                <w:sz w:val="24"/>
                <w:szCs w:val="24"/>
              </w:rPr>
              <w:softHyphen/>
              <w:t>анализа и само</w:t>
            </w:r>
            <w:r w:rsidRPr="000B4CE4">
              <w:rPr>
                <w:rFonts w:ascii="Times New Roman" w:eastAsia="Times New Roman" w:hAnsi="Times New Roman"/>
                <w:sz w:val="24"/>
                <w:szCs w:val="24"/>
              </w:rPr>
              <w:softHyphen/>
              <w:t>контроля</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132.</w:t>
            </w:r>
          </w:p>
        </w:tc>
        <w:tc>
          <w:tcPr>
            <w:tcW w:w="1844" w:type="dxa"/>
            <w:shd w:val="clear" w:color="auto" w:fill="auto"/>
          </w:tcPr>
          <w:p w:rsidR="00484888" w:rsidRPr="000B4CE4" w:rsidRDefault="00484888" w:rsidP="00484888">
            <w:pPr>
              <w:spacing w:after="0" w:line="240" w:lineRule="auto"/>
              <w:jc w:val="both"/>
              <w:rPr>
                <w:rFonts w:ascii="Times New Roman" w:hAnsi="Times New Roman"/>
                <w:iCs/>
                <w:spacing w:val="-1"/>
                <w:sz w:val="24"/>
                <w:szCs w:val="24"/>
              </w:rPr>
            </w:pPr>
            <w:r w:rsidRPr="000B4CE4">
              <w:rPr>
                <w:rFonts w:ascii="Times New Roman" w:hAnsi="Times New Roman"/>
                <w:iCs/>
                <w:spacing w:val="-1"/>
                <w:sz w:val="24"/>
                <w:szCs w:val="24"/>
              </w:rPr>
              <w:t>Дефис в междо</w:t>
            </w:r>
            <w:r w:rsidRPr="000B4CE4">
              <w:rPr>
                <w:rFonts w:ascii="Times New Roman" w:hAnsi="Times New Roman"/>
                <w:iCs/>
                <w:spacing w:val="-1"/>
                <w:sz w:val="24"/>
                <w:szCs w:val="24"/>
              </w:rPr>
              <w:softHyphen/>
              <w:t>метиях. Знаки пре</w:t>
            </w:r>
            <w:r w:rsidRPr="000B4CE4">
              <w:rPr>
                <w:rFonts w:ascii="Times New Roman" w:hAnsi="Times New Roman"/>
                <w:iCs/>
                <w:spacing w:val="-1"/>
                <w:sz w:val="24"/>
                <w:szCs w:val="24"/>
              </w:rPr>
              <w:softHyphen/>
              <w:t>пинания при ме</w:t>
            </w:r>
            <w:r w:rsidRPr="000B4CE4">
              <w:rPr>
                <w:rFonts w:ascii="Times New Roman" w:hAnsi="Times New Roman"/>
                <w:iCs/>
                <w:spacing w:val="-1"/>
                <w:sz w:val="24"/>
                <w:szCs w:val="24"/>
              </w:rPr>
              <w:softHyphen/>
              <w:t>ждометиях</w:t>
            </w:r>
          </w:p>
          <w:p w:rsidR="00484888" w:rsidRPr="00704B0C" w:rsidRDefault="00484888" w:rsidP="00484888">
            <w:pPr>
              <w:spacing w:after="0" w:line="240" w:lineRule="auto"/>
              <w:jc w:val="both"/>
              <w:rPr>
                <w:rFonts w:ascii="Times New Roman" w:hAnsi="Times New Roman"/>
                <w:sz w:val="24"/>
                <w:szCs w:val="24"/>
              </w:rPr>
            </w:pP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sidRPr="00704B0C">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bCs/>
                <w:sz w:val="24"/>
                <w:szCs w:val="24"/>
              </w:rPr>
            </w:pPr>
            <w:r w:rsidRPr="000B4CE4">
              <w:rPr>
                <w:rFonts w:ascii="Times New Roman" w:hAnsi="Times New Roman"/>
                <w:bCs/>
                <w:sz w:val="24"/>
                <w:szCs w:val="24"/>
              </w:rPr>
              <w:t>Объяснительный диктант</w:t>
            </w:r>
          </w:p>
        </w:tc>
        <w:tc>
          <w:tcPr>
            <w:tcW w:w="2693"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0B4CE4">
              <w:rPr>
                <w:rFonts w:ascii="Times New Roman" w:hAnsi="Times New Roman"/>
                <w:color w:val="000000"/>
                <w:sz w:val="24"/>
                <w:szCs w:val="24"/>
              </w:rPr>
              <w:t>Научиться при</w:t>
            </w:r>
            <w:r w:rsidRPr="000B4CE4">
              <w:rPr>
                <w:rFonts w:ascii="Times New Roman" w:hAnsi="Times New Roman"/>
                <w:color w:val="000000"/>
                <w:sz w:val="24"/>
                <w:szCs w:val="24"/>
              </w:rPr>
              <w:softHyphen/>
              <w:t>менять правила дефисного напи</w:t>
            </w:r>
            <w:r w:rsidRPr="000B4CE4">
              <w:rPr>
                <w:rFonts w:ascii="Times New Roman" w:hAnsi="Times New Roman"/>
                <w:color w:val="000000"/>
                <w:sz w:val="24"/>
                <w:szCs w:val="24"/>
              </w:rPr>
              <w:softHyphen/>
              <w:t>сания наречий, постановки зна</w:t>
            </w:r>
            <w:r w:rsidRPr="000B4CE4">
              <w:rPr>
                <w:rFonts w:ascii="Times New Roman" w:hAnsi="Times New Roman"/>
                <w:color w:val="000000"/>
                <w:sz w:val="24"/>
                <w:szCs w:val="24"/>
              </w:rPr>
              <w:softHyphen/>
              <w:t>ков препинания при междометиях</w:t>
            </w:r>
          </w:p>
        </w:tc>
        <w:tc>
          <w:tcPr>
            <w:tcW w:w="5103" w:type="dxa"/>
            <w:shd w:val="clear" w:color="auto" w:fill="auto"/>
          </w:tcPr>
          <w:p w:rsidR="00484888" w:rsidRPr="000B4CE4" w:rsidRDefault="00484888" w:rsidP="00484888">
            <w:pPr>
              <w:spacing w:after="0" w:line="240" w:lineRule="auto"/>
              <w:jc w:val="both"/>
              <w:rPr>
                <w:rFonts w:ascii="Times New Roman" w:hAnsi="Times New Roman"/>
                <w:bCs/>
                <w:i/>
                <w:sz w:val="24"/>
                <w:szCs w:val="24"/>
              </w:rPr>
            </w:pPr>
            <w:r w:rsidRPr="000B4CE4">
              <w:rPr>
                <w:rFonts w:ascii="Times New Roman" w:hAnsi="Times New Roman"/>
                <w:b/>
                <w:bCs/>
                <w:i/>
                <w:iCs/>
                <w:sz w:val="24"/>
                <w:szCs w:val="24"/>
              </w:rPr>
              <w:t>К:</w:t>
            </w:r>
            <w:r w:rsidRPr="000B4CE4">
              <w:rPr>
                <w:rFonts w:ascii="Times New Roman" w:hAnsi="Times New Roman"/>
                <w:bCs/>
                <w:i/>
                <w:sz w:val="24"/>
                <w:szCs w:val="24"/>
              </w:rPr>
              <w:t xml:space="preserve"> </w:t>
            </w:r>
            <w:r w:rsidRPr="000B4CE4">
              <w:rPr>
                <w:rFonts w:ascii="Times New Roman" w:hAnsi="Times New Roman"/>
                <w:bCs/>
                <w:sz w:val="24"/>
                <w:szCs w:val="24"/>
              </w:rPr>
              <w:t>формировать навыки учебного сотрудничества в ходе индивидуаль</w:t>
            </w:r>
            <w:r w:rsidRPr="000B4CE4">
              <w:rPr>
                <w:rFonts w:ascii="Times New Roman" w:hAnsi="Times New Roman"/>
                <w:bCs/>
                <w:sz w:val="24"/>
                <w:szCs w:val="24"/>
              </w:rPr>
              <w:softHyphen/>
              <w:t>ной и групповой работы.</w:t>
            </w:r>
            <w:r w:rsidRPr="000B4CE4">
              <w:rPr>
                <w:rFonts w:ascii="Times New Roman" w:hAnsi="Times New Roman"/>
                <w:bCs/>
                <w:i/>
                <w:sz w:val="24"/>
                <w:szCs w:val="24"/>
              </w:rPr>
              <w:t xml:space="preserve"> </w:t>
            </w:r>
          </w:p>
          <w:p w:rsidR="00484888" w:rsidRPr="000B4CE4" w:rsidRDefault="00484888" w:rsidP="00484888">
            <w:pPr>
              <w:spacing w:after="0" w:line="240" w:lineRule="auto"/>
              <w:jc w:val="both"/>
              <w:rPr>
                <w:rFonts w:ascii="Times New Roman" w:hAnsi="Times New Roman"/>
                <w:bCs/>
                <w:i/>
                <w:sz w:val="24"/>
                <w:szCs w:val="24"/>
              </w:rPr>
            </w:pPr>
            <w:r w:rsidRPr="000B4CE4">
              <w:rPr>
                <w:rFonts w:ascii="Times New Roman" w:hAnsi="Times New Roman"/>
                <w:b/>
                <w:bCs/>
                <w:i/>
                <w:iCs/>
                <w:sz w:val="24"/>
                <w:szCs w:val="24"/>
              </w:rPr>
              <w:t>Р:</w:t>
            </w:r>
            <w:r w:rsidRPr="000B4CE4">
              <w:rPr>
                <w:rFonts w:ascii="Times New Roman" w:hAnsi="Times New Roman"/>
                <w:bCs/>
                <w:i/>
                <w:sz w:val="24"/>
                <w:szCs w:val="24"/>
              </w:rPr>
              <w:t xml:space="preserve"> </w:t>
            </w:r>
            <w:r w:rsidRPr="000B4CE4">
              <w:rPr>
                <w:rFonts w:ascii="Times New Roman" w:hAnsi="Times New Roman"/>
                <w:bCs/>
                <w:sz w:val="24"/>
                <w:szCs w:val="24"/>
              </w:rPr>
              <w:t>проектировать маршрут пре</w:t>
            </w:r>
            <w:r w:rsidRPr="000B4CE4">
              <w:rPr>
                <w:rFonts w:ascii="Times New Roman" w:hAnsi="Times New Roman"/>
                <w:bCs/>
                <w:sz w:val="24"/>
                <w:szCs w:val="24"/>
              </w:rPr>
              <w:softHyphen/>
              <w:t>одоления затруднения в обучении через включение в новые виды деятельности.</w:t>
            </w:r>
            <w:r w:rsidRPr="000B4CE4">
              <w:rPr>
                <w:rFonts w:ascii="Times New Roman" w:hAnsi="Times New Roman"/>
                <w:bCs/>
                <w:i/>
                <w:sz w:val="24"/>
                <w:szCs w:val="24"/>
              </w:rPr>
              <w:t xml:space="preserve"> </w:t>
            </w:r>
          </w:p>
          <w:p w:rsidR="00484888" w:rsidRPr="00A04076" w:rsidRDefault="00484888" w:rsidP="00484888">
            <w:pPr>
              <w:spacing w:after="0" w:line="240" w:lineRule="auto"/>
              <w:jc w:val="both"/>
              <w:rPr>
                <w:rFonts w:ascii="Times New Roman" w:hAnsi="Times New Roman"/>
                <w:bCs/>
                <w:i/>
                <w:sz w:val="24"/>
                <w:szCs w:val="24"/>
              </w:rPr>
            </w:pPr>
            <w:r w:rsidRPr="000B4CE4">
              <w:rPr>
                <w:rFonts w:ascii="Times New Roman" w:hAnsi="Times New Roman"/>
                <w:b/>
                <w:bCs/>
                <w:i/>
                <w:iCs/>
                <w:sz w:val="24"/>
                <w:szCs w:val="24"/>
              </w:rPr>
              <w:t>П:</w:t>
            </w:r>
            <w:r w:rsidRPr="000B4CE4">
              <w:rPr>
                <w:rFonts w:ascii="Times New Roman" w:hAnsi="Times New Roman"/>
                <w:bCs/>
                <w:i/>
                <w:sz w:val="24"/>
                <w:szCs w:val="24"/>
              </w:rPr>
              <w:t xml:space="preserve"> </w:t>
            </w:r>
            <w:r w:rsidRPr="000B4CE4">
              <w:rPr>
                <w:rFonts w:ascii="Times New Roman" w:hAnsi="Times New Roman"/>
                <w:bCs/>
                <w:sz w:val="24"/>
                <w:szCs w:val="24"/>
              </w:rPr>
              <w:t>объяснять языковые явле</w:t>
            </w:r>
            <w:r w:rsidRPr="000B4CE4">
              <w:rPr>
                <w:rFonts w:ascii="Times New Roman" w:hAnsi="Times New Roman"/>
                <w:bCs/>
                <w:sz w:val="24"/>
                <w:szCs w:val="24"/>
              </w:rPr>
              <w:softHyphen/>
              <w:t>ния, процессы, связи и отношения, выявляе</w:t>
            </w:r>
            <w:r w:rsidRPr="000B4CE4">
              <w:rPr>
                <w:rFonts w:ascii="Times New Roman" w:hAnsi="Times New Roman"/>
                <w:bCs/>
                <w:sz w:val="24"/>
                <w:szCs w:val="24"/>
              </w:rPr>
              <w:softHyphen/>
              <w:t>мые в ходе исследования междометий</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0B4CE4">
              <w:rPr>
                <w:rFonts w:ascii="Times New Roman" w:hAnsi="Times New Roman"/>
                <w:bCs/>
                <w:sz w:val="24"/>
                <w:szCs w:val="24"/>
              </w:rPr>
              <w:t>Формирова</w:t>
            </w:r>
            <w:r w:rsidRPr="000B4CE4">
              <w:rPr>
                <w:rFonts w:ascii="Times New Roman" w:hAnsi="Times New Roman"/>
                <w:bCs/>
                <w:sz w:val="24"/>
                <w:szCs w:val="24"/>
              </w:rPr>
              <w:softHyphen/>
              <w:t>ние навыков развернутого анализа</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16586" w:type="dxa"/>
            <w:gridSpan w:val="9"/>
            <w:shd w:val="clear" w:color="auto" w:fill="auto"/>
          </w:tcPr>
          <w:p w:rsidR="00484888" w:rsidRDefault="00484888" w:rsidP="00484888">
            <w:pPr>
              <w:spacing w:after="0" w:line="240" w:lineRule="auto"/>
              <w:jc w:val="center"/>
              <w:rPr>
                <w:rFonts w:ascii="Times New Roman" w:eastAsia="Times New Roman" w:hAnsi="Times New Roman"/>
                <w:b/>
                <w:sz w:val="24"/>
                <w:szCs w:val="24"/>
              </w:rPr>
            </w:pPr>
            <w:r w:rsidRPr="000B4CE4">
              <w:rPr>
                <w:rFonts w:ascii="Times New Roman" w:eastAsia="Times New Roman" w:hAnsi="Times New Roman"/>
                <w:b/>
                <w:sz w:val="24"/>
                <w:szCs w:val="24"/>
              </w:rPr>
              <w:t>Повторение и систематизация изученного в 5-7 классах (</w:t>
            </w:r>
            <w:r>
              <w:rPr>
                <w:rFonts w:ascii="Times New Roman" w:eastAsia="Times New Roman" w:hAnsi="Times New Roman"/>
                <w:b/>
                <w:sz w:val="24"/>
                <w:szCs w:val="24"/>
              </w:rPr>
              <w:t>8</w:t>
            </w:r>
            <w:r w:rsidRPr="000B4CE4">
              <w:rPr>
                <w:rFonts w:ascii="Times New Roman" w:eastAsia="Times New Roman" w:hAnsi="Times New Roman"/>
                <w:b/>
                <w:sz w:val="24"/>
                <w:szCs w:val="24"/>
              </w:rPr>
              <w:t>ч)</w:t>
            </w:r>
          </w:p>
          <w:p w:rsidR="00484888" w:rsidRPr="00704B0C" w:rsidRDefault="00484888" w:rsidP="00484888">
            <w:pPr>
              <w:spacing w:after="0" w:line="240" w:lineRule="auto"/>
              <w:jc w:val="center"/>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133.</w:t>
            </w:r>
          </w:p>
        </w:tc>
        <w:tc>
          <w:tcPr>
            <w:tcW w:w="1844" w:type="dxa"/>
            <w:shd w:val="clear" w:color="auto" w:fill="auto"/>
          </w:tcPr>
          <w:p w:rsidR="00484888" w:rsidRPr="00704B0C" w:rsidRDefault="00484888" w:rsidP="00484888">
            <w:pPr>
              <w:spacing w:after="0" w:line="240" w:lineRule="auto"/>
              <w:jc w:val="both"/>
              <w:rPr>
                <w:rFonts w:ascii="Times New Roman" w:hAnsi="Times New Roman"/>
                <w:sz w:val="24"/>
                <w:szCs w:val="24"/>
              </w:rPr>
            </w:pPr>
            <w:r>
              <w:rPr>
                <w:rFonts w:ascii="Times New Roman" w:hAnsi="Times New Roman"/>
                <w:iCs/>
                <w:spacing w:val="-1"/>
                <w:sz w:val="24"/>
                <w:szCs w:val="24"/>
              </w:rPr>
              <w:t>Разделы науки о русском языке.</w:t>
            </w:r>
            <w:r w:rsidRPr="000B4CE4">
              <w:rPr>
                <w:rFonts w:ascii="Times New Roman" w:eastAsia="Times New Roman" w:hAnsi="Times New Roman"/>
                <w:color w:val="000000"/>
              </w:rPr>
              <w:t xml:space="preserve"> </w:t>
            </w:r>
            <w:r w:rsidRPr="000B4CE4">
              <w:rPr>
                <w:rFonts w:ascii="Times New Roman" w:hAnsi="Times New Roman"/>
                <w:iCs/>
                <w:spacing w:val="-1"/>
                <w:sz w:val="24"/>
                <w:szCs w:val="24"/>
              </w:rPr>
              <w:t>Текст и стили речи. Учебно-научная речь</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sidRPr="00704B0C">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bCs/>
                <w:sz w:val="24"/>
                <w:szCs w:val="24"/>
              </w:rPr>
            </w:pPr>
            <w:r w:rsidRPr="000B4CE4">
              <w:rPr>
                <w:rFonts w:ascii="Times New Roman" w:hAnsi="Times New Roman"/>
                <w:bCs/>
                <w:sz w:val="24"/>
                <w:szCs w:val="24"/>
              </w:rPr>
              <w:t>Словарный диктант</w:t>
            </w:r>
          </w:p>
        </w:tc>
        <w:tc>
          <w:tcPr>
            <w:tcW w:w="2693"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5C0421">
              <w:rPr>
                <w:rFonts w:ascii="Times New Roman" w:hAnsi="Times New Roman"/>
                <w:color w:val="000000"/>
                <w:sz w:val="24"/>
                <w:szCs w:val="24"/>
              </w:rPr>
              <w:t>Научиться опре</w:t>
            </w:r>
            <w:r w:rsidRPr="005C0421">
              <w:rPr>
                <w:rFonts w:ascii="Times New Roman" w:hAnsi="Times New Roman"/>
                <w:color w:val="000000"/>
                <w:sz w:val="24"/>
                <w:szCs w:val="24"/>
              </w:rPr>
              <w:softHyphen/>
              <w:t>делять тему тек</w:t>
            </w:r>
            <w:r w:rsidRPr="005C0421">
              <w:rPr>
                <w:rFonts w:ascii="Times New Roman" w:hAnsi="Times New Roman"/>
                <w:color w:val="000000"/>
                <w:sz w:val="24"/>
                <w:szCs w:val="24"/>
              </w:rPr>
              <w:softHyphen/>
              <w:t>ста, применять приемы ком</w:t>
            </w:r>
            <w:r w:rsidRPr="005C0421">
              <w:rPr>
                <w:rFonts w:ascii="Times New Roman" w:hAnsi="Times New Roman"/>
                <w:color w:val="000000"/>
                <w:sz w:val="24"/>
                <w:szCs w:val="24"/>
              </w:rPr>
              <w:softHyphen/>
              <w:t>прессии текста, редактировать написанное</w:t>
            </w:r>
          </w:p>
        </w:tc>
        <w:tc>
          <w:tcPr>
            <w:tcW w:w="5103" w:type="dxa"/>
            <w:shd w:val="clear" w:color="auto" w:fill="auto"/>
          </w:tcPr>
          <w:p w:rsidR="00484888" w:rsidRPr="005C0421" w:rsidRDefault="00484888" w:rsidP="00484888">
            <w:pPr>
              <w:spacing w:after="0" w:line="240" w:lineRule="auto"/>
              <w:jc w:val="both"/>
              <w:rPr>
                <w:rFonts w:ascii="Times New Roman" w:hAnsi="Times New Roman"/>
                <w:bCs/>
                <w:i/>
                <w:sz w:val="24"/>
                <w:szCs w:val="24"/>
              </w:rPr>
            </w:pPr>
            <w:r w:rsidRPr="005C0421">
              <w:rPr>
                <w:rFonts w:ascii="Times New Roman" w:hAnsi="Times New Roman"/>
                <w:b/>
                <w:bCs/>
                <w:i/>
                <w:iCs/>
                <w:sz w:val="24"/>
                <w:szCs w:val="24"/>
              </w:rPr>
              <w:t>К:</w:t>
            </w:r>
            <w:r w:rsidRPr="005C0421">
              <w:rPr>
                <w:rFonts w:ascii="Times New Roman" w:hAnsi="Times New Roman"/>
                <w:bCs/>
                <w:sz w:val="24"/>
                <w:szCs w:val="24"/>
              </w:rPr>
              <w:t xml:space="preserve"> формировать навыки учебного сотрудничества в ходе индивидуаль</w:t>
            </w:r>
            <w:r w:rsidRPr="005C0421">
              <w:rPr>
                <w:rFonts w:ascii="Times New Roman" w:hAnsi="Times New Roman"/>
                <w:bCs/>
                <w:sz w:val="24"/>
                <w:szCs w:val="24"/>
              </w:rPr>
              <w:softHyphen/>
              <w:t>ной и групповой работы.</w:t>
            </w:r>
            <w:r w:rsidRPr="005C0421">
              <w:rPr>
                <w:rFonts w:ascii="Times New Roman" w:hAnsi="Times New Roman"/>
                <w:bCs/>
                <w:i/>
                <w:sz w:val="24"/>
                <w:szCs w:val="24"/>
              </w:rPr>
              <w:t xml:space="preserve"> </w:t>
            </w:r>
          </w:p>
          <w:p w:rsidR="00484888" w:rsidRPr="005C0421" w:rsidRDefault="00484888" w:rsidP="00484888">
            <w:pPr>
              <w:spacing w:after="0" w:line="240" w:lineRule="auto"/>
              <w:jc w:val="both"/>
              <w:rPr>
                <w:rFonts w:ascii="Times New Roman" w:hAnsi="Times New Roman"/>
                <w:bCs/>
                <w:i/>
                <w:sz w:val="24"/>
                <w:szCs w:val="24"/>
              </w:rPr>
            </w:pPr>
            <w:r w:rsidRPr="005C0421">
              <w:rPr>
                <w:rFonts w:ascii="Times New Roman" w:hAnsi="Times New Roman"/>
                <w:b/>
                <w:bCs/>
                <w:i/>
                <w:iCs/>
                <w:sz w:val="24"/>
                <w:szCs w:val="24"/>
              </w:rPr>
              <w:t>Р:</w:t>
            </w:r>
            <w:r w:rsidRPr="005C0421">
              <w:rPr>
                <w:rFonts w:ascii="Times New Roman" w:hAnsi="Times New Roman"/>
                <w:bCs/>
                <w:i/>
                <w:sz w:val="24"/>
                <w:szCs w:val="24"/>
              </w:rPr>
              <w:t xml:space="preserve"> </w:t>
            </w:r>
            <w:r w:rsidRPr="005C0421">
              <w:rPr>
                <w:rFonts w:ascii="Times New Roman" w:hAnsi="Times New Roman"/>
                <w:bCs/>
                <w:sz w:val="24"/>
                <w:szCs w:val="24"/>
              </w:rPr>
              <w:t>проектировать маршрут пре</w:t>
            </w:r>
            <w:r w:rsidRPr="005C0421">
              <w:rPr>
                <w:rFonts w:ascii="Times New Roman" w:hAnsi="Times New Roman"/>
                <w:bCs/>
                <w:sz w:val="24"/>
                <w:szCs w:val="24"/>
              </w:rPr>
              <w:softHyphen/>
              <w:t>одоления затруднений в обучении через включение в новые виды деятельности и фор</w:t>
            </w:r>
            <w:r w:rsidRPr="005C0421">
              <w:rPr>
                <w:rFonts w:ascii="Times New Roman" w:hAnsi="Times New Roman"/>
                <w:bCs/>
                <w:sz w:val="24"/>
                <w:szCs w:val="24"/>
              </w:rPr>
              <w:softHyphen/>
              <w:t>мы сотрудничества.</w:t>
            </w:r>
          </w:p>
          <w:p w:rsidR="00484888" w:rsidRPr="00704B0C" w:rsidRDefault="00484888" w:rsidP="00484888">
            <w:pPr>
              <w:spacing w:after="0" w:line="240" w:lineRule="auto"/>
              <w:jc w:val="both"/>
              <w:rPr>
                <w:rFonts w:ascii="Times New Roman" w:hAnsi="Times New Roman"/>
                <w:bCs/>
                <w:sz w:val="24"/>
                <w:szCs w:val="24"/>
              </w:rPr>
            </w:pPr>
            <w:r w:rsidRPr="005C0421">
              <w:rPr>
                <w:rFonts w:ascii="Times New Roman" w:hAnsi="Times New Roman"/>
                <w:b/>
                <w:bCs/>
                <w:i/>
                <w:iCs/>
                <w:sz w:val="24"/>
                <w:szCs w:val="24"/>
              </w:rPr>
              <w:t>П:</w:t>
            </w:r>
            <w:r w:rsidRPr="005C0421">
              <w:rPr>
                <w:rFonts w:ascii="Times New Roman" w:hAnsi="Times New Roman"/>
                <w:bCs/>
                <w:i/>
                <w:sz w:val="24"/>
                <w:szCs w:val="24"/>
              </w:rPr>
              <w:t xml:space="preserve"> </w:t>
            </w:r>
            <w:r w:rsidRPr="005C0421">
              <w:rPr>
                <w:rFonts w:ascii="Times New Roman" w:hAnsi="Times New Roman"/>
                <w:bCs/>
                <w:sz w:val="24"/>
                <w:szCs w:val="24"/>
              </w:rPr>
              <w:t>объяснять языковые явле</w:t>
            </w:r>
            <w:r w:rsidRPr="005C0421">
              <w:rPr>
                <w:rFonts w:ascii="Times New Roman" w:hAnsi="Times New Roman"/>
                <w:bCs/>
                <w:sz w:val="24"/>
                <w:szCs w:val="24"/>
              </w:rPr>
              <w:softHyphen/>
              <w:t>ния, процессы, связи и отношения, выяв</w:t>
            </w:r>
            <w:r w:rsidRPr="005C0421">
              <w:rPr>
                <w:rFonts w:ascii="Times New Roman" w:hAnsi="Times New Roman"/>
                <w:bCs/>
                <w:sz w:val="24"/>
                <w:szCs w:val="24"/>
              </w:rPr>
              <w:softHyphen/>
              <w:t>ляемые в ходе создания т</w:t>
            </w:r>
            <w:r>
              <w:rPr>
                <w:rFonts w:ascii="Times New Roman" w:hAnsi="Times New Roman"/>
                <w:bCs/>
                <w:sz w:val="24"/>
                <w:szCs w:val="24"/>
              </w:rPr>
              <w:t>екста-рассуждения в сжатом виде</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5C0421">
              <w:rPr>
                <w:rFonts w:ascii="Times New Roman" w:hAnsi="Times New Roman"/>
                <w:bCs/>
                <w:sz w:val="24"/>
                <w:szCs w:val="24"/>
              </w:rPr>
              <w:t>Формирование навыков ком</w:t>
            </w:r>
            <w:r w:rsidRPr="005C0421">
              <w:rPr>
                <w:rFonts w:ascii="Times New Roman" w:hAnsi="Times New Roman"/>
                <w:bCs/>
                <w:sz w:val="24"/>
                <w:szCs w:val="24"/>
              </w:rPr>
              <w:softHyphen/>
              <w:t>прессии текста, выявления главной ин</w:t>
            </w:r>
            <w:r w:rsidRPr="005C0421">
              <w:rPr>
                <w:rFonts w:ascii="Times New Roman" w:hAnsi="Times New Roman"/>
                <w:bCs/>
                <w:sz w:val="24"/>
                <w:szCs w:val="24"/>
              </w:rPr>
              <w:softHyphen/>
              <w:t>формации</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134.</w:t>
            </w:r>
          </w:p>
        </w:tc>
        <w:tc>
          <w:tcPr>
            <w:tcW w:w="1844" w:type="dxa"/>
            <w:shd w:val="clear" w:color="auto" w:fill="auto"/>
          </w:tcPr>
          <w:p w:rsidR="00484888" w:rsidRDefault="00484888" w:rsidP="00484888">
            <w:pPr>
              <w:spacing w:after="0" w:line="240" w:lineRule="auto"/>
              <w:jc w:val="both"/>
              <w:rPr>
                <w:rFonts w:ascii="Times New Roman" w:hAnsi="Times New Roman"/>
                <w:iCs/>
                <w:spacing w:val="-1"/>
                <w:sz w:val="24"/>
                <w:szCs w:val="24"/>
              </w:rPr>
            </w:pPr>
            <w:r w:rsidRPr="000B4CE4">
              <w:rPr>
                <w:rFonts w:ascii="Times New Roman" w:hAnsi="Times New Roman"/>
                <w:iCs/>
                <w:spacing w:val="-1"/>
                <w:sz w:val="24"/>
                <w:szCs w:val="24"/>
              </w:rPr>
              <w:t>Текст и стили речи. Учебно-научная речь</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Pr="000B4CE4" w:rsidRDefault="00484888" w:rsidP="00484888">
            <w:pPr>
              <w:suppressAutoHyphens/>
              <w:spacing w:after="0" w:line="240" w:lineRule="auto"/>
              <w:jc w:val="both"/>
              <w:rPr>
                <w:rFonts w:ascii="Times New Roman" w:hAnsi="Times New Roman"/>
                <w:bCs/>
                <w:sz w:val="24"/>
                <w:szCs w:val="24"/>
              </w:rPr>
            </w:pPr>
            <w:r w:rsidRPr="005C0421">
              <w:rPr>
                <w:rFonts w:ascii="Times New Roman" w:hAnsi="Times New Roman"/>
                <w:bCs/>
                <w:sz w:val="24"/>
                <w:szCs w:val="24"/>
              </w:rPr>
              <w:t>Текущий контроль</w:t>
            </w:r>
          </w:p>
        </w:tc>
        <w:tc>
          <w:tcPr>
            <w:tcW w:w="2693" w:type="dxa"/>
            <w:shd w:val="clear" w:color="auto" w:fill="auto"/>
          </w:tcPr>
          <w:p w:rsidR="00484888" w:rsidRPr="005C0421" w:rsidRDefault="00484888" w:rsidP="00484888">
            <w:pPr>
              <w:spacing w:after="0" w:line="240" w:lineRule="auto"/>
              <w:jc w:val="both"/>
              <w:rPr>
                <w:rFonts w:ascii="Times New Roman" w:hAnsi="Times New Roman"/>
                <w:color w:val="000000"/>
                <w:sz w:val="24"/>
                <w:szCs w:val="24"/>
              </w:rPr>
            </w:pPr>
            <w:r w:rsidRPr="005C0421">
              <w:rPr>
                <w:rFonts w:ascii="Times New Roman" w:hAnsi="Times New Roman"/>
                <w:color w:val="000000"/>
                <w:sz w:val="24"/>
                <w:szCs w:val="24"/>
              </w:rPr>
              <w:t>Научиться опре</w:t>
            </w:r>
            <w:r w:rsidRPr="005C0421">
              <w:rPr>
                <w:rFonts w:ascii="Times New Roman" w:hAnsi="Times New Roman"/>
                <w:color w:val="000000"/>
                <w:sz w:val="24"/>
                <w:szCs w:val="24"/>
              </w:rPr>
              <w:softHyphen/>
              <w:t>делять тему тек</w:t>
            </w:r>
            <w:r w:rsidRPr="005C0421">
              <w:rPr>
                <w:rFonts w:ascii="Times New Roman" w:hAnsi="Times New Roman"/>
                <w:color w:val="000000"/>
                <w:sz w:val="24"/>
                <w:szCs w:val="24"/>
              </w:rPr>
              <w:softHyphen/>
              <w:t>ста, применять приемы ком</w:t>
            </w:r>
            <w:r w:rsidRPr="005C0421">
              <w:rPr>
                <w:rFonts w:ascii="Times New Roman" w:hAnsi="Times New Roman"/>
                <w:color w:val="000000"/>
                <w:sz w:val="24"/>
                <w:szCs w:val="24"/>
              </w:rPr>
              <w:softHyphen/>
              <w:t>прессии текста, редактировать написанное</w:t>
            </w:r>
          </w:p>
        </w:tc>
        <w:tc>
          <w:tcPr>
            <w:tcW w:w="5103" w:type="dxa"/>
            <w:shd w:val="clear" w:color="auto" w:fill="auto"/>
          </w:tcPr>
          <w:p w:rsidR="00484888" w:rsidRPr="005C0421" w:rsidRDefault="00484888" w:rsidP="00484888">
            <w:pPr>
              <w:spacing w:after="0" w:line="240" w:lineRule="auto"/>
              <w:jc w:val="both"/>
              <w:rPr>
                <w:rFonts w:ascii="Times New Roman" w:hAnsi="Times New Roman"/>
                <w:bCs/>
                <w:i/>
                <w:sz w:val="24"/>
                <w:szCs w:val="24"/>
              </w:rPr>
            </w:pPr>
            <w:r w:rsidRPr="005C0421">
              <w:rPr>
                <w:rFonts w:ascii="Times New Roman" w:hAnsi="Times New Roman"/>
                <w:b/>
                <w:bCs/>
                <w:i/>
                <w:iCs/>
                <w:sz w:val="24"/>
                <w:szCs w:val="24"/>
              </w:rPr>
              <w:t>К:</w:t>
            </w:r>
            <w:r w:rsidRPr="005C0421">
              <w:rPr>
                <w:rFonts w:ascii="Times New Roman" w:hAnsi="Times New Roman"/>
                <w:bCs/>
                <w:sz w:val="24"/>
                <w:szCs w:val="24"/>
              </w:rPr>
              <w:t xml:space="preserve"> формировать навыки учебного сотрудничества в ходе индивидуаль</w:t>
            </w:r>
            <w:r w:rsidRPr="005C0421">
              <w:rPr>
                <w:rFonts w:ascii="Times New Roman" w:hAnsi="Times New Roman"/>
                <w:bCs/>
                <w:sz w:val="24"/>
                <w:szCs w:val="24"/>
              </w:rPr>
              <w:softHyphen/>
              <w:t>ной и групповой работы.</w:t>
            </w:r>
            <w:r w:rsidRPr="005C0421">
              <w:rPr>
                <w:rFonts w:ascii="Times New Roman" w:hAnsi="Times New Roman"/>
                <w:bCs/>
                <w:i/>
                <w:sz w:val="24"/>
                <w:szCs w:val="24"/>
              </w:rPr>
              <w:t xml:space="preserve"> </w:t>
            </w:r>
          </w:p>
          <w:p w:rsidR="00484888" w:rsidRPr="005C0421" w:rsidRDefault="00484888" w:rsidP="00484888">
            <w:pPr>
              <w:spacing w:after="0" w:line="240" w:lineRule="auto"/>
              <w:jc w:val="both"/>
              <w:rPr>
                <w:rFonts w:ascii="Times New Roman" w:hAnsi="Times New Roman"/>
                <w:bCs/>
                <w:i/>
                <w:sz w:val="24"/>
                <w:szCs w:val="24"/>
              </w:rPr>
            </w:pPr>
            <w:r w:rsidRPr="005C0421">
              <w:rPr>
                <w:rFonts w:ascii="Times New Roman" w:hAnsi="Times New Roman"/>
                <w:b/>
                <w:bCs/>
                <w:i/>
                <w:iCs/>
                <w:sz w:val="24"/>
                <w:szCs w:val="24"/>
              </w:rPr>
              <w:t>Р:</w:t>
            </w:r>
            <w:r w:rsidRPr="005C0421">
              <w:rPr>
                <w:rFonts w:ascii="Times New Roman" w:hAnsi="Times New Roman"/>
                <w:bCs/>
                <w:i/>
                <w:sz w:val="24"/>
                <w:szCs w:val="24"/>
              </w:rPr>
              <w:t xml:space="preserve"> </w:t>
            </w:r>
            <w:r w:rsidRPr="005C0421">
              <w:rPr>
                <w:rFonts w:ascii="Times New Roman" w:hAnsi="Times New Roman"/>
                <w:bCs/>
                <w:sz w:val="24"/>
                <w:szCs w:val="24"/>
              </w:rPr>
              <w:t>проектировать маршрут пре</w:t>
            </w:r>
            <w:r w:rsidRPr="005C0421">
              <w:rPr>
                <w:rFonts w:ascii="Times New Roman" w:hAnsi="Times New Roman"/>
                <w:bCs/>
                <w:sz w:val="24"/>
                <w:szCs w:val="24"/>
              </w:rPr>
              <w:softHyphen/>
              <w:t>одоления затруднений в обучении через включение в новые виды деятельности и фор</w:t>
            </w:r>
            <w:r w:rsidRPr="005C0421">
              <w:rPr>
                <w:rFonts w:ascii="Times New Roman" w:hAnsi="Times New Roman"/>
                <w:bCs/>
                <w:sz w:val="24"/>
                <w:szCs w:val="24"/>
              </w:rPr>
              <w:softHyphen/>
              <w:t>мы сотрудничества.</w:t>
            </w:r>
          </w:p>
          <w:p w:rsidR="00484888" w:rsidRPr="005C0421" w:rsidRDefault="00484888" w:rsidP="00484888">
            <w:pPr>
              <w:spacing w:after="0" w:line="240" w:lineRule="auto"/>
              <w:jc w:val="both"/>
              <w:rPr>
                <w:rFonts w:ascii="Times New Roman" w:hAnsi="Times New Roman"/>
                <w:b/>
                <w:bCs/>
                <w:i/>
                <w:iCs/>
                <w:sz w:val="24"/>
                <w:szCs w:val="24"/>
              </w:rPr>
            </w:pPr>
            <w:r w:rsidRPr="005C0421">
              <w:rPr>
                <w:rFonts w:ascii="Times New Roman" w:hAnsi="Times New Roman"/>
                <w:b/>
                <w:bCs/>
                <w:i/>
                <w:iCs/>
                <w:sz w:val="24"/>
                <w:szCs w:val="24"/>
              </w:rPr>
              <w:t>П:</w:t>
            </w:r>
            <w:r w:rsidRPr="005C0421">
              <w:rPr>
                <w:rFonts w:ascii="Times New Roman" w:hAnsi="Times New Roman"/>
                <w:bCs/>
                <w:i/>
                <w:sz w:val="24"/>
                <w:szCs w:val="24"/>
              </w:rPr>
              <w:t xml:space="preserve"> </w:t>
            </w:r>
            <w:r w:rsidRPr="005C0421">
              <w:rPr>
                <w:rFonts w:ascii="Times New Roman" w:hAnsi="Times New Roman"/>
                <w:bCs/>
                <w:sz w:val="24"/>
                <w:szCs w:val="24"/>
              </w:rPr>
              <w:t>объяснять языковые явле</w:t>
            </w:r>
            <w:r w:rsidRPr="005C0421">
              <w:rPr>
                <w:rFonts w:ascii="Times New Roman" w:hAnsi="Times New Roman"/>
                <w:bCs/>
                <w:sz w:val="24"/>
                <w:szCs w:val="24"/>
              </w:rPr>
              <w:softHyphen/>
              <w:t>ния, процессы, связи и отношения, выяв</w:t>
            </w:r>
            <w:r w:rsidRPr="005C0421">
              <w:rPr>
                <w:rFonts w:ascii="Times New Roman" w:hAnsi="Times New Roman"/>
                <w:bCs/>
                <w:sz w:val="24"/>
                <w:szCs w:val="24"/>
              </w:rPr>
              <w:softHyphen/>
              <w:t>ляемые в ходе создания т</w:t>
            </w:r>
            <w:r>
              <w:rPr>
                <w:rFonts w:ascii="Times New Roman" w:hAnsi="Times New Roman"/>
                <w:bCs/>
                <w:sz w:val="24"/>
                <w:szCs w:val="24"/>
              </w:rPr>
              <w:t>екста-рассуждения в сжатом виде</w:t>
            </w:r>
          </w:p>
        </w:tc>
        <w:tc>
          <w:tcPr>
            <w:tcW w:w="2551" w:type="dxa"/>
            <w:shd w:val="clear" w:color="auto" w:fill="auto"/>
          </w:tcPr>
          <w:p w:rsidR="00484888" w:rsidRPr="005C0421" w:rsidRDefault="00484888" w:rsidP="00484888">
            <w:pPr>
              <w:spacing w:after="0" w:line="240" w:lineRule="auto"/>
              <w:jc w:val="both"/>
              <w:rPr>
                <w:rFonts w:ascii="Times New Roman" w:hAnsi="Times New Roman"/>
                <w:bCs/>
                <w:sz w:val="24"/>
                <w:szCs w:val="24"/>
              </w:rPr>
            </w:pPr>
            <w:r w:rsidRPr="005C0421">
              <w:rPr>
                <w:rFonts w:ascii="Times New Roman" w:hAnsi="Times New Roman"/>
                <w:bCs/>
                <w:sz w:val="24"/>
                <w:szCs w:val="24"/>
              </w:rPr>
              <w:t>Формирование навыков ком</w:t>
            </w:r>
            <w:r w:rsidRPr="005C0421">
              <w:rPr>
                <w:rFonts w:ascii="Times New Roman" w:hAnsi="Times New Roman"/>
                <w:bCs/>
                <w:sz w:val="24"/>
                <w:szCs w:val="24"/>
              </w:rPr>
              <w:softHyphen/>
              <w:t>прессии текста, выявления главной ин</w:t>
            </w:r>
            <w:r w:rsidRPr="005C0421">
              <w:rPr>
                <w:rFonts w:ascii="Times New Roman" w:hAnsi="Times New Roman"/>
                <w:bCs/>
                <w:sz w:val="24"/>
                <w:szCs w:val="24"/>
              </w:rPr>
              <w:softHyphen/>
              <w:t>формации</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DBE5F1"/>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135.</w:t>
            </w:r>
          </w:p>
        </w:tc>
        <w:tc>
          <w:tcPr>
            <w:tcW w:w="1844" w:type="dxa"/>
            <w:shd w:val="clear" w:color="auto" w:fill="DBE5F1"/>
          </w:tcPr>
          <w:p w:rsidR="00484888" w:rsidRPr="00F80318" w:rsidRDefault="00484888" w:rsidP="00484888">
            <w:pPr>
              <w:spacing w:after="0" w:line="240" w:lineRule="auto"/>
              <w:jc w:val="both"/>
              <w:rPr>
                <w:rFonts w:ascii="Times New Roman" w:hAnsi="Times New Roman"/>
                <w:b/>
                <w:iCs/>
                <w:spacing w:val="-1"/>
                <w:sz w:val="24"/>
                <w:szCs w:val="24"/>
              </w:rPr>
            </w:pPr>
            <w:r w:rsidRPr="00F80318">
              <w:rPr>
                <w:rFonts w:ascii="Times New Roman" w:hAnsi="Times New Roman"/>
                <w:b/>
                <w:iCs/>
                <w:spacing w:val="-1"/>
                <w:sz w:val="24"/>
                <w:szCs w:val="24"/>
              </w:rPr>
              <w:t xml:space="preserve">Итоговый </w:t>
            </w:r>
            <w:r w:rsidRPr="00F80318">
              <w:rPr>
                <w:rFonts w:ascii="Times New Roman" w:hAnsi="Times New Roman"/>
                <w:b/>
                <w:iCs/>
                <w:spacing w:val="-1"/>
                <w:sz w:val="24"/>
                <w:szCs w:val="24"/>
              </w:rPr>
              <w:lastRenderedPageBreak/>
              <w:t xml:space="preserve">контрольный диктант </w:t>
            </w:r>
            <w:r>
              <w:rPr>
                <w:rFonts w:ascii="Times New Roman" w:hAnsi="Times New Roman"/>
                <w:b/>
                <w:iCs/>
                <w:spacing w:val="-1"/>
                <w:sz w:val="24"/>
                <w:szCs w:val="24"/>
              </w:rPr>
              <w:t>(№5)</w:t>
            </w:r>
          </w:p>
        </w:tc>
        <w:tc>
          <w:tcPr>
            <w:tcW w:w="708" w:type="dxa"/>
            <w:shd w:val="clear" w:color="auto" w:fill="DBE5F1"/>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1</w:t>
            </w:r>
          </w:p>
        </w:tc>
        <w:tc>
          <w:tcPr>
            <w:tcW w:w="1560" w:type="dxa"/>
            <w:shd w:val="clear" w:color="auto" w:fill="DBE5F1"/>
          </w:tcPr>
          <w:p w:rsidR="00484888" w:rsidRPr="000B4CE4" w:rsidRDefault="00484888" w:rsidP="00484888">
            <w:pPr>
              <w:suppressAutoHyphens/>
              <w:spacing w:after="0" w:line="240" w:lineRule="auto"/>
              <w:jc w:val="both"/>
              <w:rPr>
                <w:rFonts w:ascii="Times New Roman" w:hAnsi="Times New Roman"/>
                <w:bCs/>
                <w:sz w:val="24"/>
                <w:szCs w:val="24"/>
              </w:rPr>
            </w:pPr>
            <w:r w:rsidRPr="003E4B2E">
              <w:rPr>
                <w:rFonts w:ascii="Times New Roman" w:hAnsi="Times New Roman"/>
                <w:bCs/>
                <w:sz w:val="24"/>
                <w:szCs w:val="24"/>
              </w:rPr>
              <w:t>Диктант</w:t>
            </w:r>
          </w:p>
        </w:tc>
        <w:tc>
          <w:tcPr>
            <w:tcW w:w="2693" w:type="dxa"/>
            <w:shd w:val="clear" w:color="auto" w:fill="DBE5F1"/>
          </w:tcPr>
          <w:p w:rsidR="00484888" w:rsidRPr="003E4B2E" w:rsidRDefault="00484888" w:rsidP="00484888">
            <w:pPr>
              <w:spacing w:after="0" w:line="240" w:lineRule="auto"/>
              <w:jc w:val="both"/>
              <w:rPr>
                <w:rFonts w:ascii="Times New Roman" w:hAnsi="Times New Roman"/>
                <w:color w:val="000000"/>
                <w:sz w:val="24"/>
                <w:szCs w:val="24"/>
              </w:rPr>
            </w:pPr>
            <w:r w:rsidRPr="003E4B2E">
              <w:rPr>
                <w:rFonts w:ascii="Times New Roman" w:hAnsi="Times New Roman"/>
                <w:color w:val="000000"/>
                <w:sz w:val="24"/>
                <w:szCs w:val="24"/>
              </w:rPr>
              <w:t xml:space="preserve">Научиться выявлять </w:t>
            </w:r>
            <w:r w:rsidRPr="003E4B2E">
              <w:rPr>
                <w:rFonts w:ascii="Times New Roman" w:hAnsi="Times New Roman"/>
                <w:color w:val="000000"/>
                <w:sz w:val="24"/>
                <w:szCs w:val="24"/>
              </w:rPr>
              <w:lastRenderedPageBreak/>
              <w:t>проблемные зоны в ходе изученных тем</w:t>
            </w:r>
          </w:p>
          <w:p w:rsidR="00484888" w:rsidRPr="005C0421" w:rsidRDefault="00484888" w:rsidP="00484888">
            <w:pPr>
              <w:spacing w:after="0" w:line="240" w:lineRule="auto"/>
              <w:jc w:val="both"/>
              <w:rPr>
                <w:rFonts w:ascii="Times New Roman" w:hAnsi="Times New Roman"/>
                <w:color w:val="000000"/>
                <w:sz w:val="24"/>
                <w:szCs w:val="24"/>
              </w:rPr>
            </w:pPr>
          </w:p>
        </w:tc>
        <w:tc>
          <w:tcPr>
            <w:tcW w:w="5103" w:type="dxa"/>
            <w:shd w:val="clear" w:color="auto" w:fill="DBE5F1"/>
          </w:tcPr>
          <w:p w:rsidR="00484888" w:rsidRPr="005C0421" w:rsidRDefault="00484888" w:rsidP="00484888">
            <w:pPr>
              <w:spacing w:after="0" w:line="240" w:lineRule="auto"/>
              <w:jc w:val="both"/>
              <w:rPr>
                <w:rFonts w:ascii="Times New Roman" w:hAnsi="Times New Roman"/>
                <w:bCs/>
                <w:iCs/>
                <w:sz w:val="24"/>
                <w:szCs w:val="24"/>
              </w:rPr>
            </w:pPr>
            <w:r w:rsidRPr="005C0421">
              <w:rPr>
                <w:rFonts w:ascii="Times New Roman" w:hAnsi="Times New Roman"/>
                <w:b/>
                <w:bCs/>
                <w:i/>
                <w:iCs/>
                <w:sz w:val="24"/>
                <w:szCs w:val="24"/>
              </w:rPr>
              <w:lastRenderedPageBreak/>
              <w:t xml:space="preserve">К: </w:t>
            </w:r>
            <w:r w:rsidRPr="005C0421">
              <w:rPr>
                <w:rFonts w:ascii="Times New Roman" w:hAnsi="Times New Roman"/>
                <w:bCs/>
                <w:iCs/>
                <w:sz w:val="24"/>
                <w:szCs w:val="24"/>
              </w:rPr>
              <w:t xml:space="preserve">использовать адекватные языковые </w:t>
            </w:r>
            <w:r w:rsidRPr="005C0421">
              <w:rPr>
                <w:rFonts w:ascii="Times New Roman" w:hAnsi="Times New Roman"/>
                <w:bCs/>
                <w:iCs/>
                <w:sz w:val="24"/>
                <w:szCs w:val="24"/>
              </w:rPr>
              <w:lastRenderedPageBreak/>
              <w:t xml:space="preserve">средства для отображения в форме речевых высказываний </w:t>
            </w:r>
          </w:p>
          <w:p w:rsidR="00484888" w:rsidRPr="005C0421" w:rsidRDefault="00484888" w:rsidP="00484888">
            <w:pPr>
              <w:spacing w:after="0" w:line="240" w:lineRule="auto"/>
              <w:jc w:val="both"/>
              <w:rPr>
                <w:rFonts w:ascii="Times New Roman" w:hAnsi="Times New Roman"/>
                <w:bCs/>
                <w:iCs/>
                <w:sz w:val="24"/>
                <w:szCs w:val="24"/>
              </w:rPr>
            </w:pPr>
            <w:r w:rsidRPr="005C0421">
              <w:rPr>
                <w:rFonts w:ascii="Times New Roman" w:hAnsi="Times New Roman"/>
                <w:b/>
                <w:bCs/>
                <w:i/>
                <w:iCs/>
                <w:sz w:val="24"/>
                <w:szCs w:val="24"/>
              </w:rPr>
              <w:t xml:space="preserve">Р: </w:t>
            </w:r>
            <w:r w:rsidRPr="005C0421">
              <w:rPr>
                <w:rFonts w:ascii="Times New Roman" w:hAnsi="Times New Roman"/>
                <w:bCs/>
                <w:iCs/>
                <w:sz w:val="24"/>
                <w:szCs w:val="24"/>
              </w:rPr>
              <w:t xml:space="preserve">проектировать маршрут преодоления затруднений в обучении </w:t>
            </w:r>
          </w:p>
          <w:p w:rsidR="00484888" w:rsidRPr="00ED1066" w:rsidRDefault="00484888" w:rsidP="00484888">
            <w:pPr>
              <w:spacing w:after="0" w:line="240" w:lineRule="auto"/>
              <w:jc w:val="both"/>
              <w:rPr>
                <w:rFonts w:ascii="Times New Roman" w:hAnsi="Times New Roman"/>
                <w:bCs/>
                <w:iCs/>
                <w:sz w:val="24"/>
                <w:szCs w:val="24"/>
              </w:rPr>
            </w:pPr>
            <w:r w:rsidRPr="005C0421">
              <w:rPr>
                <w:rFonts w:ascii="Times New Roman" w:hAnsi="Times New Roman"/>
                <w:b/>
                <w:bCs/>
                <w:i/>
                <w:iCs/>
                <w:sz w:val="24"/>
                <w:szCs w:val="24"/>
              </w:rPr>
              <w:t xml:space="preserve">П: </w:t>
            </w:r>
            <w:r w:rsidRPr="005C0421">
              <w:rPr>
                <w:rFonts w:ascii="Times New Roman" w:hAnsi="Times New Roman"/>
                <w:bCs/>
                <w:iCs/>
                <w:sz w:val="24"/>
                <w:szCs w:val="24"/>
              </w:rPr>
              <w:t>объяснять языковые явления, процессы, связи и отношения, выявляемые в ходе написания те</w:t>
            </w:r>
            <w:r>
              <w:rPr>
                <w:rFonts w:ascii="Times New Roman" w:hAnsi="Times New Roman"/>
                <w:bCs/>
                <w:iCs/>
                <w:sz w:val="24"/>
                <w:szCs w:val="24"/>
              </w:rPr>
              <w:t>кста</w:t>
            </w:r>
          </w:p>
        </w:tc>
        <w:tc>
          <w:tcPr>
            <w:tcW w:w="2551" w:type="dxa"/>
            <w:shd w:val="clear" w:color="auto" w:fill="DBE5F1"/>
          </w:tcPr>
          <w:p w:rsidR="00484888" w:rsidRPr="003E4B2E" w:rsidRDefault="00484888" w:rsidP="00484888">
            <w:pPr>
              <w:spacing w:after="0" w:line="240" w:lineRule="auto"/>
              <w:jc w:val="both"/>
              <w:rPr>
                <w:rFonts w:ascii="Times New Roman" w:hAnsi="Times New Roman"/>
                <w:bCs/>
                <w:sz w:val="24"/>
                <w:szCs w:val="24"/>
              </w:rPr>
            </w:pPr>
            <w:r w:rsidRPr="003E4B2E">
              <w:rPr>
                <w:rFonts w:ascii="Times New Roman" w:hAnsi="Times New Roman"/>
                <w:bCs/>
                <w:sz w:val="24"/>
                <w:szCs w:val="24"/>
              </w:rPr>
              <w:lastRenderedPageBreak/>
              <w:t xml:space="preserve">Формирование </w:t>
            </w:r>
            <w:r w:rsidRPr="003E4B2E">
              <w:rPr>
                <w:rFonts w:ascii="Times New Roman" w:hAnsi="Times New Roman"/>
                <w:bCs/>
                <w:sz w:val="24"/>
                <w:szCs w:val="24"/>
              </w:rPr>
              <w:lastRenderedPageBreak/>
              <w:t>мотивации к самосовершенствованию</w:t>
            </w:r>
          </w:p>
          <w:p w:rsidR="00484888" w:rsidRPr="005C0421" w:rsidRDefault="00484888" w:rsidP="00484888">
            <w:pPr>
              <w:spacing w:after="0" w:line="240" w:lineRule="auto"/>
              <w:jc w:val="both"/>
              <w:rPr>
                <w:rFonts w:ascii="Times New Roman" w:hAnsi="Times New Roman"/>
                <w:bCs/>
                <w:sz w:val="24"/>
                <w:szCs w:val="24"/>
              </w:rPr>
            </w:pPr>
          </w:p>
        </w:tc>
        <w:tc>
          <w:tcPr>
            <w:tcW w:w="709" w:type="dxa"/>
            <w:shd w:val="clear" w:color="auto" w:fill="DBE5F1"/>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DBE5F1"/>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136.</w:t>
            </w:r>
          </w:p>
        </w:tc>
        <w:tc>
          <w:tcPr>
            <w:tcW w:w="1844" w:type="dxa"/>
            <w:shd w:val="clear" w:color="auto" w:fill="auto"/>
          </w:tcPr>
          <w:p w:rsidR="00484888" w:rsidRPr="005C0421" w:rsidRDefault="00484888" w:rsidP="00484888">
            <w:pPr>
              <w:spacing w:after="0" w:line="240" w:lineRule="auto"/>
              <w:jc w:val="both"/>
              <w:rPr>
                <w:rFonts w:ascii="Times New Roman" w:hAnsi="Times New Roman"/>
                <w:iCs/>
                <w:spacing w:val="-1"/>
                <w:sz w:val="24"/>
                <w:szCs w:val="24"/>
              </w:rPr>
            </w:pPr>
            <w:r w:rsidRPr="005C0421">
              <w:rPr>
                <w:rFonts w:ascii="Times New Roman" w:hAnsi="Times New Roman"/>
                <w:iCs/>
                <w:spacing w:val="-1"/>
                <w:sz w:val="24"/>
                <w:szCs w:val="24"/>
              </w:rPr>
              <w:t>Фонетика</w:t>
            </w:r>
            <w:r>
              <w:rPr>
                <w:rFonts w:ascii="Times New Roman" w:hAnsi="Times New Roman"/>
                <w:iCs/>
                <w:spacing w:val="-1"/>
                <w:sz w:val="24"/>
                <w:szCs w:val="24"/>
              </w:rPr>
              <w:t>.</w:t>
            </w:r>
            <w:r w:rsidRPr="005C0421">
              <w:rPr>
                <w:b/>
                <w:sz w:val="20"/>
                <w:szCs w:val="20"/>
              </w:rPr>
              <w:t xml:space="preserve"> </w:t>
            </w:r>
            <w:r w:rsidRPr="005C0421">
              <w:rPr>
                <w:rFonts w:ascii="Times New Roman" w:hAnsi="Times New Roman"/>
                <w:iCs/>
                <w:spacing w:val="-1"/>
                <w:sz w:val="24"/>
                <w:szCs w:val="24"/>
              </w:rPr>
              <w:t>Графика</w:t>
            </w:r>
          </w:p>
          <w:p w:rsidR="00484888" w:rsidRPr="00704B0C" w:rsidRDefault="00484888" w:rsidP="00484888">
            <w:pPr>
              <w:spacing w:after="0" w:line="240" w:lineRule="auto"/>
              <w:jc w:val="both"/>
              <w:rPr>
                <w:rFonts w:ascii="Times New Roman" w:hAnsi="Times New Roman"/>
                <w:iCs/>
                <w:spacing w:val="-1"/>
                <w:sz w:val="24"/>
                <w:szCs w:val="24"/>
              </w:rPr>
            </w:pP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sidRPr="00704B0C">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bCs/>
                <w:sz w:val="24"/>
                <w:szCs w:val="24"/>
              </w:rPr>
            </w:pPr>
            <w:r w:rsidRPr="005C0421">
              <w:rPr>
                <w:rFonts w:ascii="Times New Roman" w:hAnsi="Times New Roman"/>
                <w:bCs/>
                <w:sz w:val="24"/>
                <w:szCs w:val="24"/>
              </w:rPr>
              <w:t>Текущий контроль</w:t>
            </w:r>
          </w:p>
        </w:tc>
        <w:tc>
          <w:tcPr>
            <w:tcW w:w="2693" w:type="dxa"/>
            <w:shd w:val="clear" w:color="auto" w:fill="auto"/>
          </w:tcPr>
          <w:p w:rsidR="00484888" w:rsidRPr="00704B0C" w:rsidRDefault="00484888" w:rsidP="00484888">
            <w:pPr>
              <w:spacing w:after="0" w:line="240" w:lineRule="auto"/>
              <w:jc w:val="both"/>
              <w:rPr>
                <w:rFonts w:ascii="Times New Roman" w:hAnsi="Times New Roman"/>
                <w:color w:val="000000"/>
                <w:sz w:val="24"/>
                <w:szCs w:val="24"/>
              </w:rPr>
            </w:pPr>
            <w:r w:rsidRPr="005C0421">
              <w:rPr>
                <w:rFonts w:ascii="Times New Roman" w:hAnsi="Times New Roman"/>
                <w:color w:val="000000"/>
                <w:sz w:val="24"/>
                <w:szCs w:val="24"/>
              </w:rPr>
              <w:t>Научиться при</w:t>
            </w:r>
            <w:r w:rsidRPr="005C0421">
              <w:rPr>
                <w:rFonts w:ascii="Times New Roman" w:hAnsi="Times New Roman"/>
                <w:color w:val="000000"/>
                <w:sz w:val="24"/>
                <w:szCs w:val="24"/>
              </w:rPr>
              <w:softHyphen/>
              <w:t>менять фонетиче</w:t>
            </w:r>
            <w:r w:rsidRPr="005C0421">
              <w:rPr>
                <w:rFonts w:ascii="Times New Roman" w:hAnsi="Times New Roman"/>
                <w:color w:val="000000"/>
                <w:sz w:val="24"/>
                <w:szCs w:val="24"/>
              </w:rPr>
              <w:softHyphen/>
              <w:t>ский анализ слова при объяснении орфограмм</w:t>
            </w:r>
          </w:p>
        </w:tc>
        <w:tc>
          <w:tcPr>
            <w:tcW w:w="5103" w:type="dxa"/>
            <w:shd w:val="clear" w:color="auto" w:fill="auto"/>
          </w:tcPr>
          <w:p w:rsidR="00484888" w:rsidRPr="005C0421" w:rsidRDefault="00484888" w:rsidP="00484888">
            <w:pPr>
              <w:spacing w:after="0" w:line="240" w:lineRule="auto"/>
              <w:jc w:val="both"/>
              <w:rPr>
                <w:rFonts w:ascii="Times New Roman" w:hAnsi="Times New Roman"/>
                <w:bCs/>
                <w:i/>
                <w:sz w:val="24"/>
                <w:szCs w:val="24"/>
              </w:rPr>
            </w:pPr>
            <w:r w:rsidRPr="005C0421">
              <w:rPr>
                <w:rFonts w:ascii="Times New Roman" w:hAnsi="Times New Roman"/>
                <w:b/>
                <w:bCs/>
                <w:i/>
                <w:iCs/>
                <w:sz w:val="24"/>
                <w:szCs w:val="24"/>
              </w:rPr>
              <w:t>К:</w:t>
            </w:r>
            <w:r w:rsidRPr="005C0421">
              <w:rPr>
                <w:rFonts w:ascii="Times New Roman" w:hAnsi="Times New Roman"/>
                <w:bCs/>
                <w:i/>
                <w:sz w:val="24"/>
                <w:szCs w:val="24"/>
              </w:rPr>
              <w:t xml:space="preserve"> </w:t>
            </w:r>
            <w:r w:rsidRPr="005C0421">
              <w:rPr>
                <w:rFonts w:ascii="Times New Roman" w:hAnsi="Times New Roman"/>
                <w:bCs/>
                <w:sz w:val="24"/>
                <w:szCs w:val="24"/>
              </w:rPr>
              <w:t>определять цели и функ</w:t>
            </w:r>
            <w:r w:rsidRPr="005C0421">
              <w:rPr>
                <w:rFonts w:ascii="Times New Roman" w:hAnsi="Times New Roman"/>
                <w:bCs/>
                <w:sz w:val="24"/>
                <w:szCs w:val="24"/>
              </w:rPr>
              <w:softHyphen/>
              <w:t>ции участников, способы взаимодействия, планировать общие способы работы, обме</w:t>
            </w:r>
            <w:r w:rsidRPr="005C0421">
              <w:rPr>
                <w:rFonts w:ascii="Times New Roman" w:hAnsi="Times New Roman"/>
                <w:bCs/>
                <w:sz w:val="24"/>
                <w:szCs w:val="24"/>
              </w:rPr>
              <w:softHyphen/>
              <w:t>ниваться знаниями между членами группы для принятия эффективных совместных ре</w:t>
            </w:r>
            <w:r w:rsidRPr="005C0421">
              <w:rPr>
                <w:rFonts w:ascii="Times New Roman" w:hAnsi="Times New Roman"/>
                <w:bCs/>
                <w:sz w:val="24"/>
                <w:szCs w:val="24"/>
              </w:rPr>
              <w:softHyphen/>
              <w:t>шений.</w:t>
            </w:r>
          </w:p>
          <w:p w:rsidR="00484888" w:rsidRPr="005C0421" w:rsidRDefault="00484888" w:rsidP="00484888">
            <w:pPr>
              <w:spacing w:after="0" w:line="240" w:lineRule="auto"/>
              <w:jc w:val="both"/>
              <w:rPr>
                <w:rFonts w:ascii="Times New Roman" w:hAnsi="Times New Roman"/>
                <w:bCs/>
                <w:i/>
                <w:sz w:val="24"/>
                <w:szCs w:val="24"/>
              </w:rPr>
            </w:pPr>
            <w:r w:rsidRPr="005C0421">
              <w:rPr>
                <w:rFonts w:ascii="Times New Roman" w:hAnsi="Times New Roman"/>
                <w:b/>
                <w:bCs/>
                <w:i/>
                <w:iCs/>
                <w:sz w:val="24"/>
                <w:szCs w:val="24"/>
              </w:rPr>
              <w:t>Р:</w:t>
            </w:r>
            <w:r w:rsidRPr="005C0421">
              <w:rPr>
                <w:rFonts w:ascii="Times New Roman" w:hAnsi="Times New Roman"/>
                <w:bCs/>
                <w:i/>
                <w:sz w:val="24"/>
                <w:szCs w:val="24"/>
              </w:rPr>
              <w:t xml:space="preserve"> </w:t>
            </w:r>
            <w:r w:rsidRPr="005C0421">
              <w:rPr>
                <w:rFonts w:ascii="Times New Roman" w:hAnsi="Times New Roman"/>
                <w:bCs/>
                <w:sz w:val="24"/>
                <w:szCs w:val="24"/>
              </w:rPr>
              <w:t>осознавать самого себя как движущую силу своего научения, свою спо</w:t>
            </w:r>
            <w:r w:rsidRPr="005C0421">
              <w:rPr>
                <w:rFonts w:ascii="Times New Roman" w:hAnsi="Times New Roman"/>
                <w:bCs/>
                <w:sz w:val="24"/>
                <w:szCs w:val="24"/>
              </w:rPr>
              <w:softHyphen/>
              <w:t>собность к преодолению препятствий и само</w:t>
            </w:r>
            <w:r w:rsidRPr="005C0421">
              <w:rPr>
                <w:rFonts w:ascii="Times New Roman" w:hAnsi="Times New Roman"/>
                <w:bCs/>
                <w:sz w:val="24"/>
                <w:szCs w:val="24"/>
              </w:rPr>
              <w:softHyphen/>
              <w:t>коррекции.</w:t>
            </w:r>
          </w:p>
          <w:p w:rsidR="00484888" w:rsidRPr="00704B0C" w:rsidRDefault="00484888" w:rsidP="00484888">
            <w:pPr>
              <w:spacing w:after="0" w:line="240" w:lineRule="auto"/>
              <w:jc w:val="both"/>
              <w:rPr>
                <w:rFonts w:ascii="Times New Roman" w:hAnsi="Times New Roman"/>
                <w:bCs/>
                <w:i/>
                <w:sz w:val="24"/>
                <w:szCs w:val="24"/>
                <w:u w:val="single"/>
              </w:rPr>
            </w:pPr>
            <w:r w:rsidRPr="005C0421">
              <w:rPr>
                <w:rFonts w:ascii="Times New Roman" w:hAnsi="Times New Roman"/>
                <w:b/>
                <w:bCs/>
                <w:i/>
                <w:iCs/>
                <w:sz w:val="24"/>
                <w:szCs w:val="24"/>
              </w:rPr>
              <w:t>П:</w:t>
            </w:r>
            <w:r w:rsidRPr="005C0421">
              <w:rPr>
                <w:rFonts w:ascii="Times New Roman" w:hAnsi="Times New Roman"/>
                <w:bCs/>
                <w:i/>
                <w:sz w:val="24"/>
                <w:szCs w:val="24"/>
              </w:rPr>
              <w:t xml:space="preserve"> </w:t>
            </w:r>
            <w:r w:rsidRPr="005C0421">
              <w:rPr>
                <w:rFonts w:ascii="Times New Roman" w:hAnsi="Times New Roman"/>
                <w:bCs/>
                <w:sz w:val="24"/>
                <w:szCs w:val="24"/>
              </w:rPr>
              <w:t>объяснять языковые явле</w:t>
            </w:r>
            <w:r w:rsidRPr="005C0421">
              <w:rPr>
                <w:rFonts w:ascii="Times New Roman" w:hAnsi="Times New Roman"/>
                <w:bCs/>
                <w:sz w:val="24"/>
                <w:szCs w:val="24"/>
              </w:rPr>
              <w:softHyphen/>
              <w:t>ния, процессы, связи и отношения, выявляе</w:t>
            </w:r>
            <w:r w:rsidRPr="005C0421">
              <w:rPr>
                <w:rFonts w:ascii="Times New Roman" w:hAnsi="Times New Roman"/>
                <w:bCs/>
                <w:sz w:val="24"/>
                <w:szCs w:val="24"/>
              </w:rPr>
              <w:softHyphen/>
              <w:t>мые в ходе фонетического анализа слов</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5C0421">
              <w:rPr>
                <w:rFonts w:ascii="Times New Roman" w:hAnsi="Times New Roman"/>
                <w:bCs/>
                <w:sz w:val="24"/>
                <w:szCs w:val="24"/>
              </w:rPr>
              <w:t>Формирование устойчивой мо</w:t>
            </w:r>
            <w:r w:rsidRPr="005C0421">
              <w:rPr>
                <w:rFonts w:ascii="Times New Roman" w:hAnsi="Times New Roman"/>
                <w:bCs/>
                <w:sz w:val="24"/>
                <w:szCs w:val="24"/>
              </w:rPr>
              <w:softHyphen/>
              <w:t>тивации к кон</w:t>
            </w:r>
            <w:r w:rsidRPr="005C0421">
              <w:rPr>
                <w:rFonts w:ascii="Times New Roman" w:hAnsi="Times New Roman"/>
                <w:bCs/>
                <w:sz w:val="24"/>
                <w:szCs w:val="24"/>
              </w:rPr>
              <w:softHyphen/>
              <w:t>струированию, аналитической деятельности</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137.</w:t>
            </w:r>
          </w:p>
        </w:tc>
        <w:tc>
          <w:tcPr>
            <w:tcW w:w="1844" w:type="dxa"/>
            <w:shd w:val="clear" w:color="auto" w:fill="auto"/>
          </w:tcPr>
          <w:p w:rsidR="00484888" w:rsidRDefault="00484888" w:rsidP="00484888">
            <w:pPr>
              <w:spacing w:after="0" w:line="240" w:lineRule="auto"/>
              <w:jc w:val="both"/>
              <w:rPr>
                <w:rFonts w:ascii="Times New Roman" w:hAnsi="Times New Roman"/>
                <w:sz w:val="24"/>
                <w:szCs w:val="24"/>
              </w:rPr>
            </w:pPr>
            <w:r w:rsidRPr="005C0421">
              <w:rPr>
                <w:rFonts w:ascii="Times New Roman" w:hAnsi="Times New Roman"/>
                <w:sz w:val="24"/>
                <w:szCs w:val="24"/>
              </w:rPr>
              <w:t>Лексика и фразеоло</w:t>
            </w:r>
          </w:p>
          <w:p w:rsidR="00484888" w:rsidRPr="00704B0C" w:rsidRDefault="00484888" w:rsidP="00484888">
            <w:pPr>
              <w:spacing w:after="0" w:line="240" w:lineRule="auto"/>
              <w:jc w:val="both"/>
              <w:rPr>
                <w:rFonts w:ascii="Times New Roman" w:hAnsi="Times New Roman"/>
                <w:sz w:val="24"/>
                <w:szCs w:val="24"/>
              </w:rPr>
            </w:pPr>
            <w:r w:rsidRPr="005C0421">
              <w:rPr>
                <w:rFonts w:ascii="Times New Roman" w:hAnsi="Times New Roman"/>
                <w:sz w:val="24"/>
                <w:szCs w:val="24"/>
              </w:rPr>
              <w:t>гия</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bCs/>
                <w:sz w:val="24"/>
                <w:szCs w:val="24"/>
              </w:rPr>
            </w:pPr>
            <w:r w:rsidRPr="00704B0C">
              <w:rPr>
                <w:rFonts w:ascii="Times New Roman" w:hAnsi="Times New Roman"/>
                <w:bCs/>
                <w:sz w:val="24"/>
                <w:szCs w:val="24"/>
              </w:rPr>
              <w:t>Мини-тест</w:t>
            </w:r>
          </w:p>
        </w:tc>
        <w:tc>
          <w:tcPr>
            <w:tcW w:w="2693"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5C0421">
              <w:rPr>
                <w:rFonts w:ascii="Times New Roman" w:hAnsi="Times New Roman"/>
                <w:color w:val="000000"/>
                <w:sz w:val="24"/>
                <w:szCs w:val="24"/>
              </w:rPr>
              <w:t>Научиться приме</w:t>
            </w:r>
            <w:r w:rsidRPr="005C0421">
              <w:rPr>
                <w:rFonts w:ascii="Times New Roman" w:hAnsi="Times New Roman"/>
                <w:color w:val="000000"/>
                <w:sz w:val="24"/>
                <w:szCs w:val="24"/>
              </w:rPr>
              <w:softHyphen/>
              <w:t>нять полученные знания при ана</w:t>
            </w:r>
            <w:r w:rsidRPr="005C0421">
              <w:rPr>
                <w:rFonts w:ascii="Times New Roman" w:hAnsi="Times New Roman"/>
                <w:color w:val="000000"/>
                <w:sz w:val="24"/>
                <w:szCs w:val="24"/>
              </w:rPr>
              <w:softHyphen/>
              <w:t>лизе и составле</w:t>
            </w:r>
            <w:r w:rsidRPr="005C0421">
              <w:rPr>
                <w:rFonts w:ascii="Times New Roman" w:hAnsi="Times New Roman"/>
                <w:color w:val="000000"/>
                <w:sz w:val="24"/>
                <w:szCs w:val="24"/>
              </w:rPr>
              <w:softHyphen/>
              <w:t>нии текста</w:t>
            </w:r>
          </w:p>
        </w:tc>
        <w:tc>
          <w:tcPr>
            <w:tcW w:w="5103" w:type="dxa"/>
            <w:shd w:val="clear" w:color="auto" w:fill="auto"/>
          </w:tcPr>
          <w:p w:rsidR="00484888" w:rsidRPr="005C0421" w:rsidRDefault="00484888" w:rsidP="00484888">
            <w:pPr>
              <w:spacing w:after="0" w:line="240" w:lineRule="auto"/>
              <w:jc w:val="both"/>
              <w:rPr>
                <w:rFonts w:ascii="Times New Roman" w:hAnsi="Times New Roman"/>
                <w:bCs/>
                <w:i/>
                <w:sz w:val="24"/>
                <w:szCs w:val="24"/>
              </w:rPr>
            </w:pPr>
            <w:r w:rsidRPr="005C0421">
              <w:rPr>
                <w:rFonts w:ascii="Times New Roman" w:hAnsi="Times New Roman"/>
                <w:b/>
                <w:bCs/>
                <w:i/>
                <w:iCs/>
                <w:sz w:val="24"/>
                <w:szCs w:val="24"/>
              </w:rPr>
              <w:t>К:</w:t>
            </w:r>
            <w:r w:rsidRPr="005C0421">
              <w:rPr>
                <w:rFonts w:ascii="Times New Roman" w:hAnsi="Times New Roman"/>
                <w:bCs/>
                <w:i/>
                <w:sz w:val="24"/>
                <w:szCs w:val="24"/>
              </w:rPr>
              <w:t xml:space="preserve"> </w:t>
            </w:r>
            <w:r w:rsidRPr="005C0421">
              <w:rPr>
                <w:rFonts w:ascii="Times New Roman" w:hAnsi="Times New Roman"/>
                <w:bCs/>
                <w:sz w:val="24"/>
                <w:szCs w:val="24"/>
              </w:rPr>
              <w:t>формировать навыки учебного сотрудничества в ходе индивидуаль</w:t>
            </w:r>
            <w:r w:rsidRPr="005C0421">
              <w:rPr>
                <w:rFonts w:ascii="Times New Roman" w:hAnsi="Times New Roman"/>
                <w:bCs/>
                <w:sz w:val="24"/>
                <w:szCs w:val="24"/>
              </w:rPr>
              <w:softHyphen/>
              <w:t>ной и групповой работы.</w:t>
            </w:r>
            <w:r w:rsidRPr="005C0421">
              <w:rPr>
                <w:rFonts w:ascii="Times New Roman" w:hAnsi="Times New Roman"/>
                <w:bCs/>
                <w:i/>
                <w:sz w:val="24"/>
                <w:szCs w:val="24"/>
              </w:rPr>
              <w:t xml:space="preserve"> </w:t>
            </w:r>
          </w:p>
          <w:p w:rsidR="00484888" w:rsidRPr="005C0421" w:rsidRDefault="00484888" w:rsidP="00484888">
            <w:pPr>
              <w:spacing w:after="0" w:line="240" w:lineRule="auto"/>
              <w:jc w:val="both"/>
              <w:rPr>
                <w:rFonts w:ascii="Times New Roman" w:hAnsi="Times New Roman"/>
                <w:bCs/>
                <w:i/>
                <w:sz w:val="24"/>
                <w:szCs w:val="24"/>
              </w:rPr>
            </w:pPr>
            <w:r w:rsidRPr="005C0421">
              <w:rPr>
                <w:rFonts w:ascii="Times New Roman" w:hAnsi="Times New Roman"/>
                <w:b/>
                <w:bCs/>
                <w:i/>
                <w:iCs/>
                <w:sz w:val="24"/>
                <w:szCs w:val="24"/>
              </w:rPr>
              <w:t>Р:</w:t>
            </w:r>
            <w:r w:rsidRPr="005C0421">
              <w:rPr>
                <w:rFonts w:ascii="Times New Roman" w:hAnsi="Times New Roman"/>
                <w:bCs/>
                <w:i/>
                <w:sz w:val="24"/>
                <w:szCs w:val="24"/>
              </w:rPr>
              <w:t xml:space="preserve"> </w:t>
            </w:r>
            <w:r w:rsidRPr="005C0421">
              <w:rPr>
                <w:rFonts w:ascii="Times New Roman" w:hAnsi="Times New Roman"/>
                <w:bCs/>
                <w:sz w:val="24"/>
                <w:szCs w:val="24"/>
              </w:rPr>
              <w:t>проектировать маршрут пре</w:t>
            </w:r>
            <w:r w:rsidRPr="005C0421">
              <w:rPr>
                <w:rFonts w:ascii="Times New Roman" w:hAnsi="Times New Roman"/>
                <w:bCs/>
                <w:sz w:val="24"/>
                <w:szCs w:val="24"/>
              </w:rPr>
              <w:softHyphen/>
              <w:t>одоления затруднений в обучении через включение в новые виды деятельности и формы сотрудничества.</w:t>
            </w:r>
          </w:p>
          <w:p w:rsidR="00484888" w:rsidRPr="00704B0C" w:rsidRDefault="00484888" w:rsidP="00484888">
            <w:pPr>
              <w:spacing w:after="0" w:line="240" w:lineRule="auto"/>
              <w:jc w:val="both"/>
              <w:rPr>
                <w:rFonts w:ascii="Times New Roman" w:hAnsi="Times New Roman"/>
                <w:bCs/>
                <w:sz w:val="24"/>
                <w:szCs w:val="24"/>
              </w:rPr>
            </w:pPr>
            <w:r w:rsidRPr="005C0421">
              <w:rPr>
                <w:rFonts w:ascii="Times New Roman" w:hAnsi="Times New Roman"/>
                <w:b/>
                <w:bCs/>
                <w:i/>
                <w:iCs/>
                <w:sz w:val="24"/>
                <w:szCs w:val="24"/>
              </w:rPr>
              <w:t>П:</w:t>
            </w:r>
            <w:r w:rsidRPr="005C0421">
              <w:rPr>
                <w:rFonts w:ascii="Times New Roman" w:hAnsi="Times New Roman"/>
                <w:bCs/>
                <w:i/>
                <w:sz w:val="24"/>
                <w:szCs w:val="24"/>
              </w:rPr>
              <w:t xml:space="preserve"> </w:t>
            </w:r>
            <w:r w:rsidRPr="005C0421">
              <w:rPr>
                <w:rFonts w:ascii="Times New Roman" w:hAnsi="Times New Roman"/>
                <w:bCs/>
                <w:sz w:val="24"/>
                <w:szCs w:val="24"/>
              </w:rPr>
              <w:t>объяснять языковые явле</w:t>
            </w:r>
            <w:r w:rsidRPr="005C0421">
              <w:rPr>
                <w:rFonts w:ascii="Times New Roman" w:hAnsi="Times New Roman"/>
                <w:bCs/>
                <w:sz w:val="24"/>
                <w:szCs w:val="24"/>
              </w:rPr>
              <w:softHyphen/>
              <w:t>ния, процессы, связи и отношения, выявляе</w:t>
            </w:r>
            <w:r w:rsidRPr="005C0421">
              <w:rPr>
                <w:rFonts w:ascii="Times New Roman" w:hAnsi="Times New Roman"/>
                <w:bCs/>
                <w:sz w:val="24"/>
                <w:szCs w:val="24"/>
              </w:rPr>
              <w:softHyphen/>
              <w:t>мые в ходе ис</w:t>
            </w:r>
            <w:r>
              <w:rPr>
                <w:rFonts w:ascii="Times New Roman" w:hAnsi="Times New Roman"/>
                <w:bCs/>
                <w:sz w:val="24"/>
                <w:szCs w:val="24"/>
              </w:rPr>
              <w:t>следования и составления текста</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5C0421">
              <w:rPr>
                <w:rFonts w:ascii="Times New Roman" w:hAnsi="Times New Roman"/>
                <w:bCs/>
                <w:sz w:val="24"/>
                <w:szCs w:val="24"/>
              </w:rPr>
              <w:t>Формирование устойчивой мотивации к обучению, а также навы</w:t>
            </w:r>
            <w:r w:rsidRPr="005C0421">
              <w:rPr>
                <w:rFonts w:ascii="Times New Roman" w:hAnsi="Times New Roman"/>
                <w:bCs/>
                <w:sz w:val="24"/>
                <w:szCs w:val="24"/>
              </w:rPr>
              <w:softHyphen/>
              <w:t>ков анализа,</w:t>
            </w:r>
            <w:r>
              <w:rPr>
                <w:rFonts w:ascii="Times New Roman" w:hAnsi="Times New Roman"/>
                <w:bCs/>
                <w:sz w:val="24"/>
                <w:szCs w:val="24"/>
              </w:rPr>
              <w:t xml:space="preserve"> </w:t>
            </w:r>
            <w:r w:rsidRPr="005C0421">
              <w:rPr>
                <w:rFonts w:ascii="Times New Roman" w:hAnsi="Times New Roman"/>
                <w:bCs/>
                <w:sz w:val="24"/>
                <w:szCs w:val="24"/>
              </w:rPr>
              <w:t>конструирова</w:t>
            </w:r>
            <w:r w:rsidRPr="005C0421">
              <w:rPr>
                <w:rFonts w:ascii="Times New Roman" w:hAnsi="Times New Roman"/>
                <w:bCs/>
                <w:sz w:val="24"/>
                <w:szCs w:val="24"/>
              </w:rPr>
              <w:softHyphen/>
              <w:t>ния, проектной работы по ал</w:t>
            </w:r>
            <w:r w:rsidRPr="005C0421">
              <w:rPr>
                <w:rFonts w:ascii="Times New Roman" w:hAnsi="Times New Roman"/>
                <w:bCs/>
                <w:sz w:val="24"/>
                <w:szCs w:val="24"/>
              </w:rPr>
              <w:softHyphen/>
              <w:t>горитму с пер</w:t>
            </w:r>
            <w:r w:rsidRPr="005C0421">
              <w:rPr>
                <w:rFonts w:ascii="Times New Roman" w:hAnsi="Times New Roman"/>
                <w:bCs/>
                <w:sz w:val="24"/>
                <w:szCs w:val="24"/>
              </w:rPr>
              <w:softHyphen/>
              <w:t>спективой са</w:t>
            </w:r>
            <w:r w:rsidRPr="005C0421">
              <w:rPr>
                <w:rFonts w:ascii="Times New Roman" w:hAnsi="Times New Roman"/>
                <w:bCs/>
                <w:sz w:val="24"/>
                <w:szCs w:val="24"/>
              </w:rPr>
              <w:softHyphen/>
              <w:t>модиагностики результатов</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138.</w:t>
            </w:r>
          </w:p>
        </w:tc>
        <w:tc>
          <w:tcPr>
            <w:tcW w:w="1844" w:type="dxa"/>
            <w:shd w:val="clear" w:color="auto" w:fill="auto"/>
          </w:tcPr>
          <w:p w:rsidR="00484888" w:rsidRPr="00704B0C" w:rsidRDefault="00484888" w:rsidP="00484888">
            <w:pPr>
              <w:spacing w:after="0" w:line="240" w:lineRule="auto"/>
              <w:jc w:val="both"/>
              <w:rPr>
                <w:rFonts w:ascii="Times New Roman" w:hAnsi="Times New Roman"/>
                <w:sz w:val="24"/>
                <w:szCs w:val="24"/>
              </w:rPr>
            </w:pPr>
            <w:r w:rsidRPr="005C0421">
              <w:rPr>
                <w:rFonts w:ascii="Times New Roman" w:hAnsi="Times New Roman"/>
                <w:sz w:val="24"/>
                <w:szCs w:val="24"/>
              </w:rPr>
              <w:t>Морфемика. Словообразование</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bCs/>
                <w:sz w:val="24"/>
                <w:szCs w:val="24"/>
              </w:rPr>
            </w:pPr>
            <w:r w:rsidRPr="005C0421">
              <w:rPr>
                <w:rFonts w:ascii="Times New Roman" w:hAnsi="Times New Roman"/>
                <w:bCs/>
                <w:sz w:val="24"/>
                <w:szCs w:val="24"/>
              </w:rPr>
              <w:t>Распределительный диктант</w:t>
            </w:r>
          </w:p>
        </w:tc>
        <w:tc>
          <w:tcPr>
            <w:tcW w:w="2693" w:type="dxa"/>
            <w:shd w:val="clear" w:color="auto" w:fill="auto"/>
          </w:tcPr>
          <w:p w:rsidR="00484888" w:rsidRPr="005C0421" w:rsidRDefault="00484888" w:rsidP="00484888">
            <w:pPr>
              <w:spacing w:after="0" w:line="240" w:lineRule="auto"/>
              <w:jc w:val="both"/>
              <w:rPr>
                <w:rFonts w:ascii="Times New Roman" w:hAnsi="Times New Roman"/>
                <w:sz w:val="24"/>
                <w:szCs w:val="24"/>
              </w:rPr>
            </w:pPr>
            <w:r>
              <w:rPr>
                <w:rFonts w:ascii="Times New Roman" w:hAnsi="Times New Roman"/>
                <w:sz w:val="24"/>
                <w:szCs w:val="24"/>
              </w:rPr>
              <w:t>Н</w:t>
            </w:r>
            <w:r w:rsidRPr="005C0421">
              <w:rPr>
                <w:rFonts w:ascii="Times New Roman" w:hAnsi="Times New Roman"/>
                <w:sz w:val="24"/>
                <w:szCs w:val="24"/>
              </w:rPr>
              <w:t>аучиться применять полученные знания</w:t>
            </w:r>
          </w:p>
          <w:p w:rsidR="00484888" w:rsidRPr="00704B0C" w:rsidRDefault="00484888" w:rsidP="00484888">
            <w:pPr>
              <w:spacing w:after="0" w:line="240" w:lineRule="auto"/>
              <w:jc w:val="both"/>
              <w:rPr>
                <w:rFonts w:ascii="Times New Roman" w:hAnsi="Times New Roman"/>
                <w:sz w:val="24"/>
                <w:szCs w:val="24"/>
              </w:rPr>
            </w:pPr>
          </w:p>
        </w:tc>
        <w:tc>
          <w:tcPr>
            <w:tcW w:w="5103" w:type="dxa"/>
            <w:shd w:val="clear" w:color="auto" w:fill="auto"/>
          </w:tcPr>
          <w:p w:rsidR="00484888" w:rsidRPr="005C0421" w:rsidRDefault="00484888" w:rsidP="00484888">
            <w:pPr>
              <w:spacing w:after="0" w:line="240" w:lineRule="auto"/>
              <w:jc w:val="both"/>
              <w:rPr>
                <w:rFonts w:ascii="Times New Roman" w:hAnsi="Times New Roman"/>
                <w:bCs/>
                <w:i/>
                <w:sz w:val="24"/>
                <w:szCs w:val="24"/>
              </w:rPr>
            </w:pPr>
            <w:r w:rsidRPr="005C0421">
              <w:rPr>
                <w:rFonts w:ascii="Times New Roman" w:hAnsi="Times New Roman"/>
                <w:b/>
                <w:bCs/>
                <w:i/>
                <w:sz w:val="24"/>
                <w:szCs w:val="24"/>
              </w:rPr>
              <w:t>К:</w:t>
            </w:r>
            <w:r w:rsidRPr="005C0421">
              <w:rPr>
                <w:rFonts w:ascii="Times New Roman" w:hAnsi="Times New Roman"/>
                <w:bCs/>
                <w:i/>
                <w:sz w:val="24"/>
                <w:szCs w:val="24"/>
              </w:rPr>
              <w:t xml:space="preserve"> </w:t>
            </w:r>
            <w:r w:rsidRPr="005C0421">
              <w:rPr>
                <w:rFonts w:ascii="Times New Roman" w:hAnsi="Times New Roman"/>
                <w:bCs/>
                <w:sz w:val="24"/>
                <w:szCs w:val="24"/>
              </w:rPr>
              <w:t>формировать навыки учебного сотрудничества в ходе индивидуальной и групповой работы.</w:t>
            </w:r>
          </w:p>
          <w:p w:rsidR="00484888" w:rsidRPr="005C0421" w:rsidRDefault="00484888" w:rsidP="00484888">
            <w:pPr>
              <w:spacing w:after="0" w:line="240" w:lineRule="auto"/>
              <w:jc w:val="both"/>
              <w:rPr>
                <w:rFonts w:ascii="Times New Roman" w:hAnsi="Times New Roman"/>
                <w:bCs/>
                <w:i/>
                <w:sz w:val="24"/>
                <w:szCs w:val="24"/>
              </w:rPr>
            </w:pPr>
            <w:r w:rsidRPr="005C0421">
              <w:rPr>
                <w:rFonts w:ascii="Times New Roman" w:hAnsi="Times New Roman"/>
                <w:b/>
                <w:bCs/>
                <w:i/>
                <w:sz w:val="24"/>
                <w:szCs w:val="24"/>
              </w:rPr>
              <w:t>Р:</w:t>
            </w:r>
            <w:r w:rsidRPr="005C0421">
              <w:rPr>
                <w:rFonts w:ascii="Times New Roman" w:hAnsi="Times New Roman"/>
                <w:bCs/>
                <w:i/>
                <w:sz w:val="24"/>
                <w:szCs w:val="24"/>
              </w:rPr>
              <w:t xml:space="preserve"> </w:t>
            </w:r>
            <w:r w:rsidRPr="005C0421">
              <w:rPr>
                <w:rFonts w:ascii="Times New Roman" w:hAnsi="Times New Roman"/>
                <w:bCs/>
                <w:sz w:val="24"/>
                <w:szCs w:val="24"/>
              </w:rPr>
              <w:t xml:space="preserve">проектировать маршрут преодоления затруднений в обучении через включение в </w:t>
            </w:r>
            <w:r w:rsidRPr="005C0421">
              <w:rPr>
                <w:rFonts w:ascii="Times New Roman" w:hAnsi="Times New Roman"/>
                <w:bCs/>
                <w:sz w:val="24"/>
                <w:szCs w:val="24"/>
              </w:rPr>
              <w:lastRenderedPageBreak/>
              <w:t>новые виды деятельности и формы сотрудничества.</w:t>
            </w:r>
          </w:p>
          <w:p w:rsidR="00484888" w:rsidRPr="00704B0C" w:rsidRDefault="00484888" w:rsidP="00484888">
            <w:pPr>
              <w:spacing w:after="0" w:line="240" w:lineRule="auto"/>
              <w:jc w:val="both"/>
              <w:rPr>
                <w:rFonts w:ascii="Times New Roman" w:hAnsi="Times New Roman"/>
                <w:bCs/>
                <w:sz w:val="24"/>
                <w:szCs w:val="24"/>
              </w:rPr>
            </w:pPr>
            <w:r w:rsidRPr="005C0421">
              <w:rPr>
                <w:rFonts w:ascii="Times New Roman" w:hAnsi="Times New Roman"/>
                <w:b/>
                <w:bCs/>
                <w:i/>
                <w:sz w:val="24"/>
                <w:szCs w:val="24"/>
              </w:rPr>
              <w:t>П:</w:t>
            </w:r>
            <w:r w:rsidRPr="005C0421">
              <w:rPr>
                <w:rFonts w:ascii="Times New Roman" w:hAnsi="Times New Roman"/>
                <w:bCs/>
                <w:i/>
                <w:sz w:val="24"/>
                <w:szCs w:val="24"/>
              </w:rPr>
              <w:t xml:space="preserve"> </w:t>
            </w:r>
            <w:r w:rsidRPr="005C0421">
              <w:rPr>
                <w:rFonts w:ascii="Times New Roman" w:hAnsi="Times New Roman"/>
                <w:bCs/>
                <w:sz w:val="24"/>
                <w:szCs w:val="24"/>
              </w:rPr>
              <w:t>объяснять языковые явления, процессы, связи и</w:t>
            </w:r>
            <w:r>
              <w:rPr>
                <w:rFonts w:ascii="Times New Roman" w:hAnsi="Times New Roman"/>
                <w:bCs/>
                <w:sz w:val="24"/>
                <w:szCs w:val="24"/>
              </w:rPr>
              <w:t xml:space="preserve"> отношения в ходе анализа слова</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Pr>
                <w:rFonts w:ascii="Times New Roman" w:hAnsi="Times New Roman"/>
                <w:bCs/>
                <w:sz w:val="24"/>
                <w:szCs w:val="24"/>
              </w:rPr>
              <w:lastRenderedPageBreak/>
              <w:t>Ф</w:t>
            </w:r>
            <w:r w:rsidRPr="005C0421">
              <w:rPr>
                <w:rFonts w:ascii="Times New Roman" w:hAnsi="Times New Roman"/>
                <w:bCs/>
                <w:sz w:val="24"/>
                <w:szCs w:val="24"/>
              </w:rPr>
              <w:t>ормирование мотивации к обучению</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139.</w:t>
            </w:r>
          </w:p>
        </w:tc>
        <w:tc>
          <w:tcPr>
            <w:tcW w:w="1844" w:type="dxa"/>
            <w:shd w:val="clear" w:color="auto" w:fill="auto"/>
          </w:tcPr>
          <w:p w:rsidR="00484888" w:rsidRPr="00704B0C" w:rsidRDefault="00484888" w:rsidP="00484888">
            <w:pPr>
              <w:spacing w:after="0" w:line="240" w:lineRule="auto"/>
              <w:jc w:val="both"/>
              <w:rPr>
                <w:rFonts w:ascii="Times New Roman" w:hAnsi="Times New Roman"/>
                <w:sz w:val="24"/>
                <w:szCs w:val="24"/>
              </w:rPr>
            </w:pPr>
            <w:r w:rsidRPr="005C0421">
              <w:rPr>
                <w:rFonts w:ascii="Times New Roman" w:hAnsi="Times New Roman"/>
                <w:sz w:val="24"/>
                <w:szCs w:val="24"/>
              </w:rPr>
              <w:t>Морфология и орфография</w:t>
            </w:r>
          </w:p>
        </w:tc>
        <w:tc>
          <w:tcPr>
            <w:tcW w:w="708"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bCs/>
                <w:sz w:val="24"/>
                <w:szCs w:val="24"/>
              </w:rPr>
            </w:pPr>
            <w:r w:rsidRPr="005C0421">
              <w:rPr>
                <w:rFonts w:ascii="Times New Roman" w:hAnsi="Times New Roman"/>
                <w:bCs/>
                <w:sz w:val="24"/>
                <w:szCs w:val="24"/>
              </w:rPr>
              <w:t>Орфографический  диктант</w:t>
            </w:r>
          </w:p>
        </w:tc>
        <w:tc>
          <w:tcPr>
            <w:tcW w:w="2693" w:type="dxa"/>
            <w:shd w:val="clear" w:color="auto" w:fill="auto"/>
          </w:tcPr>
          <w:p w:rsidR="00484888" w:rsidRPr="00704B0C" w:rsidRDefault="00484888" w:rsidP="00484888">
            <w:pPr>
              <w:spacing w:after="0" w:line="240" w:lineRule="auto"/>
              <w:jc w:val="both"/>
              <w:rPr>
                <w:rFonts w:ascii="Times New Roman" w:hAnsi="Times New Roman"/>
                <w:sz w:val="24"/>
                <w:szCs w:val="24"/>
              </w:rPr>
            </w:pPr>
            <w:r w:rsidRPr="005C0421">
              <w:rPr>
                <w:rFonts w:ascii="Times New Roman" w:hAnsi="Times New Roman"/>
                <w:sz w:val="24"/>
                <w:szCs w:val="24"/>
              </w:rPr>
              <w:t>Научиться приме</w:t>
            </w:r>
            <w:r w:rsidRPr="005C0421">
              <w:rPr>
                <w:rFonts w:ascii="Times New Roman" w:hAnsi="Times New Roman"/>
                <w:sz w:val="24"/>
                <w:szCs w:val="24"/>
              </w:rPr>
              <w:softHyphen/>
              <w:t>нять полученные знания в практи</w:t>
            </w:r>
            <w:r w:rsidRPr="005C0421">
              <w:rPr>
                <w:rFonts w:ascii="Times New Roman" w:hAnsi="Times New Roman"/>
                <w:sz w:val="24"/>
                <w:szCs w:val="24"/>
              </w:rPr>
              <w:softHyphen/>
              <w:t>ческой деятельно</w:t>
            </w:r>
            <w:r w:rsidRPr="005C0421">
              <w:rPr>
                <w:rFonts w:ascii="Times New Roman" w:hAnsi="Times New Roman"/>
                <w:sz w:val="24"/>
                <w:szCs w:val="24"/>
              </w:rPr>
              <w:softHyphen/>
              <w:t>сти на уроке</w:t>
            </w:r>
          </w:p>
        </w:tc>
        <w:tc>
          <w:tcPr>
            <w:tcW w:w="5103" w:type="dxa"/>
            <w:shd w:val="clear" w:color="auto" w:fill="auto"/>
          </w:tcPr>
          <w:p w:rsidR="00484888" w:rsidRPr="005C0421" w:rsidRDefault="00484888" w:rsidP="00484888">
            <w:pPr>
              <w:spacing w:after="0" w:line="240" w:lineRule="auto"/>
              <w:jc w:val="both"/>
              <w:rPr>
                <w:rFonts w:ascii="Times New Roman" w:hAnsi="Times New Roman"/>
                <w:bCs/>
                <w:sz w:val="24"/>
                <w:szCs w:val="24"/>
              </w:rPr>
            </w:pPr>
            <w:r w:rsidRPr="005C0421">
              <w:rPr>
                <w:rFonts w:ascii="Times New Roman" w:hAnsi="Times New Roman"/>
                <w:b/>
                <w:bCs/>
                <w:i/>
                <w:iCs/>
                <w:sz w:val="24"/>
                <w:szCs w:val="24"/>
              </w:rPr>
              <w:t>К:</w:t>
            </w:r>
            <w:r w:rsidRPr="005C0421">
              <w:rPr>
                <w:rFonts w:ascii="Times New Roman" w:hAnsi="Times New Roman"/>
                <w:bCs/>
                <w:sz w:val="24"/>
                <w:szCs w:val="24"/>
              </w:rPr>
              <w:t xml:space="preserve"> управлять своим пове</w:t>
            </w:r>
            <w:r w:rsidRPr="005C0421">
              <w:rPr>
                <w:rFonts w:ascii="Times New Roman" w:hAnsi="Times New Roman"/>
                <w:bCs/>
                <w:sz w:val="24"/>
                <w:szCs w:val="24"/>
              </w:rPr>
              <w:softHyphen/>
              <w:t>дением (контроль, самокоррекция, оценка своего действия).</w:t>
            </w:r>
          </w:p>
          <w:p w:rsidR="00484888" w:rsidRPr="005C0421" w:rsidRDefault="00484888" w:rsidP="00484888">
            <w:pPr>
              <w:spacing w:after="0" w:line="240" w:lineRule="auto"/>
              <w:jc w:val="both"/>
              <w:rPr>
                <w:rFonts w:ascii="Times New Roman" w:hAnsi="Times New Roman"/>
                <w:bCs/>
                <w:sz w:val="24"/>
                <w:szCs w:val="24"/>
              </w:rPr>
            </w:pPr>
            <w:r w:rsidRPr="005C0421">
              <w:rPr>
                <w:rFonts w:ascii="Times New Roman" w:hAnsi="Times New Roman"/>
                <w:b/>
                <w:bCs/>
                <w:i/>
                <w:iCs/>
                <w:sz w:val="24"/>
                <w:szCs w:val="24"/>
              </w:rPr>
              <w:t>Р:</w:t>
            </w:r>
            <w:r w:rsidRPr="005C0421">
              <w:rPr>
                <w:rFonts w:ascii="Times New Roman" w:hAnsi="Times New Roman"/>
                <w:bCs/>
                <w:sz w:val="24"/>
                <w:szCs w:val="24"/>
              </w:rPr>
              <w:t xml:space="preserve"> осознавать самого себя как движущую силу своего научения, свою спо</w:t>
            </w:r>
            <w:r w:rsidRPr="005C0421">
              <w:rPr>
                <w:rFonts w:ascii="Times New Roman" w:hAnsi="Times New Roman"/>
                <w:bCs/>
                <w:sz w:val="24"/>
                <w:szCs w:val="24"/>
              </w:rPr>
              <w:softHyphen/>
              <w:t>собность к преодолению препятствий и само</w:t>
            </w:r>
            <w:r w:rsidRPr="005C0421">
              <w:rPr>
                <w:rFonts w:ascii="Times New Roman" w:hAnsi="Times New Roman"/>
                <w:bCs/>
                <w:sz w:val="24"/>
                <w:szCs w:val="24"/>
              </w:rPr>
              <w:softHyphen/>
              <w:t>коррекции.</w:t>
            </w:r>
          </w:p>
          <w:p w:rsidR="00484888" w:rsidRPr="00704B0C" w:rsidRDefault="00484888" w:rsidP="00484888">
            <w:pPr>
              <w:spacing w:after="0" w:line="240" w:lineRule="auto"/>
              <w:jc w:val="both"/>
              <w:rPr>
                <w:rFonts w:ascii="Times New Roman" w:hAnsi="Times New Roman"/>
                <w:bCs/>
                <w:sz w:val="24"/>
                <w:szCs w:val="24"/>
              </w:rPr>
            </w:pPr>
            <w:r w:rsidRPr="005C0421">
              <w:rPr>
                <w:rFonts w:ascii="Times New Roman" w:hAnsi="Times New Roman"/>
                <w:b/>
                <w:bCs/>
                <w:i/>
                <w:iCs/>
                <w:sz w:val="24"/>
                <w:szCs w:val="24"/>
              </w:rPr>
              <w:t>П:</w:t>
            </w:r>
            <w:r w:rsidRPr="005C0421">
              <w:rPr>
                <w:rFonts w:ascii="Times New Roman" w:hAnsi="Times New Roman"/>
                <w:bCs/>
                <w:sz w:val="24"/>
                <w:szCs w:val="24"/>
              </w:rPr>
              <w:t xml:space="preserve"> объяснять языковые явле</w:t>
            </w:r>
            <w:r w:rsidRPr="005C0421">
              <w:rPr>
                <w:rFonts w:ascii="Times New Roman" w:hAnsi="Times New Roman"/>
                <w:bCs/>
                <w:sz w:val="24"/>
                <w:szCs w:val="24"/>
              </w:rPr>
              <w:softHyphen/>
              <w:t>ния, процессы, связи и отношения, выявляе</w:t>
            </w:r>
            <w:r w:rsidRPr="005C0421">
              <w:rPr>
                <w:rFonts w:ascii="Times New Roman" w:hAnsi="Times New Roman"/>
                <w:bCs/>
                <w:sz w:val="24"/>
                <w:szCs w:val="24"/>
              </w:rPr>
              <w:softHyphen/>
              <w:t xml:space="preserve">мые в ходе </w:t>
            </w:r>
            <w:r>
              <w:rPr>
                <w:rFonts w:ascii="Times New Roman" w:hAnsi="Times New Roman"/>
                <w:bCs/>
                <w:sz w:val="24"/>
                <w:szCs w:val="24"/>
              </w:rPr>
              <w:t>анализа текста, самодиагностики</w:t>
            </w:r>
          </w:p>
        </w:tc>
        <w:tc>
          <w:tcPr>
            <w:tcW w:w="2551" w:type="dxa"/>
            <w:shd w:val="clear" w:color="auto" w:fill="auto"/>
          </w:tcPr>
          <w:p w:rsidR="00484888" w:rsidRPr="00704B0C" w:rsidRDefault="00484888" w:rsidP="00484888">
            <w:pPr>
              <w:spacing w:after="0" w:line="240" w:lineRule="auto"/>
              <w:jc w:val="both"/>
              <w:rPr>
                <w:rFonts w:ascii="Times New Roman" w:hAnsi="Times New Roman"/>
                <w:bCs/>
                <w:sz w:val="24"/>
                <w:szCs w:val="24"/>
              </w:rPr>
            </w:pPr>
            <w:r w:rsidRPr="005C0421">
              <w:rPr>
                <w:rFonts w:ascii="Times New Roman" w:hAnsi="Times New Roman"/>
                <w:bCs/>
                <w:sz w:val="24"/>
                <w:szCs w:val="24"/>
              </w:rPr>
              <w:t>Формирование навыков само</w:t>
            </w:r>
            <w:r w:rsidRPr="005C0421">
              <w:rPr>
                <w:rFonts w:ascii="Times New Roman" w:hAnsi="Times New Roman"/>
                <w:bCs/>
                <w:sz w:val="24"/>
                <w:szCs w:val="24"/>
              </w:rPr>
              <w:softHyphen/>
              <w:t>анализа и само</w:t>
            </w:r>
            <w:r w:rsidRPr="005C0421">
              <w:rPr>
                <w:rFonts w:ascii="Times New Roman" w:hAnsi="Times New Roman"/>
                <w:bCs/>
                <w:sz w:val="24"/>
                <w:szCs w:val="24"/>
              </w:rPr>
              <w:softHyphen/>
              <w:t>контроля</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r w:rsidR="00484888" w:rsidRPr="00704B0C" w:rsidTr="00484888">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140.</w:t>
            </w:r>
          </w:p>
        </w:tc>
        <w:tc>
          <w:tcPr>
            <w:tcW w:w="1844" w:type="dxa"/>
            <w:shd w:val="clear" w:color="auto" w:fill="auto"/>
          </w:tcPr>
          <w:p w:rsidR="00484888" w:rsidRPr="005C0421" w:rsidRDefault="00484888" w:rsidP="00484888">
            <w:pPr>
              <w:spacing w:after="0" w:line="240" w:lineRule="auto"/>
              <w:jc w:val="both"/>
              <w:rPr>
                <w:rFonts w:ascii="Times New Roman" w:hAnsi="Times New Roman"/>
                <w:sz w:val="24"/>
                <w:szCs w:val="24"/>
              </w:rPr>
            </w:pPr>
            <w:r w:rsidRPr="005C0421">
              <w:rPr>
                <w:rFonts w:ascii="Times New Roman" w:hAnsi="Times New Roman"/>
                <w:sz w:val="24"/>
                <w:szCs w:val="24"/>
              </w:rPr>
              <w:t>Синтаксис и пунктуация</w:t>
            </w:r>
          </w:p>
        </w:tc>
        <w:tc>
          <w:tcPr>
            <w:tcW w:w="708" w:type="dxa"/>
            <w:shd w:val="clear" w:color="auto" w:fill="auto"/>
          </w:tcPr>
          <w:p w:rsidR="00484888" w:rsidRDefault="00484888" w:rsidP="0048488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1560" w:type="dxa"/>
            <w:shd w:val="clear" w:color="auto" w:fill="auto"/>
          </w:tcPr>
          <w:p w:rsidR="00484888" w:rsidRPr="00704B0C" w:rsidRDefault="00484888" w:rsidP="00484888">
            <w:pPr>
              <w:suppressAutoHyphens/>
              <w:spacing w:after="0" w:line="240" w:lineRule="auto"/>
              <w:jc w:val="both"/>
              <w:rPr>
                <w:rFonts w:ascii="Times New Roman" w:hAnsi="Times New Roman"/>
                <w:bCs/>
                <w:sz w:val="24"/>
                <w:szCs w:val="24"/>
              </w:rPr>
            </w:pPr>
            <w:r w:rsidRPr="005C0421">
              <w:rPr>
                <w:rFonts w:ascii="Times New Roman" w:hAnsi="Times New Roman"/>
                <w:bCs/>
                <w:sz w:val="24"/>
                <w:szCs w:val="24"/>
              </w:rPr>
              <w:t>Самостоятельная работа</w:t>
            </w:r>
          </w:p>
        </w:tc>
        <w:tc>
          <w:tcPr>
            <w:tcW w:w="2693" w:type="dxa"/>
            <w:shd w:val="clear" w:color="auto" w:fill="auto"/>
          </w:tcPr>
          <w:p w:rsidR="00484888" w:rsidRPr="005C0421" w:rsidRDefault="00484888" w:rsidP="00484888">
            <w:pPr>
              <w:spacing w:after="0" w:line="240" w:lineRule="auto"/>
              <w:jc w:val="both"/>
              <w:rPr>
                <w:rFonts w:ascii="Times New Roman" w:hAnsi="Times New Roman"/>
                <w:sz w:val="24"/>
                <w:szCs w:val="24"/>
              </w:rPr>
            </w:pPr>
            <w:r w:rsidRPr="005C0421">
              <w:rPr>
                <w:rFonts w:ascii="Times New Roman" w:hAnsi="Times New Roman"/>
                <w:sz w:val="24"/>
                <w:szCs w:val="24"/>
              </w:rPr>
              <w:t>Научиться приме</w:t>
            </w:r>
            <w:r w:rsidRPr="005C0421">
              <w:rPr>
                <w:rFonts w:ascii="Times New Roman" w:hAnsi="Times New Roman"/>
                <w:sz w:val="24"/>
                <w:szCs w:val="24"/>
              </w:rPr>
              <w:softHyphen/>
              <w:t>нять полученные знания в практи</w:t>
            </w:r>
            <w:r w:rsidRPr="005C0421">
              <w:rPr>
                <w:rFonts w:ascii="Times New Roman" w:hAnsi="Times New Roman"/>
                <w:sz w:val="24"/>
                <w:szCs w:val="24"/>
              </w:rPr>
              <w:softHyphen/>
              <w:t>ческой деятельно</w:t>
            </w:r>
            <w:r w:rsidRPr="005C0421">
              <w:rPr>
                <w:rFonts w:ascii="Times New Roman" w:hAnsi="Times New Roman"/>
                <w:sz w:val="24"/>
                <w:szCs w:val="24"/>
              </w:rPr>
              <w:softHyphen/>
              <w:t>сти на уроке</w:t>
            </w:r>
          </w:p>
        </w:tc>
        <w:tc>
          <w:tcPr>
            <w:tcW w:w="5103" w:type="dxa"/>
            <w:shd w:val="clear" w:color="auto" w:fill="auto"/>
          </w:tcPr>
          <w:p w:rsidR="00484888" w:rsidRPr="005C0421" w:rsidRDefault="00484888" w:rsidP="00484888">
            <w:pPr>
              <w:spacing w:after="0" w:line="240" w:lineRule="auto"/>
              <w:jc w:val="both"/>
              <w:rPr>
                <w:rFonts w:ascii="Times New Roman" w:hAnsi="Times New Roman"/>
                <w:b/>
                <w:bCs/>
                <w:i/>
                <w:iCs/>
                <w:sz w:val="24"/>
                <w:szCs w:val="24"/>
              </w:rPr>
            </w:pPr>
            <w:r w:rsidRPr="005C0421">
              <w:rPr>
                <w:rFonts w:ascii="Times New Roman" w:hAnsi="Times New Roman"/>
                <w:b/>
                <w:bCs/>
                <w:i/>
                <w:iCs/>
                <w:sz w:val="24"/>
                <w:szCs w:val="24"/>
              </w:rPr>
              <w:t xml:space="preserve">К: </w:t>
            </w:r>
            <w:r w:rsidRPr="005C0421">
              <w:rPr>
                <w:rFonts w:ascii="Times New Roman" w:hAnsi="Times New Roman"/>
                <w:bCs/>
                <w:iCs/>
                <w:sz w:val="24"/>
                <w:szCs w:val="24"/>
              </w:rPr>
              <w:t>управлять своим пове</w:t>
            </w:r>
            <w:r w:rsidRPr="005C0421">
              <w:rPr>
                <w:rFonts w:ascii="Times New Roman" w:hAnsi="Times New Roman"/>
                <w:bCs/>
                <w:iCs/>
                <w:sz w:val="24"/>
                <w:szCs w:val="24"/>
              </w:rPr>
              <w:softHyphen/>
              <w:t>дением (контроль, самокоррекция, оценка своего действия).</w:t>
            </w:r>
          </w:p>
          <w:p w:rsidR="00484888" w:rsidRPr="005C0421" w:rsidRDefault="00484888" w:rsidP="00484888">
            <w:pPr>
              <w:spacing w:after="0" w:line="240" w:lineRule="auto"/>
              <w:jc w:val="both"/>
              <w:rPr>
                <w:rFonts w:ascii="Times New Roman" w:hAnsi="Times New Roman"/>
                <w:b/>
                <w:bCs/>
                <w:i/>
                <w:iCs/>
                <w:sz w:val="24"/>
                <w:szCs w:val="24"/>
              </w:rPr>
            </w:pPr>
            <w:r w:rsidRPr="005C0421">
              <w:rPr>
                <w:rFonts w:ascii="Times New Roman" w:hAnsi="Times New Roman"/>
                <w:b/>
                <w:bCs/>
                <w:i/>
                <w:iCs/>
                <w:sz w:val="24"/>
                <w:szCs w:val="24"/>
              </w:rPr>
              <w:t xml:space="preserve">Р: </w:t>
            </w:r>
            <w:r w:rsidRPr="005C0421">
              <w:rPr>
                <w:rFonts w:ascii="Times New Roman" w:hAnsi="Times New Roman"/>
                <w:bCs/>
                <w:iCs/>
                <w:sz w:val="24"/>
                <w:szCs w:val="24"/>
              </w:rPr>
              <w:t>осознавать самого себя как движущую силу своего научения, свою спо</w:t>
            </w:r>
            <w:r w:rsidRPr="005C0421">
              <w:rPr>
                <w:rFonts w:ascii="Times New Roman" w:hAnsi="Times New Roman"/>
                <w:bCs/>
                <w:iCs/>
                <w:sz w:val="24"/>
                <w:szCs w:val="24"/>
              </w:rPr>
              <w:softHyphen/>
              <w:t>собность к преодолению препятствий и само</w:t>
            </w:r>
            <w:r w:rsidRPr="005C0421">
              <w:rPr>
                <w:rFonts w:ascii="Times New Roman" w:hAnsi="Times New Roman"/>
                <w:bCs/>
                <w:iCs/>
                <w:sz w:val="24"/>
                <w:szCs w:val="24"/>
              </w:rPr>
              <w:softHyphen/>
              <w:t>коррекции.</w:t>
            </w:r>
          </w:p>
          <w:p w:rsidR="00484888" w:rsidRPr="005C0421" w:rsidRDefault="00484888" w:rsidP="00484888">
            <w:pPr>
              <w:spacing w:after="0" w:line="240" w:lineRule="auto"/>
              <w:jc w:val="both"/>
              <w:rPr>
                <w:rFonts w:ascii="Times New Roman" w:hAnsi="Times New Roman"/>
                <w:b/>
                <w:bCs/>
                <w:i/>
                <w:iCs/>
                <w:sz w:val="24"/>
                <w:szCs w:val="24"/>
              </w:rPr>
            </w:pPr>
            <w:r w:rsidRPr="005C0421">
              <w:rPr>
                <w:rFonts w:ascii="Times New Roman" w:hAnsi="Times New Roman"/>
                <w:b/>
                <w:bCs/>
                <w:i/>
                <w:iCs/>
                <w:sz w:val="24"/>
                <w:szCs w:val="24"/>
              </w:rPr>
              <w:t xml:space="preserve">П: </w:t>
            </w:r>
            <w:r w:rsidRPr="005C0421">
              <w:rPr>
                <w:rFonts w:ascii="Times New Roman" w:hAnsi="Times New Roman"/>
                <w:bCs/>
                <w:iCs/>
                <w:sz w:val="24"/>
                <w:szCs w:val="24"/>
              </w:rPr>
              <w:t>объяснять языковые явле</w:t>
            </w:r>
            <w:r w:rsidRPr="005C0421">
              <w:rPr>
                <w:rFonts w:ascii="Times New Roman" w:hAnsi="Times New Roman"/>
                <w:bCs/>
                <w:iCs/>
                <w:sz w:val="24"/>
                <w:szCs w:val="24"/>
              </w:rPr>
              <w:softHyphen/>
              <w:t>ния, процессы, связи и отношения, выявляе</w:t>
            </w:r>
            <w:r w:rsidRPr="005C0421">
              <w:rPr>
                <w:rFonts w:ascii="Times New Roman" w:hAnsi="Times New Roman"/>
                <w:bCs/>
                <w:iCs/>
                <w:sz w:val="24"/>
                <w:szCs w:val="24"/>
              </w:rPr>
              <w:softHyphen/>
              <w:t>мые в ходе анализа текста, самодиагностики</w:t>
            </w:r>
          </w:p>
        </w:tc>
        <w:tc>
          <w:tcPr>
            <w:tcW w:w="2551" w:type="dxa"/>
            <w:shd w:val="clear" w:color="auto" w:fill="auto"/>
          </w:tcPr>
          <w:p w:rsidR="00484888" w:rsidRPr="005C0421" w:rsidRDefault="00484888" w:rsidP="00484888">
            <w:pPr>
              <w:spacing w:after="0" w:line="240" w:lineRule="auto"/>
              <w:jc w:val="both"/>
              <w:rPr>
                <w:rFonts w:ascii="Times New Roman" w:hAnsi="Times New Roman"/>
                <w:bCs/>
                <w:sz w:val="24"/>
                <w:szCs w:val="24"/>
              </w:rPr>
            </w:pPr>
            <w:r w:rsidRPr="005C0421">
              <w:rPr>
                <w:rFonts w:ascii="Times New Roman" w:hAnsi="Times New Roman"/>
                <w:bCs/>
                <w:sz w:val="24"/>
                <w:szCs w:val="24"/>
              </w:rPr>
              <w:t>Формирование навыков само</w:t>
            </w:r>
            <w:r w:rsidRPr="005C0421">
              <w:rPr>
                <w:rFonts w:ascii="Times New Roman" w:hAnsi="Times New Roman"/>
                <w:bCs/>
                <w:sz w:val="24"/>
                <w:szCs w:val="24"/>
              </w:rPr>
              <w:softHyphen/>
              <w:t>анализа и само</w:t>
            </w:r>
            <w:r w:rsidRPr="005C0421">
              <w:rPr>
                <w:rFonts w:ascii="Times New Roman" w:hAnsi="Times New Roman"/>
                <w:bCs/>
                <w:sz w:val="24"/>
                <w:szCs w:val="24"/>
              </w:rPr>
              <w:softHyphen/>
              <w:t>контроля</w:t>
            </w: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c>
          <w:tcPr>
            <w:tcW w:w="709" w:type="dxa"/>
            <w:shd w:val="clear" w:color="auto" w:fill="auto"/>
          </w:tcPr>
          <w:p w:rsidR="00484888" w:rsidRPr="00704B0C" w:rsidRDefault="00484888" w:rsidP="00484888">
            <w:pPr>
              <w:spacing w:after="0" w:line="240" w:lineRule="auto"/>
              <w:jc w:val="both"/>
              <w:rPr>
                <w:rFonts w:ascii="Times New Roman" w:eastAsia="Times New Roman" w:hAnsi="Times New Roman"/>
                <w:sz w:val="24"/>
                <w:szCs w:val="24"/>
              </w:rPr>
            </w:pPr>
          </w:p>
        </w:tc>
      </w:tr>
    </w:tbl>
    <w:p w:rsidR="00484888" w:rsidRDefault="00484888" w:rsidP="00484888">
      <w:pPr>
        <w:spacing w:after="0" w:line="240" w:lineRule="auto"/>
        <w:ind w:firstLine="709"/>
        <w:jc w:val="both"/>
        <w:rPr>
          <w:rFonts w:ascii="Times New Roman" w:eastAsia="Times New Roman" w:hAnsi="Times New Roman"/>
          <w:b/>
          <w:sz w:val="24"/>
          <w:szCs w:val="24"/>
        </w:rPr>
      </w:pPr>
    </w:p>
    <w:p w:rsidR="00484888" w:rsidRPr="00704B0C" w:rsidRDefault="00484888" w:rsidP="00484888">
      <w:pPr>
        <w:spacing w:after="0" w:line="240" w:lineRule="auto"/>
        <w:ind w:firstLine="709"/>
        <w:jc w:val="both"/>
        <w:rPr>
          <w:rFonts w:ascii="Times New Roman" w:eastAsia="Times New Roman" w:hAnsi="Times New Roman"/>
          <w:b/>
          <w:sz w:val="24"/>
          <w:szCs w:val="24"/>
        </w:rPr>
      </w:pPr>
    </w:p>
    <w:p w:rsidR="00484888" w:rsidRDefault="00484888" w:rsidP="00484888"/>
    <w:p w:rsidR="00484888" w:rsidRPr="00721A91" w:rsidRDefault="00484888" w:rsidP="00484888">
      <w:pPr>
        <w:ind w:left="720"/>
        <w:jc w:val="both"/>
        <w:rPr>
          <w:rFonts w:ascii="Times New Roman" w:eastAsia="Times New Roman" w:hAnsi="Times New Roman"/>
          <w:sz w:val="24"/>
          <w:szCs w:val="24"/>
        </w:rPr>
      </w:pPr>
    </w:p>
    <w:p w:rsidR="00484888" w:rsidRPr="00721A91" w:rsidRDefault="00484888" w:rsidP="00484888">
      <w:pPr>
        <w:jc w:val="both"/>
        <w:rPr>
          <w:rFonts w:ascii="Times New Roman" w:eastAsia="Times New Roman" w:hAnsi="Times New Roman"/>
          <w:b/>
          <w:i/>
          <w:sz w:val="24"/>
          <w:szCs w:val="24"/>
          <w:u w:val="single"/>
        </w:rPr>
      </w:pPr>
      <w:r w:rsidRPr="00721A91">
        <w:rPr>
          <w:rFonts w:ascii="Times New Roman" w:eastAsia="Times New Roman" w:hAnsi="Times New Roman"/>
          <w:b/>
          <w:bCs/>
          <w:sz w:val="24"/>
          <w:szCs w:val="24"/>
        </w:rPr>
        <w:t>Используемый учебно-методический комплекс  и средства обучения</w:t>
      </w:r>
    </w:p>
    <w:p w:rsidR="00484888" w:rsidRPr="00721A91" w:rsidRDefault="00484888" w:rsidP="00484888">
      <w:pPr>
        <w:autoSpaceDE w:val="0"/>
        <w:autoSpaceDN w:val="0"/>
        <w:adjustRightInd w:val="0"/>
        <w:spacing w:after="0"/>
        <w:ind w:firstLine="567"/>
        <w:jc w:val="both"/>
        <w:rPr>
          <w:rFonts w:ascii="Times New Roman" w:eastAsia="Times New Roman" w:hAnsi="Times New Roman"/>
          <w:b/>
          <w:bCs/>
          <w:sz w:val="24"/>
          <w:szCs w:val="24"/>
        </w:rPr>
      </w:pPr>
      <w:r w:rsidRPr="00721A91">
        <w:rPr>
          <w:rFonts w:ascii="Times New Roman" w:eastAsia="Times New Roman" w:hAnsi="Times New Roman"/>
          <w:b/>
          <w:bCs/>
          <w:sz w:val="24"/>
          <w:szCs w:val="24"/>
        </w:rPr>
        <w:t xml:space="preserve">Учебник </w:t>
      </w:r>
    </w:p>
    <w:p w:rsidR="00484888" w:rsidRPr="00721A91" w:rsidRDefault="00484888" w:rsidP="00484888">
      <w:pPr>
        <w:autoSpaceDE w:val="0"/>
        <w:autoSpaceDN w:val="0"/>
        <w:adjustRightInd w:val="0"/>
        <w:spacing w:after="0"/>
        <w:ind w:firstLine="567"/>
        <w:jc w:val="both"/>
        <w:rPr>
          <w:rFonts w:ascii="Times New Roman" w:eastAsia="Times New Roman" w:hAnsi="Times New Roman"/>
          <w:sz w:val="24"/>
          <w:szCs w:val="24"/>
        </w:rPr>
      </w:pPr>
      <w:r w:rsidRPr="00721A91">
        <w:rPr>
          <w:rFonts w:ascii="Times New Roman" w:eastAsia="Times New Roman" w:hAnsi="Times New Roman"/>
          <w:b/>
          <w:bCs/>
          <w:i/>
          <w:iCs/>
          <w:sz w:val="24"/>
          <w:szCs w:val="24"/>
        </w:rPr>
        <w:t xml:space="preserve">Ладыженская Т.А., Баранов М. Т., Тростенцова Л.А. и др. </w:t>
      </w:r>
      <w:r w:rsidRPr="00721A91">
        <w:rPr>
          <w:rFonts w:ascii="Times New Roman" w:eastAsia="Times New Roman" w:hAnsi="Times New Roman"/>
          <w:sz w:val="24"/>
          <w:szCs w:val="24"/>
        </w:rPr>
        <w:t>Русский язык. 7 класс: Учебник для общеобразо</w:t>
      </w:r>
      <w:r w:rsidRPr="00721A91">
        <w:rPr>
          <w:rFonts w:ascii="Times New Roman" w:eastAsia="Times New Roman" w:hAnsi="Times New Roman"/>
          <w:sz w:val="24"/>
          <w:szCs w:val="24"/>
        </w:rPr>
        <w:softHyphen/>
        <w:t>вательных учре</w:t>
      </w:r>
      <w:r>
        <w:rPr>
          <w:rFonts w:ascii="Times New Roman" w:eastAsia="Times New Roman" w:hAnsi="Times New Roman"/>
          <w:sz w:val="24"/>
          <w:szCs w:val="24"/>
        </w:rPr>
        <w:t>ждений. –  М.: Просвещение, 2019</w:t>
      </w:r>
      <w:r w:rsidRPr="00721A91">
        <w:rPr>
          <w:rFonts w:ascii="Times New Roman" w:eastAsia="Times New Roman" w:hAnsi="Times New Roman"/>
          <w:sz w:val="24"/>
          <w:szCs w:val="24"/>
        </w:rPr>
        <w:t>.</w:t>
      </w:r>
    </w:p>
    <w:p w:rsidR="00484888" w:rsidRPr="00721A91" w:rsidRDefault="00484888" w:rsidP="00484888">
      <w:pPr>
        <w:ind w:left="360"/>
        <w:jc w:val="both"/>
        <w:rPr>
          <w:rFonts w:ascii="Times New Roman" w:eastAsia="Times New Roman" w:hAnsi="Times New Roman"/>
          <w:b/>
          <w:sz w:val="24"/>
          <w:szCs w:val="24"/>
        </w:rPr>
      </w:pPr>
    </w:p>
    <w:p w:rsidR="00484888" w:rsidRPr="00721A91" w:rsidRDefault="00484888" w:rsidP="00484888">
      <w:pPr>
        <w:ind w:left="360"/>
        <w:jc w:val="both"/>
        <w:rPr>
          <w:rFonts w:ascii="Times New Roman" w:eastAsia="Times New Roman" w:hAnsi="Times New Roman"/>
          <w:sz w:val="24"/>
          <w:szCs w:val="24"/>
        </w:rPr>
      </w:pPr>
      <w:r w:rsidRPr="00721A91">
        <w:rPr>
          <w:rFonts w:ascii="Times New Roman" w:eastAsia="Times New Roman" w:hAnsi="Times New Roman"/>
          <w:sz w:val="24"/>
          <w:szCs w:val="24"/>
        </w:rPr>
        <w:lastRenderedPageBreak/>
        <w:t xml:space="preserve">1. ФГОС  Рабочие программы  Русский язык  Предметная линия  учебников Т.А.Ладыженской, М.Т.Баранова, Л.А.Тростенцовой и других  (5 </w:t>
      </w:r>
      <w:r>
        <w:rPr>
          <w:rFonts w:ascii="Times New Roman" w:eastAsia="Times New Roman" w:hAnsi="Times New Roman"/>
          <w:sz w:val="24"/>
          <w:szCs w:val="24"/>
        </w:rPr>
        <w:t>– 9классы) М. «Просвещение» 2017</w:t>
      </w:r>
      <w:r w:rsidRPr="00721A91">
        <w:rPr>
          <w:rFonts w:ascii="Times New Roman" w:eastAsia="Times New Roman" w:hAnsi="Times New Roman"/>
          <w:sz w:val="24"/>
          <w:szCs w:val="24"/>
        </w:rPr>
        <w:t>г.</w:t>
      </w:r>
    </w:p>
    <w:p w:rsidR="00484888" w:rsidRPr="00721A91" w:rsidRDefault="00484888" w:rsidP="00484888">
      <w:pPr>
        <w:ind w:left="360"/>
        <w:jc w:val="both"/>
        <w:rPr>
          <w:rFonts w:ascii="Times New Roman" w:eastAsia="Times New Roman" w:hAnsi="Times New Roman"/>
          <w:sz w:val="24"/>
          <w:szCs w:val="24"/>
        </w:rPr>
      </w:pPr>
      <w:r w:rsidRPr="00721A91">
        <w:rPr>
          <w:rFonts w:ascii="Times New Roman" w:eastAsia="Times New Roman" w:hAnsi="Times New Roman"/>
          <w:sz w:val="24"/>
          <w:szCs w:val="24"/>
        </w:rPr>
        <w:t>2. ФГОС  Рабочая программа  Русский язык  7 класс к УМК Т.А.Ладыженской   М. «ВАКО» 2014г.</w:t>
      </w:r>
    </w:p>
    <w:p w:rsidR="00484888" w:rsidRPr="00721A91" w:rsidRDefault="00484888" w:rsidP="00484888">
      <w:pPr>
        <w:ind w:left="360"/>
        <w:jc w:val="both"/>
        <w:rPr>
          <w:rFonts w:ascii="Times New Roman" w:eastAsia="Times New Roman" w:hAnsi="Times New Roman"/>
          <w:sz w:val="24"/>
          <w:szCs w:val="24"/>
        </w:rPr>
      </w:pPr>
      <w:r w:rsidRPr="00721A91">
        <w:rPr>
          <w:rFonts w:ascii="Times New Roman" w:eastAsia="Times New Roman" w:hAnsi="Times New Roman"/>
          <w:sz w:val="24"/>
          <w:szCs w:val="24"/>
        </w:rPr>
        <w:t>3. Русский язык  7 класс. Методические рекоме</w:t>
      </w:r>
      <w:r>
        <w:rPr>
          <w:rFonts w:ascii="Times New Roman" w:eastAsia="Times New Roman" w:hAnsi="Times New Roman"/>
          <w:sz w:val="24"/>
          <w:szCs w:val="24"/>
        </w:rPr>
        <w:t>ндации  М. «Просвещение»  2019</w:t>
      </w:r>
      <w:r w:rsidRPr="00721A91">
        <w:rPr>
          <w:rFonts w:ascii="Times New Roman" w:eastAsia="Times New Roman" w:hAnsi="Times New Roman"/>
          <w:sz w:val="24"/>
          <w:szCs w:val="24"/>
        </w:rPr>
        <w:t>г.</w:t>
      </w:r>
    </w:p>
    <w:p w:rsidR="00484888" w:rsidRPr="00721A91" w:rsidRDefault="00484888" w:rsidP="00484888">
      <w:pPr>
        <w:ind w:left="360"/>
        <w:jc w:val="both"/>
        <w:rPr>
          <w:rFonts w:ascii="Times New Roman" w:eastAsia="Times New Roman" w:hAnsi="Times New Roman"/>
          <w:sz w:val="24"/>
          <w:szCs w:val="24"/>
        </w:rPr>
      </w:pPr>
      <w:r w:rsidRPr="00721A91">
        <w:rPr>
          <w:rFonts w:ascii="Times New Roman" w:eastAsia="Times New Roman" w:hAnsi="Times New Roman"/>
          <w:sz w:val="24"/>
          <w:szCs w:val="24"/>
        </w:rPr>
        <w:t>4. ФГОС  Рабочая тетрадь по русскому языку в 7 классе к УМК Т.А</w:t>
      </w:r>
      <w:r>
        <w:rPr>
          <w:rFonts w:ascii="Times New Roman" w:eastAsia="Times New Roman" w:hAnsi="Times New Roman"/>
          <w:sz w:val="24"/>
          <w:szCs w:val="24"/>
        </w:rPr>
        <w:t>.Ладыженской  М. «Экзамен»  2019</w:t>
      </w:r>
      <w:r w:rsidRPr="00721A91">
        <w:rPr>
          <w:rFonts w:ascii="Times New Roman" w:eastAsia="Times New Roman" w:hAnsi="Times New Roman"/>
          <w:sz w:val="24"/>
          <w:szCs w:val="24"/>
        </w:rPr>
        <w:t>г.</w:t>
      </w:r>
    </w:p>
    <w:p w:rsidR="00484888" w:rsidRPr="00721A91" w:rsidRDefault="00484888" w:rsidP="00484888">
      <w:pPr>
        <w:ind w:left="360"/>
        <w:jc w:val="both"/>
        <w:rPr>
          <w:rFonts w:ascii="Times New Roman" w:eastAsia="Times New Roman" w:hAnsi="Times New Roman"/>
          <w:sz w:val="24"/>
          <w:szCs w:val="24"/>
        </w:rPr>
      </w:pPr>
      <w:r w:rsidRPr="00721A91">
        <w:rPr>
          <w:rFonts w:ascii="Times New Roman" w:eastAsia="Times New Roman" w:hAnsi="Times New Roman"/>
          <w:sz w:val="24"/>
          <w:szCs w:val="24"/>
        </w:rPr>
        <w:t>9. ФГОС  Контрольно-измерительные материалы  Русски</w:t>
      </w:r>
      <w:r>
        <w:rPr>
          <w:rFonts w:ascii="Times New Roman" w:eastAsia="Times New Roman" w:hAnsi="Times New Roman"/>
          <w:sz w:val="24"/>
          <w:szCs w:val="24"/>
        </w:rPr>
        <w:t>й язык  7 класс  М. «ВАКО»  2018</w:t>
      </w:r>
      <w:r w:rsidRPr="00721A91">
        <w:rPr>
          <w:rFonts w:ascii="Times New Roman" w:eastAsia="Times New Roman" w:hAnsi="Times New Roman"/>
          <w:sz w:val="24"/>
          <w:szCs w:val="24"/>
        </w:rPr>
        <w:t>г.</w:t>
      </w:r>
    </w:p>
    <w:p w:rsidR="00484888" w:rsidRPr="00721A91" w:rsidRDefault="00484888" w:rsidP="00484888">
      <w:pPr>
        <w:jc w:val="both"/>
        <w:rPr>
          <w:rFonts w:ascii="Times New Roman" w:eastAsia="Times New Roman" w:hAnsi="Times New Roman"/>
          <w:sz w:val="24"/>
          <w:szCs w:val="24"/>
        </w:rPr>
      </w:pPr>
      <w:r w:rsidRPr="00020917">
        <w:rPr>
          <w:rFonts w:ascii="Times New Roman" w:eastAsia="Times New Roman" w:hAnsi="Times New Roman"/>
          <w:b/>
          <w:sz w:val="24"/>
          <w:szCs w:val="24"/>
        </w:rPr>
        <w:t xml:space="preserve">     </w:t>
      </w:r>
    </w:p>
    <w:p w:rsidR="00484888" w:rsidRPr="00020917" w:rsidRDefault="00484888" w:rsidP="00484888">
      <w:pPr>
        <w:ind w:left="360"/>
        <w:jc w:val="both"/>
        <w:rPr>
          <w:rFonts w:ascii="Times New Roman" w:eastAsia="Times New Roman" w:hAnsi="Times New Roman"/>
          <w:b/>
          <w:sz w:val="24"/>
          <w:szCs w:val="24"/>
        </w:rPr>
      </w:pPr>
      <w:r w:rsidRPr="00020917">
        <w:rPr>
          <w:rFonts w:ascii="Times New Roman" w:eastAsia="Times New Roman" w:hAnsi="Times New Roman"/>
          <w:b/>
          <w:sz w:val="24"/>
          <w:szCs w:val="24"/>
        </w:rPr>
        <w:t xml:space="preserve"> Интернет – ресурсы:</w:t>
      </w:r>
    </w:p>
    <w:p w:rsidR="00484888" w:rsidRPr="00721A91" w:rsidRDefault="00484888" w:rsidP="00484888">
      <w:pPr>
        <w:ind w:left="360"/>
        <w:jc w:val="both"/>
        <w:rPr>
          <w:rFonts w:ascii="Times New Roman" w:eastAsia="Times New Roman" w:hAnsi="Times New Roman"/>
          <w:sz w:val="24"/>
          <w:szCs w:val="24"/>
        </w:rPr>
      </w:pPr>
      <w:r w:rsidRPr="00721A91">
        <w:rPr>
          <w:rFonts w:ascii="Times New Roman" w:eastAsia="Times New Roman" w:hAnsi="Times New Roman"/>
          <w:sz w:val="24"/>
          <w:szCs w:val="24"/>
        </w:rPr>
        <w:t xml:space="preserve">- Электронные словари: режим доступа: </w:t>
      </w:r>
      <w:hyperlink r:id="rId19" w:history="1">
        <w:r w:rsidRPr="00721A91">
          <w:rPr>
            <w:rFonts w:ascii="Times New Roman" w:eastAsia="Times New Roman" w:hAnsi="Times New Roman"/>
            <w:color w:val="0000FF"/>
            <w:sz w:val="24"/>
            <w:szCs w:val="24"/>
            <w:u w:val="single"/>
          </w:rPr>
          <w:t>http://www.siovary.ru</w:t>
        </w:r>
      </w:hyperlink>
    </w:p>
    <w:p w:rsidR="00484888" w:rsidRPr="00721A91" w:rsidRDefault="00484888" w:rsidP="00484888">
      <w:pPr>
        <w:ind w:left="360"/>
        <w:jc w:val="both"/>
        <w:rPr>
          <w:rFonts w:ascii="Times New Roman" w:eastAsia="Times New Roman" w:hAnsi="Times New Roman"/>
          <w:sz w:val="24"/>
          <w:szCs w:val="24"/>
        </w:rPr>
      </w:pPr>
      <w:r w:rsidRPr="00721A91">
        <w:rPr>
          <w:rFonts w:ascii="Times New Roman" w:eastAsia="Times New Roman" w:hAnsi="Times New Roman"/>
          <w:sz w:val="24"/>
          <w:szCs w:val="24"/>
        </w:rPr>
        <w:t xml:space="preserve">- Справочно-информационный интернет-портал «Русский язык»: режим доступа: </w:t>
      </w:r>
      <w:hyperlink r:id="rId20" w:history="1">
        <w:r w:rsidRPr="00721A91">
          <w:rPr>
            <w:rFonts w:ascii="Times New Roman" w:eastAsia="Times New Roman" w:hAnsi="Times New Roman"/>
            <w:color w:val="0000FF"/>
            <w:sz w:val="24"/>
            <w:szCs w:val="24"/>
            <w:u w:val="single"/>
          </w:rPr>
          <w:t>http://</w:t>
        </w:r>
        <w:r w:rsidRPr="00721A91">
          <w:rPr>
            <w:rFonts w:ascii="Times New Roman" w:eastAsia="Times New Roman" w:hAnsi="Times New Roman"/>
            <w:color w:val="0000FF"/>
            <w:sz w:val="24"/>
            <w:szCs w:val="24"/>
            <w:u w:val="single"/>
            <w:lang w:val="en-US"/>
          </w:rPr>
          <w:t>www</w:t>
        </w:r>
        <w:r w:rsidRPr="00721A91">
          <w:rPr>
            <w:rFonts w:ascii="Times New Roman" w:eastAsia="Times New Roman" w:hAnsi="Times New Roman"/>
            <w:color w:val="0000FF"/>
            <w:sz w:val="24"/>
            <w:szCs w:val="24"/>
            <w:u w:val="single"/>
          </w:rPr>
          <w:t>.</w:t>
        </w:r>
        <w:r w:rsidRPr="00721A91">
          <w:rPr>
            <w:rFonts w:ascii="Times New Roman" w:eastAsia="Times New Roman" w:hAnsi="Times New Roman"/>
            <w:color w:val="0000FF"/>
            <w:sz w:val="24"/>
            <w:szCs w:val="24"/>
            <w:u w:val="single"/>
            <w:lang w:val="en-US"/>
          </w:rPr>
          <w:t>gramotf</w:t>
        </w:r>
        <w:r w:rsidRPr="00721A91">
          <w:rPr>
            <w:rFonts w:ascii="Times New Roman" w:eastAsia="Times New Roman" w:hAnsi="Times New Roman"/>
            <w:color w:val="0000FF"/>
            <w:sz w:val="24"/>
            <w:szCs w:val="24"/>
            <w:u w:val="single"/>
          </w:rPr>
          <w:t>.</w:t>
        </w:r>
        <w:r w:rsidRPr="00721A91">
          <w:rPr>
            <w:rFonts w:ascii="Times New Roman" w:eastAsia="Times New Roman" w:hAnsi="Times New Roman"/>
            <w:color w:val="0000FF"/>
            <w:sz w:val="24"/>
            <w:szCs w:val="24"/>
            <w:u w:val="single"/>
            <w:lang w:val="en-US"/>
          </w:rPr>
          <w:t>ru</w:t>
        </w:r>
      </w:hyperlink>
    </w:p>
    <w:p w:rsidR="00484888" w:rsidRPr="00721A91" w:rsidRDefault="00484888" w:rsidP="00484888">
      <w:pPr>
        <w:ind w:left="360"/>
        <w:jc w:val="both"/>
        <w:rPr>
          <w:rFonts w:ascii="Times New Roman" w:eastAsia="Times New Roman" w:hAnsi="Times New Roman"/>
          <w:sz w:val="24"/>
          <w:szCs w:val="24"/>
        </w:rPr>
      </w:pPr>
      <w:r w:rsidRPr="00721A91">
        <w:rPr>
          <w:rFonts w:ascii="Times New Roman" w:eastAsia="Times New Roman" w:hAnsi="Times New Roman"/>
          <w:sz w:val="24"/>
          <w:szCs w:val="24"/>
        </w:rPr>
        <w:t xml:space="preserve">- Русский язык. Приложение к газете “1 сентября»: режим доступа: </w:t>
      </w:r>
      <w:hyperlink r:id="rId21" w:history="1">
        <w:r w:rsidRPr="00721A91">
          <w:rPr>
            <w:rFonts w:ascii="Times New Roman" w:eastAsia="Times New Roman" w:hAnsi="Times New Roman"/>
            <w:color w:val="0000FF"/>
            <w:sz w:val="24"/>
            <w:szCs w:val="24"/>
            <w:u w:val="single"/>
            <w:lang w:val="en-US"/>
          </w:rPr>
          <w:t>http</w:t>
        </w:r>
        <w:r w:rsidRPr="00721A91">
          <w:rPr>
            <w:rFonts w:ascii="Times New Roman" w:eastAsia="Times New Roman" w:hAnsi="Times New Roman"/>
            <w:color w:val="0000FF"/>
            <w:sz w:val="24"/>
            <w:szCs w:val="24"/>
            <w:u w:val="single"/>
          </w:rPr>
          <w:t>://</w:t>
        </w:r>
        <w:r w:rsidRPr="00721A91">
          <w:rPr>
            <w:rFonts w:ascii="Times New Roman" w:eastAsia="Times New Roman" w:hAnsi="Times New Roman"/>
            <w:color w:val="0000FF"/>
            <w:sz w:val="24"/>
            <w:szCs w:val="24"/>
            <w:u w:val="single"/>
            <w:lang w:val="en-US"/>
          </w:rPr>
          <w:t>rus</w:t>
        </w:r>
        <w:r w:rsidRPr="00721A91">
          <w:rPr>
            <w:rFonts w:ascii="Times New Roman" w:eastAsia="Times New Roman" w:hAnsi="Times New Roman"/>
            <w:color w:val="0000FF"/>
            <w:sz w:val="24"/>
            <w:szCs w:val="24"/>
            <w:u w:val="single"/>
          </w:rPr>
          <w:t>.1</w:t>
        </w:r>
        <w:r w:rsidRPr="00721A91">
          <w:rPr>
            <w:rFonts w:ascii="Times New Roman" w:eastAsia="Times New Roman" w:hAnsi="Times New Roman"/>
            <w:color w:val="0000FF"/>
            <w:sz w:val="24"/>
            <w:szCs w:val="24"/>
            <w:u w:val="single"/>
            <w:lang w:val="en-US"/>
          </w:rPr>
          <w:t>september</w:t>
        </w:r>
        <w:r w:rsidRPr="00721A91">
          <w:rPr>
            <w:rFonts w:ascii="Times New Roman" w:eastAsia="Times New Roman" w:hAnsi="Times New Roman"/>
            <w:color w:val="0000FF"/>
            <w:sz w:val="24"/>
            <w:szCs w:val="24"/>
            <w:u w:val="single"/>
          </w:rPr>
          <w:t>.</w:t>
        </w:r>
        <w:r w:rsidRPr="00721A91">
          <w:rPr>
            <w:rFonts w:ascii="Times New Roman" w:eastAsia="Times New Roman" w:hAnsi="Times New Roman"/>
            <w:color w:val="0000FF"/>
            <w:sz w:val="24"/>
            <w:szCs w:val="24"/>
            <w:u w:val="single"/>
            <w:lang w:val="en-US"/>
          </w:rPr>
          <w:t>ru</w:t>
        </w:r>
        <w:r w:rsidRPr="00721A91">
          <w:rPr>
            <w:rFonts w:ascii="Times New Roman" w:eastAsia="Times New Roman" w:hAnsi="Times New Roman"/>
            <w:color w:val="0000FF"/>
            <w:sz w:val="24"/>
            <w:szCs w:val="24"/>
            <w:u w:val="single"/>
          </w:rPr>
          <w:t>/</w:t>
        </w:r>
        <w:r w:rsidRPr="00721A91">
          <w:rPr>
            <w:rFonts w:ascii="Times New Roman" w:eastAsia="Times New Roman" w:hAnsi="Times New Roman"/>
            <w:color w:val="0000FF"/>
            <w:sz w:val="24"/>
            <w:szCs w:val="24"/>
            <w:u w:val="single"/>
            <w:lang w:val="en-US"/>
          </w:rPr>
          <w:t>rusarchive</w:t>
        </w:r>
        <w:r w:rsidRPr="00721A91">
          <w:rPr>
            <w:rFonts w:ascii="Times New Roman" w:eastAsia="Times New Roman" w:hAnsi="Times New Roman"/>
            <w:color w:val="0000FF"/>
            <w:sz w:val="24"/>
            <w:szCs w:val="24"/>
            <w:u w:val="single"/>
          </w:rPr>
          <w:t>.</w:t>
        </w:r>
        <w:r w:rsidRPr="00721A91">
          <w:rPr>
            <w:rFonts w:ascii="Times New Roman" w:eastAsia="Times New Roman" w:hAnsi="Times New Roman"/>
            <w:color w:val="0000FF"/>
            <w:sz w:val="24"/>
            <w:szCs w:val="24"/>
            <w:u w:val="single"/>
            <w:lang w:val="en-US"/>
          </w:rPr>
          <w:t>php</w:t>
        </w:r>
      </w:hyperlink>
    </w:p>
    <w:p w:rsidR="00484888" w:rsidRPr="00721A91" w:rsidRDefault="00484888" w:rsidP="00484888">
      <w:pPr>
        <w:ind w:left="360"/>
        <w:jc w:val="both"/>
        <w:rPr>
          <w:rFonts w:ascii="Times New Roman" w:eastAsia="Times New Roman" w:hAnsi="Times New Roman"/>
          <w:sz w:val="24"/>
          <w:szCs w:val="24"/>
        </w:rPr>
      </w:pPr>
      <w:r w:rsidRPr="00721A91">
        <w:rPr>
          <w:rFonts w:ascii="Times New Roman" w:eastAsia="Times New Roman" w:hAnsi="Times New Roman"/>
          <w:sz w:val="24"/>
          <w:szCs w:val="24"/>
        </w:rPr>
        <w:t xml:space="preserve">- Уроки Русского.ru видеоуроки и материалы по русскому языку: режим доступа: </w:t>
      </w:r>
      <w:hyperlink r:id="rId22" w:history="1">
        <w:r w:rsidRPr="00721A91">
          <w:rPr>
            <w:rFonts w:ascii="Times New Roman" w:eastAsia="Times New Roman" w:hAnsi="Times New Roman"/>
            <w:color w:val="0000FF"/>
            <w:sz w:val="24"/>
            <w:szCs w:val="24"/>
            <w:u w:val="single"/>
            <w:lang w:val="en-US"/>
          </w:rPr>
          <w:t>http</w:t>
        </w:r>
        <w:r w:rsidRPr="00721A91">
          <w:rPr>
            <w:rFonts w:ascii="Times New Roman" w:eastAsia="Times New Roman" w:hAnsi="Times New Roman"/>
            <w:color w:val="0000FF"/>
            <w:sz w:val="24"/>
            <w:szCs w:val="24"/>
            <w:u w:val="single"/>
          </w:rPr>
          <w:t>://</w:t>
        </w:r>
        <w:r w:rsidRPr="00721A91">
          <w:rPr>
            <w:rFonts w:ascii="Times New Roman" w:eastAsia="Times New Roman" w:hAnsi="Times New Roman"/>
            <w:color w:val="0000FF"/>
            <w:sz w:val="24"/>
            <w:szCs w:val="24"/>
            <w:u w:val="single"/>
            <w:lang w:val="en-US"/>
          </w:rPr>
          <w:t>www</w:t>
        </w:r>
        <w:r w:rsidRPr="00721A91">
          <w:rPr>
            <w:rFonts w:ascii="Times New Roman" w:eastAsia="Times New Roman" w:hAnsi="Times New Roman"/>
            <w:color w:val="0000FF"/>
            <w:sz w:val="24"/>
            <w:szCs w:val="24"/>
            <w:u w:val="single"/>
          </w:rPr>
          <w:t>.</w:t>
        </w:r>
        <w:r w:rsidRPr="00721A91">
          <w:rPr>
            <w:rFonts w:ascii="Times New Roman" w:eastAsia="Times New Roman" w:hAnsi="Times New Roman"/>
            <w:color w:val="0000FF"/>
            <w:sz w:val="24"/>
            <w:szCs w:val="24"/>
            <w:u w:val="single"/>
            <w:lang w:val="en-US"/>
          </w:rPr>
          <w:t>urokirusskogo</w:t>
        </w:r>
        <w:r w:rsidRPr="00721A91">
          <w:rPr>
            <w:rFonts w:ascii="Times New Roman" w:eastAsia="Times New Roman" w:hAnsi="Times New Roman"/>
            <w:color w:val="0000FF"/>
            <w:sz w:val="24"/>
            <w:szCs w:val="24"/>
            <w:u w:val="single"/>
          </w:rPr>
          <w:t>.</w:t>
        </w:r>
        <w:r w:rsidRPr="00721A91">
          <w:rPr>
            <w:rFonts w:ascii="Times New Roman" w:eastAsia="Times New Roman" w:hAnsi="Times New Roman"/>
            <w:color w:val="0000FF"/>
            <w:sz w:val="24"/>
            <w:szCs w:val="24"/>
            <w:u w:val="single"/>
            <w:lang w:val="en-US"/>
          </w:rPr>
          <w:t>ru</w:t>
        </w:r>
        <w:r w:rsidRPr="00721A91">
          <w:rPr>
            <w:rFonts w:ascii="Times New Roman" w:eastAsia="Times New Roman" w:hAnsi="Times New Roman"/>
            <w:color w:val="0000FF"/>
            <w:sz w:val="24"/>
            <w:szCs w:val="24"/>
            <w:u w:val="single"/>
          </w:rPr>
          <w:t>/</w:t>
        </w:r>
        <w:r w:rsidRPr="00721A91">
          <w:rPr>
            <w:rFonts w:ascii="Times New Roman" w:eastAsia="Times New Roman" w:hAnsi="Times New Roman"/>
            <w:color w:val="0000FF"/>
            <w:sz w:val="24"/>
            <w:szCs w:val="24"/>
            <w:u w:val="single"/>
            <w:lang w:val="en-US"/>
          </w:rPr>
          <w:t>videouroki</w:t>
        </w:r>
      </w:hyperlink>
      <w:r w:rsidRPr="00721A91">
        <w:rPr>
          <w:rFonts w:ascii="Times New Roman" w:eastAsia="Times New Roman" w:hAnsi="Times New Roman"/>
          <w:sz w:val="24"/>
          <w:szCs w:val="24"/>
        </w:rPr>
        <w:t xml:space="preserve"> </w:t>
      </w:r>
    </w:p>
    <w:p w:rsidR="00484888" w:rsidRDefault="00484888" w:rsidP="00484888"/>
    <w:p w:rsidR="00E83F0D" w:rsidRPr="00EF6605" w:rsidRDefault="00E83F0D" w:rsidP="00E83F0D">
      <w:pPr>
        <w:jc w:val="both"/>
        <w:rPr>
          <w:rFonts w:ascii="Times New Roman" w:hAnsi="Times New Roman"/>
        </w:rPr>
      </w:pPr>
    </w:p>
    <w:p w:rsidR="00F90996" w:rsidRPr="00EF6605" w:rsidRDefault="00E83F0D" w:rsidP="00EF6605">
      <w:pPr>
        <w:jc w:val="both"/>
        <w:rPr>
          <w:rFonts w:ascii="Times New Roman" w:hAnsi="Times New Roman"/>
        </w:rPr>
      </w:pPr>
      <w:r w:rsidRPr="00EF6605">
        <w:rPr>
          <w:rFonts w:ascii="Times New Roman" w:hAnsi="Times New Roman"/>
          <w:color w:val="000000"/>
        </w:rPr>
        <w:br w:type="page"/>
      </w:r>
    </w:p>
    <w:p w:rsidR="00BD736E" w:rsidRPr="00DB2183" w:rsidRDefault="003066F3" w:rsidP="00DB2183">
      <w:pPr>
        <w:spacing w:after="0"/>
        <w:rPr>
          <w:rFonts w:ascii="Times New Roman" w:hAnsi="Times New Roman"/>
          <w:b/>
          <w:sz w:val="48"/>
          <w:szCs w:val="48"/>
          <w:u w:val="single"/>
        </w:rPr>
      </w:pPr>
      <w:r>
        <w:rPr>
          <w:rFonts w:ascii="Times New Roman" w:hAnsi="Times New Roman"/>
        </w:rPr>
        <w:lastRenderedPageBreak/>
        <w:t xml:space="preserve">                                                                                          </w:t>
      </w:r>
      <w:r w:rsidR="00DB2183" w:rsidRPr="00DB2183">
        <w:rPr>
          <w:rFonts w:ascii="Times New Roman" w:hAnsi="Times New Roman"/>
          <w:b/>
          <w:sz w:val="48"/>
          <w:szCs w:val="48"/>
          <w:u w:val="single"/>
        </w:rPr>
        <w:t>8 КЛАСС</w:t>
      </w:r>
      <w:r w:rsidR="00DB2183">
        <w:rPr>
          <w:rFonts w:ascii="Times New Roman" w:hAnsi="Times New Roman"/>
          <w:b/>
          <w:sz w:val="48"/>
          <w:szCs w:val="48"/>
          <w:u w:val="single"/>
        </w:rPr>
        <w:t xml:space="preserve"> (Курелёва Л.П.)</w:t>
      </w:r>
    </w:p>
    <w:p w:rsidR="00FC7B16" w:rsidRPr="00EF6605" w:rsidRDefault="003066F3" w:rsidP="00EF6605">
      <w:pPr>
        <w:pStyle w:val="a9"/>
        <w:spacing w:line="276" w:lineRule="auto"/>
        <w:jc w:val="both"/>
        <w:rPr>
          <w:rFonts w:ascii="Times New Roman" w:hAnsi="Times New Roman"/>
          <w:b/>
          <w:kern w:val="28"/>
          <w:sz w:val="32"/>
          <w:szCs w:val="32"/>
        </w:rPr>
      </w:pPr>
      <w:r>
        <w:rPr>
          <w:rFonts w:ascii="Times New Roman" w:hAnsi="Times New Roman"/>
          <w:b/>
          <w:color w:val="000000"/>
          <w:sz w:val="48"/>
          <w:szCs w:val="48"/>
        </w:rPr>
        <w:t xml:space="preserve">                                           </w:t>
      </w:r>
      <w:r w:rsidR="00703AA6" w:rsidRPr="00EF6605">
        <w:rPr>
          <w:rFonts w:ascii="Times New Roman" w:hAnsi="Times New Roman"/>
          <w:b/>
          <w:kern w:val="28"/>
          <w:sz w:val="32"/>
          <w:szCs w:val="32"/>
        </w:rPr>
        <w:t xml:space="preserve">  </w:t>
      </w:r>
      <w:r w:rsidR="00FC7B16" w:rsidRPr="00EF6605">
        <w:rPr>
          <w:rFonts w:ascii="Times New Roman" w:hAnsi="Times New Roman"/>
          <w:b/>
          <w:kern w:val="28"/>
          <w:sz w:val="32"/>
          <w:szCs w:val="32"/>
        </w:rPr>
        <w:t>Пояснительная записка</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t>Рабочая программа составлена на основе Феде</w:t>
      </w:r>
      <w:r w:rsidRPr="00EF6605">
        <w:rPr>
          <w:rFonts w:ascii="Times New Roman" w:hAnsi="Times New Roman"/>
          <w:kern w:val="28"/>
          <w:sz w:val="24"/>
          <w:szCs w:val="24"/>
        </w:rPr>
        <w:softHyphen/>
        <w:t>рального государственного образовательного стандарта основного общего образования, Примерной програм</w:t>
      </w:r>
      <w:r w:rsidRPr="00EF6605">
        <w:rPr>
          <w:rFonts w:ascii="Times New Roman" w:hAnsi="Times New Roman"/>
          <w:kern w:val="28"/>
          <w:sz w:val="24"/>
          <w:szCs w:val="24"/>
        </w:rPr>
        <w:softHyphen/>
        <w:t>мы основного общего образования по русскому языку и авторской Рабочей программы по русскому языку к учебнику для 8 класса (авторов С.Г. Бархударова, С.Е. Крючкова, Л.Ю. Максимова, Л.А. Чешко) авторов  Т.А. Ладыженской, М.Т. Баранова, Л.А. Тростенцовой и др. (предметная линия учебников Т.А. Ладыженской, М.Т. Баранова, Л.А. Тростенцовой и</w:t>
      </w:r>
      <w:r w:rsidR="004F46C5" w:rsidRPr="00EF6605">
        <w:rPr>
          <w:rFonts w:ascii="Times New Roman" w:hAnsi="Times New Roman"/>
          <w:kern w:val="28"/>
          <w:sz w:val="24"/>
          <w:szCs w:val="24"/>
        </w:rPr>
        <w:t xml:space="preserve"> др.)  (М.: Просвещение, 2014), Программы основного общего образования МОУ «Жарковская СОШ №1»</w:t>
      </w:r>
    </w:p>
    <w:p w:rsidR="00FC7B16" w:rsidRPr="00EF6605" w:rsidRDefault="00FC7B16" w:rsidP="00EF6605">
      <w:pPr>
        <w:autoSpaceDE w:val="0"/>
        <w:autoSpaceDN w:val="0"/>
        <w:adjustRightInd w:val="0"/>
        <w:spacing w:after="0"/>
        <w:jc w:val="both"/>
        <w:rPr>
          <w:rFonts w:ascii="Times New Roman" w:hAnsi="Times New Roman"/>
          <w:kern w:val="28"/>
          <w:sz w:val="24"/>
          <w:szCs w:val="24"/>
        </w:rPr>
      </w:pPr>
      <w:r w:rsidRPr="00EF6605">
        <w:rPr>
          <w:rFonts w:ascii="Times New Roman" w:hAnsi="Times New Roman"/>
          <w:b/>
          <w:i/>
          <w:kern w:val="28"/>
          <w:sz w:val="24"/>
          <w:szCs w:val="24"/>
        </w:rPr>
        <w:t>Форма организации образовательного процесса:</w:t>
      </w:r>
      <w:r w:rsidRPr="00EF6605">
        <w:rPr>
          <w:rFonts w:ascii="Times New Roman" w:hAnsi="Times New Roman"/>
          <w:kern w:val="28"/>
          <w:sz w:val="24"/>
          <w:szCs w:val="24"/>
        </w:rPr>
        <w:t xml:space="preserve"> классно-урочная система.</w:t>
      </w:r>
    </w:p>
    <w:p w:rsidR="00FC7B16" w:rsidRPr="00EF6605" w:rsidRDefault="00FC7B16" w:rsidP="00EF6605">
      <w:pPr>
        <w:autoSpaceDE w:val="0"/>
        <w:autoSpaceDN w:val="0"/>
        <w:adjustRightInd w:val="0"/>
        <w:spacing w:after="0"/>
        <w:jc w:val="both"/>
        <w:rPr>
          <w:rFonts w:ascii="Times New Roman" w:hAnsi="Times New Roman"/>
          <w:kern w:val="28"/>
          <w:sz w:val="24"/>
          <w:szCs w:val="24"/>
        </w:rPr>
      </w:pPr>
      <w:r w:rsidRPr="00EF6605">
        <w:rPr>
          <w:rFonts w:ascii="Times New Roman" w:hAnsi="Times New Roman"/>
          <w:b/>
          <w:i/>
          <w:kern w:val="28"/>
          <w:sz w:val="24"/>
          <w:szCs w:val="24"/>
        </w:rPr>
        <w:t>Технологии, используемые в обучении:</w:t>
      </w:r>
      <w:r w:rsidRPr="00EF6605">
        <w:rPr>
          <w:rFonts w:ascii="Times New Roman" w:hAnsi="Times New Roman"/>
          <w:kern w:val="28"/>
          <w:sz w:val="24"/>
          <w:szCs w:val="24"/>
        </w:rPr>
        <w:t xml:space="preserve"> развитие критического мышления через чтение и письмо (РКМЧП), деятельностного метода, метод проектов, игровые, развивающего обучения, обучения в сотрудничестве (групповые технологии), проблемного об</w:t>
      </w:r>
      <w:r w:rsidRPr="00EF6605">
        <w:rPr>
          <w:rFonts w:ascii="Times New Roman" w:hAnsi="Times New Roman"/>
          <w:kern w:val="28"/>
          <w:sz w:val="24"/>
          <w:szCs w:val="24"/>
        </w:rPr>
        <w:softHyphen/>
        <w:t>учения, развития исследовательских навыков, информа</w:t>
      </w:r>
      <w:r w:rsidRPr="00EF6605">
        <w:rPr>
          <w:rFonts w:ascii="Times New Roman" w:hAnsi="Times New Roman"/>
          <w:kern w:val="28"/>
          <w:sz w:val="24"/>
          <w:szCs w:val="24"/>
        </w:rPr>
        <w:softHyphen/>
        <w:t>ционно-коммуникационные, здоровьесбережения, технология уровневой дифференциации, технология мастерских на уроках русского языка и литературы,  и другие.</w:t>
      </w:r>
    </w:p>
    <w:p w:rsidR="00FC7B16" w:rsidRPr="00EF6605" w:rsidRDefault="00FC7B16" w:rsidP="00EF6605">
      <w:pPr>
        <w:autoSpaceDE w:val="0"/>
        <w:autoSpaceDN w:val="0"/>
        <w:adjustRightInd w:val="0"/>
        <w:spacing w:after="0"/>
        <w:jc w:val="both"/>
        <w:rPr>
          <w:rFonts w:ascii="Times New Roman" w:hAnsi="Times New Roman"/>
          <w:kern w:val="28"/>
          <w:sz w:val="24"/>
          <w:szCs w:val="24"/>
        </w:rPr>
      </w:pPr>
      <w:r w:rsidRPr="00EF6605">
        <w:rPr>
          <w:rFonts w:ascii="Times New Roman" w:hAnsi="Times New Roman"/>
          <w:b/>
          <w:i/>
          <w:kern w:val="28"/>
          <w:sz w:val="24"/>
          <w:szCs w:val="24"/>
        </w:rPr>
        <w:t>Основными формами и видами контроля знаний, умений и навыков являются:</w:t>
      </w:r>
      <w:r w:rsidRPr="00EF6605">
        <w:rPr>
          <w:rFonts w:ascii="Times New Roman" w:hAnsi="Times New Roman"/>
          <w:kern w:val="28"/>
          <w:sz w:val="24"/>
          <w:szCs w:val="24"/>
        </w:rPr>
        <w:t xml:space="preserve"> входной контроль в на</w:t>
      </w:r>
      <w:r w:rsidRPr="00EF6605">
        <w:rPr>
          <w:rFonts w:ascii="Times New Roman" w:hAnsi="Times New Roman"/>
          <w:kern w:val="28"/>
          <w:sz w:val="24"/>
          <w:szCs w:val="24"/>
        </w:rPr>
        <w:softHyphen/>
        <w:t>чале и в конце четверти; текущий – в форме устного, фронтального опроса, контрольных, словарных дик</w:t>
      </w:r>
      <w:r w:rsidRPr="00EF6605">
        <w:rPr>
          <w:rFonts w:ascii="Times New Roman" w:hAnsi="Times New Roman"/>
          <w:kern w:val="28"/>
          <w:sz w:val="24"/>
          <w:szCs w:val="24"/>
        </w:rPr>
        <w:softHyphen/>
        <w:t>тантов, предупредительных, объяснительных, комментированных, выбо</w:t>
      </w:r>
      <w:r w:rsidRPr="00EF6605">
        <w:rPr>
          <w:rFonts w:ascii="Times New Roman" w:hAnsi="Times New Roman"/>
          <w:kern w:val="28"/>
          <w:sz w:val="24"/>
          <w:szCs w:val="24"/>
        </w:rPr>
        <w:softHyphen/>
        <w:t>рочных, графических, творческих, свободных, восстановленных диктантов, диктанта «Про</w:t>
      </w:r>
      <w:r w:rsidRPr="00EF6605">
        <w:rPr>
          <w:rFonts w:ascii="Times New Roman" w:hAnsi="Times New Roman"/>
          <w:kern w:val="28"/>
          <w:sz w:val="24"/>
          <w:szCs w:val="24"/>
        </w:rPr>
        <w:softHyphen/>
        <w:t>веряю себя», диктантов с грамматическими заданиями, тестов, проверочных работ, комплексного анализа текстов, диагностических работ, лабораторных работ, практических работ (практикумов), контрольных изложений, контрольных сочинений, взаимоконтроля, самоконтроля, составления орфографических и пунктуационных упражнений самими учащимися, различных видов разбора (фонетический, лексический, словообразовательный, морфологический, синтаксический, лингвистический, лексико-фразеологический), наблюдения за речью окружающих, сбора соответствующего речевого материала с последующим его использованием по заданию учителя, анализа языковых единиц с точки зрения правильности, точности и уместности их употребления, работы с различными информационными источниками: учебно-научными текстами, справочной литературой, средствами массовой информации (в том числе представленных в электронном виде);                                                                                                                    итоговый – итоговый контрольный диктант, словарный диктант, комплексный анализ текста.</w:t>
      </w:r>
    </w:p>
    <w:p w:rsidR="00FC7B16" w:rsidRPr="00EF6605" w:rsidRDefault="00FC7B16" w:rsidP="00EF6605">
      <w:pPr>
        <w:autoSpaceDE w:val="0"/>
        <w:autoSpaceDN w:val="0"/>
        <w:adjustRightInd w:val="0"/>
        <w:spacing w:after="0"/>
        <w:jc w:val="both"/>
        <w:rPr>
          <w:rFonts w:ascii="Times New Roman" w:hAnsi="Times New Roman"/>
          <w:kern w:val="28"/>
          <w:sz w:val="28"/>
          <w:szCs w:val="28"/>
        </w:rPr>
      </w:pPr>
    </w:p>
    <w:p w:rsidR="00FC7B16" w:rsidRPr="00EF6605" w:rsidRDefault="00FC7B16" w:rsidP="00EF6605">
      <w:pPr>
        <w:pStyle w:val="a9"/>
        <w:spacing w:line="276" w:lineRule="auto"/>
        <w:jc w:val="both"/>
        <w:rPr>
          <w:rFonts w:ascii="Times New Roman" w:hAnsi="Times New Roman"/>
          <w:b/>
          <w:kern w:val="28"/>
          <w:sz w:val="28"/>
          <w:szCs w:val="28"/>
        </w:rPr>
      </w:pPr>
      <w:r w:rsidRPr="00EF6605">
        <w:rPr>
          <w:rFonts w:ascii="Times New Roman" w:hAnsi="Times New Roman"/>
          <w:b/>
          <w:kern w:val="28"/>
          <w:sz w:val="28"/>
          <w:szCs w:val="28"/>
        </w:rPr>
        <w:t>Содержание программы</w:t>
      </w:r>
    </w:p>
    <w:p w:rsidR="00FC7B16" w:rsidRPr="00EF6605" w:rsidRDefault="00FC7B16" w:rsidP="00EF6605">
      <w:pPr>
        <w:pStyle w:val="a9"/>
        <w:spacing w:line="276" w:lineRule="auto"/>
        <w:jc w:val="both"/>
        <w:rPr>
          <w:rFonts w:ascii="Times New Roman" w:hAnsi="Times New Roman"/>
          <w:b/>
          <w:kern w:val="28"/>
          <w:sz w:val="28"/>
          <w:szCs w:val="28"/>
        </w:rPr>
      </w:pPr>
      <w:r w:rsidRPr="00EF6605">
        <w:rPr>
          <w:rFonts w:ascii="Times New Roman" w:hAnsi="Times New Roman"/>
          <w:b/>
          <w:kern w:val="28"/>
          <w:sz w:val="28"/>
          <w:szCs w:val="28"/>
        </w:rPr>
        <w:t>«Русский язык в современном мире»</w:t>
      </w:r>
    </w:p>
    <w:p w:rsidR="00FC7B16" w:rsidRPr="00EF6605" w:rsidRDefault="00FC7B16" w:rsidP="00EF6605">
      <w:pPr>
        <w:pStyle w:val="a9"/>
        <w:spacing w:line="276" w:lineRule="auto"/>
        <w:jc w:val="both"/>
        <w:rPr>
          <w:rFonts w:ascii="Times New Roman" w:hAnsi="Times New Roman"/>
          <w:b/>
          <w:kern w:val="28"/>
          <w:sz w:val="24"/>
          <w:szCs w:val="24"/>
        </w:rPr>
      </w:pPr>
      <w:r w:rsidRPr="00EF6605">
        <w:rPr>
          <w:rFonts w:ascii="Times New Roman" w:hAnsi="Times New Roman"/>
          <w:b/>
          <w:kern w:val="28"/>
          <w:sz w:val="24"/>
          <w:szCs w:val="24"/>
        </w:rPr>
        <w:t xml:space="preserve">Повторение изученного в 5 – 7 классах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lastRenderedPageBreak/>
        <w:t>Пунктуация и орфография. Знаки препинания, знаки завершения, разделения, выделения. Знаки пре</w:t>
      </w:r>
      <w:r w:rsidRPr="00EF6605">
        <w:rPr>
          <w:rFonts w:ascii="Times New Roman" w:hAnsi="Times New Roman"/>
          <w:kern w:val="28"/>
          <w:sz w:val="24"/>
          <w:szCs w:val="24"/>
        </w:rPr>
        <w:softHyphen/>
        <w:t xml:space="preserve">пинания в сложном предложении. Буквы </w:t>
      </w:r>
      <w:r w:rsidRPr="00EF6605">
        <w:rPr>
          <w:rFonts w:ascii="Times New Roman" w:hAnsi="Times New Roman"/>
          <w:i/>
          <w:iCs/>
          <w:kern w:val="28"/>
          <w:sz w:val="24"/>
          <w:szCs w:val="24"/>
        </w:rPr>
        <w:t xml:space="preserve">н </w:t>
      </w:r>
      <w:r w:rsidRPr="00EF6605">
        <w:rPr>
          <w:rFonts w:ascii="Times New Roman" w:hAnsi="Times New Roman"/>
          <w:kern w:val="28"/>
          <w:sz w:val="24"/>
          <w:szCs w:val="24"/>
        </w:rPr>
        <w:t xml:space="preserve">- </w:t>
      </w:r>
      <w:r w:rsidRPr="00EF6605">
        <w:rPr>
          <w:rFonts w:ascii="Times New Roman" w:hAnsi="Times New Roman"/>
          <w:i/>
          <w:iCs/>
          <w:kern w:val="28"/>
          <w:sz w:val="24"/>
          <w:szCs w:val="24"/>
        </w:rPr>
        <w:t xml:space="preserve">нн </w:t>
      </w:r>
      <w:r w:rsidRPr="00EF6605">
        <w:rPr>
          <w:rFonts w:ascii="Times New Roman" w:hAnsi="Times New Roman"/>
          <w:kern w:val="28"/>
          <w:sz w:val="24"/>
          <w:szCs w:val="24"/>
        </w:rPr>
        <w:t>в суф</w:t>
      </w:r>
      <w:r w:rsidRPr="00EF6605">
        <w:rPr>
          <w:rFonts w:ascii="Times New Roman" w:hAnsi="Times New Roman"/>
          <w:kern w:val="28"/>
          <w:sz w:val="24"/>
          <w:szCs w:val="24"/>
        </w:rPr>
        <w:softHyphen/>
        <w:t xml:space="preserve">фиксах прилагательных, причастий и наречий. Слитное и раздельное написание </w:t>
      </w:r>
      <w:r w:rsidRPr="00EF6605">
        <w:rPr>
          <w:rFonts w:ascii="Times New Roman" w:hAnsi="Times New Roman"/>
          <w:i/>
          <w:iCs/>
          <w:kern w:val="28"/>
          <w:sz w:val="24"/>
          <w:szCs w:val="24"/>
        </w:rPr>
        <w:t xml:space="preserve">не </w:t>
      </w:r>
      <w:r w:rsidRPr="00EF6605">
        <w:rPr>
          <w:rFonts w:ascii="Times New Roman" w:hAnsi="Times New Roman"/>
          <w:kern w:val="28"/>
          <w:sz w:val="24"/>
          <w:szCs w:val="24"/>
        </w:rPr>
        <w:t xml:space="preserve">с различными частями речи.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t xml:space="preserve">Развитие речи (далее </w:t>
      </w:r>
      <w:r w:rsidRPr="00EF6605">
        <w:rPr>
          <w:rFonts w:ascii="Times New Roman" w:hAnsi="Times New Roman"/>
          <w:i/>
          <w:iCs/>
          <w:kern w:val="28"/>
          <w:sz w:val="24"/>
          <w:szCs w:val="24"/>
        </w:rPr>
        <w:t xml:space="preserve">Р.Р.). </w:t>
      </w:r>
      <w:r w:rsidRPr="00EF6605">
        <w:rPr>
          <w:rFonts w:ascii="Times New Roman" w:hAnsi="Times New Roman"/>
          <w:kern w:val="28"/>
          <w:sz w:val="24"/>
          <w:szCs w:val="24"/>
        </w:rPr>
        <w:t>Выразительное чтение стихотворного текста. Устный рассказ на граммати</w:t>
      </w:r>
      <w:r w:rsidRPr="00EF6605">
        <w:rPr>
          <w:rFonts w:ascii="Times New Roman" w:hAnsi="Times New Roman"/>
          <w:kern w:val="28"/>
          <w:sz w:val="24"/>
          <w:szCs w:val="24"/>
        </w:rPr>
        <w:softHyphen/>
        <w:t xml:space="preserve">ческую тему. Изложение с грамматическим заданием. Сочинение в форме письма.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t xml:space="preserve">Контрольная работа (далее </w:t>
      </w:r>
      <w:r w:rsidRPr="00EF6605">
        <w:rPr>
          <w:rFonts w:ascii="Times New Roman" w:hAnsi="Times New Roman"/>
          <w:i/>
          <w:iCs/>
          <w:kern w:val="28"/>
          <w:sz w:val="24"/>
          <w:szCs w:val="24"/>
        </w:rPr>
        <w:t xml:space="preserve">К.Р.). </w:t>
      </w:r>
      <w:r w:rsidRPr="00EF6605">
        <w:rPr>
          <w:rFonts w:ascii="Times New Roman" w:hAnsi="Times New Roman"/>
          <w:kern w:val="28"/>
          <w:sz w:val="24"/>
          <w:szCs w:val="24"/>
        </w:rPr>
        <w:t xml:space="preserve">Контрольная работа (диктант) №1 с грамматическим заданием по теме «Повторение изученного в 5 – 7 классах». </w:t>
      </w:r>
    </w:p>
    <w:p w:rsidR="00FC7B16" w:rsidRPr="00EF6605" w:rsidRDefault="00FC7B16" w:rsidP="00EF6605">
      <w:pPr>
        <w:pStyle w:val="a9"/>
        <w:spacing w:line="276" w:lineRule="auto"/>
        <w:jc w:val="both"/>
        <w:rPr>
          <w:rFonts w:ascii="Times New Roman" w:hAnsi="Times New Roman"/>
          <w:b/>
          <w:kern w:val="28"/>
          <w:sz w:val="24"/>
          <w:szCs w:val="24"/>
        </w:rPr>
      </w:pPr>
      <w:r w:rsidRPr="00EF6605">
        <w:rPr>
          <w:rFonts w:ascii="Times New Roman" w:hAnsi="Times New Roman"/>
          <w:b/>
          <w:kern w:val="28"/>
          <w:sz w:val="24"/>
          <w:szCs w:val="24"/>
        </w:rPr>
        <w:t xml:space="preserve">Синтаксис. Пунктуация. Культура речи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t>Основные единицы синтаксиса. Текст как едини</w:t>
      </w:r>
      <w:r w:rsidRPr="00EF6605">
        <w:rPr>
          <w:rFonts w:ascii="Times New Roman" w:hAnsi="Times New Roman"/>
          <w:kern w:val="28"/>
          <w:sz w:val="24"/>
          <w:szCs w:val="24"/>
        </w:rPr>
        <w:softHyphen/>
        <w:t>ца синтаксиса. Предложение как единица синтаксиса. Словосочетание как единица синтаксиса. Виды слово</w:t>
      </w:r>
      <w:r w:rsidRPr="00EF6605">
        <w:rPr>
          <w:rFonts w:ascii="Times New Roman" w:hAnsi="Times New Roman"/>
          <w:kern w:val="28"/>
          <w:sz w:val="24"/>
          <w:szCs w:val="24"/>
        </w:rPr>
        <w:softHyphen/>
        <w:t xml:space="preserve">сочетаний. Синтаксические связи слов в словосочетаниях. Синтаксический разбор словосочетаний.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i/>
          <w:iCs/>
          <w:kern w:val="28"/>
          <w:sz w:val="24"/>
          <w:szCs w:val="24"/>
        </w:rPr>
        <w:t xml:space="preserve">Р.Р. </w:t>
      </w:r>
      <w:r w:rsidRPr="00EF6605">
        <w:rPr>
          <w:rFonts w:ascii="Times New Roman" w:hAnsi="Times New Roman"/>
          <w:kern w:val="28"/>
          <w:sz w:val="24"/>
          <w:szCs w:val="24"/>
        </w:rPr>
        <w:t>Выразительное чтение стихотворения Н.М. Рубцова. Сжатое изложение от 3-го лица. Сочи</w:t>
      </w:r>
      <w:r w:rsidRPr="00EF6605">
        <w:rPr>
          <w:rFonts w:ascii="Times New Roman" w:hAnsi="Times New Roman"/>
          <w:kern w:val="28"/>
          <w:sz w:val="24"/>
          <w:szCs w:val="24"/>
        </w:rPr>
        <w:softHyphen/>
        <w:t xml:space="preserve">нение-миниатюра.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i/>
          <w:iCs/>
          <w:kern w:val="28"/>
          <w:sz w:val="24"/>
          <w:szCs w:val="24"/>
        </w:rPr>
        <w:t xml:space="preserve">К.Р. </w:t>
      </w:r>
      <w:r w:rsidRPr="00EF6605">
        <w:rPr>
          <w:rFonts w:ascii="Times New Roman" w:hAnsi="Times New Roman"/>
          <w:kern w:val="28"/>
          <w:sz w:val="24"/>
          <w:szCs w:val="24"/>
        </w:rPr>
        <w:t xml:space="preserve">Контрольная работа (в тестовой форме) № 2 по теме «Синтаксис. Пунктуация. Культура речи. Словосочетание». </w:t>
      </w:r>
    </w:p>
    <w:p w:rsidR="00FC7B16" w:rsidRPr="00EF6605" w:rsidRDefault="00FC7B16" w:rsidP="00EF6605">
      <w:pPr>
        <w:pStyle w:val="a9"/>
        <w:spacing w:line="276" w:lineRule="auto"/>
        <w:jc w:val="both"/>
        <w:rPr>
          <w:rFonts w:ascii="Times New Roman" w:hAnsi="Times New Roman"/>
          <w:b/>
          <w:kern w:val="28"/>
          <w:sz w:val="24"/>
          <w:szCs w:val="24"/>
        </w:rPr>
      </w:pPr>
      <w:r w:rsidRPr="00EF6605">
        <w:rPr>
          <w:rFonts w:ascii="Times New Roman" w:hAnsi="Times New Roman"/>
          <w:b/>
          <w:kern w:val="28"/>
          <w:sz w:val="24"/>
          <w:szCs w:val="24"/>
        </w:rPr>
        <w:t xml:space="preserve">Простое предложение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t>Грамматическая (предикативная) основа пред</w:t>
      </w:r>
      <w:r w:rsidRPr="00EF6605">
        <w:rPr>
          <w:rFonts w:ascii="Times New Roman" w:hAnsi="Times New Roman"/>
          <w:kern w:val="28"/>
          <w:sz w:val="24"/>
          <w:szCs w:val="24"/>
        </w:rPr>
        <w:softHyphen/>
        <w:t xml:space="preserve">ложения. Порядок слов в предложении. Интонация. Описание памятника культуры.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i/>
          <w:iCs/>
          <w:kern w:val="28"/>
          <w:sz w:val="24"/>
          <w:szCs w:val="24"/>
        </w:rPr>
        <w:t xml:space="preserve">Р.Р. </w:t>
      </w:r>
      <w:r w:rsidRPr="00EF6605">
        <w:rPr>
          <w:rFonts w:ascii="Times New Roman" w:hAnsi="Times New Roman"/>
          <w:kern w:val="28"/>
          <w:sz w:val="24"/>
          <w:szCs w:val="24"/>
        </w:rPr>
        <w:t>Мини-изложение. Сопоставление публици</w:t>
      </w:r>
      <w:r w:rsidRPr="00EF6605">
        <w:rPr>
          <w:rFonts w:ascii="Times New Roman" w:hAnsi="Times New Roman"/>
          <w:kern w:val="28"/>
          <w:sz w:val="24"/>
          <w:szCs w:val="24"/>
        </w:rPr>
        <w:softHyphen/>
        <w:t>стического описания двух картин с изображением па</w:t>
      </w:r>
      <w:r w:rsidRPr="00EF6605">
        <w:rPr>
          <w:rFonts w:ascii="Times New Roman" w:hAnsi="Times New Roman"/>
          <w:kern w:val="28"/>
          <w:sz w:val="24"/>
          <w:szCs w:val="24"/>
        </w:rPr>
        <w:softHyphen/>
        <w:t>мятника. Сочинение-описание двух картин с изобра</w:t>
      </w:r>
      <w:r w:rsidRPr="00EF6605">
        <w:rPr>
          <w:rFonts w:ascii="Times New Roman" w:hAnsi="Times New Roman"/>
          <w:kern w:val="28"/>
          <w:sz w:val="24"/>
          <w:szCs w:val="24"/>
        </w:rPr>
        <w:softHyphen/>
        <w:t xml:space="preserve">жением одного и того же памятника.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i/>
          <w:kern w:val="28"/>
          <w:sz w:val="24"/>
          <w:szCs w:val="24"/>
        </w:rPr>
        <w:t xml:space="preserve">К.Р. </w:t>
      </w:r>
      <w:r w:rsidRPr="00EF6605">
        <w:rPr>
          <w:rFonts w:ascii="Times New Roman" w:hAnsi="Times New Roman"/>
          <w:kern w:val="28"/>
          <w:sz w:val="24"/>
          <w:szCs w:val="24"/>
        </w:rPr>
        <w:t>Контрольное изложение №1.</w:t>
      </w:r>
    </w:p>
    <w:p w:rsidR="00FC7B16" w:rsidRPr="00EF6605" w:rsidRDefault="00FC7B16" w:rsidP="00EF6605">
      <w:pPr>
        <w:pStyle w:val="a9"/>
        <w:spacing w:line="276" w:lineRule="auto"/>
        <w:jc w:val="both"/>
        <w:rPr>
          <w:rFonts w:ascii="Times New Roman" w:hAnsi="Times New Roman"/>
          <w:b/>
          <w:kern w:val="28"/>
          <w:sz w:val="24"/>
          <w:szCs w:val="24"/>
        </w:rPr>
      </w:pPr>
      <w:r w:rsidRPr="00EF6605">
        <w:rPr>
          <w:rFonts w:ascii="Times New Roman" w:hAnsi="Times New Roman"/>
          <w:b/>
          <w:kern w:val="28"/>
          <w:sz w:val="24"/>
          <w:szCs w:val="24"/>
        </w:rPr>
        <w:t xml:space="preserve">Двусоставные предложения </w:t>
      </w:r>
    </w:p>
    <w:p w:rsidR="00FC7B16" w:rsidRPr="00EF6605" w:rsidRDefault="00FC7B16" w:rsidP="00EF6605">
      <w:pPr>
        <w:pStyle w:val="a9"/>
        <w:spacing w:line="276" w:lineRule="auto"/>
        <w:jc w:val="both"/>
        <w:rPr>
          <w:rFonts w:ascii="Times New Roman" w:hAnsi="Times New Roman"/>
          <w:b/>
          <w:i/>
          <w:iCs/>
          <w:kern w:val="28"/>
          <w:sz w:val="24"/>
          <w:szCs w:val="24"/>
        </w:rPr>
      </w:pPr>
      <w:r w:rsidRPr="00EF6605">
        <w:rPr>
          <w:rFonts w:ascii="Times New Roman" w:hAnsi="Times New Roman"/>
          <w:b/>
          <w:i/>
          <w:iCs/>
          <w:kern w:val="28"/>
          <w:sz w:val="24"/>
          <w:szCs w:val="24"/>
        </w:rPr>
        <w:t xml:space="preserve">Главные члены предложения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t>Подлежащее. Сказуемое. Простое глагольное ска</w:t>
      </w:r>
      <w:r w:rsidRPr="00EF6605">
        <w:rPr>
          <w:rFonts w:ascii="Times New Roman" w:hAnsi="Times New Roman"/>
          <w:kern w:val="28"/>
          <w:sz w:val="24"/>
          <w:szCs w:val="24"/>
        </w:rPr>
        <w:softHyphen/>
        <w:t>зуемое. Составное глагольное сказуемое. Составное именное сказуемое. Тире между подлежащим и ска</w:t>
      </w:r>
      <w:r w:rsidRPr="00EF6605">
        <w:rPr>
          <w:rFonts w:ascii="Times New Roman" w:hAnsi="Times New Roman"/>
          <w:kern w:val="28"/>
          <w:sz w:val="24"/>
          <w:szCs w:val="24"/>
        </w:rPr>
        <w:softHyphen/>
        <w:t xml:space="preserve">зуемым.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i/>
          <w:iCs/>
          <w:kern w:val="28"/>
          <w:sz w:val="24"/>
          <w:szCs w:val="24"/>
        </w:rPr>
        <w:t xml:space="preserve">Р.Р. </w:t>
      </w:r>
      <w:r w:rsidRPr="00EF6605">
        <w:rPr>
          <w:rFonts w:ascii="Times New Roman" w:hAnsi="Times New Roman"/>
          <w:kern w:val="28"/>
          <w:sz w:val="24"/>
          <w:szCs w:val="24"/>
        </w:rPr>
        <w:t>Сочинение по картине. Сочинение-миниатю</w:t>
      </w:r>
      <w:r w:rsidRPr="00EF6605">
        <w:rPr>
          <w:rFonts w:ascii="Times New Roman" w:hAnsi="Times New Roman"/>
          <w:kern w:val="28"/>
          <w:sz w:val="24"/>
          <w:szCs w:val="24"/>
        </w:rPr>
        <w:softHyphen/>
        <w:t xml:space="preserve">ра на заданную тему.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i/>
          <w:iCs/>
          <w:kern w:val="28"/>
          <w:sz w:val="24"/>
          <w:szCs w:val="24"/>
        </w:rPr>
        <w:t xml:space="preserve">К.Р. </w:t>
      </w:r>
      <w:r w:rsidRPr="00EF6605">
        <w:rPr>
          <w:rFonts w:ascii="Times New Roman" w:hAnsi="Times New Roman"/>
          <w:kern w:val="28"/>
          <w:sz w:val="24"/>
          <w:szCs w:val="24"/>
        </w:rPr>
        <w:t xml:space="preserve">Контрольный диктант № 3 с грамматическим заданием по теме «Двусоставное предложение. Главные члены предложения». </w:t>
      </w:r>
    </w:p>
    <w:p w:rsidR="00FC7B16" w:rsidRPr="00EF6605" w:rsidRDefault="00FC7B16" w:rsidP="00EF6605">
      <w:pPr>
        <w:pStyle w:val="a9"/>
        <w:spacing w:line="276" w:lineRule="auto"/>
        <w:jc w:val="both"/>
        <w:rPr>
          <w:rFonts w:ascii="Times New Roman" w:hAnsi="Times New Roman"/>
          <w:b/>
          <w:i/>
          <w:iCs/>
          <w:kern w:val="28"/>
          <w:sz w:val="24"/>
          <w:szCs w:val="24"/>
        </w:rPr>
      </w:pPr>
      <w:r w:rsidRPr="00EF6605">
        <w:rPr>
          <w:rFonts w:ascii="Times New Roman" w:hAnsi="Times New Roman"/>
          <w:b/>
          <w:i/>
          <w:iCs/>
          <w:kern w:val="28"/>
          <w:sz w:val="24"/>
          <w:szCs w:val="24"/>
        </w:rPr>
        <w:t xml:space="preserve">Второстепенные члены предложения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t>Роль второстепенных членов предложения. Допол</w:t>
      </w:r>
      <w:r w:rsidRPr="00EF6605">
        <w:rPr>
          <w:rFonts w:ascii="Times New Roman" w:hAnsi="Times New Roman"/>
          <w:kern w:val="28"/>
          <w:sz w:val="24"/>
          <w:szCs w:val="24"/>
        </w:rPr>
        <w:softHyphen/>
        <w:t>нение. Определение. Приложение. Знаки препинания при нем. Обстоятельство. Синтаксический разбор дву</w:t>
      </w:r>
      <w:r w:rsidRPr="00EF6605">
        <w:rPr>
          <w:rFonts w:ascii="Times New Roman" w:hAnsi="Times New Roman"/>
          <w:kern w:val="28"/>
          <w:sz w:val="24"/>
          <w:szCs w:val="24"/>
        </w:rPr>
        <w:softHyphen/>
        <w:t xml:space="preserve">составного предложения. Характеристика человека. Повторение.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i/>
          <w:iCs/>
          <w:kern w:val="28"/>
          <w:sz w:val="24"/>
          <w:szCs w:val="24"/>
        </w:rPr>
        <w:t xml:space="preserve">Р.Р. </w:t>
      </w:r>
      <w:r w:rsidRPr="00EF6605">
        <w:rPr>
          <w:rFonts w:ascii="Times New Roman" w:hAnsi="Times New Roman"/>
          <w:kern w:val="28"/>
          <w:sz w:val="24"/>
          <w:szCs w:val="24"/>
        </w:rPr>
        <w:t>Устная характеристика личности. Основная мысль текста. Составление текста на основе данного. Характеристика трудовой деятельности. Выделение главного в содержании текста. Сочинение по группо</w:t>
      </w:r>
      <w:r w:rsidRPr="00EF6605">
        <w:rPr>
          <w:rFonts w:ascii="Times New Roman" w:hAnsi="Times New Roman"/>
          <w:kern w:val="28"/>
          <w:sz w:val="24"/>
          <w:szCs w:val="24"/>
        </w:rPr>
        <w:softHyphen/>
        <w:t xml:space="preserve">вому портрету.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i/>
          <w:iCs/>
          <w:kern w:val="28"/>
          <w:sz w:val="24"/>
          <w:szCs w:val="24"/>
        </w:rPr>
        <w:t xml:space="preserve">К.Р. </w:t>
      </w:r>
      <w:r w:rsidRPr="00EF6605">
        <w:rPr>
          <w:rFonts w:ascii="Times New Roman" w:hAnsi="Times New Roman"/>
          <w:kern w:val="28"/>
          <w:sz w:val="24"/>
          <w:szCs w:val="24"/>
        </w:rPr>
        <w:t xml:space="preserve">Контрольная работа (в тестовой форме) №3 по теме «Двусоставное предложение. Главные члены предложения. Второстепенные члены предложения». </w:t>
      </w:r>
    </w:p>
    <w:p w:rsidR="00FC7B16" w:rsidRPr="00EF6605" w:rsidRDefault="00FC7B16" w:rsidP="00EF6605">
      <w:pPr>
        <w:pStyle w:val="a9"/>
        <w:spacing w:line="276" w:lineRule="auto"/>
        <w:jc w:val="both"/>
        <w:rPr>
          <w:rFonts w:ascii="Times New Roman" w:hAnsi="Times New Roman"/>
          <w:b/>
          <w:kern w:val="28"/>
          <w:sz w:val="24"/>
          <w:szCs w:val="24"/>
        </w:rPr>
      </w:pPr>
      <w:r w:rsidRPr="00EF6605">
        <w:rPr>
          <w:rFonts w:ascii="Times New Roman" w:hAnsi="Times New Roman"/>
          <w:b/>
          <w:kern w:val="28"/>
          <w:sz w:val="24"/>
          <w:szCs w:val="24"/>
        </w:rPr>
        <w:t xml:space="preserve">Односоставные предложения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lastRenderedPageBreak/>
        <w:t>Главный член односоставного предложения. На</w:t>
      </w:r>
      <w:r w:rsidRPr="00EF6605">
        <w:rPr>
          <w:rFonts w:ascii="Times New Roman" w:hAnsi="Times New Roman"/>
          <w:kern w:val="28"/>
          <w:sz w:val="24"/>
          <w:szCs w:val="24"/>
        </w:rPr>
        <w:softHyphen/>
        <w:t>зывные предложения. Определенно-личные предложе</w:t>
      </w:r>
      <w:r w:rsidRPr="00EF6605">
        <w:rPr>
          <w:rFonts w:ascii="Times New Roman" w:hAnsi="Times New Roman"/>
          <w:kern w:val="28"/>
          <w:sz w:val="24"/>
          <w:szCs w:val="24"/>
        </w:rPr>
        <w:softHyphen/>
        <w:t>ния. Неопределенно-личные предложения. Инструк</w:t>
      </w:r>
      <w:r w:rsidRPr="00EF6605">
        <w:rPr>
          <w:rFonts w:ascii="Times New Roman" w:hAnsi="Times New Roman"/>
          <w:kern w:val="28"/>
          <w:sz w:val="24"/>
          <w:szCs w:val="24"/>
        </w:rPr>
        <w:softHyphen/>
        <w:t xml:space="preserve">ция. Безличные предложения. Рассуждение. Неполные предложения. Синтаксический разбор односоставного предложения. Повторение.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i/>
          <w:iCs/>
          <w:kern w:val="28"/>
          <w:sz w:val="24"/>
          <w:szCs w:val="24"/>
        </w:rPr>
        <w:t xml:space="preserve">Р.Р. </w:t>
      </w:r>
      <w:r w:rsidRPr="00EF6605">
        <w:rPr>
          <w:rFonts w:ascii="Times New Roman" w:hAnsi="Times New Roman"/>
          <w:kern w:val="28"/>
          <w:sz w:val="24"/>
          <w:szCs w:val="24"/>
        </w:rPr>
        <w:t>Сочинение на лингвистическую тему. Аргу</w:t>
      </w:r>
      <w:r w:rsidRPr="00EF6605">
        <w:rPr>
          <w:rFonts w:ascii="Times New Roman" w:hAnsi="Times New Roman"/>
          <w:kern w:val="28"/>
          <w:sz w:val="24"/>
          <w:szCs w:val="24"/>
        </w:rPr>
        <w:softHyphen/>
        <w:t xml:space="preserve">ментация в тексте инструкции. Устное выступление по картине. Составление диалога. Устный пересказ текста об ученом с оценкой его деятельности.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i/>
          <w:iCs/>
          <w:kern w:val="28"/>
          <w:sz w:val="24"/>
          <w:szCs w:val="24"/>
        </w:rPr>
        <w:t xml:space="preserve">К.Р. </w:t>
      </w:r>
      <w:r w:rsidRPr="00EF6605">
        <w:rPr>
          <w:rFonts w:ascii="Times New Roman" w:hAnsi="Times New Roman"/>
          <w:kern w:val="28"/>
          <w:sz w:val="24"/>
          <w:szCs w:val="24"/>
        </w:rPr>
        <w:t>Контрольное сочинение №1.</w:t>
      </w:r>
    </w:p>
    <w:p w:rsidR="00FC7B16" w:rsidRPr="00EF6605" w:rsidRDefault="00FC7B16" w:rsidP="00EF6605">
      <w:pPr>
        <w:pStyle w:val="a9"/>
        <w:spacing w:line="276" w:lineRule="auto"/>
        <w:jc w:val="both"/>
        <w:rPr>
          <w:rFonts w:ascii="Times New Roman" w:hAnsi="Times New Roman"/>
          <w:b/>
          <w:kern w:val="28"/>
          <w:sz w:val="24"/>
          <w:szCs w:val="24"/>
        </w:rPr>
      </w:pPr>
      <w:r w:rsidRPr="00EF6605">
        <w:rPr>
          <w:rFonts w:ascii="Times New Roman" w:hAnsi="Times New Roman"/>
          <w:b/>
          <w:kern w:val="28"/>
          <w:sz w:val="24"/>
          <w:szCs w:val="24"/>
        </w:rPr>
        <w:t xml:space="preserve">Простое осложненное предложение </w:t>
      </w:r>
    </w:p>
    <w:p w:rsidR="00FC7B16" w:rsidRPr="00EF6605" w:rsidRDefault="00FC7B16" w:rsidP="00EF6605">
      <w:pPr>
        <w:pStyle w:val="a9"/>
        <w:spacing w:line="276" w:lineRule="auto"/>
        <w:jc w:val="both"/>
        <w:rPr>
          <w:rFonts w:ascii="Times New Roman" w:hAnsi="Times New Roman"/>
          <w:b/>
          <w:i/>
          <w:iCs/>
          <w:kern w:val="28"/>
          <w:sz w:val="24"/>
          <w:szCs w:val="24"/>
        </w:rPr>
      </w:pPr>
      <w:r w:rsidRPr="00EF6605">
        <w:rPr>
          <w:rFonts w:ascii="Times New Roman" w:hAnsi="Times New Roman"/>
          <w:b/>
          <w:i/>
          <w:iCs/>
          <w:kern w:val="28"/>
          <w:sz w:val="24"/>
          <w:szCs w:val="24"/>
        </w:rPr>
        <w:t xml:space="preserve">Однородные члены предложения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t>Понятие об однородных членах. Однородные чле</w:t>
      </w:r>
      <w:r w:rsidRPr="00EF6605">
        <w:rPr>
          <w:rFonts w:ascii="Times New Roman" w:hAnsi="Times New Roman"/>
          <w:kern w:val="28"/>
          <w:sz w:val="24"/>
          <w:szCs w:val="24"/>
        </w:rPr>
        <w:softHyphen/>
        <w:t>ны, связанные только перечислительной интонацией, и пунктуация при них. Однородные и неоднородные определения. Однородные члены, связанные сочини</w:t>
      </w:r>
      <w:r w:rsidRPr="00EF6605">
        <w:rPr>
          <w:rFonts w:ascii="Times New Roman" w:hAnsi="Times New Roman"/>
          <w:kern w:val="28"/>
          <w:sz w:val="24"/>
          <w:szCs w:val="24"/>
        </w:rPr>
        <w:softHyphen/>
        <w:t>тельными союзами, и пунктуация при них. Обобщаю</w:t>
      </w:r>
      <w:r w:rsidRPr="00EF6605">
        <w:rPr>
          <w:rFonts w:ascii="Times New Roman" w:hAnsi="Times New Roman"/>
          <w:kern w:val="28"/>
          <w:sz w:val="24"/>
          <w:szCs w:val="24"/>
        </w:rPr>
        <w:softHyphen/>
        <w:t>щие слова при однородных членах и знаки препинания при них. Синтаксический разбор предложения с одно</w:t>
      </w:r>
      <w:r w:rsidRPr="00EF6605">
        <w:rPr>
          <w:rFonts w:ascii="Times New Roman" w:hAnsi="Times New Roman"/>
          <w:kern w:val="28"/>
          <w:sz w:val="24"/>
          <w:szCs w:val="24"/>
        </w:rPr>
        <w:softHyphen/>
        <w:t>родными членами. Пунктуационный разбор предложе</w:t>
      </w:r>
      <w:r w:rsidRPr="00EF6605">
        <w:rPr>
          <w:rFonts w:ascii="Times New Roman" w:hAnsi="Times New Roman"/>
          <w:kern w:val="28"/>
          <w:sz w:val="24"/>
          <w:szCs w:val="24"/>
        </w:rPr>
        <w:softHyphen/>
        <w:t xml:space="preserve">ния с однородными членами. Повторение.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i/>
          <w:iCs/>
          <w:kern w:val="28"/>
          <w:sz w:val="24"/>
          <w:szCs w:val="24"/>
        </w:rPr>
        <w:t xml:space="preserve">Р.Р. </w:t>
      </w:r>
      <w:r w:rsidRPr="00EF6605">
        <w:rPr>
          <w:rFonts w:ascii="Times New Roman" w:hAnsi="Times New Roman"/>
          <w:kern w:val="28"/>
          <w:sz w:val="24"/>
          <w:szCs w:val="24"/>
        </w:rPr>
        <w:t>Сравнение черновой и окончательной редак</w:t>
      </w:r>
      <w:r w:rsidRPr="00EF6605">
        <w:rPr>
          <w:rFonts w:ascii="Times New Roman" w:hAnsi="Times New Roman"/>
          <w:kern w:val="28"/>
          <w:sz w:val="24"/>
          <w:szCs w:val="24"/>
        </w:rPr>
        <w:softHyphen/>
        <w:t>ций поэмы А.С. Пушкина «Цыганы». Составление тек</w:t>
      </w:r>
      <w:r w:rsidRPr="00EF6605">
        <w:rPr>
          <w:rFonts w:ascii="Times New Roman" w:hAnsi="Times New Roman"/>
          <w:kern w:val="28"/>
          <w:sz w:val="24"/>
          <w:szCs w:val="24"/>
        </w:rPr>
        <w:softHyphen/>
        <w:t>ста с однородными членами. Основная мысль текста. Сочинение, основанное на сравнительной характери</w:t>
      </w:r>
      <w:r w:rsidRPr="00EF6605">
        <w:rPr>
          <w:rFonts w:ascii="Times New Roman" w:hAnsi="Times New Roman"/>
          <w:kern w:val="28"/>
          <w:sz w:val="24"/>
          <w:szCs w:val="24"/>
        </w:rPr>
        <w:softHyphen/>
        <w:t xml:space="preserve">стике. Сочинение по картине.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i/>
          <w:iCs/>
          <w:kern w:val="28"/>
          <w:sz w:val="24"/>
          <w:szCs w:val="24"/>
        </w:rPr>
        <w:t xml:space="preserve">К.Р. </w:t>
      </w:r>
      <w:r w:rsidRPr="00EF6605">
        <w:rPr>
          <w:rFonts w:ascii="Times New Roman" w:hAnsi="Times New Roman"/>
          <w:kern w:val="28"/>
          <w:sz w:val="24"/>
          <w:szCs w:val="24"/>
        </w:rPr>
        <w:t xml:space="preserve">Контрольная работа (диктант) №4 по теме «Простое осложнённое предложение. Однородные члены предложения».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t xml:space="preserve">Сжатое изложение. </w:t>
      </w:r>
    </w:p>
    <w:p w:rsidR="00FC7B16" w:rsidRPr="00EF6605" w:rsidRDefault="00FC7B16" w:rsidP="00EF6605">
      <w:pPr>
        <w:pStyle w:val="a9"/>
        <w:spacing w:line="276" w:lineRule="auto"/>
        <w:jc w:val="both"/>
        <w:rPr>
          <w:rFonts w:ascii="Times New Roman" w:hAnsi="Times New Roman"/>
          <w:b/>
          <w:i/>
          <w:iCs/>
          <w:kern w:val="28"/>
          <w:sz w:val="24"/>
          <w:szCs w:val="24"/>
        </w:rPr>
      </w:pPr>
      <w:r w:rsidRPr="00EF6605">
        <w:rPr>
          <w:rFonts w:ascii="Times New Roman" w:hAnsi="Times New Roman"/>
          <w:b/>
          <w:i/>
          <w:iCs/>
          <w:kern w:val="28"/>
          <w:sz w:val="24"/>
          <w:szCs w:val="24"/>
        </w:rPr>
        <w:t xml:space="preserve">Обособленные члены предложения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t>Понятие об обособленности. Обособленные опре</w:t>
      </w:r>
      <w:r w:rsidRPr="00EF6605">
        <w:rPr>
          <w:rFonts w:ascii="Times New Roman" w:hAnsi="Times New Roman"/>
          <w:kern w:val="28"/>
          <w:sz w:val="24"/>
          <w:szCs w:val="24"/>
        </w:rPr>
        <w:softHyphen/>
        <w:t xml:space="preserve">деления. Выделительные знаки препинания при них. Обособленные приложения. Выделительные знаки препинания при них. Обособленные уточняющие члены предложения. Выделительные знаки препинания при них. Обособленные обстоятельства.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i/>
          <w:iCs/>
          <w:kern w:val="28"/>
          <w:sz w:val="24"/>
          <w:szCs w:val="24"/>
        </w:rPr>
        <w:t xml:space="preserve">Р.Р. </w:t>
      </w:r>
      <w:r w:rsidRPr="00EF6605">
        <w:rPr>
          <w:rFonts w:ascii="Times New Roman" w:hAnsi="Times New Roman"/>
          <w:kern w:val="28"/>
          <w:sz w:val="24"/>
          <w:szCs w:val="24"/>
        </w:rPr>
        <w:t>Рассуждение на дискуссионную тему. Рассужде</w:t>
      </w:r>
      <w:r w:rsidRPr="00EF6605">
        <w:rPr>
          <w:rFonts w:ascii="Times New Roman" w:hAnsi="Times New Roman"/>
          <w:kern w:val="28"/>
          <w:sz w:val="24"/>
          <w:szCs w:val="24"/>
        </w:rPr>
        <w:softHyphen/>
        <w:t xml:space="preserve">ние, повествование, описание на лингвистическую тему.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i/>
          <w:iCs/>
          <w:kern w:val="28"/>
          <w:sz w:val="24"/>
          <w:szCs w:val="24"/>
        </w:rPr>
        <w:t xml:space="preserve">К.Р. </w:t>
      </w:r>
      <w:r w:rsidRPr="00EF6605">
        <w:rPr>
          <w:rFonts w:ascii="Times New Roman" w:hAnsi="Times New Roman"/>
          <w:kern w:val="28"/>
          <w:sz w:val="24"/>
          <w:szCs w:val="24"/>
        </w:rPr>
        <w:t>Контрольная работа (диктант) №5 по теме «Простое осложнённое предложение. Обособленные члены предложения». Контрольное изложение №2.</w:t>
      </w:r>
    </w:p>
    <w:p w:rsidR="00FC7B16" w:rsidRPr="00EF6605" w:rsidRDefault="00FC7B16" w:rsidP="00EF6605">
      <w:pPr>
        <w:pStyle w:val="a9"/>
        <w:spacing w:line="276" w:lineRule="auto"/>
        <w:jc w:val="both"/>
        <w:rPr>
          <w:rFonts w:ascii="Times New Roman" w:hAnsi="Times New Roman"/>
          <w:b/>
          <w:kern w:val="28"/>
          <w:sz w:val="24"/>
          <w:szCs w:val="24"/>
        </w:rPr>
      </w:pPr>
      <w:r w:rsidRPr="00EF6605">
        <w:rPr>
          <w:rFonts w:ascii="Times New Roman" w:hAnsi="Times New Roman"/>
          <w:b/>
          <w:kern w:val="28"/>
          <w:sz w:val="24"/>
          <w:szCs w:val="24"/>
        </w:rPr>
        <w:t>Слова, грамматически не связанные с членами пред</w:t>
      </w:r>
      <w:r w:rsidRPr="00EF6605">
        <w:rPr>
          <w:rFonts w:ascii="Times New Roman" w:hAnsi="Times New Roman"/>
          <w:b/>
          <w:kern w:val="28"/>
          <w:sz w:val="24"/>
          <w:szCs w:val="24"/>
        </w:rPr>
        <w:softHyphen/>
        <w:t xml:space="preserve">ложения </w:t>
      </w:r>
    </w:p>
    <w:p w:rsidR="00FC7B16" w:rsidRPr="00EF6605" w:rsidRDefault="00FC7B16" w:rsidP="00EF6605">
      <w:pPr>
        <w:pStyle w:val="a9"/>
        <w:spacing w:line="276" w:lineRule="auto"/>
        <w:jc w:val="both"/>
        <w:rPr>
          <w:rFonts w:ascii="Times New Roman" w:hAnsi="Times New Roman"/>
          <w:b/>
          <w:i/>
          <w:iCs/>
          <w:kern w:val="28"/>
          <w:sz w:val="24"/>
          <w:szCs w:val="24"/>
        </w:rPr>
      </w:pPr>
      <w:r w:rsidRPr="00EF6605">
        <w:rPr>
          <w:rFonts w:ascii="Times New Roman" w:hAnsi="Times New Roman"/>
          <w:b/>
          <w:i/>
          <w:iCs/>
          <w:kern w:val="28"/>
          <w:sz w:val="24"/>
          <w:szCs w:val="24"/>
        </w:rPr>
        <w:t xml:space="preserve">Обращение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t>Назначение обращения. Распространенные обра</w:t>
      </w:r>
      <w:r w:rsidRPr="00EF6605">
        <w:rPr>
          <w:rFonts w:ascii="Times New Roman" w:hAnsi="Times New Roman"/>
          <w:kern w:val="28"/>
          <w:sz w:val="24"/>
          <w:szCs w:val="24"/>
        </w:rPr>
        <w:softHyphen/>
        <w:t>щения. Выделительные знаки препинания при обра</w:t>
      </w:r>
      <w:r w:rsidRPr="00EF6605">
        <w:rPr>
          <w:rFonts w:ascii="Times New Roman" w:hAnsi="Times New Roman"/>
          <w:kern w:val="28"/>
          <w:sz w:val="24"/>
          <w:szCs w:val="24"/>
        </w:rPr>
        <w:softHyphen/>
        <w:t xml:space="preserve">щении. Употребление обращений.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i/>
          <w:iCs/>
          <w:kern w:val="28"/>
          <w:sz w:val="24"/>
          <w:szCs w:val="24"/>
        </w:rPr>
        <w:t xml:space="preserve">К.Р. </w:t>
      </w:r>
      <w:r w:rsidRPr="00EF6605">
        <w:rPr>
          <w:rFonts w:ascii="Times New Roman" w:hAnsi="Times New Roman"/>
          <w:kern w:val="28"/>
          <w:sz w:val="24"/>
          <w:szCs w:val="24"/>
        </w:rPr>
        <w:t>Контрольное тестирование № 2 с граммати</w:t>
      </w:r>
      <w:r w:rsidRPr="00EF6605">
        <w:rPr>
          <w:rFonts w:ascii="Times New Roman" w:hAnsi="Times New Roman"/>
          <w:kern w:val="28"/>
          <w:sz w:val="24"/>
          <w:szCs w:val="24"/>
        </w:rPr>
        <w:softHyphen/>
        <w:t xml:space="preserve">ческим заданием по теме «Обращение». </w:t>
      </w:r>
    </w:p>
    <w:p w:rsidR="00FC7B16" w:rsidRPr="00EF6605" w:rsidRDefault="00FC7B16" w:rsidP="00EF6605">
      <w:pPr>
        <w:pStyle w:val="a9"/>
        <w:spacing w:line="276" w:lineRule="auto"/>
        <w:jc w:val="both"/>
        <w:rPr>
          <w:rFonts w:ascii="Times New Roman" w:hAnsi="Times New Roman"/>
          <w:b/>
          <w:i/>
          <w:iCs/>
          <w:kern w:val="28"/>
          <w:sz w:val="24"/>
          <w:szCs w:val="24"/>
        </w:rPr>
      </w:pPr>
      <w:r w:rsidRPr="00EF6605">
        <w:rPr>
          <w:rFonts w:ascii="Times New Roman" w:hAnsi="Times New Roman"/>
          <w:b/>
          <w:i/>
          <w:iCs/>
          <w:kern w:val="28"/>
          <w:sz w:val="24"/>
          <w:szCs w:val="24"/>
        </w:rPr>
        <w:t xml:space="preserve">Вводные и вставные конструкции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t>Вводные конструкции. Группы вводных слов и вводных сочетаний слов по значению. Выделитель</w:t>
      </w:r>
      <w:r w:rsidRPr="00EF6605">
        <w:rPr>
          <w:rFonts w:ascii="Times New Roman" w:hAnsi="Times New Roman"/>
          <w:kern w:val="28"/>
          <w:sz w:val="24"/>
          <w:szCs w:val="24"/>
        </w:rPr>
        <w:softHyphen/>
        <w:t xml:space="preserve">ные знаки препинания при вводных словах, вводных сочетаниях слов и вводных предложениях. Вставные слова, словосочетания и предложения. Междометия в предложении. </w:t>
      </w:r>
      <w:r w:rsidRPr="00EF6605">
        <w:rPr>
          <w:rFonts w:ascii="Times New Roman" w:hAnsi="Times New Roman"/>
          <w:kern w:val="28"/>
          <w:sz w:val="24"/>
          <w:szCs w:val="24"/>
        </w:rPr>
        <w:lastRenderedPageBreak/>
        <w:t xml:space="preserve">Синтаксический и пунктуационный разбор предложений со словами, словосочетаниями и предложениями, грамматически не связанными с членами предложения. Повторение.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i/>
          <w:iCs/>
          <w:kern w:val="28"/>
          <w:sz w:val="24"/>
          <w:szCs w:val="24"/>
        </w:rPr>
        <w:t xml:space="preserve">Р.Р. </w:t>
      </w:r>
      <w:r w:rsidRPr="00EF6605">
        <w:rPr>
          <w:rFonts w:ascii="Times New Roman" w:hAnsi="Times New Roman"/>
          <w:kern w:val="28"/>
          <w:sz w:val="24"/>
          <w:szCs w:val="24"/>
        </w:rPr>
        <w:t>Устная характеристика личности. Основная мысль текста. Адекватное понимание содержания тек</w:t>
      </w:r>
      <w:r w:rsidRPr="00EF6605">
        <w:rPr>
          <w:rFonts w:ascii="Times New Roman" w:hAnsi="Times New Roman"/>
          <w:kern w:val="28"/>
          <w:sz w:val="24"/>
          <w:szCs w:val="24"/>
        </w:rPr>
        <w:softHyphen/>
        <w:t xml:space="preserve">ста. Устный и письменный текст на основе данного. Характеристика трудовой деятельности. Выделение главного в содержании. Сочинение по групповому портрету. Оценивание речи.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i/>
          <w:iCs/>
          <w:kern w:val="28"/>
          <w:sz w:val="24"/>
          <w:szCs w:val="24"/>
        </w:rPr>
        <w:t xml:space="preserve">К.Р. </w:t>
      </w:r>
      <w:r w:rsidRPr="00EF6605">
        <w:rPr>
          <w:rFonts w:ascii="Times New Roman" w:hAnsi="Times New Roman"/>
          <w:kern w:val="28"/>
          <w:sz w:val="24"/>
          <w:szCs w:val="24"/>
        </w:rPr>
        <w:t xml:space="preserve">Контрольная работа (диктант) №6 по теме «Слова, грамматически не связанные с членами предложениями». </w:t>
      </w:r>
    </w:p>
    <w:p w:rsidR="00FC7B16" w:rsidRPr="00EF6605" w:rsidRDefault="00FC7B16" w:rsidP="00EF6605">
      <w:pPr>
        <w:pStyle w:val="a9"/>
        <w:spacing w:line="276" w:lineRule="auto"/>
        <w:jc w:val="both"/>
        <w:rPr>
          <w:rFonts w:ascii="Times New Roman" w:hAnsi="Times New Roman"/>
          <w:b/>
          <w:i/>
          <w:iCs/>
          <w:kern w:val="28"/>
          <w:sz w:val="24"/>
          <w:szCs w:val="24"/>
        </w:rPr>
      </w:pPr>
      <w:r w:rsidRPr="00EF6605">
        <w:rPr>
          <w:rFonts w:ascii="Times New Roman" w:hAnsi="Times New Roman"/>
          <w:b/>
          <w:i/>
          <w:iCs/>
          <w:kern w:val="28"/>
          <w:sz w:val="24"/>
          <w:szCs w:val="24"/>
        </w:rPr>
        <w:t xml:space="preserve">Чужая речь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t xml:space="preserve">Понятие о чужой речи. Комментирующая часть.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t xml:space="preserve">Прямая и косвенная речь. Косвенная речь. Прямая часть. Диалог. Рассказ. Цитата. Повторение.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i/>
          <w:iCs/>
          <w:kern w:val="28"/>
          <w:sz w:val="24"/>
          <w:szCs w:val="24"/>
        </w:rPr>
        <w:t xml:space="preserve">Р.Р. </w:t>
      </w:r>
      <w:r w:rsidRPr="00EF6605">
        <w:rPr>
          <w:rFonts w:ascii="Times New Roman" w:hAnsi="Times New Roman"/>
          <w:kern w:val="28"/>
          <w:sz w:val="24"/>
          <w:szCs w:val="24"/>
        </w:rPr>
        <w:t>Анализ смысловых параметров Комментирую</w:t>
      </w:r>
      <w:r w:rsidRPr="00EF6605">
        <w:rPr>
          <w:rFonts w:ascii="Times New Roman" w:hAnsi="Times New Roman"/>
          <w:kern w:val="28"/>
          <w:sz w:val="24"/>
          <w:szCs w:val="24"/>
        </w:rPr>
        <w:softHyphen/>
        <w:t>щей части. Официально-деловой стиль текста. Диалог. Сжатое Изложение. Интервью. Цитата. Устное выступ</w:t>
      </w:r>
      <w:r w:rsidRPr="00EF6605">
        <w:rPr>
          <w:rFonts w:ascii="Times New Roman" w:hAnsi="Times New Roman"/>
          <w:kern w:val="28"/>
          <w:sz w:val="24"/>
          <w:szCs w:val="24"/>
        </w:rPr>
        <w:softHyphen/>
        <w:t xml:space="preserve">ление.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i/>
          <w:iCs/>
          <w:kern w:val="28"/>
          <w:sz w:val="24"/>
          <w:szCs w:val="24"/>
        </w:rPr>
        <w:t xml:space="preserve">К.Р. </w:t>
      </w:r>
      <w:r w:rsidRPr="00EF6605">
        <w:rPr>
          <w:rFonts w:ascii="Times New Roman" w:hAnsi="Times New Roman"/>
          <w:kern w:val="28"/>
          <w:sz w:val="24"/>
          <w:szCs w:val="24"/>
        </w:rPr>
        <w:t>Контрольная работа (диктант) №7 по теме «Чу</w:t>
      </w:r>
      <w:r w:rsidRPr="00EF6605">
        <w:rPr>
          <w:rFonts w:ascii="Times New Roman" w:hAnsi="Times New Roman"/>
          <w:kern w:val="28"/>
          <w:sz w:val="24"/>
          <w:szCs w:val="24"/>
        </w:rPr>
        <w:softHyphen/>
        <w:t>жая речь». Контрольное сочинение №2.</w:t>
      </w:r>
    </w:p>
    <w:p w:rsidR="00FC7B16" w:rsidRPr="00EF6605" w:rsidRDefault="00FC7B16" w:rsidP="00EF6605">
      <w:pPr>
        <w:pStyle w:val="a9"/>
        <w:spacing w:line="276" w:lineRule="auto"/>
        <w:jc w:val="both"/>
        <w:rPr>
          <w:rFonts w:ascii="Times New Roman" w:hAnsi="Times New Roman"/>
          <w:b/>
          <w:kern w:val="28"/>
          <w:sz w:val="24"/>
          <w:szCs w:val="24"/>
        </w:rPr>
      </w:pPr>
      <w:r w:rsidRPr="00EF6605">
        <w:rPr>
          <w:rFonts w:ascii="Times New Roman" w:hAnsi="Times New Roman"/>
          <w:b/>
          <w:kern w:val="28"/>
          <w:sz w:val="24"/>
          <w:szCs w:val="24"/>
        </w:rPr>
        <w:t xml:space="preserve">Повторение и систематизация изученного в 8 классе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t>Синтаксис и морфология. Синтаксис и пунктуа</w:t>
      </w:r>
      <w:r w:rsidRPr="00EF6605">
        <w:rPr>
          <w:rFonts w:ascii="Times New Roman" w:hAnsi="Times New Roman"/>
          <w:kern w:val="28"/>
          <w:sz w:val="24"/>
          <w:szCs w:val="24"/>
        </w:rPr>
        <w:softHyphen/>
        <w:t>ция. Синтаксис и культура речи. Синтаксис и орфо</w:t>
      </w:r>
      <w:r w:rsidRPr="00EF6605">
        <w:rPr>
          <w:rFonts w:ascii="Times New Roman" w:hAnsi="Times New Roman"/>
          <w:kern w:val="28"/>
          <w:sz w:val="24"/>
          <w:szCs w:val="24"/>
        </w:rPr>
        <w:softHyphen/>
        <w:t xml:space="preserve">графия.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i/>
          <w:iCs/>
          <w:kern w:val="28"/>
          <w:sz w:val="24"/>
          <w:szCs w:val="24"/>
        </w:rPr>
        <w:t xml:space="preserve">Р.Р. </w:t>
      </w:r>
      <w:r w:rsidRPr="00EF6605">
        <w:rPr>
          <w:rFonts w:ascii="Times New Roman" w:hAnsi="Times New Roman"/>
          <w:kern w:val="28"/>
          <w:sz w:val="24"/>
          <w:szCs w:val="24"/>
        </w:rPr>
        <w:t xml:space="preserve">Путевой очерк. Редактирование текста.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i/>
          <w:iCs/>
          <w:kern w:val="28"/>
          <w:sz w:val="24"/>
          <w:szCs w:val="24"/>
        </w:rPr>
        <w:t xml:space="preserve">К.Р. </w:t>
      </w:r>
      <w:r w:rsidRPr="00EF6605">
        <w:rPr>
          <w:rFonts w:ascii="Times New Roman" w:hAnsi="Times New Roman"/>
          <w:kern w:val="28"/>
          <w:sz w:val="24"/>
          <w:szCs w:val="24"/>
        </w:rPr>
        <w:t xml:space="preserve">Итоговое тестирование. </w:t>
      </w:r>
    </w:p>
    <w:p w:rsidR="00FC7B16" w:rsidRPr="00EF6605" w:rsidRDefault="00FC7B16" w:rsidP="00EF6605">
      <w:pPr>
        <w:pStyle w:val="a9"/>
        <w:spacing w:line="276" w:lineRule="auto"/>
        <w:jc w:val="both"/>
        <w:rPr>
          <w:rFonts w:ascii="Times New Roman" w:hAnsi="Times New Roman"/>
          <w:b/>
          <w:kern w:val="28"/>
          <w:sz w:val="28"/>
          <w:szCs w:val="28"/>
        </w:rPr>
      </w:pPr>
    </w:p>
    <w:p w:rsidR="00FC7B16" w:rsidRPr="00BD736E" w:rsidRDefault="00FC7B16" w:rsidP="00EF6605">
      <w:pPr>
        <w:pStyle w:val="a9"/>
        <w:spacing w:line="276" w:lineRule="auto"/>
        <w:jc w:val="both"/>
        <w:rPr>
          <w:rFonts w:ascii="Times New Roman" w:hAnsi="Times New Roman"/>
          <w:b/>
          <w:kern w:val="28"/>
          <w:sz w:val="28"/>
          <w:szCs w:val="28"/>
        </w:rPr>
      </w:pPr>
      <w:r w:rsidRPr="00EF6605">
        <w:rPr>
          <w:rFonts w:ascii="Times New Roman" w:hAnsi="Times New Roman"/>
          <w:b/>
          <w:kern w:val="28"/>
          <w:sz w:val="28"/>
          <w:szCs w:val="28"/>
        </w:rPr>
        <w:t>Место предмета</w:t>
      </w:r>
    </w:p>
    <w:p w:rsidR="00FC7B16" w:rsidRPr="00D40A5B" w:rsidRDefault="004F46C5" w:rsidP="00D40A5B">
      <w:pPr>
        <w:pStyle w:val="a9"/>
        <w:spacing w:line="276" w:lineRule="auto"/>
        <w:jc w:val="both"/>
        <w:rPr>
          <w:rFonts w:ascii="Times New Roman" w:hAnsi="Times New Roman"/>
          <w:b/>
          <w:color w:val="444444"/>
          <w:sz w:val="24"/>
          <w:szCs w:val="24"/>
          <w:shd w:val="clear" w:color="auto" w:fill="FFFFFF"/>
        </w:rPr>
      </w:pPr>
      <w:r w:rsidRPr="00EF6605">
        <w:rPr>
          <w:rFonts w:ascii="Times New Roman" w:hAnsi="Times New Roman"/>
          <w:b/>
          <w:color w:val="444444"/>
          <w:sz w:val="24"/>
          <w:szCs w:val="24"/>
          <w:shd w:val="clear" w:color="auto" w:fill="FFFFFF"/>
        </w:rPr>
        <w:t xml:space="preserve">По  программе - </w:t>
      </w:r>
      <w:r w:rsidR="00D40A5B">
        <w:rPr>
          <w:rFonts w:ascii="Times New Roman" w:hAnsi="Times New Roman"/>
          <w:b/>
          <w:color w:val="444444"/>
          <w:sz w:val="24"/>
          <w:szCs w:val="24"/>
          <w:shd w:val="clear" w:color="auto" w:fill="FFFFFF"/>
        </w:rPr>
        <w:t xml:space="preserve"> 105</w:t>
      </w:r>
      <w:r w:rsidR="00FC7B16" w:rsidRPr="00EF6605">
        <w:rPr>
          <w:rFonts w:ascii="Times New Roman" w:hAnsi="Times New Roman"/>
          <w:b/>
          <w:color w:val="444444"/>
          <w:sz w:val="24"/>
          <w:szCs w:val="24"/>
          <w:shd w:val="clear" w:color="auto" w:fill="FFFFFF"/>
        </w:rPr>
        <w:t xml:space="preserve"> часа, из расче</w:t>
      </w:r>
      <w:r w:rsidRPr="00EF6605">
        <w:rPr>
          <w:rFonts w:ascii="Times New Roman" w:hAnsi="Times New Roman"/>
          <w:b/>
          <w:color w:val="444444"/>
          <w:sz w:val="24"/>
          <w:szCs w:val="24"/>
          <w:shd w:val="clear" w:color="auto" w:fill="FFFFFF"/>
        </w:rPr>
        <w:t>та 3 час</w:t>
      </w:r>
      <w:r w:rsidR="00D40A5B">
        <w:rPr>
          <w:rFonts w:ascii="Times New Roman" w:hAnsi="Times New Roman"/>
          <w:b/>
          <w:color w:val="444444"/>
          <w:sz w:val="24"/>
          <w:szCs w:val="24"/>
          <w:shd w:val="clear" w:color="auto" w:fill="FFFFFF"/>
        </w:rPr>
        <w:t xml:space="preserve">а в неделю. </w:t>
      </w:r>
    </w:p>
    <w:p w:rsidR="00FC7B16" w:rsidRPr="00EF6605" w:rsidRDefault="00FC7B16" w:rsidP="00EF6605">
      <w:pPr>
        <w:pStyle w:val="af3"/>
        <w:jc w:val="both"/>
        <w:rPr>
          <w:sz w:val="17"/>
          <w:szCs w:val="17"/>
        </w:rPr>
      </w:pPr>
      <w:r w:rsidRPr="00EF6605">
        <w:t>В рабочей программе большое внимание уделяется формированию умений, связанных с адекватным восприятием прослушанных или прочитанных текстов разных функциональных стилей и типов речи.</w:t>
      </w:r>
      <w:r w:rsidRPr="00EF6605">
        <w:rPr>
          <w:rStyle w:val="apple-converted-space"/>
          <w:color w:val="444444"/>
        </w:rPr>
        <w:t> </w:t>
      </w:r>
      <w:r w:rsidRPr="00EF6605">
        <w:rPr>
          <w:i/>
          <w:iCs/>
        </w:rPr>
        <w:t>Это объясняется и возможностями программного материала, и необходимостью осуществлять рассредоточенную подготовку к государственной итоговой аттестации в 9 классе. В этой связи важно осмысление требований к уровню подготовки учащихся, поскольку общие положения государственного стандарта обязывают учителя ознакомить обучающихся со всеми жанрами письменных работ.</w:t>
      </w:r>
    </w:p>
    <w:p w:rsidR="00FC7B16" w:rsidRPr="00EF6605" w:rsidRDefault="00FC7B16" w:rsidP="00EF6605">
      <w:pPr>
        <w:pStyle w:val="af3"/>
        <w:jc w:val="both"/>
        <w:rPr>
          <w:sz w:val="17"/>
          <w:szCs w:val="17"/>
        </w:rPr>
      </w:pPr>
      <w:r w:rsidRPr="00EF6605">
        <w:t>В настоящий период нам представляется особенно важным осмысление учителем требований к уровню подготовки обучающихся на каждом уроке. Именно эти особенности (формулирование тем уроков как выражение основного содержания государственного стандарта и указание обязательных требований к деятельности учащихся) выделяют данную рабочую</w:t>
      </w:r>
      <w:r w:rsidRPr="00EF6605">
        <w:rPr>
          <w:rStyle w:val="apple-converted-space"/>
          <w:color w:val="444444"/>
        </w:rPr>
        <w:t> </w:t>
      </w:r>
      <w:r w:rsidRPr="00EF6605">
        <w:t>программу.</w:t>
      </w:r>
    </w:p>
    <w:p w:rsidR="00FC7B16" w:rsidRPr="00EF6605" w:rsidRDefault="00FC7B16" w:rsidP="00EF6605">
      <w:pPr>
        <w:pStyle w:val="a9"/>
        <w:spacing w:line="276" w:lineRule="auto"/>
        <w:jc w:val="both"/>
        <w:rPr>
          <w:rFonts w:ascii="Times New Roman" w:hAnsi="Times New Roman"/>
          <w:b/>
          <w:kern w:val="28"/>
          <w:sz w:val="24"/>
          <w:szCs w:val="24"/>
        </w:rPr>
      </w:pPr>
    </w:p>
    <w:p w:rsidR="00FC7B16" w:rsidRPr="00EF6605" w:rsidRDefault="00FC7B16" w:rsidP="00EF6605">
      <w:pPr>
        <w:pStyle w:val="a9"/>
        <w:spacing w:line="276" w:lineRule="auto"/>
        <w:jc w:val="both"/>
        <w:rPr>
          <w:rFonts w:ascii="Times New Roman" w:hAnsi="Times New Roman"/>
          <w:b/>
          <w:kern w:val="28"/>
          <w:sz w:val="28"/>
          <w:szCs w:val="28"/>
        </w:rPr>
      </w:pPr>
    </w:p>
    <w:p w:rsidR="00BD736E" w:rsidRDefault="00BD736E" w:rsidP="00EF6605">
      <w:pPr>
        <w:pStyle w:val="a9"/>
        <w:spacing w:line="276" w:lineRule="auto"/>
        <w:jc w:val="both"/>
        <w:rPr>
          <w:rFonts w:ascii="Times New Roman" w:hAnsi="Times New Roman"/>
          <w:b/>
          <w:kern w:val="28"/>
          <w:sz w:val="28"/>
          <w:szCs w:val="28"/>
        </w:rPr>
      </w:pPr>
    </w:p>
    <w:p w:rsidR="00BD736E" w:rsidRDefault="00BD736E" w:rsidP="00EF6605">
      <w:pPr>
        <w:pStyle w:val="a9"/>
        <w:spacing w:line="276" w:lineRule="auto"/>
        <w:jc w:val="both"/>
        <w:rPr>
          <w:rFonts w:ascii="Times New Roman" w:hAnsi="Times New Roman"/>
          <w:b/>
          <w:kern w:val="28"/>
          <w:sz w:val="28"/>
          <w:szCs w:val="28"/>
        </w:rPr>
      </w:pPr>
    </w:p>
    <w:p w:rsidR="00FC7B16" w:rsidRPr="00EF6605" w:rsidRDefault="00FC7B16" w:rsidP="00EF6605">
      <w:pPr>
        <w:pStyle w:val="a9"/>
        <w:spacing w:line="276" w:lineRule="auto"/>
        <w:jc w:val="both"/>
        <w:rPr>
          <w:rFonts w:ascii="Times New Roman" w:hAnsi="Times New Roman"/>
          <w:b/>
          <w:kern w:val="28"/>
          <w:sz w:val="28"/>
          <w:szCs w:val="28"/>
        </w:rPr>
      </w:pPr>
      <w:r w:rsidRPr="00EF6605">
        <w:rPr>
          <w:rFonts w:ascii="Times New Roman" w:hAnsi="Times New Roman"/>
          <w:b/>
          <w:kern w:val="28"/>
          <w:sz w:val="28"/>
          <w:szCs w:val="28"/>
        </w:rPr>
        <w:t xml:space="preserve">Требования к результатам освоения </w:t>
      </w:r>
      <w:r w:rsidR="00BD736E">
        <w:rPr>
          <w:rFonts w:ascii="Times New Roman" w:hAnsi="Times New Roman"/>
          <w:b/>
          <w:kern w:val="28"/>
          <w:sz w:val="28"/>
          <w:szCs w:val="28"/>
        </w:rPr>
        <w:t xml:space="preserve"> </w:t>
      </w:r>
      <w:r w:rsidR="00F52747">
        <w:rPr>
          <w:rFonts w:ascii="Times New Roman" w:hAnsi="Times New Roman"/>
          <w:b/>
          <w:kern w:val="28"/>
          <w:sz w:val="28"/>
          <w:szCs w:val="28"/>
        </w:rPr>
        <w:t xml:space="preserve">программы по русскому </w:t>
      </w:r>
      <w:r w:rsidRPr="00EF6605">
        <w:rPr>
          <w:rFonts w:ascii="Times New Roman" w:hAnsi="Times New Roman"/>
          <w:b/>
          <w:kern w:val="28"/>
          <w:sz w:val="28"/>
          <w:szCs w:val="28"/>
        </w:rPr>
        <w:t>языку</w:t>
      </w:r>
    </w:p>
    <w:p w:rsidR="00FC7B16" w:rsidRPr="00EF6605" w:rsidRDefault="00FC7B16" w:rsidP="00EF6605">
      <w:pPr>
        <w:pStyle w:val="a9"/>
        <w:spacing w:line="276" w:lineRule="auto"/>
        <w:jc w:val="both"/>
        <w:rPr>
          <w:rFonts w:ascii="Times New Roman" w:hAnsi="Times New Roman"/>
          <w:b/>
          <w:kern w:val="28"/>
          <w:sz w:val="28"/>
          <w:szCs w:val="28"/>
        </w:rPr>
      </w:pPr>
    </w:p>
    <w:p w:rsidR="00FC7B16" w:rsidRPr="00EF6605" w:rsidRDefault="00FC7B16" w:rsidP="00EF6605">
      <w:pPr>
        <w:pStyle w:val="a9"/>
        <w:spacing w:line="276" w:lineRule="auto"/>
        <w:jc w:val="both"/>
        <w:rPr>
          <w:rFonts w:ascii="Times New Roman" w:hAnsi="Times New Roman"/>
          <w:b/>
          <w:i/>
          <w:iCs/>
          <w:kern w:val="28"/>
          <w:sz w:val="24"/>
          <w:szCs w:val="24"/>
        </w:rPr>
      </w:pPr>
      <w:r w:rsidRPr="00EF6605">
        <w:rPr>
          <w:rFonts w:ascii="Times New Roman" w:hAnsi="Times New Roman"/>
          <w:b/>
          <w:i/>
          <w:iCs/>
          <w:kern w:val="28"/>
          <w:sz w:val="24"/>
          <w:szCs w:val="24"/>
        </w:rPr>
        <w:t xml:space="preserve">Личностные результаты: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t>1) понимание русского языка как одной из основ</w:t>
      </w:r>
      <w:r w:rsidRPr="00EF6605">
        <w:rPr>
          <w:rFonts w:ascii="Times New Roman" w:hAnsi="Times New Roman"/>
          <w:kern w:val="28"/>
          <w:sz w:val="24"/>
          <w:szCs w:val="24"/>
        </w:rPr>
        <w:softHyphen/>
        <w:t>ных национально-культурных ценностей русского на</w:t>
      </w:r>
      <w:r w:rsidRPr="00EF6605">
        <w:rPr>
          <w:rFonts w:ascii="Times New Roman" w:hAnsi="Times New Roman"/>
          <w:kern w:val="28"/>
          <w:sz w:val="24"/>
          <w:szCs w:val="24"/>
        </w:rPr>
        <w:softHyphen/>
        <w:t>рода; определяющей роли родного языка в развитии интеллектуальных. творческих способностей и мораль</w:t>
      </w:r>
      <w:r w:rsidRPr="00EF6605">
        <w:rPr>
          <w:rFonts w:ascii="Times New Roman" w:hAnsi="Times New Roman"/>
          <w:kern w:val="28"/>
          <w:sz w:val="24"/>
          <w:szCs w:val="24"/>
        </w:rPr>
        <w:softHyphen/>
        <w:t>ных качеств личности; его значения в процессе полу</w:t>
      </w:r>
      <w:r w:rsidRPr="00EF6605">
        <w:rPr>
          <w:rFonts w:ascii="Times New Roman" w:hAnsi="Times New Roman"/>
          <w:kern w:val="28"/>
          <w:sz w:val="24"/>
          <w:szCs w:val="24"/>
        </w:rPr>
        <w:softHyphen/>
        <w:t xml:space="preserve">чения школьного Образования;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t>2) осознание эстетической ценности русского язы</w:t>
      </w:r>
      <w:r w:rsidRPr="00EF6605">
        <w:rPr>
          <w:rFonts w:ascii="Times New Roman" w:hAnsi="Times New Roman"/>
          <w:kern w:val="28"/>
          <w:sz w:val="24"/>
          <w:szCs w:val="24"/>
        </w:rPr>
        <w:softHyphen/>
        <w:t>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w:t>
      </w:r>
      <w:r w:rsidRPr="00EF6605">
        <w:rPr>
          <w:rFonts w:ascii="Times New Roman" w:hAnsi="Times New Roman"/>
          <w:kern w:val="28"/>
          <w:sz w:val="24"/>
          <w:szCs w:val="24"/>
        </w:rPr>
        <w:softHyphen/>
        <w:t xml:space="preserve">чевому самосовершенствованию;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t>3) достаточный объем словарного запаса и усво</w:t>
      </w:r>
      <w:r w:rsidRPr="00EF6605">
        <w:rPr>
          <w:rFonts w:ascii="Times New Roman" w:hAnsi="Times New Roman"/>
          <w:kern w:val="28"/>
          <w:sz w:val="24"/>
          <w:szCs w:val="24"/>
        </w:rPr>
        <w:softHyphen/>
        <w:t>енных грамматических средств для свободного выра</w:t>
      </w:r>
      <w:r w:rsidRPr="00EF6605">
        <w:rPr>
          <w:rFonts w:ascii="Times New Roman" w:hAnsi="Times New Roman"/>
          <w:kern w:val="28"/>
          <w:sz w:val="24"/>
          <w:szCs w:val="24"/>
        </w:rPr>
        <w:softHyphen/>
        <w:t xml:space="preserve">жения мыслей и чувств в процессе речевого общения: способность к самооценке на основе наблюдения за собственной речью. </w:t>
      </w:r>
    </w:p>
    <w:p w:rsidR="00FC7B16" w:rsidRPr="00EF6605" w:rsidRDefault="00FC7B16" w:rsidP="00EF6605">
      <w:pPr>
        <w:pStyle w:val="a9"/>
        <w:spacing w:line="276" w:lineRule="auto"/>
        <w:jc w:val="both"/>
        <w:rPr>
          <w:rFonts w:ascii="Times New Roman" w:hAnsi="Times New Roman"/>
          <w:b/>
          <w:kern w:val="28"/>
          <w:sz w:val="24"/>
          <w:szCs w:val="24"/>
        </w:rPr>
      </w:pPr>
    </w:p>
    <w:p w:rsidR="00FC7B16" w:rsidRPr="00EF6605" w:rsidRDefault="00FC7B16" w:rsidP="00EF6605">
      <w:pPr>
        <w:pStyle w:val="a9"/>
        <w:spacing w:line="276" w:lineRule="auto"/>
        <w:jc w:val="both"/>
        <w:rPr>
          <w:rFonts w:ascii="Times New Roman" w:hAnsi="Times New Roman"/>
          <w:b/>
          <w:i/>
          <w:iCs/>
          <w:kern w:val="28"/>
          <w:sz w:val="24"/>
          <w:szCs w:val="24"/>
        </w:rPr>
      </w:pPr>
      <w:r w:rsidRPr="00EF6605">
        <w:rPr>
          <w:rFonts w:ascii="Times New Roman" w:hAnsi="Times New Roman"/>
          <w:b/>
          <w:i/>
          <w:iCs/>
          <w:kern w:val="28"/>
          <w:sz w:val="24"/>
          <w:szCs w:val="24"/>
        </w:rPr>
        <w:t xml:space="preserve">Метапредметные результаты: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t xml:space="preserve">1) владение всеми видами речевой деятельности: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t xml:space="preserve">адекватное понимание информации устного и письменного сообщения;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t xml:space="preserve">владение разными видами чтения;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t xml:space="preserve">адекватное восприятие на слух текстов разных стилей и жанров;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t>способность извлекать информацию из разных источников, включая средства массовой инфор</w:t>
      </w:r>
      <w:r w:rsidRPr="00EF6605">
        <w:rPr>
          <w:rFonts w:ascii="Times New Roman" w:hAnsi="Times New Roman"/>
          <w:kern w:val="28"/>
          <w:sz w:val="24"/>
          <w:szCs w:val="24"/>
        </w:rPr>
        <w:softHyphen/>
        <w:t>мации, компакт-диски учебного назначения, ре</w:t>
      </w:r>
      <w:r w:rsidRPr="00EF6605">
        <w:rPr>
          <w:rFonts w:ascii="Times New Roman" w:hAnsi="Times New Roman"/>
          <w:kern w:val="28"/>
          <w:sz w:val="24"/>
          <w:szCs w:val="24"/>
        </w:rPr>
        <w:softHyphen/>
        <w:t>сурсы Интернета; умение свободно пользоваться словарями различных типов, справочной лите</w:t>
      </w:r>
      <w:r w:rsidRPr="00EF6605">
        <w:rPr>
          <w:rFonts w:ascii="Times New Roman" w:hAnsi="Times New Roman"/>
          <w:kern w:val="28"/>
          <w:sz w:val="24"/>
          <w:szCs w:val="24"/>
        </w:rPr>
        <w:softHyphen/>
        <w:t xml:space="preserve">ратурой;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t xml:space="preserve">овладение приемами отбора и систематизации материала на определенную тему; умение вести самостоятельный поиск информации, ее анализ и отбор;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t>умение сопоставлять и сравнивать речевые вы</w:t>
      </w:r>
      <w:r w:rsidRPr="00EF6605">
        <w:rPr>
          <w:rFonts w:ascii="Times New Roman" w:hAnsi="Times New Roman"/>
          <w:kern w:val="28"/>
          <w:sz w:val="24"/>
          <w:szCs w:val="24"/>
        </w:rPr>
        <w:softHyphen/>
        <w:t>сказывания с точки зрения их содержания, сти</w:t>
      </w:r>
      <w:r w:rsidRPr="00EF6605">
        <w:rPr>
          <w:rFonts w:ascii="Times New Roman" w:hAnsi="Times New Roman"/>
          <w:kern w:val="28"/>
          <w:sz w:val="24"/>
          <w:szCs w:val="24"/>
        </w:rPr>
        <w:softHyphen/>
        <w:t xml:space="preserve">листических особенностей и использованных языковых средств;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t>способность определять цели предстоящей учеб</w:t>
      </w:r>
      <w:r w:rsidRPr="00EF6605">
        <w:rPr>
          <w:rFonts w:ascii="Times New Roman" w:hAnsi="Times New Roman"/>
          <w:kern w:val="28"/>
          <w:sz w:val="24"/>
          <w:szCs w:val="24"/>
        </w:rPr>
        <w:softHyphen/>
        <w:t>ной деятельности (индивидуальной и коллек</w:t>
      </w:r>
      <w:r w:rsidRPr="00EF6605">
        <w:rPr>
          <w:rFonts w:ascii="Times New Roman" w:hAnsi="Times New Roman"/>
          <w:kern w:val="28"/>
          <w:sz w:val="24"/>
          <w:szCs w:val="24"/>
        </w:rPr>
        <w:softHyphen/>
        <w:t xml:space="preserve">тивной), последовательность действий, а также оценивать достигнутые результаты и адекватно формулировать их в устной и письменной форме;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t>умение воспроизводить прослушанный или про</w:t>
      </w:r>
      <w:r w:rsidRPr="00EF6605">
        <w:rPr>
          <w:rFonts w:ascii="Times New Roman" w:hAnsi="Times New Roman"/>
          <w:kern w:val="28"/>
          <w:sz w:val="24"/>
          <w:szCs w:val="24"/>
        </w:rPr>
        <w:softHyphen/>
        <w:t xml:space="preserve">читанный текст с разной степенью свернутости;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t xml:space="preserve">умение создавать устные и письменные тексты разных типов, стилей речи и жанров с учетом замысла, адресата и ситуации общения;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t xml:space="preserve">способность свободно, правильно излагать свои мысли в устной и письменной форме;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lastRenderedPageBreak/>
        <w:t>владение разными видами монолога и диалога; соблюдение в практике речевого общения ос</w:t>
      </w:r>
      <w:r w:rsidRPr="00EF6605">
        <w:rPr>
          <w:rFonts w:ascii="Times New Roman" w:hAnsi="Times New Roman"/>
          <w:kern w:val="28"/>
          <w:sz w:val="24"/>
          <w:szCs w:val="24"/>
        </w:rPr>
        <w:softHyphen/>
        <w:t>новных орфоэпических, лексических, грамма</w:t>
      </w:r>
      <w:r w:rsidRPr="00EF6605">
        <w:rPr>
          <w:rFonts w:ascii="Times New Roman" w:hAnsi="Times New Roman"/>
          <w:kern w:val="28"/>
          <w:sz w:val="24"/>
          <w:szCs w:val="24"/>
        </w:rPr>
        <w:softHyphen/>
        <w:t>тических, стилистических норм современного русского литературного языка; соблюдение ос</w:t>
      </w:r>
      <w:r w:rsidRPr="00EF6605">
        <w:rPr>
          <w:rFonts w:ascii="Times New Roman" w:hAnsi="Times New Roman"/>
          <w:kern w:val="28"/>
          <w:sz w:val="24"/>
          <w:szCs w:val="24"/>
        </w:rPr>
        <w:softHyphen/>
        <w:t>новных правил орфографии и пунктуации в про</w:t>
      </w:r>
      <w:r w:rsidRPr="00EF6605">
        <w:rPr>
          <w:rFonts w:ascii="Times New Roman" w:hAnsi="Times New Roman"/>
          <w:kern w:val="28"/>
          <w:sz w:val="24"/>
          <w:szCs w:val="24"/>
        </w:rPr>
        <w:softHyphen/>
        <w:t xml:space="preserve">цессе письменного общения;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t xml:space="preserve">способность участвовать в речевом общении, соблюдая нормы речевого этикета;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t>способность оценивать свою речь с точки зрения ее содержания, языкового оформления; умение находить грамматические и речевые ошибки, не</w:t>
      </w:r>
      <w:r w:rsidRPr="00EF6605">
        <w:rPr>
          <w:rFonts w:ascii="Times New Roman" w:hAnsi="Times New Roman"/>
          <w:kern w:val="28"/>
          <w:sz w:val="24"/>
          <w:szCs w:val="24"/>
        </w:rPr>
        <w:softHyphen/>
        <w:t>дочеты, исправлять их; умение совершенство</w:t>
      </w:r>
      <w:r w:rsidRPr="00EF6605">
        <w:rPr>
          <w:rFonts w:ascii="Times New Roman" w:hAnsi="Times New Roman"/>
          <w:kern w:val="28"/>
          <w:sz w:val="24"/>
          <w:szCs w:val="24"/>
        </w:rPr>
        <w:softHyphen/>
        <w:t xml:space="preserve">вать и редактировать собственные тексты;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t xml:space="preserve">умение выступать перед аудиторией сверстников с небольшими сообщениями, докладами;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t>2) применение приобретенных знаний, умений и навыков в повседневной жизни; способность исполь</w:t>
      </w:r>
      <w:r w:rsidRPr="00EF6605">
        <w:rPr>
          <w:rFonts w:ascii="Times New Roman" w:hAnsi="Times New Roman"/>
          <w:kern w:val="28"/>
          <w:sz w:val="24"/>
          <w:szCs w:val="24"/>
        </w:rPr>
        <w:softHyphen/>
        <w:t xml:space="preserve">зовать родной язык как средство получения знаний по другим учебным предметам, применять полученные знания, умения и навыки анализа языковых явлений на межпредметном уровне (на уроках иностранного языка, литературы и др.);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t>3) коммуникативно-целесообразное взаимодейст</w:t>
      </w:r>
      <w:r w:rsidRPr="00EF6605">
        <w:rPr>
          <w:rFonts w:ascii="Times New Roman" w:hAnsi="Times New Roman"/>
          <w:kern w:val="28"/>
          <w:sz w:val="24"/>
          <w:szCs w:val="24"/>
        </w:rPr>
        <w:softHyphen/>
        <w:t>вие с окружающими людьми в процессе речевого об</w:t>
      </w:r>
      <w:r w:rsidRPr="00EF6605">
        <w:rPr>
          <w:rFonts w:ascii="Times New Roman" w:hAnsi="Times New Roman"/>
          <w:kern w:val="28"/>
          <w:sz w:val="24"/>
          <w:szCs w:val="24"/>
        </w:rPr>
        <w:softHyphen/>
        <w:t>щения, совместного выполнения какой-либо задачи, участия в спорах, обсуждениях; овладение националь</w:t>
      </w:r>
      <w:r w:rsidRPr="00EF6605">
        <w:rPr>
          <w:rFonts w:ascii="Times New Roman" w:hAnsi="Times New Roman"/>
          <w:kern w:val="28"/>
          <w:sz w:val="24"/>
          <w:szCs w:val="24"/>
        </w:rPr>
        <w:softHyphen/>
        <w:t>но-культурными нормами речевого поведения в различных ситуациях формального и неформального меж</w:t>
      </w:r>
      <w:r w:rsidRPr="00EF6605">
        <w:rPr>
          <w:rFonts w:ascii="Times New Roman" w:hAnsi="Times New Roman"/>
          <w:kern w:val="28"/>
          <w:sz w:val="24"/>
          <w:szCs w:val="24"/>
        </w:rPr>
        <w:softHyphen/>
        <w:t xml:space="preserve">личностного и межкультурного общения. </w:t>
      </w:r>
    </w:p>
    <w:p w:rsidR="00FC7B16" w:rsidRPr="00EF6605" w:rsidRDefault="00FC7B16" w:rsidP="00EF6605">
      <w:pPr>
        <w:pStyle w:val="a9"/>
        <w:spacing w:line="276" w:lineRule="auto"/>
        <w:jc w:val="both"/>
        <w:rPr>
          <w:rFonts w:ascii="Times New Roman" w:hAnsi="Times New Roman"/>
          <w:kern w:val="28"/>
          <w:sz w:val="24"/>
          <w:szCs w:val="24"/>
        </w:rPr>
      </w:pPr>
    </w:p>
    <w:p w:rsidR="00FC7B16" w:rsidRPr="00EF6605" w:rsidRDefault="00FC7B16" w:rsidP="00EF6605">
      <w:pPr>
        <w:pStyle w:val="a9"/>
        <w:spacing w:line="276" w:lineRule="auto"/>
        <w:jc w:val="both"/>
        <w:rPr>
          <w:rFonts w:ascii="Times New Roman" w:hAnsi="Times New Roman"/>
          <w:b/>
          <w:bCs/>
          <w:i/>
          <w:iCs/>
          <w:kern w:val="28"/>
          <w:sz w:val="24"/>
          <w:szCs w:val="24"/>
        </w:rPr>
      </w:pPr>
      <w:r w:rsidRPr="00EF6605">
        <w:rPr>
          <w:rFonts w:ascii="Times New Roman" w:hAnsi="Times New Roman"/>
          <w:b/>
          <w:bCs/>
          <w:i/>
          <w:iCs/>
          <w:kern w:val="28"/>
          <w:sz w:val="24"/>
          <w:szCs w:val="24"/>
        </w:rPr>
        <w:t xml:space="preserve">Предметные результаты: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t>1) представление об основных функциях языка, о роли русского языка как национального языка рус</w:t>
      </w:r>
      <w:r w:rsidRPr="00EF6605">
        <w:rPr>
          <w:rFonts w:ascii="Times New Roman" w:hAnsi="Times New Roman"/>
          <w:kern w:val="28"/>
          <w:sz w:val="24"/>
          <w:szCs w:val="24"/>
        </w:rPr>
        <w:softHyphen/>
        <w:t>ского народа, как государственного языка Российской Федерации и языка межнационального общения, о свя</w:t>
      </w:r>
      <w:r w:rsidRPr="00EF6605">
        <w:rPr>
          <w:rFonts w:ascii="Times New Roman" w:hAnsi="Times New Roman"/>
          <w:kern w:val="28"/>
          <w:sz w:val="24"/>
          <w:szCs w:val="24"/>
        </w:rPr>
        <w:softHyphen/>
        <w:t xml:space="preserve">зи языка и культуры народа, о роли родного языка в жизни человека и общества;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t>2) понимание места родного языка в системе гума</w:t>
      </w:r>
      <w:r w:rsidRPr="00EF6605">
        <w:rPr>
          <w:rFonts w:ascii="Times New Roman" w:hAnsi="Times New Roman"/>
          <w:kern w:val="28"/>
          <w:sz w:val="24"/>
          <w:szCs w:val="24"/>
        </w:rPr>
        <w:softHyphen/>
        <w:t xml:space="preserve">нитарных наук и его роли в образовании в целом;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t xml:space="preserve">3) усвоение основ научных знаний о родном языке; понимание взаимосвязи его уровней и единиц;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t>4) освоение базовых понятий лингвистики: линг</w:t>
      </w:r>
      <w:r w:rsidRPr="00EF6605">
        <w:rPr>
          <w:rFonts w:ascii="Times New Roman" w:hAnsi="Times New Roman"/>
          <w:kern w:val="28"/>
          <w:sz w:val="24"/>
          <w:szCs w:val="24"/>
        </w:rPr>
        <w:softHyphen/>
        <w:t>вистика и ее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публицистический, официально-дело</w:t>
      </w:r>
      <w:r w:rsidRPr="00EF6605">
        <w:rPr>
          <w:rFonts w:ascii="Times New Roman" w:hAnsi="Times New Roman"/>
          <w:kern w:val="28"/>
          <w:sz w:val="24"/>
          <w:szCs w:val="24"/>
        </w:rPr>
        <w:softHyphen/>
        <w:t>вой стили, язык художественной литературы; жанры научного, публицистического, официально-делового стилей и разговорной речи; функционально-смысло</w:t>
      </w:r>
      <w:r w:rsidRPr="00EF6605">
        <w:rPr>
          <w:rFonts w:ascii="Times New Roman" w:hAnsi="Times New Roman"/>
          <w:kern w:val="28"/>
          <w:sz w:val="24"/>
          <w:szCs w:val="24"/>
        </w:rPr>
        <w:softHyphen/>
        <w:t>вые типы речи (повествование, описание, рассужде</w:t>
      </w:r>
      <w:r w:rsidRPr="00EF6605">
        <w:rPr>
          <w:rFonts w:ascii="Times New Roman" w:hAnsi="Times New Roman"/>
          <w:kern w:val="28"/>
          <w:sz w:val="24"/>
          <w:szCs w:val="24"/>
        </w:rPr>
        <w:softHyphen/>
        <w:t xml:space="preserve">ние); текст, типы текста; основные единицы языка, их признаки и особенности употребления в речи;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t>5) овладение основными стилистическими ресурса</w:t>
      </w:r>
      <w:r w:rsidRPr="00EF6605">
        <w:rPr>
          <w:rFonts w:ascii="Times New Roman" w:hAnsi="Times New Roman"/>
          <w:kern w:val="28"/>
          <w:sz w:val="24"/>
          <w:szCs w:val="24"/>
        </w:rPr>
        <w:softHyphen/>
        <w:t>ми лексики и фразеологии русского языка, основными нормами русского литературного языка (орфоэпиче</w:t>
      </w:r>
      <w:r w:rsidRPr="00EF6605">
        <w:rPr>
          <w:rFonts w:ascii="Times New Roman" w:hAnsi="Times New Roman"/>
          <w:kern w:val="28"/>
          <w:sz w:val="24"/>
          <w:szCs w:val="24"/>
        </w:rPr>
        <w:softHyphen/>
        <w:t>скими, лексическими, грамматическими, орфографи</w:t>
      </w:r>
      <w:r w:rsidRPr="00EF6605">
        <w:rPr>
          <w:rFonts w:ascii="Times New Roman" w:hAnsi="Times New Roman"/>
          <w:kern w:val="28"/>
          <w:sz w:val="24"/>
          <w:szCs w:val="24"/>
        </w:rPr>
        <w:softHyphen/>
        <w:t>ческими, пунктуационными), нормами речевого эти</w:t>
      </w:r>
      <w:r w:rsidRPr="00EF6605">
        <w:rPr>
          <w:rFonts w:ascii="Times New Roman" w:hAnsi="Times New Roman"/>
          <w:kern w:val="28"/>
          <w:sz w:val="24"/>
          <w:szCs w:val="24"/>
        </w:rPr>
        <w:softHyphen/>
        <w:t xml:space="preserve">кета; использование их в своей речевой практике при создании устных и письменных высказываний;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t>6) распознавание и анализ основных единиц языка, грамматических категорий языка, уместное употреб</w:t>
      </w:r>
      <w:r w:rsidRPr="00EF6605">
        <w:rPr>
          <w:rFonts w:ascii="Times New Roman" w:hAnsi="Times New Roman"/>
          <w:kern w:val="28"/>
          <w:sz w:val="24"/>
          <w:szCs w:val="24"/>
        </w:rPr>
        <w:softHyphen/>
        <w:t xml:space="preserve">ление языковых единиц адекватно ситуации речевого общения;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lastRenderedPageBreak/>
        <w:t>7) проведение различных видов анализа слова (фо</w:t>
      </w:r>
      <w:r w:rsidRPr="00EF6605">
        <w:rPr>
          <w:rFonts w:ascii="Times New Roman" w:hAnsi="Times New Roman"/>
          <w:kern w:val="28"/>
          <w:sz w:val="24"/>
          <w:szCs w:val="24"/>
        </w:rPr>
        <w:softHyphen/>
        <w:t>нетического, морфемного, словообразовательного, лексического, морфологического), синтаксического анализа словосочетания и предложения, многоаспект</w:t>
      </w:r>
      <w:r w:rsidRPr="00EF6605">
        <w:rPr>
          <w:rFonts w:ascii="Times New Roman" w:hAnsi="Times New Roman"/>
          <w:kern w:val="28"/>
          <w:sz w:val="24"/>
          <w:szCs w:val="24"/>
        </w:rPr>
        <w:softHyphen/>
        <w:t>ного анализа с точки зрения его основных признаков и структуры, принадлежности к определенным функ</w:t>
      </w:r>
      <w:r w:rsidRPr="00EF6605">
        <w:rPr>
          <w:rFonts w:ascii="Times New Roman" w:hAnsi="Times New Roman"/>
          <w:kern w:val="28"/>
          <w:sz w:val="24"/>
          <w:szCs w:val="24"/>
        </w:rPr>
        <w:softHyphen/>
        <w:t xml:space="preserve">циональным разновидностям языка, особенностей языкового оформления, использования выразительных средств языка; </w:t>
      </w:r>
    </w:p>
    <w:p w:rsidR="00FC7B16" w:rsidRPr="00EF6605"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t>8) понимание коммуникативно-эстетических воз</w:t>
      </w:r>
      <w:r w:rsidRPr="00EF6605">
        <w:rPr>
          <w:rFonts w:ascii="Times New Roman" w:hAnsi="Times New Roman"/>
          <w:kern w:val="28"/>
          <w:sz w:val="24"/>
          <w:szCs w:val="24"/>
        </w:rPr>
        <w:softHyphen/>
        <w:t xml:space="preserve">можностей лексической и грамматической синонимии и использование их в собственной речевой практике; </w:t>
      </w:r>
    </w:p>
    <w:p w:rsidR="00FC7B16" w:rsidRPr="00D40A5B" w:rsidRDefault="00FC7B16" w:rsidP="00EF6605">
      <w:pPr>
        <w:pStyle w:val="a9"/>
        <w:spacing w:line="276" w:lineRule="auto"/>
        <w:jc w:val="both"/>
        <w:rPr>
          <w:rFonts w:ascii="Times New Roman" w:hAnsi="Times New Roman"/>
          <w:kern w:val="28"/>
          <w:sz w:val="24"/>
          <w:szCs w:val="24"/>
        </w:rPr>
      </w:pPr>
      <w:r w:rsidRPr="00EF6605">
        <w:rPr>
          <w:rFonts w:ascii="Times New Roman" w:hAnsi="Times New Roman"/>
          <w:kern w:val="28"/>
          <w:sz w:val="24"/>
          <w:szCs w:val="24"/>
        </w:rPr>
        <w:t>9) осознание эстетической функции родного языка, способность оценивать эстетическую сторону речево</w:t>
      </w:r>
      <w:r w:rsidRPr="00EF6605">
        <w:rPr>
          <w:rFonts w:ascii="Times New Roman" w:hAnsi="Times New Roman"/>
          <w:kern w:val="28"/>
          <w:sz w:val="24"/>
          <w:szCs w:val="24"/>
        </w:rPr>
        <w:softHyphen/>
        <w:t>го высказывания при анализе текстов художественной литературы.</w:t>
      </w:r>
      <w:r w:rsidRPr="00EF6605">
        <w:rPr>
          <w:rFonts w:ascii="Times New Roman" w:hAnsi="Times New Roman"/>
          <w:iCs/>
          <w:kern w:val="28"/>
          <w:sz w:val="24"/>
          <w:szCs w:val="24"/>
        </w:rPr>
        <w:t xml:space="preserve"> </w:t>
      </w:r>
    </w:p>
    <w:p w:rsidR="00FC7B16" w:rsidRPr="00EF6605" w:rsidRDefault="00FC7B16" w:rsidP="00EF6605">
      <w:pPr>
        <w:pStyle w:val="a9"/>
        <w:spacing w:line="276" w:lineRule="auto"/>
        <w:jc w:val="both"/>
        <w:rPr>
          <w:rFonts w:ascii="Times New Roman" w:hAnsi="Times New Roman"/>
          <w:iCs/>
          <w:kern w:val="28"/>
          <w:sz w:val="24"/>
          <w:szCs w:val="24"/>
        </w:rPr>
      </w:pPr>
    </w:p>
    <w:p w:rsidR="00FC7B16" w:rsidRPr="00EF6605" w:rsidRDefault="00FC7B16" w:rsidP="00EF6605">
      <w:pPr>
        <w:shd w:val="clear" w:color="auto" w:fill="FFFFFF"/>
        <w:ind w:right="461"/>
        <w:jc w:val="both"/>
        <w:rPr>
          <w:rFonts w:ascii="Times New Roman" w:hAnsi="Times New Roman"/>
          <w:b/>
          <w:bCs/>
          <w:color w:val="000000"/>
          <w:sz w:val="24"/>
          <w:szCs w:val="24"/>
        </w:rPr>
      </w:pPr>
      <w:r w:rsidRPr="00EF6605">
        <w:rPr>
          <w:rFonts w:ascii="Times New Roman" w:hAnsi="Times New Roman"/>
          <w:b/>
          <w:bCs/>
          <w:color w:val="000000"/>
          <w:sz w:val="24"/>
          <w:szCs w:val="24"/>
        </w:rPr>
        <w:t>Извлечения из «Норм оценки знаний, умений и навыков учащихся</w:t>
      </w:r>
      <w:r w:rsidR="004F46C5" w:rsidRPr="00EF6605">
        <w:rPr>
          <w:rFonts w:ascii="Times New Roman" w:hAnsi="Times New Roman"/>
          <w:b/>
          <w:bCs/>
          <w:color w:val="000000"/>
          <w:sz w:val="24"/>
          <w:szCs w:val="24"/>
        </w:rPr>
        <w:t xml:space="preserve"> </w:t>
      </w:r>
      <w:r w:rsidRPr="00EF6605">
        <w:rPr>
          <w:rFonts w:ascii="Times New Roman" w:hAnsi="Times New Roman"/>
          <w:b/>
          <w:bCs/>
          <w:color w:val="000000"/>
          <w:sz w:val="24"/>
          <w:szCs w:val="24"/>
        </w:rPr>
        <w:t xml:space="preserve"> по русскому языку»</w:t>
      </w:r>
    </w:p>
    <w:p w:rsidR="00FC7B16" w:rsidRPr="00EF6605" w:rsidRDefault="00FC7B16" w:rsidP="00EF6605">
      <w:pPr>
        <w:shd w:val="clear" w:color="auto" w:fill="FFFFFF"/>
        <w:ind w:left="19" w:right="5" w:firstLine="609"/>
        <w:jc w:val="both"/>
        <w:rPr>
          <w:rFonts w:ascii="Times New Roman" w:hAnsi="Times New Roman"/>
          <w:color w:val="000000"/>
          <w:spacing w:val="-9"/>
          <w:sz w:val="24"/>
          <w:szCs w:val="24"/>
        </w:rPr>
      </w:pPr>
      <w:r w:rsidRPr="00EF6605">
        <w:rPr>
          <w:rFonts w:ascii="Times New Roman" w:hAnsi="Times New Roman"/>
          <w:b/>
          <w:color w:val="000000"/>
          <w:spacing w:val="-10"/>
          <w:sz w:val="24"/>
          <w:szCs w:val="24"/>
        </w:rPr>
        <w:t>«Нормы оценки...»</w:t>
      </w:r>
      <w:r w:rsidRPr="00EF6605">
        <w:rPr>
          <w:rFonts w:ascii="Times New Roman" w:hAnsi="Times New Roman"/>
          <w:color w:val="000000"/>
          <w:spacing w:val="-10"/>
          <w:sz w:val="24"/>
          <w:szCs w:val="24"/>
        </w:rPr>
        <w:t xml:space="preserve"> призваны обеспечить одинаковые требо</w:t>
      </w:r>
      <w:r w:rsidRPr="00EF6605">
        <w:rPr>
          <w:rFonts w:ascii="Times New Roman" w:hAnsi="Times New Roman"/>
          <w:color w:val="000000"/>
          <w:spacing w:val="-10"/>
          <w:sz w:val="24"/>
          <w:szCs w:val="24"/>
        </w:rPr>
        <w:softHyphen/>
      </w:r>
      <w:r w:rsidRPr="00EF6605">
        <w:rPr>
          <w:rFonts w:ascii="Times New Roman" w:hAnsi="Times New Roman"/>
          <w:color w:val="000000"/>
          <w:spacing w:val="-3"/>
          <w:sz w:val="24"/>
          <w:szCs w:val="24"/>
        </w:rPr>
        <w:t xml:space="preserve">вания к знаниям, умениям и навыкам учащихся по русскому </w:t>
      </w:r>
      <w:r w:rsidRPr="00EF6605">
        <w:rPr>
          <w:rFonts w:ascii="Times New Roman" w:hAnsi="Times New Roman"/>
          <w:color w:val="000000"/>
          <w:spacing w:val="-9"/>
          <w:sz w:val="24"/>
          <w:szCs w:val="24"/>
        </w:rPr>
        <w:t>языку. В них устанавливаются:</w:t>
      </w:r>
    </w:p>
    <w:p w:rsidR="00FC7B16" w:rsidRPr="00EF6605" w:rsidRDefault="00FC7B16" w:rsidP="00EF6605">
      <w:pPr>
        <w:shd w:val="clear" w:color="auto" w:fill="FFFFFF"/>
        <w:ind w:left="19" w:right="5"/>
        <w:jc w:val="both"/>
        <w:rPr>
          <w:rFonts w:ascii="Times New Roman" w:hAnsi="Times New Roman"/>
          <w:color w:val="000000"/>
          <w:spacing w:val="-6"/>
          <w:sz w:val="24"/>
          <w:szCs w:val="24"/>
        </w:rPr>
      </w:pPr>
      <w:r w:rsidRPr="00EF6605">
        <w:rPr>
          <w:rFonts w:ascii="Times New Roman" w:hAnsi="Times New Roman"/>
          <w:color w:val="000000"/>
          <w:spacing w:val="-9"/>
          <w:sz w:val="24"/>
          <w:szCs w:val="24"/>
        </w:rPr>
        <w:t xml:space="preserve"> 1) единые критерии оценки раз</w:t>
      </w:r>
      <w:r w:rsidRPr="00EF6605">
        <w:rPr>
          <w:rFonts w:ascii="Times New Roman" w:hAnsi="Times New Roman"/>
          <w:color w:val="000000"/>
          <w:spacing w:val="-9"/>
          <w:sz w:val="24"/>
          <w:szCs w:val="24"/>
        </w:rPr>
        <w:softHyphen/>
      </w:r>
      <w:r w:rsidRPr="00EF6605">
        <w:rPr>
          <w:rFonts w:ascii="Times New Roman" w:hAnsi="Times New Roman"/>
          <w:color w:val="000000"/>
          <w:spacing w:val="-11"/>
          <w:sz w:val="24"/>
          <w:szCs w:val="24"/>
        </w:rPr>
        <w:t>личных сторон владения устной и письменной формами русско</w:t>
      </w:r>
      <w:r w:rsidRPr="00EF6605">
        <w:rPr>
          <w:rFonts w:ascii="Times New Roman" w:hAnsi="Times New Roman"/>
          <w:color w:val="000000"/>
          <w:spacing w:val="-11"/>
          <w:sz w:val="24"/>
          <w:szCs w:val="24"/>
        </w:rPr>
        <w:softHyphen/>
      </w:r>
      <w:r w:rsidRPr="00EF6605">
        <w:rPr>
          <w:rFonts w:ascii="Times New Roman" w:hAnsi="Times New Roman"/>
          <w:color w:val="000000"/>
          <w:spacing w:val="-6"/>
          <w:sz w:val="24"/>
          <w:szCs w:val="24"/>
        </w:rPr>
        <w:t>го языка (критерии оценки орфографической и пунктуацион</w:t>
      </w:r>
      <w:r w:rsidRPr="00EF6605">
        <w:rPr>
          <w:rFonts w:ascii="Times New Roman" w:hAnsi="Times New Roman"/>
          <w:color w:val="000000"/>
          <w:spacing w:val="-6"/>
          <w:sz w:val="24"/>
          <w:szCs w:val="24"/>
        </w:rPr>
        <w:softHyphen/>
      </w:r>
      <w:r w:rsidRPr="00EF6605">
        <w:rPr>
          <w:rFonts w:ascii="Times New Roman" w:hAnsi="Times New Roman"/>
          <w:color w:val="000000"/>
          <w:spacing w:val="-7"/>
          <w:sz w:val="24"/>
          <w:szCs w:val="24"/>
        </w:rPr>
        <w:t>ной грамотности, языкового оформления связного высказыва</w:t>
      </w:r>
      <w:r w:rsidRPr="00EF6605">
        <w:rPr>
          <w:rFonts w:ascii="Times New Roman" w:hAnsi="Times New Roman"/>
          <w:color w:val="000000"/>
          <w:spacing w:val="-7"/>
          <w:sz w:val="24"/>
          <w:szCs w:val="24"/>
        </w:rPr>
        <w:softHyphen/>
      </w:r>
      <w:r w:rsidRPr="00EF6605">
        <w:rPr>
          <w:rFonts w:ascii="Times New Roman" w:hAnsi="Times New Roman"/>
          <w:color w:val="000000"/>
          <w:spacing w:val="-6"/>
          <w:sz w:val="24"/>
          <w:szCs w:val="24"/>
        </w:rPr>
        <w:t xml:space="preserve">ния, содержания высказывания); </w:t>
      </w:r>
    </w:p>
    <w:p w:rsidR="00FC7B16" w:rsidRPr="00EF6605" w:rsidRDefault="00FC7B16" w:rsidP="00EF6605">
      <w:pPr>
        <w:shd w:val="clear" w:color="auto" w:fill="FFFFFF"/>
        <w:ind w:left="19" w:right="5"/>
        <w:jc w:val="both"/>
        <w:rPr>
          <w:rFonts w:ascii="Times New Roman" w:hAnsi="Times New Roman"/>
          <w:color w:val="000000"/>
          <w:sz w:val="24"/>
          <w:szCs w:val="24"/>
        </w:rPr>
      </w:pPr>
      <w:r w:rsidRPr="00EF6605">
        <w:rPr>
          <w:rFonts w:ascii="Times New Roman" w:hAnsi="Times New Roman"/>
          <w:color w:val="000000"/>
          <w:spacing w:val="-6"/>
          <w:sz w:val="24"/>
          <w:szCs w:val="24"/>
        </w:rPr>
        <w:t xml:space="preserve">2) единые нормативы оценки </w:t>
      </w:r>
      <w:r w:rsidRPr="00EF6605">
        <w:rPr>
          <w:rFonts w:ascii="Times New Roman" w:hAnsi="Times New Roman"/>
          <w:color w:val="000000"/>
          <w:sz w:val="24"/>
          <w:szCs w:val="24"/>
        </w:rPr>
        <w:t xml:space="preserve">знаний, умений и навыков; </w:t>
      </w:r>
    </w:p>
    <w:p w:rsidR="00FC7B16" w:rsidRPr="00EF6605" w:rsidRDefault="00FC7B16" w:rsidP="00EF6605">
      <w:pPr>
        <w:shd w:val="clear" w:color="auto" w:fill="FFFFFF"/>
        <w:ind w:left="19" w:right="5"/>
        <w:jc w:val="both"/>
        <w:rPr>
          <w:rFonts w:ascii="Times New Roman" w:hAnsi="Times New Roman"/>
          <w:color w:val="000000"/>
          <w:spacing w:val="-4"/>
          <w:sz w:val="24"/>
          <w:szCs w:val="24"/>
        </w:rPr>
      </w:pPr>
      <w:r w:rsidRPr="00EF6605">
        <w:rPr>
          <w:rFonts w:ascii="Times New Roman" w:hAnsi="Times New Roman"/>
          <w:color w:val="000000"/>
          <w:sz w:val="24"/>
          <w:szCs w:val="24"/>
        </w:rPr>
        <w:t>3) объем различных видов конт</w:t>
      </w:r>
      <w:r w:rsidRPr="00EF6605">
        <w:rPr>
          <w:rFonts w:ascii="Times New Roman" w:hAnsi="Times New Roman"/>
          <w:color w:val="000000"/>
          <w:sz w:val="24"/>
          <w:szCs w:val="24"/>
        </w:rPr>
        <w:softHyphen/>
      </w:r>
      <w:r w:rsidRPr="00EF6605">
        <w:rPr>
          <w:rFonts w:ascii="Times New Roman" w:hAnsi="Times New Roman"/>
          <w:color w:val="000000"/>
          <w:spacing w:val="-4"/>
          <w:sz w:val="24"/>
          <w:szCs w:val="24"/>
        </w:rPr>
        <w:t xml:space="preserve">рольных работ; </w:t>
      </w:r>
    </w:p>
    <w:p w:rsidR="00FC7B16" w:rsidRPr="00EF6605" w:rsidRDefault="00FC7B16" w:rsidP="00EF6605">
      <w:pPr>
        <w:shd w:val="clear" w:color="auto" w:fill="FFFFFF"/>
        <w:ind w:left="19" w:right="5"/>
        <w:jc w:val="both"/>
        <w:rPr>
          <w:rFonts w:ascii="Times New Roman" w:hAnsi="Times New Roman"/>
          <w:sz w:val="24"/>
          <w:szCs w:val="24"/>
        </w:rPr>
      </w:pPr>
      <w:r w:rsidRPr="00EF6605">
        <w:rPr>
          <w:rFonts w:ascii="Times New Roman" w:hAnsi="Times New Roman"/>
          <w:color w:val="000000"/>
          <w:spacing w:val="-4"/>
          <w:sz w:val="24"/>
          <w:szCs w:val="24"/>
        </w:rPr>
        <w:t>4) количество отметок за различные виды конт</w:t>
      </w:r>
      <w:r w:rsidRPr="00EF6605">
        <w:rPr>
          <w:rFonts w:ascii="Times New Roman" w:hAnsi="Times New Roman"/>
          <w:color w:val="000000"/>
          <w:spacing w:val="-4"/>
          <w:sz w:val="24"/>
          <w:szCs w:val="24"/>
        </w:rPr>
        <w:softHyphen/>
      </w:r>
      <w:r w:rsidRPr="00EF6605">
        <w:rPr>
          <w:rFonts w:ascii="Times New Roman" w:hAnsi="Times New Roman"/>
          <w:color w:val="000000"/>
          <w:spacing w:val="-6"/>
          <w:sz w:val="24"/>
          <w:szCs w:val="24"/>
        </w:rPr>
        <w:t>рольных работ.</w:t>
      </w:r>
    </w:p>
    <w:p w:rsidR="00FC7B16" w:rsidRPr="00EF6605" w:rsidRDefault="00FC7B16" w:rsidP="00EF6605">
      <w:pPr>
        <w:shd w:val="clear" w:color="auto" w:fill="FFFFFF"/>
        <w:spacing w:before="10"/>
        <w:ind w:left="10" w:right="10" w:firstLine="326"/>
        <w:jc w:val="both"/>
        <w:rPr>
          <w:rFonts w:ascii="Times New Roman" w:hAnsi="Times New Roman"/>
          <w:color w:val="000000"/>
          <w:spacing w:val="-5"/>
          <w:sz w:val="24"/>
          <w:szCs w:val="24"/>
        </w:rPr>
      </w:pPr>
      <w:r w:rsidRPr="00EF6605">
        <w:rPr>
          <w:rFonts w:ascii="Times New Roman" w:hAnsi="Times New Roman"/>
          <w:color w:val="000000"/>
          <w:spacing w:val="-5"/>
          <w:sz w:val="24"/>
          <w:szCs w:val="24"/>
        </w:rPr>
        <w:t>Ученикам предъявляются требования только к таким умени</w:t>
      </w:r>
      <w:r w:rsidRPr="00EF6605">
        <w:rPr>
          <w:rFonts w:ascii="Times New Roman" w:hAnsi="Times New Roman"/>
          <w:color w:val="000000"/>
          <w:spacing w:val="-5"/>
          <w:sz w:val="24"/>
          <w:szCs w:val="24"/>
        </w:rPr>
        <w:softHyphen/>
      </w:r>
      <w:r w:rsidRPr="00EF6605">
        <w:rPr>
          <w:rFonts w:ascii="Times New Roman" w:hAnsi="Times New Roman"/>
          <w:color w:val="000000"/>
          <w:spacing w:val="-2"/>
          <w:sz w:val="24"/>
          <w:szCs w:val="24"/>
        </w:rPr>
        <w:t>ям и навыкам, над которыми они работали или работают к мо</w:t>
      </w:r>
      <w:r w:rsidRPr="00EF6605">
        <w:rPr>
          <w:rFonts w:ascii="Times New Roman" w:hAnsi="Times New Roman"/>
          <w:color w:val="000000"/>
          <w:spacing w:val="-2"/>
          <w:sz w:val="24"/>
          <w:szCs w:val="24"/>
        </w:rPr>
        <w:softHyphen/>
      </w:r>
      <w:r w:rsidRPr="00EF6605">
        <w:rPr>
          <w:rFonts w:ascii="Times New Roman" w:hAnsi="Times New Roman"/>
          <w:color w:val="000000"/>
          <w:spacing w:val="-5"/>
          <w:sz w:val="24"/>
          <w:szCs w:val="24"/>
        </w:rPr>
        <w:t xml:space="preserve">менту проверки. На уроках русского языка проверяются: </w:t>
      </w:r>
    </w:p>
    <w:p w:rsidR="00FC7B16" w:rsidRPr="00EF6605" w:rsidRDefault="00FC7B16" w:rsidP="00EF6605">
      <w:pPr>
        <w:shd w:val="clear" w:color="auto" w:fill="FFFFFF"/>
        <w:spacing w:before="10"/>
        <w:ind w:left="10" w:right="10" w:firstLine="326"/>
        <w:jc w:val="both"/>
        <w:rPr>
          <w:rFonts w:ascii="Times New Roman" w:hAnsi="Times New Roman"/>
          <w:color w:val="000000"/>
          <w:spacing w:val="-4"/>
          <w:sz w:val="24"/>
          <w:szCs w:val="24"/>
        </w:rPr>
      </w:pPr>
      <w:r w:rsidRPr="00EF6605">
        <w:rPr>
          <w:rFonts w:ascii="Times New Roman" w:hAnsi="Times New Roman"/>
          <w:color w:val="000000"/>
          <w:spacing w:val="-5"/>
          <w:sz w:val="24"/>
          <w:szCs w:val="24"/>
        </w:rPr>
        <w:t>1) зна</w:t>
      </w:r>
      <w:r w:rsidRPr="00EF6605">
        <w:rPr>
          <w:rFonts w:ascii="Times New Roman" w:hAnsi="Times New Roman"/>
          <w:color w:val="000000"/>
          <w:spacing w:val="-5"/>
          <w:sz w:val="24"/>
          <w:szCs w:val="24"/>
        </w:rPr>
        <w:softHyphen/>
      </w:r>
      <w:r w:rsidRPr="00EF6605">
        <w:rPr>
          <w:rFonts w:ascii="Times New Roman" w:hAnsi="Times New Roman"/>
          <w:color w:val="000000"/>
          <w:spacing w:val="-4"/>
          <w:sz w:val="24"/>
          <w:szCs w:val="24"/>
        </w:rPr>
        <w:t xml:space="preserve">ние полученных сведений о языке; </w:t>
      </w:r>
    </w:p>
    <w:p w:rsidR="00FC7B16" w:rsidRPr="00EF6605" w:rsidRDefault="00FC7B16" w:rsidP="00EF6605">
      <w:pPr>
        <w:shd w:val="clear" w:color="auto" w:fill="FFFFFF"/>
        <w:spacing w:before="10"/>
        <w:ind w:left="10" w:right="10" w:firstLine="326"/>
        <w:jc w:val="both"/>
        <w:rPr>
          <w:rFonts w:ascii="Times New Roman" w:hAnsi="Times New Roman"/>
          <w:color w:val="000000"/>
          <w:spacing w:val="-5"/>
          <w:sz w:val="24"/>
          <w:szCs w:val="24"/>
        </w:rPr>
      </w:pPr>
      <w:r w:rsidRPr="00EF6605">
        <w:rPr>
          <w:rFonts w:ascii="Times New Roman" w:hAnsi="Times New Roman"/>
          <w:color w:val="000000"/>
          <w:spacing w:val="-4"/>
          <w:sz w:val="24"/>
          <w:szCs w:val="24"/>
        </w:rPr>
        <w:t>2) орфографические и пунк</w:t>
      </w:r>
      <w:r w:rsidRPr="00EF6605">
        <w:rPr>
          <w:rFonts w:ascii="Times New Roman" w:hAnsi="Times New Roman"/>
          <w:color w:val="000000"/>
          <w:spacing w:val="-4"/>
          <w:sz w:val="24"/>
          <w:szCs w:val="24"/>
        </w:rPr>
        <w:softHyphen/>
      </w:r>
      <w:r w:rsidRPr="00EF6605">
        <w:rPr>
          <w:rFonts w:ascii="Times New Roman" w:hAnsi="Times New Roman"/>
          <w:color w:val="000000"/>
          <w:spacing w:val="-5"/>
          <w:sz w:val="24"/>
          <w:szCs w:val="24"/>
        </w:rPr>
        <w:t xml:space="preserve">туационные навыки; </w:t>
      </w:r>
    </w:p>
    <w:p w:rsidR="00FC7B16" w:rsidRPr="00EF6605" w:rsidRDefault="00FC7B16" w:rsidP="00EF6605">
      <w:pPr>
        <w:shd w:val="clear" w:color="auto" w:fill="FFFFFF"/>
        <w:spacing w:before="10"/>
        <w:ind w:left="10" w:right="10" w:firstLine="326"/>
        <w:jc w:val="both"/>
        <w:rPr>
          <w:rFonts w:ascii="Times New Roman" w:hAnsi="Times New Roman"/>
          <w:sz w:val="24"/>
          <w:szCs w:val="24"/>
        </w:rPr>
      </w:pPr>
      <w:r w:rsidRPr="00EF6605">
        <w:rPr>
          <w:rFonts w:ascii="Times New Roman" w:hAnsi="Times New Roman"/>
          <w:color w:val="000000"/>
          <w:spacing w:val="-5"/>
          <w:sz w:val="24"/>
          <w:szCs w:val="24"/>
        </w:rPr>
        <w:t>3) речевые умения.</w:t>
      </w:r>
    </w:p>
    <w:p w:rsidR="00FC7B16" w:rsidRPr="00EF6605" w:rsidRDefault="00FC7B16" w:rsidP="00EF6605">
      <w:pPr>
        <w:shd w:val="clear" w:color="auto" w:fill="FFFFFF"/>
        <w:spacing w:before="5"/>
        <w:ind w:left="350"/>
        <w:jc w:val="both"/>
        <w:rPr>
          <w:rFonts w:ascii="Times New Roman" w:hAnsi="Times New Roman"/>
          <w:b/>
          <w:sz w:val="24"/>
          <w:szCs w:val="24"/>
          <w:u w:val="single"/>
        </w:rPr>
      </w:pPr>
      <w:r w:rsidRPr="00EF6605">
        <w:rPr>
          <w:rFonts w:ascii="Times New Roman" w:hAnsi="Times New Roman"/>
          <w:b/>
          <w:color w:val="000000"/>
          <w:spacing w:val="-6"/>
          <w:sz w:val="24"/>
          <w:szCs w:val="24"/>
        </w:rPr>
        <w:t xml:space="preserve"> </w:t>
      </w:r>
      <w:r w:rsidRPr="00EF6605">
        <w:rPr>
          <w:rFonts w:ascii="Times New Roman" w:hAnsi="Times New Roman"/>
          <w:b/>
          <w:color w:val="000000"/>
          <w:spacing w:val="-6"/>
          <w:sz w:val="24"/>
          <w:szCs w:val="24"/>
          <w:u w:val="single"/>
        </w:rPr>
        <w:t xml:space="preserve">Оценка </w:t>
      </w:r>
      <w:r w:rsidRPr="00EF6605">
        <w:rPr>
          <w:rFonts w:ascii="Times New Roman" w:hAnsi="Times New Roman"/>
          <w:b/>
          <w:iCs/>
          <w:color w:val="000000"/>
          <w:spacing w:val="-6"/>
          <w:sz w:val="24"/>
          <w:szCs w:val="24"/>
          <w:u w:val="single"/>
        </w:rPr>
        <w:t>устных ответов учащихся</w:t>
      </w:r>
    </w:p>
    <w:p w:rsidR="00FC7B16" w:rsidRPr="00EF6605" w:rsidRDefault="00FC7B16" w:rsidP="00EF6605">
      <w:pPr>
        <w:shd w:val="clear" w:color="auto" w:fill="FFFFFF"/>
        <w:ind w:left="10" w:firstLine="326"/>
        <w:jc w:val="both"/>
        <w:rPr>
          <w:rFonts w:ascii="Times New Roman" w:hAnsi="Times New Roman"/>
          <w:sz w:val="24"/>
          <w:szCs w:val="24"/>
        </w:rPr>
      </w:pPr>
      <w:r w:rsidRPr="00EF6605">
        <w:rPr>
          <w:rFonts w:ascii="Times New Roman" w:hAnsi="Times New Roman"/>
          <w:color w:val="000000"/>
          <w:sz w:val="24"/>
          <w:szCs w:val="24"/>
        </w:rPr>
        <w:lastRenderedPageBreak/>
        <w:t xml:space="preserve">Устный опрос является одним из основных способов учета </w:t>
      </w:r>
      <w:r w:rsidRPr="00EF6605">
        <w:rPr>
          <w:rFonts w:ascii="Times New Roman" w:hAnsi="Times New Roman"/>
          <w:color w:val="000000"/>
          <w:spacing w:val="-6"/>
          <w:sz w:val="24"/>
          <w:szCs w:val="24"/>
        </w:rPr>
        <w:t xml:space="preserve">знаний учащихся по русскому языку. Развернутый ответ ученика должен представлять собой связное, логически последовательное </w:t>
      </w:r>
      <w:r w:rsidRPr="00EF6605">
        <w:rPr>
          <w:rFonts w:ascii="Times New Roman" w:hAnsi="Times New Roman"/>
          <w:color w:val="000000"/>
          <w:spacing w:val="-3"/>
          <w:sz w:val="24"/>
          <w:szCs w:val="24"/>
        </w:rPr>
        <w:t>сообщение на определенную тему, показывать его умение при</w:t>
      </w:r>
      <w:r w:rsidRPr="00EF6605">
        <w:rPr>
          <w:rFonts w:ascii="Times New Roman" w:hAnsi="Times New Roman"/>
          <w:color w:val="000000"/>
          <w:spacing w:val="-3"/>
          <w:sz w:val="24"/>
          <w:szCs w:val="24"/>
        </w:rPr>
        <w:softHyphen/>
      </w:r>
      <w:r w:rsidRPr="00EF6605">
        <w:rPr>
          <w:rFonts w:ascii="Times New Roman" w:hAnsi="Times New Roman"/>
          <w:color w:val="000000"/>
          <w:spacing w:val="-5"/>
          <w:sz w:val="24"/>
          <w:szCs w:val="24"/>
        </w:rPr>
        <w:t>менять определения, правила в конкретных случаях.</w:t>
      </w:r>
    </w:p>
    <w:p w:rsidR="00FC7B16" w:rsidRPr="00EF6605" w:rsidRDefault="00FC7B16" w:rsidP="00EF6605">
      <w:pPr>
        <w:shd w:val="clear" w:color="auto" w:fill="FFFFFF"/>
        <w:spacing w:before="10"/>
        <w:ind w:left="10" w:right="5" w:firstLine="341"/>
        <w:jc w:val="both"/>
        <w:rPr>
          <w:rFonts w:ascii="Times New Roman" w:hAnsi="Times New Roman"/>
          <w:color w:val="000000"/>
          <w:spacing w:val="-4"/>
          <w:sz w:val="24"/>
          <w:szCs w:val="24"/>
        </w:rPr>
      </w:pPr>
      <w:r w:rsidRPr="00EF6605">
        <w:rPr>
          <w:rFonts w:ascii="Times New Roman" w:hAnsi="Times New Roman"/>
          <w:color w:val="000000"/>
          <w:spacing w:val="-4"/>
          <w:sz w:val="24"/>
          <w:szCs w:val="24"/>
        </w:rPr>
        <w:t>При оценке ответа ученика надо руководствоваться следую</w:t>
      </w:r>
      <w:r w:rsidRPr="00EF6605">
        <w:rPr>
          <w:rFonts w:ascii="Times New Roman" w:hAnsi="Times New Roman"/>
          <w:color w:val="000000"/>
          <w:spacing w:val="-4"/>
          <w:sz w:val="24"/>
          <w:szCs w:val="24"/>
        </w:rPr>
        <w:softHyphen/>
        <w:t xml:space="preserve">щими критериями: </w:t>
      </w:r>
    </w:p>
    <w:p w:rsidR="00FC7B16" w:rsidRPr="00EF6605" w:rsidRDefault="00FC7B16" w:rsidP="00EF6605">
      <w:pPr>
        <w:shd w:val="clear" w:color="auto" w:fill="FFFFFF"/>
        <w:spacing w:before="10"/>
        <w:ind w:left="10" w:right="5" w:firstLine="341"/>
        <w:jc w:val="both"/>
        <w:rPr>
          <w:rFonts w:ascii="Times New Roman" w:hAnsi="Times New Roman"/>
          <w:color w:val="000000"/>
          <w:spacing w:val="-4"/>
          <w:sz w:val="24"/>
          <w:szCs w:val="24"/>
        </w:rPr>
      </w:pPr>
      <w:r w:rsidRPr="00EF6605">
        <w:rPr>
          <w:rFonts w:ascii="Times New Roman" w:hAnsi="Times New Roman"/>
          <w:color w:val="000000"/>
          <w:spacing w:val="-4"/>
          <w:sz w:val="24"/>
          <w:szCs w:val="24"/>
        </w:rPr>
        <w:t xml:space="preserve">1) полнота и правильность ответа; </w:t>
      </w:r>
    </w:p>
    <w:p w:rsidR="00FC7B16" w:rsidRPr="00EF6605" w:rsidRDefault="00FC7B16" w:rsidP="00EF6605">
      <w:pPr>
        <w:shd w:val="clear" w:color="auto" w:fill="FFFFFF"/>
        <w:spacing w:before="10"/>
        <w:ind w:left="10" w:right="5" w:firstLine="341"/>
        <w:jc w:val="both"/>
        <w:rPr>
          <w:rFonts w:ascii="Times New Roman" w:hAnsi="Times New Roman"/>
          <w:color w:val="000000"/>
          <w:spacing w:val="-3"/>
          <w:sz w:val="24"/>
          <w:szCs w:val="24"/>
        </w:rPr>
      </w:pPr>
      <w:r w:rsidRPr="00EF6605">
        <w:rPr>
          <w:rFonts w:ascii="Times New Roman" w:hAnsi="Times New Roman"/>
          <w:color w:val="000000"/>
          <w:spacing w:val="-4"/>
          <w:sz w:val="24"/>
          <w:szCs w:val="24"/>
        </w:rPr>
        <w:t xml:space="preserve">2) степень </w:t>
      </w:r>
      <w:r w:rsidRPr="00EF6605">
        <w:rPr>
          <w:rFonts w:ascii="Times New Roman" w:hAnsi="Times New Roman"/>
          <w:color w:val="000000"/>
          <w:spacing w:val="-3"/>
          <w:sz w:val="24"/>
          <w:szCs w:val="24"/>
        </w:rPr>
        <w:t xml:space="preserve">осознанности, понимания изученного; </w:t>
      </w:r>
    </w:p>
    <w:p w:rsidR="00FC7B16" w:rsidRPr="00EF6605" w:rsidRDefault="00FC7B16" w:rsidP="00EF6605">
      <w:pPr>
        <w:shd w:val="clear" w:color="auto" w:fill="FFFFFF"/>
        <w:spacing w:before="10"/>
        <w:ind w:left="10" w:right="5" w:firstLine="341"/>
        <w:jc w:val="both"/>
        <w:rPr>
          <w:rFonts w:ascii="Times New Roman" w:hAnsi="Times New Roman"/>
          <w:sz w:val="24"/>
          <w:szCs w:val="24"/>
        </w:rPr>
      </w:pPr>
      <w:r w:rsidRPr="00EF6605">
        <w:rPr>
          <w:rFonts w:ascii="Times New Roman" w:hAnsi="Times New Roman"/>
          <w:color w:val="000000"/>
          <w:spacing w:val="-3"/>
          <w:sz w:val="24"/>
          <w:szCs w:val="24"/>
        </w:rPr>
        <w:t xml:space="preserve">3) языковое оформление </w:t>
      </w:r>
      <w:r w:rsidRPr="00EF6605">
        <w:rPr>
          <w:rFonts w:ascii="Times New Roman" w:hAnsi="Times New Roman"/>
          <w:color w:val="000000"/>
          <w:spacing w:val="-11"/>
          <w:sz w:val="24"/>
          <w:szCs w:val="24"/>
        </w:rPr>
        <w:t>ответа.</w:t>
      </w:r>
    </w:p>
    <w:p w:rsidR="00FC7B16" w:rsidRPr="00EF6605" w:rsidRDefault="00FC7B16" w:rsidP="00EF6605">
      <w:pPr>
        <w:shd w:val="clear" w:color="auto" w:fill="FFFFFF"/>
        <w:ind w:right="10" w:firstLine="331"/>
        <w:jc w:val="both"/>
        <w:rPr>
          <w:rFonts w:ascii="Times New Roman" w:hAnsi="Times New Roman"/>
          <w:color w:val="000000"/>
          <w:spacing w:val="-6"/>
          <w:sz w:val="24"/>
          <w:szCs w:val="24"/>
        </w:rPr>
      </w:pPr>
      <w:r w:rsidRPr="00EF6605">
        <w:rPr>
          <w:rFonts w:ascii="Times New Roman" w:hAnsi="Times New Roman"/>
          <w:b/>
          <w:bCs/>
          <w:color w:val="000000"/>
          <w:spacing w:val="-6"/>
          <w:sz w:val="24"/>
          <w:szCs w:val="24"/>
        </w:rPr>
        <w:t xml:space="preserve">Оценка </w:t>
      </w:r>
      <w:r w:rsidRPr="00EF6605">
        <w:rPr>
          <w:rFonts w:ascii="Times New Roman" w:hAnsi="Times New Roman"/>
          <w:b/>
          <w:color w:val="000000"/>
          <w:spacing w:val="-6"/>
          <w:sz w:val="24"/>
          <w:szCs w:val="24"/>
        </w:rPr>
        <w:t>«5»</w:t>
      </w:r>
      <w:r w:rsidRPr="00EF6605">
        <w:rPr>
          <w:rFonts w:ascii="Times New Roman" w:hAnsi="Times New Roman"/>
          <w:color w:val="000000"/>
          <w:spacing w:val="-6"/>
          <w:sz w:val="24"/>
          <w:szCs w:val="24"/>
        </w:rPr>
        <w:t xml:space="preserve"> ставится, если ученик: </w:t>
      </w:r>
    </w:p>
    <w:p w:rsidR="00FC7B16" w:rsidRPr="00EF6605" w:rsidRDefault="00FC7B16" w:rsidP="00EF6605">
      <w:pPr>
        <w:shd w:val="clear" w:color="auto" w:fill="FFFFFF"/>
        <w:ind w:right="10" w:firstLine="331"/>
        <w:jc w:val="both"/>
        <w:rPr>
          <w:rFonts w:ascii="Times New Roman" w:hAnsi="Times New Roman"/>
          <w:color w:val="000000"/>
          <w:spacing w:val="-5"/>
          <w:sz w:val="24"/>
          <w:szCs w:val="24"/>
        </w:rPr>
      </w:pPr>
      <w:r w:rsidRPr="00EF6605">
        <w:rPr>
          <w:rFonts w:ascii="Times New Roman" w:hAnsi="Times New Roman"/>
          <w:color w:val="000000"/>
          <w:spacing w:val="-6"/>
          <w:sz w:val="24"/>
          <w:szCs w:val="24"/>
        </w:rPr>
        <w:t>1) полно излагает изучен</w:t>
      </w:r>
      <w:r w:rsidRPr="00EF6605">
        <w:rPr>
          <w:rFonts w:ascii="Times New Roman" w:hAnsi="Times New Roman"/>
          <w:color w:val="000000"/>
          <w:spacing w:val="-6"/>
          <w:sz w:val="24"/>
          <w:szCs w:val="24"/>
        </w:rPr>
        <w:softHyphen/>
      </w:r>
      <w:r w:rsidRPr="00EF6605">
        <w:rPr>
          <w:rFonts w:ascii="Times New Roman" w:hAnsi="Times New Roman"/>
          <w:color w:val="000000"/>
          <w:spacing w:val="-5"/>
          <w:sz w:val="24"/>
          <w:szCs w:val="24"/>
        </w:rPr>
        <w:t xml:space="preserve">ный материал, дает правильные определения языковых понятий; </w:t>
      </w:r>
    </w:p>
    <w:p w:rsidR="00FC7B16" w:rsidRPr="00EF6605" w:rsidRDefault="00FC7B16" w:rsidP="00EF6605">
      <w:pPr>
        <w:shd w:val="clear" w:color="auto" w:fill="FFFFFF"/>
        <w:ind w:right="10" w:firstLine="331"/>
        <w:jc w:val="both"/>
        <w:rPr>
          <w:rFonts w:ascii="Times New Roman" w:hAnsi="Times New Roman"/>
          <w:color w:val="000000"/>
          <w:spacing w:val="-6"/>
          <w:sz w:val="24"/>
          <w:szCs w:val="24"/>
        </w:rPr>
      </w:pPr>
      <w:r w:rsidRPr="00EF6605">
        <w:rPr>
          <w:rFonts w:ascii="Times New Roman" w:hAnsi="Times New Roman"/>
          <w:color w:val="000000"/>
          <w:spacing w:val="-2"/>
          <w:sz w:val="24"/>
          <w:szCs w:val="24"/>
        </w:rPr>
        <w:t>2) обнаруживает понимание материала, может обосновать свои суждения, применить знания на практике, привести необходи</w:t>
      </w:r>
      <w:r w:rsidRPr="00EF6605">
        <w:rPr>
          <w:rFonts w:ascii="Times New Roman" w:hAnsi="Times New Roman"/>
          <w:color w:val="000000"/>
          <w:spacing w:val="-2"/>
          <w:sz w:val="24"/>
          <w:szCs w:val="24"/>
        </w:rPr>
        <w:softHyphen/>
      </w:r>
      <w:r w:rsidRPr="00EF6605">
        <w:rPr>
          <w:rFonts w:ascii="Times New Roman" w:hAnsi="Times New Roman"/>
          <w:color w:val="000000"/>
          <w:spacing w:val="-1"/>
          <w:sz w:val="24"/>
          <w:szCs w:val="24"/>
        </w:rPr>
        <w:t>мые примеры не только по учебнику, но и самостоятельно со</w:t>
      </w:r>
      <w:r w:rsidRPr="00EF6605">
        <w:rPr>
          <w:rFonts w:ascii="Times New Roman" w:hAnsi="Times New Roman"/>
          <w:color w:val="000000"/>
          <w:spacing w:val="-1"/>
          <w:sz w:val="24"/>
          <w:szCs w:val="24"/>
        </w:rPr>
        <w:softHyphen/>
      </w:r>
      <w:r w:rsidRPr="00EF6605">
        <w:rPr>
          <w:rFonts w:ascii="Times New Roman" w:hAnsi="Times New Roman"/>
          <w:color w:val="000000"/>
          <w:spacing w:val="-6"/>
          <w:sz w:val="24"/>
          <w:szCs w:val="24"/>
        </w:rPr>
        <w:t xml:space="preserve">ставленные; </w:t>
      </w:r>
    </w:p>
    <w:p w:rsidR="00FC7B16" w:rsidRPr="00EF6605" w:rsidRDefault="00FC7B16" w:rsidP="00EF6605">
      <w:pPr>
        <w:shd w:val="clear" w:color="auto" w:fill="FFFFFF"/>
        <w:ind w:right="10" w:firstLine="331"/>
        <w:jc w:val="both"/>
        <w:rPr>
          <w:rFonts w:ascii="Times New Roman" w:hAnsi="Times New Roman"/>
          <w:sz w:val="24"/>
          <w:szCs w:val="24"/>
        </w:rPr>
      </w:pPr>
      <w:r w:rsidRPr="00EF6605">
        <w:rPr>
          <w:rFonts w:ascii="Times New Roman" w:hAnsi="Times New Roman"/>
          <w:color w:val="000000"/>
          <w:spacing w:val="-6"/>
          <w:sz w:val="24"/>
          <w:szCs w:val="24"/>
        </w:rPr>
        <w:t xml:space="preserve">3) излагает материал последовательно и правильно с </w:t>
      </w:r>
      <w:r w:rsidRPr="00EF6605">
        <w:rPr>
          <w:rFonts w:ascii="Times New Roman" w:hAnsi="Times New Roman"/>
          <w:color w:val="000000"/>
          <w:spacing w:val="-4"/>
          <w:sz w:val="24"/>
          <w:szCs w:val="24"/>
        </w:rPr>
        <w:t>точки зрения норм литературного языка.</w:t>
      </w:r>
    </w:p>
    <w:p w:rsidR="00FC7B16" w:rsidRPr="00EF6605" w:rsidRDefault="00FC7B16" w:rsidP="00EF6605">
      <w:pPr>
        <w:shd w:val="clear" w:color="auto" w:fill="FFFFFF"/>
        <w:spacing w:before="5"/>
        <w:ind w:firstLine="317"/>
        <w:jc w:val="both"/>
        <w:rPr>
          <w:rFonts w:ascii="Times New Roman" w:hAnsi="Times New Roman"/>
          <w:sz w:val="24"/>
          <w:szCs w:val="24"/>
        </w:rPr>
      </w:pPr>
      <w:r w:rsidRPr="00EF6605">
        <w:rPr>
          <w:rFonts w:ascii="Times New Roman" w:hAnsi="Times New Roman"/>
          <w:b/>
          <w:bCs/>
          <w:color w:val="000000"/>
          <w:spacing w:val="-7"/>
          <w:sz w:val="24"/>
          <w:szCs w:val="24"/>
        </w:rPr>
        <w:t xml:space="preserve">Оценка </w:t>
      </w:r>
      <w:r w:rsidRPr="00EF6605">
        <w:rPr>
          <w:rFonts w:ascii="Times New Roman" w:hAnsi="Times New Roman"/>
          <w:b/>
          <w:color w:val="000000"/>
          <w:spacing w:val="-7"/>
          <w:sz w:val="24"/>
          <w:szCs w:val="24"/>
        </w:rPr>
        <w:t>«4»</w:t>
      </w:r>
      <w:r w:rsidRPr="00EF6605">
        <w:rPr>
          <w:rFonts w:ascii="Times New Roman" w:hAnsi="Times New Roman"/>
          <w:color w:val="000000"/>
          <w:spacing w:val="-7"/>
          <w:sz w:val="24"/>
          <w:szCs w:val="24"/>
        </w:rPr>
        <w:t xml:space="preserve"> ставится, если ученик дает ответ, удовлетворяю</w:t>
      </w:r>
      <w:r w:rsidRPr="00EF6605">
        <w:rPr>
          <w:rFonts w:ascii="Times New Roman" w:hAnsi="Times New Roman"/>
          <w:color w:val="000000"/>
          <w:spacing w:val="-7"/>
          <w:sz w:val="24"/>
          <w:szCs w:val="24"/>
        </w:rPr>
        <w:softHyphen/>
      </w:r>
      <w:r w:rsidRPr="00EF6605">
        <w:rPr>
          <w:rFonts w:ascii="Times New Roman" w:hAnsi="Times New Roman"/>
          <w:color w:val="000000"/>
          <w:sz w:val="24"/>
          <w:szCs w:val="24"/>
        </w:rPr>
        <w:t xml:space="preserve">щий тем же требованиям, что и для оценки </w:t>
      </w:r>
      <w:r w:rsidRPr="00EF6605">
        <w:rPr>
          <w:rFonts w:ascii="Times New Roman" w:hAnsi="Times New Roman"/>
          <w:b/>
          <w:color w:val="000000"/>
          <w:sz w:val="24"/>
          <w:szCs w:val="24"/>
        </w:rPr>
        <w:t>«5»</w:t>
      </w:r>
      <w:r w:rsidRPr="00EF6605">
        <w:rPr>
          <w:rFonts w:ascii="Times New Roman" w:hAnsi="Times New Roman"/>
          <w:color w:val="000000"/>
          <w:sz w:val="24"/>
          <w:szCs w:val="24"/>
        </w:rPr>
        <w:t xml:space="preserve">, но допускает </w:t>
      </w:r>
      <w:r w:rsidRPr="00EF6605">
        <w:rPr>
          <w:rFonts w:ascii="Times New Roman" w:hAnsi="Times New Roman"/>
          <w:color w:val="000000"/>
          <w:spacing w:val="24"/>
          <w:sz w:val="24"/>
          <w:szCs w:val="24"/>
        </w:rPr>
        <w:t>1—2</w:t>
      </w:r>
      <w:r w:rsidRPr="00EF6605">
        <w:rPr>
          <w:rFonts w:ascii="Times New Roman" w:hAnsi="Times New Roman"/>
          <w:color w:val="000000"/>
          <w:sz w:val="24"/>
          <w:szCs w:val="24"/>
        </w:rPr>
        <w:t xml:space="preserve"> </w:t>
      </w:r>
      <w:r w:rsidRPr="00EF6605">
        <w:rPr>
          <w:rFonts w:ascii="Times New Roman" w:hAnsi="Times New Roman"/>
          <w:color w:val="000000"/>
          <w:spacing w:val="-10"/>
          <w:sz w:val="24"/>
          <w:szCs w:val="24"/>
        </w:rPr>
        <w:t>ошибки, которые сам же исправляет, и 1 — 2 недочета в пос</w:t>
      </w:r>
      <w:r w:rsidRPr="00EF6605">
        <w:rPr>
          <w:rFonts w:ascii="Times New Roman" w:hAnsi="Times New Roman"/>
          <w:color w:val="000000"/>
          <w:spacing w:val="-10"/>
          <w:sz w:val="24"/>
          <w:szCs w:val="24"/>
        </w:rPr>
        <w:softHyphen/>
      </w:r>
      <w:r w:rsidRPr="00EF6605">
        <w:rPr>
          <w:rFonts w:ascii="Times New Roman" w:hAnsi="Times New Roman"/>
          <w:color w:val="000000"/>
          <w:spacing w:val="-5"/>
          <w:sz w:val="24"/>
          <w:szCs w:val="24"/>
        </w:rPr>
        <w:t>ледовательности и языковом оформлении излагаемого.</w:t>
      </w:r>
    </w:p>
    <w:p w:rsidR="00FC7B16" w:rsidRPr="00EF6605" w:rsidRDefault="00FC7B16" w:rsidP="00EF6605">
      <w:pPr>
        <w:shd w:val="clear" w:color="auto" w:fill="FFFFFF"/>
        <w:ind w:firstLine="331"/>
        <w:jc w:val="both"/>
        <w:rPr>
          <w:rFonts w:ascii="Times New Roman" w:hAnsi="Times New Roman"/>
          <w:color w:val="000000"/>
          <w:sz w:val="24"/>
          <w:szCs w:val="24"/>
        </w:rPr>
      </w:pPr>
      <w:r w:rsidRPr="00EF6605">
        <w:rPr>
          <w:rFonts w:ascii="Times New Roman" w:hAnsi="Times New Roman"/>
          <w:b/>
          <w:bCs/>
          <w:color w:val="000000"/>
          <w:spacing w:val="-1"/>
          <w:sz w:val="24"/>
          <w:szCs w:val="24"/>
        </w:rPr>
        <w:t xml:space="preserve">Оценка </w:t>
      </w:r>
      <w:r w:rsidRPr="00EF6605">
        <w:rPr>
          <w:rFonts w:ascii="Times New Roman" w:hAnsi="Times New Roman"/>
          <w:b/>
          <w:color w:val="000000"/>
          <w:spacing w:val="-1"/>
          <w:sz w:val="24"/>
          <w:szCs w:val="24"/>
        </w:rPr>
        <w:t>«3»</w:t>
      </w:r>
      <w:r w:rsidRPr="00EF6605">
        <w:rPr>
          <w:rFonts w:ascii="Times New Roman" w:hAnsi="Times New Roman"/>
          <w:color w:val="000000"/>
          <w:spacing w:val="-1"/>
          <w:sz w:val="24"/>
          <w:szCs w:val="24"/>
        </w:rPr>
        <w:t xml:space="preserve"> ставится, если ученик обнаруживает знание и </w:t>
      </w:r>
      <w:r w:rsidRPr="00EF6605">
        <w:rPr>
          <w:rFonts w:ascii="Times New Roman" w:hAnsi="Times New Roman"/>
          <w:color w:val="000000"/>
          <w:sz w:val="24"/>
          <w:szCs w:val="24"/>
        </w:rPr>
        <w:t>понимание основных положений данной темы, но:</w:t>
      </w:r>
    </w:p>
    <w:p w:rsidR="00FC7B16" w:rsidRPr="00EF6605" w:rsidRDefault="00FC7B16" w:rsidP="00EF6605">
      <w:pPr>
        <w:shd w:val="clear" w:color="auto" w:fill="FFFFFF"/>
        <w:ind w:firstLine="331"/>
        <w:jc w:val="both"/>
        <w:rPr>
          <w:rFonts w:ascii="Times New Roman" w:hAnsi="Times New Roman"/>
          <w:color w:val="000000"/>
          <w:spacing w:val="-5"/>
          <w:sz w:val="24"/>
          <w:szCs w:val="24"/>
        </w:rPr>
      </w:pPr>
      <w:r w:rsidRPr="00EF6605">
        <w:rPr>
          <w:rFonts w:ascii="Times New Roman" w:hAnsi="Times New Roman"/>
          <w:color w:val="000000"/>
          <w:sz w:val="24"/>
          <w:szCs w:val="24"/>
        </w:rPr>
        <w:t xml:space="preserve"> 1) излагает </w:t>
      </w:r>
      <w:r w:rsidRPr="00EF6605">
        <w:rPr>
          <w:rFonts w:ascii="Times New Roman" w:hAnsi="Times New Roman"/>
          <w:color w:val="000000"/>
          <w:spacing w:val="-4"/>
          <w:sz w:val="24"/>
          <w:szCs w:val="24"/>
        </w:rPr>
        <w:t>материал неполно и допускает неточности в определении поня</w:t>
      </w:r>
      <w:r w:rsidRPr="00EF6605">
        <w:rPr>
          <w:rFonts w:ascii="Times New Roman" w:hAnsi="Times New Roman"/>
          <w:color w:val="000000"/>
          <w:spacing w:val="-4"/>
          <w:sz w:val="24"/>
          <w:szCs w:val="24"/>
        </w:rPr>
        <w:softHyphen/>
      </w:r>
      <w:r w:rsidRPr="00EF6605">
        <w:rPr>
          <w:rFonts w:ascii="Times New Roman" w:hAnsi="Times New Roman"/>
          <w:color w:val="000000"/>
          <w:spacing w:val="-5"/>
          <w:sz w:val="24"/>
          <w:szCs w:val="24"/>
        </w:rPr>
        <w:t>тий или формулировке правил;</w:t>
      </w:r>
    </w:p>
    <w:p w:rsidR="00FC7B16" w:rsidRPr="00EF6605" w:rsidRDefault="00FC7B16" w:rsidP="00EF6605">
      <w:pPr>
        <w:shd w:val="clear" w:color="auto" w:fill="FFFFFF"/>
        <w:ind w:firstLine="331"/>
        <w:jc w:val="both"/>
        <w:rPr>
          <w:rFonts w:ascii="Times New Roman" w:hAnsi="Times New Roman"/>
          <w:color w:val="000000"/>
          <w:spacing w:val="-6"/>
          <w:sz w:val="24"/>
          <w:szCs w:val="24"/>
        </w:rPr>
      </w:pPr>
      <w:r w:rsidRPr="00EF6605">
        <w:rPr>
          <w:rFonts w:ascii="Times New Roman" w:hAnsi="Times New Roman"/>
          <w:color w:val="000000"/>
          <w:spacing w:val="-5"/>
          <w:sz w:val="24"/>
          <w:szCs w:val="24"/>
        </w:rPr>
        <w:t xml:space="preserve"> 2) не умеет достаточно глубоко и доказательно обосновать свои суждения и привести свои приме</w:t>
      </w:r>
      <w:r w:rsidRPr="00EF6605">
        <w:rPr>
          <w:rFonts w:ascii="Times New Roman" w:hAnsi="Times New Roman"/>
          <w:color w:val="000000"/>
          <w:spacing w:val="-5"/>
          <w:sz w:val="24"/>
          <w:szCs w:val="24"/>
        </w:rPr>
        <w:softHyphen/>
      </w:r>
      <w:r w:rsidRPr="00EF6605">
        <w:rPr>
          <w:rFonts w:ascii="Times New Roman" w:hAnsi="Times New Roman"/>
          <w:color w:val="000000"/>
          <w:spacing w:val="-6"/>
          <w:sz w:val="24"/>
          <w:szCs w:val="24"/>
        </w:rPr>
        <w:t xml:space="preserve">ры; </w:t>
      </w:r>
    </w:p>
    <w:p w:rsidR="00FC7B16" w:rsidRPr="00EF6605" w:rsidRDefault="00FC7B16" w:rsidP="00EF6605">
      <w:pPr>
        <w:shd w:val="clear" w:color="auto" w:fill="FFFFFF"/>
        <w:ind w:firstLine="331"/>
        <w:jc w:val="both"/>
        <w:rPr>
          <w:rFonts w:ascii="Times New Roman" w:hAnsi="Times New Roman"/>
          <w:sz w:val="24"/>
          <w:szCs w:val="24"/>
        </w:rPr>
      </w:pPr>
      <w:r w:rsidRPr="00EF6605">
        <w:rPr>
          <w:rFonts w:ascii="Times New Roman" w:hAnsi="Times New Roman"/>
          <w:color w:val="000000"/>
          <w:spacing w:val="-6"/>
          <w:sz w:val="24"/>
          <w:szCs w:val="24"/>
        </w:rPr>
        <w:t xml:space="preserve">3) излагает материал непоследовательно и допускает ошибки </w:t>
      </w:r>
      <w:r w:rsidRPr="00EF6605">
        <w:rPr>
          <w:rFonts w:ascii="Times New Roman" w:hAnsi="Times New Roman"/>
          <w:color w:val="000000"/>
          <w:spacing w:val="-5"/>
          <w:sz w:val="24"/>
          <w:szCs w:val="24"/>
        </w:rPr>
        <w:t>в языковом оформлении излагаемого.</w:t>
      </w:r>
    </w:p>
    <w:p w:rsidR="00FC7B16" w:rsidRPr="00EF6605" w:rsidRDefault="00FC7B16" w:rsidP="00EF6605">
      <w:pPr>
        <w:shd w:val="clear" w:color="auto" w:fill="FFFFFF"/>
        <w:ind w:left="14" w:firstLine="336"/>
        <w:jc w:val="both"/>
        <w:rPr>
          <w:rFonts w:ascii="Times New Roman" w:hAnsi="Times New Roman"/>
          <w:sz w:val="24"/>
          <w:szCs w:val="24"/>
        </w:rPr>
      </w:pPr>
      <w:r w:rsidRPr="00EF6605">
        <w:rPr>
          <w:rFonts w:ascii="Times New Roman" w:hAnsi="Times New Roman"/>
          <w:b/>
          <w:bCs/>
          <w:color w:val="000000"/>
          <w:spacing w:val="-11"/>
          <w:sz w:val="24"/>
          <w:szCs w:val="24"/>
        </w:rPr>
        <w:t xml:space="preserve">Оценка </w:t>
      </w:r>
      <w:r w:rsidRPr="00EF6605">
        <w:rPr>
          <w:rFonts w:ascii="Times New Roman" w:hAnsi="Times New Roman"/>
          <w:b/>
          <w:color w:val="000000"/>
          <w:spacing w:val="-11"/>
          <w:sz w:val="24"/>
          <w:szCs w:val="24"/>
        </w:rPr>
        <w:t>«2»</w:t>
      </w:r>
      <w:r w:rsidRPr="00EF6605">
        <w:rPr>
          <w:rFonts w:ascii="Times New Roman" w:hAnsi="Times New Roman"/>
          <w:color w:val="000000"/>
          <w:spacing w:val="-11"/>
          <w:sz w:val="24"/>
          <w:szCs w:val="24"/>
        </w:rPr>
        <w:t xml:space="preserve"> ставится, если ученик обнаруживает незнание боль</w:t>
      </w:r>
      <w:r w:rsidRPr="00EF6605">
        <w:rPr>
          <w:rFonts w:ascii="Times New Roman" w:hAnsi="Times New Roman"/>
          <w:color w:val="000000"/>
          <w:spacing w:val="-11"/>
          <w:sz w:val="24"/>
          <w:szCs w:val="24"/>
        </w:rPr>
        <w:softHyphen/>
      </w:r>
      <w:r w:rsidRPr="00EF6605">
        <w:rPr>
          <w:rFonts w:ascii="Times New Roman" w:hAnsi="Times New Roman"/>
          <w:color w:val="000000"/>
          <w:spacing w:val="-5"/>
          <w:sz w:val="24"/>
          <w:szCs w:val="24"/>
        </w:rPr>
        <w:t>шей части соответствующего раздела изучаемого материала, до</w:t>
      </w:r>
      <w:r w:rsidRPr="00EF6605">
        <w:rPr>
          <w:rFonts w:ascii="Times New Roman" w:hAnsi="Times New Roman"/>
          <w:color w:val="000000"/>
          <w:spacing w:val="-5"/>
          <w:sz w:val="24"/>
          <w:szCs w:val="24"/>
        </w:rPr>
        <w:softHyphen/>
      </w:r>
      <w:r w:rsidRPr="00EF6605">
        <w:rPr>
          <w:rFonts w:ascii="Times New Roman" w:hAnsi="Times New Roman"/>
          <w:color w:val="000000"/>
          <w:spacing w:val="-6"/>
          <w:sz w:val="24"/>
          <w:szCs w:val="24"/>
        </w:rPr>
        <w:t>пускает ошибки в формулировке определений и правил, искажа</w:t>
      </w:r>
      <w:r w:rsidRPr="00EF6605">
        <w:rPr>
          <w:rFonts w:ascii="Times New Roman" w:hAnsi="Times New Roman"/>
          <w:color w:val="000000"/>
          <w:spacing w:val="-6"/>
          <w:sz w:val="24"/>
          <w:szCs w:val="24"/>
        </w:rPr>
        <w:softHyphen/>
        <w:t>ющие их смысл, беспорядочно и неуверенно излагает материал.</w:t>
      </w:r>
    </w:p>
    <w:p w:rsidR="00FC7B16" w:rsidRPr="00EF6605" w:rsidRDefault="00FC7B16" w:rsidP="00EF6605">
      <w:pPr>
        <w:shd w:val="clear" w:color="auto" w:fill="FFFFFF"/>
        <w:spacing w:before="10"/>
        <w:jc w:val="both"/>
        <w:rPr>
          <w:rFonts w:ascii="Times New Roman" w:hAnsi="Times New Roman"/>
          <w:sz w:val="24"/>
          <w:szCs w:val="24"/>
        </w:rPr>
      </w:pPr>
      <w:r w:rsidRPr="00EF6605">
        <w:rPr>
          <w:rFonts w:ascii="Times New Roman" w:hAnsi="Times New Roman"/>
          <w:sz w:val="24"/>
          <w:szCs w:val="24"/>
        </w:rPr>
        <w:lastRenderedPageBreak/>
        <w:t xml:space="preserve">       </w:t>
      </w:r>
      <w:r w:rsidRPr="00EF6605">
        <w:rPr>
          <w:rFonts w:ascii="Times New Roman" w:hAnsi="Times New Roman"/>
          <w:b/>
          <w:bCs/>
          <w:color w:val="000000"/>
          <w:spacing w:val="-10"/>
          <w:sz w:val="24"/>
          <w:szCs w:val="24"/>
        </w:rPr>
        <w:t xml:space="preserve">Оценка </w:t>
      </w:r>
      <w:r w:rsidRPr="00EF6605">
        <w:rPr>
          <w:rFonts w:ascii="Times New Roman" w:hAnsi="Times New Roman"/>
          <w:b/>
          <w:color w:val="000000"/>
          <w:spacing w:val="-10"/>
          <w:sz w:val="24"/>
          <w:szCs w:val="24"/>
        </w:rPr>
        <w:t xml:space="preserve">(«5», «4», </w:t>
      </w:r>
      <w:r w:rsidRPr="00EF6605">
        <w:rPr>
          <w:rFonts w:ascii="Times New Roman" w:hAnsi="Times New Roman"/>
          <w:b/>
          <w:bCs/>
          <w:color w:val="000000"/>
          <w:spacing w:val="-10"/>
          <w:sz w:val="24"/>
          <w:szCs w:val="24"/>
        </w:rPr>
        <w:t xml:space="preserve">«3») </w:t>
      </w:r>
      <w:r w:rsidRPr="00EF6605">
        <w:rPr>
          <w:rFonts w:ascii="Times New Roman" w:hAnsi="Times New Roman"/>
          <w:color w:val="000000"/>
          <w:spacing w:val="-10"/>
          <w:sz w:val="24"/>
          <w:szCs w:val="24"/>
        </w:rPr>
        <w:t>может ставиться не только за единовре</w:t>
      </w:r>
      <w:r w:rsidRPr="00EF6605">
        <w:rPr>
          <w:rFonts w:ascii="Times New Roman" w:hAnsi="Times New Roman"/>
          <w:color w:val="000000"/>
          <w:spacing w:val="-10"/>
          <w:sz w:val="24"/>
          <w:szCs w:val="24"/>
        </w:rPr>
        <w:softHyphen/>
      </w:r>
      <w:r w:rsidRPr="00EF6605">
        <w:rPr>
          <w:rFonts w:ascii="Times New Roman" w:hAnsi="Times New Roman"/>
          <w:color w:val="000000"/>
          <w:spacing w:val="-6"/>
          <w:sz w:val="24"/>
          <w:szCs w:val="24"/>
        </w:rPr>
        <w:t xml:space="preserve">менный ответ (когда на проверку подготовки ученика отводится определенное время), но и за рассредоточенный во времени, т. е. </w:t>
      </w:r>
      <w:r w:rsidRPr="00EF6605">
        <w:rPr>
          <w:rFonts w:ascii="Times New Roman" w:hAnsi="Times New Roman"/>
          <w:color w:val="000000"/>
          <w:spacing w:val="-7"/>
          <w:sz w:val="24"/>
          <w:szCs w:val="24"/>
        </w:rPr>
        <w:t>за сумму ответов, данных учеником на протяжении урока (выво</w:t>
      </w:r>
      <w:r w:rsidRPr="00EF6605">
        <w:rPr>
          <w:rFonts w:ascii="Times New Roman" w:hAnsi="Times New Roman"/>
          <w:color w:val="000000"/>
          <w:spacing w:val="-7"/>
          <w:sz w:val="24"/>
          <w:szCs w:val="24"/>
        </w:rPr>
        <w:softHyphen/>
      </w:r>
      <w:r w:rsidRPr="00EF6605">
        <w:rPr>
          <w:rFonts w:ascii="Times New Roman" w:hAnsi="Times New Roman"/>
          <w:color w:val="000000"/>
          <w:spacing w:val="-3"/>
          <w:sz w:val="24"/>
          <w:szCs w:val="24"/>
        </w:rPr>
        <w:t xml:space="preserve">дится поурочный балл), при условии, если в процессе урока не только заслушивались ответы учащегося, но и осуществлялась </w:t>
      </w:r>
      <w:r w:rsidRPr="00EF6605">
        <w:rPr>
          <w:rFonts w:ascii="Times New Roman" w:hAnsi="Times New Roman"/>
          <w:color w:val="000000"/>
          <w:spacing w:val="-4"/>
          <w:sz w:val="24"/>
          <w:szCs w:val="24"/>
        </w:rPr>
        <w:t>проверка его умения применять знания на практике.</w:t>
      </w:r>
    </w:p>
    <w:p w:rsidR="00FC7B16" w:rsidRPr="00EF6605" w:rsidRDefault="00FC7B16" w:rsidP="00EF6605">
      <w:pPr>
        <w:shd w:val="clear" w:color="auto" w:fill="FFFFFF"/>
        <w:ind w:left="384"/>
        <w:jc w:val="both"/>
        <w:rPr>
          <w:rFonts w:ascii="Times New Roman" w:hAnsi="Times New Roman"/>
          <w:b/>
          <w:sz w:val="24"/>
          <w:szCs w:val="24"/>
          <w:u w:val="single"/>
        </w:rPr>
      </w:pPr>
      <w:r w:rsidRPr="00EF6605">
        <w:rPr>
          <w:rFonts w:ascii="Times New Roman" w:hAnsi="Times New Roman"/>
          <w:b/>
          <w:iCs/>
          <w:color w:val="000000"/>
          <w:spacing w:val="-10"/>
          <w:sz w:val="24"/>
          <w:szCs w:val="24"/>
          <w:u w:val="single"/>
        </w:rPr>
        <w:t xml:space="preserve"> Оценка диктантов</w:t>
      </w:r>
    </w:p>
    <w:p w:rsidR="00FC7B16" w:rsidRPr="00EF6605" w:rsidRDefault="00FC7B16" w:rsidP="00EF6605">
      <w:pPr>
        <w:shd w:val="clear" w:color="auto" w:fill="FFFFFF"/>
        <w:spacing w:before="14"/>
        <w:ind w:left="48" w:right="14" w:firstLine="326"/>
        <w:jc w:val="both"/>
        <w:rPr>
          <w:rFonts w:ascii="Times New Roman" w:hAnsi="Times New Roman"/>
          <w:sz w:val="24"/>
          <w:szCs w:val="24"/>
        </w:rPr>
      </w:pPr>
      <w:r w:rsidRPr="00EF6605">
        <w:rPr>
          <w:rFonts w:ascii="Times New Roman" w:hAnsi="Times New Roman"/>
          <w:color w:val="000000"/>
          <w:spacing w:val="-6"/>
          <w:sz w:val="24"/>
          <w:szCs w:val="24"/>
        </w:rPr>
        <w:t>Диктант — одна из основных форм проверки орфографичес</w:t>
      </w:r>
      <w:r w:rsidRPr="00EF6605">
        <w:rPr>
          <w:rFonts w:ascii="Times New Roman" w:hAnsi="Times New Roman"/>
          <w:color w:val="000000"/>
          <w:spacing w:val="-6"/>
          <w:sz w:val="24"/>
          <w:szCs w:val="24"/>
        </w:rPr>
        <w:softHyphen/>
      </w:r>
      <w:r w:rsidRPr="00EF6605">
        <w:rPr>
          <w:rFonts w:ascii="Times New Roman" w:hAnsi="Times New Roman"/>
          <w:color w:val="000000"/>
          <w:spacing w:val="-7"/>
          <w:sz w:val="24"/>
          <w:szCs w:val="24"/>
        </w:rPr>
        <w:t>кой и пунктуационной грамотности.</w:t>
      </w:r>
    </w:p>
    <w:p w:rsidR="00FC7B16" w:rsidRPr="00EF6605" w:rsidRDefault="00FC7B16" w:rsidP="00EF6605">
      <w:pPr>
        <w:shd w:val="clear" w:color="auto" w:fill="FFFFFF"/>
        <w:spacing w:before="10"/>
        <w:ind w:left="38" w:right="14" w:firstLine="326"/>
        <w:jc w:val="both"/>
        <w:rPr>
          <w:rFonts w:ascii="Times New Roman" w:hAnsi="Times New Roman"/>
          <w:sz w:val="24"/>
          <w:szCs w:val="24"/>
        </w:rPr>
      </w:pPr>
      <w:r w:rsidRPr="00EF6605">
        <w:rPr>
          <w:rFonts w:ascii="Times New Roman" w:hAnsi="Times New Roman"/>
          <w:color w:val="000000"/>
          <w:spacing w:val="-11"/>
          <w:sz w:val="24"/>
          <w:szCs w:val="24"/>
        </w:rPr>
        <w:t>Для диктантов целесообразно использовать связные тексты, ко</w:t>
      </w:r>
      <w:r w:rsidRPr="00EF6605">
        <w:rPr>
          <w:rFonts w:ascii="Times New Roman" w:hAnsi="Times New Roman"/>
          <w:color w:val="000000"/>
          <w:spacing w:val="-11"/>
          <w:sz w:val="24"/>
          <w:szCs w:val="24"/>
        </w:rPr>
        <w:softHyphen/>
      </w:r>
      <w:r w:rsidRPr="00EF6605">
        <w:rPr>
          <w:rFonts w:ascii="Times New Roman" w:hAnsi="Times New Roman"/>
          <w:color w:val="000000"/>
          <w:spacing w:val="-10"/>
          <w:sz w:val="24"/>
          <w:szCs w:val="24"/>
        </w:rPr>
        <w:t>торые должны отвечать нормам современного литературного язы</w:t>
      </w:r>
      <w:r w:rsidRPr="00EF6605">
        <w:rPr>
          <w:rFonts w:ascii="Times New Roman" w:hAnsi="Times New Roman"/>
          <w:color w:val="000000"/>
          <w:spacing w:val="-10"/>
          <w:sz w:val="24"/>
          <w:szCs w:val="24"/>
        </w:rPr>
        <w:softHyphen/>
      </w:r>
      <w:r w:rsidRPr="00EF6605">
        <w:rPr>
          <w:rFonts w:ascii="Times New Roman" w:hAnsi="Times New Roman"/>
          <w:color w:val="000000"/>
          <w:spacing w:val="-8"/>
          <w:sz w:val="24"/>
          <w:szCs w:val="24"/>
        </w:rPr>
        <w:t>ка, быть доступными по содержанию учащимся данного класса.</w:t>
      </w:r>
    </w:p>
    <w:p w:rsidR="00FC7B16" w:rsidRPr="00EF6605" w:rsidRDefault="00FC7B16" w:rsidP="00EF6605">
      <w:pPr>
        <w:shd w:val="clear" w:color="auto" w:fill="FFFFFF"/>
        <w:spacing w:before="5"/>
        <w:ind w:left="34" w:right="19" w:firstLine="317"/>
        <w:jc w:val="both"/>
        <w:rPr>
          <w:rFonts w:ascii="Times New Roman" w:hAnsi="Times New Roman"/>
          <w:sz w:val="24"/>
          <w:szCs w:val="24"/>
        </w:rPr>
      </w:pPr>
      <w:r w:rsidRPr="00EF6605">
        <w:rPr>
          <w:rFonts w:ascii="Times New Roman" w:hAnsi="Times New Roman"/>
          <w:color w:val="000000"/>
          <w:spacing w:val="-12"/>
          <w:sz w:val="24"/>
          <w:szCs w:val="24"/>
        </w:rPr>
        <w:t xml:space="preserve">Объем диктанта устанавливается: для </w:t>
      </w:r>
      <w:r w:rsidRPr="00EF6605">
        <w:rPr>
          <w:rFonts w:ascii="Times New Roman" w:hAnsi="Times New Roman"/>
          <w:color w:val="000000"/>
          <w:spacing w:val="-12"/>
          <w:sz w:val="24"/>
          <w:szCs w:val="24"/>
          <w:lang w:val="en-US"/>
        </w:rPr>
        <w:t>V</w:t>
      </w:r>
      <w:r w:rsidRPr="00EF6605">
        <w:rPr>
          <w:rFonts w:ascii="Times New Roman" w:hAnsi="Times New Roman"/>
          <w:color w:val="000000"/>
          <w:spacing w:val="-12"/>
          <w:sz w:val="24"/>
          <w:szCs w:val="24"/>
        </w:rPr>
        <w:t xml:space="preserve"> класса — 90— 100 слов, </w:t>
      </w:r>
      <w:r w:rsidRPr="00EF6605">
        <w:rPr>
          <w:rFonts w:ascii="Times New Roman" w:hAnsi="Times New Roman"/>
          <w:color w:val="000000"/>
          <w:sz w:val="24"/>
          <w:szCs w:val="24"/>
        </w:rPr>
        <w:t xml:space="preserve">для </w:t>
      </w:r>
      <w:r w:rsidRPr="00EF6605">
        <w:rPr>
          <w:rFonts w:ascii="Times New Roman" w:hAnsi="Times New Roman"/>
          <w:color w:val="000000"/>
          <w:sz w:val="24"/>
          <w:szCs w:val="24"/>
          <w:lang w:val="en-US"/>
        </w:rPr>
        <w:t>VI</w:t>
      </w:r>
      <w:r w:rsidRPr="00EF6605">
        <w:rPr>
          <w:rFonts w:ascii="Times New Roman" w:hAnsi="Times New Roman"/>
          <w:color w:val="000000"/>
          <w:sz w:val="24"/>
          <w:szCs w:val="24"/>
        </w:rPr>
        <w:t xml:space="preserve"> класса - 100-110, для </w:t>
      </w:r>
      <w:r w:rsidRPr="00EF6605">
        <w:rPr>
          <w:rFonts w:ascii="Times New Roman" w:hAnsi="Times New Roman"/>
          <w:color w:val="000000"/>
          <w:sz w:val="24"/>
          <w:szCs w:val="24"/>
          <w:lang w:val="en-US"/>
        </w:rPr>
        <w:t>VII</w:t>
      </w:r>
      <w:r w:rsidRPr="00EF6605">
        <w:rPr>
          <w:rFonts w:ascii="Times New Roman" w:hAnsi="Times New Roman"/>
          <w:color w:val="000000"/>
          <w:sz w:val="24"/>
          <w:szCs w:val="24"/>
        </w:rPr>
        <w:t xml:space="preserve"> - 110-120, для </w:t>
      </w:r>
      <w:r w:rsidRPr="00EF6605">
        <w:rPr>
          <w:rFonts w:ascii="Times New Roman" w:hAnsi="Times New Roman"/>
          <w:color w:val="000000"/>
          <w:sz w:val="24"/>
          <w:szCs w:val="24"/>
          <w:lang w:val="en-US"/>
        </w:rPr>
        <w:t>VIII</w:t>
      </w:r>
      <w:r w:rsidRPr="00EF6605">
        <w:rPr>
          <w:rFonts w:ascii="Times New Roman" w:hAnsi="Times New Roman"/>
          <w:color w:val="000000"/>
          <w:sz w:val="24"/>
          <w:szCs w:val="24"/>
        </w:rPr>
        <w:t xml:space="preserve"> - 120-</w:t>
      </w:r>
      <w:r w:rsidRPr="00EF6605">
        <w:rPr>
          <w:rFonts w:ascii="Times New Roman" w:hAnsi="Times New Roman"/>
          <w:color w:val="000000"/>
          <w:spacing w:val="-11"/>
          <w:sz w:val="24"/>
          <w:szCs w:val="24"/>
        </w:rPr>
        <w:t xml:space="preserve">150, для </w:t>
      </w:r>
      <w:r w:rsidRPr="00EF6605">
        <w:rPr>
          <w:rFonts w:ascii="Times New Roman" w:hAnsi="Times New Roman"/>
          <w:color w:val="000000"/>
          <w:spacing w:val="-11"/>
          <w:sz w:val="24"/>
          <w:szCs w:val="24"/>
          <w:lang w:val="en-US"/>
        </w:rPr>
        <w:t>IX</w:t>
      </w:r>
      <w:r w:rsidRPr="00EF6605">
        <w:rPr>
          <w:rFonts w:ascii="Times New Roman" w:hAnsi="Times New Roman"/>
          <w:color w:val="000000"/>
          <w:spacing w:val="-11"/>
          <w:sz w:val="24"/>
          <w:szCs w:val="24"/>
        </w:rPr>
        <w:t xml:space="preserve"> класса — </w:t>
      </w:r>
      <w:r w:rsidRPr="00EF6605">
        <w:rPr>
          <w:rFonts w:ascii="Times New Roman" w:hAnsi="Times New Roman"/>
          <w:color w:val="000000"/>
          <w:spacing w:val="3"/>
          <w:sz w:val="24"/>
          <w:szCs w:val="24"/>
        </w:rPr>
        <w:t>150—170</w:t>
      </w:r>
      <w:r w:rsidRPr="00EF6605">
        <w:rPr>
          <w:rFonts w:ascii="Times New Roman" w:hAnsi="Times New Roman"/>
          <w:color w:val="000000"/>
          <w:sz w:val="24"/>
          <w:szCs w:val="24"/>
        </w:rPr>
        <w:t xml:space="preserve"> </w:t>
      </w:r>
      <w:r w:rsidRPr="00EF6605">
        <w:rPr>
          <w:rFonts w:ascii="Times New Roman" w:hAnsi="Times New Roman"/>
          <w:color w:val="000000"/>
          <w:spacing w:val="-11"/>
          <w:sz w:val="24"/>
          <w:szCs w:val="24"/>
        </w:rPr>
        <w:t>слов. (При подсчете слов учитыва</w:t>
      </w:r>
      <w:r w:rsidRPr="00EF6605">
        <w:rPr>
          <w:rFonts w:ascii="Times New Roman" w:hAnsi="Times New Roman"/>
          <w:color w:val="000000"/>
          <w:spacing w:val="-11"/>
          <w:sz w:val="24"/>
          <w:szCs w:val="24"/>
        </w:rPr>
        <w:softHyphen/>
      </w:r>
      <w:r w:rsidRPr="00EF6605">
        <w:rPr>
          <w:rFonts w:ascii="Times New Roman" w:hAnsi="Times New Roman"/>
          <w:color w:val="000000"/>
          <w:spacing w:val="-5"/>
          <w:sz w:val="24"/>
          <w:szCs w:val="24"/>
        </w:rPr>
        <w:t>ются как самостоятельные, так и служебные слова.)</w:t>
      </w:r>
    </w:p>
    <w:p w:rsidR="00FC7B16" w:rsidRPr="00EF6605" w:rsidRDefault="00FC7B16" w:rsidP="00EF6605">
      <w:pPr>
        <w:shd w:val="clear" w:color="auto" w:fill="FFFFFF"/>
        <w:spacing w:before="14"/>
        <w:ind w:left="29" w:right="14" w:firstLine="317"/>
        <w:jc w:val="both"/>
        <w:rPr>
          <w:rFonts w:ascii="Times New Roman" w:hAnsi="Times New Roman"/>
          <w:sz w:val="24"/>
          <w:szCs w:val="24"/>
        </w:rPr>
      </w:pPr>
      <w:r w:rsidRPr="00EF6605">
        <w:rPr>
          <w:rFonts w:ascii="Times New Roman" w:hAnsi="Times New Roman"/>
          <w:b/>
          <w:iCs/>
          <w:color w:val="000000"/>
          <w:spacing w:val="-7"/>
          <w:sz w:val="24"/>
          <w:szCs w:val="24"/>
        </w:rPr>
        <w:t>Контрольный словарный диктант</w:t>
      </w:r>
      <w:r w:rsidRPr="00EF6605">
        <w:rPr>
          <w:rFonts w:ascii="Times New Roman" w:hAnsi="Times New Roman"/>
          <w:i/>
          <w:iCs/>
          <w:color w:val="000000"/>
          <w:spacing w:val="-7"/>
          <w:sz w:val="24"/>
          <w:szCs w:val="24"/>
        </w:rPr>
        <w:t xml:space="preserve"> </w:t>
      </w:r>
      <w:r w:rsidRPr="00EF6605">
        <w:rPr>
          <w:rFonts w:ascii="Times New Roman" w:hAnsi="Times New Roman"/>
          <w:color w:val="000000"/>
          <w:spacing w:val="-7"/>
          <w:sz w:val="24"/>
          <w:szCs w:val="24"/>
        </w:rPr>
        <w:t xml:space="preserve">проверяет усвоение слов с </w:t>
      </w:r>
      <w:r w:rsidRPr="00EF6605">
        <w:rPr>
          <w:rFonts w:ascii="Times New Roman" w:hAnsi="Times New Roman"/>
          <w:color w:val="000000"/>
          <w:spacing w:val="-10"/>
          <w:w w:val="102"/>
          <w:sz w:val="24"/>
          <w:szCs w:val="24"/>
        </w:rPr>
        <w:t>непроверяемыми и труднопроверяемыми орфограммами. Он мо</w:t>
      </w:r>
      <w:r w:rsidRPr="00EF6605">
        <w:rPr>
          <w:rFonts w:ascii="Times New Roman" w:hAnsi="Times New Roman"/>
          <w:color w:val="000000"/>
          <w:spacing w:val="-10"/>
          <w:w w:val="102"/>
          <w:sz w:val="24"/>
          <w:szCs w:val="24"/>
        </w:rPr>
        <w:softHyphen/>
      </w:r>
      <w:r w:rsidRPr="00EF6605">
        <w:rPr>
          <w:rFonts w:ascii="Times New Roman" w:hAnsi="Times New Roman"/>
          <w:color w:val="000000"/>
          <w:spacing w:val="-4"/>
          <w:w w:val="102"/>
          <w:sz w:val="24"/>
          <w:szCs w:val="24"/>
        </w:rPr>
        <w:t xml:space="preserve">жет состоять из следующего количества слов: для </w:t>
      </w:r>
      <w:r w:rsidRPr="00EF6605">
        <w:rPr>
          <w:rFonts w:ascii="Times New Roman" w:hAnsi="Times New Roman"/>
          <w:color w:val="000000"/>
          <w:spacing w:val="-4"/>
          <w:w w:val="102"/>
          <w:sz w:val="24"/>
          <w:szCs w:val="24"/>
          <w:lang w:val="en-US"/>
        </w:rPr>
        <w:t>V</w:t>
      </w:r>
      <w:r w:rsidRPr="00EF6605">
        <w:rPr>
          <w:rFonts w:ascii="Times New Roman" w:hAnsi="Times New Roman"/>
          <w:color w:val="000000"/>
          <w:spacing w:val="-4"/>
          <w:w w:val="102"/>
          <w:sz w:val="24"/>
          <w:szCs w:val="24"/>
        </w:rPr>
        <w:t xml:space="preserve"> класса — </w:t>
      </w:r>
      <w:r w:rsidRPr="00EF6605">
        <w:rPr>
          <w:rFonts w:ascii="Times New Roman" w:hAnsi="Times New Roman"/>
          <w:color w:val="000000"/>
          <w:w w:val="102"/>
          <w:sz w:val="24"/>
          <w:szCs w:val="24"/>
        </w:rPr>
        <w:t xml:space="preserve">15-20, для </w:t>
      </w:r>
      <w:r w:rsidRPr="00EF6605">
        <w:rPr>
          <w:rFonts w:ascii="Times New Roman" w:hAnsi="Times New Roman"/>
          <w:color w:val="000000"/>
          <w:w w:val="102"/>
          <w:sz w:val="24"/>
          <w:szCs w:val="24"/>
          <w:lang w:val="en-US"/>
        </w:rPr>
        <w:t>VI</w:t>
      </w:r>
      <w:r w:rsidRPr="00EF6605">
        <w:rPr>
          <w:rFonts w:ascii="Times New Roman" w:hAnsi="Times New Roman"/>
          <w:color w:val="000000"/>
          <w:w w:val="102"/>
          <w:sz w:val="24"/>
          <w:szCs w:val="24"/>
        </w:rPr>
        <w:t xml:space="preserve"> класса - 20-25, для </w:t>
      </w:r>
      <w:r w:rsidRPr="00EF6605">
        <w:rPr>
          <w:rFonts w:ascii="Times New Roman" w:hAnsi="Times New Roman"/>
          <w:color w:val="000000"/>
          <w:w w:val="102"/>
          <w:sz w:val="24"/>
          <w:szCs w:val="24"/>
          <w:lang w:val="en-US"/>
        </w:rPr>
        <w:t>VII</w:t>
      </w:r>
      <w:r w:rsidRPr="00EF6605">
        <w:rPr>
          <w:rFonts w:ascii="Times New Roman" w:hAnsi="Times New Roman"/>
          <w:color w:val="000000"/>
          <w:w w:val="102"/>
          <w:sz w:val="24"/>
          <w:szCs w:val="24"/>
        </w:rPr>
        <w:t xml:space="preserve"> класса - 25-30, для </w:t>
      </w:r>
      <w:r w:rsidRPr="00EF6605">
        <w:rPr>
          <w:rFonts w:ascii="Times New Roman" w:hAnsi="Times New Roman"/>
          <w:color w:val="000000"/>
          <w:w w:val="102"/>
          <w:sz w:val="24"/>
          <w:szCs w:val="24"/>
          <w:lang w:val="en-US"/>
        </w:rPr>
        <w:t>VIII</w:t>
      </w:r>
      <w:r w:rsidRPr="00EF6605">
        <w:rPr>
          <w:rFonts w:ascii="Times New Roman" w:hAnsi="Times New Roman"/>
          <w:color w:val="000000"/>
          <w:w w:val="102"/>
          <w:sz w:val="24"/>
          <w:szCs w:val="24"/>
        </w:rPr>
        <w:t xml:space="preserve"> </w:t>
      </w:r>
      <w:r w:rsidRPr="00EF6605">
        <w:rPr>
          <w:rFonts w:ascii="Times New Roman" w:hAnsi="Times New Roman"/>
          <w:color w:val="000000"/>
          <w:spacing w:val="-1"/>
          <w:w w:val="102"/>
          <w:sz w:val="24"/>
          <w:szCs w:val="24"/>
        </w:rPr>
        <w:t xml:space="preserve">класса - 30 - 35, для </w:t>
      </w:r>
      <w:r w:rsidRPr="00EF6605">
        <w:rPr>
          <w:rFonts w:ascii="Times New Roman" w:hAnsi="Times New Roman"/>
          <w:color w:val="000000"/>
          <w:spacing w:val="-1"/>
          <w:w w:val="102"/>
          <w:sz w:val="24"/>
          <w:szCs w:val="24"/>
          <w:lang w:val="en-US"/>
        </w:rPr>
        <w:t>IX</w:t>
      </w:r>
      <w:r w:rsidRPr="00EF6605">
        <w:rPr>
          <w:rFonts w:ascii="Times New Roman" w:hAnsi="Times New Roman"/>
          <w:color w:val="000000"/>
          <w:spacing w:val="-1"/>
          <w:w w:val="102"/>
          <w:sz w:val="24"/>
          <w:szCs w:val="24"/>
        </w:rPr>
        <w:t xml:space="preserve"> класса - 35 - 40.</w:t>
      </w:r>
    </w:p>
    <w:p w:rsidR="00FC7B16" w:rsidRPr="00EF6605" w:rsidRDefault="00FC7B16" w:rsidP="00EF6605">
      <w:pPr>
        <w:shd w:val="clear" w:color="auto" w:fill="FFFFFF"/>
        <w:spacing w:before="10"/>
        <w:ind w:left="29" w:right="10" w:firstLine="317"/>
        <w:jc w:val="both"/>
        <w:rPr>
          <w:rFonts w:ascii="Times New Roman" w:hAnsi="Times New Roman"/>
          <w:sz w:val="24"/>
          <w:szCs w:val="24"/>
        </w:rPr>
      </w:pPr>
      <w:r w:rsidRPr="00EF6605">
        <w:rPr>
          <w:rFonts w:ascii="Times New Roman" w:hAnsi="Times New Roman"/>
          <w:color w:val="000000"/>
          <w:spacing w:val="-8"/>
          <w:w w:val="102"/>
          <w:sz w:val="24"/>
          <w:szCs w:val="24"/>
        </w:rPr>
        <w:t xml:space="preserve">Диктант, имеющий целью проверку подготовки учащихся по </w:t>
      </w:r>
      <w:r w:rsidRPr="00EF6605">
        <w:rPr>
          <w:rFonts w:ascii="Times New Roman" w:hAnsi="Times New Roman"/>
          <w:color w:val="000000"/>
          <w:spacing w:val="-11"/>
          <w:w w:val="102"/>
          <w:sz w:val="24"/>
          <w:szCs w:val="24"/>
        </w:rPr>
        <w:t>определенной теме, должен включать в себя основные орфограм</w:t>
      </w:r>
      <w:r w:rsidRPr="00EF6605">
        <w:rPr>
          <w:rFonts w:ascii="Times New Roman" w:hAnsi="Times New Roman"/>
          <w:color w:val="000000"/>
          <w:spacing w:val="-11"/>
          <w:w w:val="102"/>
          <w:sz w:val="24"/>
          <w:szCs w:val="24"/>
        </w:rPr>
        <w:softHyphen/>
      </w:r>
      <w:r w:rsidRPr="00EF6605">
        <w:rPr>
          <w:rFonts w:ascii="Times New Roman" w:hAnsi="Times New Roman"/>
          <w:color w:val="000000"/>
          <w:spacing w:val="-9"/>
          <w:w w:val="102"/>
          <w:sz w:val="24"/>
          <w:szCs w:val="24"/>
        </w:rPr>
        <w:t>мы или пунктограммы этой темы, а также обеспечивать выявле</w:t>
      </w:r>
      <w:r w:rsidRPr="00EF6605">
        <w:rPr>
          <w:rFonts w:ascii="Times New Roman" w:hAnsi="Times New Roman"/>
          <w:color w:val="000000"/>
          <w:spacing w:val="-9"/>
          <w:w w:val="102"/>
          <w:sz w:val="24"/>
          <w:szCs w:val="24"/>
        </w:rPr>
        <w:softHyphen/>
      </w:r>
      <w:r w:rsidRPr="00EF6605">
        <w:rPr>
          <w:rFonts w:ascii="Times New Roman" w:hAnsi="Times New Roman"/>
          <w:color w:val="000000"/>
          <w:spacing w:val="-12"/>
          <w:w w:val="102"/>
          <w:sz w:val="24"/>
          <w:szCs w:val="24"/>
        </w:rPr>
        <w:t xml:space="preserve">ние прочности ранее приобретенных навыков. </w:t>
      </w:r>
      <w:r w:rsidRPr="00EF6605">
        <w:rPr>
          <w:rFonts w:ascii="Times New Roman" w:hAnsi="Times New Roman"/>
          <w:b/>
          <w:iCs/>
          <w:color w:val="000000"/>
          <w:spacing w:val="-12"/>
          <w:w w:val="102"/>
          <w:sz w:val="24"/>
          <w:szCs w:val="24"/>
        </w:rPr>
        <w:t>Итоговые диктан</w:t>
      </w:r>
      <w:r w:rsidRPr="00EF6605">
        <w:rPr>
          <w:rFonts w:ascii="Times New Roman" w:hAnsi="Times New Roman"/>
          <w:b/>
          <w:iCs/>
          <w:color w:val="000000"/>
          <w:spacing w:val="-12"/>
          <w:w w:val="102"/>
          <w:sz w:val="24"/>
          <w:szCs w:val="24"/>
        </w:rPr>
        <w:softHyphen/>
      </w:r>
      <w:r w:rsidRPr="00EF6605">
        <w:rPr>
          <w:rFonts w:ascii="Times New Roman" w:hAnsi="Times New Roman"/>
          <w:b/>
          <w:iCs/>
          <w:color w:val="000000"/>
          <w:spacing w:val="-8"/>
          <w:w w:val="102"/>
          <w:sz w:val="24"/>
          <w:szCs w:val="24"/>
        </w:rPr>
        <w:t>ты</w:t>
      </w:r>
      <w:r w:rsidRPr="00EF6605">
        <w:rPr>
          <w:rFonts w:ascii="Times New Roman" w:hAnsi="Times New Roman"/>
          <w:i/>
          <w:iCs/>
          <w:color w:val="000000"/>
          <w:spacing w:val="-8"/>
          <w:w w:val="102"/>
          <w:sz w:val="24"/>
          <w:szCs w:val="24"/>
        </w:rPr>
        <w:t xml:space="preserve">, </w:t>
      </w:r>
      <w:r w:rsidRPr="00EF6605">
        <w:rPr>
          <w:rFonts w:ascii="Times New Roman" w:hAnsi="Times New Roman"/>
          <w:color w:val="000000"/>
          <w:spacing w:val="-8"/>
          <w:w w:val="102"/>
          <w:sz w:val="24"/>
          <w:szCs w:val="24"/>
        </w:rPr>
        <w:t>проводимые в конце четверти и года, проверяют подготовку учащихся, как правило, по всем изученным темам.</w:t>
      </w:r>
    </w:p>
    <w:p w:rsidR="00FC7B16" w:rsidRPr="00EF6605" w:rsidRDefault="00FC7B16" w:rsidP="00EF6605">
      <w:pPr>
        <w:shd w:val="clear" w:color="auto" w:fill="FFFFFF"/>
        <w:spacing w:before="5"/>
        <w:ind w:left="14" w:right="24" w:firstLine="326"/>
        <w:jc w:val="both"/>
        <w:rPr>
          <w:rFonts w:ascii="Times New Roman" w:hAnsi="Times New Roman"/>
          <w:sz w:val="24"/>
          <w:szCs w:val="24"/>
        </w:rPr>
      </w:pPr>
      <w:r w:rsidRPr="00EF6605">
        <w:rPr>
          <w:rFonts w:ascii="Times New Roman" w:hAnsi="Times New Roman"/>
          <w:color w:val="000000"/>
          <w:spacing w:val="-8"/>
          <w:w w:val="102"/>
          <w:sz w:val="24"/>
          <w:szCs w:val="24"/>
        </w:rPr>
        <w:t xml:space="preserve">Для </w:t>
      </w:r>
      <w:r w:rsidRPr="00EF6605">
        <w:rPr>
          <w:rFonts w:ascii="Times New Roman" w:hAnsi="Times New Roman"/>
          <w:b/>
          <w:iCs/>
          <w:color w:val="000000"/>
          <w:spacing w:val="-8"/>
          <w:w w:val="102"/>
          <w:sz w:val="24"/>
          <w:szCs w:val="24"/>
        </w:rPr>
        <w:t>контрольных</w:t>
      </w:r>
      <w:r w:rsidRPr="00EF6605">
        <w:rPr>
          <w:rFonts w:ascii="Times New Roman" w:hAnsi="Times New Roman"/>
          <w:i/>
          <w:iCs/>
          <w:color w:val="000000"/>
          <w:spacing w:val="-8"/>
          <w:w w:val="102"/>
          <w:sz w:val="24"/>
          <w:szCs w:val="24"/>
        </w:rPr>
        <w:t xml:space="preserve"> </w:t>
      </w:r>
      <w:r w:rsidRPr="00EF6605">
        <w:rPr>
          <w:rFonts w:ascii="Times New Roman" w:hAnsi="Times New Roman"/>
          <w:color w:val="000000"/>
          <w:spacing w:val="-8"/>
          <w:w w:val="102"/>
          <w:sz w:val="24"/>
          <w:szCs w:val="24"/>
        </w:rPr>
        <w:t>диктантов следует подбирать такие тексты, в которых изучаемые в данной теме орфограммы и пунктограм</w:t>
      </w:r>
      <w:r w:rsidRPr="00EF6605">
        <w:rPr>
          <w:rFonts w:ascii="Times New Roman" w:hAnsi="Times New Roman"/>
          <w:color w:val="000000"/>
          <w:spacing w:val="-8"/>
          <w:w w:val="102"/>
          <w:sz w:val="24"/>
          <w:szCs w:val="24"/>
        </w:rPr>
        <w:softHyphen/>
      </w:r>
      <w:r w:rsidRPr="00EF6605">
        <w:rPr>
          <w:rFonts w:ascii="Times New Roman" w:hAnsi="Times New Roman"/>
          <w:color w:val="000000"/>
          <w:spacing w:val="-10"/>
          <w:w w:val="102"/>
          <w:sz w:val="24"/>
          <w:szCs w:val="24"/>
        </w:rPr>
        <w:t>мы были бы представлены не менее чем 2 — 3 случаями. Из изу</w:t>
      </w:r>
      <w:r w:rsidRPr="00EF6605">
        <w:rPr>
          <w:rFonts w:ascii="Times New Roman" w:hAnsi="Times New Roman"/>
          <w:color w:val="000000"/>
          <w:spacing w:val="-10"/>
          <w:w w:val="102"/>
          <w:sz w:val="24"/>
          <w:szCs w:val="24"/>
        </w:rPr>
        <w:softHyphen/>
      </w:r>
      <w:r w:rsidRPr="00EF6605">
        <w:rPr>
          <w:rFonts w:ascii="Times New Roman" w:hAnsi="Times New Roman"/>
          <w:color w:val="000000"/>
          <w:spacing w:val="-8"/>
          <w:w w:val="102"/>
          <w:sz w:val="24"/>
          <w:szCs w:val="24"/>
        </w:rPr>
        <w:t xml:space="preserve">ченных ранее орфограмм и пунктограмм включаются основные; </w:t>
      </w:r>
      <w:r w:rsidRPr="00EF6605">
        <w:rPr>
          <w:rFonts w:ascii="Times New Roman" w:hAnsi="Times New Roman"/>
          <w:color w:val="000000"/>
          <w:spacing w:val="-12"/>
          <w:w w:val="102"/>
          <w:sz w:val="24"/>
          <w:szCs w:val="24"/>
        </w:rPr>
        <w:t>они должны быть представлены 1 — 3 случаями. В целом количе</w:t>
      </w:r>
      <w:r w:rsidRPr="00EF6605">
        <w:rPr>
          <w:rFonts w:ascii="Times New Roman" w:hAnsi="Times New Roman"/>
          <w:color w:val="000000"/>
          <w:spacing w:val="-12"/>
          <w:w w:val="102"/>
          <w:sz w:val="24"/>
          <w:szCs w:val="24"/>
        </w:rPr>
        <w:softHyphen/>
      </w:r>
      <w:r w:rsidRPr="00EF6605">
        <w:rPr>
          <w:rFonts w:ascii="Times New Roman" w:hAnsi="Times New Roman"/>
          <w:color w:val="000000"/>
          <w:spacing w:val="-8"/>
          <w:w w:val="102"/>
          <w:sz w:val="24"/>
          <w:szCs w:val="24"/>
        </w:rPr>
        <w:t>ство проверяемых орфограмм и пунктограмм не должно превы</w:t>
      </w:r>
      <w:r w:rsidRPr="00EF6605">
        <w:rPr>
          <w:rFonts w:ascii="Times New Roman" w:hAnsi="Times New Roman"/>
          <w:color w:val="000000"/>
          <w:spacing w:val="-8"/>
          <w:w w:val="102"/>
          <w:sz w:val="24"/>
          <w:szCs w:val="24"/>
        </w:rPr>
        <w:softHyphen/>
      </w:r>
      <w:r w:rsidRPr="00EF6605">
        <w:rPr>
          <w:rFonts w:ascii="Times New Roman" w:hAnsi="Times New Roman"/>
          <w:color w:val="000000"/>
          <w:spacing w:val="-13"/>
          <w:w w:val="102"/>
          <w:sz w:val="24"/>
          <w:szCs w:val="24"/>
        </w:rPr>
        <w:t xml:space="preserve">шать: в </w:t>
      </w:r>
      <w:r w:rsidRPr="00EF6605">
        <w:rPr>
          <w:rFonts w:ascii="Times New Roman" w:hAnsi="Times New Roman"/>
          <w:color w:val="000000"/>
          <w:spacing w:val="-13"/>
          <w:w w:val="102"/>
          <w:sz w:val="24"/>
          <w:szCs w:val="24"/>
          <w:lang w:val="en-US"/>
        </w:rPr>
        <w:t>V</w:t>
      </w:r>
      <w:r w:rsidRPr="00EF6605">
        <w:rPr>
          <w:rFonts w:ascii="Times New Roman" w:hAnsi="Times New Roman"/>
          <w:color w:val="000000"/>
          <w:spacing w:val="-13"/>
          <w:w w:val="102"/>
          <w:sz w:val="24"/>
          <w:szCs w:val="24"/>
        </w:rPr>
        <w:t xml:space="preserve"> классе — 12 различных орфограмм и 2 — 3 пунктограмм, в </w:t>
      </w:r>
      <w:r w:rsidRPr="00EF6605">
        <w:rPr>
          <w:rFonts w:ascii="Times New Roman" w:hAnsi="Times New Roman"/>
          <w:color w:val="000000"/>
          <w:spacing w:val="-13"/>
          <w:w w:val="102"/>
          <w:sz w:val="24"/>
          <w:szCs w:val="24"/>
          <w:lang w:val="en-US"/>
        </w:rPr>
        <w:t>VI</w:t>
      </w:r>
      <w:r w:rsidRPr="00EF6605">
        <w:rPr>
          <w:rFonts w:ascii="Times New Roman" w:hAnsi="Times New Roman"/>
          <w:color w:val="000000"/>
          <w:spacing w:val="-13"/>
          <w:w w:val="102"/>
          <w:sz w:val="24"/>
          <w:szCs w:val="24"/>
        </w:rPr>
        <w:t xml:space="preserve"> классе — 16 различных орфограмм и 3 — 4 пунктограмм, в </w:t>
      </w:r>
      <w:r w:rsidRPr="00EF6605">
        <w:rPr>
          <w:rFonts w:ascii="Times New Roman" w:hAnsi="Times New Roman"/>
          <w:color w:val="000000"/>
          <w:spacing w:val="-13"/>
          <w:w w:val="102"/>
          <w:sz w:val="24"/>
          <w:szCs w:val="24"/>
          <w:lang w:val="en-US"/>
        </w:rPr>
        <w:t>VII</w:t>
      </w:r>
      <w:r w:rsidRPr="00EF6605">
        <w:rPr>
          <w:rFonts w:ascii="Times New Roman" w:hAnsi="Times New Roman"/>
          <w:color w:val="000000"/>
          <w:spacing w:val="-13"/>
          <w:w w:val="102"/>
          <w:sz w:val="24"/>
          <w:szCs w:val="24"/>
        </w:rPr>
        <w:t xml:space="preserve"> </w:t>
      </w:r>
      <w:r w:rsidRPr="00EF6605">
        <w:rPr>
          <w:rFonts w:ascii="Times New Roman" w:hAnsi="Times New Roman"/>
          <w:color w:val="000000"/>
          <w:w w:val="102"/>
          <w:sz w:val="24"/>
          <w:szCs w:val="24"/>
        </w:rPr>
        <w:t xml:space="preserve">классе -20 различных орфограммы и </w:t>
      </w:r>
      <w:r w:rsidRPr="00EF6605">
        <w:rPr>
          <w:rFonts w:ascii="Times New Roman" w:hAnsi="Times New Roman"/>
          <w:color w:val="000000"/>
          <w:spacing w:val="20"/>
          <w:w w:val="102"/>
          <w:sz w:val="24"/>
          <w:szCs w:val="24"/>
        </w:rPr>
        <w:t>4-5</w:t>
      </w:r>
      <w:r w:rsidRPr="00EF6605">
        <w:rPr>
          <w:rFonts w:ascii="Times New Roman" w:hAnsi="Times New Roman"/>
          <w:color w:val="000000"/>
          <w:w w:val="102"/>
          <w:sz w:val="24"/>
          <w:szCs w:val="24"/>
        </w:rPr>
        <w:t xml:space="preserve"> пунктограмм, в </w:t>
      </w:r>
      <w:r w:rsidRPr="00EF6605">
        <w:rPr>
          <w:rFonts w:ascii="Times New Roman" w:hAnsi="Times New Roman"/>
          <w:color w:val="000000"/>
          <w:w w:val="102"/>
          <w:sz w:val="24"/>
          <w:szCs w:val="24"/>
          <w:lang w:val="en-US"/>
        </w:rPr>
        <w:t>VIII</w:t>
      </w:r>
      <w:r w:rsidRPr="00EF6605">
        <w:rPr>
          <w:rFonts w:ascii="Times New Roman" w:hAnsi="Times New Roman"/>
          <w:color w:val="000000"/>
          <w:w w:val="102"/>
          <w:sz w:val="24"/>
          <w:szCs w:val="24"/>
        </w:rPr>
        <w:t xml:space="preserve"> классе - 24 различных орфограмми 10 пунктограмм, </w:t>
      </w:r>
      <w:r w:rsidRPr="00EF6605">
        <w:rPr>
          <w:rFonts w:ascii="Times New Roman" w:hAnsi="Times New Roman"/>
          <w:color w:val="000000"/>
          <w:spacing w:val="-9"/>
          <w:w w:val="102"/>
          <w:sz w:val="24"/>
          <w:szCs w:val="24"/>
        </w:rPr>
        <w:t xml:space="preserve">в </w:t>
      </w:r>
      <w:r w:rsidRPr="00EF6605">
        <w:rPr>
          <w:rFonts w:ascii="Times New Roman" w:hAnsi="Times New Roman"/>
          <w:color w:val="000000"/>
          <w:spacing w:val="-9"/>
          <w:w w:val="102"/>
          <w:sz w:val="24"/>
          <w:szCs w:val="24"/>
          <w:lang w:val="en-US"/>
        </w:rPr>
        <w:t>IX</w:t>
      </w:r>
      <w:r w:rsidRPr="00EF6605">
        <w:rPr>
          <w:rFonts w:ascii="Times New Roman" w:hAnsi="Times New Roman"/>
          <w:color w:val="000000"/>
          <w:spacing w:val="-9"/>
          <w:w w:val="102"/>
          <w:sz w:val="24"/>
          <w:szCs w:val="24"/>
        </w:rPr>
        <w:t xml:space="preserve"> классе — 24 различных орфограммы и 15 пунктограмм.</w:t>
      </w:r>
    </w:p>
    <w:p w:rsidR="00FC7B16" w:rsidRPr="00EF6605" w:rsidRDefault="00FC7B16" w:rsidP="00EF6605">
      <w:pPr>
        <w:shd w:val="clear" w:color="auto" w:fill="FFFFFF"/>
        <w:ind w:left="14" w:right="29" w:firstLine="341"/>
        <w:jc w:val="both"/>
        <w:rPr>
          <w:rFonts w:ascii="Times New Roman" w:hAnsi="Times New Roman"/>
          <w:sz w:val="24"/>
          <w:szCs w:val="24"/>
        </w:rPr>
      </w:pPr>
      <w:r w:rsidRPr="00EF6605">
        <w:rPr>
          <w:rFonts w:ascii="Times New Roman" w:hAnsi="Times New Roman"/>
          <w:color w:val="000000"/>
          <w:spacing w:val="-9"/>
          <w:w w:val="102"/>
          <w:sz w:val="24"/>
          <w:szCs w:val="24"/>
        </w:rPr>
        <w:t xml:space="preserve">В тексты контрольных диктантов могут включаться только те </w:t>
      </w:r>
      <w:r w:rsidRPr="00EF6605">
        <w:rPr>
          <w:rFonts w:ascii="Times New Roman" w:hAnsi="Times New Roman"/>
          <w:color w:val="000000"/>
          <w:spacing w:val="-8"/>
          <w:w w:val="102"/>
          <w:sz w:val="24"/>
          <w:szCs w:val="24"/>
        </w:rPr>
        <w:t>вновь изученные орфограммы, которые в достаточной мере зак</w:t>
      </w:r>
      <w:r w:rsidRPr="00EF6605">
        <w:rPr>
          <w:rFonts w:ascii="Times New Roman" w:hAnsi="Times New Roman"/>
          <w:color w:val="000000"/>
          <w:spacing w:val="-8"/>
          <w:w w:val="102"/>
          <w:sz w:val="24"/>
          <w:szCs w:val="24"/>
        </w:rPr>
        <w:softHyphen/>
        <w:t>реплялись (не менее чем на двух-трех предыдущих уроках).</w:t>
      </w:r>
    </w:p>
    <w:p w:rsidR="00FC7B16" w:rsidRPr="00EF6605" w:rsidRDefault="00FC7B16" w:rsidP="00EF6605">
      <w:pPr>
        <w:shd w:val="clear" w:color="auto" w:fill="FFFFFF"/>
        <w:spacing w:before="5"/>
        <w:ind w:right="29" w:firstLine="341"/>
        <w:jc w:val="both"/>
        <w:rPr>
          <w:rFonts w:ascii="Times New Roman" w:hAnsi="Times New Roman"/>
          <w:sz w:val="24"/>
          <w:szCs w:val="24"/>
        </w:rPr>
      </w:pPr>
      <w:r w:rsidRPr="00EF6605">
        <w:rPr>
          <w:rFonts w:ascii="Times New Roman" w:hAnsi="Times New Roman"/>
          <w:color w:val="000000"/>
          <w:spacing w:val="-3"/>
          <w:w w:val="102"/>
          <w:sz w:val="24"/>
          <w:szCs w:val="24"/>
        </w:rPr>
        <w:lastRenderedPageBreak/>
        <w:t xml:space="preserve">В диктантах должно быть: в </w:t>
      </w:r>
      <w:r w:rsidRPr="00EF6605">
        <w:rPr>
          <w:rFonts w:ascii="Times New Roman" w:hAnsi="Times New Roman"/>
          <w:color w:val="000000"/>
          <w:spacing w:val="-3"/>
          <w:w w:val="102"/>
          <w:sz w:val="24"/>
          <w:szCs w:val="24"/>
          <w:lang w:val="en-US"/>
        </w:rPr>
        <w:t>V</w:t>
      </w:r>
      <w:r w:rsidRPr="00EF6605">
        <w:rPr>
          <w:rFonts w:ascii="Times New Roman" w:hAnsi="Times New Roman"/>
          <w:color w:val="000000"/>
          <w:spacing w:val="-3"/>
          <w:w w:val="102"/>
          <w:sz w:val="24"/>
          <w:szCs w:val="24"/>
        </w:rPr>
        <w:t xml:space="preserve"> классе — не более 5 слов, в </w:t>
      </w:r>
      <w:r w:rsidRPr="00EF6605">
        <w:rPr>
          <w:rFonts w:ascii="Times New Roman" w:hAnsi="Times New Roman"/>
          <w:color w:val="000000"/>
          <w:w w:val="102"/>
          <w:sz w:val="24"/>
          <w:szCs w:val="24"/>
          <w:lang w:val="en-US"/>
        </w:rPr>
        <w:t>VI</w:t>
      </w:r>
      <w:r w:rsidRPr="00EF6605">
        <w:rPr>
          <w:rFonts w:ascii="Times New Roman" w:hAnsi="Times New Roman"/>
          <w:color w:val="000000"/>
          <w:w w:val="102"/>
          <w:sz w:val="24"/>
          <w:szCs w:val="24"/>
        </w:rPr>
        <w:t>—</w:t>
      </w:r>
      <w:r w:rsidRPr="00EF6605">
        <w:rPr>
          <w:rFonts w:ascii="Times New Roman" w:hAnsi="Times New Roman"/>
          <w:color w:val="000000"/>
          <w:w w:val="102"/>
          <w:sz w:val="24"/>
          <w:szCs w:val="24"/>
          <w:lang w:val="en-US"/>
        </w:rPr>
        <w:t>VII</w:t>
      </w:r>
      <w:r w:rsidRPr="00EF6605">
        <w:rPr>
          <w:rFonts w:ascii="Times New Roman" w:hAnsi="Times New Roman"/>
          <w:color w:val="000000"/>
          <w:w w:val="102"/>
          <w:sz w:val="24"/>
          <w:szCs w:val="24"/>
        </w:rPr>
        <w:t xml:space="preserve"> классах - не более 7 слов, в </w:t>
      </w:r>
      <w:r w:rsidRPr="00EF6605">
        <w:rPr>
          <w:rFonts w:ascii="Times New Roman" w:hAnsi="Times New Roman"/>
          <w:color w:val="000000"/>
          <w:w w:val="102"/>
          <w:sz w:val="24"/>
          <w:szCs w:val="24"/>
          <w:lang w:val="en-US"/>
        </w:rPr>
        <w:t>VIII</w:t>
      </w:r>
      <w:r w:rsidRPr="00EF6605">
        <w:rPr>
          <w:rFonts w:ascii="Times New Roman" w:hAnsi="Times New Roman"/>
          <w:color w:val="000000"/>
          <w:w w:val="102"/>
          <w:sz w:val="24"/>
          <w:szCs w:val="24"/>
        </w:rPr>
        <w:t>-</w:t>
      </w:r>
      <w:r w:rsidRPr="00EF6605">
        <w:rPr>
          <w:rFonts w:ascii="Times New Roman" w:hAnsi="Times New Roman"/>
          <w:color w:val="000000"/>
          <w:w w:val="102"/>
          <w:sz w:val="24"/>
          <w:szCs w:val="24"/>
          <w:lang w:val="en-US"/>
        </w:rPr>
        <w:t>IX</w:t>
      </w:r>
      <w:r w:rsidRPr="00EF6605">
        <w:rPr>
          <w:rFonts w:ascii="Times New Roman" w:hAnsi="Times New Roman"/>
          <w:color w:val="000000"/>
          <w:w w:val="102"/>
          <w:sz w:val="24"/>
          <w:szCs w:val="24"/>
        </w:rPr>
        <w:t xml:space="preserve"> классах - не </w:t>
      </w:r>
      <w:r w:rsidRPr="00EF6605">
        <w:rPr>
          <w:rFonts w:ascii="Times New Roman" w:hAnsi="Times New Roman"/>
          <w:color w:val="000000"/>
          <w:spacing w:val="-4"/>
          <w:w w:val="102"/>
          <w:sz w:val="24"/>
          <w:szCs w:val="24"/>
        </w:rPr>
        <w:t>более 10 различных слов с непроверяемыми и труднопроверя</w:t>
      </w:r>
      <w:r w:rsidRPr="00EF6605">
        <w:rPr>
          <w:rFonts w:ascii="Times New Roman" w:hAnsi="Times New Roman"/>
          <w:color w:val="000000"/>
          <w:spacing w:val="-4"/>
          <w:sz w:val="24"/>
          <w:szCs w:val="24"/>
        </w:rPr>
        <w:t>емыми написаниями, правописанию которых ученики специ</w:t>
      </w:r>
      <w:r w:rsidRPr="00EF6605">
        <w:rPr>
          <w:rFonts w:ascii="Times New Roman" w:hAnsi="Times New Roman"/>
          <w:color w:val="000000"/>
          <w:spacing w:val="-4"/>
          <w:sz w:val="24"/>
          <w:szCs w:val="24"/>
        </w:rPr>
        <w:softHyphen/>
      </w:r>
      <w:r w:rsidRPr="00EF6605">
        <w:rPr>
          <w:rFonts w:ascii="Times New Roman" w:hAnsi="Times New Roman"/>
          <w:color w:val="000000"/>
          <w:spacing w:val="-9"/>
          <w:sz w:val="24"/>
          <w:szCs w:val="24"/>
        </w:rPr>
        <w:t>ально обучались.</w:t>
      </w:r>
    </w:p>
    <w:p w:rsidR="00FC7B16" w:rsidRPr="00EF6605" w:rsidRDefault="00FC7B16" w:rsidP="00EF6605">
      <w:pPr>
        <w:shd w:val="clear" w:color="auto" w:fill="FFFFFF"/>
        <w:spacing w:before="10"/>
        <w:ind w:firstLine="331"/>
        <w:jc w:val="both"/>
        <w:rPr>
          <w:rFonts w:ascii="Times New Roman" w:hAnsi="Times New Roman"/>
          <w:sz w:val="24"/>
          <w:szCs w:val="24"/>
        </w:rPr>
      </w:pPr>
      <w:r w:rsidRPr="00EF6605">
        <w:rPr>
          <w:rFonts w:ascii="Times New Roman" w:hAnsi="Times New Roman"/>
          <w:color w:val="000000"/>
          <w:spacing w:val="-7"/>
          <w:sz w:val="24"/>
          <w:szCs w:val="24"/>
        </w:rPr>
        <w:t xml:space="preserve">До конца первой четверти (а в </w:t>
      </w:r>
      <w:r w:rsidRPr="00EF6605">
        <w:rPr>
          <w:rFonts w:ascii="Times New Roman" w:hAnsi="Times New Roman"/>
          <w:color w:val="000000"/>
          <w:spacing w:val="-7"/>
          <w:sz w:val="24"/>
          <w:szCs w:val="24"/>
          <w:lang w:val="en-US"/>
        </w:rPr>
        <w:t>V</w:t>
      </w:r>
      <w:r w:rsidRPr="00EF6605">
        <w:rPr>
          <w:rFonts w:ascii="Times New Roman" w:hAnsi="Times New Roman"/>
          <w:color w:val="000000"/>
          <w:spacing w:val="-7"/>
          <w:sz w:val="24"/>
          <w:szCs w:val="24"/>
        </w:rPr>
        <w:t xml:space="preserve"> классе — до конца первого </w:t>
      </w:r>
      <w:r w:rsidRPr="00EF6605">
        <w:rPr>
          <w:rFonts w:ascii="Times New Roman" w:hAnsi="Times New Roman"/>
          <w:color w:val="000000"/>
          <w:spacing w:val="-11"/>
          <w:sz w:val="24"/>
          <w:szCs w:val="24"/>
        </w:rPr>
        <w:t>полугодия) сохраняется объем текста, рекомендованный для пре</w:t>
      </w:r>
      <w:r w:rsidRPr="00EF6605">
        <w:rPr>
          <w:rFonts w:ascii="Times New Roman" w:hAnsi="Times New Roman"/>
          <w:color w:val="000000"/>
          <w:spacing w:val="-11"/>
          <w:sz w:val="24"/>
          <w:szCs w:val="24"/>
        </w:rPr>
        <w:softHyphen/>
      </w:r>
      <w:r w:rsidRPr="00EF6605">
        <w:rPr>
          <w:rFonts w:ascii="Times New Roman" w:hAnsi="Times New Roman"/>
          <w:color w:val="000000"/>
          <w:spacing w:val="-13"/>
          <w:sz w:val="24"/>
          <w:szCs w:val="24"/>
        </w:rPr>
        <w:t>дыдущего класса.</w:t>
      </w:r>
    </w:p>
    <w:p w:rsidR="00FC7B16" w:rsidRPr="00EF6605" w:rsidRDefault="00FC7B16" w:rsidP="00EF6605">
      <w:pPr>
        <w:shd w:val="clear" w:color="auto" w:fill="FFFFFF"/>
        <w:spacing w:before="10"/>
        <w:ind w:left="14" w:right="10" w:firstLine="341"/>
        <w:jc w:val="both"/>
        <w:rPr>
          <w:rFonts w:ascii="Times New Roman" w:hAnsi="Times New Roman"/>
          <w:sz w:val="24"/>
          <w:szCs w:val="24"/>
        </w:rPr>
      </w:pPr>
      <w:r w:rsidRPr="00EF6605">
        <w:rPr>
          <w:rFonts w:ascii="Times New Roman" w:hAnsi="Times New Roman"/>
          <w:color w:val="000000"/>
          <w:spacing w:val="-7"/>
          <w:sz w:val="24"/>
          <w:szCs w:val="24"/>
        </w:rPr>
        <w:t>При оценке диктанта исправляются, но не учитываются ор</w:t>
      </w:r>
      <w:r w:rsidRPr="00EF6605">
        <w:rPr>
          <w:rFonts w:ascii="Times New Roman" w:hAnsi="Times New Roman"/>
          <w:color w:val="000000"/>
          <w:spacing w:val="-7"/>
          <w:sz w:val="24"/>
          <w:szCs w:val="24"/>
        </w:rPr>
        <w:softHyphen/>
      </w:r>
      <w:r w:rsidRPr="00EF6605">
        <w:rPr>
          <w:rFonts w:ascii="Times New Roman" w:hAnsi="Times New Roman"/>
          <w:color w:val="000000"/>
          <w:spacing w:val="-9"/>
          <w:sz w:val="24"/>
          <w:szCs w:val="24"/>
        </w:rPr>
        <w:t>фографические и пунктуационные ошибки:</w:t>
      </w:r>
    </w:p>
    <w:p w:rsidR="00FC7B16" w:rsidRPr="00EF6605" w:rsidRDefault="00FC7B16" w:rsidP="00EF6605">
      <w:pPr>
        <w:shd w:val="clear" w:color="auto" w:fill="FFFFFF"/>
        <w:tabs>
          <w:tab w:val="left" w:pos="6130"/>
        </w:tabs>
        <w:ind w:left="374"/>
        <w:jc w:val="both"/>
        <w:rPr>
          <w:rFonts w:ascii="Times New Roman" w:hAnsi="Times New Roman"/>
          <w:sz w:val="24"/>
          <w:szCs w:val="24"/>
        </w:rPr>
      </w:pPr>
      <w:r w:rsidRPr="00EF6605">
        <w:rPr>
          <w:rFonts w:ascii="Times New Roman" w:hAnsi="Times New Roman"/>
          <w:color w:val="000000"/>
          <w:spacing w:val="-10"/>
          <w:sz w:val="24"/>
          <w:szCs w:val="24"/>
        </w:rPr>
        <w:t>1) в переносе слов;</w:t>
      </w:r>
      <w:r w:rsidRPr="00EF6605">
        <w:rPr>
          <w:rFonts w:ascii="Times New Roman" w:hAnsi="Times New Roman"/>
          <w:color w:val="000000"/>
          <w:spacing w:val="-10"/>
          <w:sz w:val="24"/>
          <w:szCs w:val="24"/>
        </w:rPr>
        <w:tab/>
      </w:r>
    </w:p>
    <w:p w:rsidR="00FC7B16" w:rsidRPr="00EF6605" w:rsidRDefault="00FC7B16" w:rsidP="00EF6605">
      <w:pPr>
        <w:shd w:val="clear" w:color="auto" w:fill="FFFFFF"/>
        <w:spacing w:before="14"/>
        <w:ind w:left="355"/>
        <w:jc w:val="both"/>
        <w:rPr>
          <w:rFonts w:ascii="Times New Roman" w:hAnsi="Times New Roman"/>
          <w:sz w:val="24"/>
          <w:szCs w:val="24"/>
        </w:rPr>
      </w:pPr>
      <w:r w:rsidRPr="00EF6605">
        <w:rPr>
          <w:rFonts w:ascii="Times New Roman" w:hAnsi="Times New Roman"/>
          <w:color w:val="000000"/>
          <w:spacing w:val="-10"/>
          <w:sz w:val="24"/>
          <w:szCs w:val="24"/>
        </w:rPr>
        <w:t>2) на правила, которые не включены в школьную программу;</w:t>
      </w:r>
    </w:p>
    <w:p w:rsidR="00FC7B16" w:rsidRPr="00EF6605" w:rsidRDefault="00FC7B16" w:rsidP="00EF6605">
      <w:pPr>
        <w:shd w:val="clear" w:color="auto" w:fill="FFFFFF"/>
        <w:ind w:left="350"/>
        <w:jc w:val="both"/>
        <w:rPr>
          <w:rFonts w:ascii="Times New Roman" w:hAnsi="Times New Roman"/>
          <w:sz w:val="24"/>
          <w:szCs w:val="24"/>
        </w:rPr>
      </w:pPr>
      <w:r w:rsidRPr="00EF6605">
        <w:rPr>
          <w:rFonts w:ascii="Times New Roman" w:hAnsi="Times New Roman"/>
          <w:color w:val="000000"/>
          <w:spacing w:val="-9"/>
          <w:sz w:val="24"/>
          <w:szCs w:val="24"/>
        </w:rPr>
        <w:t>3) на еще не изученные правила;</w:t>
      </w:r>
    </w:p>
    <w:p w:rsidR="00FC7B16" w:rsidRPr="00EF6605" w:rsidRDefault="00FC7B16" w:rsidP="00EF6605">
      <w:pPr>
        <w:shd w:val="clear" w:color="auto" w:fill="FFFFFF"/>
        <w:spacing w:before="10"/>
        <w:ind w:left="10" w:right="5" w:firstLine="341"/>
        <w:jc w:val="both"/>
        <w:rPr>
          <w:rFonts w:ascii="Times New Roman" w:hAnsi="Times New Roman"/>
          <w:sz w:val="24"/>
          <w:szCs w:val="24"/>
        </w:rPr>
      </w:pPr>
      <w:r w:rsidRPr="00EF6605">
        <w:rPr>
          <w:rFonts w:ascii="Times New Roman" w:hAnsi="Times New Roman"/>
          <w:color w:val="000000"/>
          <w:spacing w:val="-10"/>
          <w:sz w:val="24"/>
          <w:szCs w:val="24"/>
        </w:rPr>
        <w:t xml:space="preserve">4) в словах с непроверяемыми написаниями, над которыми не </w:t>
      </w:r>
      <w:r w:rsidRPr="00EF6605">
        <w:rPr>
          <w:rFonts w:ascii="Times New Roman" w:hAnsi="Times New Roman"/>
          <w:color w:val="000000"/>
          <w:spacing w:val="-11"/>
          <w:sz w:val="24"/>
          <w:szCs w:val="24"/>
        </w:rPr>
        <w:t>проводилась специальная работа;</w:t>
      </w:r>
    </w:p>
    <w:p w:rsidR="00FC7B16" w:rsidRPr="00EF6605" w:rsidRDefault="00FC7B16" w:rsidP="00EF6605">
      <w:pPr>
        <w:shd w:val="clear" w:color="auto" w:fill="FFFFFF"/>
        <w:spacing w:before="5"/>
        <w:ind w:left="346"/>
        <w:jc w:val="both"/>
        <w:rPr>
          <w:rFonts w:ascii="Times New Roman" w:hAnsi="Times New Roman"/>
          <w:sz w:val="24"/>
          <w:szCs w:val="24"/>
        </w:rPr>
      </w:pPr>
      <w:r w:rsidRPr="00EF6605">
        <w:rPr>
          <w:rFonts w:ascii="Times New Roman" w:hAnsi="Times New Roman"/>
          <w:color w:val="000000"/>
          <w:spacing w:val="-9"/>
          <w:sz w:val="24"/>
          <w:szCs w:val="24"/>
        </w:rPr>
        <w:t>5) в передаче авторской пунктуации.</w:t>
      </w:r>
    </w:p>
    <w:p w:rsidR="00FC7B16" w:rsidRPr="00EF6605" w:rsidRDefault="00FC7B16" w:rsidP="00EF6605">
      <w:pPr>
        <w:shd w:val="clear" w:color="auto" w:fill="FFFFFF"/>
        <w:spacing w:before="10"/>
        <w:ind w:right="19" w:firstLine="341"/>
        <w:jc w:val="both"/>
        <w:rPr>
          <w:rFonts w:ascii="Times New Roman" w:hAnsi="Times New Roman"/>
          <w:sz w:val="24"/>
          <w:szCs w:val="24"/>
        </w:rPr>
      </w:pPr>
      <w:r w:rsidRPr="00EF6605">
        <w:rPr>
          <w:rFonts w:ascii="Times New Roman" w:hAnsi="Times New Roman"/>
          <w:color w:val="000000"/>
          <w:spacing w:val="-10"/>
          <w:sz w:val="24"/>
          <w:szCs w:val="24"/>
        </w:rPr>
        <w:t>Исправляются, но не учитываются описки, неправильные на</w:t>
      </w:r>
      <w:r w:rsidRPr="00EF6605">
        <w:rPr>
          <w:rFonts w:ascii="Times New Roman" w:hAnsi="Times New Roman"/>
          <w:color w:val="000000"/>
          <w:spacing w:val="-10"/>
          <w:sz w:val="24"/>
          <w:szCs w:val="24"/>
        </w:rPr>
        <w:softHyphen/>
      </w:r>
      <w:r w:rsidRPr="00EF6605">
        <w:rPr>
          <w:rFonts w:ascii="Times New Roman" w:hAnsi="Times New Roman"/>
          <w:color w:val="000000"/>
          <w:spacing w:val="-8"/>
          <w:sz w:val="24"/>
          <w:szCs w:val="24"/>
        </w:rPr>
        <w:t>писания, искажающие звуковой облик слова, например: «ра-по-</w:t>
      </w:r>
      <w:r w:rsidRPr="00EF6605">
        <w:rPr>
          <w:rFonts w:ascii="Times New Roman" w:hAnsi="Times New Roman"/>
          <w:color w:val="000000"/>
          <w:spacing w:val="-11"/>
          <w:sz w:val="24"/>
          <w:szCs w:val="24"/>
        </w:rPr>
        <w:t xml:space="preserve">тает» (вместо </w:t>
      </w:r>
      <w:r w:rsidRPr="00EF6605">
        <w:rPr>
          <w:rFonts w:ascii="Times New Roman" w:hAnsi="Times New Roman"/>
          <w:i/>
          <w:iCs/>
          <w:color w:val="000000"/>
          <w:spacing w:val="-11"/>
          <w:sz w:val="24"/>
          <w:szCs w:val="24"/>
        </w:rPr>
        <w:t xml:space="preserve">работает), </w:t>
      </w:r>
      <w:r w:rsidRPr="00EF6605">
        <w:rPr>
          <w:rFonts w:ascii="Times New Roman" w:hAnsi="Times New Roman"/>
          <w:color w:val="000000"/>
          <w:spacing w:val="-11"/>
          <w:sz w:val="24"/>
          <w:szCs w:val="24"/>
        </w:rPr>
        <w:t xml:space="preserve">«дулпо» (вместо </w:t>
      </w:r>
      <w:r w:rsidRPr="00EF6605">
        <w:rPr>
          <w:rFonts w:ascii="Times New Roman" w:hAnsi="Times New Roman"/>
          <w:i/>
          <w:iCs/>
          <w:color w:val="000000"/>
          <w:spacing w:val="-11"/>
          <w:sz w:val="24"/>
          <w:szCs w:val="24"/>
        </w:rPr>
        <w:t xml:space="preserve">дупло), </w:t>
      </w:r>
      <w:r w:rsidRPr="00EF6605">
        <w:rPr>
          <w:rFonts w:ascii="Times New Roman" w:hAnsi="Times New Roman"/>
          <w:color w:val="000000"/>
          <w:spacing w:val="-11"/>
          <w:sz w:val="24"/>
          <w:szCs w:val="24"/>
        </w:rPr>
        <w:t>«мемля» (вме</w:t>
      </w:r>
      <w:r w:rsidRPr="00EF6605">
        <w:rPr>
          <w:rFonts w:ascii="Times New Roman" w:hAnsi="Times New Roman"/>
          <w:color w:val="000000"/>
          <w:spacing w:val="-11"/>
          <w:sz w:val="24"/>
          <w:szCs w:val="24"/>
        </w:rPr>
        <w:softHyphen/>
      </w:r>
      <w:r w:rsidRPr="00EF6605">
        <w:rPr>
          <w:rFonts w:ascii="Times New Roman" w:hAnsi="Times New Roman"/>
          <w:color w:val="000000"/>
          <w:spacing w:val="-15"/>
          <w:sz w:val="24"/>
          <w:szCs w:val="24"/>
        </w:rPr>
        <w:t>сто земля).</w:t>
      </w:r>
    </w:p>
    <w:p w:rsidR="00FC7B16" w:rsidRPr="00EF6605" w:rsidRDefault="00FC7B16" w:rsidP="00EF6605">
      <w:pPr>
        <w:shd w:val="clear" w:color="auto" w:fill="FFFFFF"/>
        <w:tabs>
          <w:tab w:val="left" w:pos="4704"/>
        </w:tabs>
        <w:spacing w:before="10"/>
        <w:ind w:left="5" w:right="19" w:firstLine="341"/>
        <w:jc w:val="both"/>
        <w:rPr>
          <w:rFonts w:ascii="Times New Roman" w:hAnsi="Times New Roman"/>
          <w:sz w:val="24"/>
          <w:szCs w:val="24"/>
        </w:rPr>
      </w:pPr>
      <w:r w:rsidRPr="00EF6605">
        <w:rPr>
          <w:rFonts w:ascii="Times New Roman" w:hAnsi="Times New Roman"/>
          <w:color w:val="000000"/>
          <w:spacing w:val="-13"/>
          <w:sz w:val="24"/>
          <w:szCs w:val="24"/>
        </w:rPr>
        <w:t>При оценке диктантов важно также учитывать характер ошиб</w:t>
      </w:r>
      <w:r w:rsidRPr="00EF6605">
        <w:rPr>
          <w:rFonts w:ascii="Times New Roman" w:hAnsi="Times New Roman"/>
          <w:color w:val="000000"/>
          <w:spacing w:val="-13"/>
          <w:sz w:val="24"/>
          <w:szCs w:val="24"/>
        </w:rPr>
        <w:softHyphen/>
      </w:r>
      <w:r w:rsidRPr="00EF6605">
        <w:rPr>
          <w:rFonts w:ascii="Times New Roman" w:hAnsi="Times New Roman"/>
          <w:color w:val="000000"/>
          <w:spacing w:val="-7"/>
          <w:sz w:val="24"/>
          <w:szCs w:val="24"/>
        </w:rPr>
        <w:t xml:space="preserve">ки. Среди ошибок следует выделять </w:t>
      </w:r>
      <w:r w:rsidRPr="00EF6605">
        <w:rPr>
          <w:rFonts w:ascii="Times New Roman" w:hAnsi="Times New Roman"/>
          <w:i/>
          <w:iCs/>
          <w:color w:val="000000"/>
          <w:spacing w:val="-7"/>
          <w:sz w:val="24"/>
          <w:szCs w:val="24"/>
        </w:rPr>
        <w:t xml:space="preserve">негрубые, </w:t>
      </w:r>
      <w:r w:rsidRPr="00EF6605">
        <w:rPr>
          <w:rFonts w:ascii="Times New Roman" w:hAnsi="Times New Roman"/>
          <w:color w:val="000000"/>
          <w:spacing w:val="-7"/>
          <w:sz w:val="24"/>
          <w:szCs w:val="24"/>
        </w:rPr>
        <w:t>т. е. не имеющие</w:t>
      </w:r>
      <w:r w:rsidRPr="00EF6605">
        <w:rPr>
          <w:rFonts w:ascii="Times New Roman" w:hAnsi="Times New Roman"/>
          <w:color w:val="000000"/>
          <w:spacing w:val="-7"/>
          <w:sz w:val="24"/>
          <w:szCs w:val="24"/>
        </w:rPr>
        <w:br/>
        <w:t>существенного значения для характеристики грамотности. При</w:t>
      </w:r>
      <w:r w:rsidRPr="00EF6605">
        <w:rPr>
          <w:rFonts w:ascii="Times New Roman" w:hAnsi="Times New Roman"/>
          <w:color w:val="000000"/>
          <w:spacing w:val="-7"/>
          <w:sz w:val="24"/>
          <w:szCs w:val="24"/>
        </w:rPr>
        <w:br/>
      </w:r>
      <w:r w:rsidRPr="00EF6605">
        <w:rPr>
          <w:rFonts w:ascii="Times New Roman" w:hAnsi="Times New Roman"/>
          <w:color w:val="000000"/>
          <w:spacing w:val="-6"/>
          <w:sz w:val="24"/>
          <w:szCs w:val="24"/>
        </w:rPr>
        <w:t>подсчете ошибок две негрубые считаются за одну. К негрубым</w:t>
      </w:r>
      <w:r w:rsidRPr="00EF6605">
        <w:rPr>
          <w:rFonts w:ascii="Times New Roman" w:hAnsi="Times New Roman"/>
          <w:color w:val="000000"/>
          <w:spacing w:val="-6"/>
          <w:sz w:val="24"/>
          <w:szCs w:val="24"/>
        </w:rPr>
        <w:br/>
      </w:r>
      <w:r w:rsidRPr="00EF6605">
        <w:rPr>
          <w:rFonts w:ascii="Times New Roman" w:hAnsi="Times New Roman"/>
          <w:color w:val="000000"/>
          <w:spacing w:val="-8"/>
          <w:sz w:val="24"/>
          <w:szCs w:val="24"/>
        </w:rPr>
        <w:t>относятся ошибки:</w:t>
      </w:r>
      <w:r w:rsidRPr="00EF6605">
        <w:rPr>
          <w:rFonts w:ascii="Times New Roman" w:hAnsi="Times New Roman"/>
          <w:color w:val="000000"/>
          <w:spacing w:val="-8"/>
          <w:sz w:val="24"/>
          <w:szCs w:val="24"/>
        </w:rPr>
        <w:tab/>
      </w:r>
    </w:p>
    <w:p w:rsidR="00FC7B16" w:rsidRPr="00EF6605" w:rsidRDefault="00FC7B16" w:rsidP="00EF6605">
      <w:pPr>
        <w:shd w:val="clear" w:color="auto" w:fill="FFFFFF"/>
        <w:ind w:left="365"/>
        <w:jc w:val="both"/>
        <w:rPr>
          <w:rFonts w:ascii="Times New Roman" w:hAnsi="Times New Roman"/>
          <w:sz w:val="24"/>
          <w:szCs w:val="24"/>
        </w:rPr>
      </w:pPr>
      <w:r w:rsidRPr="00EF6605">
        <w:rPr>
          <w:rFonts w:ascii="Times New Roman" w:hAnsi="Times New Roman"/>
          <w:color w:val="000000"/>
          <w:spacing w:val="-10"/>
          <w:sz w:val="24"/>
          <w:szCs w:val="24"/>
        </w:rPr>
        <w:t>1) в исключениях из правил;</w:t>
      </w:r>
    </w:p>
    <w:p w:rsidR="00FC7B16" w:rsidRPr="00EF6605" w:rsidRDefault="00FC7B16" w:rsidP="00EF6605">
      <w:pPr>
        <w:shd w:val="clear" w:color="auto" w:fill="FFFFFF"/>
        <w:spacing w:before="10"/>
        <w:ind w:left="5" w:right="24" w:firstLine="341"/>
        <w:jc w:val="both"/>
        <w:rPr>
          <w:rFonts w:ascii="Times New Roman" w:hAnsi="Times New Roman"/>
          <w:sz w:val="24"/>
          <w:szCs w:val="24"/>
        </w:rPr>
      </w:pPr>
      <w:r w:rsidRPr="00EF6605">
        <w:rPr>
          <w:rFonts w:ascii="Times New Roman" w:hAnsi="Times New Roman"/>
          <w:color w:val="000000"/>
          <w:spacing w:val="-11"/>
          <w:sz w:val="24"/>
          <w:szCs w:val="24"/>
        </w:rPr>
        <w:t>2) в написании большой буквы в составных собственных наи</w:t>
      </w:r>
      <w:r w:rsidRPr="00EF6605">
        <w:rPr>
          <w:rFonts w:ascii="Times New Roman" w:hAnsi="Times New Roman"/>
          <w:color w:val="000000"/>
          <w:spacing w:val="-11"/>
          <w:sz w:val="24"/>
          <w:szCs w:val="24"/>
        </w:rPr>
        <w:softHyphen/>
      </w:r>
      <w:r w:rsidRPr="00EF6605">
        <w:rPr>
          <w:rFonts w:ascii="Times New Roman" w:hAnsi="Times New Roman"/>
          <w:color w:val="000000"/>
          <w:spacing w:val="-14"/>
          <w:sz w:val="24"/>
          <w:szCs w:val="24"/>
        </w:rPr>
        <w:t>менованиях;</w:t>
      </w:r>
    </w:p>
    <w:p w:rsidR="00FC7B16" w:rsidRPr="00EF6605" w:rsidRDefault="00FC7B16" w:rsidP="00EF6605">
      <w:pPr>
        <w:shd w:val="clear" w:color="auto" w:fill="FFFFFF"/>
        <w:spacing w:before="10"/>
        <w:ind w:left="5" w:right="24" w:firstLine="336"/>
        <w:jc w:val="both"/>
        <w:rPr>
          <w:rFonts w:ascii="Times New Roman" w:hAnsi="Times New Roman"/>
          <w:sz w:val="24"/>
          <w:szCs w:val="24"/>
        </w:rPr>
      </w:pPr>
      <w:r w:rsidRPr="00EF6605">
        <w:rPr>
          <w:rFonts w:ascii="Times New Roman" w:hAnsi="Times New Roman"/>
          <w:color w:val="000000"/>
          <w:spacing w:val="-6"/>
          <w:sz w:val="24"/>
          <w:szCs w:val="24"/>
        </w:rPr>
        <w:t xml:space="preserve">3) в случаях слитного и раздельного написания приставок в </w:t>
      </w:r>
      <w:r w:rsidRPr="00EF6605">
        <w:rPr>
          <w:rFonts w:ascii="Times New Roman" w:hAnsi="Times New Roman"/>
          <w:color w:val="000000"/>
          <w:spacing w:val="-10"/>
          <w:sz w:val="24"/>
          <w:szCs w:val="24"/>
        </w:rPr>
        <w:t>наречиях, образованных от существительных с предлогами, пра</w:t>
      </w:r>
      <w:r w:rsidRPr="00EF6605">
        <w:rPr>
          <w:rFonts w:ascii="Times New Roman" w:hAnsi="Times New Roman"/>
          <w:color w:val="000000"/>
          <w:spacing w:val="-10"/>
          <w:sz w:val="24"/>
          <w:szCs w:val="24"/>
        </w:rPr>
        <w:softHyphen/>
      </w:r>
      <w:r w:rsidRPr="00EF6605">
        <w:rPr>
          <w:rFonts w:ascii="Times New Roman" w:hAnsi="Times New Roman"/>
          <w:color w:val="000000"/>
          <w:spacing w:val="-9"/>
          <w:sz w:val="24"/>
          <w:szCs w:val="24"/>
        </w:rPr>
        <w:t>вописание которых не регулируется правилами;</w:t>
      </w:r>
    </w:p>
    <w:p w:rsidR="00FC7B16" w:rsidRPr="00EF6605" w:rsidRDefault="00FC7B16" w:rsidP="00EF6605">
      <w:pPr>
        <w:shd w:val="clear" w:color="auto" w:fill="FFFFFF"/>
        <w:spacing w:before="5"/>
        <w:ind w:right="24" w:firstLine="341"/>
        <w:jc w:val="both"/>
        <w:rPr>
          <w:rFonts w:ascii="Times New Roman" w:hAnsi="Times New Roman"/>
          <w:sz w:val="24"/>
          <w:szCs w:val="24"/>
        </w:rPr>
      </w:pPr>
      <w:r w:rsidRPr="00EF6605">
        <w:rPr>
          <w:rFonts w:ascii="Times New Roman" w:hAnsi="Times New Roman"/>
          <w:color w:val="000000"/>
          <w:spacing w:val="-9"/>
          <w:sz w:val="24"/>
          <w:szCs w:val="24"/>
        </w:rPr>
        <w:t>4) в случаях раздельного и слитного написания не с прилага</w:t>
      </w:r>
      <w:r w:rsidRPr="00EF6605">
        <w:rPr>
          <w:rFonts w:ascii="Times New Roman" w:hAnsi="Times New Roman"/>
          <w:color w:val="000000"/>
          <w:spacing w:val="-9"/>
          <w:sz w:val="24"/>
          <w:szCs w:val="24"/>
        </w:rPr>
        <w:softHyphen/>
      </w:r>
      <w:r w:rsidRPr="00EF6605">
        <w:rPr>
          <w:rFonts w:ascii="Times New Roman" w:hAnsi="Times New Roman"/>
          <w:color w:val="000000"/>
          <w:spacing w:val="-10"/>
          <w:sz w:val="24"/>
          <w:szCs w:val="24"/>
        </w:rPr>
        <w:t>тельными и причастиями, выступающими в роли сказуемого;</w:t>
      </w:r>
    </w:p>
    <w:p w:rsidR="00FC7B16" w:rsidRPr="00EF6605" w:rsidRDefault="00FC7B16" w:rsidP="00EF6605">
      <w:pPr>
        <w:shd w:val="clear" w:color="auto" w:fill="FFFFFF"/>
        <w:spacing w:before="10"/>
        <w:ind w:left="341"/>
        <w:jc w:val="both"/>
        <w:rPr>
          <w:rFonts w:ascii="Times New Roman" w:hAnsi="Times New Roman"/>
          <w:sz w:val="24"/>
          <w:szCs w:val="24"/>
        </w:rPr>
      </w:pPr>
      <w:r w:rsidRPr="00EF6605">
        <w:rPr>
          <w:rFonts w:ascii="Times New Roman" w:hAnsi="Times New Roman"/>
          <w:color w:val="000000"/>
          <w:spacing w:val="-8"/>
          <w:sz w:val="24"/>
          <w:szCs w:val="24"/>
        </w:rPr>
        <w:t xml:space="preserve">5) в написании </w:t>
      </w:r>
      <w:r w:rsidRPr="00EF6605">
        <w:rPr>
          <w:rFonts w:ascii="Times New Roman" w:hAnsi="Times New Roman"/>
          <w:b/>
          <w:color w:val="000000"/>
          <w:spacing w:val="-8"/>
          <w:sz w:val="24"/>
          <w:szCs w:val="24"/>
        </w:rPr>
        <w:t xml:space="preserve">ы </w:t>
      </w:r>
      <w:r w:rsidRPr="00EF6605">
        <w:rPr>
          <w:rFonts w:ascii="Times New Roman" w:hAnsi="Times New Roman"/>
          <w:color w:val="000000"/>
          <w:spacing w:val="-8"/>
          <w:sz w:val="24"/>
          <w:szCs w:val="24"/>
        </w:rPr>
        <w:t>и</w:t>
      </w:r>
      <w:r w:rsidRPr="00EF6605">
        <w:rPr>
          <w:rFonts w:ascii="Times New Roman" w:hAnsi="Times New Roman"/>
          <w:b/>
          <w:color w:val="000000"/>
          <w:spacing w:val="-8"/>
          <w:sz w:val="24"/>
          <w:szCs w:val="24"/>
        </w:rPr>
        <w:t xml:space="preserve"> и</w:t>
      </w:r>
      <w:r w:rsidRPr="00EF6605">
        <w:rPr>
          <w:rFonts w:ascii="Times New Roman" w:hAnsi="Times New Roman"/>
          <w:color w:val="000000"/>
          <w:spacing w:val="-8"/>
          <w:sz w:val="24"/>
          <w:szCs w:val="24"/>
        </w:rPr>
        <w:t xml:space="preserve"> после приставок;</w:t>
      </w:r>
    </w:p>
    <w:p w:rsidR="00FC7B16" w:rsidRPr="00EF6605" w:rsidRDefault="00FC7B16" w:rsidP="00EF6605">
      <w:pPr>
        <w:shd w:val="clear" w:color="auto" w:fill="FFFFFF"/>
        <w:spacing w:before="5"/>
        <w:ind w:right="19" w:firstLine="331"/>
        <w:jc w:val="both"/>
        <w:rPr>
          <w:rFonts w:ascii="Times New Roman" w:hAnsi="Times New Roman"/>
          <w:sz w:val="24"/>
          <w:szCs w:val="24"/>
        </w:rPr>
      </w:pPr>
      <w:r w:rsidRPr="00EF6605">
        <w:rPr>
          <w:rFonts w:ascii="Times New Roman" w:hAnsi="Times New Roman"/>
          <w:color w:val="000000"/>
          <w:spacing w:val="-8"/>
          <w:sz w:val="24"/>
          <w:szCs w:val="24"/>
        </w:rPr>
        <w:lastRenderedPageBreak/>
        <w:t xml:space="preserve">6) в случаях трудного различения </w:t>
      </w:r>
      <w:r w:rsidRPr="00EF6605">
        <w:rPr>
          <w:rFonts w:ascii="Times New Roman" w:hAnsi="Times New Roman"/>
          <w:i/>
          <w:iCs/>
          <w:color w:val="000000"/>
          <w:spacing w:val="-8"/>
          <w:sz w:val="24"/>
          <w:szCs w:val="24"/>
        </w:rPr>
        <w:t xml:space="preserve">не и ни </w:t>
      </w:r>
    </w:p>
    <w:p w:rsidR="00FC7B16" w:rsidRPr="00EF6605" w:rsidRDefault="00FC7B16" w:rsidP="00EF6605">
      <w:pPr>
        <w:shd w:val="clear" w:color="auto" w:fill="FFFFFF"/>
        <w:ind w:left="346"/>
        <w:jc w:val="both"/>
        <w:rPr>
          <w:rFonts w:ascii="Times New Roman" w:hAnsi="Times New Roman"/>
          <w:sz w:val="24"/>
          <w:szCs w:val="24"/>
        </w:rPr>
      </w:pPr>
      <w:r w:rsidRPr="00EF6605">
        <w:rPr>
          <w:rFonts w:ascii="Times New Roman" w:hAnsi="Times New Roman"/>
          <w:i/>
          <w:iCs/>
          <w:color w:val="000000"/>
          <w:spacing w:val="-9"/>
          <w:sz w:val="24"/>
          <w:szCs w:val="24"/>
        </w:rPr>
        <w:t xml:space="preserve">7) </w:t>
      </w:r>
      <w:r w:rsidRPr="00EF6605">
        <w:rPr>
          <w:rFonts w:ascii="Times New Roman" w:hAnsi="Times New Roman"/>
          <w:iCs/>
          <w:color w:val="000000"/>
          <w:spacing w:val="-9"/>
          <w:sz w:val="24"/>
          <w:szCs w:val="24"/>
        </w:rPr>
        <w:t>в</w:t>
      </w:r>
      <w:r w:rsidRPr="00EF6605">
        <w:rPr>
          <w:rFonts w:ascii="Times New Roman" w:hAnsi="Times New Roman"/>
          <w:i/>
          <w:iCs/>
          <w:color w:val="000000"/>
          <w:spacing w:val="-9"/>
          <w:sz w:val="24"/>
          <w:szCs w:val="24"/>
        </w:rPr>
        <w:t xml:space="preserve"> </w:t>
      </w:r>
      <w:r w:rsidRPr="00EF6605">
        <w:rPr>
          <w:rFonts w:ascii="Times New Roman" w:hAnsi="Times New Roman"/>
          <w:color w:val="000000"/>
          <w:spacing w:val="-9"/>
          <w:sz w:val="24"/>
          <w:szCs w:val="24"/>
        </w:rPr>
        <w:t>собственных именах нерусского происхождения;</w:t>
      </w:r>
    </w:p>
    <w:p w:rsidR="00FC7B16" w:rsidRPr="00EF6605" w:rsidRDefault="00FC7B16" w:rsidP="00EF6605">
      <w:pPr>
        <w:shd w:val="clear" w:color="auto" w:fill="FFFFFF"/>
        <w:ind w:right="24" w:firstLine="350"/>
        <w:jc w:val="both"/>
        <w:rPr>
          <w:rFonts w:ascii="Times New Roman" w:hAnsi="Times New Roman"/>
          <w:sz w:val="24"/>
          <w:szCs w:val="24"/>
        </w:rPr>
      </w:pPr>
      <w:r w:rsidRPr="00EF6605">
        <w:rPr>
          <w:rFonts w:ascii="Times New Roman" w:hAnsi="Times New Roman"/>
          <w:color w:val="000000"/>
          <w:spacing w:val="-11"/>
          <w:sz w:val="24"/>
          <w:szCs w:val="24"/>
        </w:rPr>
        <w:t xml:space="preserve">8) в случаях, когда вместо одного знака препинания поставлен </w:t>
      </w:r>
      <w:r w:rsidRPr="00EF6605">
        <w:rPr>
          <w:rFonts w:ascii="Times New Roman" w:hAnsi="Times New Roman"/>
          <w:color w:val="000000"/>
          <w:spacing w:val="-19"/>
          <w:sz w:val="24"/>
          <w:szCs w:val="24"/>
        </w:rPr>
        <w:t>другой;</w:t>
      </w:r>
    </w:p>
    <w:p w:rsidR="00FC7B16" w:rsidRPr="00EF6605" w:rsidRDefault="00FC7B16" w:rsidP="00EF6605">
      <w:pPr>
        <w:shd w:val="clear" w:color="auto" w:fill="FFFFFF"/>
        <w:ind w:left="14" w:right="24" w:firstLine="336"/>
        <w:jc w:val="both"/>
        <w:rPr>
          <w:rFonts w:ascii="Times New Roman" w:hAnsi="Times New Roman"/>
          <w:sz w:val="24"/>
          <w:szCs w:val="24"/>
        </w:rPr>
      </w:pPr>
      <w:r w:rsidRPr="00EF6605">
        <w:rPr>
          <w:rFonts w:ascii="Times New Roman" w:hAnsi="Times New Roman"/>
          <w:color w:val="000000"/>
          <w:spacing w:val="-11"/>
          <w:sz w:val="24"/>
          <w:szCs w:val="24"/>
        </w:rPr>
        <w:t>9) в пропуске одного из сочетающихся знаков препинания или в нарушении их последовательности.</w:t>
      </w:r>
    </w:p>
    <w:p w:rsidR="00FC7B16" w:rsidRPr="00EF6605" w:rsidRDefault="00FC7B16" w:rsidP="00EF6605">
      <w:pPr>
        <w:shd w:val="clear" w:color="auto" w:fill="FFFFFF"/>
        <w:ind w:left="14" w:right="14" w:firstLine="336"/>
        <w:jc w:val="both"/>
        <w:rPr>
          <w:rFonts w:ascii="Times New Roman" w:hAnsi="Times New Roman"/>
          <w:sz w:val="24"/>
          <w:szCs w:val="24"/>
        </w:rPr>
      </w:pPr>
      <w:r w:rsidRPr="00EF6605">
        <w:rPr>
          <w:rFonts w:ascii="Times New Roman" w:hAnsi="Times New Roman"/>
          <w:color w:val="000000"/>
          <w:spacing w:val="-6"/>
          <w:sz w:val="24"/>
          <w:szCs w:val="24"/>
        </w:rPr>
        <w:t xml:space="preserve">Необходимо учитывать также </w:t>
      </w:r>
      <w:r w:rsidRPr="00EF6605">
        <w:rPr>
          <w:rFonts w:ascii="Times New Roman" w:hAnsi="Times New Roman"/>
          <w:b/>
          <w:iCs/>
          <w:color w:val="000000"/>
          <w:spacing w:val="-6"/>
          <w:sz w:val="24"/>
          <w:szCs w:val="24"/>
        </w:rPr>
        <w:t xml:space="preserve">повторяемость </w:t>
      </w:r>
      <w:r w:rsidRPr="00EF6605">
        <w:rPr>
          <w:rFonts w:ascii="Times New Roman" w:hAnsi="Times New Roman"/>
          <w:color w:val="000000"/>
          <w:spacing w:val="-6"/>
          <w:sz w:val="24"/>
          <w:szCs w:val="24"/>
        </w:rPr>
        <w:t xml:space="preserve">и </w:t>
      </w:r>
      <w:r w:rsidRPr="00EF6605">
        <w:rPr>
          <w:rFonts w:ascii="Times New Roman" w:hAnsi="Times New Roman"/>
          <w:b/>
          <w:iCs/>
          <w:color w:val="000000"/>
          <w:spacing w:val="-6"/>
          <w:sz w:val="24"/>
          <w:szCs w:val="24"/>
        </w:rPr>
        <w:t>однотип</w:t>
      </w:r>
      <w:r w:rsidRPr="00EF6605">
        <w:rPr>
          <w:rFonts w:ascii="Times New Roman" w:hAnsi="Times New Roman"/>
          <w:b/>
          <w:iCs/>
          <w:color w:val="000000"/>
          <w:spacing w:val="-6"/>
          <w:sz w:val="24"/>
          <w:szCs w:val="24"/>
        </w:rPr>
        <w:softHyphen/>
      </w:r>
      <w:r w:rsidRPr="00EF6605">
        <w:rPr>
          <w:rFonts w:ascii="Times New Roman" w:hAnsi="Times New Roman"/>
          <w:b/>
          <w:iCs/>
          <w:color w:val="000000"/>
          <w:spacing w:val="-9"/>
          <w:sz w:val="24"/>
          <w:szCs w:val="24"/>
        </w:rPr>
        <w:t>ность</w:t>
      </w:r>
      <w:r w:rsidRPr="00EF6605">
        <w:rPr>
          <w:rFonts w:ascii="Times New Roman" w:hAnsi="Times New Roman"/>
          <w:i/>
          <w:iCs/>
          <w:color w:val="000000"/>
          <w:spacing w:val="-9"/>
          <w:sz w:val="24"/>
          <w:szCs w:val="24"/>
        </w:rPr>
        <w:t xml:space="preserve"> </w:t>
      </w:r>
      <w:r w:rsidRPr="00EF6605">
        <w:rPr>
          <w:rFonts w:ascii="Times New Roman" w:hAnsi="Times New Roman"/>
          <w:color w:val="000000"/>
          <w:spacing w:val="-9"/>
          <w:sz w:val="24"/>
          <w:szCs w:val="24"/>
        </w:rPr>
        <w:t>ошибок. Если ошибка повторяется в одном и том же сло</w:t>
      </w:r>
      <w:r w:rsidRPr="00EF6605">
        <w:rPr>
          <w:rFonts w:ascii="Times New Roman" w:hAnsi="Times New Roman"/>
          <w:color w:val="000000"/>
          <w:spacing w:val="-9"/>
          <w:sz w:val="24"/>
          <w:szCs w:val="24"/>
        </w:rPr>
        <w:softHyphen/>
      </w:r>
      <w:r w:rsidRPr="00EF6605">
        <w:rPr>
          <w:rFonts w:ascii="Times New Roman" w:hAnsi="Times New Roman"/>
          <w:color w:val="000000"/>
          <w:spacing w:val="-1"/>
          <w:sz w:val="24"/>
          <w:szCs w:val="24"/>
        </w:rPr>
        <w:t xml:space="preserve">ве или в корне однокоренных слов, то она считается за одну </w:t>
      </w:r>
      <w:r w:rsidRPr="00EF6605">
        <w:rPr>
          <w:rFonts w:ascii="Times New Roman" w:hAnsi="Times New Roman"/>
          <w:color w:val="000000"/>
          <w:spacing w:val="-14"/>
          <w:sz w:val="24"/>
          <w:szCs w:val="24"/>
        </w:rPr>
        <w:t>ошибку.</w:t>
      </w:r>
    </w:p>
    <w:p w:rsidR="00FC7B16" w:rsidRPr="00EF6605" w:rsidRDefault="00FC7B16" w:rsidP="00EF6605">
      <w:pPr>
        <w:shd w:val="clear" w:color="auto" w:fill="FFFFFF"/>
        <w:ind w:firstLine="370"/>
        <w:jc w:val="both"/>
        <w:rPr>
          <w:rFonts w:ascii="Times New Roman" w:hAnsi="Times New Roman"/>
          <w:sz w:val="24"/>
          <w:szCs w:val="24"/>
        </w:rPr>
      </w:pPr>
      <w:r w:rsidRPr="00EF6605">
        <w:rPr>
          <w:rFonts w:ascii="Times New Roman" w:hAnsi="Times New Roman"/>
          <w:b/>
          <w:iCs/>
          <w:color w:val="000000"/>
          <w:spacing w:val="-12"/>
          <w:sz w:val="24"/>
          <w:szCs w:val="24"/>
        </w:rPr>
        <w:t xml:space="preserve">Однотипными </w:t>
      </w:r>
      <w:r w:rsidRPr="00EF6605">
        <w:rPr>
          <w:rFonts w:ascii="Times New Roman" w:hAnsi="Times New Roman"/>
          <w:color w:val="000000"/>
          <w:spacing w:val="-12"/>
          <w:sz w:val="24"/>
          <w:szCs w:val="24"/>
        </w:rPr>
        <w:t>считаются ошибки на одно правило, если усло</w:t>
      </w:r>
      <w:r w:rsidRPr="00EF6605">
        <w:rPr>
          <w:rFonts w:ascii="Times New Roman" w:hAnsi="Times New Roman"/>
          <w:color w:val="000000"/>
          <w:spacing w:val="-4"/>
          <w:sz w:val="24"/>
          <w:szCs w:val="24"/>
        </w:rPr>
        <w:t>вия выбора правильного написания заключены в грамматичес</w:t>
      </w:r>
      <w:r w:rsidRPr="00EF6605">
        <w:rPr>
          <w:rFonts w:ascii="Times New Roman" w:hAnsi="Times New Roman"/>
          <w:color w:val="000000"/>
          <w:spacing w:val="-4"/>
          <w:sz w:val="24"/>
          <w:szCs w:val="24"/>
        </w:rPr>
        <w:softHyphen/>
      </w:r>
      <w:r w:rsidRPr="00EF6605">
        <w:rPr>
          <w:rFonts w:ascii="Times New Roman" w:hAnsi="Times New Roman"/>
          <w:color w:val="000000"/>
          <w:spacing w:val="-5"/>
          <w:sz w:val="24"/>
          <w:szCs w:val="24"/>
        </w:rPr>
        <w:t xml:space="preserve">ких и фонетических </w:t>
      </w:r>
      <w:r w:rsidRPr="00EF6605">
        <w:rPr>
          <w:rFonts w:ascii="Times New Roman" w:hAnsi="Times New Roman"/>
          <w:color w:val="000000"/>
          <w:spacing w:val="-8"/>
          <w:sz w:val="24"/>
          <w:szCs w:val="24"/>
        </w:rPr>
        <w:t>особенностях данного слова.</w:t>
      </w:r>
    </w:p>
    <w:p w:rsidR="00FC7B16" w:rsidRPr="00EF6605" w:rsidRDefault="00FC7B16" w:rsidP="00EF6605">
      <w:pPr>
        <w:shd w:val="clear" w:color="auto" w:fill="FFFFFF"/>
        <w:ind w:left="5" w:right="19" w:firstLine="331"/>
        <w:jc w:val="both"/>
        <w:rPr>
          <w:rFonts w:ascii="Times New Roman" w:hAnsi="Times New Roman"/>
          <w:sz w:val="24"/>
          <w:szCs w:val="24"/>
        </w:rPr>
      </w:pPr>
      <w:r w:rsidRPr="00EF6605">
        <w:rPr>
          <w:rFonts w:ascii="Times New Roman" w:hAnsi="Times New Roman"/>
          <w:color w:val="000000"/>
          <w:spacing w:val="-8"/>
          <w:sz w:val="24"/>
          <w:szCs w:val="24"/>
        </w:rPr>
        <w:t>Не считаются однотипными ошибки на такое правило, в кото</w:t>
      </w:r>
      <w:r w:rsidRPr="00EF6605">
        <w:rPr>
          <w:rFonts w:ascii="Times New Roman" w:hAnsi="Times New Roman"/>
          <w:color w:val="000000"/>
          <w:spacing w:val="-8"/>
          <w:sz w:val="24"/>
          <w:szCs w:val="24"/>
        </w:rPr>
        <w:softHyphen/>
      </w:r>
      <w:r w:rsidRPr="00EF6605">
        <w:rPr>
          <w:rFonts w:ascii="Times New Roman" w:hAnsi="Times New Roman"/>
          <w:color w:val="000000"/>
          <w:spacing w:val="-9"/>
          <w:sz w:val="24"/>
          <w:szCs w:val="24"/>
        </w:rPr>
        <w:t>ром для выяснения правильного написания одного слова требует</w:t>
      </w:r>
      <w:r w:rsidRPr="00EF6605">
        <w:rPr>
          <w:rFonts w:ascii="Times New Roman" w:hAnsi="Times New Roman"/>
          <w:color w:val="000000"/>
          <w:spacing w:val="-9"/>
          <w:sz w:val="24"/>
          <w:szCs w:val="24"/>
        </w:rPr>
        <w:softHyphen/>
        <w:t>ся подобрать другое (опорное) слово или его форму.</w:t>
      </w:r>
    </w:p>
    <w:p w:rsidR="00FC7B16" w:rsidRPr="00EF6605" w:rsidRDefault="00FC7B16" w:rsidP="00EF6605">
      <w:pPr>
        <w:shd w:val="clear" w:color="auto" w:fill="FFFFFF"/>
        <w:ind w:left="14" w:right="24" w:firstLine="331"/>
        <w:jc w:val="both"/>
        <w:rPr>
          <w:rFonts w:ascii="Times New Roman" w:hAnsi="Times New Roman"/>
          <w:sz w:val="24"/>
          <w:szCs w:val="24"/>
        </w:rPr>
      </w:pPr>
      <w:r w:rsidRPr="00EF6605">
        <w:rPr>
          <w:rFonts w:ascii="Times New Roman" w:hAnsi="Times New Roman"/>
          <w:color w:val="000000"/>
          <w:spacing w:val="-5"/>
          <w:sz w:val="24"/>
          <w:szCs w:val="24"/>
        </w:rPr>
        <w:t xml:space="preserve">Первые три однотипные ошибки считаются за одну ошибку, </w:t>
      </w:r>
      <w:r w:rsidRPr="00EF6605">
        <w:rPr>
          <w:rFonts w:ascii="Times New Roman" w:hAnsi="Times New Roman"/>
          <w:color w:val="000000"/>
          <w:spacing w:val="-10"/>
          <w:sz w:val="24"/>
          <w:szCs w:val="24"/>
        </w:rPr>
        <w:t>каждая следующая подобная ошибка учитывается самостоятельно.</w:t>
      </w:r>
    </w:p>
    <w:p w:rsidR="00FC7B16" w:rsidRPr="00EF6605" w:rsidRDefault="00FC7B16" w:rsidP="00F52747">
      <w:pPr>
        <w:shd w:val="clear" w:color="auto" w:fill="FFFFFF"/>
        <w:tabs>
          <w:tab w:val="left" w:pos="5827"/>
        </w:tabs>
        <w:ind w:left="10" w:right="14" w:firstLine="341"/>
        <w:rPr>
          <w:rFonts w:ascii="Times New Roman" w:hAnsi="Times New Roman"/>
          <w:sz w:val="24"/>
          <w:szCs w:val="24"/>
        </w:rPr>
      </w:pPr>
      <w:r w:rsidRPr="00EF6605">
        <w:rPr>
          <w:rFonts w:ascii="Times New Roman" w:hAnsi="Times New Roman"/>
          <w:color w:val="000000"/>
          <w:spacing w:val="-4"/>
          <w:sz w:val="24"/>
          <w:szCs w:val="24"/>
        </w:rPr>
        <w:t xml:space="preserve">При наличии в контрольном диктанте более 5 </w:t>
      </w:r>
      <w:r w:rsidRPr="00EF6605">
        <w:rPr>
          <w:rFonts w:ascii="Times New Roman" w:hAnsi="Times New Roman"/>
          <w:i/>
          <w:iCs/>
          <w:color w:val="000000"/>
          <w:spacing w:val="-4"/>
          <w:sz w:val="24"/>
          <w:szCs w:val="24"/>
        </w:rPr>
        <w:t xml:space="preserve">поправок </w:t>
      </w:r>
      <w:r w:rsidRPr="00EF6605">
        <w:rPr>
          <w:rFonts w:ascii="Times New Roman" w:hAnsi="Times New Roman"/>
          <w:color w:val="000000"/>
          <w:spacing w:val="-4"/>
          <w:sz w:val="24"/>
          <w:szCs w:val="24"/>
        </w:rPr>
        <w:t>(ис</w:t>
      </w:r>
      <w:r w:rsidRPr="00EF6605">
        <w:rPr>
          <w:rFonts w:ascii="Times New Roman" w:hAnsi="Times New Roman"/>
          <w:color w:val="000000"/>
          <w:spacing w:val="-4"/>
          <w:sz w:val="24"/>
          <w:szCs w:val="24"/>
        </w:rPr>
        <w:softHyphen/>
      </w:r>
      <w:r w:rsidRPr="00EF6605">
        <w:rPr>
          <w:rFonts w:ascii="Times New Roman" w:hAnsi="Times New Roman"/>
          <w:color w:val="000000"/>
          <w:spacing w:val="-4"/>
          <w:sz w:val="24"/>
          <w:szCs w:val="24"/>
        </w:rPr>
        <w:br/>
      </w:r>
      <w:r w:rsidRPr="00EF6605">
        <w:rPr>
          <w:rFonts w:ascii="Times New Roman" w:hAnsi="Times New Roman"/>
          <w:color w:val="000000"/>
          <w:spacing w:val="-5"/>
          <w:sz w:val="24"/>
          <w:szCs w:val="24"/>
        </w:rPr>
        <w:t>правление неверного написания на верное) оценка снижается на</w:t>
      </w:r>
      <w:r w:rsidRPr="00EF6605">
        <w:rPr>
          <w:rFonts w:ascii="Times New Roman" w:hAnsi="Times New Roman"/>
          <w:color w:val="000000"/>
          <w:spacing w:val="-5"/>
          <w:sz w:val="24"/>
          <w:szCs w:val="24"/>
        </w:rPr>
        <w:br/>
      </w:r>
      <w:r w:rsidRPr="00EF6605">
        <w:rPr>
          <w:rFonts w:ascii="Times New Roman" w:hAnsi="Times New Roman"/>
          <w:color w:val="000000"/>
          <w:spacing w:val="-6"/>
          <w:sz w:val="24"/>
          <w:szCs w:val="24"/>
        </w:rPr>
        <w:t>один балл. Отличная оценка не выставляется при наличии трех и</w:t>
      </w:r>
      <w:r w:rsidRPr="00EF6605">
        <w:rPr>
          <w:rFonts w:ascii="Times New Roman" w:hAnsi="Times New Roman"/>
          <w:color w:val="000000"/>
          <w:spacing w:val="-6"/>
          <w:sz w:val="24"/>
          <w:szCs w:val="24"/>
        </w:rPr>
        <w:br/>
      </w:r>
      <w:r w:rsidRPr="00EF6605">
        <w:rPr>
          <w:rFonts w:ascii="Times New Roman" w:hAnsi="Times New Roman"/>
          <w:color w:val="000000"/>
          <w:spacing w:val="-9"/>
          <w:sz w:val="24"/>
          <w:szCs w:val="24"/>
        </w:rPr>
        <w:t>более исправлений.</w:t>
      </w:r>
      <w:r w:rsidRPr="00EF6605">
        <w:rPr>
          <w:rFonts w:ascii="Times New Roman" w:hAnsi="Times New Roman"/>
          <w:color w:val="000000"/>
          <w:spacing w:val="-9"/>
          <w:sz w:val="24"/>
          <w:szCs w:val="24"/>
        </w:rPr>
        <w:tab/>
        <w:t>.</w:t>
      </w:r>
    </w:p>
    <w:p w:rsidR="00FC7B16" w:rsidRPr="00EF6605" w:rsidRDefault="00FC7B16" w:rsidP="00EF6605">
      <w:pPr>
        <w:shd w:val="clear" w:color="auto" w:fill="FFFFFF"/>
        <w:ind w:left="331"/>
        <w:jc w:val="both"/>
        <w:rPr>
          <w:rFonts w:ascii="Times New Roman" w:hAnsi="Times New Roman"/>
          <w:sz w:val="24"/>
          <w:szCs w:val="24"/>
        </w:rPr>
      </w:pPr>
      <w:r w:rsidRPr="00EF6605">
        <w:rPr>
          <w:rFonts w:ascii="Times New Roman" w:hAnsi="Times New Roman"/>
          <w:b/>
          <w:bCs/>
          <w:color w:val="000000"/>
          <w:spacing w:val="-17"/>
          <w:sz w:val="24"/>
          <w:szCs w:val="24"/>
        </w:rPr>
        <w:t>Диктант оценивается одной отметкой.</w:t>
      </w:r>
    </w:p>
    <w:p w:rsidR="00FC7B16" w:rsidRPr="00EF6605" w:rsidRDefault="00FC7B16" w:rsidP="00EF6605">
      <w:pPr>
        <w:shd w:val="clear" w:color="auto" w:fill="FFFFFF"/>
        <w:ind w:left="5" w:right="14" w:firstLine="326"/>
        <w:jc w:val="both"/>
        <w:rPr>
          <w:rFonts w:ascii="Times New Roman" w:hAnsi="Times New Roman"/>
          <w:sz w:val="24"/>
          <w:szCs w:val="24"/>
        </w:rPr>
      </w:pPr>
      <w:r w:rsidRPr="00EF6605">
        <w:rPr>
          <w:rFonts w:ascii="Times New Roman" w:hAnsi="Times New Roman"/>
          <w:b/>
          <w:bCs/>
          <w:color w:val="000000"/>
          <w:spacing w:val="-6"/>
          <w:sz w:val="24"/>
          <w:szCs w:val="24"/>
        </w:rPr>
        <w:t xml:space="preserve">Оценка </w:t>
      </w:r>
      <w:r w:rsidRPr="00EF6605">
        <w:rPr>
          <w:rFonts w:ascii="Times New Roman" w:hAnsi="Times New Roman"/>
          <w:b/>
          <w:color w:val="000000"/>
          <w:spacing w:val="-6"/>
          <w:sz w:val="24"/>
          <w:szCs w:val="24"/>
        </w:rPr>
        <w:t>«5»</w:t>
      </w:r>
      <w:r w:rsidRPr="00EF6605">
        <w:rPr>
          <w:rFonts w:ascii="Times New Roman" w:hAnsi="Times New Roman"/>
          <w:color w:val="000000"/>
          <w:spacing w:val="-6"/>
          <w:sz w:val="24"/>
          <w:szCs w:val="24"/>
        </w:rPr>
        <w:t xml:space="preserve"> выставляется за безошибочную работу, а также </w:t>
      </w:r>
      <w:r w:rsidRPr="00EF6605">
        <w:rPr>
          <w:rFonts w:ascii="Times New Roman" w:hAnsi="Times New Roman"/>
          <w:color w:val="000000"/>
          <w:spacing w:val="-5"/>
          <w:sz w:val="24"/>
          <w:szCs w:val="24"/>
        </w:rPr>
        <w:t xml:space="preserve">при наличии в ней 1 негрубой орфографической или 1 негрубой </w:t>
      </w:r>
      <w:r w:rsidRPr="00EF6605">
        <w:rPr>
          <w:rFonts w:ascii="Times New Roman" w:hAnsi="Times New Roman"/>
          <w:color w:val="000000"/>
          <w:spacing w:val="-8"/>
          <w:sz w:val="24"/>
          <w:szCs w:val="24"/>
        </w:rPr>
        <w:t>пунктуационной ошибки.</w:t>
      </w:r>
    </w:p>
    <w:p w:rsidR="00FC7B16" w:rsidRPr="00EF6605" w:rsidRDefault="00FC7B16" w:rsidP="00EF6605">
      <w:pPr>
        <w:shd w:val="clear" w:color="auto" w:fill="FFFFFF"/>
        <w:ind w:left="10" w:right="14" w:firstLine="326"/>
        <w:jc w:val="both"/>
        <w:rPr>
          <w:rFonts w:ascii="Times New Roman" w:hAnsi="Times New Roman"/>
          <w:sz w:val="24"/>
          <w:szCs w:val="24"/>
        </w:rPr>
      </w:pPr>
      <w:r w:rsidRPr="00EF6605">
        <w:rPr>
          <w:rFonts w:ascii="Times New Roman" w:hAnsi="Times New Roman"/>
          <w:b/>
          <w:bCs/>
          <w:color w:val="000000"/>
          <w:spacing w:val="-7"/>
          <w:sz w:val="24"/>
          <w:szCs w:val="24"/>
        </w:rPr>
        <w:t xml:space="preserve">Оценка </w:t>
      </w:r>
      <w:r w:rsidRPr="00EF6605">
        <w:rPr>
          <w:rFonts w:ascii="Times New Roman" w:hAnsi="Times New Roman"/>
          <w:b/>
          <w:color w:val="000000"/>
          <w:spacing w:val="-7"/>
          <w:sz w:val="24"/>
          <w:szCs w:val="24"/>
        </w:rPr>
        <w:t>«4»</w:t>
      </w:r>
      <w:r w:rsidRPr="00EF6605">
        <w:rPr>
          <w:rFonts w:ascii="Times New Roman" w:hAnsi="Times New Roman"/>
          <w:color w:val="000000"/>
          <w:spacing w:val="-7"/>
          <w:sz w:val="24"/>
          <w:szCs w:val="24"/>
        </w:rPr>
        <w:t xml:space="preserve"> выставляется при наличии в диктанте 2 орфогра</w:t>
      </w:r>
      <w:r w:rsidRPr="00EF6605">
        <w:rPr>
          <w:rFonts w:ascii="Times New Roman" w:hAnsi="Times New Roman"/>
          <w:color w:val="000000"/>
          <w:spacing w:val="-7"/>
          <w:sz w:val="24"/>
          <w:szCs w:val="24"/>
        </w:rPr>
        <w:softHyphen/>
      </w:r>
      <w:r w:rsidRPr="00EF6605">
        <w:rPr>
          <w:rFonts w:ascii="Times New Roman" w:hAnsi="Times New Roman"/>
          <w:color w:val="000000"/>
          <w:spacing w:val="-5"/>
          <w:sz w:val="24"/>
          <w:szCs w:val="24"/>
        </w:rPr>
        <w:t xml:space="preserve">фических и 2 пунктуационных ошибок, или 1 орфографической </w:t>
      </w:r>
      <w:r w:rsidRPr="00EF6605">
        <w:rPr>
          <w:rFonts w:ascii="Times New Roman" w:hAnsi="Times New Roman"/>
          <w:color w:val="000000"/>
          <w:spacing w:val="-6"/>
          <w:sz w:val="24"/>
          <w:szCs w:val="24"/>
        </w:rPr>
        <w:t>и 3 пунктуационных ошибок, или 4 пунктуационных при отсут</w:t>
      </w:r>
      <w:r w:rsidRPr="00EF6605">
        <w:rPr>
          <w:rFonts w:ascii="Times New Roman" w:hAnsi="Times New Roman"/>
          <w:color w:val="000000"/>
          <w:spacing w:val="-6"/>
          <w:sz w:val="24"/>
          <w:szCs w:val="24"/>
        </w:rPr>
        <w:softHyphen/>
      </w:r>
      <w:r w:rsidRPr="00EF6605">
        <w:rPr>
          <w:rFonts w:ascii="Times New Roman" w:hAnsi="Times New Roman"/>
          <w:color w:val="000000"/>
          <w:spacing w:val="-7"/>
          <w:sz w:val="24"/>
          <w:szCs w:val="24"/>
        </w:rPr>
        <w:t>ствии орфографических ошибок. Оценка «4» может выставлять</w:t>
      </w:r>
      <w:r w:rsidRPr="00EF6605">
        <w:rPr>
          <w:rFonts w:ascii="Times New Roman" w:hAnsi="Times New Roman"/>
          <w:color w:val="000000"/>
          <w:spacing w:val="-7"/>
          <w:sz w:val="24"/>
          <w:szCs w:val="24"/>
        </w:rPr>
        <w:softHyphen/>
      </w:r>
      <w:r w:rsidRPr="00EF6605">
        <w:rPr>
          <w:rFonts w:ascii="Times New Roman" w:hAnsi="Times New Roman"/>
          <w:color w:val="000000"/>
          <w:spacing w:val="-4"/>
          <w:sz w:val="24"/>
          <w:szCs w:val="24"/>
        </w:rPr>
        <w:t>ся при 3 орфографических ошибках, если среди них есть одно</w:t>
      </w:r>
      <w:r w:rsidRPr="00EF6605">
        <w:rPr>
          <w:rFonts w:ascii="Times New Roman" w:hAnsi="Times New Roman"/>
          <w:color w:val="000000"/>
          <w:spacing w:val="-4"/>
          <w:sz w:val="24"/>
          <w:szCs w:val="24"/>
        </w:rPr>
        <w:softHyphen/>
      </w:r>
      <w:r w:rsidRPr="00EF6605">
        <w:rPr>
          <w:rFonts w:ascii="Times New Roman" w:hAnsi="Times New Roman"/>
          <w:color w:val="000000"/>
          <w:spacing w:val="-12"/>
          <w:sz w:val="24"/>
          <w:szCs w:val="24"/>
        </w:rPr>
        <w:t>типные.</w:t>
      </w:r>
    </w:p>
    <w:p w:rsidR="00FC7B16" w:rsidRPr="00EF6605" w:rsidRDefault="00FC7B16" w:rsidP="00EF6605">
      <w:pPr>
        <w:shd w:val="clear" w:color="auto" w:fill="FFFFFF"/>
        <w:ind w:left="5" w:right="10" w:firstLine="326"/>
        <w:jc w:val="both"/>
        <w:rPr>
          <w:rFonts w:ascii="Times New Roman" w:hAnsi="Times New Roman"/>
          <w:sz w:val="24"/>
          <w:szCs w:val="24"/>
        </w:rPr>
      </w:pPr>
      <w:r w:rsidRPr="00EF6605">
        <w:rPr>
          <w:rFonts w:ascii="Times New Roman" w:hAnsi="Times New Roman"/>
          <w:b/>
          <w:bCs/>
          <w:color w:val="000000"/>
          <w:spacing w:val="-9"/>
          <w:sz w:val="24"/>
          <w:szCs w:val="24"/>
        </w:rPr>
        <w:lastRenderedPageBreak/>
        <w:t xml:space="preserve">Оценка </w:t>
      </w:r>
      <w:r w:rsidRPr="00EF6605">
        <w:rPr>
          <w:rFonts w:ascii="Times New Roman" w:hAnsi="Times New Roman"/>
          <w:b/>
          <w:color w:val="000000"/>
          <w:spacing w:val="-9"/>
          <w:sz w:val="24"/>
          <w:szCs w:val="24"/>
        </w:rPr>
        <w:t xml:space="preserve">«3» </w:t>
      </w:r>
      <w:r w:rsidRPr="00EF6605">
        <w:rPr>
          <w:rFonts w:ascii="Times New Roman" w:hAnsi="Times New Roman"/>
          <w:color w:val="000000"/>
          <w:spacing w:val="-9"/>
          <w:sz w:val="24"/>
          <w:szCs w:val="24"/>
        </w:rPr>
        <w:t>выставляется за диктант, в котором допущены 4 ор</w:t>
      </w:r>
      <w:r w:rsidRPr="00EF6605">
        <w:rPr>
          <w:rFonts w:ascii="Times New Roman" w:hAnsi="Times New Roman"/>
          <w:color w:val="000000"/>
          <w:spacing w:val="-5"/>
          <w:sz w:val="24"/>
          <w:szCs w:val="24"/>
        </w:rPr>
        <w:t>фографические и 4 пунктуационные ошибки, или 3 орфографи</w:t>
      </w:r>
      <w:r w:rsidRPr="00EF6605">
        <w:rPr>
          <w:rFonts w:ascii="Times New Roman" w:hAnsi="Times New Roman"/>
          <w:color w:val="000000"/>
          <w:spacing w:val="-5"/>
          <w:sz w:val="24"/>
          <w:szCs w:val="24"/>
        </w:rPr>
        <w:softHyphen/>
      </w:r>
      <w:r w:rsidRPr="00EF6605">
        <w:rPr>
          <w:rFonts w:ascii="Times New Roman" w:hAnsi="Times New Roman"/>
          <w:color w:val="000000"/>
          <w:spacing w:val="-9"/>
          <w:sz w:val="24"/>
          <w:szCs w:val="24"/>
        </w:rPr>
        <w:t>ческие и 5 пунктуационных ошибок, или 7 пунктуационных оши</w:t>
      </w:r>
      <w:r w:rsidRPr="00EF6605">
        <w:rPr>
          <w:rFonts w:ascii="Times New Roman" w:hAnsi="Times New Roman"/>
          <w:color w:val="000000"/>
          <w:spacing w:val="-9"/>
          <w:sz w:val="24"/>
          <w:szCs w:val="24"/>
        </w:rPr>
        <w:softHyphen/>
      </w:r>
      <w:r w:rsidRPr="00EF6605">
        <w:rPr>
          <w:rFonts w:ascii="Times New Roman" w:hAnsi="Times New Roman"/>
          <w:color w:val="000000"/>
          <w:spacing w:val="-3"/>
          <w:sz w:val="24"/>
          <w:szCs w:val="24"/>
        </w:rPr>
        <w:t xml:space="preserve">бок при отсутствии орфографических ошибок. В </w:t>
      </w:r>
      <w:r w:rsidRPr="00EF6605">
        <w:rPr>
          <w:rFonts w:ascii="Times New Roman" w:hAnsi="Times New Roman"/>
          <w:color w:val="000000"/>
          <w:spacing w:val="-3"/>
          <w:sz w:val="24"/>
          <w:szCs w:val="24"/>
          <w:lang w:val="en-US"/>
        </w:rPr>
        <w:t>IV</w:t>
      </w:r>
      <w:r w:rsidRPr="00EF6605">
        <w:rPr>
          <w:rFonts w:ascii="Times New Roman" w:hAnsi="Times New Roman"/>
          <w:color w:val="000000"/>
          <w:spacing w:val="-3"/>
          <w:sz w:val="24"/>
          <w:szCs w:val="24"/>
        </w:rPr>
        <w:t xml:space="preserve"> классе до</w:t>
      </w:r>
      <w:r w:rsidRPr="00EF6605">
        <w:rPr>
          <w:rFonts w:ascii="Times New Roman" w:hAnsi="Times New Roman"/>
          <w:color w:val="000000"/>
          <w:spacing w:val="-3"/>
          <w:sz w:val="24"/>
          <w:szCs w:val="24"/>
        </w:rPr>
        <w:softHyphen/>
      </w:r>
      <w:r w:rsidRPr="00EF6605">
        <w:rPr>
          <w:rFonts w:ascii="Times New Roman" w:hAnsi="Times New Roman"/>
          <w:color w:val="000000"/>
          <w:spacing w:val="-6"/>
          <w:sz w:val="24"/>
          <w:szCs w:val="24"/>
        </w:rPr>
        <w:t>пускается выставление оценки «3» за диктант при 5 орфографи</w:t>
      </w:r>
      <w:r w:rsidRPr="00EF6605">
        <w:rPr>
          <w:rFonts w:ascii="Times New Roman" w:hAnsi="Times New Roman"/>
          <w:color w:val="000000"/>
          <w:spacing w:val="-6"/>
          <w:sz w:val="24"/>
          <w:szCs w:val="24"/>
        </w:rPr>
        <w:softHyphen/>
      </w:r>
      <w:r w:rsidRPr="00EF6605">
        <w:rPr>
          <w:rFonts w:ascii="Times New Roman" w:hAnsi="Times New Roman"/>
          <w:color w:val="000000"/>
          <w:spacing w:val="-4"/>
          <w:sz w:val="24"/>
          <w:szCs w:val="24"/>
        </w:rPr>
        <w:t xml:space="preserve">ческих и 4 пунктуационных ошибках. Оценка «3» может быть </w:t>
      </w:r>
      <w:r w:rsidRPr="00EF6605">
        <w:rPr>
          <w:rFonts w:ascii="Times New Roman" w:hAnsi="Times New Roman"/>
          <w:color w:val="000000"/>
          <w:spacing w:val="-5"/>
          <w:sz w:val="24"/>
          <w:szCs w:val="24"/>
        </w:rPr>
        <w:t>поставлена также при наличии 6 орфографических и 6 пунктуа</w:t>
      </w:r>
      <w:r w:rsidRPr="00EF6605">
        <w:rPr>
          <w:rFonts w:ascii="Times New Roman" w:hAnsi="Times New Roman"/>
          <w:color w:val="000000"/>
          <w:spacing w:val="-5"/>
          <w:sz w:val="24"/>
          <w:szCs w:val="24"/>
        </w:rPr>
        <w:softHyphen/>
      </w:r>
      <w:r w:rsidRPr="00EF6605">
        <w:rPr>
          <w:rFonts w:ascii="Times New Roman" w:hAnsi="Times New Roman"/>
          <w:color w:val="000000"/>
          <w:spacing w:val="-7"/>
          <w:sz w:val="24"/>
          <w:szCs w:val="24"/>
        </w:rPr>
        <w:t>ционных ошибках, если среди тех и других имеются однотипные и негрубые ошибки.</w:t>
      </w:r>
    </w:p>
    <w:p w:rsidR="00FC7B16" w:rsidRPr="00EF6605" w:rsidRDefault="00FC7B16" w:rsidP="00EF6605">
      <w:pPr>
        <w:shd w:val="clear" w:color="auto" w:fill="FFFFFF"/>
        <w:ind w:left="5" w:right="10" w:firstLine="331"/>
        <w:jc w:val="both"/>
        <w:rPr>
          <w:rFonts w:ascii="Times New Roman" w:hAnsi="Times New Roman"/>
          <w:sz w:val="24"/>
          <w:szCs w:val="24"/>
        </w:rPr>
      </w:pPr>
      <w:r w:rsidRPr="00EF6605">
        <w:rPr>
          <w:rFonts w:ascii="Times New Roman" w:hAnsi="Times New Roman"/>
          <w:b/>
          <w:bCs/>
          <w:color w:val="000000"/>
          <w:spacing w:val="-7"/>
          <w:sz w:val="24"/>
          <w:szCs w:val="24"/>
        </w:rPr>
        <w:t xml:space="preserve">Оценка </w:t>
      </w:r>
      <w:r w:rsidRPr="00EF6605">
        <w:rPr>
          <w:rFonts w:ascii="Times New Roman" w:hAnsi="Times New Roman"/>
          <w:b/>
          <w:color w:val="000000"/>
          <w:spacing w:val="-7"/>
          <w:sz w:val="24"/>
          <w:szCs w:val="24"/>
        </w:rPr>
        <w:t xml:space="preserve">«2» </w:t>
      </w:r>
      <w:r w:rsidRPr="00EF6605">
        <w:rPr>
          <w:rFonts w:ascii="Times New Roman" w:hAnsi="Times New Roman"/>
          <w:color w:val="000000"/>
          <w:spacing w:val="-7"/>
          <w:sz w:val="24"/>
          <w:szCs w:val="24"/>
        </w:rPr>
        <w:t>выставляется за диктант, в котором допущено до 7 и более орфографических и 7 пунктуационных ошибок, или 6 орфогра</w:t>
      </w:r>
      <w:r w:rsidRPr="00EF6605">
        <w:rPr>
          <w:rFonts w:ascii="Times New Roman" w:hAnsi="Times New Roman"/>
          <w:color w:val="000000"/>
          <w:spacing w:val="-7"/>
          <w:sz w:val="24"/>
          <w:szCs w:val="24"/>
        </w:rPr>
        <w:softHyphen/>
      </w:r>
      <w:r w:rsidRPr="00EF6605">
        <w:rPr>
          <w:rFonts w:ascii="Times New Roman" w:hAnsi="Times New Roman"/>
          <w:color w:val="000000"/>
          <w:spacing w:val="-3"/>
          <w:sz w:val="24"/>
          <w:szCs w:val="24"/>
        </w:rPr>
        <w:t xml:space="preserve">фических и 8 пунктуационных ошибок, 5 орфографических и 9 </w:t>
      </w:r>
      <w:r w:rsidRPr="00EF6605">
        <w:rPr>
          <w:rFonts w:ascii="Times New Roman" w:hAnsi="Times New Roman"/>
          <w:color w:val="000000"/>
          <w:spacing w:val="-5"/>
          <w:sz w:val="24"/>
          <w:szCs w:val="24"/>
        </w:rPr>
        <w:t>пунктуационных ошибок, 8 орфографических и 6 пунктуацион</w:t>
      </w:r>
      <w:r w:rsidRPr="00EF6605">
        <w:rPr>
          <w:rFonts w:ascii="Times New Roman" w:hAnsi="Times New Roman"/>
          <w:color w:val="000000"/>
          <w:spacing w:val="-5"/>
          <w:sz w:val="24"/>
          <w:szCs w:val="24"/>
        </w:rPr>
        <w:softHyphen/>
      </w:r>
      <w:r w:rsidRPr="00EF6605">
        <w:rPr>
          <w:rFonts w:ascii="Times New Roman" w:hAnsi="Times New Roman"/>
          <w:color w:val="000000"/>
          <w:spacing w:val="-9"/>
          <w:sz w:val="24"/>
          <w:szCs w:val="24"/>
        </w:rPr>
        <w:t>ных ошибок.</w:t>
      </w:r>
    </w:p>
    <w:p w:rsidR="00FC7B16" w:rsidRPr="00EF6605" w:rsidRDefault="00FC7B16" w:rsidP="00EF6605">
      <w:pPr>
        <w:shd w:val="clear" w:color="auto" w:fill="FFFFFF"/>
        <w:ind w:left="10"/>
        <w:jc w:val="both"/>
        <w:rPr>
          <w:rFonts w:ascii="Times New Roman" w:hAnsi="Times New Roman"/>
          <w:sz w:val="24"/>
          <w:szCs w:val="24"/>
        </w:rPr>
      </w:pPr>
      <w:r w:rsidRPr="00EF6605">
        <w:rPr>
          <w:rFonts w:ascii="Times New Roman" w:hAnsi="Times New Roman"/>
          <w:color w:val="000000"/>
          <w:spacing w:val="-7"/>
          <w:sz w:val="24"/>
          <w:szCs w:val="24"/>
        </w:rPr>
        <w:t>При некоторой вариативности количества ошибок, учитывае</w:t>
      </w:r>
      <w:r w:rsidRPr="00EF6605">
        <w:rPr>
          <w:rFonts w:ascii="Times New Roman" w:hAnsi="Times New Roman"/>
          <w:color w:val="000000"/>
          <w:spacing w:val="-7"/>
          <w:sz w:val="24"/>
          <w:szCs w:val="24"/>
        </w:rPr>
        <w:softHyphen/>
      </w:r>
      <w:r w:rsidRPr="00EF6605">
        <w:rPr>
          <w:rFonts w:ascii="Times New Roman" w:hAnsi="Times New Roman"/>
          <w:color w:val="000000"/>
          <w:spacing w:val="-4"/>
          <w:sz w:val="24"/>
          <w:szCs w:val="24"/>
        </w:rPr>
        <w:t xml:space="preserve">мых при выставлении оценки за диктант, следует принимать во </w:t>
      </w:r>
      <w:r w:rsidRPr="00EF6605">
        <w:rPr>
          <w:rFonts w:ascii="Times New Roman" w:hAnsi="Times New Roman"/>
          <w:color w:val="000000"/>
          <w:spacing w:val="-7"/>
          <w:sz w:val="24"/>
          <w:szCs w:val="24"/>
        </w:rPr>
        <w:t xml:space="preserve">внимание предел, превышение которого не позволяет выставлять </w:t>
      </w:r>
      <w:r w:rsidRPr="00EF6605">
        <w:rPr>
          <w:rFonts w:ascii="Times New Roman" w:hAnsi="Times New Roman"/>
          <w:color w:val="000000"/>
          <w:spacing w:val="-6"/>
          <w:sz w:val="24"/>
          <w:szCs w:val="24"/>
        </w:rPr>
        <w:t xml:space="preserve">данную оценку. Таким пределом является для </w:t>
      </w:r>
      <w:r w:rsidRPr="00EF6605">
        <w:rPr>
          <w:rFonts w:ascii="Times New Roman" w:hAnsi="Times New Roman"/>
          <w:b/>
          <w:bCs/>
          <w:color w:val="000000"/>
          <w:spacing w:val="-6"/>
          <w:sz w:val="24"/>
          <w:szCs w:val="24"/>
        </w:rPr>
        <w:t xml:space="preserve">оценки «4» 2 </w:t>
      </w:r>
      <w:r w:rsidRPr="00EF6605">
        <w:rPr>
          <w:rFonts w:ascii="Times New Roman" w:hAnsi="Times New Roman"/>
          <w:bCs/>
          <w:color w:val="000000"/>
          <w:spacing w:val="-6"/>
          <w:sz w:val="24"/>
          <w:szCs w:val="24"/>
        </w:rPr>
        <w:t>ор</w:t>
      </w:r>
      <w:r w:rsidRPr="00EF6605">
        <w:rPr>
          <w:rFonts w:ascii="Times New Roman" w:hAnsi="Times New Roman"/>
          <w:color w:val="000000"/>
          <w:spacing w:val="-9"/>
          <w:sz w:val="24"/>
          <w:szCs w:val="24"/>
        </w:rPr>
        <w:t xml:space="preserve">фографические ошибки, для </w:t>
      </w:r>
      <w:r w:rsidRPr="00EF6605">
        <w:rPr>
          <w:rFonts w:ascii="Times New Roman" w:hAnsi="Times New Roman"/>
          <w:b/>
          <w:bCs/>
          <w:color w:val="000000"/>
          <w:spacing w:val="-9"/>
          <w:sz w:val="24"/>
          <w:szCs w:val="24"/>
        </w:rPr>
        <w:t xml:space="preserve">оценки </w:t>
      </w:r>
      <w:r w:rsidRPr="00EF6605">
        <w:rPr>
          <w:rFonts w:ascii="Times New Roman" w:hAnsi="Times New Roman"/>
          <w:color w:val="000000"/>
          <w:spacing w:val="-9"/>
          <w:sz w:val="24"/>
          <w:szCs w:val="24"/>
        </w:rPr>
        <w:t xml:space="preserve">«3» — 4 орфографические </w:t>
      </w:r>
      <w:r w:rsidRPr="00EF6605">
        <w:rPr>
          <w:rFonts w:ascii="Times New Roman" w:hAnsi="Times New Roman"/>
          <w:color w:val="000000"/>
          <w:spacing w:val="-8"/>
          <w:sz w:val="24"/>
          <w:szCs w:val="24"/>
        </w:rPr>
        <w:t xml:space="preserve">ошибки (для </w:t>
      </w:r>
      <w:r w:rsidRPr="00EF6605">
        <w:rPr>
          <w:rFonts w:ascii="Times New Roman" w:hAnsi="Times New Roman"/>
          <w:color w:val="000000"/>
          <w:spacing w:val="-8"/>
          <w:sz w:val="24"/>
          <w:szCs w:val="24"/>
          <w:lang w:val="en-US"/>
        </w:rPr>
        <w:t>V</w:t>
      </w:r>
      <w:r w:rsidRPr="00EF6605">
        <w:rPr>
          <w:rFonts w:ascii="Times New Roman" w:hAnsi="Times New Roman"/>
          <w:color w:val="000000"/>
          <w:spacing w:val="-8"/>
          <w:sz w:val="24"/>
          <w:szCs w:val="24"/>
        </w:rPr>
        <w:t xml:space="preserve"> класса - 5 орфографических ошибок), </w:t>
      </w:r>
      <w:r w:rsidRPr="00EF6605">
        <w:rPr>
          <w:rFonts w:ascii="Times New Roman" w:hAnsi="Times New Roman"/>
          <w:b/>
          <w:bCs/>
          <w:color w:val="000000"/>
          <w:spacing w:val="-8"/>
          <w:sz w:val="24"/>
          <w:szCs w:val="24"/>
        </w:rPr>
        <w:t>для оцен</w:t>
      </w:r>
      <w:r w:rsidRPr="00EF6605">
        <w:rPr>
          <w:rFonts w:ascii="Times New Roman" w:hAnsi="Times New Roman"/>
          <w:b/>
          <w:bCs/>
          <w:color w:val="000000"/>
          <w:spacing w:val="-8"/>
          <w:sz w:val="24"/>
          <w:szCs w:val="24"/>
        </w:rPr>
        <w:softHyphen/>
      </w:r>
      <w:r w:rsidRPr="00EF6605">
        <w:rPr>
          <w:rFonts w:ascii="Times New Roman" w:hAnsi="Times New Roman"/>
          <w:b/>
          <w:bCs/>
          <w:color w:val="000000"/>
          <w:spacing w:val="-12"/>
          <w:sz w:val="24"/>
          <w:szCs w:val="24"/>
        </w:rPr>
        <w:t xml:space="preserve">ки </w:t>
      </w:r>
      <w:r w:rsidRPr="00EF6605">
        <w:rPr>
          <w:rFonts w:ascii="Times New Roman" w:hAnsi="Times New Roman"/>
          <w:color w:val="000000"/>
          <w:spacing w:val="-12"/>
          <w:sz w:val="24"/>
          <w:szCs w:val="24"/>
        </w:rPr>
        <w:t>«2» — 7 орфографических ошибок.</w:t>
      </w:r>
    </w:p>
    <w:p w:rsidR="00FC7B16" w:rsidRPr="00EF6605" w:rsidRDefault="00FC7B16" w:rsidP="00EF6605">
      <w:pPr>
        <w:shd w:val="clear" w:color="auto" w:fill="FFFFFF"/>
        <w:spacing w:before="10"/>
        <w:ind w:left="5" w:firstLine="331"/>
        <w:jc w:val="both"/>
        <w:rPr>
          <w:rFonts w:ascii="Times New Roman" w:hAnsi="Times New Roman"/>
          <w:sz w:val="24"/>
          <w:szCs w:val="24"/>
        </w:rPr>
      </w:pPr>
      <w:r w:rsidRPr="00EF6605">
        <w:rPr>
          <w:rFonts w:ascii="Times New Roman" w:hAnsi="Times New Roman"/>
          <w:b/>
          <w:iCs/>
          <w:color w:val="000000"/>
          <w:spacing w:val="-10"/>
          <w:sz w:val="24"/>
          <w:szCs w:val="24"/>
        </w:rPr>
        <w:t>В комплексной контрольной работе,</w:t>
      </w:r>
      <w:r w:rsidRPr="00EF6605">
        <w:rPr>
          <w:rFonts w:ascii="Times New Roman" w:hAnsi="Times New Roman"/>
          <w:i/>
          <w:iCs/>
          <w:color w:val="000000"/>
          <w:spacing w:val="-10"/>
          <w:sz w:val="24"/>
          <w:szCs w:val="24"/>
        </w:rPr>
        <w:t xml:space="preserve"> </w:t>
      </w:r>
      <w:r w:rsidRPr="00EF6605">
        <w:rPr>
          <w:rFonts w:ascii="Times New Roman" w:hAnsi="Times New Roman"/>
          <w:color w:val="000000"/>
          <w:spacing w:val="-10"/>
          <w:sz w:val="24"/>
          <w:szCs w:val="24"/>
        </w:rPr>
        <w:t xml:space="preserve">состоящей из диктанта и </w:t>
      </w:r>
      <w:r w:rsidRPr="00EF6605">
        <w:rPr>
          <w:rFonts w:ascii="Times New Roman" w:hAnsi="Times New Roman"/>
          <w:color w:val="000000"/>
          <w:spacing w:val="-9"/>
          <w:sz w:val="24"/>
          <w:szCs w:val="24"/>
        </w:rPr>
        <w:t>дополнительного (фонетического, лексического, орфографичес</w:t>
      </w:r>
      <w:r w:rsidRPr="00EF6605">
        <w:rPr>
          <w:rFonts w:ascii="Times New Roman" w:hAnsi="Times New Roman"/>
          <w:color w:val="000000"/>
          <w:spacing w:val="-9"/>
          <w:sz w:val="24"/>
          <w:szCs w:val="24"/>
        </w:rPr>
        <w:softHyphen/>
      </w:r>
      <w:r w:rsidRPr="00EF6605">
        <w:rPr>
          <w:rFonts w:ascii="Times New Roman" w:hAnsi="Times New Roman"/>
          <w:color w:val="000000"/>
          <w:spacing w:val="-14"/>
          <w:sz w:val="24"/>
          <w:szCs w:val="24"/>
        </w:rPr>
        <w:t>кого, грамматического) задания, выставляются две оценки (за каж</w:t>
      </w:r>
      <w:r w:rsidRPr="00EF6605">
        <w:rPr>
          <w:rFonts w:ascii="Times New Roman" w:hAnsi="Times New Roman"/>
          <w:color w:val="000000"/>
          <w:spacing w:val="-14"/>
          <w:sz w:val="24"/>
          <w:szCs w:val="24"/>
        </w:rPr>
        <w:softHyphen/>
      </w:r>
      <w:r w:rsidRPr="00EF6605">
        <w:rPr>
          <w:rFonts w:ascii="Times New Roman" w:hAnsi="Times New Roman"/>
          <w:color w:val="000000"/>
          <w:spacing w:val="-12"/>
          <w:sz w:val="24"/>
          <w:szCs w:val="24"/>
        </w:rPr>
        <w:t>дый вид работы).</w:t>
      </w:r>
    </w:p>
    <w:p w:rsidR="00FC7B16" w:rsidRPr="00EF6605" w:rsidRDefault="00FC7B16" w:rsidP="00EF6605">
      <w:pPr>
        <w:shd w:val="clear" w:color="auto" w:fill="FFFFFF"/>
        <w:spacing w:before="10"/>
        <w:ind w:left="14" w:right="10" w:firstLine="336"/>
        <w:jc w:val="both"/>
        <w:rPr>
          <w:rFonts w:ascii="Times New Roman" w:hAnsi="Times New Roman"/>
          <w:sz w:val="24"/>
          <w:szCs w:val="24"/>
        </w:rPr>
      </w:pPr>
      <w:r w:rsidRPr="00EF6605">
        <w:rPr>
          <w:rFonts w:ascii="Times New Roman" w:hAnsi="Times New Roman"/>
          <w:color w:val="000000"/>
          <w:spacing w:val="-12"/>
          <w:sz w:val="24"/>
          <w:szCs w:val="24"/>
        </w:rPr>
        <w:t>При оценке выполнения дополнительных заданий рекоменду</w:t>
      </w:r>
      <w:r w:rsidRPr="00EF6605">
        <w:rPr>
          <w:rFonts w:ascii="Times New Roman" w:hAnsi="Times New Roman"/>
          <w:color w:val="000000"/>
          <w:spacing w:val="-12"/>
          <w:sz w:val="24"/>
          <w:szCs w:val="24"/>
        </w:rPr>
        <w:softHyphen/>
      </w:r>
      <w:r w:rsidRPr="00EF6605">
        <w:rPr>
          <w:rFonts w:ascii="Times New Roman" w:hAnsi="Times New Roman"/>
          <w:color w:val="000000"/>
          <w:spacing w:val="-11"/>
          <w:sz w:val="24"/>
          <w:szCs w:val="24"/>
        </w:rPr>
        <w:t>ется руководствоваться следующим:</w:t>
      </w:r>
    </w:p>
    <w:p w:rsidR="00FC7B16" w:rsidRPr="00EF6605" w:rsidRDefault="00FC7B16" w:rsidP="00EF6605">
      <w:pPr>
        <w:shd w:val="clear" w:color="auto" w:fill="FFFFFF"/>
        <w:spacing w:before="5"/>
        <w:ind w:left="346"/>
        <w:jc w:val="both"/>
        <w:rPr>
          <w:rFonts w:ascii="Times New Roman" w:hAnsi="Times New Roman"/>
          <w:sz w:val="24"/>
          <w:szCs w:val="24"/>
        </w:rPr>
      </w:pPr>
      <w:r w:rsidRPr="00EF6605">
        <w:rPr>
          <w:rFonts w:ascii="Times New Roman" w:hAnsi="Times New Roman"/>
          <w:b/>
          <w:bCs/>
          <w:color w:val="000000"/>
          <w:spacing w:val="-14"/>
          <w:sz w:val="24"/>
          <w:szCs w:val="24"/>
        </w:rPr>
        <w:t xml:space="preserve">Оценка </w:t>
      </w:r>
      <w:r w:rsidRPr="00EF6605">
        <w:rPr>
          <w:rFonts w:ascii="Times New Roman" w:hAnsi="Times New Roman"/>
          <w:b/>
          <w:color w:val="000000"/>
          <w:spacing w:val="-14"/>
          <w:sz w:val="24"/>
          <w:szCs w:val="24"/>
        </w:rPr>
        <w:t>«5»</w:t>
      </w:r>
      <w:r w:rsidRPr="00EF6605">
        <w:rPr>
          <w:rFonts w:ascii="Times New Roman" w:hAnsi="Times New Roman"/>
          <w:color w:val="000000"/>
          <w:spacing w:val="-14"/>
          <w:sz w:val="24"/>
          <w:szCs w:val="24"/>
        </w:rPr>
        <w:t xml:space="preserve"> ставится, если ученик выполнил все задания верно.</w:t>
      </w:r>
    </w:p>
    <w:p w:rsidR="00FC7B16" w:rsidRPr="00EF6605" w:rsidRDefault="00FC7B16" w:rsidP="00EF6605">
      <w:pPr>
        <w:shd w:val="clear" w:color="auto" w:fill="FFFFFF"/>
        <w:spacing w:before="5"/>
        <w:ind w:left="14" w:right="10" w:firstLine="331"/>
        <w:jc w:val="both"/>
        <w:rPr>
          <w:rFonts w:ascii="Times New Roman" w:hAnsi="Times New Roman"/>
          <w:sz w:val="24"/>
          <w:szCs w:val="24"/>
        </w:rPr>
      </w:pPr>
      <w:r w:rsidRPr="00EF6605">
        <w:rPr>
          <w:rFonts w:ascii="Times New Roman" w:hAnsi="Times New Roman"/>
          <w:b/>
          <w:bCs/>
          <w:color w:val="000000"/>
          <w:spacing w:val="-7"/>
          <w:sz w:val="24"/>
          <w:szCs w:val="24"/>
        </w:rPr>
        <w:t xml:space="preserve">Оценка </w:t>
      </w:r>
      <w:r w:rsidRPr="00EF6605">
        <w:rPr>
          <w:rFonts w:ascii="Times New Roman" w:hAnsi="Times New Roman"/>
          <w:b/>
          <w:color w:val="000000"/>
          <w:spacing w:val="-7"/>
          <w:sz w:val="24"/>
          <w:szCs w:val="24"/>
        </w:rPr>
        <w:t>«4»</w:t>
      </w:r>
      <w:r w:rsidRPr="00EF6605">
        <w:rPr>
          <w:rFonts w:ascii="Times New Roman" w:hAnsi="Times New Roman"/>
          <w:color w:val="000000"/>
          <w:spacing w:val="-7"/>
          <w:sz w:val="24"/>
          <w:szCs w:val="24"/>
        </w:rPr>
        <w:t xml:space="preserve"> ставится, если ученик выполнил правильно не </w:t>
      </w:r>
      <w:r w:rsidRPr="00EF6605">
        <w:rPr>
          <w:rFonts w:ascii="Times New Roman" w:hAnsi="Times New Roman"/>
          <w:color w:val="000000"/>
          <w:spacing w:val="-8"/>
          <w:sz w:val="24"/>
          <w:szCs w:val="24"/>
        </w:rPr>
        <w:t>менее 3/4 заданий.</w:t>
      </w:r>
    </w:p>
    <w:p w:rsidR="00FC7B16" w:rsidRPr="00EF6605" w:rsidRDefault="00FC7B16" w:rsidP="00EF6605">
      <w:pPr>
        <w:shd w:val="clear" w:color="auto" w:fill="FFFFFF"/>
        <w:spacing w:before="14"/>
        <w:ind w:left="10" w:right="10" w:firstLine="336"/>
        <w:jc w:val="both"/>
        <w:rPr>
          <w:rFonts w:ascii="Times New Roman" w:hAnsi="Times New Roman"/>
          <w:sz w:val="24"/>
          <w:szCs w:val="24"/>
        </w:rPr>
      </w:pPr>
      <w:r w:rsidRPr="00EF6605">
        <w:rPr>
          <w:rFonts w:ascii="Times New Roman" w:hAnsi="Times New Roman"/>
          <w:b/>
          <w:bCs/>
          <w:color w:val="000000"/>
          <w:spacing w:val="-10"/>
          <w:sz w:val="24"/>
          <w:szCs w:val="24"/>
        </w:rPr>
        <w:t xml:space="preserve">Оценка </w:t>
      </w:r>
      <w:r w:rsidRPr="00EF6605">
        <w:rPr>
          <w:rFonts w:ascii="Times New Roman" w:hAnsi="Times New Roman"/>
          <w:b/>
          <w:color w:val="000000"/>
          <w:spacing w:val="-10"/>
          <w:sz w:val="24"/>
          <w:szCs w:val="24"/>
        </w:rPr>
        <w:t>«3»</w:t>
      </w:r>
      <w:r w:rsidRPr="00EF6605">
        <w:rPr>
          <w:rFonts w:ascii="Times New Roman" w:hAnsi="Times New Roman"/>
          <w:color w:val="000000"/>
          <w:spacing w:val="-10"/>
          <w:sz w:val="24"/>
          <w:szCs w:val="24"/>
        </w:rPr>
        <w:t xml:space="preserve"> ставится за работу, в которой правильно выпол</w:t>
      </w:r>
      <w:r w:rsidRPr="00EF6605">
        <w:rPr>
          <w:rFonts w:ascii="Times New Roman" w:hAnsi="Times New Roman"/>
          <w:color w:val="000000"/>
          <w:spacing w:val="-10"/>
          <w:sz w:val="24"/>
          <w:szCs w:val="24"/>
        </w:rPr>
        <w:softHyphen/>
      </w:r>
      <w:r w:rsidRPr="00EF6605">
        <w:rPr>
          <w:rFonts w:ascii="Times New Roman" w:hAnsi="Times New Roman"/>
          <w:color w:val="000000"/>
          <w:spacing w:val="-9"/>
          <w:sz w:val="24"/>
          <w:szCs w:val="24"/>
        </w:rPr>
        <w:t>нено не менее половины заданий.</w:t>
      </w:r>
    </w:p>
    <w:p w:rsidR="00FC7B16" w:rsidRPr="00EF6605" w:rsidRDefault="00FC7B16" w:rsidP="00EF6605">
      <w:pPr>
        <w:shd w:val="clear" w:color="auto" w:fill="FFFFFF"/>
        <w:spacing w:before="10"/>
        <w:ind w:left="5" w:right="14" w:firstLine="341"/>
        <w:jc w:val="both"/>
        <w:rPr>
          <w:rFonts w:ascii="Times New Roman" w:hAnsi="Times New Roman"/>
          <w:sz w:val="24"/>
          <w:szCs w:val="24"/>
        </w:rPr>
      </w:pPr>
      <w:r w:rsidRPr="00EF6605">
        <w:rPr>
          <w:rFonts w:ascii="Times New Roman" w:hAnsi="Times New Roman"/>
          <w:b/>
          <w:bCs/>
          <w:color w:val="000000"/>
          <w:spacing w:val="-9"/>
          <w:sz w:val="24"/>
          <w:szCs w:val="24"/>
        </w:rPr>
        <w:t xml:space="preserve">Оценка </w:t>
      </w:r>
      <w:r w:rsidRPr="00EF6605">
        <w:rPr>
          <w:rFonts w:ascii="Times New Roman" w:hAnsi="Times New Roman"/>
          <w:b/>
          <w:color w:val="000000"/>
          <w:spacing w:val="-9"/>
          <w:sz w:val="24"/>
          <w:szCs w:val="24"/>
        </w:rPr>
        <w:t xml:space="preserve">«2» </w:t>
      </w:r>
      <w:r w:rsidRPr="00EF6605">
        <w:rPr>
          <w:rFonts w:ascii="Times New Roman" w:hAnsi="Times New Roman"/>
          <w:color w:val="000000"/>
          <w:spacing w:val="-9"/>
          <w:sz w:val="24"/>
          <w:szCs w:val="24"/>
        </w:rPr>
        <w:t>ставится за работу, в которой не выполнено бо</w:t>
      </w:r>
      <w:r w:rsidRPr="00EF6605">
        <w:rPr>
          <w:rFonts w:ascii="Times New Roman" w:hAnsi="Times New Roman"/>
          <w:color w:val="000000"/>
          <w:spacing w:val="-9"/>
          <w:sz w:val="24"/>
          <w:szCs w:val="24"/>
        </w:rPr>
        <w:softHyphen/>
      </w:r>
      <w:r w:rsidRPr="00EF6605">
        <w:rPr>
          <w:rFonts w:ascii="Times New Roman" w:hAnsi="Times New Roman"/>
          <w:color w:val="000000"/>
          <w:spacing w:val="-11"/>
          <w:sz w:val="24"/>
          <w:szCs w:val="24"/>
        </w:rPr>
        <w:t>лее половины заданий.</w:t>
      </w:r>
    </w:p>
    <w:p w:rsidR="00FC7B16" w:rsidRPr="00EF6605" w:rsidRDefault="00FC7B16" w:rsidP="00EF6605">
      <w:pPr>
        <w:shd w:val="clear" w:color="auto" w:fill="FFFFFF"/>
        <w:spacing w:before="10"/>
        <w:ind w:right="14" w:firstLine="331"/>
        <w:jc w:val="both"/>
        <w:rPr>
          <w:rFonts w:ascii="Times New Roman" w:hAnsi="Times New Roman"/>
          <w:sz w:val="24"/>
          <w:szCs w:val="24"/>
        </w:rPr>
      </w:pPr>
      <w:r w:rsidRPr="00EF6605">
        <w:rPr>
          <w:rFonts w:ascii="Times New Roman" w:hAnsi="Times New Roman"/>
          <w:color w:val="000000"/>
          <w:spacing w:val="-7"/>
          <w:sz w:val="24"/>
          <w:szCs w:val="24"/>
        </w:rPr>
        <w:t xml:space="preserve">Орфографические и пунктуационные ошибки, </w:t>
      </w:r>
      <w:r w:rsidRPr="00EF6605">
        <w:rPr>
          <w:rFonts w:ascii="Times New Roman" w:hAnsi="Times New Roman"/>
          <w:color w:val="000000"/>
          <w:spacing w:val="-13"/>
          <w:sz w:val="24"/>
          <w:szCs w:val="24"/>
        </w:rPr>
        <w:t>допущенные при выполнении дополнительных заданий, учитыва</w:t>
      </w:r>
      <w:r w:rsidRPr="00EF6605">
        <w:rPr>
          <w:rFonts w:ascii="Times New Roman" w:hAnsi="Times New Roman"/>
          <w:color w:val="000000"/>
          <w:spacing w:val="-13"/>
          <w:sz w:val="24"/>
          <w:szCs w:val="24"/>
        </w:rPr>
        <w:softHyphen/>
      </w:r>
      <w:r w:rsidRPr="00EF6605">
        <w:rPr>
          <w:rFonts w:ascii="Times New Roman" w:hAnsi="Times New Roman"/>
          <w:color w:val="000000"/>
          <w:spacing w:val="-9"/>
          <w:sz w:val="24"/>
          <w:szCs w:val="24"/>
        </w:rPr>
        <w:t>ются при выведении оценки за диктант.</w:t>
      </w:r>
    </w:p>
    <w:p w:rsidR="00FC7B16" w:rsidRPr="00EF6605" w:rsidRDefault="00FC7B16" w:rsidP="00EF6605">
      <w:pPr>
        <w:shd w:val="clear" w:color="auto" w:fill="FFFFFF"/>
        <w:spacing w:before="5"/>
        <w:ind w:left="14" w:right="19" w:firstLine="336"/>
        <w:jc w:val="both"/>
        <w:rPr>
          <w:rFonts w:ascii="Times New Roman" w:hAnsi="Times New Roman"/>
          <w:sz w:val="24"/>
          <w:szCs w:val="24"/>
        </w:rPr>
      </w:pPr>
      <w:r w:rsidRPr="00EF6605">
        <w:rPr>
          <w:rFonts w:ascii="Times New Roman" w:hAnsi="Times New Roman"/>
          <w:color w:val="000000"/>
          <w:spacing w:val="-13"/>
          <w:sz w:val="24"/>
          <w:szCs w:val="24"/>
        </w:rPr>
        <w:t xml:space="preserve">При оценке </w:t>
      </w:r>
      <w:r w:rsidRPr="00EF6605">
        <w:rPr>
          <w:rFonts w:ascii="Times New Roman" w:hAnsi="Times New Roman"/>
          <w:b/>
          <w:iCs/>
          <w:color w:val="000000"/>
          <w:spacing w:val="-13"/>
          <w:sz w:val="24"/>
          <w:szCs w:val="24"/>
        </w:rPr>
        <w:t>контрольного словарного диктанта</w:t>
      </w:r>
      <w:r w:rsidRPr="00EF6605">
        <w:rPr>
          <w:rFonts w:ascii="Times New Roman" w:hAnsi="Times New Roman"/>
          <w:i/>
          <w:iCs/>
          <w:color w:val="000000"/>
          <w:spacing w:val="-13"/>
          <w:sz w:val="24"/>
          <w:szCs w:val="24"/>
        </w:rPr>
        <w:t xml:space="preserve"> </w:t>
      </w:r>
      <w:r w:rsidRPr="00EF6605">
        <w:rPr>
          <w:rFonts w:ascii="Times New Roman" w:hAnsi="Times New Roman"/>
          <w:color w:val="000000"/>
          <w:spacing w:val="-13"/>
          <w:sz w:val="24"/>
          <w:szCs w:val="24"/>
        </w:rPr>
        <w:t>рекомендует</w:t>
      </w:r>
      <w:r w:rsidRPr="00EF6605">
        <w:rPr>
          <w:rFonts w:ascii="Times New Roman" w:hAnsi="Times New Roman"/>
          <w:color w:val="000000"/>
          <w:spacing w:val="-13"/>
          <w:sz w:val="24"/>
          <w:szCs w:val="24"/>
        </w:rPr>
        <w:softHyphen/>
      </w:r>
      <w:r w:rsidRPr="00EF6605">
        <w:rPr>
          <w:rFonts w:ascii="Times New Roman" w:hAnsi="Times New Roman"/>
          <w:color w:val="000000"/>
          <w:spacing w:val="-12"/>
          <w:sz w:val="24"/>
          <w:szCs w:val="24"/>
        </w:rPr>
        <w:t>ся руководствоваться следующим:</w:t>
      </w:r>
    </w:p>
    <w:p w:rsidR="00FC7B16" w:rsidRPr="00EF6605" w:rsidRDefault="00FC7B16" w:rsidP="00EF6605">
      <w:pPr>
        <w:shd w:val="clear" w:color="auto" w:fill="FFFFFF"/>
        <w:spacing w:before="5"/>
        <w:ind w:left="346"/>
        <w:jc w:val="both"/>
        <w:rPr>
          <w:rFonts w:ascii="Times New Roman" w:hAnsi="Times New Roman"/>
          <w:sz w:val="24"/>
          <w:szCs w:val="24"/>
        </w:rPr>
      </w:pPr>
      <w:r w:rsidRPr="00EF6605">
        <w:rPr>
          <w:rFonts w:ascii="Times New Roman" w:hAnsi="Times New Roman"/>
          <w:b/>
          <w:bCs/>
          <w:color w:val="000000"/>
          <w:spacing w:val="-9"/>
          <w:sz w:val="24"/>
          <w:szCs w:val="24"/>
        </w:rPr>
        <w:t xml:space="preserve">Оценка </w:t>
      </w:r>
      <w:r w:rsidRPr="00EF6605">
        <w:rPr>
          <w:rFonts w:ascii="Times New Roman" w:hAnsi="Times New Roman"/>
          <w:b/>
          <w:color w:val="000000"/>
          <w:spacing w:val="-9"/>
          <w:sz w:val="24"/>
          <w:szCs w:val="24"/>
        </w:rPr>
        <w:t>«5»</w:t>
      </w:r>
      <w:r w:rsidRPr="00EF6605">
        <w:rPr>
          <w:rFonts w:ascii="Times New Roman" w:hAnsi="Times New Roman"/>
          <w:color w:val="000000"/>
          <w:spacing w:val="-9"/>
          <w:sz w:val="24"/>
          <w:szCs w:val="24"/>
        </w:rPr>
        <w:t xml:space="preserve">  ставится за диктант, в котором нет ошибок.</w:t>
      </w:r>
    </w:p>
    <w:p w:rsidR="00FC7B16" w:rsidRPr="00EF6605" w:rsidRDefault="00FC7B16" w:rsidP="00EF6605">
      <w:pPr>
        <w:shd w:val="clear" w:color="auto" w:fill="FFFFFF"/>
        <w:spacing w:before="10"/>
        <w:ind w:left="34" w:right="10" w:firstLine="307"/>
        <w:jc w:val="both"/>
        <w:rPr>
          <w:rFonts w:ascii="Times New Roman" w:hAnsi="Times New Roman"/>
          <w:sz w:val="24"/>
          <w:szCs w:val="24"/>
        </w:rPr>
      </w:pPr>
      <w:r w:rsidRPr="00EF6605">
        <w:rPr>
          <w:rFonts w:ascii="Times New Roman" w:hAnsi="Times New Roman"/>
          <w:b/>
          <w:bCs/>
          <w:color w:val="000000"/>
          <w:spacing w:val="-9"/>
          <w:sz w:val="24"/>
          <w:szCs w:val="24"/>
        </w:rPr>
        <w:t xml:space="preserve">Оценка </w:t>
      </w:r>
      <w:r w:rsidRPr="00EF6605">
        <w:rPr>
          <w:rFonts w:ascii="Times New Roman" w:hAnsi="Times New Roman"/>
          <w:b/>
          <w:color w:val="000000"/>
          <w:spacing w:val="-9"/>
          <w:sz w:val="24"/>
          <w:szCs w:val="24"/>
        </w:rPr>
        <w:t>«4»</w:t>
      </w:r>
      <w:r w:rsidRPr="00EF6605">
        <w:rPr>
          <w:rFonts w:ascii="Times New Roman" w:hAnsi="Times New Roman"/>
          <w:color w:val="000000"/>
          <w:spacing w:val="-9"/>
          <w:sz w:val="24"/>
          <w:szCs w:val="24"/>
        </w:rPr>
        <w:t xml:space="preserve"> ставится за диктант, в котором ученик допустил </w:t>
      </w:r>
      <w:r w:rsidRPr="00EF6605">
        <w:rPr>
          <w:rFonts w:ascii="Times New Roman" w:hAnsi="Times New Roman"/>
          <w:color w:val="000000"/>
          <w:spacing w:val="-21"/>
          <w:sz w:val="24"/>
          <w:szCs w:val="24"/>
        </w:rPr>
        <w:t>1 — 2 ошибки.</w:t>
      </w:r>
    </w:p>
    <w:p w:rsidR="00FC7B16" w:rsidRPr="00EF6605" w:rsidRDefault="00FC7B16" w:rsidP="00EF6605">
      <w:pPr>
        <w:shd w:val="clear" w:color="auto" w:fill="FFFFFF"/>
        <w:spacing w:before="5"/>
        <w:ind w:left="10" w:right="14" w:firstLine="336"/>
        <w:jc w:val="both"/>
        <w:rPr>
          <w:rFonts w:ascii="Times New Roman" w:hAnsi="Times New Roman"/>
          <w:sz w:val="24"/>
          <w:szCs w:val="24"/>
        </w:rPr>
      </w:pPr>
      <w:r w:rsidRPr="00EF6605">
        <w:rPr>
          <w:rFonts w:ascii="Times New Roman" w:hAnsi="Times New Roman"/>
          <w:b/>
          <w:bCs/>
          <w:color w:val="000000"/>
          <w:spacing w:val="-10"/>
          <w:sz w:val="24"/>
          <w:szCs w:val="24"/>
        </w:rPr>
        <w:lastRenderedPageBreak/>
        <w:t xml:space="preserve">Оценка </w:t>
      </w:r>
      <w:r w:rsidRPr="00EF6605">
        <w:rPr>
          <w:rFonts w:ascii="Times New Roman" w:hAnsi="Times New Roman"/>
          <w:b/>
          <w:color w:val="000000"/>
          <w:spacing w:val="-10"/>
          <w:sz w:val="24"/>
          <w:szCs w:val="24"/>
        </w:rPr>
        <w:t>«3»</w:t>
      </w:r>
      <w:r w:rsidRPr="00EF6605">
        <w:rPr>
          <w:rFonts w:ascii="Times New Roman" w:hAnsi="Times New Roman"/>
          <w:color w:val="000000"/>
          <w:spacing w:val="-10"/>
          <w:sz w:val="24"/>
          <w:szCs w:val="24"/>
        </w:rPr>
        <w:t xml:space="preserve"> ставится за диктант, в котором допущено 3 — 4 </w:t>
      </w:r>
      <w:r w:rsidRPr="00EF6605">
        <w:rPr>
          <w:rFonts w:ascii="Times New Roman" w:hAnsi="Times New Roman"/>
          <w:color w:val="000000"/>
          <w:spacing w:val="-17"/>
          <w:sz w:val="24"/>
          <w:szCs w:val="24"/>
        </w:rPr>
        <w:t>ошибки.</w:t>
      </w:r>
    </w:p>
    <w:p w:rsidR="00FC7B16" w:rsidRPr="00EF6605" w:rsidRDefault="00FC7B16" w:rsidP="00EF6605">
      <w:pPr>
        <w:shd w:val="clear" w:color="auto" w:fill="FFFFFF"/>
        <w:spacing w:before="10"/>
        <w:ind w:left="10" w:right="19" w:firstLine="336"/>
        <w:jc w:val="both"/>
        <w:rPr>
          <w:rFonts w:ascii="Times New Roman" w:hAnsi="Times New Roman"/>
          <w:sz w:val="24"/>
          <w:szCs w:val="24"/>
        </w:rPr>
      </w:pPr>
      <w:r w:rsidRPr="00EF6605">
        <w:rPr>
          <w:rFonts w:ascii="Times New Roman" w:hAnsi="Times New Roman"/>
          <w:b/>
          <w:bCs/>
          <w:color w:val="000000"/>
          <w:spacing w:val="-7"/>
          <w:sz w:val="24"/>
          <w:szCs w:val="24"/>
        </w:rPr>
        <w:t xml:space="preserve">Оценка </w:t>
      </w:r>
      <w:r w:rsidRPr="00EF6605">
        <w:rPr>
          <w:rFonts w:ascii="Times New Roman" w:hAnsi="Times New Roman"/>
          <w:b/>
          <w:color w:val="000000"/>
          <w:spacing w:val="-7"/>
          <w:sz w:val="24"/>
          <w:szCs w:val="24"/>
        </w:rPr>
        <w:t>«2»</w:t>
      </w:r>
      <w:r w:rsidRPr="00EF6605">
        <w:rPr>
          <w:rFonts w:ascii="Times New Roman" w:hAnsi="Times New Roman"/>
          <w:color w:val="000000"/>
          <w:spacing w:val="-7"/>
          <w:sz w:val="24"/>
          <w:szCs w:val="24"/>
        </w:rPr>
        <w:t xml:space="preserve"> ставится за диктант, в котором допущено до 7 </w:t>
      </w:r>
      <w:r w:rsidRPr="00EF6605">
        <w:rPr>
          <w:rFonts w:ascii="Times New Roman" w:hAnsi="Times New Roman"/>
          <w:color w:val="000000"/>
          <w:spacing w:val="-18"/>
          <w:sz w:val="24"/>
          <w:szCs w:val="24"/>
        </w:rPr>
        <w:t>ошибок.</w:t>
      </w:r>
    </w:p>
    <w:p w:rsidR="00FC7B16" w:rsidRPr="00EF6605" w:rsidRDefault="00FC7B16" w:rsidP="00EF6605">
      <w:pPr>
        <w:shd w:val="clear" w:color="auto" w:fill="FFFFFF"/>
        <w:ind w:left="10" w:right="10" w:firstLine="341"/>
        <w:jc w:val="both"/>
        <w:rPr>
          <w:rFonts w:ascii="Times New Roman" w:hAnsi="Times New Roman"/>
          <w:sz w:val="24"/>
          <w:szCs w:val="24"/>
        </w:rPr>
      </w:pPr>
      <w:r w:rsidRPr="00EF6605">
        <w:rPr>
          <w:rFonts w:ascii="Times New Roman" w:hAnsi="Times New Roman"/>
          <w:color w:val="000000"/>
          <w:spacing w:val="-8"/>
          <w:sz w:val="24"/>
          <w:szCs w:val="24"/>
        </w:rPr>
        <w:t xml:space="preserve">При большем количестве ошибок диктант оценивается </w:t>
      </w:r>
      <w:r w:rsidRPr="00EF6605">
        <w:rPr>
          <w:rFonts w:ascii="Times New Roman" w:hAnsi="Times New Roman"/>
          <w:b/>
          <w:bCs/>
          <w:color w:val="000000"/>
          <w:spacing w:val="-8"/>
          <w:sz w:val="24"/>
          <w:szCs w:val="24"/>
        </w:rPr>
        <w:t>бал</w:t>
      </w:r>
      <w:r w:rsidRPr="00EF6605">
        <w:rPr>
          <w:rFonts w:ascii="Times New Roman" w:hAnsi="Times New Roman"/>
          <w:b/>
          <w:bCs/>
          <w:color w:val="000000"/>
          <w:spacing w:val="-8"/>
          <w:sz w:val="24"/>
          <w:szCs w:val="24"/>
        </w:rPr>
        <w:softHyphen/>
      </w:r>
      <w:r w:rsidRPr="00EF6605">
        <w:rPr>
          <w:rFonts w:ascii="Times New Roman" w:hAnsi="Times New Roman"/>
          <w:b/>
          <w:bCs/>
          <w:color w:val="000000"/>
          <w:w w:val="80"/>
          <w:sz w:val="24"/>
          <w:szCs w:val="24"/>
        </w:rPr>
        <w:t xml:space="preserve">лом </w:t>
      </w:r>
      <w:r w:rsidRPr="00EF6605">
        <w:rPr>
          <w:rFonts w:ascii="Times New Roman" w:hAnsi="Times New Roman"/>
          <w:b/>
          <w:bCs/>
          <w:color w:val="000000"/>
          <w:spacing w:val="14"/>
          <w:w w:val="80"/>
          <w:sz w:val="24"/>
          <w:szCs w:val="24"/>
        </w:rPr>
        <w:t>«1».</w:t>
      </w:r>
    </w:p>
    <w:p w:rsidR="00FC7B16" w:rsidRPr="00EF6605" w:rsidRDefault="00FC7B16" w:rsidP="00EF6605">
      <w:pPr>
        <w:shd w:val="clear" w:color="auto" w:fill="FFFFFF"/>
        <w:ind w:left="346"/>
        <w:jc w:val="both"/>
        <w:rPr>
          <w:rFonts w:ascii="Times New Roman" w:hAnsi="Times New Roman"/>
          <w:b/>
          <w:sz w:val="24"/>
          <w:szCs w:val="24"/>
        </w:rPr>
      </w:pPr>
      <w:r w:rsidRPr="00EF6605">
        <w:rPr>
          <w:rFonts w:ascii="Times New Roman" w:hAnsi="Times New Roman"/>
          <w:b/>
          <w:iCs/>
          <w:color w:val="000000"/>
          <w:spacing w:val="-7"/>
          <w:sz w:val="24"/>
          <w:szCs w:val="24"/>
          <w:lang w:val="en-US"/>
        </w:rPr>
        <w:t>III</w:t>
      </w:r>
      <w:r w:rsidRPr="00EF6605">
        <w:rPr>
          <w:rFonts w:ascii="Times New Roman" w:hAnsi="Times New Roman"/>
          <w:b/>
          <w:iCs/>
          <w:color w:val="000000"/>
          <w:spacing w:val="-7"/>
          <w:sz w:val="24"/>
          <w:szCs w:val="24"/>
        </w:rPr>
        <w:t>. Оценка сочинений и изложений</w:t>
      </w:r>
    </w:p>
    <w:p w:rsidR="00FC7B16" w:rsidRPr="00EF6605" w:rsidRDefault="00FC7B16" w:rsidP="00EF6605">
      <w:pPr>
        <w:shd w:val="clear" w:color="auto" w:fill="FFFFFF"/>
        <w:ind w:left="10" w:right="14" w:firstLine="331"/>
        <w:jc w:val="both"/>
        <w:rPr>
          <w:rFonts w:ascii="Times New Roman" w:hAnsi="Times New Roman"/>
          <w:sz w:val="24"/>
          <w:szCs w:val="24"/>
        </w:rPr>
      </w:pPr>
      <w:r w:rsidRPr="00EF6605">
        <w:rPr>
          <w:rFonts w:ascii="Times New Roman" w:hAnsi="Times New Roman"/>
          <w:b/>
          <w:bCs/>
          <w:color w:val="000000"/>
          <w:spacing w:val="-11"/>
          <w:sz w:val="24"/>
          <w:szCs w:val="24"/>
        </w:rPr>
        <w:t xml:space="preserve">Сочинения и изложения </w:t>
      </w:r>
      <w:r w:rsidRPr="00EF6605">
        <w:rPr>
          <w:rFonts w:ascii="Times New Roman" w:hAnsi="Times New Roman"/>
          <w:color w:val="000000"/>
          <w:spacing w:val="-11"/>
          <w:sz w:val="24"/>
          <w:szCs w:val="24"/>
        </w:rPr>
        <w:t>— основные формы проверки уме</w:t>
      </w:r>
      <w:r w:rsidRPr="00EF6605">
        <w:rPr>
          <w:rFonts w:ascii="Times New Roman" w:hAnsi="Times New Roman"/>
          <w:color w:val="000000"/>
          <w:spacing w:val="-11"/>
          <w:sz w:val="24"/>
          <w:szCs w:val="24"/>
        </w:rPr>
        <w:softHyphen/>
      </w:r>
      <w:r w:rsidRPr="00EF6605">
        <w:rPr>
          <w:rFonts w:ascii="Times New Roman" w:hAnsi="Times New Roman"/>
          <w:color w:val="000000"/>
          <w:spacing w:val="-9"/>
          <w:sz w:val="24"/>
          <w:szCs w:val="24"/>
        </w:rPr>
        <w:t>ния правильно и последовательно излагать мысли, уровня рече</w:t>
      </w:r>
      <w:r w:rsidRPr="00EF6605">
        <w:rPr>
          <w:rFonts w:ascii="Times New Roman" w:hAnsi="Times New Roman"/>
          <w:color w:val="000000"/>
          <w:spacing w:val="-9"/>
          <w:sz w:val="24"/>
          <w:szCs w:val="24"/>
        </w:rPr>
        <w:softHyphen/>
      </w:r>
      <w:r w:rsidRPr="00EF6605">
        <w:rPr>
          <w:rFonts w:ascii="Times New Roman" w:hAnsi="Times New Roman"/>
          <w:color w:val="000000"/>
          <w:spacing w:val="-12"/>
          <w:sz w:val="24"/>
          <w:szCs w:val="24"/>
        </w:rPr>
        <w:t>вой подготовки учащихся.</w:t>
      </w:r>
    </w:p>
    <w:p w:rsidR="00FC7B16" w:rsidRPr="00EF6605" w:rsidRDefault="00FC7B16" w:rsidP="00EF6605">
      <w:pPr>
        <w:shd w:val="clear" w:color="auto" w:fill="FFFFFF"/>
        <w:ind w:left="14" w:right="10" w:firstLine="346"/>
        <w:jc w:val="both"/>
        <w:rPr>
          <w:rFonts w:ascii="Times New Roman" w:hAnsi="Times New Roman"/>
          <w:sz w:val="24"/>
          <w:szCs w:val="24"/>
        </w:rPr>
      </w:pPr>
      <w:r w:rsidRPr="00EF6605">
        <w:rPr>
          <w:rFonts w:ascii="Times New Roman" w:hAnsi="Times New Roman"/>
          <w:color w:val="000000"/>
          <w:spacing w:val="-9"/>
          <w:sz w:val="24"/>
          <w:szCs w:val="24"/>
        </w:rPr>
        <w:t xml:space="preserve">Сочинения и изложения в </w:t>
      </w:r>
      <w:r w:rsidRPr="00EF6605">
        <w:rPr>
          <w:rFonts w:ascii="Times New Roman" w:hAnsi="Times New Roman"/>
          <w:color w:val="000000"/>
          <w:spacing w:val="-9"/>
          <w:sz w:val="24"/>
          <w:szCs w:val="24"/>
          <w:lang w:val="en-US"/>
        </w:rPr>
        <w:t>V</w:t>
      </w:r>
      <w:r w:rsidRPr="00EF6605">
        <w:rPr>
          <w:rFonts w:ascii="Times New Roman" w:hAnsi="Times New Roman"/>
          <w:color w:val="000000"/>
          <w:spacing w:val="-9"/>
          <w:sz w:val="24"/>
          <w:szCs w:val="24"/>
        </w:rPr>
        <w:t>—</w:t>
      </w:r>
      <w:r w:rsidRPr="00EF6605">
        <w:rPr>
          <w:rFonts w:ascii="Times New Roman" w:hAnsi="Times New Roman"/>
          <w:color w:val="000000"/>
          <w:spacing w:val="-9"/>
          <w:sz w:val="24"/>
          <w:szCs w:val="24"/>
          <w:lang w:val="en-US"/>
        </w:rPr>
        <w:t>IX</w:t>
      </w:r>
      <w:r w:rsidRPr="00EF6605">
        <w:rPr>
          <w:rFonts w:ascii="Times New Roman" w:hAnsi="Times New Roman"/>
          <w:color w:val="000000"/>
          <w:spacing w:val="-9"/>
          <w:sz w:val="24"/>
          <w:szCs w:val="24"/>
        </w:rPr>
        <w:t xml:space="preserve"> классах проводятся в соот</w:t>
      </w:r>
      <w:r w:rsidRPr="00EF6605">
        <w:rPr>
          <w:rFonts w:ascii="Times New Roman" w:hAnsi="Times New Roman"/>
          <w:color w:val="000000"/>
          <w:spacing w:val="-9"/>
          <w:sz w:val="24"/>
          <w:szCs w:val="24"/>
        </w:rPr>
        <w:softHyphen/>
        <w:t xml:space="preserve">ветствии с требованиями раздела программы «Развитие навыков </w:t>
      </w:r>
      <w:r w:rsidRPr="00EF6605">
        <w:rPr>
          <w:rFonts w:ascii="Times New Roman" w:hAnsi="Times New Roman"/>
          <w:color w:val="000000"/>
          <w:spacing w:val="-10"/>
          <w:sz w:val="24"/>
          <w:szCs w:val="24"/>
        </w:rPr>
        <w:t>связной речи».</w:t>
      </w:r>
    </w:p>
    <w:p w:rsidR="00FC7B16" w:rsidRPr="00EF6605" w:rsidRDefault="00FC7B16" w:rsidP="00EF6605">
      <w:pPr>
        <w:shd w:val="clear" w:color="auto" w:fill="FFFFFF"/>
        <w:ind w:left="19" w:right="14" w:firstLine="341"/>
        <w:jc w:val="both"/>
        <w:rPr>
          <w:rFonts w:ascii="Times New Roman" w:hAnsi="Times New Roman"/>
          <w:sz w:val="24"/>
          <w:szCs w:val="24"/>
        </w:rPr>
      </w:pPr>
      <w:r w:rsidRPr="00EF6605">
        <w:rPr>
          <w:rFonts w:ascii="Times New Roman" w:hAnsi="Times New Roman"/>
          <w:color w:val="000000"/>
          <w:spacing w:val="-14"/>
          <w:sz w:val="24"/>
          <w:szCs w:val="24"/>
        </w:rPr>
        <w:t xml:space="preserve">Примерный объем текста для подробного изложения: в </w:t>
      </w:r>
      <w:r w:rsidRPr="00EF6605">
        <w:rPr>
          <w:rFonts w:ascii="Times New Roman" w:hAnsi="Times New Roman"/>
          <w:color w:val="000000"/>
          <w:spacing w:val="-14"/>
          <w:sz w:val="24"/>
          <w:szCs w:val="24"/>
          <w:lang w:val="en-US"/>
        </w:rPr>
        <w:t>V</w:t>
      </w:r>
      <w:r w:rsidRPr="00EF6605">
        <w:rPr>
          <w:rFonts w:ascii="Times New Roman" w:hAnsi="Times New Roman"/>
          <w:color w:val="000000"/>
          <w:spacing w:val="-14"/>
          <w:sz w:val="24"/>
          <w:szCs w:val="24"/>
        </w:rPr>
        <w:t xml:space="preserve"> клас</w:t>
      </w:r>
      <w:r w:rsidRPr="00EF6605">
        <w:rPr>
          <w:rFonts w:ascii="Times New Roman" w:hAnsi="Times New Roman"/>
          <w:color w:val="000000"/>
          <w:spacing w:val="-14"/>
          <w:sz w:val="24"/>
          <w:szCs w:val="24"/>
        </w:rPr>
        <w:softHyphen/>
      </w:r>
      <w:r w:rsidRPr="00EF6605">
        <w:rPr>
          <w:rFonts w:ascii="Times New Roman" w:hAnsi="Times New Roman"/>
          <w:color w:val="000000"/>
          <w:sz w:val="24"/>
          <w:szCs w:val="24"/>
        </w:rPr>
        <w:t xml:space="preserve">се -100-150 слов, в </w:t>
      </w:r>
      <w:r w:rsidRPr="00EF6605">
        <w:rPr>
          <w:rFonts w:ascii="Times New Roman" w:hAnsi="Times New Roman"/>
          <w:color w:val="000000"/>
          <w:sz w:val="24"/>
          <w:szCs w:val="24"/>
          <w:lang w:val="en-US"/>
        </w:rPr>
        <w:t>VI</w:t>
      </w:r>
      <w:r w:rsidRPr="00EF6605">
        <w:rPr>
          <w:rFonts w:ascii="Times New Roman" w:hAnsi="Times New Roman"/>
          <w:color w:val="000000"/>
          <w:sz w:val="24"/>
          <w:szCs w:val="24"/>
        </w:rPr>
        <w:t xml:space="preserve"> классе - 150-200, в </w:t>
      </w:r>
      <w:r w:rsidRPr="00EF6605">
        <w:rPr>
          <w:rFonts w:ascii="Times New Roman" w:hAnsi="Times New Roman"/>
          <w:color w:val="000000"/>
          <w:sz w:val="24"/>
          <w:szCs w:val="24"/>
          <w:lang w:val="en-US"/>
        </w:rPr>
        <w:t>VII</w:t>
      </w:r>
      <w:r w:rsidRPr="00EF6605">
        <w:rPr>
          <w:rFonts w:ascii="Times New Roman" w:hAnsi="Times New Roman"/>
          <w:color w:val="000000"/>
          <w:sz w:val="24"/>
          <w:szCs w:val="24"/>
        </w:rPr>
        <w:t xml:space="preserve"> классе - 200-</w:t>
      </w:r>
      <w:r w:rsidRPr="00EF6605">
        <w:rPr>
          <w:rFonts w:ascii="Times New Roman" w:hAnsi="Times New Roman"/>
          <w:color w:val="000000"/>
          <w:spacing w:val="-1"/>
          <w:sz w:val="24"/>
          <w:szCs w:val="24"/>
        </w:rPr>
        <w:t xml:space="preserve">250, в </w:t>
      </w:r>
      <w:r w:rsidRPr="00EF6605">
        <w:rPr>
          <w:rFonts w:ascii="Times New Roman" w:hAnsi="Times New Roman"/>
          <w:color w:val="000000"/>
          <w:spacing w:val="-1"/>
          <w:sz w:val="24"/>
          <w:szCs w:val="24"/>
          <w:lang w:val="en-US"/>
        </w:rPr>
        <w:t>VIII</w:t>
      </w:r>
      <w:r w:rsidRPr="00EF6605">
        <w:rPr>
          <w:rFonts w:ascii="Times New Roman" w:hAnsi="Times New Roman"/>
          <w:color w:val="000000"/>
          <w:spacing w:val="-1"/>
          <w:sz w:val="24"/>
          <w:szCs w:val="24"/>
        </w:rPr>
        <w:t xml:space="preserve"> классе - 250-350, в </w:t>
      </w:r>
      <w:r w:rsidRPr="00EF6605">
        <w:rPr>
          <w:rFonts w:ascii="Times New Roman" w:hAnsi="Times New Roman"/>
          <w:color w:val="000000"/>
          <w:spacing w:val="-1"/>
          <w:sz w:val="24"/>
          <w:szCs w:val="24"/>
          <w:lang w:val="en-US"/>
        </w:rPr>
        <w:t>IX</w:t>
      </w:r>
      <w:r w:rsidRPr="00EF6605">
        <w:rPr>
          <w:rFonts w:ascii="Times New Roman" w:hAnsi="Times New Roman"/>
          <w:color w:val="000000"/>
          <w:spacing w:val="-1"/>
          <w:sz w:val="24"/>
          <w:szCs w:val="24"/>
        </w:rPr>
        <w:t xml:space="preserve"> классе - 350-450 слов.</w:t>
      </w:r>
    </w:p>
    <w:p w:rsidR="00FC7B16" w:rsidRPr="00EF6605" w:rsidRDefault="00FC7B16" w:rsidP="00EF6605">
      <w:pPr>
        <w:shd w:val="clear" w:color="auto" w:fill="FFFFFF"/>
        <w:spacing w:before="5"/>
        <w:ind w:left="19" w:right="10" w:firstLine="346"/>
        <w:jc w:val="both"/>
        <w:rPr>
          <w:rFonts w:ascii="Times New Roman" w:hAnsi="Times New Roman"/>
          <w:sz w:val="24"/>
          <w:szCs w:val="24"/>
        </w:rPr>
      </w:pPr>
      <w:r w:rsidRPr="00EF6605">
        <w:rPr>
          <w:rFonts w:ascii="Times New Roman" w:hAnsi="Times New Roman"/>
          <w:color w:val="000000"/>
          <w:spacing w:val="-10"/>
          <w:sz w:val="24"/>
          <w:szCs w:val="24"/>
        </w:rPr>
        <w:t xml:space="preserve">Объем текстов итоговых контрольных подробных изложений в </w:t>
      </w:r>
      <w:r w:rsidRPr="00EF6605">
        <w:rPr>
          <w:rFonts w:ascii="Times New Roman" w:hAnsi="Times New Roman"/>
          <w:color w:val="000000"/>
          <w:spacing w:val="-10"/>
          <w:sz w:val="24"/>
          <w:szCs w:val="24"/>
          <w:lang w:val="en-US"/>
        </w:rPr>
        <w:t>VIII</w:t>
      </w:r>
      <w:r w:rsidRPr="00EF6605">
        <w:rPr>
          <w:rFonts w:ascii="Times New Roman" w:hAnsi="Times New Roman"/>
          <w:color w:val="000000"/>
          <w:spacing w:val="-10"/>
          <w:sz w:val="24"/>
          <w:szCs w:val="24"/>
        </w:rPr>
        <w:t xml:space="preserve"> и </w:t>
      </w:r>
      <w:r w:rsidRPr="00EF6605">
        <w:rPr>
          <w:rFonts w:ascii="Times New Roman" w:hAnsi="Times New Roman"/>
          <w:color w:val="000000"/>
          <w:spacing w:val="-10"/>
          <w:sz w:val="24"/>
          <w:szCs w:val="24"/>
          <w:lang w:val="en-US"/>
        </w:rPr>
        <w:t>IX</w:t>
      </w:r>
      <w:r w:rsidRPr="00EF6605">
        <w:rPr>
          <w:rFonts w:ascii="Times New Roman" w:hAnsi="Times New Roman"/>
          <w:color w:val="000000"/>
          <w:spacing w:val="-10"/>
          <w:sz w:val="24"/>
          <w:szCs w:val="24"/>
        </w:rPr>
        <w:t xml:space="preserve"> классах может быть увеличен на 50 слов в связи с тем, </w:t>
      </w:r>
      <w:r w:rsidRPr="00EF6605">
        <w:rPr>
          <w:rFonts w:ascii="Times New Roman" w:hAnsi="Times New Roman"/>
          <w:color w:val="000000"/>
          <w:spacing w:val="-9"/>
          <w:sz w:val="24"/>
          <w:szCs w:val="24"/>
        </w:rPr>
        <w:t>что на таких уроках не проводится подготовительная работа.</w:t>
      </w:r>
    </w:p>
    <w:p w:rsidR="00FC7B16" w:rsidRPr="00EF6605" w:rsidRDefault="00FC7B16" w:rsidP="00EF6605">
      <w:pPr>
        <w:shd w:val="clear" w:color="auto" w:fill="FFFFFF"/>
        <w:ind w:left="10" w:right="29" w:firstLine="341"/>
        <w:jc w:val="both"/>
        <w:rPr>
          <w:rFonts w:ascii="Times New Roman" w:hAnsi="Times New Roman"/>
          <w:sz w:val="24"/>
          <w:szCs w:val="24"/>
        </w:rPr>
      </w:pPr>
      <w:r w:rsidRPr="00EF6605">
        <w:rPr>
          <w:rFonts w:ascii="Times New Roman" w:hAnsi="Times New Roman"/>
          <w:color w:val="000000"/>
          <w:spacing w:val="-13"/>
          <w:sz w:val="24"/>
          <w:szCs w:val="24"/>
        </w:rPr>
        <w:t>Рекомендуется следующий примерный объем классных сочи</w:t>
      </w:r>
      <w:r w:rsidRPr="00EF6605">
        <w:rPr>
          <w:rFonts w:ascii="Times New Roman" w:hAnsi="Times New Roman"/>
          <w:color w:val="000000"/>
          <w:spacing w:val="-13"/>
          <w:sz w:val="24"/>
          <w:szCs w:val="24"/>
        </w:rPr>
        <w:softHyphen/>
      </w:r>
      <w:r w:rsidRPr="00EF6605">
        <w:rPr>
          <w:rFonts w:ascii="Times New Roman" w:hAnsi="Times New Roman"/>
          <w:color w:val="000000"/>
          <w:spacing w:val="-16"/>
          <w:sz w:val="24"/>
          <w:szCs w:val="24"/>
        </w:rPr>
        <w:t xml:space="preserve">нений: в </w:t>
      </w:r>
      <w:r w:rsidRPr="00EF6605">
        <w:rPr>
          <w:rFonts w:ascii="Times New Roman" w:hAnsi="Times New Roman"/>
          <w:color w:val="000000"/>
          <w:spacing w:val="-16"/>
          <w:sz w:val="24"/>
          <w:szCs w:val="24"/>
          <w:lang w:val="en-US"/>
        </w:rPr>
        <w:t>V</w:t>
      </w:r>
      <w:r w:rsidRPr="00EF6605">
        <w:rPr>
          <w:rFonts w:ascii="Times New Roman" w:hAnsi="Times New Roman"/>
          <w:color w:val="000000"/>
          <w:spacing w:val="-16"/>
          <w:sz w:val="24"/>
          <w:szCs w:val="24"/>
        </w:rPr>
        <w:t xml:space="preserve"> классе — </w:t>
      </w:r>
      <w:r w:rsidRPr="00EF6605">
        <w:rPr>
          <w:rFonts w:ascii="Times New Roman" w:hAnsi="Times New Roman"/>
          <w:color w:val="000000"/>
          <w:spacing w:val="-4"/>
          <w:sz w:val="24"/>
          <w:szCs w:val="24"/>
        </w:rPr>
        <w:t xml:space="preserve">0,5— </w:t>
      </w:r>
      <w:r w:rsidRPr="00EF6605">
        <w:rPr>
          <w:rFonts w:ascii="Times New Roman" w:hAnsi="Times New Roman"/>
          <w:color w:val="000000"/>
          <w:spacing w:val="-16"/>
          <w:sz w:val="24"/>
          <w:szCs w:val="24"/>
        </w:rPr>
        <w:t xml:space="preserve">1,0 страницы, в </w:t>
      </w:r>
      <w:r w:rsidRPr="00EF6605">
        <w:rPr>
          <w:rFonts w:ascii="Times New Roman" w:hAnsi="Times New Roman"/>
          <w:color w:val="000000"/>
          <w:spacing w:val="-16"/>
          <w:sz w:val="24"/>
          <w:szCs w:val="24"/>
          <w:lang w:val="en-US"/>
        </w:rPr>
        <w:t>VI</w:t>
      </w:r>
      <w:r w:rsidRPr="00EF6605">
        <w:rPr>
          <w:rFonts w:ascii="Times New Roman" w:hAnsi="Times New Roman"/>
          <w:color w:val="000000"/>
          <w:spacing w:val="-16"/>
          <w:sz w:val="24"/>
          <w:szCs w:val="24"/>
        </w:rPr>
        <w:t xml:space="preserve"> классе </w:t>
      </w:r>
      <w:r w:rsidRPr="00EF6605">
        <w:rPr>
          <w:rFonts w:ascii="Times New Roman" w:hAnsi="Times New Roman"/>
          <w:color w:val="000000"/>
          <w:spacing w:val="5"/>
          <w:sz w:val="24"/>
          <w:szCs w:val="24"/>
        </w:rPr>
        <w:t>—1,0—1,5,</w:t>
      </w:r>
      <w:r w:rsidRPr="00EF6605">
        <w:rPr>
          <w:rFonts w:ascii="Times New Roman" w:hAnsi="Times New Roman"/>
          <w:color w:val="000000"/>
          <w:sz w:val="24"/>
          <w:szCs w:val="24"/>
        </w:rPr>
        <w:t xml:space="preserve"> </w:t>
      </w:r>
      <w:r w:rsidRPr="00EF6605">
        <w:rPr>
          <w:rFonts w:ascii="Times New Roman" w:hAnsi="Times New Roman"/>
          <w:color w:val="000000"/>
          <w:spacing w:val="-16"/>
          <w:sz w:val="24"/>
          <w:szCs w:val="24"/>
        </w:rPr>
        <w:t xml:space="preserve">в </w:t>
      </w:r>
      <w:r w:rsidRPr="00EF6605">
        <w:rPr>
          <w:rFonts w:ascii="Times New Roman" w:hAnsi="Times New Roman"/>
          <w:color w:val="000000"/>
          <w:spacing w:val="-1"/>
          <w:sz w:val="24"/>
          <w:szCs w:val="24"/>
          <w:lang w:val="en-US"/>
        </w:rPr>
        <w:t>VII</w:t>
      </w:r>
      <w:r w:rsidRPr="00EF6605">
        <w:rPr>
          <w:rFonts w:ascii="Times New Roman" w:hAnsi="Times New Roman"/>
          <w:color w:val="000000"/>
          <w:spacing w:val="-1"/>
          <w:sz w:val="24"/>
          <w:szCs w:val="24"/>
        </w:rPr>
        <w:t xml:space="preserve"> классе - 1,5-2,0, в </w:t>
      </w:r>
      <w:r w:rsidRPr="00EF6605">
        <w:rPr>
          <w:rFonts w:ascii="Times New Roman" w:hAnsi="Times New Roman"/>
          <w:color w:val="000000"/>
          <w:spacing w:val="-1"/>
          <w:sz w:val="24"/>
          <w:szCs w:val="24"/>
          <w:lang w:val="en-US"/>
        </w:rPr>
        <w:t>VIII</w:t>
      </w:r>
      <w:r w:rsidRPr="00EF6605">
        <w:rPr>
          <w:rFonts w:ascii="Times New Roman" w:hAnsi="Times New Roman"/>
          <w:color w:val="000000"/>
          <w:spacing w:val="-1"/>
          <w:sz w:val="24"/>
          <w:szCs w:val="24"/>
        </w:rPr>
        <w:t xml:space="preserve"> классе - 2,0-3,0, в </w:t>
      </w:r>
      <w:r w:rsidRPr="00EF6605">
        <w:rPr>
          <w:rFonts w:ascii="Times New Roman" w:hAnsi="Times New Roman"/>
          <w:color w:val="000000"/>
          <w:spacing w:val="-1"/>
          <w:sz w:val="24"/>
          <w:szCs w:val="24"/>
          <w:lang w:val="en-US"/>
        </w:rPr>
        <w:t>IX</w:t>
      </w:r>
      <w:r w:rsidRPr="00EF6605">
        <w:rPr>
          <w:rFonts w:ascii="Times New Roman" w:hAnsi="Times New Roman"/>
          <w:color w:val="000000"/>
          <w:spacing w:val="-1"/>
          <w:sz w:val="24"/>
          <w:szCs w:val="24"/>
        </w:rPr>
        <w:t xml:space="preserve"> классе - 3,0-</w:t>
      </w:r>
      <w:r w:rsidRPr="00EF6605">
        <w:rPr>
          <w:rFonts w:ascii="Times New Roman" w:hAnsi="Times New Roman"/>
          <w:color w:val="000000"/>
          <w:spacing w:val="-14"/>
          <w:sz w:val="24"/>
          <w:szCs w:val="24"/>
        </w:rPr>
        <w:t>4,0 страницы.</w:t>
      </w:r>
    </w:p>
    <w:p w:rsidR="00FC7B16" w:rsidRPr="00EF6605" w:rsidRDefault="00FC7B16" w:rsidP="00EF6605">
      <w:pPr>
        <w:shd w:val="clear" w:color="auto" w:fill="FFFFFF"/>
        <w:ind w:left="5" w:right="24" w:firstLine="336"/>
        <w:jc w:val="both"/>
        <w:rPr>
          <w:rFonts w:ascii="Times New Roman" w:hAnsi="Times New Roman"/>
          <w:sz w:val="24"/>
          <w:szCs w:val="24"/>
        </w:rPr>
      </w:pPr>
      <w:r w:rsidRPr="00EF6605">
        <w:rPr>
          <w:rFonts w:ascii="Times New Roman" w:hAnsi="Times New Roman"/>
          <w:color w:val="000000"/>
          <w:spacing w:val="-10"/>
          <w:sz w:val="24"/>
          <w:szCs w:val="24"/>
        </w:rPr>
        <w:t>К указанному объему сочинений учитель должен относиться как к примерному, так как объем ученического сочинения зави</w:t>
      </w:r>
      <w:r w:rsidRPr="00EF6605">
        <w:rPr>
          <w:rFonts w:ascii="Times New Roman" w:hAnsi="Times New Roman"/>
          <w:color w:val="000000"/>
          <w:spacing w:val="-10"/>
          <w:sz w:val="24"/>
          <w:szCs w:val="24"/>
        </w:rPr>
        <w:softHyphen/>
      </w:r>
      <w:r w:rsidRPr="00EF6605">
        <w:rPr>
          <w:rFonts w:ascii="Times New Roman" w:hAnsi="Times New Roman"/>
          <w:color w:val="000000"/>
          <w:spacing w:val="-12"/>
          <w:sz w:val="24"/>
          <w:szCs w:val="24"/>
        </w:rPr>
        <w:t>сит от многих обстоятельств, в частности, от стиля и жанра сочи</w:t>
      </w:r>
      <w:r w:rsidRPr="00EF6605">
        <w:rPr>
          <w:rFonts w:ascii="Times New Roman" w:hAnsi="Times New Roman"/>
          <w:color w:val="000000"/>
          <w:spacing w:val="-12"/>
          <w:sz w:val="24"/>
          <w:szCs w:val="24"/>
        </w:rPr>
        <w:softHyphen/>
      </w:r>
      <w:r w:rsidRPr="00EF6605">
        <w:rPr>
          <w:rFonts w:ascii="Times New Roman" w:hAnsi="Times New Roman"/>
          <w:color w:val="000000"/>
          <w:spacing w:val="-5"/>
          <w:sz w:val="24"/>
          <w:szCs w:val="24"/>
        </w:rPr>
        <w:t xml:space="preserve">нения, характера темы и замысла, темпа письма учащихся, их </w:t>
      </w:r>
      <w:r w:rsidRPr="00EF6605">
        <w:rPr>
          <w:rFonts w:ascii="Times New Roman" w:hAnsi="Times New Roman"/>
          <w:color w:val="000000"/>
          <w:spacing w:val="-12"/>
          <w:sz w:val="24"/>
          <w:szCs w:val="24"/>
        </w:rPr>
        <w:t>общего развития.</w:t>
      </w:r>
    </w:p>
    <w:p w:rsidR="00FC7B16" w:rsidRPr="00EF6605" w:rsidRDefault="00FC7B16" w:rsidP="00EF6605">
      <w:pPr>
        <w:shd w:val="clear" w:color="auto" w:fill="FFFFFF"/>
        <w:ind w:left="10" w:right="24" w:firstLine="326"/>
        <w:jc w:val="both"/>
        <w:rPr>
          <w:rFonts w:ascii="Times New Roman" w:hAnsi="Times New Roman"/>
          <w:color w:val="000000"/>
          <w:spacing w:val="-10"/>
          <w:sz w:val="24"/>
          <w:szCs w:val="24"/>
        </w:rPr>
      </w:pPr>
      <w:r w:rsidRPr="00EF6605">
        <w:rPr>
          <w:rFonts w:ascii="Times New Roman" w:hAnsi="Times New Roman"/>
          <w:color w:val="000000"/>
          <w:spacing w:val="-10"/>
          <w:sz w:val="24"/>
          <w:szCs w:val="24"/>
        </w:rPr>
        <w:t xml:space="preserve">С помощью сочинений и изложений проверяются: </w:t>
      </w:r>
    </w:p>
    <w:p w:rsidR="00FC7B16" w:rsidRPr="00EF6605" w:rsidRDefault="00FC7B16" w:rsidP="00EF6605">
      <w:pPr>
        <w:shd w:val="clear" w:color="auto" w:fill="FFFFFF"/>
        <w:ind w:left="10" w:right="24" w:firstLine="326"/>
        <w:jc w:val="both"/>
        <w:rPr>
          <w:rFonts w:ascii="Times New Roman" w:hAnsi="Times New Roman"/>
          <w:color w:val="000000"/>
          <w:spacing w:val="-7"/>
          <w:sz w:val="24"/>
          <w:szCs w:val="24"/>
        </w:rPr>
      </w:pPr>
      <w:r w:rsidRPr="00EF6605">
        <w:rPr>
          <w:rFonts w:ascii="Times New Roman" w:hAnsi="Times New Roman"/>
          <w:color w:val="000000"/>
          <w:spacing w:val="-10"/>
          <w:sz w:val="24"/>
          <w:szCs w:val="24"/>
        </w:rPr>
        <w:t xml:space="preserve">1) умение </w:t>
      </w:r>
      <w:r w:rsidRPr="00EF6605">
        <w:rPr>
          <w:rFonts w:ascii="Times New Roman" w:hAnsi="Times New Roman"/>
          <w:color w:val="000000"/>
          <w:spacing w:val="-7"/>
          <w:sz w:val="24"/>
          <w:szCs w:val="24"/>
        </w:rPr>
        <w:t>раскрывать тему;</w:t>
      </w:r>
    </w:p>
    <w:p w:rsidR="00FC7B16" w:rsidRPr="00EF6605" w:rsidRDefault="00FC7B16" w:rsidP="00EF6605">
      <w:pPr>
        <w:shd w:val="clear" w:color="auto" w:fill="FFFFFF"/>
        <w:ind w:left="10" w:right="24" w:firstLine="326"/>
        <w:jc w:val="both"/>
        <w:rPr>
          <w:rFonts w:ascii="Times New Roman" w:hAnsi="Times New Roman"/>
          <w:color w:val="000000"/>
          <w:spacing w:val="-7"/>
          <w:sz w:val="24"/>
          <w:szCs w:val="24"/>
        </w:rPr>
      </w:pPr>
      <w:r w:rsidRPr="00EF6605">
        <w:rPr>
          <w:rFonts w:ascii="Times New Roman" w:hAnsi="Times New Roman"/>
          <w:color w:val="000000"/>
          <w:spacing w:val="-7"/>
          <w:sz w:val="24"/>
          <w:szCs w:val="24"/>
        </w:rPr>
        <w:t xml:space="preserve"> 2) умение использовать языковые средства в соответствии со стилем, темой и задачей высказывания; </w:t>
      </w:r>
    </w:p>
    <w:p w:rsidR="00FC7B16" w:rsidRPr="00EF6605" w:rsidRDefault="00FC7B16" w:rsidP="00EF6605">
      <w:pPr>
        <w:shd w:val="clear" w:color="auto" w:fill="FFFFFF"/>
        <w:ind w:left="10" w:right="24" w:firstLine="326"/>
        <w:jc w:val="both"/>
        <w:rPr>
          <w:rFonts w:ascii="Times New Roman" w:hAnsi="Times New Roman"/>
          <w:sz w:val="24"/>
          <w:szCs w:val="24"/>
        </w:rPr>
      </w:pPr>
      <w:r w:rsidRPr="00EF6605">
        <w:rPr>
          <w:rFonts w:ascii="Times New Roman" w:hAnsi="Times New Roman"/>
          <w:color w:val="000000"/>
          <w:spacing w:val="-7"/>
          <w:sz w:val="24"/>
          <w:szCs w:val="24"/>
        </w:rPr>
        <w:t>3) со</w:t>
      </w:r>
      <w:r w:rsidRPr="00EF6605">
        <w:rPr>
          <w:rFonts w:ascii="Times New Roman" w:hAnsi="Times New Roman"/>
          <w:color w:val="000000"/>
          <w:spacing w:val="-7"/>
          <w:sz w:val="24"/>
          <w:szCs w:val="24"/>
        </w:rPr>
        <w:softHyphen/>
      </w:r>
      <w:r w:rsidRPr="00EF6605">
        <w:rPr>
          <w:rFonts w:ascii="Times New Roman" w:hAnsi="Times New Roman"/>
          <w:color w:val="000000"/>
          <w:spacing w:val="-10"/>
          <w:sz w:val="24"/>
          <w:szCs w:val="24"/>
        </w:rPr>
        <w:t>блюдение языковых норм и правил правописания.</w:t>
      </w:r>
    </w:p>
    <w:p w:rsidR="00FC7B16" w:rsidRPr="00EF6605" w:rsidRDefault="00FC7B16" w:rsidP="00EF6605">
      <w:pPr>
        <w:shd w:val="clear" w:color="auto" w:fill="FFFFFF"/>
        <w:spacing w:before="5"/>
        <w:ind w:left="5" w:right="24" w:firstLine="317"/>
        <w:jc w:val="both"/>
        <w:rPr>
          <w:rFonts w:ascii="Times New Roman" w:hAnsi="Times New Roman"/>
          <w:sz w:val="24"/>
          <w:szCs w:val="24"/>
        </w:rPr>
      </w:pPr>
      <w:r w:rsidRPr="00EF6605">
        <w:rPr>
          <w:rFonts w:ascii="Times New Roman" w:hAnsi="Times New Roman"/>
          <w:color w:val="000000"/>
          <w:spacing w:val="-8"/>
          <w:sz w:val="24"/>
          <w:szCs w:val="24"/>
        </w:rPr>
        <w:t>Любое сочинение и изложение оценивается двумя отметка</w:t>
      </w:r>
      <w:r w:rsidRPr="00EF6605">
        <w:rPr>
          <w:rFonts w:ascii="Times New Roman" w:hAnsi="Times New Roman"/>
          <w:color w:val="000000"/>
          <w:spacing w:val="-8"/>
          <w:sz w:val="24"/>
          <w:szCs w:val="24"/>
        </w:rPr>
        <w:softHyphen/>
        <w:t>ми: первая ставится за содержание и речевое оформление, вто</w:t>
      </w:r>
      <w:r w:rsidRPr="00EF6605">
        <w:rPr>
          <w:rFonts w:ascii="Times New Roman" w:hAnsi="Times New Roman"/>
          <w:color w:val="000000"/>
          <w:spacing w:val="-8"/>
          <w:sz w:val="24"/>
          <w:szCs w:val="24"/>
        </w:rPr>
        <w:softHyphen/>
      </w:r>
      <w:r w:rsidRPr="00EF6605">
        <w:rPr>
          <w:rFonts w:ascii="Times New Roman" w:hAnsi="Times New Roman"/>
          <w:color w:val="000000"/>
          <w:spacing w:val="-10"/>
          <w:sz w:val="24"/>
          <w:szCs w:val="24"/>
        </w:rPr>
        <w:t>рая - за грамотность, т. е. за соблюдение орфографических, пун</w:t>
      </w:r>
      <w:r w:rsidRPr="00EF6605">
        <w:rPr>
          <w:rFonts w:ascii="Times New Roman" w:hAnsi="Times New Roman"/>
          <w:color w:val="000000"/>
          <w:spacing w:val="-10"/>
          <w:sz w:val="24"/>
          <w:szCs w:val="24"/>
        </w:rPr>
        <w:softHyphen/>
      </w:r>
      <w:r w:rsidRPr="00EF6605">
        <w:rPr>
          <w:rFonts w:ascii="Times New Roman" w:hAnsi="Times New Roman"/>
          <w:color w:val="000000"/>
          <w:spacing w:val="-11"/>
          <w:sz w:val="24"/>
          <w:szCs w:val="24"/>
        </w:rPr>
        <w:t xml:space="preserve">ктуационных и языковых норм. Обе оценки считаются оценками </w:t>
      </w:r>
      <w:r w:rsidRPr="00EF6605">
        <w:rPr>
          <w:rFonts w:ascii="Times New Roman" w:hAnsi="Times New Roman"/>
          <w:color w:val="000000"/>
          <w:spacing w:val="-8"/>
          <w:sz w:val="24"/>
          <w:szCs w:val="24"/>
        </w:rPr>
        <w:t xml:space="preserve">по русскому языку, за исключением случаев, когда </w:t>
      </w:r>
      <w:r w:rsidRPr="00EF6605">
        <w:rPr>
          <w:rFonts w:ascii="Times New Roman" w:hAnsi="Times New Roman"/>
          <w:color w:val="000000"/>
          <w:spacing w:val="-8"/>
          <w:sz w:val="24"/>
          <w:szCs w:val="24"/>
        </w:rPr>
        <w:lastRenderedPageBreak/>
        <w:t xml:space="preserve">проводится </w:t>
      </w:r>
      <w:r w:rsidRPr="00EF6605">
        <w:rPr>
          <w:rFonts w:ascii="Times New Roman" w:hAnsi="Times New Roman"/>
          <w:color w:val="000000"/>
          <w:spacing w:val="-5"/>
          <w:sz w:val="24"/>
          <w:szCs w:val="24"/>
        </w:rPr>
        <w:t xml:space="preserve">работа, проверяющая знания учащихся по литературе. В этом </w:t>
      </w:r>
      <w:r w:rsidRPr="00EF6605">
        <w:rPr>
          <w:rFonts w:ascii="Times New Roman" w:hAnsi="Times New Roman"/>
          <w:color w:val="000000"/>
          <w:spacing w:val="-9"/>
          <w:sz w:val="24"/>
          <w:szCs w:val="24"/>
        </w:rPr>
        <w:t xml:space="preserve">случае первая оценка (за содержание и речь) считается оценкой </w:t>
      </w:r>
      <w:r w:rsidRPr="00EF6605">
        <w:rPr>
          <w:rFonts w:ascii="Times New Roman" w:hAnsi="Times New Roman"/>
          <w:color w:val="000000"/>
          <w:spacing w:val="-12"/>
          <w:sz w:val="24"/>
          <w:szCs w:val="24"/>
        </w:rPr>
        <w:t>по литературе.</w:t>
      </w:r>
    </w:p>
    <w:p w:rsidR="00FC7B16" w:rsidRPr="00EF6605" w:rsidRDefault="00FC7B16" w:rsidP="00EF6605">
      <w:pPr>
        <w:shd w:val="clear" w:color="auto" w:fill="FFFFFF"/>
        <w:ind w:left="10" w:right="29" w:firstLine="336"/>
        <w:jc w:val="both"/>
        <w:rPr>
          <w:rFonts w:ascii="Times New Roman" w:hAnsi="Times New Roman"/>
          <w:sz w:val="24"/>
          <w:szCs w:val="24"/>
        </w:rPr>
      </w:pPr>
      <w:r w:rsidRPr="00EF6605">
        <w:rPr>
          <w:rFonts w:ascii="Times New Roman" w:hAnsi="Times New Roman"/>
          <w:color w:val="000000"/>
          <w:spacing w:val="-11"/>
          <w:sz w:val="24"/>
          <w:szCs w:val="24"/>
        </w:rPr>
        <w:t>Содержание сочинения и изложения оценивается по следую</w:t>
      </w:r>
      <w:r w:rsidRPr="00EF6605">
        <w:rPr>
          <w:rFonts w:ascii="Times New Roman" w:hAnsi="Times New Roman"/>
          <w:color w:val="000000"/>
          <w:spacing w:val="-11"/>
          <w:sz w:val="24"/>
          <w:szCs w:val="24"/>
        </w:rPr>
        <w:softHyphen/>
      </w:r>
      <w:r w:rsidRPr="00EF6605">
        <w:rPr>
          <w:rFonts w:ascii="Times New Roman" w:hAnsi="Times New Roman"/>
          <w:color w:val="000000"/>
          <w:spacing w:val="-13"/>
          <w:sz w:val="24"/>
          <w:szCs w:val="24"/>
        </w:rPr>
        <w:t>щим критериям:</w:t>
      </w:r>
    </w:p>
    <w:p w:rsidR="00FC7B16" w:rsidRPr="00EF6605" w:rsidRDefault="00FC7B16" w:rsidP="00EF6605">
      <w:pPr>
        <w:shd w:val="clear" w:color="auto" w:fill="FFFFFF"/>
        <w:ind w:left="341"/>
        <w:jc w:val="both"/>
        <w:rPr>
          <w:rFonts w:ascii="Times New Roman" w:hAnsi="Times New Roman"/>
          <w:sz w:val="24"/>
          <w:szCs w:val="24"/>
        </w:rPr>
      </w:pPr>
      <w:r w:rsidRPr="00EF6605">
        <w:rPr>
          <w:rFonts w:ascii="Times New Roman" w:hAnsi="Times New Roman"/>
          <w:color w:val="000000"/>
          <w:spacing w:val="-9"/>
          <w:sz w:val="24"/>
          <w:szCs w:val="24"/>
        </w:rPr>
        <w:t xml:space="preserve">соответствие работы ученика теме и основной мысли;    </w:t>
      </w:r>
    </w:p>
    <w:p w:rsidR="00FC7B16" w:rsidRPr="00EF6605" w:rsidRDefault="00FC7B16" w:rsidP="00EF6605">
      <w:pPr>
        <w:shd w:val="clear" w:color="auto" w:fill="FFFFFF"/>
        <w:ind w:left="341"/>
        <w:jc w:val="both"/>
        <w:rPr>
          <w:rFonts w:ascii="Times New Roman" w:hAnsi="Times New Roman"/>
          <w:sz w:val="24"/>
          <w:szCs w:val="24"/>
        </w:rPr>
      </w:pPr>
      <w:r w:rsidRPr="00EF6605">
        <w:rPr>
          <w:rFonts w:ascii="Times New Roman" w:hAnsi="Times New Roman"/>
          <w:color w:val="000000"/>
          <w:spacing w:val="-12"/>
          <w:sz w:val="24"/>
          <w:szCs w:val="24"/>
        </w:rPr>
        <w:t>-полнота раскрытия темы;</w:t>
      </w:r>
    </w:p>
    <w:p w:rsidR="00FC7B16" w:rsidRPr="00EF6605" w:rsidRDefault="00FC7B16" w:rsidP="00EF6605">
      <w:pPr>
        <w:shd w:val="clear" w:color="auto" w:fill="FFFFFF"/>
        <w:ind w:left="346"/>
        <w:jc w:val="both"/>
        <w:rPr>
          <w:rFonts w:ascii="Times New Roman" w:hAnsi="Times New Roman"/>
          <w:sz w:val="24"/>
          <w:szCs w:val="24"/>
        </w:rPr>
      </w:pPr>
      <w:r w:rsidRPr="00EF6605">
        <w:rPr>
          <w:rFonts w:ascii="Times New Roman" w:hAnsi="Times New Roman"/>
          <w:color w:val="000000"/>
          <w:spacing w:val="-11"/>
          <w:sz w:val="24"/>
          <w:szCs w:val="24"/>
        </w:rPr>
        <w:t>-правильность фактического материала;</w:t>
      </w:r>
    </w:p>
    <w:p w:rsidR="00FC7B16" w:rsidRPr="00EF6605" w:rsidRDefault="00FC7B16" w:rsidP="00EF6605">
      <w:pPr>
        <w:shd w:val="clear" w:color="auto" w:fill="FFFFFF"/>
        <w:ind w:left="346"/>
        <w:jc w:val="both"/>
        <w:rPr>
          <w:rFonts w:ascii="Times New Roman" w:hAnsi="Times New Roman"/>
          <w:sz w:val="24"/>
          <w:szCs w:val="24"/>
        </w:rPr>
      </w:pPr>
      <w:r w:rsidRPr="00EF6605">
        <w:rPr>
          <w:rFonts w:ascii="Times New Roman" w:hAnsi="Times New Roman"/>
          <w:color w:val="000000"/>
          <w:spacing w:val="-12"/>
          <w:sz w:val="24"/>
          <w:szCs w:val="24"/>
        </w:rPr>
        <w:t>-последовательность изложения.</w:t>
      </w:r>
    </w:p>
    <w:p w:rsidR="00FC7B16" w:rsidRPr="00EF6605" w:rsidRDefault="00FC7B16" w:rsidP="00EF6605">
      <w:pPr>
        <w:shd w:val="clear" w:color="auto" w:fill="FFFFFF"/>
        <w:ind w:right="29" w:firstLine="341"/>
        <w:jc w:val="both"/>
        <w:rPr>
          <w:rFonts w:ascii="Times New Roman" w:hAnsi="Times New Roman"/>
          <w:sz w:val="24"/>
          <w:szCs w:val="24"/>
        </w:rPr>
      </w:pPr>
      <w:r w:rsidRPr="00EF6605">
        <w:rPr>
          <w:rFonts w:ascii="Times New Roman" w:hAnsi="Times New Roman"/>
          <w:color w:val="000000"/>
          <w:spacing w:val="-15"/>
          <w:sz w:val="24"/>
          <w:szCs w:val="24"/>
        </w:rPr>
        <w:t>При оценке речевого оформления сочинений и изложений учи</w:t>
      </w:r>
      <w:r w:rsidRPr="00EF6605">
        <w:rPr>
          <w:rFonts w:ascii="Times New Roman" w:hAnsi="Times New Roman"/>
          <w:color w:val="000000"/>
          <w:spacing w:val="-15"/>
          <w:sz w:val="24"/>
          <w:szCs w:val="24"/>
        </w:rPr>
        <w:softHyphen/>
        <w:t>тывается:</w:t>
      </w:r>
    </w:p>
    <w:p w:rsidR="00FC7B16" w:rsidRPr="00EF6605" w:rsidRDefault="00FC7B16" w:rsidP="00EF6605">
      <w:pPr>
        <w:shd w:val="clear" w:color="auto" w:fill="FFFFFF"/>
        <w:ind w:left="346"/>
        <w:jc w:val="both"/>
        <w:rPr>
          <w:rFonts w:ascii="Times New Roman" w:hAnsi="Times New Roman"/>
          <w:sz w:val="24"/>
          <w:szCs w:val="24"/>
        </w:rPr>
      </w:pPr>
      <w:r w:rsidRPr="00EF6605">
        <w:rPr>
          <w:rFonts w:ascii="Times New Roman" w:hAnsi="Times New Roman"/>
          <w:color w:val="000000"/>
          <w:spacing w:val="-9"/>
          <w:sz w:val="24"/>
          <w:szCs w:val="24"/>
        </w:rPr>
        <w:t>-разнообразие словаря и грамматического строя речи;</w:t>
      </w:r>
    </w:p>
    <w:p w:rsidR="00FC7B16" w:rsidRPr="00EF6605" w:rsidRDefault="00FC7B16" w:rsidP="00EF6605">
      <w:pPr>
        <w:shd w:val="clear" w:color="auto" w:fill="FFFFFF"/>
        <w:ind w:left="346"/>
        <w:jc w:val="both"/>
        <w:rPr>
          <w:rFonts w:ascii="Times New Roman" w:hAnsi="Times New Roman"/>
          <w:sz w:val="24"/>
          <w:szCs w:val="24"/>
        </w:rPr>
      </w:pPr>
      <w:r w:rsidRPr="00EF6605">
        <w:rPr>
          <w:rFonts w:ascii="Times New Roman" w:hAnsi="Times New Roman"/>
          <w:color w:val="000000"/>
          <w:spacing w:val="-10"/>
          <w:sz w:val="24"/>
          <w:szCs w:val="24"/>
        </w:rPr>
        <w:t>-стилевое единство и выразительность речи;</w:t>
      </w:r>
    </w:p>
    <w:p w:rsidR="00FC7B16" w:rsidRPr="00EF6605" w:rsidRDefault="00FC7B16" w:rsidP="00EF6605">
      <w:pPr>
        <w:shd w:val="clear" w:color="auto" w:fill="FFFFFF"/>
        <w:ind w:left="336"/>
        <w:jc w:val="both"/>
        <w:rPr>
          <w:rFonts w:ascii="Times New Roman" w:hAnsi="Times New Roman"/>
          <w:sz w:val="24"/>
          <w:szCs w:val="24"/>
        </w:rPr>
      </w:pPr>
      <w:r w:rsidRPr="00EF6605">
        <w:rPr>
          <w:rFonts w:ascii="Times New Roman" w:hAnsi="Times New Roman"/>
          <w:color w:val="000000"/>
          <w:spacing w:val="-12"/>
          <w:sz w:val="24"/>
          <w:szCs w:val="24"/>
        </w:rPr>
        <w:t>-число речевых недочетов.</w:t>
      </w:r>
    </w:p>
    <w:p w:rsidR="00FC7B16" w:rsidRPr="00D40A5B" w:rsidRDefault="00FC7B16" w:rsidP="00D40A5B">
      <w:pPr>
        <w:shd w:val="clear" w:color="auto" w:fill="FFFFFF"/>
        <w:ind w:left="14" w:firstLine="326"/>
        <w:jc w:val="both"/>
        <w:rPr>
          <w:rFonts w:ascii="Times New Roman" w:hAnsi="Times New Roman"/>
          <w:color w:val="000000"/>
          <w:spacing w:val="-8"/>
          <w:sz w:val="24"/>
          <w:szCs w:val="24"/>
        </w:rPr>
      </w:pPr>
      <w:r w:rsidRPr="00EF6605">
        <w:rPr>
          <w:rFonts w:ascii="Times New Roman" w:hAnsi="Times New Roman"/>
          <w:color w:val="000000"/>
          <w:spacing w:val="-17"/>
          <w:sz w:val="24"/>
          <w:szCs w:val="24"/>
        </w:rPr>
        <w:t>Грамотность оценивается по числу допущенных учеником оши</w:t>
      </w:r>
      <w:r w:rsidRPr="00EF6605">
        <w:rPr>
          <w:rFonts w:ascii="Times New Roman" w:hAnsi="Times New Roman"/>
          <w:color w:val="000000"/>
          <w:spacing w:val="-17"/>
          <w:sz w:val="24"/>
          <w:szCs w:val="24"/>
        </w:rPr>
        <w:softHyphen/>
      </w:r>
      <w:r w:rsidRPr="00EF6605">
        <w:rPr>
          <w:rFonts w:ascii="Times New Roman" w:hAnsi="Times New Roman"/>
          <w:color w:val="000000"/>
          <w:spacing w:val="-8"/>
          <w:sz w:val="24"/>
          <w:szCs w:val="24"/>
        </w:rPr>
        <w:t xml:space="preserve">бок - орфографических, пунктуационных и грамматических. </w:t>
      </w:r>
    </w:p>
    <w:p w:rsidR="00FC7B16" w:rsidRPr="00EF6605" w:rsidRDefault="00FC7B16" w:rsidP="00EF6605">
      <w:pPr>
        <w:shd w:val="clear" w:color="auto" w:fill="FFFFFF"/>
        <w:spacing w:before="91"/>
        <w:ind w:left="38"/>
        <w:jc w:val="both"/>
        <w:rPr>
          <w:rFonts w:ascii="Times New Roman" w:hAnsi="Times New Roman"/>
          <w:sz w:val="24"/>
          <w:szCs w:val="24"/>
        </w:rPr>
      </w:pPr>
      <w:r w:rsidRPr="00EF6605">
        <w:rPr>
          <w:rFonts w:ascii="Times New Roman" w:hAnsi="Times New Roman"/>
          <w:b/>
          <w:bCs/>
          <w:i/>
          <w:iCs/>
          <w:color w:val="000000"/>
          <w:spacing w:val="-15"/>
          <w:sz w:val="24"/>
          <w:szCs w:val="24"/>
        </w:rPr>
        <w:t>Основные критерии оценки</w:t>
      </w:r>
    </w:p>
    <w:p w:rsidR="00FC7B16" w:rsidRPr="00EF6605" w:rsidRDefault="00FC7B16" w:rsidP="00EF6605">
      <w:pPr>
        <w:shd w:val="clear" w:color="auto" w:fill="FFFFFF"/>
        <w:spacing w:before="62"/>
        <w:ind w:right="5"/>
        <w:jc w:val="both"/>
        <w:rPr>
          <w:rFonts w:ascii="Times New Roman" w:hAnsi="Times New Roman"/>
          <w:b/>
          <w:sz w:val="24"/>
          <w:szCs w:val="24"/>
        </w:rPr>
      </w:pPr>
      <w:r w:rsidRPr="00EF6605">
        <w:rPr>
          <w:rFonts w:ascii="Times New Roman" w:hAnsi="Times New Roman"/>
          <w:b/>
          <w:color w:val="000000"/>
          <w:w w:val="78"/>
          <w:sz w:val="24"/>
          <w:szCs w:val="24"/>
        </w:rPr>
        <w:t>«5»</w:t>
      </w:r>
    </w:p>
    <w:p w:rsidR="00FC7B16" w:rsidRPr="00EF6605" w:rsidRDefault="00FC7B16" w:rsidP="00EF6605">
      <w:pPr>
        <w:shd w:val="clear" w:color="auto" w:fill="FFFFFF"/>
        <w:spacing w:before="5"/>
        <w:ind w:left="355"/>
        <w:jc w:val="both"/>
        <w:rPr>
          <w:rFonts w:ascii="Times New Roman" w:hAnsi="Times New Roman"/>
          <w:b/>
          <w:sz w:val="24"/>
          <w:szCs w:val="24"/>
        </w:rPr>
      </w:pPr>
      <w:r w:rsidRPr="00EF6605">
        <w:rPr>
          <w:rFonts w:ascii="Times New Roman" w:hAnsi="Times New Roman"/>
          <w:b/>
          <w:iCs/>
          <w:color w:val="000000"/>
          <w:spacing w:val="-11"/>
          <w:sz w:val="24"/>
          <w:szCs w:val="24"/>
        </w:rPr>
        <w:t>Содержание и речь</w:t>
      </w:r>
    </w:p>
    <w:p w:rsidR="00FC7B16" w:rsidRPr="00EF6605" w:rsidRDefault="00FC7B16" w:rsidP="00EF6605">
      <w:pPr>
        <w:shd w:val="clear" w:color="auto" w:fill="FFFFFF"/>
        <w:spacing w:before="5"/>
        <w:ind w:left="370"/>
        <w:jc w:val="both"/>
        <w:rPr>
          <w:rFonts w:ascii="Times New Roman" w:hAnsi="Times New Roman"/>
          <w:sz w:val="24"/>
          <w:szCs w:val="24"/>
        </w:rPr>
      </w:pPr>
      <w:r w:rsidRPr="00EF6605">
        <w:rPr>
          <w:rFonts w:ascii="Times New Roman" w:hAnsi="Times New Roman"/>
          <w:color w:val="000000"/>
          <w:spacing w:val="-11"/>
          <w:sz w:val="24"/>
          <w:szCs w:val="24"/>
        </w:rPr>
        <w:t>1. Содержание работы полностью соответствует теме.</w:t>
      </w:r>
    </w:p>
    <w:p w:rsidR="00FC7B16" w:rsidRPr="00EF6605" w:rsidRDefault="00FC7B16" w:rsidP="00EF6605">
      <w:pPr>
        <w:shd w:val="clear" w:color="auto" w:fill="FFFFFF"/>
        <w:ind w:left="346"/>
        <w:jc w:val="both"/>
        <w:rPr>
          <w:rFonts w:ascii="Times New Roman" w:hAnsi="Times New Roman"/>
          <w:sz w:val="24"/>
          <w:szCs w:val="24"/>
        </w:rPr>
      </w:pPr>
      <w:r w:rsidRPr="00EF6605">
        <w:rPr>
          <w:rFonts w:ascii="Times New Roman" w:hAnsi="Times New Roman"/>
          <w:color w:val="000000"/>
          <w:spacing w:val="-11"/>
          <w:sz w:val="24"/>
          <w:szCs w:val="24"/>
        </w:rPr>
        <w:t>2. Фактические ошибки отсутствуют.</w:t>
      </w:r>
    </w:p>
    <w:p w:rsidR="00FC7B16" w:rsidRPr="00EF6605" w:rsidRDefault="00FC7B16" w:rsidP="00EF6605">
      <w:pPr>
        <w:shd w:val="clear" w:color="auto" w:fill="FFFFFF"/>
        <w:tabs>
          <w:tab w:val="left" w:pos="6091"/>
        </w:tabs>
        <w:spacing w:before="10"/>
        <w:ind w:left="346"/>
        <w:jc w:val="both"/>
        <w:rPr>
          <w:rFonts w:ascii="Times New Roman" w:hAnsi="Times New Roman"/>
          <w:sz w:val="24"/>
          <w:szCs w:val="24"/>
        </w:rPr>
      </w:pPr>
      <w:r w:rsidRPr="00EF6605">
        <w:rPr>
          <w:rFonts w:ascii="Times New Roman" w:hAnsi="Times New Roman"/>
          <w:color w:val="000000"/>
          <w:spacing w:val="-12"/>
          <w:sz w:val="24"/>
          <w:szCs w:val="24"/>
        </w:rPr>
        <w:t>3. Содержание излагается последовательно.</w:t>
      </w:r>
      <w:r w:rsidRPr="00EF6605">
        <w:rPr>
          <w:rFonts w:ascii="Times New Roman" w:hAnsi="Times New Roman"/>
          <w:color w:val="000000"/>
          <w:spacing w:val="-12"/>
          <w:sz w:val="24"/>
          <w:szCs w:val="24"/>
        </w:rPr>
        <w:tab/>
        <w:t>-</w:t>
      </w:r>
    </w:p>
    <w:p w:rsidR="00FC7B16" w:rsidRPr="00EF6605" w:rsidRDefault="00FC7B16" w:rsidP="00EF6605">
      <w:pPr>
        <w:shd w:val="clear" w:color="auto" w:fill="FFFFFF"/>
        <w:ind w:left="14" w:right="14" w:firstLine="336"/>
        <w:jc w:val="both"/>
        <w:rPr>
          <w:rFonts w:ascii="Times New Roman" w:hAnsi="Times New Roman"/>
          <w:sz w:val="24"/>
          <w:szCs w:val="24"/>
        </w:rPr>
      </w:pPr>
      <w:r w:rsidRPr="00EF6605">
        <w:rPr>
          <w:rFonts w:ascii="Times New Roman" w:hAnsi="Times New Roman"/>
          <w:color w:val="000000"/>
          <w:spacing w:val="-9"/>
          <w:sz w:val="24"/>
          <w:szCs w:val="24"/>
        </w:rPr>
        <w:t>4. Работа отличается богатством словаря, разнообразием ис</w:t>
      </w:r>
      <w:r w:rsidRPr="00EF6605">
        <w:rPr>
          <w:rFonts w:ascii="Times New Roman" w:hAnsi="Times New Roman"/>
          <w:color w:val="000000"/>
          <w:spacing w:val="-9"/>
          <w:sz w:val="24"/>
          <w:szCs w:val="24"/>
        </w:rPr>
        <w:softHyphen/>
      </w:r>
      <w:r w:rsidRPr="00EF6605">
        <w:rPr>
          <w:rFonts w:ascii="Times New Roman" w:hAnsi="Times New Roman"/>
          <w:color w:val="000000"/>
          <w:spacing w:val="-12"/>
          <w:sz w:val="24"/>
          <w:szCs w:val="24"/>
        </w:rPr>
        <w:t>пользуемых синтаксических конструкций, точностью словоупот</w:t>
      </w:r>
      <w:r w:rsidRPr="00EF6605">
        <w:rPr>
          <w:rFonts w:ascii="Times New Roman" w:hAnsi="Times New Roman"/>
          <w:color w:val="000000"/>
          <w:spacing w:val="-12"/>
          <w:sz w:val="24"/>
          <w:szCs w:val="24"/>
        </w:rPr>
        <w:softHyphen/>
      </w:r>
      <w:r w:rsidRPr="00EF6605">
        <w:rPr>
          <w:rFonts w:ascii="Times New Roman" w:hAnsi="Times New Roman"/>
          <w:color w:val="000000"/>
          <w:spacing w:val="-15"/>
          <w:sz w:val="24"/>
          <w:szCs w:val="24"/>
        </w:rPr>
        <w:t>ребления.</w:t>
      </w:r>
    </w:p>
    <w:p w:rsidR="00FC7B16" w:rsidRPr="00EF6605" w:rsidRDefault="00FC7B16" w:rsidP="00EF6605">
      <w:pPr>
        <w:shd w:val="clear" w:color="auto" w:fill="FFFFFF"/>
        <w:ind w:firstLine="331"/>
        <w:jc w:val="both"/>
        <w:rPr>
          <w:rFonts w:ascii="Times New Roman" w:hAnsi="Times New Roman"/>
          <w:sz w:val="24"/>
          <w:szCs w:val="24"/>
        </w:rPr>
      </w:pPr>
    </w:p>
    <w:p w:rsidR="00FC7B16" w:rsidRPr="00EF6605" w:rsidRDefault="00FC7B16" w:rsidP="00EF6605">
      <w:pPr>
        <w:shd w:val="clear" w:color="auto" w:fill="FFFFFF"/>
        <w:ind w:left="355"/>
        <w:jc w:val="both"/>
        <w:rPr>
          <w:rFonts w:ascii="Times New Roman" w:hAnsi="Times New Roman"/>
          <w:sz w:val="24"/>
          <w:szCs w:val="24"/>
        </w:rPr>
      </w:pPr>
      <w:r w:rsidRPr="00EF6605">
        <w:rPr>
          <w:rFonts w:ascii="Times New Roman" w:hAnsi="Times New Roman"/>
          <w:color w:val="000000"/>
          <w:spacing w:val="-9"/>
          <w:sz w:val="24"/>
          <w:szCs w:val="24"/>
        </w:rPr>
        <w:t>5. Достигнуто стилевое единство и выразительность текста.</w:t>
      </w:r>
    </w:p>
    <w:p w:rsidR="00FC7B16" w:rsidRPr="00EF6605" w:rsidRDefault="00FC7B16" w:rsidP="00EF6605">
      <w:pPr>
        <w:shd w:val="clear" w:color="auto" w:fill="FFFFFF"/>
        <w:ind w:left="10" w:firstLine="350"/>
        <w:jc w:val="both"/>
        <w:rPr>
          <w:rFonts w:ascii="Times New Roman" w:hAnsi="Times New Roman"/>
          <w:sz w:val="24"/>
          <w:szCs w:val="24"/>
        </w:rPr>
      </w:pPr>
      <w:r w:rsidRPr="00EF6605">
        <w:rPr>
          <w:rFonts w:ascii="Times New Roman" w:hAnsi="Times New Roman"/>
          <w:color w:val="000000"/>
          <w:spacing w:val="-11"/>
          <w:sz w:val="24"/>
          <w:szCs w:val="24"/>
        </w:rPr>
        <w:t>В целом в работе допускается 1 недочет в содержании и 1 — 2 речевых недочета.</w:t>
      </w:r>
    </w:p>
    <w:p w:rsidR="00FC7B16" w:rsidRPr="00EF6605" w:rsidRDefault="00FC7B16" w:rsidP="00EF6605">
      <w:pPr>
        <w:shd w:val="clear" w:color="auto" w:fill="FFFFFF"/>
        <w:ind w:left="350"/>
        <w:jc w:val="both"/>
        <w:rPr>
          <w:rFonts w:ascii="Times New Roman" w:hAnsi="Times New Roman"/>
          <w:b/>
          <w:sz w:val="24"/>
          <w:szCs w:val="24"/>
        </w:rPr>
      </w:pPr>
      <w:r w:rsidRPr="00EF6605">
        <w:rPr>
          <w:rFonts w:ascii="Times New Roman" w:hAnsi="Times New Roman"/>
          <w:b/>
          <w:iCs/>
          <w:color w:val="000000"/>
          <w:spacing w:val="-19"/>
          <w:sz w:val="24"/>
          <w:szCs w:val="24"/>
        </w:rPr>
        <w:t>Грамотность</w:t>
      </w:r>
    </w:p>
    <w:p w:rsidR="00FC7B16" w:rsidRPr="00EF6605" w:rsidRDefault="00FC7B16" w:rsidP="00EF6605">
      <w:pPr>
        <w:shd w:val="clear" w:color="auto" w:fill="FFFFFF"/>
        <w:spacing w:before="10"/>
        <w:ind w:left="34" w:firstLine="307"/>
        <w:jc w:val="both"/>
        <w:rPr>
          <w:rFonts w:ascii="Times New Roman" w:hAnsi="Times New Roman"/>
          <w:sz w:val="24"/>
          <w:szCs w:val="24"/>
        </w:rPr>
      </w:pPr>
      <w:r w:rsidRPr="00EF6605">
        <w:rPr>
          <w:rFonts w:ascii="Times New Roman" w:hAnsi="Times New Roman"/>
          <w:color w:val="000000"/>
          <w:spacing w:val="-9"/>
          <w:sz w:val="24"/>
          <w:szCs w:val="24"/>
        </w:rPr>
        <w:t xml:space="preserve">Допускается: 1 орфографическая, или 1 пунктуационная, или </w:t>
      </w:r>
      <w:r w:rsidRPr="00EF6605">
        <w:rPr>
          <w:rFonts w:ascii="Times New Roman" w:hAnsi="Times New Roman"/>
          <w:color w:val="000000"/>
          <w:spacing w:val="-12"/>
          <w:sz w:val="24"/>
          <w:szCs w:val="24"/>
        </w:rPr>
        <w:t>1 грамматическая ошибка.</w:t>
      </w:r>
    </w:p>
    <w:p w:rsidR="00FC7B16" w:rsidRPr="00EF6605" w:rsidRDefault="00FC7B16" w:rsidP="00EF6605">
      <w:pPr>
        <w:shd w:val="clear" w:color="auto" w:fill="FFFFFF"/>
        <w:spacing w:before="5"/>
        <w:ind w:right="14"/>
        <w:jc w:val="both"/>
        <w:rPr>
          <w:rFonts w:ascii="Times New Roman" w:hAnsi="Times New Roman"/>
          <w:b/>
          <w:sz w:val="24"/>
          <w:szCs w:val="24"/>
        </w:rPr>
      </w:pPr>
      <w:r w:rsidRPr="00EF6605">
        <w:rPr>
          <w:rFonts w:ascii="Times New Roman" w:hAnsi="Times New Roman"/>
          <w:b/>
          <w:color w:val="000000"/>
          <w:w w:val="78"/>
          <w:sz w:val="24"/>
          <w:szCs w:val="24"/>
        </w:rPr>
        <w:t>«4»</w:t>
      </w:r>
    </w:p>
    <w:p w:rsidR="00FC7B16" w:rsidRPr="00EF6605" w:rsidRDefault="00FC7B16" w:rsidP="00EF6605">
      <w:pPr>
        <w:shd w:val="clear" w:color="auto" w:fill="FFFFFF"/>
        <w:spacing w:before="5"/>
        <w:ind w:left="360"/>
        <w:jc w:val="both"/>
        <w:rPr>
          <w:rFonts w:ascii="Times New Roman" w:hAnsi="Times New Roman"/>
          <w:b/>
          <w:sz w:val="24"/>
          <w:szCs w:val="24"/>
        </w:rPr>
      </w:pPr>
      <w:r w:rsidRPr="00EF6605">
        <w:rPr>
          <w:rFonts w:ascii="Times New Roman" w:hAnsi="Times New Roman"/>
          <w:b/>
          <w:iCs/>
          <w:color w:val="000000"/>
          <w:spacing w:val="-15"/>
          <w:sz w:val="24"/>
          <w:szCs w:val="24"/>
        </w:rPr>
        <w:t>Содержание и речь</w:t>
      </w:r>
    </w:p>
    <w:p w:rsidR="00FC7B16" w:rsidRPr="00EF6605" w:rsidRDefault="00FC7B16" w:rsidP="00EF6605">
      <w:pPr>
        <w:shd w:val="clear" w:color="auto" w:fill="FFFFFF"/>
        <w:spacing w:before="10"/>
        <w:ind w:left="10" w:right="5" w:firstLine="360"/>
        <w:jc w:val="both"/>
        <w:rPr>
          <w:rFonts w:ascii="Times New Roman" w:hAnsi="Times New Roman"/>
          <w:sz w:val="24"/>
          <w:szCs w:val="24"/>
        </w:rPr>
      </w:pPr>
      <w:r w:rsidRPr="00EF6605">
        <w:rPr>
          <w:rFonts w:ascii="Times New Roman" w:hAnsi="Times New Roman"/>
          <w:color w:val="000000"/>
          <w:spacing w:val="-8"/>
          <w:sz w:val="24"/>
          <w:szCs w:val="24"/>
        </w:rPr>
        <w:t>1. Содержание работы в основном соответствует теме (име</w:t>
      </w:r>
      <w:r w:rsidRPr="00EF6605">
        <w:rPr>
          <w:rFonts w:ascii="Times New Roman" w:hAnsi="Times New Roman"/>
          <w:color w:val="000000"/>
          <w:spacing w:val="-8"/>
          <w:sz w:val="24"/>
          <w:szCs w:val="24"/>
        </w:rPr>
        <w:softHyphen/>
      </w:r>
      <w:r w:rsidRPr="00EF6605">
        <w:rPr>
          <w:rFonts w:ascii="Times New Roman" w:hAnsi="Times New Roman"/>
          <w:color w:val="000000"/>
          <w:spacing w:val="-10"/>
          <w:sz w:val="24"/>
          <w:szCs w:val="24"/>
        </w:rPr>
        <w:t>ются незначительные отклонения от темы).</w:t>
      </w:r>
    </w:p>
    <w:p w:rsidR="00FC7B16" w:rsidRPr="00EF6605" w:rsidRDefault="00FC7B16" w:rsidP="00EF6605">
      <w:pPr>
        <w:shd w:val="clear" w:color="auto" w:fill="FFFFFF"/>
        <w:spacing w:before="14"/>
        <w:ind w:left="10" w:right="14" w:firstLine="341"/>
        <w:jc w:val="both"/>
        <w:rPr>
          <w:rFonts w:ascii="Times New Roman" w:hAnsi="Times New Roman"/>
          <w:sz w:val="24"/>
          <w:szCs w:val="24"/>
        </w:rPr>
      </w:pPr>
      <w:r w:rsidRPr="00EF6605">
        <w:rPr>
          <w:rFonts w:ascii="Times New Roman" w:hAnsi="Times New Roman"/>
          <w:color w:val="000000"/>
          <w:spacing w:val="-7"/>
          <w:sz w:val="24"/>
          <w:szCs w:val="24"/>
        </w:rPr>
        <w:t>2. Содержание в основном достоверно, но имеются единич</w:t>
      </w:r>
      <w:r w:rsidRPr="00EF6605">
        <w:rPr>
          <w:rFonts w:ascii="Times New Roman" w:hAnsi="Times New Roman"/>
          <w:color w:val="000000"/>
          <w:spacing w:val="-7"/>
          <w:sz w:val="24"/>
          <w:szCs w:val="24"/>
        </w:rPr>
        <w:softHyphen/>
      </w:r>
      <w:r w:rsidRPr="00EF6605">
        <w:rPr>
          <w:rFonts w:ascii="Times New Roman" w:hAnsi="Times New Roman"/>
          <w:color w:val="000000"/>
          <w:spacing w:val="-10"/>
          <w:sz w:val="24"/>
          <w:szCs w:val="24"/>
        </w:rPr>
        <w:t>ные фактические неточности.</w:t>
      </w:r>
    </w:p>
    <w:p w:rsidR="00FC7B16" w:rsidRPr="00EF6605" w:rsidRDefault="00FC7B16" w:rsidP="00EF6605">
      <w:pPr>
        <w:shd w:val="clear" w:color="auto" w:fill="FFFFFF"/>
        <w:ind w:left="10" w:right="10" w:firstLine="341"/>
        <w:jc w:val="both"/>
        <w:rPr>
          <w:rFonts w:ascii="Times New Roman" w:hAnsi="Times New Roman"/>
          <w:sz w:val="24"/>
          <w:szCs w:val="24"/>
        </w:rPr>
      </w:pPr>
      <w:r w:rsidRPr="00EF6605">
        <w:rPr>
          <w:rFonts w:ascii="Times New Roman" w:hAnsi="Times New Roman"/>
          <w:color w:val="000000"/>
          <w:spacing w:val="-11"/>
          <w:sz w:val="24"/>
          <w:szCs w:val="24"/>
        </w:rPr>
        <w:t>3. Имеются незначительные нарушения последовательности в изложении мыслей.</w:t>
      </w:r>
    </w:p>
    <w:p w:rsidR="00FC7B16" w:rsidRPr="00EF6605" w:rsidRDefault="00FC7B16" w:rsidP="00EF6605">
      <w:pPr>
        <w:shd w:val="clear" w:color="auto" w:fill="FFFFFF"/>
        <w:spacing w:before="10"/>
        <w:ind w:left="10" w:right="14" w:firstLine="341"/>
        <w:jc w:val="both"/>
        <w:rPr>
          <w:rFonts w:ascii="Times New Roman" w:hAnsi="Times New Roman"/>
          <w:sz w:val="24"/>
          <w:szCs w:val="24"/>
        </w:rPr>
      </w:pPr>
      <w:r w:rsidRPr="00EF6605">
        <w:rPr>
          <w:rFonts w:ascii="Times New Roman" w:hAnsi="Times New Roman"/>
          <w:color w:val="000000"/>
          <w:spacing w:val="-11"/>
          <w:sz w:val="24"/>
          <w:szCs w:val="24"/>
        </w:rPr>
        <w:t>4. Лексический и грамматический строй речи достаточно раз</w:t>
      </w:r>
      <w:r w:rsidRPr="00EF6605">
        <w:rPr>
          <w:rFonts w:ascii="Times New Roman" w:hAnsi="Times New Roman"/>
          <w:color w:val="000000"/>
          <w:spacing w:val="-11"/>
          <w:sz w:val="24"/>
          <w:szCs w:val="24"/>
        </w:rPr>
        <w:softHyphen/>
      </w:r>
      <w:r w:rsidRPr="00EF6605">
        <w:rPr>
          <w:rFonts w:ascii="Times New Roman" w:hAnsi="Times New Roman"/>
          <w:color w:val="000000"/>
          <w:spacing w:val="-12"/>
          <w:sz w:val="24"/>
          <w:szCs w:val="24"/>
        </w:rPr>
        <w:t>нообразен.</w:t>
      </w:r>
    </w:p>
    <w:p w:rsidR="00FC7B16" w:rsidRPr="00EF6605" w:rsidRDefault="00FC7B16" w:rsidP="00EF6605">
      <w:pPr>
        <w:shd w:val="clear" w:color="auto" w:fill="FFFFFF"/>
        <w:spacing w:before="5"/>
        <w:ind w:right="14" w:firstLine="350"/>
        <w:jc w:val="both"/>
        <w:rPr>
          <w:rFonts w:ascii="Times New Roman" w:hAnsi="Times New Roman"/>
          <w:sz w:val="24"/>
          <w:szCs w:val="24"/>
        </w:rPr>
      </w:pPr>
      <w:r w:rsidRPr="00EF6605">
        <w:rPr>
          <w:rFonts w:ascii="Times New Roman" w:hAnsi="Times New Roman"/>
          <w:color w:val="000000"/>
          <w:spacing w:val="-12"/>
          <w:sz w:val="24"/>
          <w:szCs w:val="24"/>
        </w:rPr>
        <w:t>5. Стиль работы отличается единством и достаточной вырази</w:t>
      </w:r>
      <w:r w:rsidRPr="00EF6605">
        <w:rPr>
          <w:rFonts w:ascii="Times New Roman" w:hAnsi="Times New Roman"/>
          <w:color w:val="000000"/>
          <w:spacing w:val="-12"/>
          <w:sz w:val="24"/>
          <w:szCs w:val="24"/>
        </w:rPr>
        <w:softHyphen/>
      </w:r>
      <w:r w:rsidRPr="00EF6605">
        <w:rPr>
          <w:rFonts w:ascii="Times New Roman" w:hAnsi="Times New Roman"/>
          <w:color w:val="000000"/>
          <w:spacing w:val="-14"/>
          <w:sz w:val="24"/>
          <w:szCs w:val="24"/>
        </w:rPr>
        <w:t>тельностью.</w:t>
      </w:r>
    </w:p>
    <w:p w:rsidR="00FC7B16" w:rsidRPr="00EF6605" w:rsidRDefault="00FC7B16" w:rsidP="00EF6605">
      <w:pPr>
        <w:shd w:val="clear" w:color="auto" w:fill="FFFFFF"/>
        <w:spacing w:before="5"/>
        <w:ind w:left="5" w:right="14" w:firstLine="346"/>
        <w:jc w:val="both"/>
        <w:rPr>
          <w:rFonts w:ascii="Times New Roman" w:hAnsi="Times New Roman"/>
          <w:sz w:val="24"/>
          <w:szCs w:val="24"/>
        </w:rPr>
      </w:pPr>
      <w:r w:rsidRPr="00EF6605">
        <w:rPr>
          <w:rFonts w:ascii="Times New Roman" w:hAnsi="Times New Roman"/>
          <w:color w:val="000000"/>
          <w:spacing w:val="-12"/>
          <w:sz w:val="24"/>
          <w:szCs w:val="24"/>
        </w:rPr>
        <w:t>В целом в работе допускается не более 2 недочетов в содержа</w:t>
      </w:r>
      <w:r w:rsidRPr="00EF6605">
        <w:rPr>
          <w:rFonts w:ascii="Times New Roman" w:hAnsi="Times New Roman"/>
          <w:color w:val="000000"/>
          <w:spacing w:val="-12"/>
          <w:sz w:val="24"/>
          <w:szCs w:val="24"/>
        </w:rPr>
        <w:softHyphen/>
      </w:r>
      <w:r w:rsidRPr="00EF6605">
        <w:rPr>
          <w:rFonts w:ascii="Times New Roman" w:hAnsi="Times New Roman"/>
          <w:color w:val="000000"/>
          <w:spacing w:val="-13"/>
          <w:sz w:val="24"/>
          <w:szCs w:val="24"/>
        </w:rPr>
        <w:t>нии и не более 3 — 4 речевых недочетов.</w:t>
      </w:r>
    </w:p>
    <w:p w:rsidR="00FC7B16" w:rsidRPr="00EF6605" w:rsidRDefault="00FC7B16" w:rsidP="00EF6605">
      <w:pPr>
        <w:shd w:val="clear" w:color="auto" w:fill="FFFFFF"/>
        <w:tabs>
          <w:tab w:val="left" w:pos="5506"/>
        </w:tabs>
        <w:ind w:left="350"/>
        <w:jc w:val="both"/>
        <w:rPr>
          <w:rFonts w:ascii="Times New Roman" w:hAnsi="Times New Roman"/>
          <w:color w:val="000000"/>
          <w:spacing w:val="-20"/>
          <w:sz w:val="24"/>
          <w:szCs w:val="24"/>
        </w:rPr>
      </w:pPr>
      <w:r w:rsidRPr="00EF6605">
        <w:rPr>
          <w:rFonts w:ascii="Times New Roman" w:hAnsi="Times New Roman"/>
          <w:b/>
          <w:iCs/>
          <w:color w:val="000000"/>
          <w:spacing w:val="-20"/>
          <w:sz w:val="24"/>
          <w:szCs w:val="24"/>
        </w:rPr>
        <w:t>Грамотность</w:t>
      </w:r>
      <w:r w:rsidRPr="00EF6605">
        <w:rPr>
          <w:rFonts w:ascii="Times New Roman" w:hAnsi="Times New Roman"/>
          <w:i/>
          <w:iCs/>
          <w:color w:val="000000"/>
          <w:spacing w:val="-20"/>
          <w:sz w:val="24"/>
          <w:szCs w:val="24"/>
        </w:rPr>
        <w:tab/>
      </w:r>
      <w:r w:rsidRPr="00EF6605">
        <w:rPr>
          <w:rFonts w:ascii="Times New Roman" w:hAnsi="Times New Roman"/>
          <w:color w:val="000000"/>
          <w:spacing w:val="-20"/>
          <w:sz w:val="24"/>
          <w:szCs w:val="24"/>
        </w:rPr>
        <w:t>'</w:t>
      </w:r>
    </w:p>
    <w:p w:rsidR="00FC7B16" w:rsidRPr="00EF6605" w:rsidRDefault="00FC7B16" w:rsidP="00EF6605">
      <w:pPr>
        <w:shd w:val="clear" w:color="auto" w:fill="FFFFFF"/>
        <w:tabs>
          <w:tab w:val="left" w:pos="5506"/>
        </w:tabs>
        <w:ind w:left="350"/>
        <w:jc w:val="both"/>
        <w:rPr>
          <w:rFonts w:ascii="Times New Roman" w:hAnsi="Times New Roman"/>
          <w:sz w:val="24"/>
          <w:szCs w:val="24"/>
        </w:rPr>
      </w:pPr>
      <w:r w:rsidRPr="00EF6605">
        <w:rPr>
          <w:rFonts w:ascii="Times New Roman" w:hAnsi="Times New Roman"/>
          <w:color w:val="000000"/>
          <w:spacing w:val="-11"/>
          <w:sz w:val="24"/>
          <w:szCs w:val="24"/>
        </w:rPr>
        <w:t>Допускаются: 2 орфографические и 2 пунктуационные ошиб</w:t>
      </w:r>
      <w:r w:rsidRPr="00EF6605">
        <w:rPr>
          <w:rFonts w:ascii="Times New Roman" w:hAnsi="Times New Roman"/>
          <w:color w:val="000000"/>
          <w:spacing w:val="-11"/>
          <w:sz w:val="24"/>
          <w:szCs w:val="24"/>
        </w:rPr>
        <w:softHyphen/>
      </w:r>
      <w:r w:rsidRPr="00EF6605">
        <w:rPr>
          <w:rFonts w:ascii="Times New Roman" w:hAnsi="Times New Roman"/>
          <w:color w:val="000000"/>
          <w:spacing w:val="-6"/>
          <w:sz w:val="24"/>
          <w:szCs w:val="24"/>
        </w:rPr>
        <w:t xml:space="preserve">ки, или 1 орфографическая и 3 пунктуационные ошибки, или 4 </w:t>
      </w:r>
      <w:r w:rsidRPr="00EF6605">
        <w:rPr>
          <w:rFonts w:ascii="Times New Roman" w:hAnsi="Times New Roman"/>
          <w:color w:val="000000"/>
          <w:spacing w:val="-11"/>
          <w:sz w:val="24"/>
          <w:szCs w:val="24"/>
        </w:rPr>
        <w:t>пунктуационные ошибки при отсутствии орфографических оши</w:t>
      </w:r>
      <w:r w:rsidRPr="00EF6605">
        <w:rPr>
          <w:rFonts w:ascii="Times New Roman" w:hAnsi="Times New Roman"/>
          <w:color w:val="000000"/>
          <w:spacing w:val="-11"/>
          <w:sz w:val="24"/>
          <w:szCs w:val="24"/>
        </w:rPr>
        <w:softHyphen/>
      </w:r>
      <w:r w:rsidRPr="00EF6605">
        <w:rPr>
          <w:rFonts w:ascii="Times New Roman" w:hAnsi="Times New Roman"/>
          <w:color w:val="000000"/>
          <w:spacing w:val="-15"/>
          <w:sz w:val="24"/>
          <w:szCs w:val="24"/>
        </w:rPr>
        <w:t xml:space="preserve">бок, а также 2 грамматические ошибки. </w:t>
      </w:r>
    </w:p>
    <w:p w:rsidR="00FC7B16" w:rsidRPr="00EF6605" w:rsidRDefault="00FC7B16" w:rsidP="00EF6605">
      <w:pPr>
        <w:shd w:val="clear" w:color="auto" w:fill="FFFFFF"/>
        <w:ind w:right="29"/>
        <w:jc w:val="both"/>
        <w:rPr>
          <w:rFonts w:ascii="Times New Roman" w:hAnsi="Times New Roman"/>
          <w:b/>
          <w:sz w:val="24"/>
          <w:szCs w:val="24"/>
        </w:rPr>
      </w:pPr>
      <w:r w:rsidRPr="00EF6605">
        <w:rPr>
          <w:rFonts w:ascii="Times New Roman" w:hAnsi="Times New Roman"/>
          <w:b/>
          <w:color w:val="000000"/>
          <w:w w:val="77"/>
          <w:sz w:val="24"/>
          <w:szCs w:val="24"/>
        </w:rPr>
        <w:t>«3»</w:t>
      </w:r>
    </w:p>
    <w:p w:rsidR="00FC7B16" w:rsidRPr="00EF6605" w:rsidRDefault="00FC7B16" w:rsidP="00EF6605">
      <w:pPr>
        <w:shd w:val="clear" w:color="auto" w:fill="FFFFFF"/>
        <w:spacing w:before="5"/>
        <w:ind w:left="360"/>
        <w:jc w:val="both"/>
        <w:rPr>
          <w:rFonts w:ascii="Times New Roman" w:hAnsi="Times New Roman"/>
          <w:b/>
          <w:sz w:val="24"/>
          <w:szCs w:val="24"/>
        </w:rPr>
      </w:pPr>
      <w:r w:rsidRPr="00EF6605">
        <w:rPr>
          <w:rFonts w:ascii="Times New Roman" w:hAnsi="Times New Roman"/>
          <w:b/>
          <w:iCs/>
          <w:color w:val="000000"/>
          <w:spacing w:val="-15"/>
          <w:sz w:val="24"/>
          <w:szCs w:val="24"/>
        </w:rPr>
        <w:t>Содержание и речь</w:t>
      </w:r>
    </w:p>
    <w:p w:rsidR="00FC7B16" w:rsidRPr="00EF6605" w:rsidRDefault="00FC7B16" w:rsidP="00EF6605">
      <w:pPr>
        <w:shd w:val="clear" w:color="auto" w:fill="FFFFFF"/>
        <w:spacing w:before="5"/>
        <w:ind w:left="370"/>
        <w:jc w:val="both"/>
        <w:rPr>
          <w:rFonts w:ascii="Times New Roman" w:hAnsi="Times New Roman"/>
          <w:sz w:val="24"/>
          <w:szCs w:val="24"/>
        </w:rPr>
      </w:pPr>
      <w:r w:rsidRPr="00EF6605">
        <w:rPr>
          <w:rFonts w:ascii="Times New Roman" w:hAnsi="Times New Roman"/>
          <w:color w:val="000000"/>
          <w:spacing w:val="-10"/>
          <w:sz w:val="24"/>
          <w:szCs w:val="24"/>
        </w:rPr>
        <w:t>1. В работе допущены существенные отклонения от темы.</w:t>
      </w:r>
    </w:p>
    <w:p w:rsidR="00FC7B16" w:rsidRPr="00EF6605" w:rsidRDefault="00FC7B16" w:rsidP="00EF6605">
      <w:pPr>
        <w:shd w:val="clear" w:color="auto" w:fill="FFFFFF"/>
        <w:spacing w:before="5"/>
        <w:ind w:left="5" w:right="10" w:firstLine="350"/>
        <w:jc w:val="both"/>
        <w:rPr>
          <w:rFonts w:ascii="Times New Roman" w:hAnsi="Times New Roman"/>
          <w:sz w:val="24"/>
          <w:szCs w:val="24"/>
        </w:rPr>
      </w:pPr>
      <w:r w:rsidRPr="00EF6605">
        <w:rPr>
          <w:rFonts w:ascii="Times New Roman" w:hAnsi="Times New Roman"/>
          <w:color w:val="000000"/>
          <w:spacing w:val="-8"/>
          <w:sz w:val="24"/>
          <w:szCs w:val="24"/>
        </w:rPr>
        <w:lastRenderedPageBreak/>
        <w:t xml:space="preserve">2. Работа достоверна в главном, но в ней имеются отдельные </w:t>
      </w:r>
      <w:r w:rsidRPr="00EF6605">
        <w:rPr>
          <w:rFonts w:ascii="Times New Roman" w:hAnsi="Times New Roman"/>
          <w:color w:val="000000"/>
          <w:spacing w:val="-10"/>
          <w:sz w:val="24"/>
          <w:szCs w:val="24"/>
        </w:rPr>
        <w:t>фактические неточности.</w:t>
      </w:r>
    </w:p>
    <w:p w:rsidR="00FC7B16" w:rsidRPr="00EF6605" w:rsidRDefault="00FC7B16" w:rsidP="00EF6605">
      <w:pPr>
        <w:shd w:val="clear" w:color="auto" w:fill="FFFFFF"/>
        <w:ind w:left="5" w:right="19" w:firstLine="350"/>
        <w:jc w:val="both"/>
        <w:rPr>
          <w:rFonts w:ascii="Times New Roman" w:hAnsi="Times New Roman"/>
          <w:sz w:val="24"/>
          <w:szCs w:val="24"/>
        </w:rPr>
      </w:pPr>
      <w:r w:rsidRPr="00EF6605">
        <w:rPr>
          <w:rFonts w:ascii="Times New Roman" w:hAnsi="Times New Roman"/>
          <w:color w:val="000000"/>
          <w:spacing w:val="-13"/>
          <w:sz w:val="24"/>
          <w:szCs w:val="24"/>
        </w:rPr>
        <w:t>3. Допущены отдельные нарушения последовательности изло</w:t>
      </w:r>
      <w:r w:rsidRPr="00EF6605">
        <w:rPr>
          <w:rFonts w:ascii="Times New Roman" w:hAnsi="Times New Roman"/>
          <w:color w:val="000000"/>
          <w:spacing w:val="-13"/>
          <w:sz w:val="24"/>
          <w:szCs w:val="24"/>
        </w:rPr>
        <w:softHyphen/>
      </w:r>
      <w:r w:rsidRPr="00EF6605">
        <w:rPr>
          <w:rFonts w:ascii="Times New Roman" w:hAnsi="Times New Roman"/>
          <w:color w:val="000000"/>
          <w:spacing w:val="-11"/>
          <w:sz w:val="24"/>
          <w:szCs w:val="24"/>
        </w:rPr>
        <w:t>жения.</w:t>
      </w:r>
    </w:p>
    <w:p w:rsidR="00FC7B16" w:rsidRPr="00EF6605" w:rsidRDefault="00FC7B16" w:rsidP="00EF6605">
      <w:pPr>
        <w:shd w:val="clear" w:color="auto" w:fill="FFFFFF"/>
        <w:ind w:right="14" w:firstLine="350"/>
        <w:jc w:val="both"/>
        <w:rPr>
          <w:rFonts w:ascii="Times New Roman" w:hAnsi="Times New Roman"/>
          <w:sz w:val="24"/>
          <w:szCs w:val="24"/>
        </w:rPr>
      </w:pPr>
      <w:r w:rsidRPr="00EF6605">
        <w:rPr>
          <w:rFonts w:ascii="Times New Roman" w:hAnsi="Times New Roman"/>
          <w:color w:val="000000"/>
          <w:spacing w:val="-6"/>
          <w:sz w:val="24"/>
          <w:szCs w:val="24"/>
        </w:rPr>
        <w:t>4. Беден словарь, и однообразны употребляемые синтакси</w:t>
      </w:r>
      <w:r w:rsidRPr="00EF6605">
        <w:rPr>
          <w:rFonts w:ascii="Times New Roman" w:hAnsi="Times New Roman"/>
          <w:color w:val="000000"/>
          <w:spacing w:val="-6"/>
          <w:sz w:val="24"/>
          <w:szCs w:val="24"/>
        </w:rPr>
        <w:softHyphen/>
        <w:t>ческие конструкции, встречается неправильное словоупотреб</w:t>
      </w:r>
      <w:r w:rsidRPr="00EF6605">
        <w:rPr>
          <w:rFonts w:ascii="Times New Roman" w:hAnsi="Times New Roman"/>
          <w:color w:val="000000"/>
          <w:spacing w:val="-6"/>
          <w:sz w:val="24"/>
          <w:szCs w:val="24"/>
        </w:rPr>
        <w:softHyphen/>
      </w:r>
      <w:r w:rsidRPr="00EF6605">
        <w:rPr>
          <w:rFonts w:ascii="Times New Roman" w:hAnsi="Times New Roman"/>
          <w:color w:val="000000"/>
          <w:spacing w:val="-12"/>
          <w:sz w:val="24"/>
          <w:szCs w:val="24"/>
        </w:rPr>
        <w:t>ление.</w:t>
      </w:r>
    </w:p>
    <w:p w:rsidR="00FC7B16" w:rsidRPr="00EF6605" w:rsidRDefault="00FC7B16" w:rsidP="00EF6605">
      <w:pPr>
        <w:shd w:val="clear" w:color="auto" w:fill="FFFFFF"/>
        <w:ind w:left="10" w:right="10" w:firstLine="346"/>
        <w:jc w:val="both"/>
        <w:rPr>
          <w:rFonts w:ascii="Times New Roman" w:hAnsi="Times New Roman"/>
          <w:sz w:val="24"/>
          <w:szCs w:val="24"/>
        </w:rPr>
      </w:pPr>
      <w:r w:rsidRPr="00EF6605">
        <w:rPr>
          <w:rFonts w:ascii="Times New Roman" w:hAnsi="Times New Roman"/>
          <w:color w:val="000000"/>
          <w:spacing w:val="-9"/>
          <w:sz w:val="24"/>
          <w:szCs w:val="24"/>
        </w:rPr>
        <w:t xml:space="preserve">5. Стиль работы не отличается единством, речь недостаточно </w:t>
      </w:r>
      <w:r w:rsidRPr="00EF6605">
        <w:rPr>
          <w:rFonts w:ascii="Times New Roman" w:hAnsi="Times New Roman"/>
          <w:color w:val="000000"/>
          <w:spacing w:val="-12"/>
          <w:sz w:val="24"/>
          <w:szCs w:val="24"/>
        </w:rPr>
        <w:t>выразительна.</w:t>
      </w:r>
    </w:p>
    <w:p w:rsidR="00FC7B16" w:rsidRPr="00EF6605" w:rsidRDefault="00FC7B16" w:rsidP="00EF6605">
      <w:pPr>
        <w:shd w:val="clear" w:color="auto" w:fill="FFFFFF"/>
        <w:spacing w:before="5"/>
        <w:ind w:left="10" w:right="14" w:firstLine="350"/>
        <w:jc w:val="both"/>
        <w:rPr>
          <w:rFonts w:ascii="Times New Roman" w:hAnsi="Times New Roman"/>
          <w:sz w:val="24"/>
          <w:szCs w:val="24"/>
        </w:rPr>
      </w:pPr>
      <w:r w:rsidRPr="00EF6605">
        <w:rPr>
          <w:rFonts w:ascii="Times New Roman" w:hAnsi="Times New Roman"/>
          <w:color w:val="000000"/>
          <w:spacing w:val="-12"/>
          <w:sz w:val="24"/>
          <w:szCs w:val="24"/>
        </w:rPr>
        <w:t>В целом в работе допускается не более 4 недочетов в содержа</w:t>
      </w:r>
      <w:r w:rsidRPr="00EF6605">
        <w:rPr>
          <w:rFonts w:ascii="Times New Roman" w:hAnsi="Times New Roman"/>
          <w:color w:val="000000"/>
          <w:spacing w:val="-12"/>
          <w:sz w:val="24"/>
          <w:szCs w:val="24"/>
        </w:rPr>
        <w:softHyphen/>
      </w:r>
      <w:r w:rsidRPr="00EF6605">
        <w:rPr>
          <w:rFonts w:ascii="Times New Roman" w:hAnsi="Times New Roman"/>
          <w:color w:val="000000"/>
          <w:spacing w:val="-9"/>
          <w:sz w:val="24"/>
          <w:szCs w:val="24"/>
        </w:rPr>
        <w:t>нии и 5 речевых недочетов.</w:t>
      </w:r>
    </w:p>
    <w:p w:rsidR="00FC7B16" w:rsidRPr="00EF6605" w:rsidRDefault="00FC7B16" w:rsidP="00EF6605">
      <w:pPr>
        <w:shd w:val="clear" w:color="auto" w:fill="FFFFFF"/>
        <w:ind w:left="355"/>
        <w:jc w:val="both"/>
        <w:rPr>
          <w:rFonts w:ascii="Times New Roman" w:hAnsi="Times New Roman"/>
          <w:b/>
          <w:sz w:val="24"/>
          <w:szCs w:val="24"/>
        </w:rPr>
      </w:pPr>
      <w:r w:rsidRPr="00EF6605">
        <w:rPr>
          <w:rFonts w:ascii="Times New Roman" w:hAnsi="Times New Roman"/>
          <w:b/>
          <w:color w:val="000000"/>
          <w:spacing w:val="-5"/>
          <w:sz w:val="24"/>
          <w:szCs w:val="24"/>
        </w:rPr>
        <w:t>Грамотность</w:t>
      </w:r>
    </w:p>
    <w:p w:rsidR="00FC7B16" w:rsidRPr="00EF6605" w:rsidRDefault="00FC7B16" w:rsidP="00EF6605">
      <w:pPr>
        <w:shd w:val="clear" w:color="auto" w:fill="FFFFFF"/>
        <w:spacing w:before="5"/>
        <w:ind w:left="19" w:right="5" w:firstLine="326"/>
        <w:jc w:val="both"/>
        <w:rPr>
          <w:rFonts w:ascii="Times New Roman" w:hAnsi="Times New Roman"/>
          <w:sz w:val="24"/>
          <w:szCs w:val="24"/>
        </w:rPr>
      </w:pPr>
      <w:r w:rsidRPr="00EF6605">
        <w:rPr>
          <w:rFonts w:ascii="Times New Roman" w:hAnsi="Times New Roman"/>
          <w:color w:val="000000"/>
          <w:spacing w:val="-11"/>
          <w:sz w:val="24"/>
          <w:szCs w:val="24"/>
        </w:rPr>
        <w:t>Допускаются: 4 орфографические и 4 пунктуационные ошиб</w:t>
      </w:r>
      <w:r w:rsidRPr="00EF6605">
        <w:rPr>
          <w:rFonts w:ascii="Times New Roman" w:hAnsi="Times New Roman"/>
          <w:color w:val="000000"/>
          <w:spacing w:val="-11"/>
          <w:sz w:val="24"/>
          <w:szCs w:val="24"/>
        </w:rPr>
        <w:softHyphen/>
      </w:r>
      <w:r w:rsidRPr="00EF6605">
        <w:rPr>
          <w:rFonts w:ascii="Times New Roman" w:hAnsi="Times New Roman"/>
          <w:color w:val="000000"/>
          <w:spacing w:val="-6"/>
          <w:sz w:val="24"/>
          <w:szCs w:val="24"/>
        </w:rPr>
        <w:t>ки, или 3 орфографические ошибки и 5 пунктуационных оши</w:t>
      </w:r>
      <w:r w:rsidRPr="00EF6605">
        <w:rPr>
          <w:rFonts w:ascii="Times New Roman" w:hAnsi="Times New Roman"/>
          <w:color w:val="000000"/>
          <w:spacing w:val="-6"/>
          <w:sz w:val="24"/>
          <w:szCs w:val="24"/>
        </w:rPr>
        <w:softHyphen/>
      </w:r>
      <w:r w:rsidRPr="00EF6605">
        <w:rPr>
          <w:rFonts w:ascii="Times New Roman" w:hAnsi="Times New Roman"/>
          <w:color w:val="000000"/>
          <w:spacing w:val="-4"/>
          <w:sz w:val="24"/>
          <w:szCs w:val="24"/>
        </w:rPr>
        <w:t xml:space="preserve">бок, или 7 пунктуационных при отсутствии орфографических </w:t>
      </w:r>
      <w:r w:rsidRPr="00EF6605">
        <w:rPr>
          <w:rFonts w:ascii="Times New Roman" w:hAnsi="Times New Roman"/>
          <w:color w:val="000000"/>
          <w:spacing w:val="-10"/>
          <w:sz w:val="24"/>
          <w:szCs w:val="24"/>
        </w:rPr>
        <w:t xml:space="preserve">ошибок (в </w:t>
      </w:r>
      <w:r w:rsidRPr="00EF6605">
        <w:rPr>
          <w:rFonts w:ascii="Times New Roman" w:hAnsi="Times New Roman"/>
          <w:color w:val="000000"/>
          <w:spacing w:val="-10"/>
          <w:sz w:val="24"/>
          <w:szCs w:val="24"/>
          <w:lang w:val="en-US"/>
        </w:rPr>
        <w:t>IV</w:t>
      </w:r>
      <w:r w:rsidRPr="00EF6605">
        <w:rPr>
          <w:rFonts w:ascii="Times New Roman" w:hAnsi="Times New Roman"/>
          <w:color w:val="000000"/>
          <w:spacing w:val="-10"/>
          <w:sz w:val="24"/>
          <w:szCs w:val="24"/>
        </w:rPr>
        <w:t xml:space="preserve"> классе — 5 орфографических ошибок и 4 пунктуа</w:t>
      </w:r>
      <w:r w:rsidRPr="00EF6605">
        <w:rPr>
          <w:rFonts w:ascii="Times New Roman" w:hAnsi="Times New Roman"/>
          <w:color w:val="000000"/>
          <w:spacing w:val="-10"/>
          <w:sz w:val="24"/>
          <w:szCs w:val="24"/>
        </w:rPr>
        <w:softHyphen/>
      </w:r>
      <w:r w:rsidRPr="00EF6605">
        <w:rPr>
          <w:rFonts w:ascii="Times New Roman" w:hAnsi="Times New Roman"/>
          <w:color w:val="000000"/>
          <w:spacing w:val="-9"/>
          <w:sz w:val="24"/>
          <w:szCs w:val="24"/>
        </w:rPr>
        <w:t>ционные ошибки), а также 4 грамматические ошибки.</w:t>
      </w:r>
    </w:p>
    <w:p w:rsidR="00FC7B16" w:rsidRDefault="00FC7B16" w:rsidP="00EF6605">
      <w:pPr>
        <w:shd w:val="clear" w:color="auto" w:fill="FFFFFF"/>
        <w:ind w:left="10" w:firstLine="350"/>
        <w:jc w:val="both"/>
        <w:rPr>
          <w:rFonts w:ascii="Times New Roman" w:hAnsi="Times New Roman"/>
          <w:color w:val="000000"/>
          <w:spacing w:val="-11"/>
          <w:sz w:val="24"/>
          <w:szCs w:val="24"/>
        </w:rPr>
      </w:pPr>
      <w:r w:rsidRPr="00EF6605">
        <w:rPr>
          <w:rFonts w:ascii="Times New Roman" w:hAnsi="Times New Roman"/>
          <w:color w:val="000000"/>
          <w:spacing w:val="-11"/>
          <w:sz w:val="24"/>
          <w:szCs w:val="24"/>
        </w:rPr>
        <w:t>В целом в работе допускается 1 недочет в содержании и 1 — 2 речевых недочета.</w:t>
      </w:r>
    </w:p>
    <w:p w:rsidR="001556B5" w:rsidRPr="001556B5" w:rsidRDefault="001556B5" w:rsidP="001556B5">
      <w:pPr>
        <w:shd w:val="clear" w:color="auto" w:fill="FFFFFF"/>
        <w:tabs>
          <w:tab w:val="left" w:pos="6915"/>
        </w:tabs>
        <w:ind w:left="10" w:firstLine="350"/>
        <w:jc w:val="center"/>
        <w:rPr>
          <w:rFonts w:ascii="Times New Roman" w:hAnsi="Times New Roman"/>
          <w:color w:val="000000"/>
          <w:spacing w:val="-11"/>
          <w:sz w:val="24"/>
          <w:szCs w:val="24"/>
        </w:rPr>
      </w:pPr>
      <w:r w:rsidRPr="001556B5">
        <w:rPr>
          <w:rFonts w:ascii="Times New Roman" w:hAnsi="Times New Roman"/>
          <w:b/>
          <w:bCs/>
          <w:color w:val="000000"/>
        </w:rPr>
        <w:t>ПЛАНИРУЕМЫЕ РЕЗУЛЬТАТЫ ОСВОЕНИЯ УЧЕБНОГО ПРЕДМЕТА</w:t>
      </w:r>
    </w:p>
    <w:p w:rsidR="001556B5" w:rsidRPr="001556B5" w:rsidRDefault="001556B5" w:rsidP="001556B5">
      <w:pPr>
        <w:shd w:val="clear" w:color="auto" w:fill="FFFFFF"/>
        <w:spacing w:after="0" w:line="240" w:lineRule="auto"/>
        <w:jc w:val="both"/>
        <w:rPr>
          <w:rFonts w:eastAsia="Times New Roman"/>
          <w:color w:val="000000"/>
          <w:sz w:val="20"/>
          <w:szCs w:val="20"/>
          <w:lang w:eastAsia="ru-RU"/>
        </w:rPr>
      </w:pPr>
      <w:r w:rsidRPr="001556B5">
        <w:rPr>
          <w:rFonts w:ascii="Times New Roman" w:eastAsia="Times New Roman" w:hAnsi="Times New Roman"/>
          <w:b/>
          <w:bCs/>
          <w:color w:val="000000"/>
          <w:sz w:val="24"/>
          <w:szCs w:val="24"/>
          <w:lang w:eastAsia="ru-RU"/>
        </w:rPr>
        <w:t> </w:t>
      </w:r>
      <w:r w:rsidRPr="001556B5">
        <w:rPr>
          <w:rFonts w:ascii="Times New Roman" w:eastAsia="Times New Roman" w:hAnsi="Times New Roman"/>
          <w:b/>
          <w:bCs/>
          <w:i/>
          <w:iCs/>
          <w:color w:val="000000"/>
          <w:sz w:val="24"/>
          <w:szCs w:val="24"/>
          <w:lang w:eastAsia="ru-RU"/>
        </w:rPr>
        <w:t>Общие сведения о языке</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b/>
          <w:bCs/>
          <w:color w:val="000000"/>
          <w:sz w:val="24"/>
          <w:szCs w:val="24"/>
          <w:lang w:eastAsia="ru-RU"/>
        </w:rPr>
        <w:t>Выпускник научится:</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характеризовать основные социальные функции русского языка в России и мире, место русского языка среди славянских языков, роль старославянского (церковнославянского) языка в развитии русского языка;</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определять различия между литературным языком и диалектами, просторечием, профессиональными разновидностями языка, жаргоном и характеризовать эти различия;</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оценивать использование основных изобразительных средств языка.</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b/>
          <w:bCs/>
          <w:color w:val="000000"/>
          <w:sz w:val="24"/>
          <w:szCs w:val="24"/>
          <w:lang w:eastAsia="ru-RU"/>
        </w:rPr>
        <w:t>Выпускник получит возможность научиться</w:t>
      </w:r>
      <w:r w:rsidRPr="001556B5">
        <w:rPr>
          <w:rFonts w:ascii="Times New Roman" w:eastAsia="Times New Roman" w:hAnsi="Times New Roman"/>
          <w:color w:val="000000"/>
          <w:sz w:val="24"/>
          <w:szCs w:val="24"/>
          <w:lang w:eastAsia="ru-RU"/>
        </w:rPr>
        <w:t>:</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характеризовать вклад выдающихся лингвистов в развитие русистики.</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b/>
          <w:bCs/>
          <w:i/>
          <w:iCs/>
          <w:color w:val="000000"/>
          <w:sz w:val="24"/>
          <w:szCs w:val="24"/>
          <w:lang w:eastAsia="ru-RU"/>
        </w:rPr>
        <w:t>Фонетика и орфоэпия. Графика</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Выпускник научится:</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проводить фонетический анализ слова;</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соблюдать основные орфоэпические правила современного русского литературного языка;</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извлекать необходимую информацию из орфоэпических словарей и справочников; использовать её в различных видах деятельности.</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b/>
          <w:bCs/>
          <w:color w:val="000000"/>
          <w:sz w:val="24"/>
          <w:szCs w:val="24"/>
          <w:lang w:eastAsia="ru-RU"/>
        </w:rPr>
        <w:t>Выпускник получит возможность научиться</w:t>
      </w:r>
      <w:r w:rsidRPr="001556B5">
        <w:rPr>
          <w:rFonts w:ascii="Times New Roman" w:eastAsia="Times New Roman" w:hAnsi="Times New Roman"/>
          <w:i/>
          <w:iCs/>
          <w:color w:val="000000"/>
          <w:sz w:val="24"/>
          <w:szCs w:val="24"/>
          <w:lang w:eastAsia="ru-RU"/>
        </w:rPr>
        <w:t>:</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lastRenderedPageBreak/>
        <w:t>• опознавать основные выразительные средства фонетики (звукопись);</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выразительно читать прозаические и поэтические</w:t>
      </w:r>
      <w:r w:rsidRPr="001556B5">
        <w:rPr>
          <w:rFonts w:ascii="Times New Roman" w:eastAsia="Times New Roman" w:hAnsi="Times New Roman"/>
          <w:i/>
          <w:iCs/>
          <w:color w:val="000000"/>
          <w:sz w:val="24"/>
          <w:szCs w:val="24"/>
          <w:lang w:eastAsia="ru-RU"/>
        </w:rPr>
        <w:t> </w:t>
      </w:r>
      <w:r w:rsidRPr="001556B5">
        <w:rPr>
          <w:rFonts w:ascii="Times New Roman" w:eastAsia="Times New Roman" w:hAnsi="Times New Roman"/>
          <w:color w:val="000000"/>
          <w:sz w:val="24"/>
          <w:szCs w:val="24"/>
          <w:lang w:eastAsia="ru-RU"/>
        </w:rPr>
        <w:t>тексты;</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извлекать необходимую информацию из мультимедийных орфоэпических словарей и справочников; использовать её</w:t>
      </w:r>
      <w:r w:rsidRPr="001556B5">
        <w:rPr>
          <w:rFonts w:ascii="Times New Roman" w:eastAsia="Times New Roman" w:hAnsi="Times New Roman"/>
          <w:i/>
          <w:iCs/>
          <w:color w:val="000000"/>
          <w:sz w:val="24"/>
          <w:szCs w:val="24"/>
          <w:lang w:eastAsia="ru-RU"/>
        </w:rPr>
        <w:t> </w:t>
      </w:r>
      <w:r w:rsidRPr="001556B5">
        <w:rPr>
          <w:rFonts w:ascii="Times New Roman" w:eastAsia="Times New Roman" w:hAnsi="Times New Roman"/>
          <w:color w:val="000000"/>
          <w:sz w:val="24"/>
          <w:szCs w:val="24"/>
          <w:lang w:eastAsia="ru-RU"/>
        </w:rPr>
        <w:t>в различных видах деятельности.</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b/>
          <w:bCs/>
          <w:i/>
          <w:iCs/>
          <w:color w:val="000000"/>
          <w:sz w:val="24"/>
          <w:szCs w:val="24"/>
          <w:lang w:eastAsia="ru-RU"/>
        </w:rPr>
        <w:t>Морфемика и словообразование</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b/>
          <w:bCs/>
          <w:color w:val="000000"/>
          <w:sz w:val="24"/>
          <w:szCs w:val="24"/>
          <w:lang w:eastAsia="ru-RU"/>
        </w:rPr>
        <w:t>Выпускник научится:</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делить слова на морфемы на основе смыслового, грамматического и словообразовательного анализа слова;</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различать изученные способы словообразования;</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анализировать и самостоятельно составлять словообразовательные пары и словообразовательные цепочки слов;</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применять знания и умения по морфемике и словообразованию в практике правописания, а также при проведении грамматического и лексического анализа слов.</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b/>
          <w:bCs/>
          <w:color w:val="000000"/>
          <w:sz w:val="24"/>
          <w:szCs w:val="24"/>
          <w:lang w:eastAsia="ru-RU"/>
        </w:rPr>
        <w:t>Выпускник получит возможность научиться:</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характеризовать словообразовательные цепочки</w:t>
      </w:r>
      <w:r w:rsidRPr="001556B5">
        <w:rPr>
          <w:rFonts w:ascii="Times New Roman" w:eastAsia="Times New Roman" w:hAnsi="Times New Roman"/>
          <w:i/>
          <w:iCs/>
          <w:color w:val="000000"/>
          <w:sz w:val="24"/>
          <w:szCs w:val="24"/>
          <w:lang w:eastAsia="ru-RU"/>
        </w:rPr>
        <w:t> </w:t>
      </w:r>
      <w:r w:rsidRPr="001556B5">
        <w:rPr>
          <w:rFonts w:ascii="Times New Roman" w:eastAsia="Times New Roman" w:hAnsi="Times New Roman"/>
          <w:color w:val="000000"/>
          <w:sz w:val="24"/>
          <w:szCs w:val="24"/>
          <w:lang w:eastAsia="ru-RU"/>
        </w:rPr>
        <w:t>и словообразовательные гнёзда, устанавливая смысловую</w:t>
      </w:r>
      <w:r w:rsidRPr="001556B5">
        <w:rPr>
          <w:rFonts w:ascii="Times New Roman" w:eastAsia="Times New Roman" w:hAnsi="Times New Roman"/>
          <w:i/>
          <w:iCs/>
          <w:color w:val="000000"/>
          <w:sz w:val="24"/>
          <w:szCs w:val="24"/>
          <w:lang w:eastAsia="ru-RU"/>
        </w:rPr>
        <w:t> </w:t>
      </w:r>
      <w:r w:rsidRPr="001556B5">
        <w:rPr>
          <w:rFonts w:ascii="Times New Roman" w:eastAsia="Times New Roman" w:hAnsi="Times New Roman"/>
          <w:color w:val="000000"/>
          <w:sz w:val="24"/>
          <w:szCs w:val="24"/>
          <w:lang w:eastAsia="ru-RU"/>
        </w:rPr>
        <w:t>и структурную связь однокоренных слов;</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опознавать основные выразительные средства словообразования в художественной речи и оценивать их;</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извлекать необходимую информацию из морфемных,</w:t>
      </w:r>
      <w:r w:rsidRPr="001556B5">
        <w:rPr>
          <w:rFonts w:ascii="Times New Roman" w:eastAsia="Times New Roman" w:hAnsi="Times New Roman"/>
          <w:i/>
          <w:iCs/>
          <w:color w:val="000000"/>
          <w:sz w:val="24"/>
          <w:szCs w:val="24"/>
          <w:lang w:eastAsia="ru-RU"/>
        </w:rPr>
        <w:t> </w:t>
      </w:r>
      <w:r w:rsidRPr="001556B5">
        <w:rPr>
          <w:rFonts w:ascii="Times New Roman" w:eastAsia="Times New Roman" w:hAnsi="Times New Roman"/>
          <w:color w:val="000000"/>
          <w:sz w:val="24"/>
          <w:szCs w:val="24"/>
          <w:lang w:eastAsia="ru-RU"/>
        </w:rPr>
        <w:t>словообразовательных и этимологических словарей и справочников, в том числе мультимедийных;</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использовать этимологическую справку для объяснения правописания и лексического значения слова.</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b/>
          <w:bCs/>
          <w:i/>
          <w:iCs/>
          <w:color w:val="000000"/>
          <w:sz w:val="24"/>
          <w:szCs w:val="24"/>
          <w:lang w:eastAsia="ru-RU"/>
        </w:rPr>
        <w:t>Лексикология и фразеология</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b/>
          <w:bCs/>
          <w:color w:val="000000"/>
          <w:sz w:val="24"/>
          <w:szCs w:val="24"/>
          <w:lang w:eastAsia="ru-RU"/>
        </w:rPr>
        <w:t>Выпускник научится:</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проводить лексический анализ слова, характеризуя лексическое значение, принадлежность слова к группе однозначных или многозначных слов, указывая прямое и переносное значение слова, принадлежность слова к активной или пассивной лексике, а также указывая сферу употребления и стилистическую окраску слова;</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группировать слова по тематическим группам;</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подбирать к словам синонимы, антонимы;</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опознавать фразеологические обороты;</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соблюдать лексические нормы в устных и письменных высказываниях;</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использовать лексическую синонимию как средство исправления неоправданного повтора в речи и как средство связи предложений в тексте;</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опознавать основные виды тропов, построенных на переносном значении слова (метафора, эпитет, олицетворение);</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пользоваться различными видами лексических словарей (толковым словарём, словарём синонимов, антонимов, фразеологическим словарём и др.) и использовать полученную информацию в различных видах деятельности.</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b/>
          <w:bCs/>
          <w:color w:val="000000"/>
          <w:sz w:val="24"/>
          <w:szCs w:val="24"/>
          <w:lang w:eastAsia="ru-RU"/>
        </w:rPr>
        <w:t>Выпускник получит возможность научиться:</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объяснять общие принципы классификации словарного</w:t>
      </w:r>
      <w:r w:rsidRPr="001556B5">
        <w:rPr>
          <w:rFonts w:ascii="Times New Roman" w:eastAsia="Times New Roman" w:hAnsi="Times New Roman"/>
          <w:i/>
          <w:iCs/>
          <w:color w:val="000000"/>
          <w:sz w:val="24"/>
          <w:szCs w:val="24"/>
          <w:lang w:eastAsia="ru-RU"/>
        </w:rPr>
        <w:t> </w:t>
      </w:r>
      <w:r w:rsidRPr="001556B5">
        <w:rPr>
          <w:rFonts w:ascii="Times New Roman" w:eastAsia="Times New Roman" w:hAnsi="Times New Roman"/>
          <w:color w:val="000000"/>
          <w:sz w:val="24"/>
          <w:szCs w:val="24"/>
          <w:lang w:eastAsia="ru-RU"/>
        </w:rPr>
        <w:t>состава русского языка;</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lastRenderedPageBreak/>
        <w:t>• аргументировать различие лексического и грамматического значений слова;</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опознавать омонимы разных видов;</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оценивать собственную и чужую речь с точки зрения</w:t>
      </w:r>
      <w:r w:rsidRPr="001556B5">
        <w:rPr>
          <w:rFonts w:ascii="Times New Roman" w:eastAsia="Times New Roman" w:hAnsi="Times New Roman"/>
          <w:i/>
          <w:iCs/>
          <w:color w:val="000000"/>
          <w:sz w:val="24"/>
          <w:szCs w:val="24"/>
          <w:lang w:eastAsia="ru-RU"/>
        </w:rPr>
        <w:t> </w:t>
      </w:r>
      <w:r w:rsidRPr="001556B5">
        <w:rPr>
          <w:rFonts w:ascii="Times New Roman" w:eastAsia="Times New Roman" w:hAnsi="Times New Roman"/>
          <w:color w:val="000000"/>
          <w:sz w:val="24"/>
          <w:szCs w:val="24"/>
          <w:lang w:eastAsia="ru-RU"/>
        </w:rPr>
        <w:t>точного, уместного и выразительного словоупотребления;</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опознавать основные выразительные средства лексики</w:t>
      </w:r>
      <w:r w:rsidRPr="001556B5">
        <w:rPr>
          <w:rFonts w:ascii="Times New Roman" w:eastAsia="Times New Roman" w:hAnsi="Times New Roman"/>
          <w:i/>
          <w:iCs/>
          <w:color w:val="000000"/>
          <w:sz w:val="24"/>
          <w:szCs w:val="24"/>
          <w:lang w:eastAsia="ru-RU"/>
        </w:rPr>
        <w:t> </w:t>
      </w:r>
      <w:r w:rsidRPr="001556B5">
        <w:rPr>
          <w:rFonts w:ascii="Times New Roman" w:eastAsia="Times New Roman" w:hAnsi="Times New Roman"/>
          <w:color w:val="000000"/>
          <w:sz w:val="24"/>
          <w:szCs w:val="24"/>
          <w:lang w:eastAsia="ru-RU"/>
        </w:rPr>
        <w:t>и фразеологии в публицистической и художественной речи</w:t>
      </w:r>
      <w:r w:rsidRPr="001556B5">
        <w:rPr>
          <w:rFonts w:ascii="Times New Roman" w:eastAsia="Times New Roman" w:hAnsi="Times New Roman"/>
          <w:i/>
          <w:iCs/>
          <w:color w:val="000000"/>
          <w:sz w:val="24"/>
          <w:szCs w:val="24"/>
          <w:lang w:eastAsia="ru-RU"/>
        </w:rPr>
        <w:t> </w:t>
      </w:r>
      <w:r w:rsidRPr="001556B5">
        <w:rPr>
          <w:rFonts w:ascii="Times New Roman" w:eastAsia="Times New Roman" w:hAnsi="Times New Roman"/>
          <w:color w:val="000000"/>
          <w:sz w:val="24"/>
          <w:szCs w:val="24"/>
          <w:lang w:eastAsia="ru-RU"/>
        </w:rPr>
        <w:t>и оценивать их; объяснять особенности употребления лексических средств в текстах научного и официально-делового стилей речи;</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извлекать необходимую информацию из лексических</w:t>
      </w:r>
      <w:r w:rsidRPr="001556B5">
        <w:rPr>
          <w:rFonts w:ascii="Times New Roman" w:eastAsia="Times New Roman" w:hAnsi="Times New Roman"/>
          <w:i/>
          <w:iCs/>
          <w:color w:val="000000"/>
          <w:sz w:val="24"/>
          <w:szCs w:val="24"/>
          <w:lang w:eastAsia="ru-RU"/>
        </w:rPr>
        <w:t> </w:t>
      </w:r>
      <w:r w:rsidRPr="001556B5">
        <w:rPr>
          <w:rFonts w:ascii="Times New Roman" w:eastAsia="Times New Roman" w:hAnsi="Times New Roman"/>
          <w:color w:val="000000"/>
          <w:sz w:val="24"/>
          <w:szCs w:val="24"/>
          <w:lang w:eastAsia="ru-RU"/>
        </w:rPr>
        <w:t>словарей разного типа (толкового словаря, словарей синонимов, антонимов, устаревших слов, иностранных слов, фразеологического словаря и др.) и справочников, в том числе</w:t>
      </w:r>
      <w:r w:rsidRPr="001556B5">
        <w:rPr>
          <w:rFonts w:ascii="Times New Roman" w:eastAsia="Times New Roman" w:hAnsi="Times New Roman"/>
          <w:i/>
          <w:iCs/>
          <w:color w:val="000000"/>
          <w:sz w:val="24"/>
          <w:szCs w:val="24"/>
          <w:lang w:eastAsia="ru-RU"/>
        </w:rPr>
        <w:t> </w:t>
      </w:r>
      <w:r w:rsidRPr="001556B5">
        <w:rPr>
          <w:rFonts w:ascii="Times New Roman" w:eastAsia="Times New Roman" w:hAnsi="Times New Roman"/>
          <w:color w:val="000000"/>
          <w:sz w:val="24"/>
          <w:szCs w:val="24"/>
          <w:lang w:eastAsia="ru-RU"/>
        </w:rPr>
        <w:t>мультимедийных; использовать эту информацию в различных видах деятельности.</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b/>
          <w:bCs/>
          <w:i/>
          <w:iCs/>
          <w:color w:val="000000"/>
          <w:sz w:val="24"/>
          <w:szCs w:val="24"/>
          <w:lang w:eastAsia="ru-RU"/>
        </w:rPr>
        <w:t>Морфология</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b/>
          <w:bCs/>
          <w:color w:val="000000"/>
          <w:sz w:val="24"/>
          <w:szCs w:val="24"/>
          <w:lang w:eastAsia="ru-RU"/>
        </w:rPr>
        <w:t>Выпускник</w:t>
      </w:r>
      <w:r w:rsidR="00EA7C54">
        <w:rPr>
          <w:rFonts w:ascii="Times New Roman" w:eastAsia="Times New Roman" w:hAnsi="Times New Roman"/>
          <w:b/>
          <w:bCs/>
          <w:color w:val="000000"/>
          <w:sz w:val="24"/>
          <w:szCs w:val="24"/>
          <w:lang w:eastAsia="ru-RU"/>
        </w:rPr>
        <w:t xml:space="preserve"> получит возможность</w:t>
      </w:r>
      <w:r w:rsidRPr="001556B5">
        <w:rPr>
          <w:rFonts w:ascii="Times New Roman" w:eastAsia="Times New Roman" w:hAnsi="Times New Roman"/>
          <w:b/>
          <w:bCs/>
          <w:color w:val="000000"/>
          <w:sz w:val="24"/>
          <w:szCs w:val="24"/>
          <w:lang w:eastAsia="ru-RU"/>
        </w:rPr>
        <w:t xml:space="preserve"> научит</w:t>
      </w:r>
      <w:r w:rsidR="00EA7C54">
        <w:rPr>
          <w:rFonts w:ascii="Times New Roman" w:eastAsia="Times New Roman" w:hAnsi="Times New Roman"/>
          <w:b/>
          <w:bCs/>
          <w:color w:val="000000"/>
          <w:sz w:val="24"/>
          <w:szCs w:val="24"/>
          <w:lang w:eastAsia="ru-RU"/>
        </w:rPr>
        <w:t>ь</w:t>
      </w:r>
      <w:r w:rsidRPr="001556B5">
        <w:rPr>
          <w:rFonts w:ascii="Times New Roman" w:eastAsia="Times New Roman" w:hAnsi="Times New Roman"/>
          <w:b/>
          <w:bCs/>
          <w:color w:val="000000"/>
          <w:sz w:val="24"/>
          <w:szCs w:val="24"/>
          <w:lang w:eastAsia="ru-RU"/>
        </w:rPr>
        <w:t>ся:</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опознавать самостоятельные (знаменательные) части речи и их формы; служебные части речи;</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анализировать слово с точки зрения его принадлежности к той или иной части речи;</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употреблять формы слов различных частей речи в соответствии с нормами современного русского литературного языка;</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применять морфологические знания и умения в практике правописания, в различных видах анализа;</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распознавать явления грамматической омонимии, существенные для решения орфографических и пунктуационных задач.</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b/>
          <w:bCs/>
          <w:color w:val="000000"/>
          <w:sz w:val="24"/>
          <w:szCs w:val="24"/>
          <w:lang w:eastAsia="ru-RU"/>
        </w:rPr>
        <w:t>Выпускник получит возможность научиться:</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анализировать синонимические средства морфологии;</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различать грамматические омонимы;</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опознавать основные выразительные средства морфологии в публицистической и художественной речи и оценивать их; объяснять особенности употребления морфологических средств в текстах научного и официально-делового</w:t>
      </w:r>
      <w:r w:rsidRPr="001556B5">
        <w:rPr>
          <w:rFonts w:ascii="Times New Roman" w:eastAsia="Times New Roman" w:hAnsi="Times New Roman"/>
          <w:i/>
          <w:iCs/>
          <w:color w:val="000000"/>
          <w:sz w:val="24"/>
          <w:szCs w:val="24"/>
          <w:lang w:eastAsia="ru-RU"/>
        </w:rPr>
        <w:t> </w:t>
      </w:r>
      <w:r w:rsidRPr="001556B5">
        <w:rPr>
          <w:rFonts w:ascii="Times New Roman" w:eastAsia="Times New Roman" w:hAnsi="Times New Roman"/>
          <w:color w:val="000000"/>
          <w:sz w:val="24"/>
          <w:szCs w:val="24"/>
          <w:lang w:eastAsia="ru-RU"/>
        </w:rPr>
        <w:t>стилей речи;</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извлекать необходимую информацию из словарей грамматических трудностей, в том числе мультимедийных; использовать эту информацию в различных видах деятельности.</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b/>
          <w:bCs/>
          <w:i/>
          <w:iCs/>
          <w:color w:val="000000"/>
          <w:sz w:val="24"/>
          <w:szCs w:val="24"/>
          <w:lang w:eastAsia="ru-RU"/>
        </w:rPr>
        <w:t>Синтаксис</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b/>
          <w:bCs/>
          <w:color w:val="000000"/>
          <w:sz w:val="24"/>
          <w:szCs w:val="24"/>
          <w:lang w:eastAsia="ru-RU"/>
        </w:rPr>
        <w:t>Выпускник научится:</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опознавать основные единицы синтаксиса (словосочетание, предложение) и их виды;</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анализировать различные виды словосочетаний и предложений с точки зрения структурной и смысловой организации, функциональной предназначенности;</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употреблять синтаксические единицы в соответствии с нормами современного русского литературного языка;</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использовать разнообразные синонимические синтаксические конструкции в собственной речевой практике;</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применять синтаксические знания и умения в практике правописания, в различных видах анализа.</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b/>
          <w:bCs/>
          <w:color w:val="000000"/>
          <w:sz w:val="24"/>
          <w:szCs w:val="24"/>
          <w:lang w:eastAsia="ru-RU"/>
        </w:rPr>
        <w:t>Выпускник получит возможность научиться:</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анализировать синонимические средства синтаксиса;</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опознавать основные выразительные средства синтаксиса в публицистической и художественной речи и оценивать их; объяснять особенности употребления синтаксических конструкций в текстах научного и официально-делового</w:t>
      </w:r>
      <w:r w:rsidRPr="001556B5">
        <w:rPr>
          <w:rFonts w:ascii="Times New Roman" w:eastAsia="Times New Roman" w:hAnsi="Times New Roman"/>
          <w:i/>
          <w:iCs/>
          <w:color w:val="000000"/>
          <w:sz w:val="24"/>
          <w:szCs w:val="24"/>
          <w:lang w:eastAsia="ru-RU"/>
        </w:rPr>
        <w:t> </w:t>
      </w:r>
      <w:r w:rsidRPr="001556B5">
        <w:rPr>
          <w:rFonts w:ascii="Times New Roman" w:eastAsia="Times New Roman" w:hAnsi="Times New Roman"/>
          <w:color w:val="000000"/>
          <w:sz w:val="24"/>
          <w:szCs w:val="24"/>
          <w:lang w:eastAsia="ru-RU"/>
        </w:rPr>
        <w:t>стилей речи;</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lastRenderedPageBreak/>
        <w:t>• анализировать особенности употр</w:t>
      </w:r>
      <w:r>
        <w:rPr>
          <w:rFonts w:ascii="Times New Roman" w:eastAsia="Times New Roman" w:hAnsi="Times New Roman"/>
          <w:color w:val="000000"/>
          <w:sz w:val="24"/>
          <w:szCs w:val="24"/>
          <w:lang w:eastAsia="ru-RU"/>
        </w:rPr>
        <w:t>ебления синтаксических конструк</w:t>
      </w:r>
      <w:r w:rsidRPr="001556B5">
        <w:rPr>
          <w:rFonts w:ascii="Times New Roman" w:eastAsia="Times New Roman" w:hAnsi="Times New Roman"/>
          <w:color w:val="000000"/>
          <w:sz w:val="24"/>
          <w:szCs w:val="24"/>
          <w:lang w:eastAsia="ru-RU"/>
        </w:rPr>
        <w:t>ций с точки зрения их функционально-стилистических качеств, требований выразительности речи.</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b/>
          <w:bCs/>
          <w:i/>
          <w:iCs/>
          <w:color w:val="000000"/>
          <w:sz w:val="24"/>
          <w:szCs w:val="24"/>
          <w:lang w:eastAsia="ru-RU"/>
        </w:rPr>
        <w:t>Правописание: орфография и пунктуация</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b/>
          <w:bCs/>
          <w:color w:val="000000"/>
          <w:sz w:val="24"/>
          <w:szCs w:val="24"/>
          <w:lang w:eastAsia="ru-RU"/>
        </w:rPr>
        <w:t>Выпускник научится:</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соблюдать орфографические и пунктуационные нормы в процессе письма (в объёме содержания курса);</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объяснять выбор написания в устной форме (рассуждение) и письменной форме (с помощью графических символов);</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обнаруживать и исправлять орфографические и пунктуационные ошибки;</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извлекать необходимую информацию из орфографических словарей и справочников; использовать её в процессе письма.</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b/>
          <w:bCs/>
          <w:color w:val="000000"/>
          <w:sz w:val="24"/>
          <w:szCs w:val="24"/>
          <w:lang w:eastAsia="ru-RU"/>
        </w:rPr>
        <w:t>Выпускник получит возможность научиться:</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демонстрировать роль орфографии и пунктуации</w:t>
      </w:r>
      <w:r w:rsidRPr="001556B5">
        <w:rPr>
          <w:rFonts w:ascii="Times New Roman" w:eastAsia="Times New Roman" w:hAnsi="Times New Roman"/>
          <w:i/>
          <w:iCs/>
          <w:color w:val="000000"/>
          <w:sz w:val="24"/>
          <w:szCs w:val="24"/>
          <w:lang w:eastAsia="ru-RU"/>
        </w:rPr>
        <w:t> </w:t>
      </w:r>
      <w:r w:rsidRPr="001556B5">
        <w:rPr>
          <w:rFonts w:ascii="Times New Roman" w:eastAsia="Times New Roman" w:hAnsi="Times New Roman"/>
          <w:color w:val="000000"/>
          <w:sz w:val="24"/>
          <w:szCs w:val="24"/>
          <w:lang w:eastAsia="ru-RU"/>
        </w:rPr>
        <w:t>в передаче смысловой стороны речи;</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извлекать необходимую информацию из мультимедийных орфографических словарей и справочников по правописанию; использовать эту информацию в процессе письма.</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b/>
          <w:bCs/>
          <w:i/>
          <w:iCs/>
          <w:color w:val="000000"/>
          <w:sz w:val="24"/>
          <w:szCs w:val="24"/>
          <w:lang w:eastAsia="ru-RU"/>
        </w:rPr>
        <w:t>Язык и культура</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b/>
          <w:bCs/>
          <w:color w:val="000000"/>
          <w:sz w:val="24"/>
          <w:szCs w:val="24"/>
          <w:lang w:eastAsia="ru-RU"/>
        </w:rPr>
        <w:t>Выпускник научится:</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выявлять единицы языка с национально-культурным компонентом значения в произведениях устного народного творчества, в художественной литературе и исторических текстах;</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приводить примеры, которые доказывают, что изучение языка позволяет лучше узнать историю и культуру страны;</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уместно использовать правила русского речевого этикета в учебной деятельности и повседневной жизни.</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b/>
          <w:bCs/>
          <w:color w:val="000000"/>
          <w:sz w:val="24"/>
          <w:szCs w:val="24"/>
          <w:lang w:eastAsia="ru-RU"/>
        </w:rPr>
        <w:t>Выпускник получит возможность научиться:</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характеризовать на отдельных примерах взаимосвязь</w:t>
      </w:r>
      <w:r w:rsidRPr="001556B5">
        <w:rPr>
          <w:rFonts w:ascii="Times New Roman" w:eastAsia="Times New Roman" w:hAnsi="Times New Roman"/>
          <w:i/>
          <w:iCs/>
          <w:color w:val="000000"/>
          <w:sz w:val="24"/>
          <w:szCs w:val="24"/>
          <w:lang w:eastAsia="ru-RU"/>
        </w:rPr>
        <w:t> </w:t>
      </w:r>
      <w:r w:rsidRPr="001556B5">
        <w:rPr>
          <w:rFonts w:ascii="Times New Roman" w:eastAsia="Times New Roman" w:hAnsi="Times New Roman"/>
          <w:color w:val="000000"/>
          <w:sz w:val="24"/>
          <w:szCs w:val="24"/>
          <w:lang w:eastAsia="ru-RU"/>
        </w:rPr>
        <w:t>языка, культуры и истории народа </w:t>
      </w:r>
      <w:r w:rsidRPr="001556B5">
        <w:rPr>
          <w:rFonts w:ascii="Times New Roman" w:eastAsia="Times New Roman" w:hAnsi="Times New Roman"/>
          <w:i/>
          <w:iCs/>
          <w:color w:val="000000"/>
          <w:sz w:val="24"/>
          <w:szCs w:val="24"/>
          <w:lang w:eastAsia="ru-RU"/>
        </w:rPr>
        <w:t>— </w:t>
      </w:r>
      <w:r w:rsidRPr="001556B5">
        <w:rPr>
          <w:rFonts w:ascii="Times New Roman" w:eastAsia="Times New Roman" w:hAnsi="Times New Roman"/>
          <w:color w:val="000000"/>
          <w:sz w:val="24"/>
          <w:szCs w:val="24"/>
          <w:lang w:eastAsia="ru-RU"/>
        </w:rPr>
        <w:t>носителя языка;</w:t>
      </w:r>
    </w:p>
    <w:p w:rsidR="001556B5" w:rsidRPr="001556B5" w:rsidRDefault="001556B5" w:rsidP="001556B5">
      <w:pPr>
        <w:shd w:val="clear" w:color="auto" w:fill="FFFFFF"/>
        <w:spacing w:after="0" w:line="240" w:lineRule="auto"/>
        <w:ind w:firstLine="454"/>
        <w:jc w:val="both"/>
        <w:rPr>
          <w:rFonts w:eastAsia="Times New Roman"/>
          <w:color w:val="000000"/>
          <w:sz w:val="20"/>
          <w:szCs w:val="20"/>
          <w:lang w:eastAsia="ru-RU"/>
        </w:rPr>
      </w:pPr>
      <w:r w:rsidRPr="001556B5">
        <w:rPr>
          <w:rFonts w:ascii="Times New Roman" w:eastAsia="Times New Roman" w:hAnsi="Times New Roman"/>
          <w:color w:val="000000"/>
          <w:sz w:val="24"/>
          <w:szCs w:val="24"/>
          <w:lang w:eastAsia="ru-RU"/>
        </w:rPr>
        <w:t>• анализировать и сравнивать русский речевой этикет</w:t>
      </w:r>
      <w:r w:rsidRPr="001556B5">
        <w:rPr>
          <w:rFonts w:ascii="Times New Roman" w:eastAsia="Times New Roman" w:hAnsi="Times New Roman"/>
          <w:i/>
          <w:iCs/>
          <w:color w:val="000000"/>
          <w:sz w:val="24"/>
          <w:szCs w:val="24"/>
          <w:lang w:eastAsia="ru-RU"/>
        </w:rPr>
        <w:t> </w:t>
      </w:r>
      <w:r w:rsidRPr="001556B5">
        <w:rPr>
          <w:rFonts w:ascii="Times New Roman" w:eastAsia="Times New Roman" w:hAnsi="Times New Roman"/>
          <w:color w:val="000000"/>
          <w:sz w:val="24"/>
          <w:szCs w:val="24"/>
          <w:lang w:eastAsia="ru-RU"/>
        </w:rPr>
        <w:t>с речевым этикетом отдельных народов России и мира</w:t>
      </w:r>
    </w:p>
    <w:p w:rsidR="001556B5" w:rsidRPr="00EF6605" w:rsidRDefault="001556B5" w:rsidP="00EF6605">
      <w:pPr>
        <w:shd w:val="clear" w:color="auto" w:fill="FFFFFF"/>
        <w:ind w:left="10" w:firstLine="350"/>
        <w:jc w:val="both"/>
        <w:rPr>
          <w:rFonts w:ascii="Times New Roman" w:hAnsi="Times New Roman"/>
          <w:color w:val="000000"/>
          <w:spacing w:val="-11"/>
          <w:sz w:val="24"/>
          <w:szCs w:val="24"/>
        </w:rPr>
      </w:pPr>
    </w:p>
    <w:p w:rsidR="00FC7B16" w:rsidRPr="00EF6605" w:rsidRDefault="00FC7B16" w:rsidP="00EF6605">
      <w:pPr>
        <w:pStyle w:val="a9"/>
        <w:spacing w:line="276" w:lineRule="auto"/>
        <w:jc w:val="both"/>
        <w:rPr>
          <w:rFonts w:ascii="Times New Roman" w:hAnsi="Times New Roman"/>
          <w:iCs/>
          <w:kern w:val="28"/>
          <w:sz w:val="24"/>
          <w:szCs w:val="24"/>
        </w:rPr>
      </w:pPr>
    </w:p>
    <w:p w:rsidR="00FC7B16" w:rsidRPr="00EF6605" w:rsidRDefault="00FC7B16" w:rsidP="00EF6605">
      <w:pPr>
        <w:pStyle w:val="a9"/>
        <w:spacing w:line="276" w:lineRule="auto"/>
        <w:jc w:val="both"/>
        <w:rPr>
          <w:rFonts w:ascii="Times New Roman" w:hAnsi="Times New Roman"/>
          <w:iCs/>
          <w:kern w:val="28"/>
          <w:sz w:val="24"/>
          <w:szCs w:val="24"/>
        </w:rPr>
      </w:pPr>
    </w:p>
    <w:p w:rsidR="00FC7B16" w:rsidRPr="00EF6605" w:rsidRDefault="00FC7B16" w:rsidP="00EF6605">
      <w:pPr>
        <w:pStyle w:val="a9"/>
        <w:spacing w:line="276" w:lineRule="auto"/>
        <w:jc w:val="both"/>
        <w:rPr>
          <w:rFonts w:ascii="Times New Roman" w:hAnsi="Times New Roman"/>
          <w:iCs/>
          <w:kern w:val="28"/>
          <w:sz w:val="24"/>
          <w:szCs w:val="24"/>
        </w:rPr>
      </w:pPr>
    </w:p>
    <w:p w:rsidR="00FC7B16" w:rsidRDefault="00FC7B16" w:rsidP="00EF6605">
      <w:pPr>
        <w:pStyle w:val="a9"/>
        <w:spacing w:line="276" w:lineRule="auto"/>
        <w:jc w:val="both"/>
        <w:rPr>
          <w:rFonts w:ascii="Times New Roman" w:hAnsi="Times New Roman"/>
          <w:iCs/>
          <w:kern w:val="28"/>
          <w:sz w:val="24"/>
          <w:szCs w:val="24"/>
        </w:rPr>
      </w:pPr>
    </w:p>
    <w:p w:rsidR="00586918" w:rsidRDefault="00586918" w:rsidP="00EF6605">
      <w:pPr>
        <w:pStyle w:val="a9"/>
        <w:spacing w:line="276" w:lineRule="auto"/>
        <w:jc w:val="both"/>
        <w:rPr>
          <w:rFonts w:ascii="Times New Roman" w:hAnsi="Times New Roman"/>
          <w:iCs/>
          <w:kern w:val="28"/>
          <w:sz w:val="24"/>
          <w:szCs w:val="24"/>
        </w:rPr>
      </w:pPr>
    </w:p>
    <w:p w:rsidR="00586918" w:rsidRDefault="00586918" w:rsidP="00EF6605">
      <w:pPr>
        <w:pStyle w:val="a9"/>
        <w:spacing w:line="276" w:lineRule="auto"/>
        <w:jc w:val="both"/>
        <w:rPr>
          <w:rFonts w:ascii="Times New Roman" w:hAnsi="Times New Roman"/>
          <w:iCs/>
          <w:kern w:val="28"/>
          <w:sz w:val="24"/>
          <w:szCs w:val="24"/>
        </w:rPr>
      </w:pPr>
    </w:p>
    <w:p w:rsidR="00586918" w:rsidRDefault="00586918" w:rsidP="00EF6605">
      <w:pPr>
        <w:pStyle w:val="a9"/>
        <w:spacing w:line="276" w:lineRule="auto"/>
        <w:jc w:val="both"/>
        <w:rPr>
          <w:rFonts w:ascii="Times New Roman" w:hAnsi="Times New Roman"/>
          <w:iCs/>
          <w:kern w:val="28"/>
          <w:sz w:val="24"/>
          <w:szCs w:val="24"/>
        </w:rPr>
      </w:pPr>
    </w:p>
    <w:p w:rsidR="00FC7B16" w:rsidRPr="00EF6605" w:rsidRDefault="00FC7B16" w:rsidP="00EF6605">
      <w:pPr>
        <w:pStyle w:val="a9"/>
        <w:spacing w:line="276" w:lineRule="auto"/>
        <w:jc w:val="both"/>
        <w:rPr>
          <w:rFonts w:ascii="Times New Roman" w:hAnsi="Times New Roman"/>
          <w:iCs/>
          <w:kern w:val="28"/>
          <w:sz w:val="24"/>
          <w:szCs w:val="24"/>
        </w:rPr>
      </w:pPr>
    </w:p>
    <w:p w:rsidR="00FC7B16" w:rsidRPr="00EF6605" w:rsidRDefault="00FC7B16" w:rsidP="00EF6605">
      <w:pPr>
        <w:pStyle w:val="a9"/>
        <w:spacing w:line="276" w:lineRule="auto"/>
        <w:jc w:val="both"/>
        <w:rPr>
          <w:rFonts w:ascii="Times New Roman" w:hAnsi="Times New Roman"/>
          <w:iCs/>
          <w:kern w:val="28"/>
          <w:sz w:val="24"/>
          <w:szCs w:val="24"/>
        </w:rPr>
      </w:pPr>
    </w:p>
    <w:p w:rsidR="00FC7B16" w:rsidRPr="00EF6605" w:rsidRDefault="00FC7B16" w:rsidP="00EF6605">
      <w:pPr>
        <w:pStyle w:val="a9"/>
        <w:spacing w:line="276" w:lineRule="auto"/>
        <w:jc w:val="both"/>
        <w:rPr>
          <w:rFonts w:ascii="Times New Roman" w:hAnsi="Times New Roman"/>
          <w:iCs/>
          <w:kern w:val="28"/>
          <w:sz w:val="28"/>
          <w:szCs w:val="28"/>
        </w:rPr>
        <w:sectPr w:rsidR="00FC7B16" w:rsidRPr="00EF6605" w:rsidSect="008C50F6">
          <w:footerReference w:type="default" r:id="rId23"/>
          <w:type w:val="continuous"/>
          <w:pgSz w:w="16838" w:h="11906" w:orient="landscape"/>
          <w:pgMar w:top="1134" w:right="1134" w:bottom="1134" w:left="1134" w:header="708" w:footer="708" w:gutter="0"/>
          <w:cols w:space="708"/>
          <w:docGrid w:linePitch="360"/>
        </w:sectPr>
      </w:pPr>
    </w:p>
    <w:p w:rsidR="00FC7B16" w:rsidRPr="00EF6605" w:rsidRDefault="00FC7B16" w:rsidP="001556B5">
      <w:pPr>
        <w:pStyle w:val="a9"/>
        <w:spacing w:line="276" w:lineRule="auto"/>
        <w:jc w:val="both"/>
        <w:rPr>
          <w:rFonts w:ascii="Times New Roman" w:hAnsi="Times New Roman"/>
          <w:iCs/>
          <w:kern w:val="28"/>
          <w:sz w:val="28"/>
          <w:szCs w:val="28"/>
        </w:rPr>
      </w:pPr>
    </w:p>
    <w:p w:rsidR="00586918" w:rsidRPr="00EF6605" w:rsidRDefault="00586918" w:rsidP="00586918">
      <w:pPr>
        <w:pStyle w:val="a9"/>
        <w:spacing w:line="276" w:lineRule="auto"/>
        <w:jc w:val="both"/>
        <w:rPr>
          <w:rFonts w:ascii="Times New Roman" w:hAnsi="Times New Roman"/>
          <w:b/>
          <w:iCs/>
          <w:kern w:val="28"/>
          <w:sz w:val="40"/>
          <w:szCs w:val="40"/>
        </w:rPr>
      </w:pPr>
      <w:r w:rsidRPr="00EF6605">
        <w:rPr>
          <w:rFonts w:ascii="Times New Roman" w:hAnsi="Times New Roman"/>
          <w:b/>
          <w:iCs/>
          <w:kern w:val="28"/>
          <w:sz w:val="40"/>
          <w:szCs w:val="40"/>
        </w:rPr>
        <w:lastRenderedPageBreak/>
        <w:t>Тематическое планирование урок</w:t>
      </w:r>
      <w:r>
        <w:rPr>
          <w:rFonts w:ascii="Times New Roman" w:hAnsi="Times New Roman"/>
          <w:b/>
          <w:iCs/>
          <w:kern w:val="28"/>
          <w:sz w:val="40"/>
          <w:szCs w:val="40"/>
        </w:rPr>
        <w:t>ов русского языка в 8 классе. (3ч. – 105</w:t>
      </w:r>
      <w:r w:rsidRPr="00EF6605">
        <w:rPr>
          <w:rFonts w:ascii="Times New Roman" w:hAnsi="Times New Roman"/>
          <w:b/>
          <w:iCs/>
          <w:kern w:val="28"/>
          <w:sz w:val="40"/>
          <w:szCs w:val="40"/>
        </w:rPr>
        <w:t xml:space="preserve"> ч.)</w:t>
      </w:r>
    </w:p>
    <w:tbl>
      <w:tblPr>
        <w:tblW w:w="160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89"/>
        <w:gridCol w:w="1338"/>
        <w:gridCol w:w="3022"/>
        <w:gridCol w:w="947"/>
        <w:gridCol w:w="2126"/>
        <w:gridCol w:w="7797"/>
      </w:tblGrid>
      <w:tr w:rsidR="00586918" w:rsidRPr="00EF6605" w:rsidTr="00586918">
        <w:trPr>
          <w:trHeight w:val="142"/>
          <w:tblHeader/>
        </w:trPr>
        <w:tc>
          <w:tcPr>
            <w:tcW w:w="789" w:type="dxa"/>
            <w:tcBorders>
              <w:bottom w:val="single" w:sz="4" w:space="0" w:color="auto"/>
            </w:tcBorders>
            <w:shd w:val="clear" w:color="auto" w:fill="FFFFFF"/>
          </w:tcPr>
          <w:p w:rsidR="00586918" w:rsidRPr="00EF6605" w:rsidRDefault="00586918" w:rsidP="00586918">
            <w:pPr>
              <w:spacing w:after="0" w:line="240" w:lineRule="auto"/>
              <w:jc w:val="both"/>
              <w:rPr>
                <w:rFonts w:ascii="Times New Roman" w:eastAsia="Times New Roman" w:hAnsi="Times New Roman"/>
                <w:b/>
                <w:sz w:val="24"/>
                <w:szCs w:val="24"/>
                <w:lang w:eastAsia="ru-RU"/>
              </w:rPr>
            </w:pPr>
            <w:r w:rsidRPr="00EF6605">
              <w:rPr>
                <w:rFonts w:ascii="Times New Roman" w:eastAsia="Times New Roman" w:hAnsi="Times New Roman"/>
                <w:b/>
                <w:sz w:val="24"/>
                <w:szCs w:val="24"/>
                <w:lang w:eastAsia="ru-RU"/>
              </w:rPr>
              <w:t>№</w:t>
            </w:r>
          </w:p>
          <w:p w:rsidR="00586918" w:rsidRPr="00EF6605" w:rsidRDefault="00586918" w:rsidP="00586918">
            <w:pPr>
              <w:spacing w:after="0" w:line="240" w:lineRule="auto"/>
              <w:jc w:val="both"/>
              <w:rPr>
                <w:rFonts w:ascii="Times New Roman" w:eastAsia="Times New Roman" w:hAnsi="Times New Roman"/>
                <w:b/>
                <w:sz w:val="24"/>
                <w:szCs w:val="24"/>
                <w:lang w:eastAsia="ru-RU"/>
              </w:rPr>
            </w:pPr>
            <w:r w:rsidRPr="00EF6605">
              <w:rPr>
                <w:rFonts w:ascii="Times New Roman" w:eastAsia="Times New Roman" w:hAnsi="Times New Roman"/>
                <w:b/>
                <w:sz w:val="24"/>
                <w:szCs w:val="24"/>
                <w:lang w:eastAsia="ru-RU"/>
              </w:rPr>
              <w:t>п/п</w:t>
            </w:r>
          </w:p>
        </w:tc>
        <w:tc>
          <w:tcPr>
            <w:tcW w:w="1338" w:type="dxa"/>
            <w:tcBorders>
              <w:bottom w:val="single" w:sz="4" w:space="0" w:color="auto"/>
            </w:tcBorders>
            <w:shd w:val="clear" w:color="auto" w:fill="FFFFFF"/>
          </w:tcPr>
          <w:p w:rsidR="00586918" w:rsidRPr="00EF6605" w:rsidRDefault="00586918" w:rsidP="00586918">
            <w:pPr>
              <w:spacing w:after="0" w:line="240" w:lineRule="auto"/>
              <w:jc w:val="both"/>
              <w:rPr>
                <w:rFonts w:ascii="Times New Roman" w:eastAsia="Times New Roman" w:hAnsi="Times New Roman"/>
                <w:b/>
                <w:sz w:val="24"/>
                <w:szCs w:val="24"/>
                <w:lang w:eastAsia="ru-RU"/>
              </w:rPr>
            </w:pPr>
            <w:r w:rsidRPr="00EF6605">
              <w:rPr>
                <w:rFonts w:ascii="Times New Roman" w:eastAsia="Times New Roman" w:hAnsi="Times New Roman"/>
                <w:b/>
                <w:sz w:val="24"/>
                <w:szCs w:val="24"/>
                <w:lang w:eastAsia="ru-RU"/>
              </w:rPr>
              <w:t>Дата</w:t>
            </w:r>
          </w:p>
        </w:tc>
        <w:tc>
          <w:tcPr>
            <w:tcW w:w="3022" w:type="dxa"/>
            <w:tcBorders>
              <w:bottom w:val="single" w:sz="4" w:space="0" w:color="auto"/>
            </w:tcBorders>
            <w:shd w:val="clear" w:color="auto" w:fill="FFFFFF"/>
          </w:tcPr>
          <w:p w:rsidR="00586918" w:rsidRPr="00EF6605" w:rsidRDefault="00586918" w:rsidP="00586918">
            <w:pPr>
              <w:spacing w:after="0" w:line="240" w:lineRule="auto"/>
              <w:jc w:val="both"/>
              <w:rPr>
                <w:rFonts w:ascii="Times New Roman" w:eastAsia="Times New Roman" w:hAnsi="Times New Roman"/>
                <w:b/>
                <w:sz w:val="24"/>
                <w:szCs w:val="24"/>
                <w:lang w:eastAsia="ru-RU"/>
              </w:rPr>
            </w:pPr>
            <w:r w:rsidRPr="00EF6605">
              <w:rPr>
                <w:rFonts w:ascii="Times New Roman" w:eastAsia="Times New Roman" w:hAnsi="Times New Roman"/>
                <w:b/>
                <w:sz w:val="24"/>
                <w:szCs w:val="24"/>
                <w:lang w:eastAsia="ru-RU"/>
              </w:rPr>
              <w:t>Тема, содержание урока</w:t>
            </w:r>
          </w:p>
        </w:tc>
        <w:tc>
          <w:tcPr>
            <w:tcW w:w="947" w:type="dxa"/>
            <w:tcBorders>
              <w:bottom w:val="single" w:sz="4" w:space="0" w:color="auto"/>
            </w:tcBorders>
            <w:shd w:val="clear" w:color="auto" w:fill="FFFFFF"/>
          </w:tcPr>
          <w:p w:rsidR="00586918" w:rsidRPr="00EF6605" w:rsidRDefault="00586918" w:rsidP="00586918">
            <w:pPr>
              <w:spacing w:after="0" w:line="240" w:lineRule="auto"/>
              <w:jc w:val="both"/>
              <w:rPr>
                <w:rFonts w:ascii="Times New Roman" w:eastAsia="Times New Roman" w:hAnsi="Times New Roman"/>
                <w:b/>
                <w:sz w:val="24"/>
                <w:szCs w:val="24"/>
                <w:lang w:eastAsia="ru-RU"/>
              </w:rPr>
            </w:pPr>
            <w:r w:rsidRPr="00EF6605">
              <w:rPr>
                <w:rFonts w:ascii="Times New Roman" w:eastAsia="Times New Roman" w:hAnsi="Times New Roman"/>
                <w:b/>
                <w:sz w:val="24"/>
                <w:szCs w:val="24"/>
                <w:lang w:eastAsia="ru-RU"/>
              </w:rPr>
              <w:t>Кол-во</w:t>
            </w:r>
          </w:p>
          <w:p w:rsidR="00586918" w:rsidRPr="00EF6605" w:rsidRDefault="00586918" w:rsidP="00586918">
            <w:pPr>
              <w:spacing w:after="0" w:line="240" w:lineRule="auto"/>
              <w:jc w:val="both"/>
              <w:rPr>
                <w:rFonts w:ascii="Times New Roman" w:eastAsia="Times New Roman" w:hAnsi="Times New Roman"/>
                <w:b/>
                <w:sz w:val="24"/>
                <w:szCs w:val="24"/>
                <w:lang w:eastAsia="ru-RU"/>
              </w:rPr>
            </w:pPr>
            <w:r w:rsidRPr="00EF6605">
              <w:rPr>
                <w:rFonts w:ascii="Times New Roman" w:eastAsia="Times New Roman" w:hAnsi="Times New Roman"/>
                <w:b/>
                <w:sz w:val="24"/>
                <w:szCs w:val="24"/>
                <w:lang w:eastAsia="ru-RU"/>
              </w:rPr>
              <w:t>часов</w:t>
            </w:r>
          </w:p>
        </w:tc>
        <w:tc>
          <w:tcPr>
            <w:tcW w:w="2126" w:type="dxa"/>
            <w:tcBorders>
              <w:bottom w:val="single" w:sz="4" w:space="0" w:color="auto"/>
            </w:tcBorders>
            <w:shd w:val="clear" w:color="auto" w:fill="FFFFFF"/>
          </w:tcPr>
          <w:p w:rsidR="00586918" w:rsidRPr="00EF6605" w:rsidRDefault="00586918" w:rsidP="00586918">
            <w:pPr>
              <w:spacing w:after="0" w:line="240" w:lineRule="auto"/>
              <w:jc w:val="both"/>
              <w:rPr>
                <w:rFonts w:ascii="Times New Roman" w:eastAsia="Times New Roman" w:hAnsi="Times New Roman"/>
                <w:b/>
                <w:sz w:val="24"/>
                <w:szCs w:val="24"/>
                <w:lang w:eastAsia="ru-RU"/>
              </w:rPr>
            </w:pPr>
            <w:r w:rsidRPr="00EF6605">
              <w:rPr>
                <w:rFonts w:ascii="Times New Roman" w:eastAsia="Times New Roman" w:hAnsi="Times New Roman"/>
                <w:b/>
                <w:sz w:val="24"/>
                <w:szCs w:val="24"/>
                <w:lang w:eastAsia="ru-RU"/>
              </w:rPr>
              <w:t>Формирование</w:t>
            </w:r>
          </w:p>
          <w:p w:rsidR="00586918" w:rsidRPr="00EF6605" w:rsidRDefault="00586918" w:rsidP="00586918">
            <w:pPr>
              <w:spacing w:after="0" w:line="240" w:lineRule="auto"/>
              <w:jc w:val="both"/>
              <w:rPr>
                <w:rFonts w:ascii="Times New Roman" w:eastAsia="Times New Roman" w:hAnsi="Times New Roman"/>
                <w:b/>
                <w:sz w:val="24"/>
                <w:szCs w:val="24"/>
                <w:lang w:eastAsia="ru-RU"/>
              </w:rPr>
            </w:pPr>
            <w:r w:rsidRPr="00EF6605">
              <w:rPr>
                <w:rFonts w:ascii="Times New Roman" w:eastAsia="Times New Roman" w:hAnsi="Times New Roman"/>
                <w:b/>
                <w:sz w:val="24"/>
                <w:szCs w:val="24"/>
                <w:lang w:eastAsia="ru-RU"/>
              </w:rPr>
              <w:t>Понятий</w:t>
            </w:r>
          </w:p>
        </w:tc>
        <w:tc>
          <w:tcPr>
            <w:tcW w:w="7797" w:type="dxa"/>
            <w:tcBorders>
              <w:bottom w:val="single" w:sz="4" w:space="0" w:color="auto"/>
            </w:tcBorders>
            <w:shd w:val="clear" w:color="auto" w:fill="FFFFFF"/>
          </w:tcPr>
          <w:p w:rsidR="00586918" w:rsidRPr="00EF6605" w:rsidRDefault="00586918" w:rsidP="00586918">
            <w:pPr>
              <w:spacing w:after="0" w:line="240" w:lineRule="auto"/>
              <w:jc w:val="both"/>
              <w:rPr>
                <w:rFonts w:ascii="Times New Roman" w:eastAsia="Times New Roman" w:hAnsi="Times New Roman"/>
                <w:b/>
                <w:sz w:val="24"/>
                <w:szCs w:val="24"/>
                <w:lang w:eastAsia="ru-RU"/>
              </w:rPr>
            </w:pPr>
            <w:r w:rsidRPr="00EF6605">
              <w:rPr>
                <w:rFonts w:ascii="Times New Roman" w:eastAsia="Times New Roman" w:hAnsi="Times New Roman"/>
                <w:b/>
                <w:sz w:val="24"/>
                <w:szCs w:val="24"/>
                <w:lang w:eastAsia="ru-RU"/>
              </w:rPr>
              <w:t>Виды деятельности</w:t>
            </w:r>
          </w:p>
          <w:p w:rsidR="00586918" w:rsidRPr="00EF6605" w:rsidRDefault="00586918" w:rsidP="00586918">
            <w:pPr>
              <w:spacing w:after="0" w:line="240" w:lineRule="auto"/>
              <w:jc w:val="both"/>
              <w:rPr>
                <w:rFonts w:ascii="Times New Roman" w:eastAsia="Times New Roman" w:hAnsi="Times New Roman"/>
                <w:b/>
                <w:sz w:val="24"/>
                <w:szCs w:val="24"/>
                <w:lang w:eastAsia="ru-RU"/>
              </w:rPr>
            </w:pPr>
            <w:r w:rsidRPr="00EF6605">
              <w:rPr>
                <w:rFonts w:ascii="Times New Roman" w:eastAsia="Times New Roman" w:hAnsi="Times New Roman"/>
                <w:b/>
                <w:sz w:val="24"/>
                <w:szCs w:val="24"/>
                <w:lang w:eastAsia="ru-RU"/>
              </w:rPr>
              <w:t>учащихся</w:t>
            </w:r>
          </w:p>
          <w:p w:rsidR="00586918" w:rsidRPr="00EF6605" w:rsidRDefault="00586918" w:rsidP="00586918">
            <w:pPr>
              <w:spacing w:after="0" w:line="240" w:lineRule="auto"/>
              <w:jc w:val="both"/>
              <w:rPr>
                <w:rFonts w:ascii="Times New Roman" w:eastAsia="Times New Roman" w:hAnsi="Times New Roman"/>
                <w:b/>
                <w:sz w:val="24"/>
                <w:szCs w:val="24"/>
                <w:lang w:eastAsia="ru-RU"/>
              </w:rPr>
            </w:pPr>
            <w:r w:rsidRPr="00EF6605">
              <w:rPr>
                <w:rFonts w:ascii="Times New Roman" w:eastAsia="Times New Roman" w:hAnsi="Times New Roman"/>
                <w:b/>
                <w:sz w:val="24"/>
                <w:szCs w:val="24"/>
                <w:lang w:eastAsia="ru-RU"/>
              </w:rPr>
              <w:t>(на уровне УУД)</w:t>
            </w:r>
          </w:p>
          <w:p w:rsidR="00586918" w:rsidRPr="00EF6605" w:rsidRDefault="00586918" w:rsidP="00586918">
            <w:pPr>
              <w:spacing w:after="0" w:line="240" w:lineRule="auto"/>
              <w:jc w:val="both"/>
              <w:rPr>
                <w:rFonts w:ascii="Times New Roman" w:eastAsia="Times New Roman" w:hAnsi="Times New Roman"/>
                <w:b/>
                <w:sz w:val="24"/>
                <w:szCs w:val="24"/>
                <w:lang w:eastAsia="ru-RU"/>
              </w:rPr>
            </w:pPr>
          </w:p>
        </w:tc>
      </w:tr>
      <w:tr w:rsidR="00586918" w:rsidRPr="00EF6605" w:rsidTr="00586918">
        <w:trPr>
          <w:trHeight w:val="142"/>
        </w:trPr>
        <w:tc>
          <w:tcPr>
            <w:tcW w:w="16019" w:type="dxa"/>
            <w:gridSpan w:val="6"/>
          </w:tcPr>
          <w:p w:rsidR="00586918" w:rsidRPr="00EF6605" w:rsidRDefault="00586918" w:rsidP="00586918">
            <w:pPr>
              <w:spacing w:after="0" w:line="240" w:lineRule="auto"/>
              <w:jc w:val="both"/>
              <w:rPr>
                <w:rFonts w:ascii="Times New Roman" w:eastAsia="Times New Roman" w:hAnsi="Times New Roman"/>
                <w:b/>
                <w:sz w:val="24"/>
                <w:szCs w:val="24"/>
                <w:lang w:eastAsia="ru-RU"/>
              </w:rPr>
            </w:pPr>
            <w:r w:rsidRPr="00EF6605">
              <w:rPr>
                <w:rFonts w:ascii="Times New Roman" w:eastAsia="Times New Roman" w:hAnsi="Times New Roman"/>
                <w:b/>
                <w:sz w:val="24"/>
                <w:szCs w:val="24"/>
                <w:lang w:eastAsia="ru-RU"/>
              </w:rPr>
              <w:t>Русский язык в современном мире.</w:t>
            </w:r>
          </w:p>
          <w:p w:rsidR="00586918" w:rsidRPr="00EF6605" w:rsidRDefault="00586918" w:rsidP="00586918">
            <w:pPr>
              <w:spacing w:after="0" w:line="240" w:lineRule="auto"/>
              <w:jc w:val="both"/>
              <w:rPr>
                <w:rFonts w:ascii="Times New Roman" w:eastAsia="Times New Roman" w:hAnsi="Times New Roman"/>
                <w:sz w:val="24"/>
                <w:szCs w:val="24"/>
                <w:lang w:eastAsia="ru-RU"/>
              </w:rPr>
            </w:pP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Русский язык в современном мире.</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Функции русского языка в современном мире.</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Язык. Речь.</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Составляют опорный конспект для пересказа текста. Аргументируют основные положения о роли русского языка в современном мире (устно и письменно). Выполняют письменное дифференцированное задание.</w:t>
            </w:r>
          </w:p>
        </w:tc>
      </w:tr>
      <w:tr w:rsidR="00586918" w:rsidRPr="00EF6605" w:rsidTr="00586918">
        <w:trPr>
          <w:trHeight w:val="142"/>
        </w:trPr>
        <w:tc>
          <w:tcPr>
            <w:tcW w:w="16019" w:type="dxa"/>
            <w:gridSpan w:val="6"/>
          </w:tcPr>
          <w:p w:rsidR="00586918" w:rsidRPr="00EF6605" w:rsidRDefault="00586918" w:rsidP="00586918">
            <w:pPr>
              <w:spacing w:after="0" w:line="240" w:lineRule="auto"/>
              <w:jc w:val="both"/>
              <w:rPr>
                <w:rFonts w:ascii="Times New Roman" w:eastAsia="Times New Roman" w:hAnsi="Times New Roman"/>
                <w:b/>
                <w:sz w:val="24"/>
                <w:szCs w:val="24"/>
                <w:lang w:eastAsia="ru-RU"/>
              </w:rPr>
            </w:pPr>
            <w:r w:rsidRPr="00EF6605">
              <w:rPr>
                <w:rFonts w:ascii="Times New Roman" w:eastAsia="Times New Roman" w:hAnsi="Times New Roman"/>
                <w:b/>
                <w:sz w:val="24"/>
                <w:szCs w:val="24"/>
                <w:lang w:eastAsia="ru-RU"/>
              </w:rPr>
              <w:t>Повторение изученного в 5-7 кл.</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2.</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 xml:space="preserve">Пунктуация и орфография. </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Знаки препинания, знаки завершения, разделения, выделения.</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Пунктуация. Орфография. Принципы пунктуации. Принципы орфографии. Знаки препинания, знаки завершения, разделения, выделения.</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Разграничивают знаки препинания по их функциям. Анализируют таблицу в учебнике. Обобщают наблюдения и делают выводы. Работают в группах по дифференцированному заданию. Выполняют дома дифференцированное задание.</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3.</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Знаки препинания в сложном предложении. Орфография. Морфология.</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Знаки препинания, знаки завершения, разделения, выделения.</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 xml:space="preserve">Пунктуация. Орфография. Орфограмма. Морфология. Часть речи. Самостоятельные части речи. </w:t>
            </w:r>
            <w:r w:rsidRPr="00EF6605">
              <w:rPr>
                <w:rFonts w:ascii="Times New Roman" w:eastAsia="Times New Roman" w:hAnsi="Times New Roman"/>
                <w:sz w:val="24"/>
                <w:szCs w:val="24"/>
                <w:lang w:eastAsia="ru-RU"/>
              </w:rPr>
              <w:lastRenderedPageBreak/>
              <w:t>Служебные части речи.</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lastRenderedPageBreak/>
              <w:t>Самостоятельно наблюдают особенности языкового материала. Выразительно читают стихотворный текст. Соотносят обобщённый ответ по теме с таблицей в учебнике. Создают графические схемы сложных предложений. Конструируют сложные предложения. Выполняют дома дифференцированное задание.</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lastRenderedPageBreak/>
              <w:t>4.</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 xml:space="preserve">Буквы </w:t>
            </w:r>
            <w:r w:rsidRPr="00EF6605">
              <w:rPr>
                <w:rFonts w:ascii="Times New Roman" w:eastAsia="Times New Roman" w:hAnsi="Times New Roman"/>
                <w:b/>
                <w:sz w:val="24"/>
                <w:szCs w:val="24"/>
                <w:lang w:eastAsia="ru-RU"/>
              </w:rPr>
              <w:t>н</w:t>
            </w:r>
            <w:r w:rsidRPr="00EF6605">
              <w:rPr>
                <w:rFonts w:ascii="Times New Roman" w:eastAsia="Times New Roman" w:hAnsi="Times New Roman"/>
                <w:sz w:val="24"/>
                <w:szCs w:val="24"/>
                <w:lang w:eastAsia="ru-RU"/>
              </w:rPr>
              <w:t xml:space="preserve"> и </w:t>
            </w:r>
            <w:r w:rsidRPr="00EF6605">
              <w:rPr>
                <w:rFonts w:ascii="Times New Roman" w:eastAsia="Times New Roman" w:hAnsi="Times New Roman"/>
                <w:b/>
                <w:sz w:val="24"/>
                <w:szCs w:val="24"/>
                <w:lang w:eastAsia="ru-RU"/>
              </w:rPr>
              <w:t>нн</w:t>
            </w:r>
            <w:r w:rsidRPr="00EF6605">
              <w:rPr>
                <w:rFonts w:ascii="Times New Roman" w:eastAsia="Times New Roman" w:hAnsi="Times New Roman"/>
                <w:sz w:val="24"/>
                <w:szCs w:val="24"/>
                <w:lang w:eastAsia="ru-RU"/>
              </w:rPr>
              <w:t xml:space="preserve"> в суффиксах прилагательных, причастий и наречий.</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Орфограмма. Орфографическое правило. Признаки орфограммы.</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Готовят устный рассказ по таблице. Формулируют правило в соответствии с графической схемой в учебнике. Отрабатывают практически орфограмму. Осуществляют самоконтроль в выборе орфограммы.</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 xml:space="preserve">Осуществляют работу по развитию речи. </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5.</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Изложение от 3-его лица.</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Пишут изложение с грамматическим заданием.</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6.</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 xml:space="preserve">Слитное и раздельное написание </w:t>
            </w:r>
            <w:r w:rsidRPr="00EF6605">
              <w:rPr>
                <w:rFonts w:ascii="Times New Roman" w:eastAsia="Times New Roman" w:hAnsi="Times New Roman"/>
                <w:b/>
                <w:sz w:val="24"/>
                <w:szCs w:val="24"/>
                <w:lang w:eastAsia="ru-RU"/>
              </w:rPr>
              <w:t>не</w:t>
            </w:r>
            <w:r w:rsidRPr="00EF6605">
              <w:rPr>
                <w:rFonts w:ascii="Times New Roman" w:eastAsia="Times New Roman" w:hAnsi="Times New Roman"/>
                <w:sz w:val="24"/>
                <w:szCs w:val="24"/>
                <w:lang w:eastAsia="ru-RU"/>
              </w:rPr>
              <w:t xml:space="preserve"> с различными частями речи.</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Часть речи. Орфограмма.</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Анализируют теоретические сведения из учебника. Работают с таблицей учебника. Иллюстрируют таблицу своими примерами. Осуществляют тренинговые упражнения и самоконтроль в выборе написаний. Работают с текстами разных стилей. Выполняют дома дифференцированное задание. Развивают речь: пишут сочинение в форме письма.</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7.</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b/>
                <w:sz w:val="24"/>
                <w:szCs w:val="24"/>
                <w:lang w:eastAsia="ru-RU"/>
              </w:rPr>
              <w:t>Контрольная работа №1</w:t>
            </w:r>
            <w:r w:rsidRPr="00EF6605">
              <w:rPr>
                <w:rFonts w:ascii="Times New Roman" w:eastAsia="Times New Roman" w:hAnsi="Times New Roman"/>
                <w:sz w:val="24"/>
                <w:szCs w:val="24"/>
                <w:lang w:eastAsia="ru-RU"/>
              </w:rPr>
              <w:t xml:space="preserve"> (диктант) по теме «Повторение изученного в 5 – 7 классах».</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Пишут контрольный диктант.</w:t>
            </w:r>
          </w:p>
        </w:tc>
      </w:tr>
      <w:tr w:rsidR="00586918" w:rsidRPr="00EF6605" w:rsidTr="00586918">
        <w:trPr>
          <w:trHeight w:val="142"/>
        </w:trPr>
        <w:tc>
          <w:tcPr>
            <w:tcW w:w="16019" w:type="dxa"/>
            <w:gridSpan w:val="6"/>
          </w:tcPr>
          <w:p w:rsidR="00586918" w:rsidRPr="00EF6605" w:rsidRDefault="00586918" w:rsidP="00586918">
            <w:pPr>
              <w:spacing w:after="0" w:line="240" w:lineRule="auto"/>
              <w:jc w:val="both"/>
              <w:rPr>
                <w:rFonts w:ascii="Times New Roman" w:eastAsia="Times New Roman" w:hAnsi="Times New Roman"/>
                <w:b/>
                <w:sz w:val="24"/>
                <w:szCs w:val="24"/>
                <w:lang w:eastAsia="ru-RU"/>
              </w:rPr>
            </w:pPr>
            <w:r w:rsidRPr="00EF6605">
              <w:rPr>
                <w:rFonts w:ascii="Times New Roman" w:eastAsia="Times New Roman" w:hAnsi="Times New Roman"/>
                <w:b/>
                <w:sz w:val="24"/>
                <w:szCs w:val="24"/>
                <w:lang w:eastAsia="ru-RU"/>
              </w:rPr>
              <w:t>Синтаксис. Пунктуация. Культура речи.</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b/>
                <w:sz w:val="24"/>
                <w:szCs w:val="24"/>
                <w:lang w:eastAsia="ru-RU"/>
              </w:rPr>
              <w:t xml:space="preserve">Р </w:t>
            </w:r>
            <w:r w:rsidRPr="00EF6605">
              <w:rPr>
                <w:rFonts w:ascii="Times New Roman" w:eastAsia="Times New Roman" w:hAnsi="Times New Roman"/>
                <w:sz w:val="24"/>
                <w:szCs w:val="24"/>
                <w:lang w:eastAsia="ru-RU"/>
              </w:rPr>
              <w:t>8.</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Строение текста. Стили речи.</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Текст. Стили речи. Типы речи. Тема текста. Основная мысль (идея) текста.</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Выполняют комплексный анализ текста. Создают собственный текст.</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9.</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Основные единицы синтаксиса.</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Синтаксис. Словосочетание. Предложение. Текст.</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Работают с таблицей учебника над единицами языка. Учатся разграничивать основные синтаксические единицы по их функции – номинативной и коммуникативной. Конструируют свои предложения, используя слова поэзии А.С. Пушкина. Учатся выразительно читать стихотворение Н. Рубцова.</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b/>
                <w:sz w:val="24"/>
                <w:szCs w:val="24"/>
                <w:lang w:eastAsia="ru-RU"/>
              </w:rPr>
              <w:t xml:space="preserve">Р </w:t>
            </w:r>
            <w:r w:rsidRPr="00EF6605">
              <w:rPr>
                <w:rFonts w:ascii="Times New Roman" w:eastAsia="Times New Roman" w:hAnsi="Times New Roman"/>
                <w:sz w:val="24"/>
                <w:szCs w:val="24"/>
                <w:lang w:eastAsia="ru-RU"/>
              </w:rPr>
              <w:t>10.</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ind w:left="-454" w:firstLine="454"/>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Текст как единица синтаксиса.</w:t>
            </w:r>
          </w:p>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Текст. Стили речи. Типы речи.</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Доказывают, что предложения, приведённые в упражнении, являются текстом. Анализируют текст со стороны языковых средств связи. Выполняют творческие задания в группах. Конструируют текст.</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11.</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 xml:space="preserve">Предложение как единица </w:t>
            </w:r>
            <w:r w:rsidRPr="00EF6605">
              <w:rPr>
                <w:rFonts w:ascii="Times New Roman" w:eastAsia="Times New Roman" w:hAnsi="Times New Roman"/>
                <w:sz w:val="24"/>
                <w:szCs w:val="24"/>
                <w:lang w:eastAsia="ru-RU"/>
              </w:rPr>
              <w:lastRenderedPageBreak/>
              <w:t>синтаксиса.</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lastRenderedPageBreak/>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 xml:space="preserve">Синтаксис. </w:t>
            </w:r>
            <w:r w:rsidRPr="00EF6605">
              <w:rPr>
                <w:rFonts w:ascii="Times New Roman" w:eastAsia="Times New Roman" w:hAnsi="Times New Roman"/>
                <w:sz w:val="24"/>
                <w:szCs w:val="24"/>
                <w:lang w:eastAsia="ru-RU"/>
              </w:rPr>
              <w:lastRenderedPageBreak/>
              <w:t>Предложение. Грамматическая (предикативная) основа.</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lastRenderedPageBreak/>
              <w:t xml:space="preserve">Наблюдают соотнесённость содержания предложения с ситуацией, </w:t>
            </w:r>
            <w:r w:rsidRPr="00EF6605">
              <w:rPr>
                <w:rFonts w:ascii="Times New Roman" w:eastAsia="Times New Roman" w:hAnsi="Times New Roman"/>
                <w:sz w:val="24"/>
                <w:szCs w:val="24"/>
                <w:lang w:eastAsia="ru-RU"/>
              </w:rPr>
              <w:lastRenderedPageBreak/>
              <w:t>фрагментом действительности. Анализируют слова,  словосочетания и предложения. Конструируют предложения. Совершенствуют при работе с текстом свои речевые, коммуникативные умения и правописные навыки.</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b/>
                <w:sz w:val="24"/>
                <w:szCs w:val="24"/>
                <w:lang w:eastAsia="ru-RU"/>
              </w:rPr>
              <w:lastRenderedPageBreak/>
              <w:t xml:space="preserve">Р </w:t>
            </w:r>
            <w:r w:rsidRPr="00EF6605">
              <w:rPr>
                <w:rFonts w:ascii="Times New Roman" w:eastAsia="Times New Roman" w:hAnsi="Times New Roman"/>
                <w:sz w:val="24"/>
                <w:szCs w:val="24"/>
                <w:lang w:eastAsia="ru-RU"/>
              </w:rPr>
              <w:t>12.</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Обучение написанию сжатого изложения.</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Сжатое изложение.</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Пишут сжатое изложение от 3-го лица.</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13.</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Словосочетание как единица синтаксиса. Строение и грамматическое значение словосочетаний.</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Синтаксис. Словосочетание. Грамматическое значение предложений.</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Распознают словосочетание в составе предложения.</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Конструируют словосочетания, опираясь на схему. Дифференцируют слова и словосочетания. Распределяют словосочетания по значению и структуре.</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14.</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Виды словосочетаний.</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Виды словосочетаний.</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 xml:space="preserve">Распознают различные виды словосочетаний по морфологическим свойствам главного слова. </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Составляют таблицу, используя графические обозначения. Заполняют таблицу примерами словосочетаний разных видов. Пишут выборочный диктант. Выполняют домашнее задание дифференцированного характера.</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15</w:t>
            </w:r>
            <w:r>
              <w:rPr>
                <w:rFonts w:ascii="Times New Roman" w:eastAsia="Times New Roman" w:hAnsi="Times New Roman"/>
                <w:sz w:val="24"/>
                <w:szCs w:val="24"/>
                <w:lang w:eastAsia="ru-RU"/>
              </w:rPr>
              <w:t>.</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Синтаксические связи слов в словосочетаниях.</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Согласование. Управление. Примыкание.</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Определяют виды подчинительной связи в словосочетаниях.</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Составляют схемы словосочетаний. Конструируют словосочетания с разными видами подчинительной связи. Контролируют употребление формы зависимого слова по нормам русского литературного языка.</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r w:rsidRPr="00EF6605">
              <w:rPr>
                <w:rFonts w:ascii="Times New Roman" w:eastAsia="Times New Roman" w:hAnsi="Times New Roman"/>
                <w:sz w:val="24"/>
                <w:szCs w:val="24"/>
                <w:lang w:eastAsia="ru-RU"/>
              </w:rPr>
              <w:t>.</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Синтаксические связи слов в словосочетаниях (продолжение темы).</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Согласование. Управление. Примыкание.</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Определяют виды подчинительной связи в словосочетаниях.</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Составляют схемы словосочетаний. Конструируют словосочетания с разными видами подчинительной связи. Контролируют употребление формы зависимого слова по нормам русского литературного языка.</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17</w:t>
            </w:r>
            <w:r w:rsidRPr="00EF6605">
              <w:rPr>
                <w:rFonts w:ascii="Times New Roman" w:eastAsia="Times New Roman" w:hAnsi="Times New Roman"/>
                <w:sz w:val="24"/>
                <w:szCs w:val="24"/>
                <w:lang w:eastAsia="ru-RU"/>
              </w:rPr>
              <w:t>.</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Синтаксический разбор слов в словосочетании.</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Синтаксический разбор словосочетания.</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Изучают порядок и образец разбора. Выполняют разбор словосочетаний. Дифференцированно закрепляют тему на тренировочном материале. Готовят индивидуальные задания. Отвечают на контрольные вопросы. Пишут мини-сочинение.</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r w:rsidRPr="00EF6605">
              <w:rPr>
                <w:rFonts w:ascii="Times New Roman" w:eastAsia="Times New Roman" w:hAnsi="Times New Roman"/>
                <w:sz w:val="24"/>
                <w:szCs w:val="24"/>
                <w:lang w:eastAsia="ru-RU"/>
              </w:rPr>
              <w:t>.</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b/>
                <w:sz w:val="24"/>
                <w:szCs w:val="24"/>
                <w:lang w:eastAsia="ru-RU"/>
              </w:rPr>
              <w:t>Контрольная работа №2</w:t>
            </w:r>
            <w:r w:rsidRPr="00EF6605">
              <w:rPr>
                <w:rFonts w:ascii="Times New Roman" w:eastAsia="Times New Roman" w:hAnsi="Times New Roman"/>
                <w:sz w:val="24"/>
                <w:szCs w:val="24"/>
                <w:lang w:eastAsia="ru-RU"/>
              </w:rPr>
              <w:t xml:space="preserve"> (в тестовой форме) по теме «Словосочетание. </w:t>
            </w:r>
            <w:r w:rsidRPr="00EF6605">
              <w:rPr>
                <w:rFonts w:ascii="Times New Roman" w:eastAsia="Times New Roman" w:hAnsi="Times New Roman"/>
                <w:sz w:val="24"/>
                <w:szCs w:val="24"/>
                <w:lang w:eastAsia="ru-RU"/>
              </w:rPr>
              <w:lastRenderedPageBreak/>
              <w:t>Культура речи».</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lastRenderedPageBreak/>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Выполняют контрольную работу (в тестовой форме).</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b/>
                <w:sz w:val="24"/>
                <w:szCs w:val="24"/>
                <w:lang w:eastAsia="ru-RU"/>
              </w:rPr>
              <w:lastRenderedPageBreak/>
              <w:t xml:space="preserve">Р </w:t>
            </w:r>
            <w:r>
              <w:rPr>
                <w:rFonts w:ascii="Times New Roman" w:eastAsia="Times New Roman" w:hAnsi="Times New Roman"/>
                <w:sz w:val="24"/>
                <w:szCs w:val="24"/>
                <w:lang w:eastAsia="ru-RU"/>
              </w:rPr>
              <w:t>19</w:t>
            </w:r>
            <w:r w:rsidRPr="00EF6605">
              <w:rPr>
                <w:rFonts w:ascii="Times New Roman" w:eastAsia="Times New Roman" w:hAnsi="Times New Roman"/>
                <w:sz w:val="24"/>
                <w:szCs w:val="24"/>
                <w:lang w:eastAsia="ru-RU"/>
              </w:rPr>
              <w:t>.</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Обучение написанию сочинения-рассуждения на лингвистическую тему.</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Сочинение-рассуждение на лингвистическую тему.</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Пишут сочинение-рассуждение.</w:t>
            </w:r>
          </w:p>
        </w:tc>
      </w:tr>
      <w:tr w:rsidR="00586918" w:rsidRPr="00EF6605" w:rsidTr="00586918">
        <w:trPr>
          <w:trHeight w:val="142"/>
        </w:trPr>
        <w:tc>
          <w:tcPr>
            <w:tcW w:w="16019" w:type="dxa"/>
            <w:gridSpan w:val="6"/>
          </w:tcPr>
          <w:p w:rsidR="00586918" w:rsidRPr="00EF6605" w:rsidRDefault="00586918" w:rsidP="00586918">
            <w:pPr>
              <w:spacing w:after="0" w:line="240" w:lineRule="auto"/>
              <w:jc w:val="both"/>
              <w:rPr>
                <w:rFonts w:ascii="Times New Roman" w:eastAsia="Times New Roman" w:hAnsi="Times New Roman"/>
                <w:b/>
                <w:sz w:val="24"/>
                <w:szCs w:val="24"/>
                <w:lang w:eastAsia="ru-RU"/>
              </w:rPr>
            </w:pPr>
            <w:r w:rsidRPr="00EF6605">
              <w:rPr>
                <w:rFonts w:ascii="Times New Roman" w:eastAsia="Times New Roman" w:hAnsi="Times New Roman"/>
                <w:b/>
                <w:sz w:val="24"/>
                <w:szCs w:val="24"/>
                <w:lang w:eastAsia="ru-RU"/>
              </w:rPr>
              <w:t>Простое предложение.</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r w:rsidRPr="00EF6605">
              <w:rPr>
                <w:rFonts w:ascii="Times New Roman" w:eastAsia="Times New Roman" w:hAnsi="Times New Roman"/>
                <w:sz w:val="24"/>
                <w:szCs w:val="24"/>
                <w:lang w:eastAsia="ru-RU"/>
              </w:rPr>
              <w:t>.</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Предложение как средство выражения мысли. Строение и грамматическое значение предложений. Грамматическая (предикативная) основа предложения.</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Синтаксис. Предложение. Грамматическое значение предложения. Грамматическая (предикативная) основа предложения.</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Опознают простые предложения.</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Наблюдают, пользуясь схемой, особенности связи подлежащего и сказуемого. Определяют предикативность предложения. Пишут мини-изложение.</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21</w:t>
            </w:r>
            <w:r w:rsidRPr="00EF6605">
              <w:rPr>
                <w:rFonts w:ascii="Times New Roman" w:eastAsia="Times New Roman" w:hAnsi="Times New Roman"/>
                <w:sz w:val="24"/>
                <w:szCs w:val="24"/>
                <w:lang w:eastAsia="ru-RU"/>
              </w:rPr>
              <w:t>.</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Интонация предложения.</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Порядок слов в предложении.  Логическое ударение.</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Интонация предложения.</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Порядок слов в предложении.  Логическое ударение.</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Исследуют языковой материал. Сопоставляют порядок слов в предложениях на разных языках. Сравнивают порядок слов в разных предложениях и делают вывод. Выписывают предложения с обратным порядком слов.</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 xml:space="preserve">Работают со схемой как зрительной опорой для самостоятельных наблюдений. Знакомятся с теоретическими сведениями. Читают этимологическую справку о словах </w:t>
            </w:r>
            <w:r w:rsidRPr="00EF6605">
              <w:rPr>
                <w:rFonts w:ascii="Times New Roman" w:eastAsia="Times New Roman" w:hAnsi="Times New Roman"/>
                <w:b/>
                <w:i/>
                <w:sz w:val="24"/>
                <w:szCs w:val="24"/>
                <w:lang w:eastAsia="ru-RU"/>
              </w:rPr>
              <w:t>интонация</w:t>
            </w:r>
            <w:r w:rsidRPr="00EF6605">
              <w:rPr>
                <w:rFonts w:ascii="Times New Roman" w:eastAsia="Times New Roman" w:hAnsi="Times New Roman"/>
                <w:sz w:val="24"/>
                <w:szCs w:val="24"/>
                <w:lang w:eastAsia="ru-RU"/>
              </w:rPr>
              <w:t>,</w:t>
            </w:r>
            <w:r w:rsidRPr="00EF6605">
              <w:rPr>
                <w:rFonts w:ascii="Times New Roman" w:eastAsia="Times New Roman" w:hAnsi="Times New Roman"/>
                <w:b/>
                <w:i/>
                <w:sz w:val="24"/>
                <w:szCs w:val="24"/>
                <w:lang w:eastAsia="ru-RU"/>
              </w:rPr>
              <w:t xml:space="preserve"> пауза</w:t>
            </w:r>
            <w:r w:rsidRPr="00EF6605">
              <w:rPr>
                <w:rFonts w:ascii="Times New Roman" w:eastAsia="Times New Roman" w:hAnsi="Times New Roman"/>
                <w:sz w:val="24"/>
                <w:szCs w:val="24"/>
                <w:lang w:eastAsia="ru-RU"/>
              </w:rPr>
              <w:t>. Наблюдают и делают выводы об интонации и паузах в предложениях. Воссоздают ситуации, требующие разной интонации. Придумывают ситуации, в которых могут быть использованы предложения. Пишут интонационный диктант. Наблюдают за звучащей речью (по телевидению, радио) и корректируют её интонационные недочёты. Анализируют таблицу.</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b/>
                <w:sz w:val="24"/>
                <w:szCs w:val="24"/>
                <w:lang w:eastAsia="ru-RU"/>
              </w:rPr>
              <w:t xml:space="preserve">Р </w:t>
            </w:r>
            <w:r>
              <w:rPr>
                <w:rFonts w:ascii="Times New Roman" w:eastAsia="Times New Roman" w:hAnsi="Times New Roman"/>
                <w:sz w:val="24"/>
                <w:szCs w:val="24"/>
                <w:lang w:eastAsia="ru-RU"/>
              </w:rPr>
              <w:t>22</w:t>
            </w:r>
            <w:r w:rsidRPr="00EF6605">
              <w:rPr>
                <w:rFonts w:ascii="Times New Roman" w:eastAsia="Times New Roman" w:hAnsi="Times New Roman"/>
                <w:sz w:val="24"/>
                <w:szCs w:val="24"/>
                <w:lang w:eastAsia="ru-RU"/>
              </w:rPr>
              <w:t>.</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Описание памятника культуры.</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Описание памятника культуры.</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 xml:space="preserve">Работают со специально подобранным иллюстративным материалом (видеозапись, презентация). Читают текст и сопоставляют публицистическое описание двух картин с изображением памятника. Делятся своими впечатлениями с помощью презентации. Пишут сочинение – публицистическое описание двух картин с изображением </w:t>
            </w:r>
            <w:r w:rsidRPr="00EF6605">
              <w:rPr>
                <w:rFonts w:ascii="Times New Roman" w:eastAsia="Times New Roman" w:hAnsi="Times New Roman"/>
                <w:sz w:val="24"/>
                <w:szCs w:val="24"/>
                <w:lang w:eastAsia="ru-RU"/>
              </w:rPr>
              <w:lastRenderedPageBreak/>
              <w:t>одного и того же памятника.</w:t>
            </w:r>
          </w:p>
        </w:tc>
      </w:tr>
      <w:tr w:rsidR="00586918" w:rsidRPr="00EF6605" w:rsidTr="00586918">
        <w:trPr>
          <w:trHeight w:val="142"/>
        </w:trPr>
        <w:tc>
          <w:tcPr>
            <w:tcW w:w="16019" w:type="dxa"/>
            <w:gridSpan w:val="6"/>
          </w:tcPr>
          <w:p w:rsidR="00586918" w:rsidRPr="00EF6605" w:rsidRDefault="00586918" w:rsidP="00586918">
            <w:pPr>
              <w:spacing w:after="0" w:line="240" w:lineRule="auto"/>
              <w:jc w:val="both"/>
              <w:rPr>
                <w:rFonts w:ascii="Times New Roman" w:eastAsia="Times New Roman" w:hAnsi="Times New Roman"/>
                <w:b/>
                <w:sz w:val="24"/>
                <w:szCs w:val="24"/>
                <w:lang w:eastAsia="ru-RU"/>
              </w:rPr>
            </w:pPr>
            <w:r w:rsidRPr="00EF6605">
              <w:rPr>
                <w:rFonts w:ascii="Times New Roman" w:eastAsia="Times New Roman" w:hAnsi="Times New Roman"/>
                <w:b/>
                <w:sz w:val="24"/>
                <w:szCs w:val="24"/>
                <w:lang w:eastAsia="ru-RU"/>
              </w:rPr>
              <w:lastRenderedPageBreak/>
              <w:t>Двусоставные предложения. Главные члены предложения.</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r w:rsidRPr="00EF6605">
              <w:rPr>
                <w:rFonts w:ascii="Times New Roman" w:eastAsia="Times New Roman" w:hAnsi="Times New Roman"/>
                <w:sz w:val="24"/>
                <w:szCs w:val="24"/>
                <w:lang w:eastAsia="ru-RU"/>
              </w:rPr>
              <w:t>.</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Подлежащее.</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Подлежащее.</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Активизируют знания о подлежащем и его роли в предложении.</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Анализируя русские пословицы, фрагменты текстов художественной литературы, находят подлежащие и определяют способ их выражения, отрабатывая при этом правописные навыки. Составляя предложения с приведёнными в рамках словами, развивают творческие способности и учатся использовать в собственной письменной речи подлежащие, имеющие разный способ выражения. Пишут сочинение по картине.</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r w:rsidRPr="00EF6605">
              <w:rPr>
                <w:rFonts w:ascii="Times New Roman" w:eastAsia="Times New Roman" w:hAnsi="Times New Roman"/>
                <w:sz w:val="24"/>
                <w:szCs w:val="24"/>
                <w:lang w:eastAsia="ru-RU"/>
              </w:rPr>
              <w:t>.</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 xml:space="preserve">Сказуемое. </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Простое глагольное сказуемое.</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4</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 xml:space="preserve">Сказуемое. </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Простое глагольное сказуемое.</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Активизируют знания о сказуемом и его роли в предложении. Анализируя фрагменты текстов художественной литературы, находят сказуемые и определяют способ их выражения, отрабатывая при этом правописные навыки.</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25</w:t>
            </w:r>
            <w:r w:rsidRPr="00EF6605">
              <w:rPr>
                <w:rFonts w:ascii="Times New Roman" w:eastAsia="Times New Roman" w:hAnsi="Times New Roman"/>
                <w:sz w:val="24"/>
                <w:szCs w:val="24"/>
                <w:lang w:eastAsia="ru-RU"/>
              </w:rPr>
              <w:t>.</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Простое глагольное сказуемое (продолжение темы).</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Простое глагольное сказуемое.</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Определяют простое глагольное сказуемое.</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Расширяют знания в области лексики, применяя их при создании собственных предложений на основе заданных условий. Готовят устное сообщение на заданную тему, руководствуясь сведениями таблицы учебника. На основе текста развивают свои правописные навыки, закрепляют теоретические сведения, полученные в параграфе, развивают творческие способности, грамматически видоизменяя текст в упражнения в соответствии с заданием. Пишут сочинение на заданную тему.</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26</w:t>
            </w:r>
            <w:r w:rsidRPr="00EF6605">
              <w:rPr>
                <w:rFonts w:ascii="Times New Roman" w:eastAsia="Times New Roman" w:hAnsi="Times New Roman"/>
                <w:sz w:val="24"/>
                <w:szCs w:val="24"/>
                <w:lang w:eastAsia="ru-RU"/>
              </w:rPr>
              <w:t>.</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Составные сказуемые. Составное глагольное сказуемое.</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Составные сказуемые. Составное глагольное сказуемое.</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Определяют составное глагольное сказуемое.</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Анализируют различные способы выражения составных глагольных сказуемых, заменяя вспомогательный глагол кратким прилагательным в составе сказуемого. Анализируют текст с точки зрения представленности в нём составных глагольных сказуемых, определяют способ их выражения. Пишут сочинение на заданную тему.</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r w:rsidRPr="00EF6605">
              <w:rPr>
                <w:rFonts w:ascii="Times New Roman" w:eastAsia="Times New Roman" w:hAnsi="Times New Roman"/>
                <w:sz w:val="24"/>
                <w:szCs w:val="24"/>
                <w:lang w:eastAsia="ru-RU"/>
              </w:rPr>
              <w:t>.</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Составные сказуемые. Составное именное сказуемое.</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 xml:space="preserve">Составные сказуемые. Составное именное </w:t>
            </w:r>
            <w:r w:rsidRPr="00EF6605">
              <w:rPr>
                <w:rFonts w:ascii="Times New Roman" w:eastAsia="Times New Roman" w:hAnsi="Times New Roman"/>
                <w:sz w:val="24"/>
                <w:szCs w:val="24"/>
                <w:lang w:eastAsia="ru-RU"/>
              </w:rPr>
              <w:lastRenderedPageBreak/>
              <w:t>сказуемое.</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lastRenderedPageBreak/>
              <w:t>Определяют составное именное сказуемое.</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 xml:space="preserve">Находят в предложениях грамматическую основу, определяют тип сказуемых и способы выражения именной части в составном именном сказуемом, отрабатывая при этом правописные навыки. </w:t>
            </w:r>
            <w:r w:rsidRPr="00EF6605">
              <w:rPr>
                <w:rFonts w:ascii="Times New Roman" w:eastAsia="Times New Roman" w:hAnsi="Times New Roman"/>
                <w:sz w:val="24"/>
                <w:szCs w:val="24"/>
                <w:lang w:eastAsia="ru-RU"/>
              </w:rPr>
              <w:lastRenderedPageBreak/>
              <w:t>Классифицируют предложения в соответствии с типом сказуемого, активизируют сведения из области лексики (архаизмы, синонимы). Распознают различные типы сказуемых. Анализируют тексты с точки зрения представленности в них разных типов сказуемых, определяют их функцию в текстах. Составляют план текста и выделяют в нём микротемы.</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28</w:t>
            </w:r>
            <w:r w:rsidRPr="00EF6605">
              <w:rPr>
                <w:rFonts w:ascii="Times New Roman" w:eastAsia="Times New Roman" w:hAnsi="Times New Roman"/>
                <w:sz w:val="24"/>
                <w:szCs w:val="24"/>
                <w:lang w:eastAsia="ru-RU"/>
              </w:rPr>
              <w:t>.</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Тире между подлежащим и сказуемым.</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Пунктуация. Пунктограмма.</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Развивают навык выразительного чтения. Усваивают правило употребления тире между подлежащим и сказуемым.</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Анализируют способ выражения грамматической основы в предложениях. Активизируют знания из области стилистики. Готовят устное сообщение на заданную тему. Анализируют предложения, находя в них грамматическую основу, отмечая особенности интонации, объясняя постановку тире, сопоставляя сведения о типах сказуемого. Составляют высказывания о знаменитых людях. Пишут диктант.</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29</w:t>
            </w:r>
            <w:r w:rsidRPr="00EF6605">
              <w:rPr>
                <w:rFonts w:ascii="Times New Roman" w:eastAsia="Times New Roman" w:hAnsi="Times New Roman"/>
                <w:sz w:val="24"/>
                <w:szCs w:val="24"/>
                <w:lang w:eastAsia="ru-RU"/>
              </w:rPr>
              <w:t>.</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Обобщение по разделу «Главные члены предложения»</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Обобщение изученного. Анализируют способ выражения грамматической основы в предложениях. Активизируют знания из области стилистики. Готовят устное сообщение на заданную тему.</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3</w:t>
            </w:r>
            <w:r>
              <w:rPr>
                <w:rFonts w:ascii="Times New Roman" w:eastAsia="Times New Roman" w:hAnsi="Times New Roman"/>
                <w:sz w:val="24"/>
                <w:szCs w:val="24"/>
                <w:lang w:eastAsia="ru-RU"/>
              </w:rPr>
              <w:t>0.</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Контрольная работа по теме «Главные члены предложения». Анализ и работа над ошибками.</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2</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Выполняют контрольную работу.</w:t>
            </w:r>
          </w:p>
        </w:tc>
      </w:tr>
      <w:tr w:rsidR="00586918" w:rsidRPr="00EF6605" w:rsidTr="00586918">
        <w:trPr>
          <w:trHeight w:val="142"/>
        </w:trPr>
        <w:tc>
          <w:tcPr>
            <w:tcW w:w="16019" w:type="dxa"/>
            <w:gridSpan w:val="6"/>
          </w:tcPr>
          <w:p w:rsidR="00586918" w:rsidRPr="00EF6605" w:rsidRDefault="00586918" w:rsidP="00586918">
            <w:pPr>
              <w:spacing w:after="0" w:line="240" w:lineRule="auto"/>
              <w:jc w:val="both"/>
              <w:rPr>
                <w:rFonts w:ascii="Times New Roman" w:eastAsia="Times New Roman" w:hAnsi="Times New Roman"/>
                <w:b/>
                <w:sz w:val="24"/>
                <w:szCs w:val="24"/>
                <w:lang w:eastAsia="ru-RU"/>
              </w:rPr>
            </w:pPr>
            <w:r w:rsidRPr="00EF6605">
              <w:rPr>
                <w:rFonts w:ascii="Times New Roman" w:eastAsia="Times New Roman" w:hAnsi="Times New Roman"/>
                <w:b/>
                <w:sz w:val="24"/>
                <w:szCs w:val="24"/>
                <w:lang w:eastAsia="ru-RU"/>
              </w:rPr>
              <w:t>Второстепенные члены предложения.</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31</w:t>
            </w:r>
            <w:r w:rsidRPr="00EF6605">
              <w:rPr>
                <w:rFonts w:ascii="Times New Roman" w:eastAsia="Times New Roman" w:hAnsi="Times New Roman"/>
                <w:sz w:val="24"/>
                <w:szCs w:val="24"/>
                <w:lang w:eastAsia="ru-RU"/>
              </w:rPr>
              <w:t>.</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Роль второстепенных членов предложения.</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Дополнение.</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Второстепенные члены предложения. Дополнение.</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Воспроизводят изученный ранее материал и предложении и его членах. Актуализируют на основе материала для наблюдений информацию о членах предложения. Извлекают информацию по теме из учебной статьи. Записывают и выделяют грамматические основы и второстепенные члены в предложениях.</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Опознают дополнение.</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 xml:space="preserve">Анализируют морфологическую выраженность дополнений. Читают текст и определяют его основную мысль. Составляют устную характеристику личности. Оценивают грамматическую правильность предложений с дополнением. Работают с текстами, развивая способность </w:t>
            </w:r>
            <w:r w:rsidRPr="00EF6605">
              <w:rPr>
                <w:rFonts w:ascii="Times New Roman" w:eastAsia="Times New Roman" w:hAnsi="Times New Roman"/>
                <w:sz w:val="24"/>
                <w:szCs w:val="24"/>
                <w:lang w:eastAsia="ru-RU"/>
              </w:rPr>
              <w:lastRenderedPageBreak/>
              <w:t>адекватного понимания содержания. Усваивают роль дополнений (прямых и косвенных) в предложенных текстах.</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lastRenderedPageBreak/>
              <w:t>3</w:t>
            </w:r>
            <w:r>
              <w:rPr>
                <w:rFonts w:ascii="Times New Roman" w:eastAsia="Times New Roman" w:hAnsi="Times New Roman"/>
                <w:sz w:val="24"/>
                <w:szCs w:val="24"/>
                <w:lang w:eastAsia="ru-RU"/>
              </w:rPr>
              <w:t>2</w:t>
            </w:r>
          </w:p>
        </w:tc>
        <w:tc>
          <w:tcPr>
            <w:tcW w:w="1338" w:type="dxa"/>
          </w:tcPr>
          <w:p w:rsidR="00586918" w:rsidRPr="00EF6605" w:rsidRDefault="00586918" w:rsidP="00586918">
            <w:pPr>
              <w:spacing w:after="0" w:line="240" w:lineRule="auto"/>
              <w:jc w:val="both"/>
              <w:rPr>
                <w:rFonts w:ascii="Times New Roman" w:eastAsia="Times New Roman" w:hAnsi="Times New Roman"/>
                <w:b/>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 xml:space="preserve">Определение. </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Определение.</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Опознают определение. Дифференцируют согласованные и несогласованные определения. Производят замены определений синонимичными. Создают устный и письменный текст на основе данного, производят самопроверку.</w:t>
            </w:r>
          </w:p>
        </w:tc>
      </w:tr>
      <w:tr w:rsidR="00586918" w:rsidRPr="00EF6605" w:rsidTr="00586918">
        <w:trPr>
          <w:trHeight w:val="142"/>
        </w:trPr>
        <w:tc>
          <w:tcPr>
            <w:tcW w:w="789" w:type="dxa"/>
          </w:tcPr>
          <w:p w:rsidR="00586918"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33.</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34</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p w:rsidR="00586918" w:rsidRPr="00EF6605" w:rsidRDefault="00586918" w:rsidP="00586918">
            <w:pPr>
              <w:spacing w:after="0" w:line="240" w:lineRule="auto"/>
              <w:jc w:val="both"/>
              <w:rPr>
                <w:rFonts w:ascii="Times New Roman" w:eastAsia="Times New Roman" w:hAnsi="Times New Roman"/>
                <w:b/>
                <w:sz w:val="24"/>
                <w:szCs w:val="24"/>
                <w:lang w:eastAsia="ru-RU"/>
              </w:rPr>
            </w:pPr>
            <w:r w:rsidRPr="00EF6605">
              <w:rPr>
                <w:rFonts w:ascii="Times New Roman" w:eastAsia="Times New Roman" w:hAnsi="Times New Roman"/>
                <w:b/>
                <w:sz w:val="24"/>
                <w:szCs w:val="24"/>
                <w:lang w:eastAsia="ru-RU"/>
              </w:rPr>
              <w:t>2 четв.</w:t>
            </w:r>
          </w:p>
          <w:p w:rsidR="00586918" w:rsidRPr="00EF6605" w:rsidRDefault="00586918" w:rsidP="00586918">
            <w:pPr>
              <w:spacing w:after="0" w:line="240" w:lineRule="auto"/>
              <w:jc w:val="both"/>
              <w:rPr>
                <w:rFonts w:ascii="Times New Roman" w:eastAsia="Times New Roman" w:hAnsi="Times New Roman"/>
                <w:b/>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Приложение. Знаки препинания при нём.</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2</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Приложение.</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Распознают в словосочетаниях определяемое слово и приложение. Подбирают приложения с нужными значениями. Работают над нормой употребления приложений в нужной форме.</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35, 36</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Обстоятельство. Основные виды обстоятельства.</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2</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Обстоятельство. Основные виды обстоятельства.</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Опознают обстоятельство.</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Дифференцируют обстоятельства по значению. Составляют предложения, употребляя  обстоятельства с разными значениями. Расставляют знаки препинания в упражнениях и уточняют морфологическую выраженность обстоятельств.</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37</w:t>
            </w:r>
            <w:r w:rsidRPr="00EF6605">
              <w:rPr>
                <w:rFonts w:ascii="Times New Roman" w:eastAsia="Times New Roman" w:hAnsi="Times New Roman"/>
                <w:sz w:val="24"/>
                <w:szCs w:val="24"/>
                <w:lang w:eastAsia="ru-RU"/>
              </w:rPr>
              <w:t>.</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Синтаксический разбор двусоставного предложения.</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Синтаксический разбор двусоставного предложения.</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Выполняют синтаксический разбор двусоставных предложений. На примере одного из текстов осознают роль русского языка. Характеризуют трудовую деятельность, включив в свои предложения разные виды обстоятельств.</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b/>
                <w:sz w:val="24"/>
                <w:szCs w:val="24"/>
                <w:lang w:eastAsia="ru-RU"/>
              </w:rPr>
              <w:t xml:space="preserve">Р </w:t>
            </w:r>
            <w:r>
              <w:rPr>
                <w:rFonts w:ascii="Times New Roman" w:eastAsia="Times New Roman" w:hAnsi="Times New Roman"/>
                <w:sz w:val="24"/>
                <w:szCs w:val="24"/>
                <w:lang w:eastAsia="ru-RU"/>
              </w:rPr>
              <w:t>38</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Характеристика человека.</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Характеристика человека.</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Читают, изучая, текст об известном лингвисте, учатся вычленять главное в содержании. Продуцируют свой текст, извлекая материалы из справочной литературы. Пишут сочинение по групповому портрету.</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b/>
                <w:sz w:val="24"/>
                <w:szCs w:val="24"/>
                <w:lang w:eastAsia="ru-RU"/>
              </w:rPr>
              <w:t>Р</w:t>
            </w:r>
            <w:r>
              <w:rPr>
                <w:rFonts w:ascii="Times New Roman" w:eastAsia="Times New Roman" w:hAnsi="Times New Roman"/>
                <w:b/>
                <w:sz w:val="24"/>
                <w:szCs w:val="24"/>
                <w:lang w:eastAsia="ru-RU"/>
              </w:rPr>
              <w:t>.</w:t>
            </w:r>
            <w:r w:rsidRPr="00EF6605">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39</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Публичное выступление.</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Краткий рассказ об истории края (города, местности).</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Публичное выступление.</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Краткий рассказ об истории края (города, местности).</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Читают, изучая, текст, учатся вычленять главное в содержании. Продуцируют свой текст, извлекая материалы из справочной литературы. Пишут сочинение.</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4</w:t>
            </w:r>
            <w:r>
              <w:rPr>
                <w:rFonts w:ascii="Times New Roman" w:eastAsia="Times New Roman" w:hAnsi="Times New Roman"/>
                <w:sz w:val="24"/>
                <w:szCs w:val="24"/>
                <w:lang w:eastAsia="ru-RU"/>
              </w:rPr>
              <w:t>0.</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Практикум по теме «Второстепенные члены предложения».</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 xml:space="preserve">Обобщение и систематизация материала </w:t>
            </w:r>
            <w:r w:rsidRPr="00EF6605">
              <w:rPr>
                <w:rFonts w:ascii="Times New Roman" w:eastAsia="Times New Roman" w:hAnsi="Times New Roman"/>
                <w:sz w:val="24"/>
                <w:szCs w:val="24"/>
                <w:lang w:eastAsia="ru-RU"/>
              </w:rPr>
              <w:lastRenderedPageBreak/>
              <w:t>по теме «Второстепенные члены предложения».</w:t>
            </w:r>
          </w:p>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lastRenderedPageBreak/>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Второстепенные члены предложения.</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 xml:space="preserve">Систематизируют изученный материал по вопросам и заданиям учебника. Работают с научно-популярным текстом из энциклопедии, попутно выполняя задания по орфографии, пунктуации и синтаксису. Вырабатывают своё мнение и аргументируют его по вопросам русского языка. Исправляют ошибки, связанные с нарушением синтаксической </w:t>
            </w:r>
            <w:r w:rsidRPr="00EF6605">
              <w:rPr>
                <w:rFonts w:ascii="Times New Roman" w:eastAsia="Times New Roman" w:hAnsi="Times New Roman"/>
                <w:sz w:val="24"/>
                <w:szCs w:val="24"/>
                <w:lang w:eastAsia="ru-RU"/>
              </w:rPr>
              <w:lastRenderedPageBreak/>
              <w:t>нормы. Оценивают свою речь с точки зрения своей манеры говорить, используя слова для справок.</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lastRenderedPageBreak/>
              <w:t>4</w:t>
            </w:r>
            <w:r>
              <w:rPr>
                <w:rFonts w:ascii="Times New Roman" w:eastAsia="Times New Roman" w:hAnsi="Times New Roman"/>
                <w:sz w:val="24"/>
                <w:szCs w:val="24"/>
                <w:lang w:eastAsia="ru-RU"/>
              </w:rPr>
              <w:t>1.</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b/>
                <w:sz w:val="24"/>
                <w:szCs w:val="24"/>
                <w:lang w:eastAsia="ru-RU"/>
              </w:rPr>
              <w:t>Контрольная работа №3</w:t>
            </w:r>
            <w:r w:rsidRPr="00EF6605">
              <w:rPr>
                <w:rFonts w:ascii="Times New Roman" w:eastAsia="Times New Roman" w:hAnsi="Times New Roman"/>
                <w:sz w:val="24"/>
                <w:szCs w:val="24"/>
                <w:lang w:eastAsia="ru-RU"/>
              </w:rPr>
              <w:t xml:space="preserve"> (в тестовой форме) по теме «Простое предложение. Двусоставное предложение».</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Выполняют контрольную работу в тестовой форме.</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Работа в парах.</w:t>
            </w:r>
          </w:p>
        </w:tc>
      </w:tr>
      <w:tr w:rsidR="00586918" w:rsidRPr="00EF6605" w:rsidTr="00586918">
        <w:trPr>
          <w:trHeight w:val="142"/>
        </w:trPr>
        <w:tc>
          <w:tcPr>
            <w:tcW w:w="16019" w:type="dxa"/>
            <w:gridSpan w:val="6"/>
          </w:tcPr>
          <w:p w:rsidR="00586918" w:rsidRPr="00EF6605" w:rsidRDefault="00586918" w:rsidP="00586918">
            <w:pPr>
              <w:spacing w:after="0" w:line="240" w:lineRule="auto"/>
              <w:jc w:val="both"/>
              <w:rPr>
                <w:rFonts w:ascii="Times New Roman" w:eastAsia="Times New Roman" w:hAnsi="Times New Roman"/>
                <w:b/>
                <w:sz w:val="24"/>
                <w:szCs w:val="24"/>
                <w:lang w:eastAsia="ru-RU"/>
              </w:rPr>
            </w:pPr>
            <w:r w:rsidRPr="00EF6605">
              <w:rPr>
                <w:rFonts w:ascii="Times New Roman" w:eastAsia="Times New Roman" w:hAnsi="Times New Roman"/>
                <w:b/>
                <w:sz w:val="24"/>
                <w:szCs w:val="24"/>
                <w:lang w:eastAsia="ru-RU"/>
              </w:rPr>
              <w:t>Односоставные предложения.</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42.</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Главный член односоставного предложения. Основные группы односоставных предложений.</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Односоставное предложение. Главный член односоставного предложения.</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Характеризуют односоставные предложения со стороны грамматической основы. Различают односоставные предложения с разной грамматической основой. Распространяют односоставные предложения второстепенными членами.</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43.</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Главный член односоставного предложения. Назывные предложения.</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Назывные предложения.</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Опознают назывные предложения.</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Наблюдают за функцией и семантикой назывных предложений. Составляют назывные предложения. Осознают уместность употребления  назывных предложений в текстах определённого типа. Пишут диктант.</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44</w:t>
            </w:r>
            <w:r w:rsidRPr="00EF6605">
              <w:rPr>
                <w:rFonts w:ascii="Times New Roman" w:eastAsia="Times New Roman" w:hAnsi="Times New Roman"/>
                <w:sz w:val="24"/>
                <w:szCs w:val="24"/>
                <w:lang w:eastAsia="ru-RU"/>
              </w:rPr>
              <w:t>.</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Определённо-личные предложения.</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Определённо-личные предложения.</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Опознают определённо-личные предложения.</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Определяют морфологическую выраженность главного члена в определённо-личных предложениях и функцию этих предложений. Уместно употребляют данный вид предложений в своём тексте. Пишут диктант.</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45</w:t>
            </w:r>
            <w:r w:rsidRPr="00EF6605">
              <w:rPr>
                <w:rFonts w:ascii="Times New Roman" w:eastAsia="Times New Roman" w:hAnsi="Times New Roman"/>
                <w:sz w:val="24"/>
                <w:szCs w:val="24"/>
                <w:lang w:eastAsia="ru-RU"/>
              </w:rPr>
              <w:t>.</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Неопределённо-личные предложения.</w:t>
            </w:r>
            <w:r>
              <w:rPr>
                <w:rFonts w:ascii="Times New Roman" w:eastAsia="Times New Roman" w:hAnsi="Times New Roman"/>
                <w:sz w:val="24"/>
                <w:szCs w:val="24"/>
                <w:lang w:eastAsia="ru-RU"/>
              </w:rPr>
              <w:t xml:space="preserve"> Инструкция.</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Неопределённо-личные предложения.</w:t>
            </w:r>
            <w:r>
              <w:rPr>
                <w:rFonts w:ascii="Times New Roman" w:eastAsia="Times New Roman" w:hAnsi="Times New Roman"/>
                <w:sz w:val="24"/>
                <w:szCs w:val="24"/>
                <w:lang w:eastAsia="ru-RU"/>
              </w:rPr>
              <w:t>Инструкция.</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Опознают неопределённо-личные предложения.</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Определяют значение и морфологическую выраженность главного члена неопределённо-личных предложений. Аргументируют употребление односоставных предложений данного вида подобранными пословицами.</w:t>
            </w:r>
          </w:p>
        </w:tc>
      </w:tr>
      <w:tr w:rsidR="00586918" w:rsidRPr="00EF6605" w:rsidTr="00586918">
        <w:trPr>
          <w:trHeight w:val="142"/>
        </w:trPr>
        <w:tc>
          <w:tcPr>
            <w:tcW w:w="789"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46</w:t>
            </w:r>
            <w:r w:rsidRPr="00EF6605">
              <w:rPr>
                <w:rFonts w:ascii="Times New Roman" w:eastAsia="Times New Roman" w:hAnsi="Times New Roman"/>
                <w:sz w:val="24"/>
                <w:szCs w:val="24"/>
                <w:lang w:eastAsia="ru-RU"/>
              </w:rPr>
              <w:t>.</w:t>
            </w:r>
          </w:p>
        </w:tc>
        <w:tc>
          <w:tcPr>
            <w:tcW w:w="1338"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Безличные предложения.</w:t>
            </w:r>
          </w:p>
        </w:tc>
        <w:tc>
          <w:tcPr>
            <w:tcW w:w="947"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Безличные предложения.</w:t>
            </w:r>
          </w:p>
        </w:tc>
        <w:tc>
          <w:tcPr>
            <w:tcW w:w="7797"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Опознают безличные предложения.</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Определяют морфологическую выраженность главного члена в безличных предложениях. Трансформируют двусоставные предложения в односоставные безличные предложения. Подбирают свои тексты с примерами безличных предложений из разных учебников.</w:t>
            </w:r>
          </w:p>
        </w:tc>
      </w:tr>
      <w:tr w:rsidR="00586918" w:rsidRPr="00EF6605" w:rsidTr="00586918">
        <w:trPr>
          <w:trHeight w:val="142"/>
        </w:trPr>
        <w:tc>
          <w:tcPr>
            <w:tcW w:w="789"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b/>
                <w:sz w:val="24"/>
                <w:szCs w:val="24"/>
                <w:lang w:eastAsia="ru-RU"/>
              </w:rPr>
              <w:lastRenderedPageBreak/>
              <w:t xml:space="preserve">Р </w:t>
            </w:r>
            <w:r>
              <w:rPr>
                <w:rFonts w:ascii="Times New Roman" w:eastAsia="Times New Roman" w:hAnsi="Times New Roman"/>
                <w:sz w:val="24"/>
                <w:szCs w:val="24"/>
                <w:lang w:eastAsia="ru-RU"/>
              </w:rPr>
              <w:t>47</w:t>
            </w:r>
            <w:r w:rsidRPr="00EF6605">
              <w:rPr>
                <w:rFonts w:ascii="Times New Roman" w:eastAsia="Times New Roman" w:hAnsi="Times New Roman"/>
                <w:sz w:val="24"/>
                <w:szCs w:val="24"/>
                <w:lang w:eastAsia="ru-RU"/>
              </w:rPr>
              <w:t>.</w:t>
            </w:r>
          </w:p>
        </w:tc>
        <w:tc>
          <w:tcPr>
            <w:tcW w:w="1338"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Рассуждение.</w:t>
            </w:r>
          </w:p>
        </w:tc>
        <w:tc>
          <w:tcPr>
            <w:tcW w:w="947"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Рассуждение.</w:t>
            </w:r>
          </w:p>
        </w:tc>
        <w:tc>
          <w:tcPr>
            <w:tcW w:w="7797"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Воспринимают на слух текст-рассуждение, выделяют в нём структурные части. Создают своё рассуждение на предложенную тему. Работают над текстом для изложения, определяя коммуникативно-целесообразные языковые средства выражения мысли. Подбирают рабочие материалы на определённую тему на основе межпредметных связей с уроками литературы. Пишут диктант. Готовят устное выступление по картине.</w:t>
            </w:r>
          </w:p>
        </w:tc>
      </w:tr>
      <w:tr w:rsidR="00586918" w:rsidRPr="00EF6605" w:rsidTr="00586918">
        <w:trPr>
          <w:trHeight w:val="142"/>
        </w:trPr>
        <w:tc>
          <w:tcPr>
            <w:tcW w:w="789"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48</w:t>
            </w:r>
            <w:r w:rsidRPr="00EF6605">
              <w:rPr>
                <w:rFonts w:ascii="Times New Roman" w:eastAsia="Times New Roman" w:hAnsi="Times New Roman"/>
                <w:sz w:val="24"/>
                <w:szCs w:val="24"/>
                <w:lang w:eastAsia="ru-RU"/>
              </w:rPr>
              <w:t>.</w:t>
            </w:r>
          </w:p>
        </w:tc>
        <w:tc>
          <w:tcPr>
            <w:tcW w:w="1338"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Неполные предложения.</w:t>
            </w:r>
          </w:p>
        </w:tc>
        <w:tc>
          <w:tcPr>
            <w:tcW w:w="947"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Неполные предложения.</w:t>
            </w:r>
          </w:p>
        </w:tc>
        <w:tc>
          <w:tcPr>
            <w:tcW w:w="7797"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Определяют неполные предложения и опознают их типы. Составляют диалоги с использованием неполных предложений.</w:t>
            </w:r>
          </w:p>
        </w:tc>
      </w:tr>
      <w:tr w:rsidR="00586918" w:rsidRPr="00EF6605" w:rsidTr="00586918">
        <w:trPr>
          <w:trHeight w:val="142"/>
        </w:trPr>
        <w:tc>
          <w:tcPr>
            <w:tcW w:w="789"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49</w:t>
            </w:r>
            <w:r w:rsidRPr="00EF6605">
              <w:rPr>
                <w:rFonts w:ascii="Times New Roman" w:eastAsia="Times New Roman" w:hAnsi="Times New Roman"/>
                <w:sz w:val="24"/>
                <w:szCs w:val="24"/>
                <w:lang w:eastAsia="ru-RU"/>
              </w:rPr>
              <w:t>.</w:t>
            </w:r>
          </w:p>
        </w:tc>
        <w:tc>
          <w:tcPr>
            <w:tcW w:w="1338"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Синтаксический разбор односоставного предложения.</w:t>
            </w:r>
          </w:p>
        </w:tc>
        <w:tc>
          <w:tcPr>
            <w:tcW w:w="947"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Синтаксический разбор односоставного предложения.</w:t>
            </w:r>
          </w:p>
        </w:tc>
        <w:tc>
          <w:tcPr>
            <w:tcW w:w="7797"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Выполняют устные и письменные синтаксические разборы односоставных предложений. Тренируются в разборе предложений разных видов, сопоставляя двусоставные и односоставные предложения.</w:t>
            </w:r>
          </w:p>
        </w:tc>
      </w:tr>
      <w:tr w:rsidR="00586918" w:rsidRPr="00EF6605" w:rsidTr="00586918">
        <w:trPr>
          <w:trHeight w:val="142"/>
        </w:trPr>
        <w:tc>
          <w:tcPr>
            <w:tcW w:w="789"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b/>
                <w:sz w:val="24"/>
                <w:szCs w:val="24"/>
                <w:lang w:eastAsia="ru-RU"/>
              </w:rPr>
              <w:t xml:space="preserve">Р </w:t>
            </w:r>
            <w:r>
              <w:rPr>
                <w:rFonts w:ascii="Times New Roman" w:eastAsia="Times New Roman" w:hAnsi="Times New Roman"/>
                <w:sz w:val="24"/>
                <w:szCs w:val="24"/>
                <w:lang w:eastAsia="ru-RU"/>
              </w:rPr>
              <w:t>50</w:t>
            </w:r>
            <w:r w:rsidRPr="00EF6605">
              <w:rPr>
                <w:rFonts w:ascii="Times New Roman" w:eastAsia="Times New Roman" w:hAnsi="Times New Roman"/>
                <w:sz w:val="24"/>
                <w:szCs w:val="24"/>
                <w:lang w:eastAsia="ru-RU"/>
              </w:rPr>
              <w:t>.</w:t>
            </w:r>
          </w:p>
        </w:tc>
        <w:tc>
          <w:tcPr>
            <w:tcW w:w="1338"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b/>
                <w:sz w:val="24"/>
                <w:szCs w:val="24"/>
                <w:lang w:eastAsia="ru-RU"/>
              </w:rPr>
              <w:t xml:space="preserve">Контрольное сочинение №1 </w:t>
            </w:r>
            <w:r w:rsidRPr="00EF6605">
              <w:rPr>
                <w:rFonts w:ascii="Times New Roman" w:eastAsia="Times New Roman" w:hAnsi="Times New Roman"/>
                <w:sz w:val="24"/>
                <w:szCs w:val="24"/>
                <w:lang w:eastAsia="ru-RU"/>
              </w:rPr>
              <w:t>по картине .</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Подготовка к написанию сочинения.</w:t>
            </w:r>
          </w:p>
        </w:tc>
        <w:tc>
          <w:tcPr>
            <w:tcW w:w="947"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2</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7797"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Пишут сочинение по картине. Совершенствуют при работе с текстом свои речевые, коммуникативные умения и правописные навыки.</w:t>
            </w:r>
          </w:p>
        </w:tc>
      </w:tr>
      <w:tr w:rsidR="00586918" w:rsidRPr="00EF6605" w:rsidTr="00586918">
        <w:trPr>
          <w:trHeight w:val="142"/>
        </w:trPr>
        <w:tc>
          <w:tcPr>
            <w:tcW w:w="789"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b/>
                <w:sz w:val="24"/>
                <w:szCs w:val="24"/>
                <w:lang w:eastAsia="ru-RU"/>
              </w:rPr>
              <w:t xml:space="preserve">Р </w:t>
            </w:r>
            <w:r>
              <w:rPr>
                <w:rFonts w:ascii="Times New Roman" w:eastAsia="Times New Roman" w:hAnsi="Times New Roman"/>
                <w:sz w:val="24"/>
                <w:szCs w:val="24"/>
                <w:lang w:eastAsia="ru-RU"/>
              </w:rPr>
              <w:t>51</w:t>
            </w:r>
            <w:r w:rsidRPr="00EF6605">
              <w:rPr>
                <w:rFonts w:ascii="Times New Roman" w:eastAsia="Times New Roman" w:hAnsi="Times New Roman"/>
                <w:sz w:val="24"/>
                <w:szCs w:val="24"/>
                <w:lang w:eastAsia="ru-RU"/>
              </w:rPr>
              <w:t>.</w:t>
            </w:r>
          </w:p>
        </w:tc>
        <w:tc>
          <w:tcPr>
            <w:tcW w:w="1338"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b/>
                <w:sz w:val="24"/>
                <w:szCs w:val="24"/>
                <w:lang w:eastAsia="ru-RU"/>
              </w:rPr>
              <w:t xml:space="preserve">Контрольное сочинение №1 </w:t>
            </w:r>
            <w:r w:rsidRPr="00EF6605">
              <w:rPr>
                <w:rFonts w:ascii="Times New Roman" w:eastAsia="Times New Roman" w:hAnsi="Times New Roman"/>
                <w:sz w:val="24"/>
                <w:szCs w:val="24"/>
                <w:lang w:eastAsia="ru-RU"/>
              </w:rPr>
              <w:t>по картине.</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Написание сочинения.</w:t>
            </w:r>
          </w:p>
        </w:tc>
        <w:tc>
          <w:tcPr>
            <w:tcW w:w="947"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7797"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Пишут сочинение по картине.</w:t>
            </w:r>
          </w:p>
        </w:tc>
      </w:tr>
      <w:tr w:rsidR="00586918" w:rsidRPr="00EF6605" w:rsidTr="00586918">
        <w:trPr>
          <w:trHeight w:val="142"/>
        </w:trPr>
        <w:tc>
          <w:tcPr>
            <w:tcW w:w="789"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5</w:t>
            </w:r>
            <w:r>
              <w:rPr>
                <w:rFonts w:ascii="Times New Roman" w:eastAsia="Times New Roman" w:hAnsi="Times New Roman"/>
                <w:sz w:val="24"/>
                <w:szCs w:val="24"/>
                <w:lang w:eastAsia="ru-RU"/>
              </w:rPr>
              <w:t>2</w:t>
            </w:r>
          </w:p>
        </w:tc>
        <w:tc>
          <w:tcPr>
            <w:tcW w:w="1338"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Практикум по теме «Односоставное предложение».</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Систематизация и обобщение материала по теме «Односоставное предложение».</w:t>
            </w:r>
          </w:p>
        </w:tc>
        <w:tc>
          <w:tcPr>
            <w:tcW w:w="947"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Односоставное предложение.</w:t>
            </w:r>
          </w:p>
        </w:tc>
        <w:tc>
          <w:tcPr>
            <w:tcW w:w="7797"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Отвечают на контрольные вопросы, систематизируя изученный материал. Тренируются в использовании разных односоставных предложений, выбирая наиболее уместные и следя за нормой их употребления. Размышляют над синтаксическими ресурсами в оформлении связных текстов с помощью простых предложений разных видов. Пишут сочинение, употребляя односоставные предложения. Развивают свою способность устного пересказа текста об учёном с оценкой его деятельности. Выполняют тестовые задания.</w:t>
            </w:r>
          </w:p>
        </w:tc>
      </w:tr>
      <w:tr w:rsidR="00586918" w:rsidRPr="00EF6605" w:rsidTr="00586918">
        <w:trPr>
          <w:trHeight w:val="142"/>
        </w:trPr>
        <w:tc>
          <w:tcPr>
            <w:tcW w:w="789"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53</w:t>
            </w:r>
          </w:p>
        </w:tc>
        <w:tc>
          <w:tcPr>
            <w:tcW w:w="1338"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b/>
                <w:sz w:val="24"/>
                <w:szCs w:val="24"/>
                <w:lang w:eastAsia="ru-RU"/>
              </w:rPr>
              <w:t>Контрольная работа №4</w:t>
            </w:r>
            <w:r w:rsidRPr="00EF6605">
              <w:rPr>
                <w:rFonts w:ascii="Times New Roman" w:eastAsia="Times New Roman" w:hAnsi="Times New Roman"/>
                <w:sz w:val="24"/>
                <w:szCs w:val="24"/>
                <w:lang w:eastAsia="ru-RU"/>
              </w:rPr>
              <w:t xml:space="preserve"> (в тестовой форме) по теме «Односоставное предложение».</w:t>
            </w:r>
          </w:p>
        </w:tc>
        <w:tc>
          <w:tcPr>
            <w:tcW w:w="947"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7797"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Выполняют контрольную работу в тестовой форме.</w:t>
            </w:r>
          </w:p>
        </w:tc>
      </w:tr>
      <w:tr w:rsidR="00586918" w:rsidRPr="00EF6605" w:rsidTr="00586918">
        <w:trPr>
          <w:trHeight w:val="142"/>
        </w:trPr>
        <w:tc>
          <w:tcPr>
            <w:tcW w:w="16019" w:type="dxa"/>
            <w:gridSpan w:val="6"/>
          </w:tcPr>
          <w:p w:rsidR="00586918" w:rsidRPr="00EF6605" w:rsidRDefault="00586918" w:rsidP="00586918">
            <w:pPr>
              <w:spacing w:after="0" w:line="240" w:lineRule="auto"/>
              <w:jc w:val="both"/>
              <w:rPr>
                <w:rFonts w:ascii="Times New Roman" w:eastAsia="Times New Roman" w:hAnsi="Times New Roman"/>
                <w:b/>
                <w:sz w:val="24"/>
                <w:szCs w:val="24"/>
                <w:lang w:eastAsia="ru-RU"/>
              </w:rPr>
            </w:pPr>
            <w:r w:rsidRPr="00EF6605">
              <w:rPr>
                <w:rFonts w:ascii="Times New Roman" w:eastAsia="Times New Roman" w:hAnsi="Times New Roman"/>
                <w:b/>
                <w:sz w:val="24"/>
                <w:szCs w:val="24"/>
                <w:lang w:eastAsia="ru-RU"/>
              </w:rPr>
              <w:t>Простое осложнённое предложение.</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54</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Понятие об осложнённом предложении.</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Осложнённое предложение.</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 xml:space="preserve">Определяют, чем осложнены предложения, приведённые в упражнении, списывают их расставляя пропущенные знаки препинания. </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55</w:t>
            </w:r>
            <w:r w:rsidRPr="00EF6605">
              <w:rPr>
                <w:rFonts w:ascii="Times New Roman" w:eastAsia="Times New Roman" w:hAnsi="Times New Roman"/>
                <w:sz w:val="24"/>
                <w:szCs w:val="24"/>
                <w:lang w:eastAsia="ru-RU"/>
              </w:rPr>
              <w:t>.</w:t>
            </w:r>
          </w:p>
        </w:tc>
        <w:tc>
          <w:tcPr>
            <w:tcW w:w="1338" w:type="dxa"/>
          </w:tcPr>
          <w:p w:rsidR="00586918" w:rsidRPr="00EF6605" w:rsidRDefault="00586918" w:rsidP="00586918">
            <w:pPr>
              <w:spacing w:after="0" w:line="240" w:lineRule="auto"/>
              <w:jc w:val="both"/>
              <w:rPr>
                <w:rFonts w:ascii="Times New Roman" w:eastAsia="Times New Roman" w:hAnsi="Times New Roman"/>
                <w:b/>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Понятие об однородных членах предложениях.</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Однородные члены предложения.</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Осознают условия однородности членов предложения. Производят наблюдение за языковым явлением (сравнивают черновую и окончательную редакции одного из предложений А.С. Пушкина «Цыганы»). Читают предложения с нулевой интонацией. Указывают средства связи между однородными членами. Выполняют упражнение по развитию речи, составляют текст на одну из предложенных тем, употребляя однородные члены. Выписывают из учебников по естественным наукам предложения с однородными членами. Пишут диктант, объясняя правописание пропущенных букв и употребление знаков препинания.</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56</w:t>
            </w:r>
            <w:r w:rsidRPr="00EF6605">
              <w:rPr>
                <w:rFonts w:ascii="Times New Roman" w:eastAsia="Times New Roman" w:hAnsi="Times New Roman"/>
                <w:sz w:val="24"/>
                <w:szCs w:val="24"/>
                <w:lang w:eastAsia="ru-RU"/>
              </w:rPr>
              <w:t>.</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Однородные члены, связанные только перечислительной интонацией, и пунктуация при них.</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Однородные члены предложения.</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Читают и записывают тексты, графически обозначая перечислительную интонацию, расставляя пропущенные разделительные запятые между однородными членами. Письменно формулируют основную мысль текста. Продолжают незаконченные предложения, ставя на месте пропусков однородные члены предложения. Пишут изложение, основанное на сравнительной характеристике.</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57</w:t>
            </w:r>
            <w:r w:rsidRPr="00EF6605">
              <w:rPr>
                <w:rFonts w:ascii="Times New Roman" w:eastAsia="Times New Roman" w:hAnsi="Times New Roman"/>
                <w:sz w:val="24"/>
                <w:szCs w:val="24"/>
                <w:lang w:eastAsia="ru-RU"/>
              </w:rPr>
              <w:t>.</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Однородные и неоднородные определения.</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Однородные и неоднородные определения.</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Распознают однородные и неоднородные определения.</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Пишут изложение. Читают текст выразительно вслух, соблюдая интонацию перечисления при однородных членах. Пишут диктант.</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58</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Однородные члены, связанные сочинительными союзами, и пунктуация при них.</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Однородные члены предложения.</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Выделяют разделительные союзы в предложениях.</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Определяют, одиночными или повторяющимися являются эти союзы. Расставляют знаки препинания в текстах. Пишут текст, расставляя пропущенные знаки препинания. Подчёркивают однородные члены как члены предложения и грамматические основы сложносочинённых предложений. Находят в тексте обращения, однородные главные и однородные второстепенные члены. Составляют предложения. Формулируют основную мысль текста-описания. Выполняют творческую работу. Пишут сочинение, основанное на сравнительной характеристике. Рассматривают репродукцию картины, описывают и обсуждают её в классе.</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59</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Однородные члены, связанные сочинительными союзами, и пунктуация при них (продолжение темы).</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Однородные члены предложения.</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Выделяют разделительные союзы в предложениях.</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Определяют, одиночными или повторяющимися являются эти союзы. Расставляют знаки препинания в текстах. Пишут текст, расставляя пропущенные знаки препинания. Подчёркивают однородные члены как члены предложения и грамматические основы сложносочинённых предложений. Находят в тексте обращения, однородные главные и однородные второстепенные члены. Составляют предложения. Формулируют основную мысль текста-описания. Выполняют творческую работу. Пишут сочинение, основанное на сравнительной характеристике. Рассматривают репродукцию картины, описывают и обсуждают её в классе.</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b/>
                <w:sz w:val="24"/>
                <w:szCs w:val="24"/>
                <w:lang w:eastAsia="ru-RU"/>
              </w:rPr>
              <w:t xml:space="preserve">Р </w:t>
            </w:r>
            <w:r w:rsidRPr="00EF6605">
              <w:rPr>
                <w:rFonts w:ascii="Times New Roman" w:eastAsia="Times New Roman" w:hAnsi="Times New Roman"/>
                <w:sz w:val="24"/>
                <w:szCs w:val="24"/>
                <w:lang w:eastAsia="ru-RU"/>
              </w:rPr>
              <w:t>6</w:t>
            </w:r>
            <w:r>
              <w:rPr>
                <w:rFonts w:ascii="Times New Roman" w:eastAsia="Times New Roman" w:hAnsi="Times New Roman"/>
                <w:sz w:val="24"/>
                <w:szCs w:val="24"/>
                <w:lang w:eastAsia="ru-RU"/>
              </w:rPr>
              <w:t>0</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Обучение написанию сжатого изложения.</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Сжатое изложение.</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Пишут сжатое изложение.</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6</w:t>
            </w:r>
            <w:r>
              <w:rPr>
                <w:rFonts w:ascii="Times New Roman" w:eastAsia="Times New Roman" w:hAnsi="Times New Roman"/>
                <w:sz w:val="24"/>
                <w:szCs w:val="24"/>
                <w:lang w:eastAsia="ru-RU"/>
              </w:rPr>
              <w:t>1</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Обобщающие слова при однородных членах и знаки препинания при них.</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2</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Обобщающие слова при однородных членах.</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Распределяют предложения на две группы: с обобщающим словом после однородных членов и перед ним. Читают выразительно предложения с интонацией предупреждения, с интонацией пояснения. Подбирают к однородным членам предложенные обобщающие слова. Записывают предложения с обобщающим словом при однородных членах, классифицируя их по группам. Пишут диктант.</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62</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Обобщающие слова при однородных членах и знаки препинания при них (продолжение темы).</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Обобщающие слова при однородных членах.</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Распределяют предложения на две группы: с обобщающим словом после однородных членов и перед ним. Читают выразительно предложения с интонацией предупреждения, с интонацией пояснения. Подбирают к однородным членам предложенные обобщающие слова. Записывают предложения с обобщающим словом при однородных членах, классифицируя их по группам. Пишут диктант.</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63</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Синтаксический разбор предложения с однородными членами. Пунктуационный разбор предложения с однородными членами.</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 xml:space="preserve">Синтаксический разбор предложения с однородными членами. Пунктуационный разбор </w:t>
            </w:r>
            <w:r w:rsidRPr="00EF6605">
              <w:rPr>
                <w:rFonts w:ascii="Times New Roman" w:eastAsia="Times New Roman" w:hAnsi="Times New Roman"/>
                <w:sz w:val="24"/>
                <w:szCs w:val="24"/>
                <w:lang w:eastAsia="ru-RU"/>
              </w:rPr>
              <w:lastRenderedPageBreak/>
              <w:t>предложения с однородными членами.</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lastRenderedPageBreak/>
              <w:t>Проводят письменный синтаксический разбор предложения с однородными сказуемыми. Устно разбирают предложения с однородными второстепенными членами. Составляют схемы простых предложений с однородными определениями.</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 xml:space="preserve">Производят устные и письменные пунктуационные разборы простых предложений с однородными членами, входящими в состав сложного. Пишут предложения, расставляя пропущенные разделительные запятые </w:t>
            </w:r>
            <w:r w:rsidRPr="00EF6605">
              <w:rPr>
                <w:rFonts w:ascii="Times New Roman" w:eastAsia="Times New Roman" w:hAnsi="Times New Roman"/>
                <w:sz w:val="24"/>
                <w:szCs w:val="24"/>
                <w:lang w:eastAsia="ru-RU"/>
              </w:rPr>
              <w:lastRenderedPageBreak/>
              <w:t>между однородными членами предложения.</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b/>
                <w:sz w:val="24"/>
                <w:szCs w:val="24"/>
                <w:lang w:eastAsia="ru-RU"/>
              </w:rPr>
              <w:lastRenderedPageBreak/>
              <w:t xml:space="preserve">Р </w:t>
            </w:r>
            <w:r>
              <w:rPr>
                <w:rFonts w:ascii="Times New Roman" w:eastAsia="Times New Roman" w:hAnsi="Times New Roman"/>
                <w:sz w:val="24"/>
                <w:szCs w:val="24"/>
                <w:lang w:eastAsia="ru-RU"/>
              </w:rPr>
              <w:t>64</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Сочинение по картине.</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Написание сочинения.</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Пишут сочинение по картине.</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65</w:t>
            </w:r>
            <w:r w:rsidRPr="00EF6605">
              <w:rPr>
                <w:rFonts w:ascii="Times New Roman" w:eastAsia="Times New Roman" w:hAnsi="Times New Roman"/>
                <w:b/>
                <w:sz w:val="24"/>
                <w:szCs w:val="24"/>
                <w:lang w:eastAsia="ru-RU"/>
              </w:rPr>
              <w:t>.</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Повторение и закрепление темы  «Однородные члены предложения».</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Производят устные и письменные пунктуационные разборы простых предложений с однородными членами, входящими в состав сложного. Пишут предложения, расставляя пропущенные разделительные запятые между однородными членами предложения.</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66</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b/>
                <w:sz w:val="24"/>
                <w:szCs w:val="24"/>
                <w:lang w:eastAsia="ru-RU"/>
              </w:rPr>
              <w:t>Контрольная работа №5</w:t>
            </w:r>
            <w:r w:rsidRPr="00EF6605">
              <w:rPr>
                <w:rFonts w:ascii="Times New Roman" w:eastAsia="Times New Roman" w:hAnsi="Times New Roman"/>
                <w:sz w:val="24"/>
                <w:szCs w:val="24"/>
                <w:lang w:eastAsia="ru-RU"/>
              </w:rPr>
              <w:t xml:space="preserve"> (диктант) по теме «Простое осложнённое предложение. Однородные члены предложения».</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Пишут контрольный диктант.</w:t>
            </w:r>
          </w:p>
        </w:tc>
      </w:tr>
      <w:tr w:rsidR="00586918" w:rsidRPr="00EF6605" w:rsidTr="00586918">
        <w:trPr>
          <w:trHeight w:val="142"/>
        </w:trPr>
        <w:tc>
          <w:tcPr>
            <w:tcW w:w="16019" w:type="dxa"/>
            <w:gridSpan w:val="6"/>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b/>
                <w:sz w:val="32"/>
                <w:szCs w:val="32"/>
                <w:lang w:eastAsia="ru-RU"/>
              </w:rPr>
              <w:t>Обособленные члены предложения</w:t>
            </w:r>
            <w:r w:rsidRPr="00EF6605">
              <w:rPr>
                <w:rFonts w:ascii="Times New Roman" w:eastAsia="Times New Roman" w:hAnsi="Times New Roman"/>
                <w:sz w:val="24"/>
                <w:szCs w:val="24"/>
                <w:lang w:eastAsia="ru-RU"/>
              </w:rPr>
              <w:t>.</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67</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Понятие об обособлении.</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Обособление.</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Понимают сущность и общие условия обособления.</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Выделяют запятыми обособленные члены, выраженные причастными и деепричастными оборотами. Обозначают паузы, которые выделяют обособленные члены. Списывают текст, подчёркивая грамматические основы сложных предложений.</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68</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Обособленные определения. Обособление согласованных распространённых и нераспространённых определений.</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Выделительные знаки препинания при них.</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3</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Обособленные определения. Выделительные знаки препинания.</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Опознают и правильно интонируют предложения с обособленными определениями.</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Графически обозначают обособленные определения, выраженные причастным оборотом. Объясняют, при каких условиях  они обособлены, а при каких нет. Читают предложения с обособленными членами и интонацией обособления. Сравнивают по смыслу данные предложения.</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Pr="00EF6605">
              <w:rPr>
                <w:rFonts w:ascii="Times New Roman" w:eastAsia="Times New Roman" w:hAnsi="Times New Roman"/>
                <w:sz w:val="24"/>
                <w:szCs w:val="24"/>
                <w:lang w:eastAsia="ru-RU"/>
              </w:rPr>
              <w:t>9</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 xml:space="preserve">Обособленные определения. Обособление согласованных распространённых и </w:t>
            </w:r>
            <w:r w:rsidRPr="00EF6605">
              <w:rPr>
                <w:rFonts w:ascii="Times New Roman" w:eastAsia="Times New Roman" w:hAnsi="Times New Roman"/>
                <w:sz w:val="24"/>
                <w:szCs w:val="24"/>
                <w:lang w:eastAsia="ru-RU"/>
              </w:rPr>
              <w:lastRenderedPageBreak/>
              <w:t>нераспространённых определений. Выделительные знаки препинания при них.</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lastRenderedPageBreak/>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Обособленные определения. Выделительные знаки препинания.</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Опознают и правильно интонируют предложения с обособленными определениями.</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 xml:space="preserve">Графически обозначают обособленные определения, выраженные причастным оборотом. Объясняют, при каких условиях  они обособлены, </w:t>
            </w:r>
            <w:r w:rsidRPr="00EF6605">
              <w:rPr>
                <w:rFonts w:ascii="Times New Roman" w:eastAsia="Times New Roman" w:hAnsi="Times New Roman"/>
                <w:sz w:val="24"/>
                <w:szCs w:val="24"/>
                <w:lang w:eastAsia="ru-RU"/>
              </w:rPr>
              <w:lastRenderedPageBreak/>
              <w:t>а при каких нет. Читают предложения с обособленными членами и интонацией обособления. Сравнивают по смыслу данные предложения.</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7</w:t>
            </w:r>
            <w:r w:rsidRPr="00EF6605">
              <w:rPr>
                <w:rFonts w:ascii="Times New Roman" w:eastAsia="Times New Roman" w:hAnsi="Times New Roman"/>
                <w:sz w:val="24"/>
                <w:szCs w:val="24"/>
                <w:lang w:eastAsia="ru-RU"/>
              </w:rPr>
              <w:t>0</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Обособленные определения. Обособление определений с обстоятельственным оттенком. Обособление несогласованных определений. Обособление определений и приложений, относящихся к личному местоимению. Выделительные знаки препинания при них.</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Обособленные определения. Обособленные приложения. Выделительные знаки препинания.</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Опознают и правильно интонируют предложения с обособленными определениями.</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Графически обозначают обособленные определения, выраженные причастным оборотом. Объясняют, при каких условиях  они обособлены, а при каких нет. Читают предложения с обособленными членами и интонацией обособления. Сравнивают по смыслу данные предложения.</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b/>
                <w:sz w:val="24"/>
                <w:szCs w:val="24"/>
                <w:lang w:eastAsia="ru-RU"/>
              </w:rPr>
              <w:t xml:space="preserve">Р </w:t>
            </w:r>
            <w:r>
              <w:rPr>
                <w:rFonts w:ascii="Times New Roman" w:eastAsia="Times New Roman" w:hAnsi="Times New Roman"/>
                <w:sz w:val="24"/>
                <w:szCs w:val="24"/>
                <w:lang w:eastAsia="ru-RU"/>
              </w:rPr>
              <w:t>7</w:t>
            </w:r>
            <w:r w:rsidRPr="00EF6605">
              <w:rPr>
                <w:rFonts w:ascii="Times New Roman" w:eastAsia="Times New Roman" w:hAnsi="Times New Roman"/>
                <w:sz w:val="24"/>
                <w:szCs w:val="24"/>
                <w:lang w:eastAsia="ru-RU"/>
              </w:rPr>
              <w:t>1.</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Рассуждение на дискуссионную тему.</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Рассуждение на дискуссионную тему.</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Анализируют текст и формулируют его основную мысль. Пишут сочинение-рассуждение. Продумывают основной тезис рассуждения, аргументы. Определяют тему текста, выписывают предложения с обособленными определениями, выраженными причастными оборотами. Редактируют предложения.</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r w:rsidRPr="00EF6605">
              <w:rPr>
                <w:rFonts w:ascii="Times New Roman" w:eastAsia="Times New Roman" w:hAnsi="Times New Roman"/>
                <w:sz w:val="24"/>
                <w:szCs w:val="24"/>
                <w:lang w:eastAsia="ru-RU"/>
              </w:rPr>
              <w:t>2</w:t>
            </w:r>
          </w:p>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Обособление согласованных приложений. Выделительные знаки препинания при них.</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Обособленные приложения. Выделительные знаки препинания.</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Опознают и правильно интонируют предложения с обособленными приложениями. Указывают, как морфологически выражены и пунктуационно оформлены приложения, обозначают графически их синтаксическую роль. Записывают отрывки из стихотворений и указывают распространённые предложения.  Пишут диктант.</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73</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 xml:space="preserve">Обособление согласованных приложений. Отсутствие или наличие запятой перед союзом </w:t>
            </w:r>
            <w:r w:rsidRPr="00EF6605">
              <w:rPr>
                <w:rFonts w:ascii="Times New Roman" w:eastAsia="Times New Roman" w:hAnsi="Times New Roman"/>
                <w:b/>
                <w:i/>
                <w:sz w:val="24"/>
                <w:szCs w:val="24"/>
                <w:lang w:eastAsia="ru-RU"/>
              </w:rPr>
              <w:t>как</w:t>
            </w:r>
            <w:r w:rsidRPr="00EF6605">
              <w:rPr>
                <w:rFonts w:ascii="Times New Roman" w:eastAsia="Times New Roman" w:hAnsi="Times New Roman"/>
                <w:sz w:val="24"/>
                <w:szCs w:val="24"/>
                <w:lang w:eastAsia="ru-RU"/>
              </w:rPr>
              <w:t xml:space="preserve">. Выделительные знаки </w:t>
            </w:r>
            <w:r w:rsidRPr="00EF6605">
              <w:rPr>
                <w:rFonts w:ascii="Times New Roman" w:eastAsia="Times New Roman" w:hAnsi="Times New Roman"/>
                <w:sz w:val="24"/>
                <w:szCs w:val="24"/>
                <w:lang w:eastAsia="ru-RU"/>
              </w:rPr>
              <w:lastRenderedPageBreak/>
              <w:t>препинания при них.</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lastRenderedPageBreak/>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Обособленные приложения. Выделительные знаки препинания.</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Опознают и правильно интонируют предложения с обособленными приложениями. Указывают, как морфологически выражены и пунктуационно оформлены приложения, обозначают графически их синтаксическую роль. Записывают отрывки из стихотворений и указывают распространённые предложения.  Пишут диктант.</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74, 75</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Обособленные обстоятельства. Обособление обстоятельств, выраженных деепричастными оборотами и одиночными деепричастиями. Выделительные знаки препинания при них.</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2</w:t>
            </w:r>
          </w:p>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Обособленные обстоятельства. Выделительные знаки препинания.</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Опознают и правильно интонируют предложения с обособленными обстоятельствами. Читают тексты, записывают их, графически обозначая обособленные обстоятельства. Указывают обращения. Читают зарисовку писателя Ю. Олеши, формулируют главную мысль. Выписывают предложения с обособленными обстоятельствами, определениями и приложениями. Указывают, в каких предложениях они являются однородными. Находят ошибки в построении предложений с деепричастными оборотами и записывают предложения в исправленном виде.</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b/>
                <w:sz w:val="24"/>
                <w:szCs w:val="24"/>
                <w:lang w:eastAsia="ru-RU"/>
              </w:rPr>
              <w:t xml:space="preserve">Р </w:t>
            </w:r>
            <w:r>
              <w:rPr>
                <w:rFonts w:ascii="Times New Roman" w:eastAsia="Times New Roman" w:hAnsi="Times New Roman"/>
                <w:sz w:val="24"/>
                <w:szCs w:val="24"/>
                <w:lang w:eastAsia="ru-RU"/>
              </w:rPr>
              <w:t>76</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b/>
                <w:sz w:val="24"/>
                <w:szCs w:val="24"/>
                <w:lang w:eastAsia="ru-RU"/>
              </w:rPr>
            </w:pPr>
            <w:r w:rsidRPr="00EF6605">
              <w:rPr>
                <w:rFonts w:ascii="Times New Roman" w:eastAsia="Times New Roman" w:hAnsi="Times New Roman"/>
                <w:b/>
                <w:sz w:val="24"/>
                <w:szCs w:val="24"/>
                <w:lang w:eastAsia="ru-RU"/>
              </w:rPr>
              <w:t>Контрольное изложение №2.</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Написание изложения.</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Пишут изложение.</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77</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Обособленные обстоятельства. Обособленные обстоятельства, выраженные существительными с предлогами. Выделительные знаки препинания при них (продолжение темы).</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Обособленные обстоятельства. Выделительные знаки препинания.</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Опознают и правильно интонируют предложения с обособленными обстоятельствами. Читают тексты, записывают их, графически обозначая обособленные обстоятельства. Указывают обращения. Читают зарисовку писателя Ю. Олеши, формулируют главную мысль. Выписывают предложения с обособленными обстоятельствами, определениями и приложениями. Указывают, в каких предложениях они являются однородными. Находят ошибки в построении предложений с деепричастными оборотами и записывают предложения в исправленном виде.</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78</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Обособление уточняющих членов предложения. Выделительные знаки препинания при уточняющих членах предложения.</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Обособленные уточняющие члены предложения. Выделительные знаки препинания.</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Опознают и правильно интонируют предложения с обособленными уточняющими членами предложения.</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Выделяют запятыми и подчёркивают обособленные члены предложений. Записывают предложения, подчёркивая обособленные обстоятельства уступки и выделяя их запятыми. Выписывают из текста предложения с обособленными определениями и приложениями. Выполняют упражнение по развитию речи: составляют рассказ о каком-либо изобретении, используя обособленные члены предложения.</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79</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Синтаксический разбор предложения с обособленными членами. Пунктуационный разбор предложения с обособленными членами.</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Синтаксический разбор предложения с обособленными членами. Пунктуационный разбор предложения с обособленными членами.</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Производят письменный и устный синтаксический разбор предложений, осложнённых обособленными членами читают и списывают текст, расставляя пропущенные запятые.</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80</w:t>
            </w:r>
            <w:r w:rsidRPr="00EF6605">
              <w:rPr>
                <w:rFonts w:ascii="Times New Roman" w:eastAsia="Times New Roman" w:hAnsi="Times New Roman"/>
                <w:sz w:val="24"/>
                <w:szCs w:val="24"/>
                <w:lang w:eastAsia="ru-RU"/>
              </w:rPr>
              <w:t>.</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Практикум по теме «Обособленные члены предложения».</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Систематизация и обобщение материала по теме «Обособленные члены предложения».</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Обособленные члены предложения.</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Записывают текст, расставляя недостающие запятые и графически обозначая обособленные члены предложения. Составляют схемы предложений. Указывают условия для обособления второстепенных членов предложения. Читают текст, прослеживают развитие мысли писателя, продолжают текст, учитывая стилистические особенности авторского описания. Выразительно читают и записывают тексты. Графически отмечают обособленные члены предложения, называя условия их обособления.</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81.</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b/>
                <w:sz w:val="24"/>
                <w:szCs w:val="24"/>
                <w:lang w:eastAsia="ru-RU"/>
              </w:rPr>
              <w:t>Контрольная работа №6</w:t>
            </w:r>
            <w:r w:rsidRPr="00EF6605">
              <w:rPr>
                <w:rFonts w:ascii="Times New Roman" w:eastAsia="Times New Roman" w:hAnsi="Times New Roman"/>
                <w:sz w:val="24"/>
                <w:szCs w:val="24"/>
                <w:lang w:eastAsia="ru-RU"/>
              </w:rPr>
              <w:t xml:space="preserve"> (диктант) по теме «Обособленные члены предложения».</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Пишут контрольный диктант.</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b/>
                <w:sz w:val="24"/>
                <w:szCs w:val="24"/>
                <w:lang w:eastAsia="ru-RU"/>
              </w:rPr>
              <w:t xml:space="preserve">Р </w:t>
            </w:r>
            <w:r>
              <w:rPr>
                <w:rFonts w:ascii="Times New Roman" w:eastAsia="Times New Roman" w:hAnsi="Times New Roman"/>
                <w:sz w:val="24"/>
                <w:szCs w:val="24"/>
                <w:lang w:eastAsia="ru-RU"/>
              </w:rPr>
              <w:t>82.</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Обучение написанию сочинения-рассуждения на лингвистическую тему.</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Сочинение-рассуждение на лингвистическую тему.</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Пишут сочинение-рассуждение.</w:t>
            </w:r>
          </w:p>
        </w:tc>
      </w:tr>
      <w:tr w:rsidR="00586918" w:rsidRPr="00EF6605" w:rsidTr="00586918">
        <w:trPr>
          <w:trHeight w:val="142"/>
        </w:trPr>
        <w:tc>
          <w:tcPr>
            <w:tcW w:w="16019" w:type="dxa"/>
            <w:gridSpan w:val="6"/>
          </w:tcPr>
          <w:p w:rsidR="00586918" w:rsidRPr="00EF6605" w:rsidRDefault="00586918" w:rsidP="00586918">
            <w:pPr>
              <w:spacing w:after="0" w:line="240" w:lineRule="auto"/>
              <w:jc w:val="both"/>
              <w:rPr>
                <w:rFonts w:ascii="Times New Roman" w:eastAsia="Times New Roman" w:hAnsi="Times New Roman"/>
                <w:b/>
                <w:sz w:val="24"/>
                <w:szCs w:val="24"/>
                <w:lang w:eastAsia="ru-RU"/>
              </w:rPr>
            </w:pPr>
            <w:r w:rsidRPr="00EF6605">
              <w:rPr>
                <w:rFonts w:ascii="Times New Roman" w:eastAsia="Times New Roman" w:hAnsi="Times New Roman"/>
                <w:b/>
                <w:sz w:val="24"/>
                <w:szCs w:val="24"/>
                <w:lang w:eastAsia="ru-RU"/>
              </w:rPr>
              <w:t>Слова, грамматически не связанные с членами предложения.</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83.</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Обращение и знаки препинания при нём. Назначение обращения.</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Обращение.</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Осознают основные функции обращения.</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Выделяют графически и интонационно обращения, расставляют знаки препинания. Составляют предложения с обращениями.</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84.</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 xml:space="preserve">Обращение и знаки препинания при нём. </w:t>
            </w:r>
            <w:r w:rsidRPr="00EF6605">
              <w:rPr>
                <w:rFonts w:ascii="Times New Roman" w:eastAsia="Times New Roman" w:hAnsi="Times New Roman"/>
                <w:sz w:val="24"/>
                <w:szCs w:val="24"/>
                <w:lang w:eastAsia="ru-RU"/>
              </w:rPr>
              <w:lastRenderedPageBreak/>
              <w:t>Распространённые обращения.</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lastRenderedPageBreak/>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Распространённое обращение.</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 xml:space="preserve">Опознают и правильно интонируют предложения с распространёнными обращениями. Составляют небольшой текст с использованием </w:t>
            </w:r>
            <w:r w:rsidRPr="00EF6605">
              <w:rPr>
                <w:rFonts w:ascii="Times New Roman" w:eastAsia="Times New Roman" w:hAnsi="Times New Roman"/>
                <w:sz w:val="24"/>
                <w:szCs w:val="24"/>
                <w:lang w:eastAsia="ru-RU"/>
              </w:rPr>
              <w:lastRenderedPageBreak/>
              <w:t>распространённых обращений. Выписывают из текстов художественной и публицистической литературы примеры употребления разных обращений.</w:t>
            </w:r>
          </w:p>
        </w:tc>
      </w:tr>
      <w:tr w:rsidR="00586918" w:rsidRPr="00EF6605" w:rsidTr="00586918">
        <w:trPr>
          <w:trHeight w:val="142"/>
        </w:trPr>
        <w:tc>
          <w:tcPr>
            <w:tcW w:w="789"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85.</w:t>
            </w:r>
          </w:p>
        </w:tc>
        <w:tc>
          <w:tcPr>
            <w:tcW w:w="1338"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Обращение и знаки препинания при нём. Выделительные знаки препинания при обращении.</w:t>
            </w:r>
          </w:p>
        </w:tc>
        <w:tc>
          <w:tcPr>
            <w:tcW w:w="947"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Обращение. Выделительные знаки препинания.</w:t>
            </w:r>
          </w:p>
        </w:tc>
        <w:tc>
          <w:tcPr>
            <w:tcW w:w="7797" w:type="dxa"/>
            <w:tcBorders>
              <w:bottom w:val="single" w:sz="4" w:space="0" w:color="auto"/>
            </w:tcBorders>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Выписывают текст с выделением обращений знаками препинания, обозначают графически обращения, чертят схемы  с обозначением местоположения обращений.</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86.</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Вводные конструкции.</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Группы вводных слов и вводных сочетаний слов по значению.</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Вводные конструкции.</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Группы вводных слов и вводных сочетаний слов по значению.</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Осознают функции вводных конструкций в речи. Выписывают предложения с обозначением вводных слов. Графически выделяют вводные слова.</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Узнают группы вводных слов и предложений по значению.</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Рассматривают схему. Составляют предложения с различными по значению вводными словами и сочетаниями слов. Читают текст, определяют тему текста и основную мысль, находят вводные слова. Формулируют свой ответ на поставленный автором текста вопрос.</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87.</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Выделительные знаки препинания при вводных словах, вводных сочетаниях слов и вводных предложениях.</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Пунктуация. Пунктограмма.</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Выписывают текст с постановкой знаков препинания при вводных словах. Выделяют вводные слова в текст и расставляют знаки препинания, указывают значения слов. Готовят высказывание типа рассуждения на заданную тему с последовательным изложением аргументов с помощью вводных слов. Переписывают текст, заменяя вводные слова и сочетания слов вводными предложениями. Определяют части речи.</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88</w:t>
            </w:r>
            <w:r w:rsidRPr="00EF6605">
              <w:rPr>
                <w:rFonts w:ascii="Times New Roman" w:eastAsia="Times New Roman" w:hAnsi="Times New Roman"/>
                <w:sz w:val="24"/>
                <w:szCs w:val="24"/>
                <w:lang w:eastAsia="ru-RU"/>
              </w:rPr>
              <w:t>.</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Вставные слова, словосочетания и предложения.</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Вставные слова, словосочетания и предложения.</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Определяют понятие вставных конструкций. Анализируют особенности   употребления   вставных конструкций. Моделируют публичное выступление. Формируют пунктуационную компетенцию, опознавая вставные конструкции и выделяя их интонацией в устной речи и скобками или тире в письменной речи. Пишут выборочный диктант с последующей взаимопроверкой. Совершенствуют при работе с текстом свои речевые, коммуникативные умения и правописные навыки.</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89.</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Междометия в предложении.</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Междометие.</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 xml:space="preserve">Уточняют роль междометия в предложении. Определяют в предложениях междометия, выражающие разные чувства. Работают над </w:t>
            </w:r>
            <w:r w:rsidRPr="00EF6605">
              <w:rPr>
                <w:rFonts w:ascii="Times New Roman" w:eastAsia="Times New Roman" w:hAnsi="Times New Roman"/>
                <w:sz w:val="24"/>
                <w:szCs w:val="24"/>
                <w:lang w:eastAsia="ru-RU"/>
              </w:rPr>
              <w:lastRenderedPageBreak/>
              <w:t xml:space="preserve">интонацией предложений с междометиями. Акцентируют внимание на междометии </w:t>
            </w:r>
            <w:r w:rsidRPr="00EF6605">
              <w:rPr>
                <w:rFonts w:ascii="Times New Roman" w:eastAsia="Times New Roman" w:hAnsi="Times New Roman"/>
                <w:b/>
                <w:i/>
                <w:sz w:val="24"/>
                <w:szCs w:val="24"/>
                <w:lang w:eastAsia="ru-RU"/>
              </w:rPr>
              <w:t xml:space="preserve">о, </w:t>
            </w:r>
            <w:r w:rsidRPr="00EF6605">
              <w:rPr>
                <w:rFonts w:ascii="Times New Roman" w:eastAsia="Times New Roman" w:hAnsi="Times New Roman"/>
                <w:sz w:val="24"/>
                <w:szCs w:val="24"/>
                <w:lang w:eastAsia="ru-RU"/>
              </w:rPr>
              <w:t>употреблённом вместе с обращением.</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b/>
                <w:sz w:val="24"/>
                <w:szCs w:val="24"/>
                <w:lang w:eastAsia="ru-RU"/>
              </w:rPr>
              <w:lastRenderedPageBreak/>
              <w:t xml:space="preserve">Р </w:t>
            </w:r>
            <w:r>
              <w:rPr>
                <w:rFonts w:ascii="Times New Roman" w:eastAsia="Times New Roman" w:hAnsi="Times New Roman"/>
                <w:sz w:val="24"/>
                <w:szCs w:val="24"/>
                <w:lang w:eastAsia="ru-RU"/>
              </w:rPr>
              <w:t>90.</w:t>
            </w:r>
          </w:p>
        </w:tc>
        <w:tc>
          <w:tcPr>
            <w:tcW w:w="1338" w:type="dxa"/>
          </w:tcPr>
          <w:p w:rsidR="00586918" w:rsidRPr="00EF6605" w:rsidRDefault="00586918" w:rsidP="00586918">
            <w:pPr>
              <w:spacing w:after="0" w:line="240" w:lineRule="auto"/>
              <w:jc w:val="both"/>
              <w:rPr>
                <w:rFonts w:ascii="Times New Roman" w:eastAsia="Times New Roman" w:hAnsi="Times New Roman"/>
                <w:b/>
                <w:sz w:val="24"/>
                <w:szCs w:val="24"/>
                <w:lang w:eastAsia="ru-RU"/>
              </w:rPr>
            </w:pPr>
            <w:r w:rsidRPr="00EF6605">
              <w:rPr>
                <w:rFonts w:ascii="Times New Roman" w:eastAsia="Times New Roman" w:hAnsi="Times New Roman"/>
                <w:b/>
                <w:sz w:val="24"/>
                <w:szCs w:val="24"/>
                <w:lang w:eastAsia="ru-RU"/>
              </w:rPr>
              <w:t>3 четверть</w:t>
            </w:r>
          </w:p>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Публичное выступление на тему «В жизни всегда есть место подвигам». (М. Горький.)</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Публичное выступление.</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Создают публичное выступление. Совершенствуют при работе с текстом свои речевые, коммуникативные умения и правописные навыки.</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91.</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Синтаксический и пунктуационный разбор предложений со словами, словосочетаниями и предложениями, грамматически не связанными с членами предложения.</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Синтаксический и пунктуационный разбор предложений со словами, словосочетаниями и предложениями, грамматически не связанными с членами предложения.</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Усваивают порядок устного и письменного синтаксического и пунктуационного разбора. Опознают изученные конструкции, грамматически не связанные с членами предложения. Выполняют синтаксический разбор предложений. Закрепляют пунктуационный навык изученных конструкций. Подбирают или составляют свои примеры предложений и выполняют их синтаксический и пунктуационный разбор.</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92.</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b/>
                <w:sz w:val="24"/>
                <w:szCs w:val="24"/>
                <w:lang w:eastAsia="ru-RU"/>
              </w:rPr>
              <w:t>Контрольная работа №7</w:t>
            </w:r>
            <w:r w:rsidRPr="00EF6605">
              <w:rPr>
                <w:rFonts w:ascii="Times New Roman" w:eastAsia="Times New Roman" w:hAnsi="Times New Roman"/>
                <w:sz w:val="24"/>
                <w:szCs w:val="24"/>
                <w:lang w:eastAsia="ru-RU"/>
              </w:rPr>
              <w:t xml:space="preserve"> (диктант) по теме «Слова, грамматически не связанные с членами предложения».  </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Пишут диктант.</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b/>
                <w:sz w:val="24"/>
                <w:szCs w:val="24"/>
                <w:lang w:eastAsia="ru-RU"/>
              </w:rPr>
              <w:t xml:space="preserve">Р </w:t>
            </w:r>
            <w:r>
              <w:rPr>
                <w:rFonts w:ascii="Times New Roman" w:eastAsia="Times New Roman" w:hAnsi="Times New Roman"/>
                <w:sz w:val="24"/>
                <w:szCs w:val="24"/>
                <w:lang w:eastAsia="ru-RU"/>
              </w:rPr>
              <w:t>. 93</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Обучение написанию сжатого изложения.</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Сжатое изложение.</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Пишут сжатое изложение.</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94</w:t>
            </w:r>
            <w:r w:rsidRPr="00EF6605">
              <w:rPr>
                <w:rFonts w:ascii="Times New Roman" w:eastAsia="Times New Roman" w:hAnsi="Times New Roman"/>
                <w:sz w:val="24"/>
                <w:szCs w:val="24"/>
                <w:lang w:eastAsia="ru-RU"/>
              </w:rPr>
              <w:t>.</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Способы передачи чужой речи. Понятие о чужой речи.</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Комментирующая часть.</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Чужая речь. Комментирующая часть.</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Определяют понятие чужой речи. Анализируют языковой материал. Делают обобщения на языковом материале для наблюдений.</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Анализируют смысловые параметры комментирующей части.</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Выявляют в самостоятельных наблюдениях интонацию комментирующей части, её место в предложениях, роль глаголов говорения (речи). Читают схемы предложений с чужой речью. Распространяют комментирующую часть предложений с чужой речью, опираясь на схемы.</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95</w:t>
            </w:r>
            <w:r w:rsidRPr="00EF6605">
              <w:rPr>
                <w:rFonts w:ascii="Times New Roman" w:eastAsia="Times New Roman" w:hAnsi="Times New Roman"/>
                <w:sz w:val="24"/>
                <w:szCs w:val="24"/>
                <w:lang w:eastAsia="ru-RU"/>
              </w:rPr>
              <w:t>.</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 xml:space="preserve">Прямая и косвенная речь. </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Предложения с прямой речью. Знаки препинания в них.</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Прямая и косвенная речь. Предложения с прямой речью.</w:t>
            </w:r>
          </w:p>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Сравнивают предложения с прямой и косвенной речью.</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Изучают определения прямой и косвенной речи. Опознают изучаемые предложения с прямой и косвенной речью и читают их, соблюдая нужную интонацию.  Классифицируют знаки препинания в предложениях текста.</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Актуализируют изученное ранее правило о знаках препинания в предложениях с прямой речью.</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Комментируют крылатые выражения, составляя предложения с прямой речью. Осваивают новое пунктуационное правило об оформлении прямой речи с разрывом. Используют схемы предложений с прямой речью. Читают выразительно по ролям диалоги. Конструируют предложения с прямой речью в разном структурном и пунктуационном оформлении.</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96.</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Прямая речь.</w:t>
            </w:r>
          </w:p>
          <w:p w:rsidR="00586918"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Диалог.</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Рассказ</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Диалог.</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Определяют диалог.</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Составляют свои диалоги по рисункам, ситуациям и схемам. Вырабатывают навык пунктуационного оформления диалога. Преобразуют предложение с косвенной речью в предложения с прямой речью. Определяют стилистическую выраженность диалога.</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Перерабатывают текст в рассказ с диалогом. Пишут сжатое изложение. Вводят свои придуманные диалоги в рассказ по данному началу. Рассматривают картину и продуцируют связный текст в жанре интервью.</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b/>
                <w:sz w:val="24"/>
                <w:szCs w:val="24"/>
                <w:lang w:eastAsia="ru-RU"/>
              </w:rPr>
              <w:t xml:space="preserve">Р </w:t>
            </w:r>
            <w:r>
              <w:rPr>
                <w:rFonts w:ascii="Times New Roman" w:eastAsia="Times New Roman" w:hAnsi="Times New Roman"/>
                <w:sz w:val="24"/>
                <w:szCs w:val="24"/>
                <w:lang w:eastAsia="ru-RU"/>
              </w:rPr>
              <w:t>97.</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b/>
                <w:sz w:val="24"/>
                <w:szCs w:val="24"/>
                <w:lang w:eastAsia="ru-RU"/>
              </w:rPr>
            </w:pPr>
            <w:r w:rsidRPr="00EF6605">
              <w:rPr>
                <w:rFonts w:ascii="Times New Roman" w:eastAsia="Times New Roman" w:hAnsi="Times New Roman"/>
                <w:b/>
                <w:sz w:val="24"/>
                <w:szCs w:val="24"/>
                <w:lang w:eastAsia="ru-RU"/>
              </w:rPr>
              <w:t xml:space="preserve">Контрольное сочинение №2. </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Подготовка к написанию сочинения.</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2</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Пишут сочинение. Совершенствуют при работе с текстом свои речевые, коммуникативные умения и правописные навыки.</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98..</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Цитаты и знаки препинания при них.</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Цитаты.</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Определяют понятие цитаты.</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Находят цитаты и определяют роль цитат в тексте. Формируют умение вводить цитаты в авторский текст разными способами. Выполняют коррекцию текстов ученических сочинений со стороны уместности и точности в оформлении включённых цитат. Усваивают требования к устному выступлению. Выполняют синтаксический и пунктуационный разбор предложений с чужой речью (устно и письменно) по образцу.</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99</w:t>
            </w:r>
            <w:r w:rsidRPr="00EF6605">
              <w:rPr>
                <w:rFonts w:ascii="Times New Roman" w:eastAsia="Times New Roman" w:hAnsi="Times New Roman"/>
                <w:sz w:val="24"/>
                <w:szCs w:val="24"/>
                <w:lang w:eastAsia="ru-RU"/>
              </w:rPr>
              <w:t>.</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 xml:space="preserve">Практикум по теме «Чужая речь». </w:t>
            </w: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Систематизация и обобщение по теме «Чужая речь».</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Чужая речь.</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Отвечают на вопросы по разделу. Выполняют задания на передачу чужой речи разными способами. Подбирают примеры с разными способами передачи чужой речи. Исследуют сочетания знаков препинания при оформлении чужой речи и подтверждают схемы своими примерами.</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r w:rsidRPr="00EF6605">
              <w:rPr>
                <w:rFonts w:ascii="Times New Roman" w:eastAsia="Times New Roman" w:hAnsi="Times New Roman"/>
                <w:sz w:val="24"/>
                <w:szCs w:val="24"/>
                <w:lang w:eastAsia="ru-RU"/>
              </w:rPr>
              <w:t>.</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b/>
                <w:sz w:val="24"/>
                <w:szCs w:val="24"/>
                <w:lang w:eastAsia="ru-RU"/>
              </w:rPr>
              <w:t>Контрольная работа №8</w:t>
            </w:r>
            <w:r w:rsidRPr="00EF6605">
              <w:rPr>
                <w:rFonts w:ascii="Times New Roman" w:eastAsia="Times New Roman" w:hAnsi="Times New Roman"/>
                <w:sz w:val="24"/>
                <w:szCs w:val="24"/>
                <w:lang w:eastAsia="ru-RU"/>
              </w:rPr>
              <w:t xml:space="preserve"> (диктант) по теме «Чужая речь».</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Пишут контрольный диктант.</w:t>
            </w:r>
          </w:p>
        </w:tc>
      </w:tr>
      <w:tr w:rsidR="00586918" w:rsidRPr="00EF6605" w:rsidTr="00586918">
        <w:trPr>
          <w:trHeight w:val="142"/>
        </w:trPr>
        <w:tc>
          <w:tcPr>
            <w:tcW w:w="16019" w:type="dxa"/>
            <w:gridSpan w:val="6"/>
          </w:tcPr>
          <w:p w:rsidR="00586918" w:rsidRPr="00EF6605" w:rsidRDefault="00586918" w:rsidP="00586918">
            <w:pPr>
              <w:spacing w:after="0" w:line="240" w:lineRule="auto"/>
              <w:jc w:val="both"/>
              <w:rPr>
                <w:rFonts w:ascii="Times New Roman" w:eastAsia="Times New Roman" w:hAnsi="Times New Roman"/>
                <w:b/>
                <w:sz w:val="24"/>
                <w:szCs w:val="24"/>
                <w:lang w:eastAsia="ru-RU"/>
              </w:rPr>
            </w:pPr>
            <w:r w:rsidRPr="00EF6605">
              <w:rPr>
                <w:rFonts w:ascii="Times New Roman" w:eastAsia="Times New Roman" w:hAnsi="Times New Roman"/>
                <w:b/>
                <w:sz w:val="24"/>
                <w:szCs w:val="24"/>
                <w:lang w:eastAsia="ru-RU"/>
              </w:rPr>
              <w:t>Повторение и систематизация изученного в 8 классе.</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r>
              <w:rPr>
                <w:rFonts w:ascii="Times New Roman" w:eastAsia="Times New Roman" w:hAnsi="Times New Roman"/>
                <w:sz w:val="24"/>
                <w:szCs w:val="24"/>
                <w:lang w:eastAsia="ru-RU"/>
              </w:rPr>
              <w:t>01</w:t>
            </w:r>
            <w:r w:rsidRPr="00EF6605">
              <w:rPr>
                <w:rFonts w:ascii="Times New Roman" w:eastAsia="Times New Roman" w:hAnsi="Times New Roman"/>
                <w:sz w:val="24"/>
                <w:szCs w:val="24"/>
                <w:lang w:eastAsia="ru-RU"/>
              </w:rPr>
              <w:t>.</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Повторение.</w:t>
            </w:r>
            <w:r w:rsidRPr="00EF6605">
              <w:rPr>
                <w:rFonts w:ascii="Times New Roman" w:eastAsia="Times New Roman" w:hAnsi="Times New Roman"/>
                <w:sz w:val="24"/>
                <w:szCs w:val="24"/>
                <w:lang w:eastAsia="ru-RU"/>
              </w:rPr>
              <w:t>Синтаксис и морфология.</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Синтаксис и морфология.</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Соотносят синтаксис и морфологию как составляющие грамматики. Различают первичную и вторичную синтаксическую роль различных частей речи. Выполняют частичный синтаксический разбор предложений, указывая члены предложения и их морфологическую выраженность. Составляют предложения.</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r>
              <w:rPr>
                <w:rFonts w:ascii="Times New Roman" w:eastAsia="Times New Roman" w:hAnsi="Times New Roman"/>
                <w:sz w:val="24"/>
                <w:szCs w:val="24"/>
                <w:lang w:eastAsia="ru-RU"/>
              </w:rPr>
              <w:t>02.</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Синтаксис и пунктуация.</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Синтаксис и пунктуация.</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Обобщают знания о роли пунктуации в речи. Соотносят синтаксис и пунктуацию, выявляют их связь. Изучают инструкцию и выявляют последовательность при определении условий постановки знаков препинания. Применяют инструкцию, списывая текст и ставя разные по функции знаки препинания. Развивают речь и закрепляют текстовые умения, анализируя  путевой очерк, членя его на абзацы, составляя план и др. Пишут подробное изложение очерка на основе опорного конспекта. Пишут сочинение-описание.</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1</w:t>
            </w:r>
            <w:r>
              <w:rPr>
                <w:rFonts w:ascii="Times New Roman" w:eastAsia="Times New Roman" w:hAnsi="Times New Roman"/>
                <w:sz w:val="24"/>
                <w:szCs w:val="24"/>
                <w:lang w:eastAsia="ru-RU"/>
              </w:rPr>
              <w:t>03</w:t>
            </w:r>
            <w:r w:rsidRPr="00EF6605">
              <w:rPr>
                <w:rFonts w:ascii="Times New Roman" w:eastAsia="Times New Roman" w:hAnsi="Times New Roman"/>
                <w:sz w:val="24"/>
                <w:szCs w:val="24"/>
                <w:lang w:eastAsia="ru-RU"/>
              </w:rPr>
              <w:t>.</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Синтаксис и культура речи.</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Синтаксис и культура речи.</w:t>
            </w: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Обобщают содержание понятия «культура речи». Исправляют нарушения в нормативном употреблении словосочетаний с управлением. Заполняют таблицу. Исправляют предложения с ошибками в употреблении деепричастных оборотов. Редактируют построение сложноподчинённых предложений.</w:t>
            </w:r>
          </w:p>
        </w:tc>
      </w:tr>
      <w:tr w:rsidR="00586918" w:rsidRPr="00EF6605" w:rsidTr="00586918">
        <w:trPr>
          <w:trHeight w:val="142"/>
        </w:trPr>
        <w:tc>
          <w:tcPr>
            <w:tcW w:w="789"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104, 105</w:t>
            </w:r>
            <w:r w:rsidRPr="00EF6605">
              <w:rPr>
                <w:rFonts w:ascii="Times New Roman" w:eastAsia="Times New Roman" w:hAnsi="Times New Roman"/>
                <w:sz w:val="24"/>
                <w:szCs w:val="24"/>
                <w:lang w:eastAsia="ru-RU"/>
              </w:rPr>
              <w:t>.</w:t>
            </w:r>
          </w:p>
        </w:tc>
        <w:tc>
          <w:tcPr>
            <w:tcW w:w="1338"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3022"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b/>
                <w:sz w:val="24"/>
                <w:szCs w:val="24"/>
                <w:lang w:eastAsia="ru-RU"/>
              </w:rPr>
              <w:t>Итоговая контрольная работа</w:t>
            </w:r>
            <w:r w:rsidRPr="00EF6605">
              <w:rPr>
                <w:rFonts w:ascii="Times New Roman" w:eastAsia="Times New Roman" w:hAnsi="Times New Roman"/>
                <w:sz w:val="24"/>
                <w:szCs w:val="24"/>
                <w:lang w:eastAsia="ru-RU"/>
              </w:rPr>
              <w:t xml:space="preserve"> (в тестовой форме).</w:t>
            </w:r>
            <w:r>
              <w:rPr>
                <w:rFonts w:ascii="Times New Roman" w:eastAsia="Times New Roman" w:hAnsi="Times New Roman"/>
                <w:sz w:val="24"/>
                <w:szCs w:val="24"/>
                <w:lang w:eastAsia="ru-RU"/>
              </w:rPr>
              <w:t xml:space="preserve"> Анализ работ.</w:t>
            </w:r>
          </w:p>
        </w:tc>
        <w:tc>
          <w:tcPr>
            <w:tcW w:w="94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2126"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p>
        </w:tc>
        <w:tc>
          <w:tcPr>
            <w:tcW w:w="7797" w:type="dxa"/>
          </w:tcPr>
          <w:p w:rsidR="00586918" w:rsidRPr="00EF6605" w:rsidRDefault="00586918" w:rsidP="00586918">
            <w:p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Выполняют итоговую контрольную работу (в тестовой форме).</w:t>
            </w:r>
          </w:p>
        </w:tc>
      </w:tr>
    </w:tbl>
    <w:p w:rsidR="00F07763" w:rsidRPr="00EF6605" w:rsidRDefault="00F07763" w:rsidP="00EF6605">
      <w:pPr>
        <w:widowControl w:val="0"/>
        <w:jc w:val="both"/>
        <w:rPr>
          <w:rFonts w:ascii="Times New Roman" w:hAnsi="Times New Roman"/>
          <w:b/>
          <w:sz w:val="36"/>
          <w:szCs w:val="36"/>
        </w:rPr>
      </w:pPr>
    </w:p>
    <w:p w:rsidR="00F07763" w:rsidRPr="00EF6605" w:rsidRDefault="00F07763" w:rsidP="00EF6605">
      <w:pPr>
        <w:widowControl w:val="0"/>
        <w:jc w:val="both"/>
        <w:rPr>
          <w:rFonts w:ascii="Times New Roman" w:hAnsi="Times New Roman"/>
          <w:b/>
          <w:sz w:val="36"/>
          <w:szCs w:val="36"/>
        </w:rPr>
      </w:pPr>
    </w:p>
    <w:p w:rsidR="00F07763" w:rsidRPr="00EF6605" w:rsidRDefault="00F07763" w:rsidP="00EF6605">
      <w:pPr>
        <w:widowControl w:val="0"/>
        <w:jc w:val="both"/>
        <w:rPr>
          <w:rFonts w:ascii="Times New Roman" w:hAnsi="Times New Roman"/>
          <w:b/>
          <w:sz w:val="36"/>
          <w:szCs w:val="36"/>
        </w:rPr>
      </w:pPr>
    </w:p>
    <w:p w:rsidR="00F07763" w:rsidRPr="00EF6605" w:rsidRDefault="00F07763" w:rsidP="00EF6605">
      <w:pPr>
        <w:widowControl w:val="0"/>
        <w:jc w:val="both"/>
        <w:rPr>
          <w:rFonts w:ascii="Times New Roman" w:hAnsi="Times New Roman"/>
          <w:b/>
          <w:sz w:val="36"/>
          <w:szCs w:val="36"/>
        </w:rPr>
      </w:pPr>
    </w:p>
    <w:p w:rsidR="00B4475C" w:rsidRPr="00EF6605" w:rsidRDefault="00B4475C" w:rsidP="00EF6605">
      <w:pPr>
        <w:widowControl w:val="0"/>
        <w:jc w:val="both"/>
        <w:rPr>
          <w:rFonts w:ascii="Times New Roman" w:hAnsi="Times New Roman"/>
          <w:b/>
          <w:sz w:val="36"/>
          <w:szCs w:val="36"/>
        </w:rPr>
      </w:pPr>
    </w:p>
    <w:p w:rsidR="00EA7C54" w:rsidRDefault="00B4475C" w:rsidP="00EF6605">
      <w:pPr>
        <w:pStyle w:val="a9"/>
        <w:jc w:val="both"/>
        <w:rPr>
          <w:rFonts w:ascii="Times New Roman" w:hAnsi="Times New Roman"/>
          <w:b/>
          <w:sz w:val="24"/>
          <w:szCs w:val="24"/>
        </w:rPr>
      </w:pPr>
      <w:r w:rsidRPr="00EF6605">
        <w:rPr>
          <w:rFonts w:ascii="Times New Roman" w:hAnsi="Times New Roman"/>
          <w:b/>
          <w:sz w:val="24"/>
          <w:szCs w:val="24"/>
        </w:rPr>
        <w:t xml:space="preserve">                        </w:t>
      </w:r>
    </w:p>
    <w:p w:rsidR="00B4475C" w:rsidRPr="00DB2183" w:rsidRDefault="00DB2183" w:rsidP="00DB2183">
      <w:pPr>
        <w:pStyle w:val="a9"/>
        <w:jc w:val="center"/>
        <w:rPr>
          <w:rFonts w:ascii="Times New Roman" w:hAnsi="Times New Roman"/>
          <w:b/>
          <w:sz w:val="48"/>
          <w:szCs w:val="48"/>
          <w:u w:val="single"/>
        </w:rPr>
      </w:pPr>
      <w:r w:rsidRPr="00DB2183">
        <w:rPr>
          <w:rFonts w:ascii="Times New Roman" w:hAnsi="Times New Roman"/>
          <w:b/>
          <w:sz w:val="48"/>
          <w:szCs w:val="48"/>
          <w:u w:val="single"/>
        </w:rPr>
        <w:t>9 КЛАСС</w:t>
      </w:r>
      <w:r>
        <w:rPr>
          <w:rFonts w:ascii="Times New Roman" w:hAnsi="Times New Roman"/>
          <w:b/>
          <w:sz w:val="48"/>
          <w:szCs w:val="48"/>
          <w:u w:val="single"/>
        </w:rPr>
        <w:t xml:space="preserve"> (Титова Е.Ю)</w:t>
      </w:r>
    </w:p>
    <w:p w:rsidR="00EF6605" w:rsidRPr="00EF6605" w:rsidRDefault="00EF6605" w:rsidP="00EF6605">
      <w:pPr>
        <w:pStyle w:val="a9"/>
        <w:ind w:firstLine="567"/>
        <w:jc w:val="both"/>
        <w:rPr>
          <w:rFonts w:ascii="Times New Roman" w:hAnsi="Times New Roman"/>
          <w:sz w:val="24"/>
          <w:szCs w:val="24"/>
        </w:rPr>
      </w:pPr>
    </w:p>
    <w:p w:rsidR="00B4475C" w:rsidRPr="00EF6605" w:rsidRDefault="001556B5" w:rsidP="00EF6605">
      <w:pPr>
        <w:shd w:val="clear" w:color="auto" w:fill="FFFFFF"/>
        <w:ind w:right="-81" w:firstLine="567"/>
        <w:jc w:val="both"/>
        <w:rPr>
          <w:rFonts w:ascii="Times New Roman" w:hAnsi="Times New Roman"/>
          <w:sz w:val="24"/>
          <w:szCs w:val="24"/>
        </w:rPr>
      </w:pPr>
      <w:r>
        <w:rPr>
          <w:rFonts w:ascii="Times New Roman" w:hAnsi="Times New Roman"/>
          <w:b/>
          <w:bCs/>
          <w:sz w:val="24"/>
          <w:szCs w:val="24"/>
        </w:rPr>
        <w:t xml:space="preserve">  </w:t>
      </w:r>
      <w:r w:rsidR="00B4475C" w:rsidRPr="00EF6605">
        <w:rPr>
          <w:rFonts w:ascii="Times New Roman" w:hAnsi="Times New Roman"/>
          <w:b/>
          <w:bCs/>
          <w:sz w:val="24"/>
          <w:szCs w:val="24"/>
        </w:rPr>
        <w:t xml:space="preserve"> Место учебного предмета в учебном плане</w:t>
      </w:r>
    </w:p>
    <w:p w:rsidR="00B4475C" w:rsidRPr="00EF6605" w:rsidRDefault="00B4475C" w:rsidP="00EF6605">
      <w:pPr>
        <w:pStyle w:val="a7"/>
        <w:shd w:val="clear" w:color="auto" w:fill="FFFFFF"/>
        <w:tabs>
          <w:tab w:val="left" w:pos="2805"/>
        </w:tabs>
        <w:spacing w:before="278"/>
        <w:ind w:left="394" w:firstLine="314"/>
        <w:jc w:val="both"/>
        <w:rPr>
          <w:rFonts w:ascii="Times New Roman" w:hAnsi="Times New Roman"/>
          <w:sz w:val="24"/>
          <w:szCs w:val="24"/>
        </w:rPr>
      </w:pPr>
      <w:r w:rsidRPr="00EF6605">
        <w:rPr>
          <w:rFonts w:ascii="Times New Roman" w:hAnsi="Times New Roman"/>
          <w:sz w:val="24"/>
          <w:szCs w:val="24"/>
        </w:rPr>
        <w:t xml:space="preserve">В Федеральном базисном учебном плане на изучение русского языка в 9  классе отводится 3  часа в неделю, всего – 102  часа  в год. </w:t>
      </w:r>
    </w:p>
    <w:p w:rsidR="00B4475C" w:rsidRPr="00EF6605" w:rsidRDefault="001556B5" w:rsidP="00EF6605">
      <w:pPr>
        <w:jc w:val="both"/>
        <w:rPr>
          <w:rFonts w:ascii="Times New Roman" w:hAnsi="Times New Roman"/>
          <w:b/>
          <w:sz w:val="24"/>
          <w:szCs w:val="24"/>
        </w:rPr>
      </w:pPr>
      <w:r>
        <w:rPr>
          <w:rFonts w:ascii="Times New Roman" w:hAnsi="Times New Roman"/>
          <w:b/>
          <w:sz w:val="24"/>
          <w:szCs w:val="24"/>
        </w:rPr>
        <w:t xml:space="preserve">          </w:t>
      </w:r>
      <w:r w:rsidR="00B4475C" w:rsidRPr="00EF6605">
        <w:rPr>
          <w:rFonts w:ascii="Times New Roman" w:hAnsi="Times New Roman"/>
          <w:b/>
          <w:sz w:val="24"/>
          <w:szCs w:val="24"/>
        </w:rPr>
        <w:t xml:space="preserve"> Роль  предмета «Русский (родной) язык» в достижении планируемых результатов</w:t>
      </w:r>
    </w:p>
    <w:p w:rsidR="00B4475C" w:rsidRPr="00EF6605" w:rsidRDefault="00B4475C" w:rsidP="00EF6605">
      <w:pPr>
        <w:pStyle w:val="a7"/>
        <w:shd w:val="clear" w:color="auto" w:fill="FFFFFF"/>
        <w:tabs>
          <w:tab w:val="left" w:pos="2805"/>
        </w:tabs>
        <w:spacing w:before="278"/>
        <w:ind w:left="394"/>
        <w:jc w:val="both"/>
        <w:rPr>
          <w:rFonts w:ascii="Times New Roman" w:hAnsi="Times New Roman"/>
          <w:sz w:val="24"/>
          <w:szCs w:val="24"/>
        </w:rPr>
      </w:pPr>
      <w:r w:rsidRPr="00EF6605">
        <w:rPr>
          <w:rFonts w:ascii="Times New Roman" w:hAnsi="Times New Roman"/>
          <w:sz w:val="24"/>
          <w:szCs w:val="24"/>
        </w:rPr>
        <w:t xml:space="preserve">      Язык по своей специфике и социальной значимости – явление уникальное. Он является средством общения и формой передачи информации, средством хранения и усвоения знаний. Частью духовной культуры русского народа, средством приобщения к богатствам русской культуры и литературы.</w:t>
      </w:r>
    </w:p>
    <w:p w:rsidR="00B4475C" w:rsidRPr="00EF6605" w:rsidRDefault="00B4475C" w:rsidP="00EF6605">
      <w:pPr>
        <w:shd w:val="clear" w:color="auto" w:fill="FFFFFF"/>
        <w:spacing w:line="322" w:lineRule="exact"/>
        <w:ind w:left="38" w:right="10" w:firstLine="389"/>
        <w:jc w:val="both"/>
        <w:rPr>
          <w:rFonts w:ascii="Times New Roman" w:hAnsi="Times New Roman"/>
          <w:sz w:val="24"/>
          <w:szCs w:val="24"/>
        </w:rPr>
      </w:pPr>
      <w:r w:rsidRPr="00EF6605">
        <w:rPr>
          <w:rFonts w:ascii="Times New Roman" w:hAnsi="Times New Roman"/>
          <w:iCs/>
          <w:spacing w:val="-1"/>
          <w:sz w:val="24"/>
          <w:szCs w:val="24"/>
        </w:rPr>
        <w:t>Русский язык — государственный язык Российской Федерации, средство межнационального общения и консолидации народов России.</w:t>
      </w:r>
    </w:p>
    <w:p w:rsidR="00B4475C" w:rsidRPr="00EF6605" w:rsidRDefault="00B4475C" w:rsidP="00EF6605">
      <w:pPr>
        <w:pStyle w:val="a7"/>
        <w:shd w:val="clear" w:color="auto" w:fill="FFFFFF"/>
        <w:tabs>
          <w:tab w:val="left" w:pos="2805"/>
        </w:tabs>
        <w:spacing w:before="278"/>
        <w:ind w:left="394" w:firstLine="314"/>
        <w:jc w:val="both"/>
        <w:rPr>
          <w:rFonts w:ascii="Times New Roman" w:hAnsi="Times New Roman"/>
          <w:sz w:val="24"/>
          <w:szCs w:val="24"/>
        </w:rPr>
      </w:pPr>
      <w:r w:rsidRPr="00EF6605">
        <w:rPr>
          <w:rFonts w:ascii="Times New Roman" w:hAnsi="Times New Roman"/>
          <w:sz w:val="24"/>
          <w:szCs w:val="24"/>
        </w:rPr>
        <w:t>В системе школьного образования учебный предмет  «Русский  язык» играет важную роль: является не только объектом изучения, но и средством обучения. Как средство познания действительности русский язык обеспечивает развитие интеллектуальных и творческих способностей ребёнка,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Будучи формой хранения и усвоения различных знаний, русский язык неразрывно связан со всеми школьными предметами, а в перспективе способствует овладению будущей профессией.</w:t>
      </w:r>
    </w:p>
    <w:p w:rsidR="00B4475C" w:rsidRPr="00EF6605" w:rsidRDefault="00B4475C" w:rsidP="00EF6605">
      <w:pPr>
        <w:shd w:val="clear" w:color="auto" w:fill="FFFFFF"/>
        <w:spacing w:line="322" w:lineRule="exact"/>
        <w:jc w:val="both"/>
        <w:rPr>
          <w:rFonts w:ascii="Times New Roman" w:hAnsi="Times New Roman"/>
          <w:sz w:val="24"/>
          <w:szCs w:val="24"/>
        </w:rPr>
      </w:pPr>
      <w:r w:rsidRPr="00EF6605">
        <w:rPr>
          <w:rFonts w:ascii="Times New Roman" w:hAnsi="Times New Roman"/>
          <w:iCs/>
          <w:sz w:val="24"/>
          <w:szCs w:val="24"/>
        </w:rPr>
        <w:tab/>
        <w:t>Владение  родным   языком,   умение   общаться,   добиваться   успеха   в</w:t>
      </w:r>
      <w:r w:rsidRPr="00EF6605">
        <w:rPr>
          <w:rFonts w:ascii="Times New Roman" w:hAnsi="Times New Roman"/>
          <w:sz w:val="24"/>
          <w:szCs w:val="24"/>
        </w:rPr>
        <w:t xml:space="preserve"> </w:t>
      </w:r>
      <w:r w:rsidRPr="00EF6605">
        <w:rPr>
          <w:rFonts w:ascii="Times New Roman" w:hAnsi="Times New Roman"/>
          <w:iCs/>
          <w:sz w:val="24"/>
          <w:szCs w:val="24"/>
        </w:rPr>
        <w:t>процессе   коммуникации   являются   теми   характеристиками   личности, которые во многом определяют достижения человека практически во всех</w:t>
      </w:r>
      <w:r w:rsidRPr="00EF6605">
        <w:rPr>
          <w:rFonts w:ascii="Times New Roman" w:hAnsi="Times New Roman"/>
          <w:sz w:val="24"/>
          <w:szCs w:val="24"/>
        </w:rPr>
        <w:t xml:space="preserve"> </w:t>
      </w:r>
      <w:r w:rsidRPr="00EF6605">
        <w:rPr>
          <w:rFonts w:ascii="Times New Roman" w:hAnsi="Times New Roman"/>
          <w:iCs/>
          <w:sz w:val="24"/>
          <w:szCs w:val="24"/>
        </w:rPr>
        <w:t>областях жизни, способствуют его социальной адаптации к изменяющимся</w:t>
      </w:r>
      <w:r w:rsidRPr="00EF6605">
        <w:rPr>
          <w:rFonts w:ascii="Times New Roman" w:hAnsi="Times New Roman"/>
          <w:sz w:val="24"/>
          <w:szCs w:val="24"/>
        </w:rPr>
        <w:t xml:space="preserve"> условиям современного мира.</w:t>
      </w:r>
    </w:p>
    <w:p w:rsidR="00DB2183" w:rsidRDefault="00B4475C" w:rsidP="00DB2183">
      <w:pPr>
        <w:shd w:val="clear" w:color="auto" w:fill="FFFFFF"/>
        <w:ind w:right="28" w:firstLine="627"/>
        <w:jc w:val="both"/>
        <w:rPr>
          <w:rFonts w:ascii="Times New Roman" w:hAnsi="Times New Roman"/>
          <w:b/>
          <w:bCs/>
          <w:sz w:val="24"/>
          <w:szCs w:val="24"/>
        </w:rPr>
      </w:pPr>
      <w:r w:rsidRPr="00EF6605">
        <w:rPr>
          <w:rFonts w:ascii="Times New Roman" w:hAnsi="Times New Roman"/>
          <w:b/>
          <w:bCs/>
          <w:sz w:val="24"/>
          <w:szCs w:val="24"/>
        </w:rPr>
        <w:lastRenderedPageBreak/>
        <w:t xml:space="preserve"> </w:t>
      </w:r>
    </w:p>
    <w:p w:rsidR="00B4475C" w:rsidRPr="00DB2183" w:rsidRDefault="00B4475C" w:rsidP="00DB2183">
      <w:pPr>
        <w:shd w:val="clear" w:color="auto" w:fill="FFFFFF"/>
        <w:ind w:right="28" w:firstLine="627"/>
        <w:jc w:val="both"/>
        <w:rPr>
          <w:rFonts w:ascii="Times New Roman" w:hAnsi="Times New Roman"/>
          <w:b/>
          <w:bCs/>
          <w:sz w:val="24"/>
          <w:szCs w:val="24"/>
        </w:rPr>
      </w:pPr>
      <w:r w:rsidRPr="00EF6605">
        <w:rPr>
          <w:rFonts w:ascii="Times New Roman" w:hAnsi="Times New Roman"/>
          <w:b/>
          <w:bCs/>
          <w:sz w:val="24"/>
          <w:szCs w:val="24"/>
        </w:rPr>
        <w:t>Содержание учебного курса</w:t>
      </w:r>
    </w:p>
    <w:p w:rsidR="00B4475C" w:rsidRPr="00EF6605" w:rsidRDefault="00B4475C" w:rsidP="00EF6605">
      <w:pPr>
        <w:jc w:val="both"/>
        <w:rPr>
          <w:rFonts w:ascii="Times New Roman" w:hAnsi="Times New Roman"/>
          <w:b/>
          <w:sz w:val="24"/>
          <w:szCs w:val="24"/>
        </w:rPr>
      </w:pPr>
      <w:r w:rsidRPr="00EF6605">
        <w:rPr>
          <w:rFonts w:ascii="Times New Roman" w:hAnsi="Times New Roman"/>
          <w:b/>
          <w:sz w:val="24"/>
          <w:szCs w:val="24"/>
        </w:rPr>
        <w:t>Общие сведения  о языке.  Международное значение русского языка (3 ч)</w:t>
      </w:r>
    </w:p>
    <w:p w:rsidR="00B4475C" w:rsidRPr="00EF6605" w:rsidRDefault="00B4475C" w:rsidP="00EF6605">
      <w:pPr>
        <w:jc w:val="both"/>
        <w:rPr>
          <w:rFonts w:ascii="Times New Roman" w:hAnsi="Times New Roman"/>
          <w:sz w:val="24"/>
          <w:szCs w:val="24"/>
        </w:rPr>
      </w:pPr>
      <w:r w:rsidRPr="00EF6605">
        <w:rPr>
          <w:rFonts w:ascii="Times New Roman" w:hAnsi="Times New Roman"/>
          <w:color w:val="0000FF"/>
          <w:sz w:val="24"/>
          <w:szCs w:val="24"/>
        </w:rPr>
        <w:t xml:space="preserve">      </w:t>
      </w:r>
      <w:r w:rsidRPr="00EF6605">
        <w:rPr>
          <w:rFonts w:ascii="Times New Roman" w:hAnsi="Times New Roman"/>
          <w:sz w:val="24"/>
          <w:szCs w:val="24"/>
        </w:rPr>
        <w:t xml:space="preserve">Расширить сведения о месте русского языка среди языков народов мира, о его международном значении.  </w:t>
      </w:r>
    </w:p>
    <w:p w:rsidR="00B4475C" w:rsidRPr="00EF6605" w:rsidRDefault="00B4475C" w:rsidP="00EF6605">
      <w:pPr>
        <w:jc w:val="both"/>
        <w:rPr>
          <w:rFonts w:ascii="Times New Roman" w:hAnsi="Times New Roman"/>
          <w:sz w:val="24"/>
          <w:szCs w:val="24"/>
        </w:rPr>
      </w:pPr>
      <w:r w:rsidRPr="00EF6605">
        <w:rPr>
          <w:rFonts w:ascii="Times New Roman" w:hAnsi="Times New Roman"/>
          <w:b/>
          <w:sz w:val="24"/>
          <w:szCs w:val="24"/>
        </w:rPr>
        <w:t>Повторение изученного в 5 - 8 классах  (5 +2 ч)</w:t>
      </w:r>
    </w:p>
    <w:p w:rsidR="00B4475C" w:rsidRPr="00EF6605" w:rsidRDefault="00B4475C" w:rsidP="00EF6605">
      <w:pPr>
        <w:jc w:val="both"/>
        <w:rPr>
          <w:rFonts w:ascii="Times New Roman" w:hAnsi="Times New Roman"/>
        </w:rPr>
      </w:pPr>
      <w:r w:rsidRPr="00EF6605">
        <w:rPr>
          <w:rFonts w:ascii="Times New Roman" w:hAnsi="Times New Roman"/>
          <w:sz w:val="24"/>
          <w:szCs w:val="24"/>
        </w:rPr>
        <w:t xml:space="preserve">      Систематизация сведений о признаках текста, основной мысли связного высказывания, </w:t>
      </w:r>
      <w:r w:rsidRPr="00EF6605">
        <w:rPr>
          <w:rFonts w:ascii="Times New Roman" w:hAnsi="Times New Roman"/>
        </w:rPr>
        <w:t xml:space="preserve">средствах связи частей текста,  о повествовании, рассуждении; о стилях речи. </w:t>
      </w:r>
    </w:p>
    <w:p w:rsidR="00B4475C" w:rsidRPr="00EF6605" w:rsidRDefault="00B4475C" w:rsidP="00EF6605">
      <w:pPr>
        <w:jc w:val="both"/>
        <w:rPr>
          <w:rFonts w:ascii="Times New Roman" w:hAnsi="Times New Roman"/>
          <w:sz w:val="24"/>
          <w:szCs w:val="24"/>
        </w:rPr>
      </w:pPr>
      <w:r w:rsidRPr="00EF6605">
        <w:rPr>
          <w:rFonts w:ascii="Times New Roman" w:hAnsi="Times New Roman"/>
          <w:b/>
          <w:sz w:val="24"/>
          <w:szCs w:val="24"/>
        </w:rPr>
        <w:t>Сложное предложение. Культура речи (1 ч)</w:t>
      </w:r>
    </w:p>
    <w:p w:rsidR="00B4475C" w:rsidRPr="00EF6605" w:rsidRDefault="00B4475C" w:rsidP="00EF6605">
      <w:pPr>
        <w:jc w:val="both"/>
        <w:rPr>
          <w:rFonts w:ascii="Times New Roman" w:hAnsi="Times New Roman"/>
          <w:sz w:val="24"/>
          <w:szCs w:val="24"/>
        </w:rPr>
      </w:pPr>
      <w:r w:rsidRPr="00EF6605">
        <w:rPr>
          <w:rFonts w:ascii="Times New Roman" w:hAnsi="Times New Roman"/>
          <w:sz w:val="24"/>
          <w:szCs w:val="24"/>
        </w:rPr>
        <w:t xml:space="preserve">     Основные виды сложных предложений. Сложное предложение и его признаки. Сложные предложения с союзами и без союзов. Классификация сложных предложений: сложносочиненные, сложноподчиненные, бессоюзные.</w:t>
      </w:r>
    </w:p>
    <w:p w:rsidR="00B4475C" w:rsidRPr="00EF6605" w:rsidRDefault="00B4475C" w:rsidP="00EF6605">
      <w:pPr>
        <w:jc w:val="both"/>
        <w:rPr>
          <w:rFonts w:ascii="Times New Roman" w:hAnsi="Times New Roman"/>
          <w:sz w:val="24"/>
          <w:szCs w:val="24"/>
        </w:rPr>
      </w:pPr>
      <w:r w:rsidRPr="00EF6605">
        <w:rPr>
          <w:rFonts w:ascii="Times New Roman" w:hAnsi="Times New Roman"/>
          <w:sz w:val="24"/>
          <w:szCs w:val="24"/>
        </w:rPr>
        <w:t xml:space="preserve">   </w:t>
      </w:r>
    </w:p>
    <w:p w:rsidR="00B4475C" w:rsidRPr="00EF6605" w:rsidRDefault="00B4475C" w:rsidP="00EF6605">
      <w:pPr>
        <w:jc w:val="both"/>
        <w:rPr>
          <w:rFonts w:ascii="Times New Roman" w:hAnsi="Times New Roman"/>
          <w:sz w:val="24"/>
          <w:szCs w:val="24"/>
        </w:rPr>
      </w:pPr>
      <w:r w:rsidRPr="00EF6605">
        <w:rPr>
          <w:rFonts w:ascii="Times New Roman" w:hAnsi="Times New Roman"/>
          <w:b/>
          <w:sz w:val="24"/>
          <w:szCs w:val="24"/>
        </w:rPr>
        <w:t>Сложносочинённые предложения (7 + 2 ч)</w:t>
      </w:r>
    </w:p>
    <w:p w:rsidR="00B4475C" w:rsidRPr="00EF6605" w:rsidRDefault="00B4475C" w:rsidP="00EF6605">
      <w:pPr>
        <w:jc w:val="both"/>
        <w:rPr>
          <w:rFonts w:ascii="Times New Roman" w:hAnsi="Times New Roman"/>
          <w:sz w:val="24"/>
          <w:szCs w:val="24"/>
        </w:rPr>
      </w:pPr>
      <w:r w:rsidRPr="00EF6605">
        <w:rPr>
          <w:rFonts w:ascii="Times New Roman" w:hAnsi="Times New Roman"/>
        </w:rPr>
        <w:t xml:space="preserve"> </w:t>
      </w:r>
      <w:r w:rsidRPr="00EF6605">
        <w:rPr>
          <w:rFonts w:ascii="Times New Roman" w:hAnsi="Times New Roman"/>
          <w:sz w:val="24"/>
          <w:szCs w:val="24"/>
        </w:rPr>
        <w:t>I. Сложносочиненное предложение и его особенности. Сложносочиненные предложения с союзами (соединительными, противительными, разделительными). Разделительные знаки препинания между частями сложносочиненного предложения.</w:t>
      </w:r>
    </w:p>
    <w:p w:rsidR="00B4475C" w:rsidRPr="00EF6605" w:rsidRDefault="00B4475C" w:rsidP="00EF6605">
      <w:pPr>
        <w:jc w:val="both"/>
        <w:rPr>
          <w:rFonts w:ascii="Times New Roman" w:hAnsi="Times New Roman"/>
          <w:sz w:val="24"/>
          <w:szCs w:val="24"/>
        </w:rPr>
      </w:pPr>
      <w:r w:rsidRPr="00EF6605">
        <w:rPr>
          <w:rFonts w:ascii="Times New Roman" w:hAnsi="Times New Roman"/>
          <w:sz w:val="24"/>
          <w:szCs w:val="24"/>
        </w:rPr>
        <w:t>Синтаксические синонимы сложносочиненных предложений, их текстообразующая роль.</w:t>
      </w:r>
    </w:p>
    <w:p w:rsidR="00B4475C" w:rsidRPr="00EF6605" w:rsidRDefault="00B4475C" w:rsidP="00EF6605">
      <w:pPr>
        <w:jc w:val="both"/>
        <w:rPr>
          <w:rFonts w:ascii="Times New Roman" w:hAnsi="Times New Roman"/>
          <w:sz w:val="24"/>
          <w:szCs w:val="24"/>
        </w:rPr>
      </w:pPr>
      <w:r w:rsidRPr="00EF6605">
        <w:rPr>
          <w:rFonts w:ascii="Times New Roman" w:hAnsi="Times New Roman"/>
          <w:sz w:val="24"/>
          <w:szCs w:val="24"/>
        </w:rPr>
        <w:t>Авторское употребление знаков препинания.</w:t>
      </w:r>
    </w:p>
    <w:p w:rsidR="00B4475C" w:rsidRPr="00EF6605" w:rsidRDefault="00B4475C" w:rsidP="00EF6605">
      <w:pPr>
        <w:jc w:val="both"/>
        <w:rPr>
          <w:rFonts w:ascii="Times New Roman" w:hAnsi="Times New Roman"/>
          <w:sz w:val="24"/>
          <w:szCs w:val="24"/>
        </w:rPr>
      </w:pPr>
      <w:r w:rsidRPr="00EF6605">
        <w:rPr>
          <w:rFonts w:ascii="Times New Roman" w:hAnsi="Times New Roman"/>
          <w:sz w:val="24"/>
          <w:szCs w:val="24"/>
        </w:rPr>
        <w:t>II. Умение интонационно правильно произноси сложносочиненные предложения.</w:t>
      </w:r>
    </w:p>
    <w:p w:rsidR="00B4475C" w:rsidRPr="00EF6605" w:rsidRDefault="00B4475C" w:rsidP="00EF6605">
      <w:pPr>
        <w:jc w:val="both"/>
        <w:rPr>
          <w:rFonts w:ascii="Times New Roman" w:hAnsi="Times New Roman"/>
          <w:sz w:val="24"/>
          <w:szCs w:val="24"/>
        </w:rPr>
      </w:pPr>
      <w:r w:rsidRPr="00EF6605">
        <w:rPr>
          <w:rFonts w:ascii="Times New Roman" w:hAnsi="Times New Roman"/>
          <w:sz w:val="24"/>
          <w:szCs w:val="24"/>
        </w:rPr>
        <w:t>III. Рецензия   на   литературное   произведение, спектакль, кинофильм. Реферат небольшой статьи (фрагмента статьи) на лингвистическую тему.</w:t>
      </w:r>
    </w:p>
    <w:p w:rsidR="00B4475C" w:rsidRPr="00EF6605" w:rsidRDefault="00B4475C" w:rsidP="00EF6605">
      <w:pPr>
        <w:jc w:val="both"/>
        <w:rPr>
          <w:rFonts w:ascii="Times New Roman" w:hAnsi="Times New Roman"/>
          <w:b/>
          <w:sz w:val="24"/>
          <w:szCs w:val="24"/>
        </w:rPr>
      </w:pPr>
      <w:r w:rsidRPr="00EF6605">
        <w:rPr>
          <w:rFonts w:ascii="Times New Roman" w:hAnsi="Times New Roman"/>
          <w:b/>
          <w:sz w:val="24"/>
          <w:szCs w:val="24"/>
        </w:rPr>
        <w:t>Сложноподчиненные предложения  (4 + 2 ч)</w:t>
      </w:r>
    </w:p>
    <w:p w:rsidR="00B4475C" w:rsidRPr="00EF6605" w:rsidRDefault="00B4475C" w:rsidP="00EF6605">
      <w:pPr>
        <w:jc w:val="both"/>
        <w:rPr>
          <w:rFonts w:ascii="Times New Roman" w:hAnsi="Times New Roman"/>
          <w:sz w:val="24"/>
          <w:szCs w:val="24"/>
        </w:rPr>
      </w:pPr>
      <w:r w:rsidRPr="00EF6605">
        <w:rPr>
          <w:rFonts w:ascii="Times New Roman" w:hAnsi="Times New Roman"/>
        </w:rPr>
        <w:lastRenderedPageBreak/>
        <w:t xml:space="preserve">   </w:t>
      </w:r>
      <w:r w:rsidRPr="00EF6605">
        <w:rPr>
          <w:rFonts w:ascii="Times New Roman" w:hAnsi="Times New Roman"/>
          <w:sz w:val="24"/>
          <w:szCs w:val="24"/>
        </w:rPr>
        <w:t>Сложноподчиненное предложение и его особенности.   Главное  и  придаточные  предложения. Союзы и союзные слова как средство связи придаточного предложения с главным. Указательные слова в главном предложении. Место придаточного предложения по отношению к главному. Раздели</w:t>
      </w:r>
      <w:r w:rsidRPr="00EF6605">
        <w:rPr>
          <w:rFonts w:ascii="Times New Roman" w:hAnsi="Times New Roman"/>
          <w:sz w:val="24"/>
          <w:szCs w:val="24"/>
        </w:rPr>
        <w:softHyphen/>
        <w:t>тельные знаки препинания между главным и придаточным предложениями.</w:t>
      </w:r>
    </w:p>
    <w:p w:rsidR="00B4475C" w:rsidRPr="00EF6605" w:rsidRDefault="00B4475C" w:rsidP="00EF6605">
      <w:pPr>
        <w:jc w:val="both"/>
        <w:rPr>
          <w:rFonts w:ascii="Times New Roman" w:hAnsi="Times New Roman"/>
          <w:b/>
          <w:sz w:val="24"/>
          <w:szCs w:val="24"/>
        </w:rPr>
      </w:pPr>
      <w:r w:rsidRPr="00EF6605">
        <w:rPr>
          <w:rFonts w:ascii="Times New Roman" w:hAnsi="Times New Roman"/>
          <w:b/>
          <w:sz w:val="24"/>
          <w:szCs w:val="24"/>
        </w:rPr>
        <w:t>Основные группы сложноподчинённых предложений (14 +4 ч)</w:t>
      </w:r>
    </w:p>
    <w:p w:rsidR="00B4475C" w:rsidRPr="00EF6605" w:rsidRDefault="00B4475C" w:rsidP="00EF6605">
      <w:pPr>
        <w:jc w:val="both"/>
        <w:rPr>
          <w:rFonts w:ascii="Times New Roman" w:hAnsi="Times New Roman"/>
          <w:sz w:val="24"/>
          <w:szCs w:val="24"/>
        </w:rPr>
      </w:pPr>
      <w:r w:rsidRPr="00EF6605">
        <w:rPr>
          <w:rFonts w:ascii="Times New Roman" w:hAnsi="Times New Roman"/>
          <w:sz w:val="24"/>
          <w:szCs w:val="24"/>
        </w:rPr>
        <w:t xml:space="preserve">  I. Виды придаточных предложений. Сложноподчиненные предложения с несколькими придаточными; знаки препинания в них. </w:t>
      </w:r>
    </w:p>
    <w:p w:rsidR="00B4475C" w:rsidRPr="00EF6605" w:rsidRDefault="00B4475C" w:rsidP="00EF6605">
      <w:pPr>
        <w:jc w:val="both"/>
        <w:rPr>
          <w:rFonts w:ascii="Times New Roman" w:hAnsi="Times New Roman"/>
          <w:sz w:val="24"/>
          <w:szCs w:val="24"/>
        </w:rPr>
      </w:pPr>
      <w:r w:rsidRPr="00EF6605">
        <w:rPr>
          <w:rFonts w:ascii="Times New Roman" w:hAnsi="Times New Roman"/>
          <w:sz w:val="24"/>
          <w:szCs w:val="24"/>
        </w:rPr>
        <w:t xml:space="preserve">  Типичные речевые сферы применения сложноподчиненных предложений</w:t>
      </w:r>
    </w:p>
    <w:p w:rsidR="00B4475C" w:rsidRPr="00EF6605" w:rsidRDefault="00B4475C" w:rsidP="00EF6605">
      <w:pPr>
        <w:jc w:val="both"/>
        <w:rPr>
          <w:rFonts w:ascii="Times New Roman" w:hAnsi="Times New Roman"/>
          <w:sz w:val="24"/>
          <w:szCs w:val="24"/>
        </w:rPr>
      </w:pPr>
      <w:r w:rsidRPr="00EF6605">
        <w:rPr>
          <w:rFonts w:ascii="Times New Roman" w:hAnsi="Times New Roman"/>
          <w:sz w:val="24"/>
          <w:szCs w:val="24"/>
        </w:rPr>
        <w:t xml:space="preserve">Синтаксические синонимы сложноподчиненных предложений, их текстообразующая роль. </w:t>
      </w:r>
    </w:p>
    <w:p w:rsidR="00B4475C" w:rsidRPr="00EF6605" w:rsidRDefault="00B4475C" w:rsidP="00EF6605">
      <w:pPr>
        <w:jc w:val="both"/>
        <w:rPr>
          <w:rFonts w:ascii="Times New Roman" w:hAnsi="Times New Roman"/>
          <w:sz w:val="24"/>
          <w:szCs w:val="24"/>
        </w:rPr>
      </w:pPr>
      <w:r w:rsidRPr="00EF6605">
        <w:rPr>
          <w:rFonts w:ascii="Times New Roman" w:hAnsi="Times New Roman"/>
          <w:sz w:val="24"/>
          <w:szCs w:val="24"/>
        </w:rPr>
        <w:t>II. Умение использовать в речи сложноподчиненных предложения и  простые с обособленными второстепенными членами как синтаксические синонимы.</w:t>
      </w:r>
    </w:p>
    <w:p w:rsidR="00B4475C" w:rsidRPr="00EF6605" w:rsidRDefault="00B4475C" w:rsidP="00EF6605">
      <w:pPr>
        <w:jc w:val="both"/>
        <w:rPr>
          <w:rFonts w:ascii="Times New Roman" w:hAnsi="Times New Roman"/>
          <w:sz w:val="24"/>
          <w:szCs w:val="24"/>
        </w:rPr>
      </w:pPr>
      <w:r w:rsidRPr="00EF6605">
        <w:rPr>
          <w:rFonts w:ascii="Times New Roman" w:hAnsi="Times New Roman"/>
          <w:sz w:val="24"/>
          <w:szCs w:val="24"/>
        </w:rPr>
        <w:t>III. Отзыв о прочитанном произведении.</w:t>
      </w:r>
    </w:p>
    <w:p w:rsidR="00B4475C" w:rsidRPr="00EF6605" w:rsidRDefault="00B4475C" w:rsidP="00EF6605">
      <w:pPr>
        <w:jc w:val="both"/>
        <w:rPr>
          <w:rFonts w:ascii="Times New Roman" w:hAnsi="Times New Roman"/>
          <w:b/>
          <w:sz w:val="24"/>
          <w:szCs w:val="24"/>
        </w:rPr>
      </w:pPr>
      <w:r w:rsidRPr="00EF6605">
        <w:rPr>
          <w:rFonts w:ascii="Times New Roman" w:hAnsi="Times New Roman"/>
          <w:b/>
          <w:sz w:val="24"/>
          <w:szCs w:val="24"/>
        </w:rPr>
        <w:t>Бессоюзные сложные предложения  (4 +4 ч)</w:t>
      </w:r>
    </w:p>
    <w:p w:rsidR="00B4475C" w:rsidRPr="00EF6605" w:rsidRDefault="00B4475C" w:rsidP="00EF6605">
      <w:pPr>
        <w:jc w:val="both"/>
        <w:rPr>
          <w:rFonts w:ascii="Times New Roman" w:hAnsi="Times New Roman"/>
          <w:sz w:val="24"/>
          <w:szCs w:val="24"/>
        </w:rPr>
      </w:pPr>
      <w:r w:rsidRPr="00EF6605">
        <w:rPr>
          <w:rFonts w:ascii="Times New Roman" w:hAnsi="Times New Roman"/>
          <w:sz w:val="24"/>
          <w:szCs w:val="24"/>
        </w:rPr>
        <w:t xml:space="preserve">  I. Бессоюзное сложное предложение и его особенности. Смысловые взаимоотношения между частями бессоюзного сложного предложения. Разделительные знаки препинания в бессоюзном сложном предложении.</w:t>
      </w:r>
    </w:p>
    <w:p w:rsidR="00B4475C" w:rsidRPr="00EF6605" w:rsidRDefault="00B4475C" w:rsidP="00EF6605">
      <w:pPr>
        <w:jc w:val="both"/>
        <w:rPr>
          <w:rFonts w:ascii="Times New Roman" w:hAnsi="Times New Roman"/>
          <w:sz w:val="24"/>
          <w:szCs w:val="24"/>
        </w:rPr>
      </w:pPr>
      <w:r w:rsidRPr="00EF6605">
        <w:rPr>
          <w:rFonts w:ascii="Times New Roman" w:hAnsi="Times New Roman"/>
          <w:sz w:val="24"/>
          <w:szCs w:val="24"/>
        </w:rPr>
        <w:t>Синтаксические синонимы бессоюзных сложных предложений, их текстообразующая роль.</w:t>
      </w:r>
    </w:p>
    <w:p w:rsidR="00B4475C" w:rsidRPr="00EF6605" w:rsidRDefault="00B4475C" w:rsidP="00EF6605">
      <w:pPr>
        <w:jc w:val="both"/>
        <w:rPr>
          <w:rFonts w:ascii="Times New Roman" w:hAnsi="Times New Roman"/>
          <w:sz w:val="24"/>
          <w:szCs w:val="24"/>
        </w:rPr>
      </w:pPr>
      <w:r w:rsidRPr="00EF6605">
        <w:rPr>
          <w:rFonts w:ascii="Times New Roman" w:hAnsi="Times New Roman"/>
          <w:sz w:val="24"/>
          <w:szCs w:val="24"/>
        </w:rPr>
        <w:t>II. Умение передавать с помощью интонации личные смысловые отношения между частями союзного сложного предложения. Умение пользоваться синонимическими союзными и бессоюзным сложными предложениями.</w:t>
      </w:r>
    </w:p>
    <w:p w:rsidR="00B4475C" w:rsidRPr="00EF6605" w:rsidRDefault="00B4475C" w:rsidP="00EF6605">
      <w:pPr>
        <w:jc w:val="both"/>
        <w:rPr>
          <w:rFonts w:ascii="Times New Roman" w:hAnsi="Times New Roman"/>
          <w:sz w:val="24"/>
          <w:szCs w:val="24"/>
        </w:rPr>
      </w:pPr>
      <w:r w:rsidRPr="00EF6605">
        <w:rPr>
          <w:rFonts w:ascii="Times New Roman" w:hAnsi="Times New Roman"/>
          <w:sz w:val="24"/>
          <w:szCs w:val="24"/>
        </w:rPr>
        <w:t>III. Конспект статьи (фрагмента статьи) на лингвистическую тему.</w:t>
      </w:r>
    </w:p>
    <w:p w:rsidR="00B4475C" w:rsidRPr="00EF6605" w:rsidRDefault="00B4475C" w:rsidP="00EF6605">
      <w:pPr>
        <w:jc w:val="both"/>
        <w:rPr>
          <w:rFonts w:ascii="Times New Roman" w:hAnsi="Times New Roman"/>
          <w:sz w:val="24"/>
          <w:szCs w:val="24"/>
        </w:rPr>
      </w:pPr>
      <w:r w:rsidRPr="00EF6605">
        <w:rPr>
          <w:rFonts w:ascii="Times New Roman" w:hAnsi="Times New Roman"/>
          <w:b/>
          <w:sz w:val="24"/>
          <w:szCs w:val="24"/>
        </w:rPr>
        <w:t>Сложные предложения с различными видами связи  (11 + 2 ч)</w:t>
      </w:r>
    </w:p>
    <w:p w:rsidR="00B4475C" w:rsidRPr="00EF6605" w:rsidRDefault="00B4475C" w:rsidP="00EF6605">
      <w:pPr>
        <w:jc w:val="both"/>
        <w:rPr>
          <w:rFonts w:ascii="Times New Roman" w:hAnsi="Times New Roman"/>
          <w:sz w:val="24"/>
          <w:szCs w:val="24"/>
        </w:rPr>
      </w:pPr>
      <w:r w:rsidRPr="00EF6605">
        <w:rPr>
          <w:rFonts w:ascii="Times New Roman" w:hAnsi="Times New Roman"/>
          <w:sz w:val="24"/>
          <w:szCs w:val="24"/>
        </w:rPr>
        <w:t>I. Различные виды сложных предложений</w:t>
      </w:r>
      <w:r w:rsidRPr="00EF6605">
        <w:rPr>
          <w:rFonts w:ascii="Times New Roman" w:hAnsi="Times New Roman"/>
          <w:sz w:val="24"/>
          <w:szCs w:val="24"/>
        </w:rPr>
        <w:br/>
        <w:t>союзной и  бессоюзной связью;  разделительные знаки препинания в них. Сочетание знаков препинания.</w:t>
      </w:r>
    </w:p>
    <w:p w:rsidR="00B4475C" w:rsidRPr="00EF6605" w:rsidRDefault="00B4475C" w:rsidP="00EF6605">
      <w:pPr>
        <w:jc w:val="both"/>
        <w:rPr>
          <w:rFonts w:ascii="Times New Roman" w:hAnsi="Times New Roman"/>
          <w:sz w:val="24"/>
          <w:szCs w:val="24"/>
        </w:rPr>
      </w:pPr>
      <w:r w:rsidRPr="00EF6605">
        <w:rPr>
          <w:rFonts w:ascii="Times New Roman" w:hAnsi="Times New Roman"/>
          <w:sz w:val="24"/>
          <w:szCs w:val="24"/>
        </w:rPr>
        <w:t>II. Умение правильно употреблять в речи сложные предложения с различными видами связи.</w:t>
      </w:r>
    </w:p>
    <w:p w:rsidR="00B4475C" w:rsidRPr="00EF6605" w:rsidRDefault="00B4475C" w:rsidP="00EF6605">
      <w:pPr>
        <w:jc w:val="both"/>
        <w:rPr>
          <w:rFonts w:ascii="Times New Roman" w:hAnsi="Times New Roman"/>
          <w:sz w:val="24"/>
          <w:szCs w:val="24"/>
        </w:rPr>
      </w:pPr>
      <w:r w:rsidRPr="00EF6605">
        <w:rPr>
          <w:rFonts w:ascii="Times New Roman" w:hAnsi="Times New Roman"/>
          <w:sz w:val="24"/>
          <w:szCs w:val="24"/>
        </w:rPr>
        <w:t>III. Академическое красноречие и его виды, строение и  языковые особенности. Сообщение на лингвистическую тему</w:t>
      </w:r>
    </w:p>
    <w:p w:rsidR="00B4475C" w:rsidRPr="00EF6605" w:rsidRDefault="00B4475C" w:rsidP="00EF6605">
      <w:pPr>
        <w:jc w:val="both"/>
        <w:rPr>
          <w:rFonts w:ascii="Times New Roman" w:hAnsi="Times New Roman"/>
          <w:b/>
          <w:sz w:val="24"/>
          <w:szCs w:val="24"/>
        </w:rPr>
      </w:pPr>
      <w:r w:rsidRPr="00EF6605">
        <w:rPr>
          <w:rFonts w:ascii="Times New Roman" w:hAnsi="Times New Roman"/>
          <w:b/>
          <w:sz w:val="24"/>
          <w:szCs w:val="24"/>
        </w:rPr>
        <w:lastRenderedPageBreak/>
        <w:t>Повторение и систематизация изученного в 5  - 9 классах   (3 ч)</w:t>
      </w:r>
    </w:p>
    <w:p w:rsidR="00B4475C" w:rsidRPr="00EF6605" w:rsidRDefault="00B4475C" w:rsidP="00EF6605">
      <w:pPr>
        <w:jc w:val="both"/>
        <w:rPr>
          <w:rFonts w:ascii="Times New Roman" w:hAnsi="Times New Roman"/>
          <w:sz w:val="24"/>
          <w:szCs w:val="24"/>
        </w:rPr>
      </w:pPr>
      <w:r w:rsidRPr="00EF6605">
        <w:rPr>
          <w:rFonts w:ascii="Times New Roman" w:hAnsi="Times New Roman"/>
          <w:sz w:val="24"/>
          <w:szCs w:val="24"/>
        </w:rPr>
        <w:t xml:space="preserve">   Систематизировать знания по  всем разделам, изученным в 5 -9 классах.</w:t>
      </w:r>
    </w:p>
    <w:p w:rsidR="00B4475C" w:rsidRPr="00EF6605" w:rsidRDefault="00B4475C" w:rsidP="00EF6605">
      <w:pPr>
        <w:framePr w:hSpace="180" w:wrap="around" w:vAnchor="text" w:hAnchor="text" w:y="1"/>
        <w:widowControl w:val="0"/>
        <w:jc w:val="both"/>
        <w:rPr>
          <w:rFonts w:ascii="Times New Roman" w:hAnsi="Times New Roman"/>
          <w:sz w:val="24"/>
          <w:szCs w:val="24"/>
        </w:rPr>
      </w:pPr>
    </w:p>
    <w:p w:rsidR="0012063A" w:rsidRDefault="0012063A" w:rsidP="0012063A">
      <w:pPr>
        <w:pStyle w:val="a9"/>
        <w:jc w:val="both"/>
        <w:rPr>
          <w:rFonts w:ascii="Times New Roman" w:hAnsi="Times New Roman"/>
          <w:b/>
          <w:bCs/>
          <w:sz w:val="24"/>
          <w:szCs w:val="24"/>
        </w:rPr>
      </w:pPr>
    </w:p>
    <w:p w:rsidR="0012063A" w:rsidRDefault="0012063A" w:rsidP="0012063A">
      <w:pPr>
        <w:pStyle w:val="a9"/>
        <w:jc w:val="both"/>
        <w:rPr>
          <w:rFonts w:ascii="Times New Roman" w:hAnsi="Times New Roman"/>
          <w:b/>
          <w:bCs/>
          <w:sz w:val="24"/>
          <w:szCs w:val="24"/>
        </w:rPr>
      </w:pPr>
    </w:p>
    <w:p w:rsidR="0012063A" w:rsidRDefault="0012063A" w:rsidP="0012063A">
      <w:pPr>
        <w:pStyle w:val="a9"/>
        <w:jc w:val="both"/>
        <w:rPr>
          <w:rFonts w:ascii="Times New Roman" w:hAnsi="Times New Roman"/>
          <w:b/>
          <w:bCs/>
          <w:sz w:val="24"/>
          <w:szCs w:val="24"/>
        </w:rPr>
      </w:pPr>
    </w:p>
    <w:p w:rsidR="0012063A" w:rsidRDefault="0012063A" w:rsidP="0012063A">
      <w:pPr>
        <w:pStyle w:val="a9"/>
        <w:jc w:val="both"/>
        <w:rPr>
          <w:rFonts w:ascii="Times New Roman" w:hAnsi="Times New Roman"/>
          <w:b/>
          <w:bCs/>
          <w:sz w:val="24"/>
          <w:szCs w:val="24"/>
        </w:rPr>
      </w:pPr>
    </w:p>
    <w:p w:rsidR="00B4475C" w:rsidRPr="00EF6605" w:rsidRDefault="00B4475C" w:rsidP="0012063A">
      <w:pPr>
        <w:pStyle w:val="a9"/>
        <w:jc w:val="both"/>
        <w:rPr>
          <w:rFonts w:ascii="Times New Roman" w:hAnsi="Times New Roman"/>
          <w:b/>
          <w:bCs/>
          <w:sz w:val="24"/>
          <w:szCs w:val="24"/>
        </w:rPr>
      </w:pPr>
      <w:r w:rsidRPr="00EF6605">
        <w:rPr>
          <w:rFonts w:ascii="Times New Roman" w:hAnsi="Times New Roman"/>
          <w:b/>
          <w:bCs/>
          <w:sz w:val="24"/>
          <w:szCs w:val="24"/>
        </w:rPr>
        <w:t xml:space="preserve"> Планируемые личностные, метапредметные и предметные</w:t>
      </w:r>
      <w:r w:rsidR="0012063A">
        <w:rPr>
          <w:rFonts w:ascii="Times New Roman" w:hAnsi="Times New Roman"/>
          <w:b/>
          <w:bCs/>
          <w:sz w:val="24"/>
          <w:szCs w:val="24"/>
        </w:rPr>
        <w:t xml:space="preserve">  </w:t>
      </w:r>
      <w:r w:rsidRPr="00EF6605">
        <w:rPr>
          <w:rFonts w:ascii="Times New Roman" w:hAnsi="Times New Roman"/>
          <w:b/>
          <w:bCs/>
          <w:sz w:val="24"/>
          <w:szCs w:val="24"/>
        </w:rPr>
        <w:t>результаты освоения предмета.</w:t>
      </w:r>
    </w:p>
    <w:p w:rsidR="00B4475C" w:rsidRPr="00EF6605" w:rsidRDefault="00B4475C" w:rsidP="00EF6605">
      <w:pPr>
        <w:pStyle w:val="a9"/>
        <w:ind w:firstLine="708"/>
        <w:jc w:val="both"/>
        <w:rPr>
          <w:rFonts w:ascii="Times New Roman" w:hAnsi="Times New Roman"/>
          <w:b/>
          <w:bCs/>
          <w:sz w:val="24"/>
          <w:szCs w:val="24"/>
        </w:rPr>
      </w:pPr>
    </w:p>
    <w:p w:rsidR="00B4475C" w:rsidRPr="00EF6605" w:rsidRDefault="00B4475C" w:rsidP="00EF6605">
      <w:pPr>
        <w:ind w:firstLine="708"/>
        <w:jc w:val="both"/>
        <w:rPr>
          <w:rFonts w:ascii="Times New Roman" w:hAnsi="Times New Roman"/>
          <w:b/>
          <w:sz w:val="24"/>
          <w:szCs w:val="24"/>
        </w:rPr>
      </w:pPr>
      <w:r w:rsidRPr="00EF6605">
        <w:rPr>
          <w:rFonts w:ascii="Times New Roman" w:hAnsi="Times New Roman"/>
          <w:b/>
          <w:sz w:val="24"/>
          <w:szCs w:val="24"/>
        </w:rPr>
        <w:t>Личностные  результаты:</w:t>
      </w:r>
    </w:p>
    <w:p w:rsidR="00B4475C" w:rsidRPr="00EF6605" w:rsidRDefault="00B4475C" w:rsidP="00EF6605">
      <w:pPr>
        <w:jc w:val="both"/>
        <w:rPr>
          <w:rFonts w:ascii="Times New Roman" w:hAnsi="Times New Roman"/>
          <w:sz w:val="24"/>
          <w:szCs w:val="24"/>
        </w:rPr>
      </w:pPr>
      <w:r w:rsidRPr="00EF6605">
        <w:rPr>
          <w:rFonts w:ascii="Times New Roman" w:hAnsi="Times New Roman"/>
          <w:sz w:val="24"/>
          <w:szCs w:val="24"/>
        </w:rPr>
        <w:t>1)  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rsidR="00B4475C" w:rsidRPr="00EF6605" w:rsidRDefault="00B4475C" w:rsidP="00EF6605">
      <w:pPr>
        <w:jc w:val="both"/>
        <w:rPr>
          <w:rFonts w:ascii="Times New Roman" w:hAnsi="Times New Roman"/>
          <w:sz w:val="24"/>
          <w:szCs w:val="24"/>
        </w:rPr>
      </w:pPr>
      <w:r w:rsidRPr="00EF6605">
        <w:rPr>
          <w:rFonts w:ascii="Times New Roman" w:hAnsi="Times New Roman"/>
          <w:sz w:val="24"/>
          <w:szCs w:val="24"/>
        </w:rPr>
        <w:t>2) 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rsidR="00B4475C" w:rsidRPr="00EF6605" w:rsidRDefault="00B4475C" w:rsidP="00EF6605">
      <w:pPr>
        <w:jc w:val="both"/>
        <w:rPr>
          <w:rFonts w:ascii="Times New Roman" w:hAnsi="Times New Roman"/>
          <w:sz w:val="24"/>
          <w:szCs w:val="24"/>
        </w:rPr>
      </w:pPr>
      <w:r w:rsidRPr="00EF6605">
        <w:rPr>
          <w:rFonts w:ascii="Times New Roman" w:hAnsi="Times New Roman"/>
          <w:sz w:val="24"/>
          <w:szCs w:val="24"/>
        </w:rPr>
        <w:t>3) достаточный объём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rsidR="00B4475C" w:rsidRPr="00EF6605" w:rsidRDefault="00B4475C" w:rsidP="00EF6605">
      <w:pPr>
        <w:tabs>
          <w:tab w:val="left" w:pos="1929"/>
        </w:tabs>
        <w:jc w:val="both"/>
        <w:rPr>
          <w:rFonts w:ascii="Times New Roman" w:eastAsia="Times New Roman" w:hAnsi="Times New Roman"/>
          <w:b/>
          <w:sz w:val="24"/>
          <w:szCs w:val="24"/>
        </w:rPr>
      </w:pPr>
      <w:r w:rsidRPr="00EF6605">
        <w:rPr>
          <w:rFonts w:ascii="Times New Roman" w:hAnsi="Times New Roman"/>
          <w:sz w:val="24"/>
          <w:szCs w:val="24"/>
        </w:rPr>
        <w:tab/>
      </w:r>
      <w:r w:rsidRPr="00EF6605">
        <w:rPr>
          <w:rFonts w:ascii="Times New Roman" w:eastAsia="Times New Roman" w:hAnsi="Times New Roman"/>
          <w:b/>
          <w:sz w:val="24"/>
          <w:szCs w:val="24"/>
        </w:rPr>
        <w:t>Метапредметные  результаты:</w:t>
      </w:r>
    </w:p>
    <w:p w:rsidR="00B4475C" w:rsidRPr="00EF6605" w:rsidRDefault="00B4475C" w:rsidP="00EF6605">
      <w:pPr>
        <w:tabs>
          <w:tab w:val="left" w:pos="1929"/>
        </w:tabs>
        <w:jc w:val="both"/>
        <w:rPr>
          <w:rFonts w:ascii="Times New Roman" w:eastAsia="Times New Roman" w:hAnsi="Times New Roman"/>
          <w:sz w:val="24"/>
          <w:szCs w:val="24"/>
        </w:rPr>
      </w:pPr>
      <w:r w:rsidRPr="00EF6605">
        <w:rPr>
          <w:rFonts w:ascii="Times New Roman" w:eastAsia="Times New Roman" w:hAnsi="Times New Roman"/>
          <w:sz w:val="24"/>
          <w:szCs w:val="24"/>
        </w:rPr>
        <w:t xml:space="preserve">1) владение всеми видами речевой деятельности: </w:t>
      </w:r>
    </w:p>
    <w:p w:rsidR="00B4475C" w:rsidRPr="00EF6605" w:rsidRDefault="00B4475C" w:rsidP="00EF6605">
      <w:pPr>
        <w:pStyle w:val="a7"/>
        <w:numPr>
          <w:ilvl w:val="0"/>
          <w:numId w:val="7"/>
        </w:numPr>
        <w:tabs>
          <w:tab w:val="left" w:pos="1929"/>
        </w:tabs>
        <w:jc w:val="both"/>
        <w:rPr>
          <w:rFonts w:ascii="Times New Roman" w:eastAsia="Times New Roman" w:hAnsi="Times New Roman"/>
          <w:sz w:val="24"/>
          <w:szCs w:val="24"/>
        </w:rPr>
      </w:pPr>
      <w:r w:rsidRPr="00EF6605">
        <w:rPr>
          <w:rFonts w:ascii="Times New Roman" w:eastAsia="Times New Roman" w:hAnsi="Times New Roman"/>
          <w:sz w:val="24"/>
          <w:szCs w:val="24"/>
        </w:rPr>
        <w:t>адекватное понимание информации устного и письменного сообщения;</w:t>
      </w:r>
    </w:p>
    <w:p w:rsidR="00B4475C" w:rsidRPr="00EF6605" w:rsidRDefault="00B4475C" w:rsidP="00EF6605">
      <w:pPr>
        <w:pStyle w:val="a7"/>
        <w:numPr>
          <w:ilvl w:val="0"/>
          <w:numId w:val="7"/>
        </w:numPr>
        <w:tabs>
          <w:tab w:val="left" w:pos="1929"/>
        </w:tabs>
        <w:jc w:val="both"/>
        <w:rPr>
          <w:rFonts w:ascii="Times New Roman" w:eastAsia="Times New Roman" w:hAnsi="Times New Roman"/>
          <w:sz w:val="24"/>
          <w:szCs w:val="24"/>
        </w:rPr>
      </w:pPr>
      <w:r w:rsidRPr="00EF6605">
        <w:rPr>
          <w:rFonts w:ascii="Times New Roman" w:eastAsia="Times New Roman" w:hAnsi="Times New Roman"/>
          <w:sz w:val="24"/>
          <w:szCs w:val="24"/>
        </w:rPr>
        <w:t>владение разными видами чтения;</w:t>
      </w:r>
    </w:p>
    <w:p w:rsidR="00B4475C" w:rsidRPr="00EF6605" w:rsidRDefault="00B4475C" w:rsidP="00EF6605">
      <w:pPr>
        <w:pStyle w:val="a7"/>
        <w:numPr>
          <w:ilvl w:val="0"/>
          <w:numId w:val="7"/>
        </w:numPr>
        <w:tabs>
          <w:tab w:val="left" w:pos="1929"/>
        </w:tabs>
        <w:jc w:val="both"/>
        <w:rPr>
          <w:rFonts w:ascii="Times New Roman" w:hAnsi="Times New Roman"/>
          <w:sz w:val="24"/>
          <w:szCs w:val="24"/>
        </w:rPr>
      </w:pPr>
      <w:r w:rsidRPr="00EF6605">
        <w:rPr>
          <w:rFonts w:ascii="Times New Roman" w:hAnsi="Times New Roman"/>
          <w:sz w:val="24"/>
          <w:szCs w:val="24"/>
        </w:rPr>
        <w:t>адекватное восприятие на слух текстов разных стилей и жанров;</w:t>
      </w:r>
    </w:p>
    <w:p w:rsidR="00B4475C" w:rsidRPr="00EF6605" w:rsidRDefault="00B4475C" w:rsidP="00EF6605">
      <w:pPr>
        <w:pStyle w:val="a7"/>
        <w:numPr>
          <w:ilvl w:val="0"/>
          <w:numId w:val="7"/>
        </w:numPr>
        <w:tabs>
          <w:tab w:val="left" w:pos="1929"/>
        </w:tabs>
        <w:jc w:val="both"/>
        <w:rPr>
          <w:rFonts w:ascii="Times New Roman" w:hAnsi="Times New Roman"/>
          <w:sz w:val="24"/>
          <w:szCs w:val="24"/>
        </w:rPr>
      </w:pPr>
      <w:r w:rsidRPr="00EF6605">
        <w:rPr>
          <w:rFonts w:ascii="Times New Roman" w:hAnsi="Times New Roman"/>
          <w:sz w:val="24"/>
          <w:szCs w:val="24"/>
        </w:rPr>
        <w:t>способность извлекать информацию из разных источников, включая средства массовой информации, компакт-диски учебного назначения, ресурсы Интернета; умение свободно пользоваться словарями различных типов, справочной литературой;</w:t>
      </w:r>
    </w:p>
    <w:p w:rsidR="00B4475C" w:rsidRPr="00EF6605" w:rsidRDefault="00B4475C" w:rsidP="00EF6605">
      <w:pPr>
        <w:pStyle w:val="a7"/>
        <w:numPr>
          <w:ilvl w:val="0"/>
          <w:numId w:val="7"/>
        </w:numPr>
        <w:tabs>
          <w:tab w:val="left" w:pos="1929"/>
        </w:tabs>
        <w:jc w:val="both"/>
        <w:rPr>
          <w:rFonts w:ascii="Times New Roman" w:hAnsi="Times New Roman"/>
          <w:sz w:val="24"/>
          <w:szCs w:val="24"/>
        </w:rPr>
      </w:pPr>
      <w:r w:rsidRPr="00EF6605">
        <w:rPr>
          <w:rFonts w:ascii="Times New Roman" w:hAnsi="Times New Roman"/>
          <w:sz w:val="24"/>
          <w:szCs w:val="24"/>
        </w:rPr>
        <w:t>овладение приёмами отбора и систематизации материала на определённую тему; умение вести самостоятельный поиск информации, её анализ и отбор;</w:t>
      </w:r>
    </w:p>
    <w:p w:rsidR="00B4475C" w:rsidRPr="00EF6605" w:rsidRDefault="00B4475C" w:rsidP="00EF6605">
      <w:pPr>
        <w:pStyle w:val="a7"/>
        <w:numPr>
          <w:ilvl w:val="0"/>
          <w:numId w:val="7"/>
        </w:numPr>
        <w:tabs>
          <w:tab w:val="left" w:pos="1929"/>
        </w:tabs>
        <w:jc w:val="both"/>
        <w:rPr>
          <w:rFonts w:ascii="Times New Roman" w:hAnsi="Times New Roman"/>
          <w:sz w:val="24"/>
          <w:szCs w:val="24"/>
        </w:rPr>
      </w:pPr>
      <w:r w:rsidRPr="00EF6605">
        <w:rPr>
          <w:rFonts w:ascii="Times New Roman" w:hAnsi="Times New Roman"/>
          <w:sz w:val="24"/>
          <w:szCs w:val="24"/>
        </w:rPr>
        <w:t>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p w:rsidR="00B4475C" w:rsidRPr="00EF6605" w:rsidRDefault="00B4475C" w:rsidP="00EF6605">
      <w:pPr>
        <w:pStyle w:val="a7"/>
        <w:numPr>
          <w:ilvl w:val="0"/>
          <w:numId w:val="7"/>
        </w:numPr>
        <w:tabs>
          <w:tab w:val="left" w:pos="1929"/>
        </w:tabs>
        <w:jc w:val="both"/>
        <w:rPr>
          <w:rFonts w:ascii="Times New Roman" w:hAnsi="Times New Roman"/>
          <w:sz w:val="24"/>
          <w:szCs w:val="24"/>
        </w:rPr>
      </w:pPr>
      <w:r w:rsidRPr="00EF6605">
        <w:rPr>
          <w:rFonts w:ascii="Times New Roman" w:hAnsi="Times New Roman"/>
          <w:sz w:val="24"/>
          <w:szCs w:val="24"/>
        </w:rPr>
        <w:lastRenderedPageBreak/>
        <w:t>способность определять  цели предстоящей учебной деятельности (индивидуальной и коллективной), последовательность действий, а также оценивать достигнутые результаты и адекватно формулировать их в устной и письменной  форме;</w:t>
      </w:r>
    </w:p>
    <w:p w:rsidR="00B4475C" w:rsidRPr="00EF6605" w:rsidRDefault="00B4475C" w:rsidP="00EF6605">
      <w:pPr>
        <w:pStyle w:val="a7"/>
        <w:numPr>
          <w:ilvl w:val="0"/>
          <w:numId w:val="7"/>
        </w:numPr>
        <w:tabs>
          <w:tab w:val="left" w:pos="1929"/>
        </w:tabs>
        <w:jc w:val="both"/>
        <w:rPr>
          <w:rFonts w:ascii="Times New Roman" w:hAnsi="Times New Roman"/>
          <w:sz w:val="24"/>
          <w:szCs w:val="24"/>
        </w:rPr>
      </w:pPr>
      <w:r w:rsidRPr="00EF6605">
        <w:rPr>
          <w:rFonts w:ascii="Times New Roman" w:hAnsi="Times New Roman"/>
          <w:sz w:val="24"/>
          <w:szCs w:val="24"/>
        </w:rPr>
        <w:t>умение воспроизводить прослушанный или прочитанный текст с разной степенью свёрнутости;</w:t>
      </w:r>
    </w:p>
    <w:p w:rsidR="00B4475C" w:rsidRPr="00EF6605" w:rsidRDefault="00B4475C" w:rsidP="00EF6605">
      <w:pPr>
        <w:pStyle w:val="a7"/>
        <w:numPr>
          <w:ilvl w:val="0"/>
          <w:numId w:val="7"/>
        </w:numPr>
        <w:tabs>
          <w:tab w:val="left" w:pos="1929"/>
        </w:tabs>
        <w:jc w:val="both"/>
        <w:rPr>
          <w:rFonts w:ascii="Times New Roman" w:hAnsi="Times New Roman"/>
          <w:sz w:val="24"/>
          <w:szCs w:val="24"/>
        </w:rPr>
      </w:pPr>
      <w:r w:rsidRPr="00EF6605">
        <w:rPr>
          <w:rFonts w:ascii="Times New Roman" w:hAnsi="Times New Roman"/>
          <w:sz w:val="24"/>
          <w:szCs w:val="24"/>
        </w:rPr>
        <w:t>умение создавать устные и письменные тексты разных типов, стилей речи и жанров с учётом замысла, адресата и ситуации общения;</w:t>
      </w:r>
    </w:p>
    <w:p w:rsidR="00B4475C" w:rsidRPr="00EF6605" w:rsidRDefault="00B4475C" w:rsidP="00EF6605">
      <w:pPr>
        <w:pStyle w:val="a7"/>
        <w:numPr>
          <w:ilvl w:val="0"/>
          <w:numId w:val="7"/>
        </w:numPr>
        <w:tabs>
          <w:tab w:val="left" w:pos="1929"/>
        </w:tabs>
        <w:jc w:val="both"/>
        <w:rPr>
          <w:rFonts w:ascii="Times New Roman" w:hAnsi="Times New Roman"/>
          <w:sz w:val="24"/>
          <w:szCs w:val="24"/>
        </w:rPr>
      </w:pPr>
      <w:r w:rsidRPr="00EF6605">
        <w:rPr>
          <w:rFonts w:ascii="Times New Roman" w:hAnsi="Times New Roman"/>
          <w:sz w:val="24"/>
          <w:szCs w:val="24"/>
        </w:rPr>
        <w:t>способность свободно, правильно излагать свои мысли в устной  и письменной форме;</w:t>
      </w:r>
    </w:p>
    <w:p w:rsidR="00B4475C" w:rsidRPr="00EF6605" w:rsidRDefault="00B4475C" w:rsidP="00EF6605">
      <w:pPr>
        <w:pStyle w:val="a7"/>
        <w:numPr>
          <w:ilvl w:val="0"/>
          <w:numId w:val="7"/>
        </w:numPr>
        <w:tabs>
          <w:tab w:val="left" w:pos="1929"/>
        </w:tabs>
        <w:jc w:val="both"/>
        <w:rPr>
          <w:rFonts w:ascii="Times New Roman" w:hAnsi="Times New Roman"/>
          <w:sz w:val="24"/>
          <w:szCs w:val="24"/>
        </w:rPr>
      </w:pPr>
      <w:r w:rsidRPr="00EF6605">
        <w:rPr>
          <w:rFonts w:ascii="Times New Roman" w:hAnsi="Times New Roman"/>
          <w:sz w:val="24"/>
          <w:szCs w:val="24"/>
        </w:rPr>
        <w:t>владение разными видами монолога и диалога;</w:t>
      </w:r>
    </w:p>
    <w:p w:rsidR="00B4475C" w:rsidRPr="00EF6605" w:rsidRDefault="00B4475C" w:rsidP="00EF6605">
      <w:pPr>
        <w:pStyle w:val="a7"/>
        <w:numPr>
          <w:ilvl w:val="0"/>
          <w:numId w:val="7"/>
        </w:numPr>
        <w:tabs>
          <w:tab w:val="left" w:pos="1929"/>
        </w:tabs>
        <w:jc w:val="both"/>
        <w:rPr>
          <w:rFonts w:ascii="Times New Roman" w:hAnsi="Times New Roman"/>
          <w:sz w:val="24"/>
          <w:szCs w:val="24"/>
        </w:rPr>
      </w:pPr>
      <w:r w:rsidRPr="00EF6605">
        <w:rPr>
          <w:rFonts w:ascii="Times New Roman" w:hAnsi="Times New Roman"/>
          <w:sz w:val="24"/>
          <w:szCs w:val="24"/>
        </w:rPr>
        <w:t>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 соблюдение основных правил орфографии и пунктуации в процессе письменного общения;</w:t>
      </w:r>
    </w:p>
    <w:p w:rsidR="00B4475C" w:rsidRPr="00EF6605" w:rsidRDefault="00B4475C" w:rsidP="00EF6605">
      <w:pPr>
        <w:tabs>
          <w:tab w:val="left" w:pos="1929"/>
        </w:tabs>
        <w:jc w:val="both"/>
        <w:rPr>
          <w:rFonts w:ascii="Times New Roman" w:eastAsia="Times New Roman" w:hAnsi="Times New Roman"/>
          <w:b/>
          <w:sz w:val="24"/>
          <w:szCs w:val="24"/>
        </w:rPr>
      </w:pPr>
      <w:r w:rsidRPr="00EF6605">
        <w:rPr>
          <w:rFonts w:ascii="Times New Roman" w:eastAsia="Times New Roman" w:hAnsi="Times New Roman"/>
          <w:b/>
          <w:sz w:val="24"/>
          <w:szCs w:val="24"/>
        </w:rPr>
        <w:t>Предметные  результаты</w:t>
      </w:r>
    </w:p>
    <w:p w:rsidR="00B4475C" w:rsidRPr="00EF6605" w:rsidRDefault="00B4475C" w:rsidP="00EF6605">
      <w:pPr>
        <w:tabs>
          <w:tab w:val="left" w:pos="1929"/>
        </w:tabs>
        <w:jc w:val="both"/>
        <w:rPr>
          <w:rFonts w:ascii="Times New Roman" w:eastAsia="Times New Roman" w:hAnsi="Times New Roman"/>
          <w:sz w:val="24"/>
          <w:szCs w:val="24"/>
        </w:rPr>
      </w:pPr>
      <w:r w:rsidRPr="00EF6605">
        <w:rPr>
          <w:rFonts w:ascii="Times New Roman" w:eastAsia="Times New Roman" w:hAnsi="Times New Roman"/>
          <w:sz w:val="24"/>
          <w:szCs w:val="24"/>
        </w:rPr>
        <w:t>1) представление об основных функциях языка, о роли русского языка как национального языка русского народа, как государственного языка Российской Федерации и языка межнационального общения, о связи языка и культуры народа, о роли родного  языка в жизни человека и общества;</w:t>
      </w:r>
    </w:p>
    <w:p w:rsidR="00B4475C" w:rsidRPr="00EF6605" w:rsidRDefault="00B4475C" w:rsidP="00EF6605">
      <w:pPr>
        <w:tabs>
          <w:tab w:val="left" w:pos="1929"/>
        </w:tabs>
        <w:jc w:val="both"/>
        <w:rPr>
          <w:rFonts w:ascii="Times New Roman" w:eastAsia="Times New Roman" w:hAnsi="Times New Roman"/>
          <w:sz w:val="24"/>
          <w:szCs w:val="24"/>
        </w:rPr>
      </w:pPr>
      <w:r w:rsidRPr="00EF6605">
        <w:rPr>
          <w:rFonts w:ascii="Times New Roman" w:eastAsia="Times New Roman" w:hAnsi="Times New Roman"/>
          <w:sz w:val="24"/>
          <w:szCs w:val="24"/>
        </w:rPr>
        <w:t>2) понимание места родного языка в системе гуманитарных наук и его роли в образовании в целом;</w:t>
      </w:r>
    </w:p>
    <w:p w:rsidR="00B4475C" w:rsidRPr="00EF6605" w:rsidRDefault="00B4475C" w:rsidP="00EF6605">
      <w:pPr>
        <w:tabs>
          <w:tab w:val="left" w:pos="1929"/>
        </w:tabs>
        <w:jc w:val="both"/>
        <w:rPr>
          <w:rFonts w:ascii="Times New Roman" w:eastAsia="Times New Roman" w:hAnsi="Times New Roman"/>
          <w:sz w:val="24"/>
          <w:szCs w:val="24"/>
        </w:rPr>
      </w:pPr>
      <w:r w:rsidRPr="00EF6605">
        <w:rPr>
          <w:rFonts w:ascii="Times New Roman" w:eastAsia="Times New Roman" w:hAnsi="Times New Roman"/>
          <w:sz w:val="24"/>
          <w:szCs w:val="24"/>
        </w:rPr>
        <w:t>3) усвоение основ научных знаний о родном языке; понимание взаимосвязи его уровней и единиц;</w:t>
      </w:r>
    </w:p>
    <w:p w:rsidR="00B4475C" w:rsidRPr="00EF6605" w:rsidRDefault="00B4475C" w:rsidP="00EF6605">
      <w:pPr>
        <w:tabs>
          <w:tab w:val="left" w:pos="1929"/>
        </w:tabs>
        <w:jc w:val="both"/>
        <w:rPr>
          <w:rFonts w:ascii="Times New Roman" w:eastAsia="Times New Roman" w:hAnsi="Times New Roman"/>
          <w:sz w:val="24"/>
          <w:szCs w:val="24"/>
        </w:rPr>
      </w:pPr>
      <w:r w:rsidRPr="00EF6605">
        <w:rPr>
          <w:rFonts w:ascii="Times New Roman" w:eastAsia="Times New Roman" w:hAnsi="Times New Roman"/>
          <w:sz w:val="24"/>
          <w:szCs w:val="24"/>
        </w:rPr>
        <w:t>4) освоение базовых понятий лингвистики: лингвистика и её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публицистический, официально-деловой стили, язык художественной литературы; жанры научного, публицистического, официально-делового стилей и разговорной речи; функционально-смысловые типы речи (повествование, описание, рассуждение); текст, типы текста; основные единицы языка, их признаки и особенности употребления в речи;</w:t>
      </w:r>
    </w:p>
    <w:p w:rsidR="00B4475C" w:rsidRPr="00EF6605" w:rsidRDefault="00B4475C" w:rsidP="00EF6605">
      <w:pPr>
        <w:tabs>
          <w:tab w:val="left" w:pos="1929"/>
        </w:tabs>
        <w:jc w:val="both"/>
        <w:rPr>
          <w:rFonts w:ascii="Times New Roman" w:eastAsia="Times New Roman" w:hAnsi="Times New Roman"/>
          <w:sz w:val="24"/>
          <w:szCs w:val="24"/>
        </w:rPr>
      </w:pPr>
      <w:r w:rsidRPr="00EF6605">
        <w:rPr>
          <w:rFonts w:ascii="Times New Roman" w:eastAsia="Times New Roman" w:hAnsi="Times New Roman"/>
          <w:sz w:val="24"/>
          <w:szCs w:val="24"/>
        </w:rPr>
        <w:t>5) овладение основными стилистическими ресурсами лексики и фразеологии русского языка, основными нормами русского литературного языка (орфоэпическими, лексическими, грамматическими, орфографическими, пунктуационными), нормами речевого этикета; использование их в своей  речевой практике  при создании устных и письменных высказываний;</w:t>
      </w:r>
    </w:p>
    <w:p w:rsidR="00B4475C" w:rsidRPr="00EF6605" w:rsidRDefault="00B4475C" w:rsidP="00EF6605">
      <w:pPr>
        <w:tabs>
          <w:tab w:val="left" w:pos="1929"/>
        </w:tabs>
        <w:jc w:val="both"/>
        <w:rPr>
          <w:rFonts w:ascii="Times New Roman" w:eastAsia="Times New Roman" w:hAnsi="Times New Roman"/>
          <w:sz w:val="24"/>
          <w:szCs w:val="24"/>
        </w:rPr>
      </w:pPr>
      <w:r w:rsidRPr="00EF6605">
        <w:rPr>
          <w:rFonts w:ascii="Times New Roman" w:eastAsia="Times New Roman" w:hAnsi="Times New Roman"/>
          <w:sz w:val="24"/>
          <w:szCs w:val="24"/>
        </w:rPr>
        <w:t>6) распознавание и анализ основных единиц  языка, уместное употребление языковых  единиц адекватно ситуации речевого общения;</w:t>
      </w:r>
    </w:p>
    <w:p w:rsidR="00B4475C" w:rsidRPr="00EF6605" w:rsidRDefault="00B4475C" w:rsidP="00EF6605">
      <w:pPr>
        <w:tabs>
          <w:tab w:val="left" w:pos="1929"/>
        </w:tabs>
        <w:jc w:val="both"/>
        <w:rPr>
          <w:rFonts w:ascii="Times New Roman" w:eastAsia="Times New Roman" w:hAnsi="Times New Roman"/>
          <w:sz w:val="24"/>
          <w:szCs w:val="24"/>
        </w:rPr>
      </w:pPr>
      <w:r w:rsidRPr="00EF6605">
        <w:rPr>
          <w:rFonts w:ascii="Times New Roman" w:eastAsia="Times New Roman" w:hAnsi="Times New Roman"/>
          <w:sz w:val="24"/>
          <w:szCs w:val="24"/>
        </w:rPr>
        <w:t xml:space="preserve">7) проведение различных видов анализа слова ( фонетического, морфемного, словообразовательного, лексического, морфологического), синтаксического анализа словосочетания и предложения, многоаспектного анализа с точки зрения его основных признаков и структуры, </w:t>
      </w:r>
      <w:r w:rsidRPr="00EF6605">
        <w:rPr>
          <w:rFonts w:ascii="Times New Roman" w:eastAsia="Times New Roman" w:hAnsi="Times New Roman"/>
          <w:sz w:val="24"/>
          <w:szCs w:val="24"/>
        </w:rPr>
        <w:lastRenderedPageBreak/>
        <w:t>принадлежности к определённым функциональным разновидностям языка, особенностей языкового оформления, использования выразительных средств языка;</w:t>
      </w:r>
    </w:p>
    <w:p w:rsidR="00B4475C" w:rsidRPr="00EF6605" w:rsidRDefault="00B4475C" w:rsidP="00EF6605">
      <w:pPr>
        <w:tabs>
          <w:tab w:val="left" w:pos="1929"/>
        </w:tabs>
        <w:jc w:val="both"/>
        <w:rPr>
          <w:rFonts w:ascii="Times New Roman" w:eastAsia="Times New Roman" w:hAnsi="Times New Roman"/>
          <w:sz w:val="24"/>
          <w:szCs w:val="24"/>
        </w:rPr>
      </w:pPr>
      <w:r w:rsidRPr="00EF6605">
        <w:rPr>
          <w:rFonts w:ascii="Times New Roman" w:eastAsia="Times New Roman" w:hAnsi="Times New Roman"/>
          <w:sz w:val="24"/>
          <w:szCs w:val="24"/>
        </w:rPr>
        <w:t>8) понимание коммуникативно-эстетических возможностей лексической и грамматической синонимии и использование их в собственной речевой практике;</w:t>
      </w:r>
    </w:p>
    <w:p w:rsidR="00B4475C" w:rsidRPr="00EF6605" w:rsidRDefault="00B4475C" w:rsidP="00EF6605">
      <w:pPr>
        <w:tabs>
          <w:tab w:val="left" w:pos="1929"/>
        </w:tabs>
        <w:jc w:val="both"/>
        <w:rPr>
          <w:rFonts w:ascii="Times New Roman" w:hAnsi="Times New Roman"/>
        </w:rPr>
      </w:pPr>
      <w:r w:rsidRPr="00EF6605">
        <w:rPr>
          <w:rFonts w:ascii="Times New Roman" w:eastAsia="Times New Roman" w:hAnsi="Times New Roman"/>
          <w:sz w:val="24"/>
          <w:szCs w:val="24"/>
        </w:rPr>
        <w:t>9) осознание эстетической функции родного языка, способность оценивать эстетическую сторону речевого высказывания при анализе текстов художественной литературы.</w:t>
      </w:r>
    </w:p>
    <w:p w:rsidR="00B4475C" w:rsidRPr="00EF6605" w:rsidRDefault="00B4475C" w:rsidP="00EF6605">
      <w:pPr>
        <w:tabs>
          <w:tab w:val="left" w:pos="3180"/>
        </w:tabs>
        <w:jc w:val="both"/>
        <w:rPr>
          <w:rFonts w:ascii="Times New Roman" w:hAnsi="Times New Roman"/>
          <w:b/>
          <w:sz w:val="24"/>
          <w:szCs w:val="24"/>
        </w:rPr>
      </w:pPr>
      <w:r w:rsidRPr="00EF6605">
        <w:rPr>
          <w:rFonts w:ascii="Times New Roman" w:hAnsi="Times New Roman"/>
          <w:b/>
          <w:sz w:val="24"/>
          <w:szCs w:val="24"/>
        </w:rPr>
        <w:t>2.3. Система оценивания  учебных достижений, планируемых результатов</w:t>
      </w:r>
    </w:p>
    <w:p w:rsidR="00B4475C" w:rsidRPr="00EF6605" w:rsidRDefault="00B4475C" w:rsidP="00EF6605">
      <w:pPr>
        <w:pStyle w:val="a7"/>
        <w:spacing w:line="360" w:lineRule="auto"/>
        <w:ind w:left="360"/>
        <w:jc w:val="both"/>
        <w:rPr>
          <w:rFonts w:ascii="Times New Roman" w:hAnsi="Times New Roman"/>
          <w:b/>
          <w:sz w:val="24"/>
          <w:szCs w:val="24"/>
        </w:rPr>
      </w:pPr>
      <w:r w:rsidRPr="00EF6605">
        <w:rPr>
          <w:rFonts w:ascii="Times New Roman" w:hAnsi="Times New Roman"/>
          <w:b/>
          <w:sz w:val="24"/>
          <w:szCs w:val="24"/>
        </w:rPr>
        <w:t>Нормы оценки знаний, умений и компетентностей.</w:t>
      </w:r>
    </w:p>
    <w:p w:rsidR="00B4475C" w:rsidRPr="00EF6605" w:rsidRDefault="00B4475C" w:rsidP="00EF6605">
      <w:pPr>
        <w:pStyle w:val="a7"/>
        <w:spacing w:line="360" w:lineRule="auto"/>
        <w:ind w:left="360"/>
        <w:jc w:val="both"/>
        <w:rPr>
          <w:rFonts w:ascii="Times New Roman" w:hAnsi="Times New Roman"/>
          <w:b/>
          <w:sz w:val="24"/>
          <w:szCs w:val="24"/>
        </w:rPr>
      </w:pPr>
      <w:r w:rsidRPr="00EF6605">
        <w:rPr>
          <w:rFonts w:ascii="Times New Roman" w:hAnsi="Times New Roman"/>
          <w:sz w:val="24"/>
          <w:szCs w:val="24"/>
        </w:rPr>
        <w:t xml:space="preserve">      «Нормы оценки…» призваны обеспечить одинаковые требования к знаниям, умениям, навыкам учащихся по русскому языку. </w:t>
      </w:r>
    </w:p>
    <w:p w:rsidR="00B4475C" w:rsidRPr="00EF6605" w:rsidRDefault="00B4475C" w:rsidP="00EF6605">
      <w:pPr>
        <w:pStyle w:val="a7"/>
        <w:autoSpaceDE w:val="0"/>
        <w:autoSpaceDN w:val="0"/>
        <w:adjustRightInd w:val="0"/>
        <w:jc w:val="both"/>
        <w:rPr>
          <w:rFonts w:ascii="Times New Roman" w:hAnsi="Times New Roman"/>
          <w:sz w:val="24"/>
          <w:szCs w:val="24"/>
          <w:u w:val="single"/>
        </w:rPr>
      </w:pPr>
      <w:r w:rsidRPr="00EF6605">
        <w:rPr>
          <w:rFonts w:ascii="Times New Roman" w:hAnsi="Times New Roman"/>
          <w:sz w:val="24"/>
          <w:szCs w:val="24"/>
          <w:u w:val="single"/>
        </w:rPr>
        <w:t>В них устанавливаются:</w:t>
      </w:r>
    </w:p>
    <w:p w:rsidR="00B4475C" w:rsidRPr="00EF6605" w:rsidRDefault="00B4475C" w:rsidP="00EF6605">
      <w:pPr>
        <w:pStyle w:val="a7"/>
        <w:autoSpaceDE w:val="0"/>
        <w:autoSpaceDN w:val="0"/>
        <w:adjustRightInd w:val="0"/>
        <w:jc w:val="both"/>
        <w:rPr>
          <w:rFonts w:ascii="Times New Roman" w:hAnsi="Times New Roman"/>
          <w:sz w:val="24"/>
          <w:szCs w:val="24"/>
        </w:rPr>
      </w:pPr>
      <w:r w:rsidRPr="00EF6605">
        <w:rPr>
          <w:rFonts w:ascii="Times New Roman" w:hAnsi="Times New Roman"/>
          <w:sz w:val="24"/>
          <w:szCs w:val="24"/>
        </w:rPr>
        <w:t xml:space="preserve"> 1) единые критерии оценки различных сторон владения устной и письменной формами русского языка  (критерии оценки орфографической и пунктуационной грамотности, языкового оформления связного высказывания, содержания высказывания);</w:t>
      </w:r>
    </w:p>
    <w:p w:rsidR="00B4475C" w:rsidRPr="00EF6605" w:rsidRDefault="00B4475C" w:rsidP="00EF6605">
      <w:pPr>
        <w:pStyle w:val="a7"/>
        <w:autoSpaceDE w:val="0"/>
        <w:autoSpaceDN w:val="0"/>
        <w:adjustRightInd w:val="0"/>
        <w:jc w:val="both"/>
        <w:rPr>
          <w:rFonts w:ascii="Times New Roman" w:hAnsi="Times New Roman"/>
          <w:sz w:val="24"/>
          <w:szCs w:val="24"/>
        </w:rPr>
      </w:pPr>
      <w:r w:rsidRPr="00EF6605">
        <w:rPr>
          <w:rFonts w:ascii="Times New Roman" w:hAnsi="Times New Roman"/>
          <w:sz w:val="24"/>
          <w:szCs w:val="24"/>
        </w:rPr>
        <w:t xml:space="preserve">2) единые нормативы оценки знаний, умений и навыков; </w:t>
      </w:r>
    </w:p>
    <w:p w:rsidR="00B4475C" w:rsidRPr="00EF6605" w:rsidRDefault="00B4475C" w:rsidP="00EF6605">
      <w:pPr>
        <w:pStyle w:val="a7"/>
        <w:autoSpaceDE w:val="0"/>
        <w:autoSpaceDN w:val="0"/>
        <w:adjustRightInd w:val="0"/>
        <w:jc w:val="both"/>
        <w:rPr>
          <w:rFonts w:ascii="Times New Roman" w:hAnsi="Times New Roman"/>
          <w:sz w:val="24"/>
          <w:szCs w:val="24"/>
        </w:rPr>
      </w:pPr>
      <w:r w:rsidRPr="00EF6605">
        <w:rPr>
          <w:rFonts w:ascii="Times New Roman" w:hAnsi="Times New Roman"/>
          <w:sz w:val="24"/>
          <w:szCs w:val="24"/>
        </w:rPr>
        <w:t>3) объем различных видов контрольных работ;</w:t>
      </w:r>
    </w:p>
    <w:p w:rsidR="00B4475C" w:rsidRPr="00EF6605" w:rsidRDefault="00B4475C" w:rsidP="00EF6605">
      <w:pPr>
        <w:pStyle w:val="a7"/>
        <w:autoSpaceDE w:val="0"/>
        <w:autoSpaceDN w:val="0"/>
        <w:adjustRightInd w:val="0"/>
        <w:jc w:val="both"/>
        <w:rPr>
          <w:rFonts w:ascii="Times New Roman" w:hAnsi="Times New Roman"/>
          <w:sz w:val="24"/>
          <w:szCs w:val="24"/>
        </w:rPr>
      </w:pPr>
      <w:r w:rsidRPr="00EF6605">
        <w:rPr>
          <w:rFonts w:ascii="Times New Roman" w:hAnsi="Times New Roman"/>
          <w:sz w:val="24"/>
          <w:szCs w:val="24"/>
        </w:rPr>
        <w:t xml:space="preserve"> 4) количество отметок за различные виды контрольных работ.</w:t>
      </w:r>
    </w:p>
    <w:p w:rsidR="00B4475C" w:rsidRPr="00EF6605" w:rsidRDefault="00B4475C" w:rsidP="00EF6605">
      <w:pPr>
        <w:pStyle w:val="a7"/>
        <w:autoSpaceDE w:val="0"/>
        <w:autoSpaceDN w:val="0"/>
        <w:adjustRightInd w:val="0"/>
        <w:jc w:val="both"/>
        <w:rPr>
          <w:rFonts w:ascii="Times New Roman" w:hAnsi="Times New Roman"/>
          <w:sz w:val="24"/>
          <w:szCs w:val="24"/>
        </w:rPr>
      </w:pPr>
      <w:r w:rsidRPr="00EF6605">
        <w:rPr>
          <w:rFonts w:ascii="Times New Roman" w:hAnsi="Times New Roman"/>
          <w:sz w:val="24"/>
          <w:szCs w:val="24"/>
        </w:rPr>
        <w:t xml:space="preserve">Ученикам предъявляются требования только к таким умениям и навыкам, над которыми они работали или работают к моменту проверки. </w:t>
      </w:r>
    </w:p>
    <w:p w:rsidR="00B4475C" w:rsidRPr="00EF6605" w:rsidRDefault="00B4475C" w:rsidP="00EF6605">
      <w:pPr>
        <w:pStyle w:val="a7"/>
        <w:autoSpaceDE w:val="0"/>
        <w:autoSpaceDN w:val="0"/>
        <w:adjustRightInd w:val="0"/>
        <w:jc w:val="both"/>
        <w:rPr>
          <w:rFonts w:ascii="Times New Roman" w:hAnsi="Times New Roman"/>
          <w:sz w:val="24"/>
          <w:szCs w:val="24"/>
        </w:rPr>
      </w:pPr>
      <w:r w:rsidRPr="00EF6605">
        <w:rPr>
          <w:rFonts w:ascii="Times New Roman" w:hAnsi="Times New Roman"/>
          <w:sz w:val="24"/>
          <w:szCs w:val="24"/>
          <w:u w:val="single"/>
        </w:rPr>
        <w:t>На уроках русского языка проверяются:</w:t>
      </w:r>
      <w:r w:rsidRPr="00EF6605">
        <w:rPr>
          <w:rFonts w:ascii="Times New Roman" w:hAnsi="Times New Roman"/>
          <w:sz w:val="24"/>
          <w:szCs w:val="24"/>
        </w:rPr>
        <w:t xml:space="preserve"> </w:t>
      </w:r>
    </w:p>
    <w:p w:rsidR="00B4475C" w:rsidRPr="00EF6605" w:rsidRDefault="00B4475C" w:rsidP="00EF6605">
      <w:pPr>
        <w:pStyle w:val="a7"/>
        <w:autoSpaceDE w:val="0"/>
        <w:autoSpaceDN w:val="0"/>
        <w:adjustRightInd w:val="0"/>
        <w:jc w:val="both"/>
        <w:rPr>
          <w:rFonts w:ascii="Times New Roman" w:hAnsi="Times New Roman"/>
          <w:sz w:val="24"/>
          <w:szCs w:val="24"/>
        </w:rPr>
      </w:pPr>
      <w:r w:rsidRPr="00EF6605">
        <w:rPr>
          <w:rFonts w:ascii="Times New Roman" w:hAnsi="Times New Roman"/>
          <w:sz w:val="24"/>
          <w:szCs w:val="24"/>
        </w:rPr>
        <w:t xml:space="preserve">1) знание полученных сведений о языке; </w:t>
      </w:r>
    </w:p>
    <w:p w:rsidR="00B4475C" w:rsidRPr="00EF6605" w:rsidRDefault="00B4475C" w:rsidP="00EF6605">
      <w:pPr>
        <w:pStyle w:val="a7"/>
        <w:autoSpaceDE w:val="0"/>
        <w:autoSpaceDN w:val="0"/>
        <w:adjustRightInd w:val="0"/>
        <w:jc w:val="both"/>
        <w:rPr>
          <w:rFonts w:ascii="Times New Roman" w:hAnsi="Times New Roman"/>
          <w:sz w:val="24"/>
          <w:szCs w:val="24"/>
        </w:rPr>
      </w:pPr>
      <w:r w:rsidRPr="00EF6605">
        <w:rPr>
          <w:rFonts w:ascii="Times New Roman" w:hAnsi="Times New Roman"/>
          <w:sz w:val="24"/>
          <w:szCs w:val="24"/>
        </w:rPr>
        <w:t xml:space="preserve">2) орфографические и пунктуационные навыки; </w:t>
      </w:r>
    </w:p>
    <w:p w:rsidR="00B4475C" w:rsidRPr="00EF6605" w:rsidRDefault="00B4475C" w:rsidP="00EF6605">
      <w:pPr>
        <w:pStyle w:val="a7"/>
        <w:autoSpaceDE w:val="0"/>
        <w:autoSpaceDN w:val="0"/>
        <w:adjustRightInd w:val="0"/>
        <w:jc w:val="both"/>
        <w:rPr>
          <w:rFonts w:ascii="Times New Roman" w:hAnsi="Times New Roman"/>
          <w:sz w:val="24"/>
          <w:szCs w:val="24"/>
        </w:rPr>
      </w:pPr>
      <w:r w:rsidRPr="00EF6605">
        <w:rPr>
          <w:rFonts w:ascii="Times New Roman" w:hAnsi="Times New Roman"/>
          <w:sz w:val="24"/>
          <w:szCs w:val="24"/>
        </w:rPr>
        <w:t>3) речевые умения.</w:t>
      </w:r>
    </w:p>
    <w:p w:rsidR="00B4475C" w:rsidRPr="00EF6605" w:rsidRDefault="00B4475C" w:rsidP="00EF6605">
      <w:pPr>
        <w:pStyle w:val="a7"/>
        <w:keepNext/>
        <w:autoSpaceDE w:val="0"/>
        <w:autoSpaceDN w:val="0"/>
        <w:adjustRightInd w:val="0"/>
        <w:spacing w:before="240" w:after="60"/>
        <w:jc w:val="both"/>
        <w:rPr>
          <w:rFonts w:ascii="Times New Roman" w:hAnsi="Times New Roman"/>
          <w:i/>
          <w:iCs/>
          <w:sz w:val="24"/>
          <w:szCs w:val="24"/>
        </w:rPr>
      </w:pPr>
      <w:r w:rsidRPr="00EF6605">
        <w:rPr>
          <w:rFonts w:ascii="Times New Roman" w:hAnsi="Times New Roman"/>
          <w:b/>
          <w:bCs/>
          <w:i/>
          <w:iCs/>
          <w:sz w:val="24"/>
          <w:szCs w:val="24"/>
        </w:rPr>
        <w:t>Оценка устных ответов учащихся.</w:t>
      </w:r>
    </w:p>
    <w:p w:rsidR="00B4475C" w:rsidRPr="00EF6605" w:rsidRDefault="00B4475C" w:rsidP="00EF6605">
      <w:pPr>
        <w:pStyle w:val="a7"/>
        <w:autoSpaceDE w:val="0"/>
        <w:autoSpaceDN w:val="0"/>
        <w:adjustRightInd w:val="0"/>
        <w:jc w:val="both"/>
        <w:rPr>
          <w:rFonts w:ascii="Times New Roman" w:hAnsi="Times New Roman"/>
          <w:sz w:val="24"/>
          <w:szCs w:val="24"/>
        </w:rPr>
      </w:pPr>
      <w:r w:rsidRPr="00EF6605">
        <w:rPr>
          <w:rFonts w:ascii="Times New Roman" w:hAnsi="Times New Roman"/>
          <w:sz w:val="24"/>
          <w:szCs w:val="24"/>
        </w:rPr>
        <w:t xml:space="preserve">          Устный опрос является одним из основных способов учета  знаний учета учащихся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p>
    <w:p w:rsidR="00B4475C" w:rsidRPr="00EF6605" w:rsidRDefault="00B4475C" w:rsidP="00EF6605">
      <w:pPr>
        <w:pStyle w:val="a7"/>
        <w:autoSpaceDE w:val="0"/>
        <w:autoSpaceDN w:val="0"/>
        <w:adjustRightInd w:val="0"/>
        <w:spacing w:after="120"/>
        <w:jc w:val="both"/>
        <w:rPr>
          <w:rFonts w:ascii="Times New Roman" w:hAnsi="Times New Roman"/>
          <w:sz w:val="24"/>
          <w:szCs w:val="24"/>
        </w:rPr>
      </w:pPr>
      <w:r w:rsidRPr="00EF6605">
        <w:rPr>
          <w:rFonts w:ascii="Times New Roman" w:hAnsi="Times New Roman"/>
          <w:sz w:val="24"/>
          <w:szCs w:val="24"/>
        </w:rPr>
        <w:tab/>
        <w:t>При оценке ответа ученика надо руководствоваться следующими критериями: 1) полнота и правильность ответа; 2) степень осознанности, понимания изученного; 3) языковое оформление ответа.</w:t>
      </w:r>
    </w:p>
    <w:p w:rsidR="00B4475C" w:rsidRPr="00EF6605" w:rsidRDefault="00B4475C" w:rsidP="00EF6605">
      <w:pPr>
        <w:autoSpaceDE w:val="0"/>
        <w:autoSpaceDN w:val="0"/>
        <w:adjustRightInd w:val="0"/>
        <w:ind w:left="360"/>
        <w:jc w:val="both"/>
        <w:rPr>
          <w:rFonts w:ascii="Times New Roman" w:hAnsi="Times New Roman"/>
          <w:sz w:val="24"/>
          <w:szCs w:val="24"/>
        </w:rPr>
      </w:pPr>
      <w:r w:rsidRPr="00EF6605">
        <w:rPr>
          <w:rFonts w:ascii="Times New Roman" w:hAnsi="Times New Roman"/>
          <w:b/>
          <w:sz w:val="24"/>
          <w:szCs w:val="24"/>
          <w:u w:val="single"/>
        </w:rPr>
        <w:lastRenderedPageBreak/>
        <w:t>Оценка «5»</w:t>
      </w:r>
      <w:r w:rsidRPr="00EF6605">
        <w:rPr>
          <w:rFonts w:ascii="Times New Roman" w:hAnsi="Times New Roman"/>
          <w:sz w:val="24"/>
          <w:szCs w:val="24"/>
        </w:rPr>
        <w:t xml:space="preserve"> ставится, если ученик:  1) полно излагает изученный материал, дает правильное определение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B4475C" w:rsidRPr="00EF6605" w:rsidRDefault="00B4475C" w:rsidP="00EF6605">
      <w:pPr>
        <w:autoSpaceDE w:val="0"/>
        <w:autoSpaceDN w:val="0"/>
        <w:adjustRightInd w:val="0"/>
        <w:ind w:left="360"/>
        <w:jc w:val="both"/>
        <w:rPr>
          <w:rFonts w:ascii="Times New Roman" w:hAnsi="Times New Roman"/>
          <w:sz w:val="24"/>
          <w:szCs w:val="24"/>
        </w:rPr>
      </w:pPr>
      <w:r w:rsidRPr="00EF6605">
        <w:rPr>
          <w:rFonts w:ascii="Times New Roman" w:hAnsi="Times New Roman"/>
          <w:b/>
          <w:sz w:val="24"/>
          <w:szCs w:val="24"/>
          <w:u w:val="single"/>
        </w:rPr>
        <w:t>Оценка «4»</w:t>
      </w:r>
      <w:r w:rsidRPr="00EF6605">
        <w:rPr>
          <w:rFonts w:ascii="Times New Roman" w:hAnsi="Times New Roman"/>
          <w:sz w:val="24"/>
          <w:szCs w:val="24"/>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rsidR="00B4475C" w:rsidRPr="00EF6605" w:rsidRDefault="00B4475C" w:rsidP="00EF6605">
      <w:pPr>
        <w:autoSpaceDE w:val="0"/>
        <w:autoSpaceDN w:val="0"/>
        <w:adjustRightInd w:val="0"/>
        <w:ind w:left="360"/>
        <w:jc w:val="both"/>
        <w:rPr>
          <w:rFonts w:ascii="Times New Roman" w:hAnsi="Times New Roman"/>
          <w:sz w:val="24"/>
          <w:szCs w:val="24"/>
        </w:rPr>
      </w:pPr>
      <w:r w:rsidRPr="00EF6605">
        <w:rPr>
          <w:rFonts w:ascii="Times New Roman" w:hAnsi="Times New Roman"/>
          <w:b/>
          <w:sz w:val="24"/>
          <w:szCs w:val="24"/>
          <w:u w:val="single"/>
        </w:rPr>
        <w:t>Оценка «3»</w:t>
      </w:r>
      <w:r w:rsidRPr="00EF6605">
        <w:rPr>
          <w:rFonts w:ascii="Times New Roman" w:hAnsi="Times New Roman"/>
          <w:sz w:val="24"/>
          <w:szCs w:val="24"/>
        </w:rPr>
        <w:t xml:space="preserve"> ставится, если ученик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
    <w:p w:rsidR="00B4475C" w:rsidRPr="00EF6605" w:rsidRDefault="00B4475C" w:rsidP="00EF6605">
      <w:pPr>
        <w:autoSpaceDE w:val="0"/>
        <w:autoSpaceDN w:val="0"/>
        <w:adjustRightInd w:val="0"/>
        <w:jc w:val="both"/>
        <w:rPr>
          <w:rFonts w:ascii="Times New Roman" w:hAnsi="Times New Roman"/>
          <w:sz w:val="24"/>
          <w:szCs w:val="24"/>
        </w:rPr>
      </w:pPr>
      <w:r w:rsidRPr="00EF6605">
        <w:rPr>
          <w:rFonts w:ascii="Times New Roman" w:hAnsi="Times New Roman"/>
          <w:b/>
          <w:sz w:val="24"/>
          <w:szCs w:val="24"/>
          <w:u w:val="single"/>
        </w:rPr>
        <w:t xml:space="preserve">     Оценка «2»</w:t>
      </w:r>
      <w:r w:rsidRPr="00EF6605">
        <w:rPr>
          <w:rFonts w:ascii="Times New Roman" w:hAnsi="Times New Roman"/>
          <w:sz w:val="24"/>
          <w:szCs w:val="24"/>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B4475C" w:rsidRPr="00EF6605" w:rsidRDefault="00B4475C" w:rsidP="00EF6605">
      <w:pPr>
        <w:jc w:val="both"/>
        <w:rPr>
          <w:rFonts w:ascii="Times New Roman" w:hAnsi="Times New Roman"/>
          <w:b/>
          <w:sz w:val="24"/>
          <w:szCs w:val="24"/>
        </w:rPr>
      </w:pPr>
      <w:r w:rsidRPr="00EF6605">
        <w:rPr>
          <w:rFonts w:ascii="Times New Roman" w:hAnsi="Times New Roman"/>
          <w:sz w:val="24"/>
          <w:szCs w:val="24"/>
        </w:rPr>
        <w:t>Оценка («5», «4», «3»)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то есть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rsidR="00B4475C" w:rsidRPr="00EF6605" w:rsidRDefault="00B4475C" w:rsidP="00EF6605">
      <w:pPr>
        <w:keepNext/>
        <w:autoSpaceDE w:val="0"/>
        <w:autoSpaceDN w:val="0"/>
        <w:adjustRightInd w:val="0"/>
        <w:spacing w:before="240" w:after="60"/>
        <w:jc w:val="both"/>
        <w:rPr>
          <w:rFonts w:ascii="Times New Roman" w:hAnsi="Times New Roman"/>
          <w:b/>
          <w:bCs/>
          <w:i/>
          <w:iCs/>
          <w:sz w:val="24"/>
          <w:szCs w:val="24"/>
        </w:rPr>
      </w:pPr>
      <w:r w:rsidRPr="00EF6605">
        <w:rPr>
          <w:rFonts w:ascii="Times New Roman" w:hAnsi="Times New Roman"/>
          <w:b/>
          <w:bCs/>
          <w:i/>
          <w:iCs/>
          <w:sz w:val="24"/>
          <w:szCs w:val="24"/>
        </w:rPr>
        <w:t>Оценка диктантов.</w:t>
      </w:r>
    </w:p>
    <w:p w:rsidR="00B4475C" w:rsidRPr="00EF6605" w:rsidRDefault="00B4475C" w:rsidP="00EF6605">
      <w:pPr>
        <w:autoSpaceDE w:val="0"/>
        <w:autoSpaceDN w:val="0"/>
        <w:adjustRightInd w:val="0"/>
        <w:jc w:val="both"/>
        <w:rPr>
          <w:rFonts w:ascii="Times New Roman" w:hAnsi="Times New Roman"/>
          <w:sz w:val="24"/>
          <w:szCs w:val="24"/>
        </w:rPr>
      </w:pPr>
      <w:r w:rsidRPr="00EF6605">
        <w:rPr>
          <w:rFonts w:ascii="Times New Roman" w:hAnsi="Times New Roman"/>
          <w:sz w:val="24"/>
          <w:szCs w:val="24"/>
          <w:u w:val="single"/>
        </w:rPr>
        <w:t>Диктант</w:t>
      </w:r>
      <w:r w:rsidRPr="00EF6605">
        <w:rPr>
          <w:rFonts w:ascii="Times New Roman" w:hAnsi="Times New Roman"/>
          <w:sz w:val="24"/>
          <w:szCs w:val="24"/>
        </w:rPr>
        <w:t xml:space="preserve"> – одна из основных форм проверки орфографической и пунктуационной грамотности.</w:t>
      </w:r>
    </w:p>
    <w:p w:rsidR="00B4475C" w:rsidRPr="00EF6605" w:rsidRDefault="00B4475C" w:rsidP="00EF6605">
      <w:pPr>
        <w:autoSpaceDE w:val="0"/>
        <w:autoSpaceDN w:val="0"/>
        <w:adjustRightInd w:val="0"/>
        <w:jc w:val="both"/>
        <w:rPr>
          <w:rFonts w:ascii="Times New Roman" w:hAnsi="Times New Roman"/>
          <w:sz w:val="24"/>
          <w:szCs w:val="24"/>
        </w:rPr>
      </w:pPr>
      <w:r w:rsidRPr="00EF6605">
        <w:rPr>
          <w:rFonts w:ascii="Times New Roman" w:hAnsi="Times New Roman"/>
          <w:sz w:val="24"/>
          <w:szCs w:val="24"/>
        </w:rPr>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w:t>
      </w:r>
    </w:p>
    <w:p w:rsidR="00B4475C" w:rsidRPr="00EF6605" w:rsidRDefault="00B4475C" w:rsidP="00EF6605">
      <w:pPr>
        <w:autoSpaceDE w:val="0"/>
        <w:autoSpaceDN w:val="0"/>
        <w:adjustRightInd w:val="0"/>
        <w:jc w:val="both"/>
        <w:rPr>
          <w:rFonts w:ascii="Times New Roman" w:hAnsi="Times New Roman"/>
          <w:sz w:val="24"/>
          <w:szCs w:val="24"/>
        </w:rPr>
      </w:pPr>
      <w:r w:rsidRPr="00EF6605">
        <w:rPr>
          <w:rFonts w:ascii="Times New Roman" w:hAnsi="Times New Roman"/>
          <w:sz w:val="24"/>
          <w:szCs w:val="24"/>
        </w:rPr>
        <w:t xml:space="preserve">Объем диктанта устанавливается: для </w:t>
      </w:r>
      <w:r w:rsidRPr="00EF6605">
        <w:rPr>
          <w:rFonts w:ascii="Times New Roman" w:hAnsi="Times New Roman"/>
          <w:b/>
          <w:bCs/>
          <w:sz w:val="24"/>
          <w:szCs w:val="24"/>
        </w:rPr>
        <w:t>5 класса – 90-100</w:t>
      </w:r>
      <w:r w:rsidRPr="00EF6605">
        <w:rPr>
          <w:rFonts w:ascii="Times New Roman" w:hAnsi="Times New Roman"/>
          <w:sz w:val="24"/>
          <w:szCs w:val="24"/>
        </w:rPr>
        <w:t xml:space="preserve"> слов, для </w:t>
      </w:r>
      <w:r w:rsidRPr="00EF6605">
        <w:rPr>
          <w:rFonts w:ascii="Times New Roman" w:hAnsi="Times New Roman"/>
          <w:b/>
          <w:bCs/>
          <w:sz w:val="24"/>
          <w:szCs w:val="24"/>
        </w:rPr>
        <w:t>6 класса – 100-110</w:t>
      </w:r>
      <w:r w:rsidRPr="00EF6605">
        <w:rPr>
          <w:rFonts w:ascii="Times New Roman" w:hAnsi="Times New Roman"/>
          <w:sz w:val="24"/>
          <w:szCs w:val="24"/>
        </w:rPr>
        <w:t xml:space="preserve">, для </w:t>
      </w:r>
      <w:r w:rsidRPr="00EF6605">
        <w:rPr>
          <w:rFonts w:ascii="Times New Roman" w:hAnsi="Times New Roman"/>
          <w:b/>
          <w:bCs/>
          <w:sz w:val="24"/>
          <w:szCs w:val="24"/>
        </w:rPr>
        <w:t>7 – 110-120</w:t>
      </w:r>
      <w:r w:rsidRPr="00EF6605">
        <w:rPr>
          <w:rFonts w:ascii="Times New Roman" w:hAnsi="Times New Roman"/>
          <w:sz w:val="24"/>
          <w:szCs w:val="24"/>
        </w:rPr>
        <w:t xml:space="preserve">, для </w:t>
      </w:r>
      <w:r w:rsidRPr="00EF6605">
        <w:rPr>
          <w:rFonts w:ascii="Times New Roman" w:hAnsi="Times New Roman"/>
          <w:b/>
          <w:bCs/>
          <w:sz w:val="24"/>
          <w:szCs w:val="24"/>
        </w:rPr>
        <w:t>8 – 120-150</w:t>
      </w:r>
      <w:r w:rsidRPr="00EF6605">
        <w:rPr>
          <w:rFonts w:ascii="Times New Roman" w:hAnsi="Times New Roman"/>
          <w:sz w:val="24"/>
          <w:szCs w:val="24"/>
        </w:rPr>
        <w:t xml:space="preserve">, для </w:t>
      </w:r>
      <w:r w:rsidRPr="00EF6605">
        <w:rPr>
          <w:rFonts w:ascii="Times New Roman" w:hAnsi="Times New Roman"/>
          <w:b/>
          <w:bCs/>
          <w:sz w:val="24"/>
          <w:szCs w:val="24"/>
        </w:rPr>
        <w:t xml:space="preserve">9 – 150-170 </w:t>
      </w:r>
      <w:r w:rsidRPr="00EF6605">
        <w:rPr>
          <w:rFonts w:ascii="Times New Roman" w:hAnsi="Times New Roman"/>
          <w:sz w:val="24"/>
          <w:szCs w:val="24"/>
        </w:rPr>
        <w:t xml:space="preserve">слов, для </w:t>
      </w:r>
      <w:r w:rsidRPr="00EF6605">
        <w:rPr>
          <w:rFonts w:ascii="Times New Roman" w:hAnsi="Times New Roman"/>
          <w:b/>
          <w:bCs/>
          <w:sz w:val="24"/>
          <w:szCs w:val="24"/>
        </w:rPr>
        <w:t>10-11 – 170-200.</w:t>
      </w:r>
      <w:r w:rsidRPr="00EF6605">
        <w:rPr>
          <w:rFonts w:ascii="Times New Roman" w:hAnsi="Times New Roman"/>
          <w:sz w:val="24"/>
          <w:szCs w:val="24"/>
        </w:rPr>
        <w:t xml:space="preserve"> (При подсчете слов учитываются как самостоятельные, так и служебные слова.)</w:t>
      </w:r>
    </w:p>
    <w:p w:rsidR="00B4475C" w:rsidRPr="00EF6605" w:rsidRDefault="00B4475C" w:rsidP="00EF6605">
      <w:pPr>
        <w:autoSpaceDE w:val="0"/>
        <w:autoSpaceDN w:val="0"/>
        <w:adjustRightInd w:val="0"/>
        <w:jc w:val="both"/>
        <w:rPr>
          <w:rFonts w:ascii="Times New Roman" w:hAnsi="Times New Roman"/>
          <w:sz w:val="24"/>
          <w:szCs w:val="24"/>
        </w:rPr>
      </w:pPr>
      <w:r w:rsidRPr="00EF6605">
        <w:rPr>
          <w:rFonts w:ascii="Times New Roman" w:hAnsi="Times New Roman"/>
          <w:sz w:val="24"/>
          <w:szCs w:val="24"/>
          <w:u w:val="single"/>
        </w:rPr>
        <w:t xml:space="preserve">Контрольный словарный диктант </w:t>
      </w:r>
      <w:r w:rsidRPr="00EF6605">
        <w:rPr>
          <w:rFonts w:ascii="Times New Roman" w:hAnsi="Times New Roman"/>
          <w:sz w:val="24"/>
          <w:szCs w:val="24"/>
        </w:rPr>
        <w:t xml:space="preserve">проверяет усвоение слов с непроверяемыми и труднопроверяемыми орфограммами. Он может состоять из следующего количества слов: для </w:t>
      </w:r>
      <w:r w:rsidRPr="00EF6605">
        <w:rPr>
          <w:rFonts w:ascii="Times New Roman" w:hAnsi="Times New Roman"/>
          <w:b/>
          <w:bCs/>
          <w:sz w:val="24"/>
          <w:szCs w:val="24"/>
        </w:rPr>
        <w:t>5 класса – 15-20</w:t>
      </w:r>
      <w:r w:rsidRPr="00EF6605">
        <w:rPr>
          <w:rFonts w:ascii="Times New Roman" w:hAnsi="Times New Roman"/>
          <w:sz w:val="24"/>
          <w:szCs w:val="24"/>
        </w:rPr>
        <w:t xml:space="preserve">, для </w:t>
      </w:r>
      <w:r w:rsidRPr="00EF6605">
        <w:rPr>
          <w:rFonts w:ascii="Times New Roman" w:hAnsi="Times New Roman"/>
          <w:b/>
          <w:bCs/>
          <w:sz w:val="24"/>
          <w:szCs w:val="24"/>
        </w:rPr>
        <w:t>6 класса – 20-25</w:t>
      </w:r>
      <w:r w:rsidRPr="00EF6605">
        <w:rPr>
          <w:rFonts w:ascii="Times New Roman" w:hAnsi="Times New Roman"/>
          <w:sz w:val="24"/>
          <w:szCs w:val="24"/>
        </w:rPr>
        <w:t xml:space="preserve"> слов, для </w:t>
      </w:r>
      <w:r w:rsidRPr="00EF6605">
        <w:rPr>
          <w:rFonts w:ascii="Times New Roman" w:hAnsi="Times New Roman"/>
          <w:b/>
          <w:bCs/>
          <w:sz w:val="24"/>
          <w:szCs w:val="24"/>
        </w:rPr>
        <w:t>7 класса -25-30</w:t>
      </w:r>
      <w:r w:rsidRPr="00EF6605">
        <w:rPr>
          <w:rFonts w:ascii="Times New Roman" w:hAnsi="Times New Roman"/>
          <w:sz w:val="24"/>
          <w:szCs w:val="24"/>
        </w:rPr>
        <w:t xml:space="preserve">, для </w:t>
      </w:r>
      <w:r w:rsidRPr="00EF6605">
        <w:rPr>
          <w:rFonts w:ascii="Times New Roman" w:hAnsi="Times New Roman"/>
          <w:b/>
          <w:bCs/>
          <w:sz w:val="24"/>
          <w:szCs w:val="24"/>
        </w:rPr>
        <w:t>8 класса – 30-35</w:t>
      </w:r>
      <w:r w:rsidRPr="00EF6605">
        <w:rPr>
          <w:rFonts w:ascii="Times New Roman" w:hAnsi="Times New Roman"/>
          <w:sz w:val="24"/>
          <w:szCs w:val="24"/>
        </w:rPr>
        <w:t xml:space="preserve">, для </w:t>
      </w:r>
      <w:r w:rsidRPr="00EF6605">
        <w:rPr>
          <w:rFonts w:ascii="Times New Roman" w:hAnsi="Times New Roman"/>
          <w:b/>
          <w:bCs/>
          <w:sz w:val="24"/>
          <w:szCs w:val="24"/>
        </w:rPr>
        <w:t>9,10 и 11  – 35-40</w:t>
      </w:r>
      <w:r w:rsidRPr="00EF6605">
        <w:rPr>
          <w:rFonts w:ascii="Times New Roman" w:hAnsi="Times New Roman"/>
          <w:sz w:val="24"/>
          <w:szCs w:val="24"/>
        </w:rPr>
        <w:t xml:space="preserve"> слов.</w:t>
      </w:r>
    </w:p>
    <w:p w:rsidR="00B4475C" w:rsidRPr="00EF6605" w:rsidRDefault="00B4475C" w:rsidP="00EF6605">
      <w:pPr>
        <w:autoSpaceDE w:val="0"/>
        <w:autoSpaceDN w:val="0"/>
        <w:adjustRightInd w:val="0"/>
        <w:jc w:val="both"/>
        <w:rPr>
          <w:rFonts w:ascii="Times New Roman" w:hAnsi="Times New Roman"/>
          <w:sz w:val="24"/>
          <w:szCs w:val="24"/>
        </w:rPr>
      </w:pPr>
      <w:r w:rsidRPr="00EF6605">
        <w:rPr>
          <w:rFonts w:ascii="Times New Roman" w:hAnsi="Times New Roman"/>
          <w:sz w:val="24"/>
          <w:szCs w:val="24"/>
        </w:rPr>
        <w:lastRenderedPageBreak/>
        <w:t>Диктант, имеющий целью проверку подготовки учащихся по определенной теме, должен включать основные орфограммы или пунктограммы этой темы, а также обеспечивать выявление прочности ранее приобретенных навыков. Итоговые диктанты, проводимые в конце четверти и года, проверяют подготовку учащихся, как правило, по всем изученным темам.</w:t>
      </w:r>
    </w:p>
    <w:p w:rsidR="00B4475C" w:rsidRPr="00EF6605" w:rsidRDefault="00B4475C" w:rsidP="00EF6605">
      <w:pPr>
        <w:autoSpaceDE w:val="0"/>
        <w:autoSpaceDN w:val="0"/>
        <w:adjustRightInd w:val="0"/>
        <w:jc w:val="both"/>
        <w:rPr>
          <w:rFonts w:ascii="Times New Roman" w:hAnsi="Times New Roman"/>
          <w:sz w:val="24"/>
          <w:szCs w:val="24"/>
        </w:rPr>
      </w:pPr>
      <w:r w:rsidRPr="00EF6605">
        <w:rPr>
          <w:rFonts w:ascii="Times New Roman" w:hAnsi="Times New Roman"/>
          <w:sz w:val="24"/>
          <w:szCs w:val="24"/>
        </w:rPr>
        <w:t>Для контрольных диктантов следует подбирать такие тексты, в которых изучаемые в данной теме орфограммы и пунктограммы были бы представлены не менее 2-3 случаями. Из  изученных ранее орфограмм и пунктограмм включаются основные: они должны быть представлены 1-3 случаями. В целом количество проверяемых орфограмм не должно превышать в 5 классе -12 различных орфограмм и 2-3 пунктограммы , в 6 классе -16 различных орфограмм и 3-4 пунктограммы, в 7 классе -20 различных орфограмм и 4-5 пунктограмм, в 8 классе -24 различных орфограмм и 10 пунктограмм, в 9 классе -24 различных орфограмм и 15 пунктограмм.</w:t>
      </w:r>
    </w:p>
    <w:p w:rsidR="00B4475C" w:rsidRPr="00EF6605" w:rsidRDefault="00B4475C" w:rsidP="00EF6605">
      <w:pPr>
        <w:autoSpaceDE w:val="0"/>
        <w:autoSpaceDN w:val="0"/>
        <w:adjustRightInd w:val="0"/>
        <w:jc w:val="both"/>
        <w:rPr>
          <w:rFonts w:ascii="Times New Roman" w:hAnsi="Times New Roman"/>
          <w:sz w:val="24"/>
          <w:szCs w:val="24"/>
        </w:rPr>
      </w:pPr>
      <w:r w:rsidRPr="00EF6605">
        <w:rPr>
          <w:rFonts w:ascii="Times New Roman" w:hAnsi="Times New Roman"/>
          <w:sz w:val="24"/>
          <w:szCs w:val="24"/>
        </w:rPr>
        <w:t>В текст контрольных диктантов могут включаться только те вновь изученные орфограммы, которые в достаточной мере закреплялись (не менее чем на 2-3 предыдущих уроках).</w:t>
      </w:r>
    </w:p>
    <w:p w:rsidR="00B4475C" w:rsidRPr="00EF6605" w:rsidRDefault="00B4475C" w:rsidP="00EF6605">
      <w:pPr>
        <w:autoSpaceDE w:val="0"/>
        <w:autoSpaceDN w:val="0"/>
        <w:adjustRightInd w:val="0"/>
        <w:jc w:val="both"/>
        <w:rPr>
          <w:rFonts w:ascii="Times New Roman" w:hAnsi="Times New Roman"/>
          <w:sz w:val="24"/>
          <w:szCs w:val="24"/>
        </w:rPr>
      </w:pPr>
      <w:r w:rsidRPr="00EF6605">
        <w:rPr>
          <w:rFonts w:ascii="Times New Roman" w:hAnsi="Times New Roman"/>
          <w:sz w:val="24"/>
          <w:szCs w:val="24"/>
        </w:rPr>
        <w:t>В диктантах должно быть в 5 классе – не более 5 слов, в 6-7 классах – не более 7 слов, в 8-9 классах – не более 10 различных слов с непроверяемыми и труднопроверяемыми написаниями, правописанию которых ученики специально обучались.</w:t>
      </w:r>
    </w:p>
    <w:p w:rsidR="00B4475C" w:rsidRPr="00EF6605" w:rsidRDefault="00B4475C" w:rsidP="00EF6605">
      <w:pPr>
        <w:autoSpaceDE w:val="0"/>
        <w:autoSpaceDN w:val="0"/>
        <w:adjustRightInd w:val="0"/>
        <w:jc w:val="both"/>
        <w:rPr>
          <w:rFonts w:ascii="Times New Roman" w:hAnsi="Times New Roman"/>
          <w:sz w:val="24"/>
          <w:szCs w:val="24"/>
        </w:rPr>
      </w:pPr>
      <w:r w:rsidRPr="00EF6605">
        <w:rPr>
          <w:rFonts w:ascii="Times New Roman" w:hAnsi="Times New Roman"/>
          <w:sz w:val="24"/>
          <w:szCs w:val="24"/>
        </w:rPr>
        <w:t>До конца первой четверти (а в 5 классе – до конца первого полугодия) сохраняется объем текста, рекомендованный для предыдущего класса.</w:t>
      </w:r>
    </w:p>
    <w:p w:rsidR="00B4475C" w:rsidRPr="00EF6605" w:rsidRDefault="00B4475C" w:rsidP="00EF6605">
      <w:pPr>
        <w:autoSpaceDE w:val="0"/>
        <w:autoSpaceDN w:val="0"/>
        <w:adjustRightInd w:val="0"/>
        <w:jc w:val="both"/>
        <w:rPr>
          <w:rFonts w:ascii="Times New Roman" w:hAnsi="Times New Roman"/>
          <w:sz w:val="24"/>
          <w:szCs w:val="24"/>
        </w:rPr>
      </w:pPr>
      <w:r w:rsidRPr="00EF6605">
        <w:rPr>
          <w:rFonts w:ascii="Times New Roman" w:hAnsi="Times New Roman"/>
          <w:sz w:val="24"/>
          <w:szCs w:val="24"/>
        </w:rPr>
        <w:t>При оценке диктанта исправляются, но не учитываются орфографические и пунктуационные ошибки:</w:t>
      </w:r>
    </w:p>
    <w:p w:rsidR="00B4475C" w:rsidRPr="00EF6605" w:rsidRDefault="00B4475C" w:rsidP="00EF6605">
      <w:pPr>
        <w:tabs>
          <w:tab w:val="left" w:pos="720"/>
        </w:tabs>
        <w:autoSpaceDE w:val="0"/>
        <w:autoSpaceDN w:val="0"/>
        <w:adjustRightInd w:val="0"/>
        <w:ind w:left="720" w:hanging="360"/>
        <w:jc w:val="both"/>
        <w:rPr>
          <w:rFonts w:ascii="Times New Roman" w:hAnsi="Times New Roman"/>
          <w:sz w:val="24"/>
          <w:szCs w:val="24"/>
        </w:rPr>
      </w:pPr>
      <w:r w:rsidRPr="00EF6605">
        <w:rPr>
          <w:rFonts w:ascii="Times New Roman" w:hAnsi="Times New Roman"/>
          <w:sz w:val="24"/>
          <w:szCs w:val="24"/>
        </w:rPr>
        <w:t>1)</w:t>
      </w:r>
      <w:r w:rsidRPr="00EF6605">
        <w:rPr>
          <w:rFonts w:ascii="Times New Roman" w:hAnsi="Times New Roman"/>
          <w:sz w:val="24"/>
          <w:szCs w:val="24"/>
        </w:rPr>
        <w:tab/>
        <w:t>В переносе слов;</w:t>
      </w:r>
    </w:p>
    <w:p w:rsidR="00B4475C" w:rsidRPr="00EF6605" w:rsidRDefault="00B4475C" w:rsidP="00EF6605">
      <w:pPr>
        <w:tabs>
          <w:tab w:val="left" w:pos="720"/>
        </w:tabs>
        <w:autoSpaceDE w:val="0"/>
        <w:autoSpaceDN w:val="0"/>
        <w:adjustRightInd w:val="0"/>
        <w:ind w:left="720" w:hanging="360"/>
        <w:jc w:val="both"/>
        <w:rPr>
          <w:rFonts w:ascii="Times New Roman" w:hAnsi="Times New Roman"/>
          <w:sz w:val="24"/>
          <w:szCs w:val="24"/>
        </w:rPr>
      </w:pPr>
      <w:r w:rsidRPr="00EF6605">
        <w:rPr>
          <w:rFonts w:ascii="Times New Roman" w:hAnsi="Times New Roman"/>
          <w:sz w:val="24"/>
          <w:szCs w:val="24"/>
        </w:rPr>
        <w:t>2)</w:t>
      </w:r>
      <w:r w:rsidRPr="00EF6605">
        <w:rPr>
          <w:rFonts w:ascii="Times New Roman" w:hAnsi="Times New Roman"/>
          <w:sz w:val="24"/>
          <w:szCs w:val="24"/>
        </w:rPr>
        <w:tab/>
        <w:t>На правила, которые не включены в школьную программу;</w:t>
      </w:r>
    </w:p>
    <w:p w:rsidR="00B4475C" w:rsidRPr="00EF6605" w:rsidRDefault="00B4475C" w:rsidP="00EF6605">
      <w:pPr>
        <w:tabs>
          <w:tab w:val="left" w:pos="720"/>
        </w:tabs>
        <w:autoSpaceDE w:val="0"/>
        <w:autoSpaceDN w:val="0"/>
        <w:adjustRightInd w:val="0"/>
        <w:ind w:left="720" w:hanging="360"/>
        <w:jc w:val="both"/>
        <w:rPr>
          <w:rFonts w:ascii="Times New Roman" w:hAnsi="Times New Roman"/>
          <w:sz w:val="24"/>
          <w:szCs w:val="24"/>
        </w:rPr>
      </w:pPr>
      <w:r w:rsidRPr="00EF6605">
        <w:rPr>
          <w:rFonts w:ascii="Times New Roman" w:hAnsi="Times New Roman"/>
          <w:sz w:val="24"/>
          <w:szCs w:val="24"/>
        </w:rPr>
        <w:t>3)</w:t>
      </w:r>
      <w:r w:rsidRPr="00EF6605">
        <w:rPr>
          <w:rFonts w:ascii="Times New Roman" w:hAnsi="Times New Roman"/>
          <w:sz w:val="24"/>
          <w:szCs w:val="24"/>
        </w:rPr>
        <w:tab/>
        <w:t>На еще не изученные правила;</w:t>
      </w:r>
    </w:p>
    <w:p w:rsidR="00B4475C" w:rsidRPr="00EF6605" w:rsidRDefault="00B4475C" w:rsidP="00EF6605">
      <w:pPr>
        <w:tabs>
          <w:tab w:val="left" w:pos="720"/>
        </w:tabs>
        <w:autoSpaceDE w:val="0"/>
        <w:autoSpaceDN w:val="0"/>
        <w:adjustRightInd w:val="0"/>
        <w:ind w:left="720" w:hanging="360"/>
        <w:jc w:val="both"/>
        <w:rPr>
          <w:rFonts w:ascii="Times New Roman" w:hAnsi="Times New Roman"/>
          <w:sz w:val="24"/>
          <w:szCs w:val="24"/>
        </w:rPr>
      </w:pPr>
      <w:r w:rsidRPr="00EF6605">
        <w:rPr>
          <w:rFonts w:ascii="Times New Roman" w:hAnsi="Times New Roman"/>
          <w:sz w:val="24"/>
          <w:szCs w:val="24"/>
        </w:rPr>
        <w:t>4)</w:t>
      </w:r>
      <w:r w:rsidRPr="00EF6605">
        <w:rPr>
          <w:rFonts w:ascii="Times New Roman" w:hAnsi="Times New Roman"/>
          <w:sz w:val="24"/>
          <w:szCs w:val="24"/>
        </w:rPr>
        <w:tab/>
        <w:t>В словах с непроверяемыми написаниями, над которыми не проводилась специальная работа;</w:t>
      </w:r>
    </w:p>
    <w:p w:rsidR="00B4475C" w:rsidRPr="00EF6605" w:rsidRDefault="00B4475C" w:rsidP="00EF6605">
      <w:pPr>
        <w:tabs>
          <w:tab w:val="left" w:pos="720"/>
        </w:tabs>
        <w:autoSpaceDE w:val="0"/>
        <w:autoSpaceDN w:val="0"/>
        <w:adjustRightInd w:val="0"/>
        <w:ind w:left="720" w:hanging="360"/>
        <w:jc w:val="both"/>
        <w:rPr>
          <w:rFonts w:ascii="Times New Roman" w:hAnsi="Times New Roman"/>
          <w:sz w:val="24"/>
          <w:szCs w:val="24"/>
        </w:rPr>
      </w:pPr>
      <w:r w:rsidRPr="00EF6605">
        <w:rPr>
          <w:rFonts w:ascii="Times New Roman" w:hAnsi="Times New Roman"/>
          <w:sz w:val="24"/>
          <w:szCs w:val="24"/>
        </w:rPr>
        <w:t>5)</w:t>
      </w:r>
      <w:r w:rsidRPr="00EF6605">
        <w:rPr>
          <w:rFonts w:ascii="Times New Roman" w:hAnsi="Times New Roman"/>
          <w:sz w:val="24"/>
          <w:szCs w:val="24"/>
        </w:rPr>
        <w:tab/>
        <w:t>В передаче авторской пунктуации.</w:t>
      </w:r>
    </w:p>
    <w:p w:rsidR="00B4475C" w:rsidRPr="00EF6605" w:rsidRDefault="00B4475C" w:rsidP="00EF6605">
      <w:pPr>
        <w:jc w:val="both"/>
        <w:rPr>
          <w:rFonts w:ascii="Times New Roman" w:hAnsi="Times New Roman"/>
          <w:sz w:val="24"/>
          <w:szCs w:val="24"/>
        </w:rPr>
      </w:pPr>
      <w:r w:rsidRPr="00EF6605">
        <w:rPr>
          <w:rFonts w:ascii="Times New Roman" w:hAnsi="Times New Roman"/>
          <w:sz w:val="24"/>
          <w:szCs w:val="24"/>
        </w:rPr>
        <w:t>Исправляются, но не учитываются описки, неправильные написания, искажающие звуковой облик слова, например: «рапотает» (вместо работает), «дулпо» (вместо дупло), «мемля» (вместо земля).</w:t>
      </w:r>
    </w:p>
    <w:p w:rsidR="00B4475C" w:rsidRPr="00EF6605" w:rsidRDefault="00B4475C" w:rsidP="00EF6605">
      <w:pPr>
        <w:pStyle w:val="a7"/>
        <w:numPr>
          <w:ilvl w:val="0"/>
          <w:numId w:val="8"/>
        </w:numPr>
        <w:autoSpaceDE w:val="0"/>
        <w:autoSpaceDN w:val="0"/>
        <w:adjustRightInd w:val="0"/>
        <w:jc w:val="both"/>
        <w:rPr>
          <w:rFonts w:ascii="Times New Roman" w:hAnsi="Times New Roman"/>
          <w:sz w:val="24"/>
          <w:szCs w:val="24"/>
        </w:rPr>
      </w:pPr>
      <w:r w:rsidRPr="00EF6605">
        <w:rPr>
          <w:rFonts w:ascii="Times New Roman" w:hAnsi="Times New Roman"/>
          <w:sz w:val="24"/>
          <w:szCs w:val="24"/>
        </w:rPr>
        <w:t xml:space="preserve">При оценке диктантов важно также учитывать характер ошибки. Среди ошибок следует выделять </w:t>
      </w:r>
      <w:r w:rsidRPr="00EF6605">
        <w:rPr>
          <w:rFonts w:ascii="Times New Roman" w:hAnsi="Times New Roman"/>
          <w:b/>
          <w:bCs/>
          <w:sz w:val="24"/>
          <w:szCs w:val="24"/>
        </w:rPr>
        <w:t>негрубые</w:t>
      </w:r>
      <w:r w:rsidRPr="00EF6605">
        <w:rPr>
          <w:rFonts w:ascii="Times New Roman" w:hAnsi="Times New Roman"/>
          <w:sz w:val="24"/>
          <w:szCs w:val="24"/>
        </w:rPr>
        <w:t>, то есть не имеющие существенного значения для характеристики грамотности. При подсчете ошибок две негрубые считаются за одну. К негрубым относятся ошибки:</w:t>
      </w:r>
    </w:p>
    <w:p w:rsidR="00B4475C" w:rsidRPr="00EF6605" w:rsidRDefault="00B4475C" w:rsidP="00EF6605">
      <w:pPr>
        <w:pStyle w:val="a7"/>
        <w:numPr>
          <w:ilvl w:val="0"/>
          <w:numId w:val="8"/>
        </w:numPr>
        <w:tabs>
          <w:tab w:val="left" w:pos="720"/>
        </w:tabs>
        <w:autoSpaceDE w:val="0"/>
        <w:autoSpaceDN w:val="0"/>
        <w:adjustRightInd w:val="0"/>
        <w:jc w:val="both"/>
        <w:rPr>
          <w:rFonts w:ascii="Times New Roman" w:hAnsi="Times New Roman"/>
          <w:sz w:val="24"/>
          <w:szCs w:val="24"/>
        </w:rPr>
      </w:pPr>
      <w:r w:rsidRPr="00EF6605">
        <w:rPr>
          <w:rFonts w:ascii="Times New Roman" w:hAnsi="Times New Roman"/>
          <w:sz w:val="24"/>
          <w:szCs w:val="24"/>
        </w:rPr>
        <w:lastRenderedPageBreak/>
        <w:t>1)</w:t>
      </w:r>
      <w:r w:rsidRPr="00EF6605">
        <w:rPr>
          <w:rFonts w:ascii="Times New Roman" w:hAnsi="Times New Roman"/>
          <w:sz w:val="24"/>
          <w:szCs w:val="24"/>
        </w:rPr>
        <w:tab/>
        <w:t>В исключениях из правил;</w:t>
      </w:r>
    </w:p>
    <w:p w:rsidR="00B4475C" w:rsidRPr="00EF6605" w:rsidRDefault="00B4475C" w:rsidP="00EF6605">
      <w:pPr>
        <w:pStyle w:val="a7"/>
        <w:numPr>
          <w:ilvl w:val="0"/>
          <w:numId w:val="8"/>
        </w:numPr>
        <w:tabs>
          <w:tab w:val="left" w:pos="720"/>
        </w:tabs>
        <w:autoSpaceDE w:val="0"/>
        <w:autoSpaceDN w:val="0"/>
        <w:adjustRightInd w:val="0"/>
        <w:jc w:val="both"/>
        <w:rPr>
          <w:rFonts w:ascii="Times New Roman" w:hAnsi="Times New Roman"/>
          <w:sz w:val="24"/>
          <w:szCs w:val="24"/>
        </w:rPr>
      </w:pPr>
      <w:r w:rsidRPr="00EF6605">
        <w:rPr>
          <w:rFonts w:ascii="Times New Roman" w:hAnsi="Times New Roman"/>
          <w:sz w:val="24"/>
          <w:szCs w:val="24"/>
        </w:rPr>
        <w:t>2)</w:t>
      </w:r>
      <w:r w:rsidRPr="00EF6605">
        <w:rPr>
          <w:rFonts w:ascii="Times New Roman" w:hAnsi="Times New Roman"/>
          <w:sz w:val="24"/>
          <w:szCs w:val="24"/>
        </w:rPr>
        <w:tab/>
        <w:t>В написании большой буквы в составных собственных наименованиях;</w:t>
      </w:r>
    </w:p>
    <w:p w:rsidR="00B4475C" w:rsidRPr="00EF6605" w:rsidRDefault="00B4475C" w:rsidP="00EF6605">
      <w:pPr>
        <w:pStyle w:val="a7"/>
        <w:numPr>
          <w:ilvl w:val="0"/>
          <w:numId w:val="8"/>
        </w:numPr>
        <w:tabs>
          <w:tab w:val="left" w:pos="720"/>
        </w:tabs>
        <w:autoSpaceDE w:val="0"/>
        <w:autoSpaceDN w:val="0"/>
        <w:adjustRightInd w:val="0"/>
        <w:jc w:val="both"/>
        <w:rPr>
          <w:rFonts w:ascii="Times New Roman" w:hAnsi="Times New Roman"/>
          <w:sz w:val="24"/>
          <w:szCs w:val="24"/>
        </w:rPr>
      </w:pPr>
      <w:r w:rsidRPr="00EF6605">
        <w:rPr>
          <w:rFonts w:ascii="Times New Roman" w:hAnsi="Times New Roman"/>
          <w:sz w:val="24"/>
          <w:szCs w:val="24"/>
        </w:rPr>
        <w:t>3)</w:t>
      </w:r>
      <w:r w:rsidRPr="00EF6605">
        <w:rPr>
          <w:rFonts w:ascii="Times New Roman" w:hAnsi="Times New Roman"/>
          <w:sz w:val="24"/>
          <w:szCs w:val="24"/>
        </w:rPr>
        <w:tab/>
        <w:t>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B4475C" w:rsidRPr="00EF6605" w:rsidRDefault="00B4475C" w:rsidP="00EF6605">
      <w:pPr>
        <w:pStyle w:val="a7"/>
        <w:numPr>
          <w:ilvl w:val="0"/>
          <w:numId w:val="8"/>
        </w:numPr>
        <w:tabs>
          <w:tab w:val="left" w:pos="720"/>
        </w:tabs>
        <w:autoSpaceDE w:val="0"/>
        <w:autoSpaceDN w:val="0"/>
        <w:adjustRightInd w:val="0"/>
        <w:jc w:val="both"/>
        <w:rPr>
          <w:rFonts w:ascii="Times New Roman" w:hAnsi="Times New Roman"/>
          <w:sz w:val="24"/>
          <w:szCs w:val="24"/>
        </w:rPr>
      </w:pPr>
      <w:r w:rsidRPr="00EF6605">
        <w:rPr>
          <w:rFonts w:ascii="Times New Roman" w:hAnsi="Times New Roman"/>
          <w:sz w:val="24"/>
          <w:szCs w:val="24"/>
        </w:rPr>
        <w:t>4)</w:t>
      </w:r>
      <w:r w:rsidRPr="00EF6605">
        <w:rPr>
          <w:rFonts w:ascii="Times New Roman" w:hAnsi="Times New Roman"/>
          <w:sz w:val="24"/>
          <w:szCs w:val="24"/>
        </w:rPr>
        <w:tab/>
        <w:t>В случаях раздельного и слитного написания «не» с прилагательными и причастиями, выступающими в роли сказуемого;</w:t>
      </w:r>
    </w:p>
    <w:p w:rsidR="00B4475C" w:rsidRPr="00EF6605" w:rsidRDefault="00B4475C" w:rsidP="00EF6605">
      <w:pPr>
        <w:pStyle w:val="a7"/>
        <w:numPr>
          <w:ilvl w:val="0"/>
          <w:numId w:val="8"/>
        </w:numPr>
        <w:tabs>
          <w:tab w:val="left" w:pos="720"/>
        </w:tabs>
        <w:autoSpaceDE w:val="0"/>
        <w:autoSpaceDN w:val="0"/>
        <w:adjustRightInd w:val="0"/>
        <w:jc w:val="both"/>
        <w:rPr>
          <w:rFonts w:ascii="Times New Roman" w:hAnsi="Times New Roman"/>
          <w:sz w:val="24"/>
          <w:szCs w:val="24"/>
        </w:rPr>
      </w:pPr>
      <w:r w:rsidRPr="00EF6605">
        <w:rPr>
          <w:rFonts w:ascii="Times New Roman" w:hAnsi="Times New Roman"/>
          <w:sz w:val="24"/>
          <w:szCs w:val="24"/>
        </w:rPr>
        <w:t>5)</w:t>
      </w:r>
      <w:r w:rsidRPr="00EF6605">
        <w:rPr>
          <w:rFonts w:ascii="Times New Roman" w:hAnsi="Times New Roman"/>
          <w:sz w:val="24"/>
          <w:szCs w:val="24"/>
        </w:rPr>
        <w:tab/>
        <w:t>В написании ы и  и после приставок;</w:t>
      </w:r>
    </w:p>
    <w:p w:rsidR="00B4475C" w:rsidRPr="00EF6605" w:rsidRDefault="00B4475C" w:rsidP="00EF6605">
      <w:pPr>
        <w:pStyle w:val="a7"/>
        <w:numPr>
          <w:ilvl w:val="0"/>
          <w:numId w:val="8"/>
        </w:numPr>
        <w:tabs>
          <w:tab w:val="left" w:pos="720"/>
        </w:tabs>
        <w:autoSpaceDE w:val="0"/>
        <w:autoSpaceDN w:val="0"/>
        <w:adjustRightInd w:val="0"/>
        <w:jc w:val="both"/>
        <w:rPr>
          <w:rFonts w:ascii="Times New Roman" w:hAnsi="Times New Roman"/>
          <w:sz w:val="24"/>
          <w:szCs w:val="24"/>
        </w:rPr>
      </w:pPr>
      <w:r w:rsidRPr="00EF6605">
        <w:rPr>
          <w:rFonts w:ascii="Times New Roman" w:hAnsi="Times New Roman"/>
          <w:sz w:val="24"/>
          <w:szCs w:val="24"/>
        </w:rPr>
        <w:t>6)</w:t>
      </w:r>
      <w:r w:rsidRPr="00EF6605">
        <w:rPr>
          <w:rFonts w:ascii="Times New Roman" w:hAnsi="Times New Roman"/>
          <w:sz w:val="24"/>
          <w:szCs w:val="24"/>
        </w:rPr>
        <w:tab/>
        <w:t>В случаях трудного различия не и ни (Куда он только не обращался! Куда он ни обращался, никто не мог дать ему ответ. Никто иной не …; не кто иной как; ничто иное не…; не что иное как и др.);</w:t>
      </w:r>
    </w:p>
    <w:p w:rsidR="00B4475C" w:rsidRPr="00EF6605" w:rsidRDefault="00B4475C" w:rsidP="00EF6605">
      <w:pPr>
        <w:pStyle w:val="a7"/>
        <w:numPr>
          <w:ilvl w:val="0"/>
          <w:numId w:val="8"/>
        </w:numPr>
        <w:tabs>
          <w:tab w:val="left" w:pos="720"/>
        </w:tabs>
        <w:autoSpaceDE w:val="0"/>
        <w:autoSpaceDN w:val="0"/>
        <w:adjustRightInd w:val="0"/>
        <w:jc w:val="both"/>
        <w:rPr>
          <w:rFonts w:ascii="Times New Roman" w:hAnsi="Times New Roman"/>
          <w:sz w:val="24"/>
          <w:szCs w:val="24"/>
        </w:rPr>
      </w:pPr>
      <w:r w:rsidRPr="00EF6605">
        <w:rPr>
          <w:rFonts w:ascii="Times New Roman" w:hAnsi="Times New Roman"/>
          <w:sz w:val="24"/>
          <w:szCs w:val="24"/>
        </w:rPr>
        <w:t>7)</w:t>
      </w:r>
      <w:r w:rsidRPr="00EF6605">
        <w:rPr>
          <w:rFonts w:ascii="Times New Roman" w:hAnsi="Times New Roman"/>
          <w:sz w:val="24"/>
          <w:szCs w:val="24"/>
        </w:rPr>
        <w:tab/>
        <w:t>В собственных именах нерусского происхождения;</w:t>
      </w:r>
    </w:p>
    <w:p w:rsidR="00B4475C" w:rsidRPr="00EF6605" w:rsidRDefault="00B4475C" w:rsidP="00EF6605">
      <w:pPr>
        <w:pStyle w:val="a7"/>
        <w:numPr>
          <w:ilvl w:val="0"/>
          <w:numId w:val="8"/>
        </w:numPr>
        <w:tabs>
          <w:tab w:val="left" w:pos="720"/>
        </w:tabs>
        <w:autoSpaceDE w:val="0"/>
        <w:autoSpaceDN w:val="0"/>
        <w:adjustRightInd w:val="0"/>
        <w:jc w:val="both"/>
        <w:rPr>
          <w:rFonts w:ascii="Times New Roman" w:hAnsi="Times New Roman"/>
          <w:sz w:val="24"/>
          <w:szCs w:val="24"/>
        </w:rPr>
      </w:pPr>
      <w:r w:rsidRPr="00EF6605">
        <w:rPr>
          <w:rFonts w:ascii="Times New Roman" w:hAnsi="Times New Roman"/>
          <w:sz w:val="24"/>
          <w:szCs w:val="24"/>
        </w:rPr>
        <w:t>8)</w:t>
      </w:r>
      <w:r w:rsidRPr="00EF6605">
        <w:rPr>
          <w:rFonts w:ascii="Times New Roman" w:hAnsi="Times New Roman"/>
          <w:sz w:val="24"/>
          <w:szCs w:val="24"/>
        </w:rPr>
        <w:tab/>
        <w:t>В случаях, когда вместо одного знака препинания поставлен другой;</w:t>
      </w:r>
    </w:p>
    <w:p w:rsidR="00B4475C" w:rsidRPr="00EF6605" w:rsidRDefault="00B4475C" w:rsidP="00EF6605">
      <w:pPr>
        <w:pStyle w:val="a7"/>
        <w:numPr>
          <w:ilvl w:val="0"/>
          <w:numId w:val="8"/>
        </w:numPr>
        <w:tabs>
          <w:tab w:val="left" w:pos="720"/>
        </w:tabs>
        <w:autoSpaceDE w:val="0"/>
        <w:autoSpaceDN w:val="0"/>
        <w:adjustRightInd w:val="0"/>
        <w:jc w:val="both"/>
        <w:rPr>
          <w:rFonts w:ascii="Times New Roman" w:hAnsi="Times New Roman"/>
          <w:sz w:val="24"/>
          <w:szCs w:val="24"/>
        </w:rPr>
      </w:pPr>
      <w:r w:rsidRPr="00EF6605">
        <w:rPr>
          <w:rFonts w:ascii="Times New Roman" w:hAnsi="Times New Roman"/>
          <w:sz w:val="24"/>
          <w:szCs w:val="24"/>
        </w:rPr>
        <w:t>9)</w:t>
      </w:r>
      <w:r w:rsidRPr="00EF6605">
        <w:rPr>
          <w:rFonts w:ascii="Times New Roman" w:hAnsi="Times New Roman"/>
          <w:sz w:val="24"/>
          <w:szCs w:val="24"/>
        </w:rPr>
        <w:tab/>
        <w:t>В пропуске одного из сочетающихся знаков препинания или в нарушении их последовательности.</w:t>
      </w:r>
    </w:p>
    <w:p w:rsidR="00B4475C" w:rsidRPr="00EF6605" w:rsidRDefault="00B4475C" w:rsidP="00EF6605">
      <w:pPr>
        <w:pStyle w:val="a7"/>
        <w:numPr>
          <w:ilvl w:val="0"/>
          <w:numId w:val="8"/>
        </w:numPr>
        <w:autoSpaceDE w:val="0"/>
        <w:autoSpaceDN w:val="0"/>
        <w:adjustRightInd w:val="0"/>
        <w:spacing w:after="120"/>
        <w:jc w:val="both"/>
        <w:rPr>
          <w:rFonts w:ascii="Times New Roman" w:hAnsi="Times New Roman"/>
          <w:sz w:val="24"/>
          <w:szCs w:val="24"/>
        </w:rPr>
      </w:pPr>
      <w:r w:rsidRPr="00EF6605">
        <w:rPr>
          <w:rFonts w:ascii="Times New Roman" w:hAnsi="Times New Roman"/>
          <w:sz w:val="24"/>
          <w:szCs w:val="24"/>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rsidR="00B4475C" w:rsidRPr="00EF6605" w:rsidRDefault="00B4475C" w:rsidP="00EF6605">
      <w:pPr>
        <w:pStyle w:val="a7"/>
        <w:numPr>
          <w:ilvl w:val="0"/>
          <w:numId w:val="8"/>
        </w:numPr>
        <w:autoSpaceDE w:val="0"/>
        <w:autoSpaceDN w:val="0"/>
        <w:adjustRightInd w:val="0"/>
        <w:spacing w:after="120"/>
        <w:jc w:val="both"/>
        <w:rPr>
          <w:rFonts w:ascii="Times New Roman" w:hAnsi="Times New Roman"/>
          <w:sz w:val="24"/>
          <w:szCs w:val="24"/>
        </w:rPr>
      </w:pPr>
      <w:r w:rsidRPr="00EF6605">
        <w:rPr>
          <w:rFonts w:ascii="Times New Roman" w:hAnsi="Times New Roman"/>
          <w:sz w:val="24"/>
          <w:szCs w:val="24"/>
        </w:rPr>
        <w:t>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w:t>
      </w:r>
    </w:p>
    <w:p w:rsidR="00B4475C" w:rsidRPr="00EF6605" w:rsidRDefault="00B4475C" w:rsidP="00EF6605">
      <w:pPr>
        <w:pStyle w:val="a7"/>
        <w:numPr>
          <w:ilvl w:val="0"/>
          <w:numId w:val="8"/>
        </w:numPr>
        <w:autoSpaceDE w:val="0"/>
        <w:autoSpaceDN w:val="0"/>
        <w:adjustRightInd w:val="0"/>
        <w:jc w:val="both"/>
        <w:rPr>
          <w:rFonts w:ascii="Times New Roman" w:hAnsi="Times New Roman"/>
          <w:sz w:val="24"/>
          <w:szCs w:val="24"/>
        </w:rPr>
      </w:pPr>
      <w:r w:rsidRPr="00EF6605">
        <w:rPr>
          <w:rFonts w:ascii="Times New Roman" w:hAnsi="Times New Roman"/>
          <w:sz w:val="24"/>
          <w:szCs w:val="24"/>
        </w:rPr>
        <w:t>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
    <w:p w:rsidR="00B4475C" w:rsidRPr="00EF6605" w:rsidRDefault="00B4475C" w:rsidP="00EF6605">
      <w:pPr>
        <w:pStyle w:val="a7"/>
        <w:numPr>
          <w:ilvl w:val="0"/>
          <w:numId w:val="8"/>
        </w:numPr>
        <w:autoSpaceDE w:val="0"/>
        <w:autoSpaceDN w:val="0"/>
        <w:adjustRightInd w:val="0"/>
        <w:spacing w:after="120"/>
        <w:jc w:val="both"/>
        <w:rPr>
          <w:rFonts w:ascii="Times New Roman" w:hAnsi="Times New Roman"/>
          <w:sz w:val="24"/>
          <w:szCs w:val="24"/>
        </w:rPr>
      </w:pPr>
      <w:r w:rsidRPr="00EF6605">
        <w:rPr>
          <w:rFonts w:ascii="Times New Roman" w:hAnsi="Times New Roman"/>
          <w:sz w:val="24"/>
          <w:szCs w:val="24"/>
        </w:rPr>
        <w:t>Первые три однотипные ошибки считаются за одну ошибку, каждая следующая подобная ошибка учитывается как самостоятельная.</w:t>
      </w:r>
    </w:p>
    <w:p w:rsidR="00B4475C" w:rsidRPr="00EF6605" w:rsidRDefault="00B4475C" w:rsidP="00EF6605">
      <w:pPr>
        <w:pStyle w:val="a7"/>
        <w:numPr>
          <w:ilvl w:val="0"/>
          <w:numId w:val="8"/>
        </w:numPr>
        <w:autoSpaceDE w:val="0"/>
        <w:autoSpaceDN w:val="0"/>
        <w:adjustRightInd w:val="0"/>
        <w:jc w:val="both"/>
        <w:rPr>
          <w:rFonts w:ascii="Times New Roman" w:hAnsi="Times New Roman"/>
          <w:sz w:val="24"/>
          <w:szCs w:val="24"/>
        </w:rPr>
      </w:pPr>
      <w:r w:rsidRPr="00EF6605">
        <w:rPr>
          <w:rFonts w:ascii="Times New Roman" w:hAnsi="Times New Roman"/>
          <w:b/>
          <w:bCs/>
          <w:sz w:val="24"/>
          <w:szCs w:val="24"/>
        </w:rPr>
        <w:t>Примечание</w:t>
      </w:r>
      <w:r w:rsidRPr="00EF6605">
        <w:rPr>
          <w:rFonts w:ascii="Times New Roman" w:hAnsi="Times New Roman"/>
          <w:sz w:val="24"/>
          <w:szCs w:val="24"/>
        </w:rPr>
        <w:t>. Если в одном непроверяемом слове допущены 2 и более ошибок, то все они считаются за одну ошибку.</w:t>
      </w:r>
    </w:p>
    <w:p w:rsidR="00B4475C" w:rsidRPr="00EF6605" w:rsidRDefault="00B4475C" w:rsidP="00EF6605">
      <w:pPr>
        <w:pStyle w:val="a7"/>
        <w:numPr>
          <w:ilvl w:val="0"/>
          <w:numId w:val="8"/>
        </w:numPr>
        <w:autoSpaceDE w:val="0"/>
        <w:autoSpaceDN w:val="0"/>
        <w:adjustRightInd w:val="0"/>
        <w:spacing w:after="120"/>
        <w:jc w:val="both"/>
        <w:rPr>
          <w:rFonts w:ascii="Times New Roman" w:hAnsi="Times New Roman"/>
          <w:sz w:val="24"/>
          <w:szCs w:val="24"/>
        </w:rPr>
      </w:pPr>
      <w:r w:rsidRPr="00EF6605">
        <w:rPr>
          <w:rFonts w:ascii="Times New Roman" w:hAnsi="Times New Roman"/>
          <w:sz w:val="24"/>
          <w:szCs w:val="24"/>
        </w:rPr>
        <w:t>При наличии в контрольном диктанте более 5 поправок (исправление неверного написания на верное) оценка снижается на 1 балл. Отличная оценка не выставляется при наличии 3-х и более исправлений.</w:t>
      </w:r>
    </w:p>
    <w:p w:rsidR="00B4475C" w:rsidRPr="00EF6605" w:rsidRDefault="00B4475C" w:rsidP="00EF6605">
      <w:pPr>
        <w:pStyle w:val="a7"/>
        <w:numPr>
          <w:ilvl w:val="0"/>
          <w:numId w:val="8"/>
        </w:numPr>
        <w:autoSpaceDE w:val="0"/>
        <w:autoSpaceDN w:val="0"/>
        <w:adjustRightInd w:val="0"/>
        <w:spacing w:after="120"/>
        <w:jc w:val="both"/>
        <w:rPr>
          <w:rFonts w:ascii="Times New Roman" w:hAnsi="Times New Roman"/>
          <w:sz w:val="24"/>
          <w:szCs w:val="24"/>
        </w:rPr>
      </w:pPr>
      <w:r w:rsidRPr="00EF6605">
        <w:rPr>
          <w:rFonts w:ascii="Times New Roman" w:hAnsi="Times New Roman"/>
          <w:sz w:val="24"/>
          <w:szCs w:val="24"/>
        </w:rPr>
        <w:t>Диктант оценивается одной отметкой.</w:t>
      </w:r>
    </w:p>
    <w:p w:rsidR="00B4475C" w:rsidRPr="00EF6605" w:rsidRDefault="00B4475C" w:rsidP="00EF6605">
      <w:pPr>
        <w:pStyle w:val="a7"/>
        <w:numPr>
          <w:ilvl w:val="0"/>
          <w:numId w:val="8"/>
        </w:numPr>
        <w:autoSpaceDE w:val="0"/>
        <w:autoSpaceDN w:val="0"/>
        <w:adjustRightInd w:val="0"/>
        <w:jc w:val="both"/>
        <w:rPr>
          <w:rFonts w:ascii="Times New Roman" w:hAnsi="Times New Roman"/>
          <w:sz w:val="24"/>
          <w:szCs w:val="24"/>
        </w:rPr>
      </w:pPr>
      <w:r w:rsidRPr="00EF6605">
        <w:rPr>
          <w:rFonts w:ascii="Times New Roman" w:hAnsi="Times New Roman"/>
          <w:b/>
          <w:bCs/>
          <w:sz w:val="24"/>
          <w:szCs w:val="24"/>
          <w:u w:val="single"/>
        </w:rPr>
        <w:t>Оценка «5»</w:t>
      </w:r>
      <w:r w:rsidRPr="00EF6605">
        <w:rPr>
          <w:rFonts w:ascii="Times New Roman" w:hAnsi="Times New Roman"/>
          <w:sz w:val="24"/>
          <w:szCs w:val="24"/>
        </w:rPr>
        <w:t xml:space="preserve"> выставляется за безошибочную работу, а также при наличии в ней одной негрубой орфографической или одной негрубой пунктуационной ошибки.</w:t>
      </w:r>
    </w:p>
    <w:p w:rsidR="00B4475C" w:rsidRPr="00EF6605" w:rsidRDefault="00B4475C" w:rsidP="00EF6605">
      <w:pPr>
        <w:pStyle w:val="a7"/>
        <w:numPr>
          <w:ilvl w:val="0"/>
          <w:numId w:val="8"/>
        </w:numPr>
        <w:autoSpaceDE w:val="0"/>
        <w:autoSpaceDN w:val="0"/>
        <w:adjustRightInd w:val="0"/>
        <w:jc w:val="both"/>
        <w:rPr>
          <w:rFonts w:ascii="Times New Roman" w:hAnsi="Times New Roman"/>
          <w:sz w:val="24"/>
          <w:szCs w:val="24"/>
        </w:rPr>
      </w:pPr>
      <w:r w:rsidRPr="00EF6605">
        <w:rPr>
          <w:rFonts w:ascii="Times New Roman" w:hAnsi="Times New Roman"/>
          <w:b/>
          <w:bCs/>
          <w:sz w:val="24"/>
          <w:szCs w:val="24"/>
          <w:u w:val="single"/>
        </w:rPr>
        <w:t>Оценка «4»</w:t>
      </w:r>
      <w:r w:rsidRPr="00EF6605">
        <w:rPr>
          <w:rFonts w:ascii="Times New Roman" w:hAnsi="Times New Roman"/>
          <w:sz w:val="24"/>
          <w:szCs w:val="24"/>
        </w:rPr>
        <w:t xml:space="preserve"> выставляется при наличии в диктанте двух орфографических и двух пунктуационных ошибок, или 1 орфографической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w:t>
      </w:r>
    </w:p>
    <w:p w:rsidR="00B4475C" w:rsidRPr="00EF6605" w:rsidRDefault="00B4475C" w:rsidP="00EF6605">
      <w:pPr>
        <w:pStyle w:val="a7"/>
        <w:numPr>
          <w:ilvl w:val="0"/>
          <w:numId w:val="8"/>
        </w:numPr>
        <w:jc w:val="both"/>
        <w:rPr>
          <w:rFonts w:ascii="Times New Roman" w:hAnsi="Times New Roman"/>
          <w:sz w:val="24"/>
          <w:szCs w:val="24"/>
        </w:rPr>
      </w:pPr>
      <w:r w:rsidRPr="00EF6605">
        <w:rPr>
          <w:rFonts w:ascii="Times New Roman" w:hAnsi="Times New Roman"/>
          <w:b/>
          <w:bCs/>
          <w:sz w:val="24"/>
          <w:szCs w:val="24"/>
          <w:u w:val="single"/>
        </w:rPr>
        <w:t>Оценка «3»</w:t>
      </w:r>
      <w:r w:rsidRPr="00EF6605">
        <w:rPr>
          <w:rFonts w:ascii="Times New Roman" w:hAnsi="Times New Roman"/>
          <w:sz w:val="24"/>
          <w:szCs w:val="24"/>
        </w:rPr>
        <w:t xml:space="preserve"> выставляется за диктант, в котором допущены 4 орфографические и 4 пунктуационные ошибки или 3 орфографические и 5 </w:t>
      </w:r>
    </w:p>
    <w:p w:rsidR="00B4475C" w:rsidRPr="00EF6605" w:rsidRDefault="00B4475C" w:rsidP="00EF6605">
      <w:pPr>
        <w:pStyle w:val="a7"/>
        <w:autoSpaceDE w:val="0"/>
        <w:autoSpaceDN w:val="0"/>
        <w:adjustRightInd w:val="0"/>
        <w:jc w:val="both"/>
        <w:rPr>
          <w:rFonts w:ascii="Times New Roman" w:hAnsi="Times New Roman"/>
          <w:sz w:val="24"/>
          <w:szCs w:val="24"/>
        </w:rPr>
      </w:pPr>
      <w:r w:rsidRPr="00EF6605">
        <w:rPr>
          <w:rFonts w:ascii="Times New Roman" w:hAnsi="Times New Roman"/>
          <w:sz w:val="24"/>
          <w:szCs w:val="24"/>
        </w:rPr>
        <w:t>пунктуационных ошибок или 7 пунктуационных ошибок при отсутствии орфографических ошибок.</w:t>
      </w:r>
    </w:p>
    <w:p w:rsidR="00B4475C" w:rsidRPr="00EF6605" w:rsidRDefault="00B4475C" w:rsidP="00EF6605">
      <w:pPr>
        <w:pStyle w:val="a7"/>
        <w:autoSpaceDE w:val="0"/>
        <w:autoSpaceDN w:val="0"/>
        <w:adjustRightInd w:val="0"/>
        <w:jc w:val="both"/>
        <w:rPr>
          <w:rFonts w:ascii="Times New Roman" w:hAnsi="Times New Roman"/>
          <w:sz w:val="24"/>
          <w:szCs w:val="24"/>
        </w:rPr>
      </w:pPr>
    </w:p>
    <w:p w:rsidR="00B4475C" w:rsidRPr="00EF6605" w:rsidRDefault="00B4475C" w:rsidP="00EF6605">
      <w:pPr>
        <w:pStyle w:val="a7"/>
        <w:numPr>
          <w:ilvl w:val="0"/>
          <w:numId w:val="8"/>
        </w:numPr>
        <w:autoSpaceDE w:val="0"/>
        <w:autoSpaceDN w:val="0"/>
        <w:adjustRightInd w:val="0"/>
        <w:jc w:val="both"/>
        <w:rPr>
          <w:rFonts w:ascii="Times New Roman" w:hAnsi="Times New Roman"/>
          <w:sz w:val="24"/>
          <w:szCs w:val="24"/>
        </w:rPr>
      </w:pPr>
      <w:r w:rsidRPr="00EF6605">
        <w:rPr>
          <w:rFonts w:ascii="Times New Roman" w:hAnsi="Times New Roman"/>
          <w:b/>
          <w:bCs/>
          <w:sz w:val="24"/>
          <w:szCs w:val="24"/>
          <w:u w:val="single"/>
        </w:rPr>
        <w:lastRenderedPageBreak/>
        <w:t>Оценка «2»</w:t>
      </w:r>
      <w:r w:rsidRPr="00EF6605">
        <w:rPr>
          <w:rFonts w:ascii="Times New Roman" w:hAnsi="Times New Roman"/>
          <w:sz w:val="24"/>
          <w:szCs w:val="24"/>
        </w:rPr>
        <w:t xml:space="preserve">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 </w:t>
      </w:r>
    </w:p>
    <w:p w:rsidR="00B4475C" w:rsidRPr="00EF6605" w:rsidRDefault="00B4475C" w:rsidP="00EF6605">
      <w:pPr>
        <w:pStyle w:val="a7"/>
        <w:numPr>
          <w:ilvl w:val="0"/>
          <w:numId w:val="8"/>
        </w:numPr>
        <w:autoSpaceDE w:val="0"/>
        <w:autoSpaceDN w:val="0"/>
        <w:adjustRightInd w:val="0"/>
        <w:jc w:val="both"/>
        <w:rPr>
          <w:rFonts w:ascii="Times New Roman" w:hAnsi="Times New Roman"/>
          <w:sz w:val="24"/>
          <w:szCs w:val="24"/>
        </w:rPr>
      </w:pPr>
      <w:r w:rsidRPr="00EF6605">
        <w:rPr>
          <w:rFonts w:ascii="Times New Roman" w:hAnsi="Times New Roman"/>
          <w:sz w:val="24"/>
          <w:szCs w:val="24"/>
        </w:rPr>
        <w:t xml:space="preserve">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является </w:t>
      </w:r>
      <w:r w:rsidRPr="00EF6605">
        <w:rPr>
          <w:rFonts w:ascii="Times New Roman" w:hAnsi="Times New Roman"/>
          <w:sz w:val="24"/>
          <w:szCs w:val="24"/>
          <w:u w:val="single"/>
        </w:rPr>
        <w:t>для оценки «4» 2 орфографические ошибки, для оценки «3» - 4 орфографические ошибки (для 5 класса – 5 орфографических ошибок), для оценки «2» - 7 орфографических ошибок.</w:t>
      </w:r>
    </w:p>
    <w:p w:rsidR="00B4475C" w:rsidRPr="00EF6605" w:rsidRDefault="00B4475C" w:rsidP="00EF6605">
      <w:pPr>
        <w:pStyle w:val="a7"/>
        <w:numPr>
          <w:ilvl w:val="0"/>
          <w:numId w:val="8"/>
        </w:numPr>
        <w:autoSpaceDE w:val="0"/>
        <w:autoSpaceDN w:val="0"/>
        <w:adjustRightInd w:val="0"/>
        <w:spacing w:after="120"/>
        <w:jc w:val="both"/>
        <w:rPr>
          <w:rFonts w:ascii="Times New Roman" w:hAnsi="Times New Roman"/>
          <w:sz w:val="24"/>
          <w:szCs w:val="24"/>
        </w:rPr>
      </w:pPr>
      <w:r w:rsidRPr="00EF6605">
        <w:rPr>
          <w:rFonts w:ascii="Times New Roman" w:hAnsi="Times New Roman"/>
          <w:sz w:val="24"/>
          <w:szCs w:val="24"/>
        </w:rPr>
        <w:t>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2 оценки за каждый вид работы.</w:t>
      </w:r>
    </w:p>
    <w:p w:rsidR="00B4475C" w:rsidRPr="00EF6605" w:rsidRDefault="00B4475C" w:rsidP="00EF6605">
      <w:pPr>
        <w:pStyle w:val="a7"/>
        <w:numPr>
          <w:ilvl w:val="0"/>
          <w:numId w:val="8"/>
        </w:numPr>
        <w:autoSpaceDE w:val="0"/>
        <w:autoSpaceDN w:val="0"/>
        <w:adjustRightInd w:val="0"/>
        <w:spacing w:after="120"/>
        <w:jc w:val="both"/>
        <w:rPr>
          <w:rFonts w:ascii="Times New Roman" w:hAnsi="Times New Roman"/>
          <w:sz w:val="24"/>
          <w:szCs w:val="24"/>
        </w:rPr>
      </w:pPr>
      <w:r w:rsidRPr="00EF6605">
        <w:rPr>
          <w:rFonts w:ascii="Times New Roman" w:hAnsi="Times New Roman"/>
          <w:sz w:val="24"/>
          <w:szCs w:val="24"/>
        </w:rPr>
        <w:t>При оценке выполнения дополнительных заданий рекомендуется руководствоваться следующим:</w:t>
      </w:r>
    </w:p>
    <w:p w:rsidR="00B4475C" w:rsidRPr="00EF6605" w:rsidRDefault="00B4475C" w:rsidP="00EF6605">
      <w:pPr>
        <w:pStyle w:val="a7"/>
        <w:numPr>
          <w:ilvl w:val="0"/>
          <w:numId w:val="8"/>
        </w:numPr>
        <w:autoSpaceDE w:val="0"/>
        <w:autoSpaceDN w:val="0"/>
        <w:adjustRightInd w:val="0"/>
        <w:jc w:val="both"/>
        <w:rPr>
          <w:rFonts w:ascii="Times New Roman" w:hAnsi="Times New Roman"/>
          <w:sz w:val="24"/>
          <w:szCs w:val="24"/>
        </w:rPr>
      </w:pPr>
      <w:r w:rsidRPr="00EF6605">
        <w:rPr>
          <w:rFonts w:ascii="Times New Roman" w:hAnsi="Times New Roman"/>
          <w:b/>
          <w:bCs/>
          <w:sz w:val="24"/>
          <w:szCs w:val="24"/>
          <w:u w:val="single"/>
        </w:rPr>
        <w:t>Оценка «5</w:t>
      </w:r>
      <w:r w:rsidRPr="00EF6605">
        <w:rPr>
          <w:rFonts w:ascii="Times New Roman" w:hAnsi="Times New Roman"/>
          <w:sz w:val="24"/>
          <w:szCs w:val="24"/>
          <w:u w:val="single"/>
        </w:rPr>
        <w:t>»</w:t>
      </w:r>
      <w:r w:rsidRPr="00EF6605">
        <w:rPr>
          <w:rFonts w:ascii="Times New Roman" w:hAnsi="Times New Roman"/>
          <w:sz w:val="24"/>
          <w:szCs w:val="24"/>
        </w:rPr>
        <w:t xml:space="preserve"> ставится, если ученик выполнил все задания верно.</w:t>
      </w:r>
    </w:p>
    <w:p w:rsidR="00B4475C" w:rsidRPr="00EF6605" w:rsidRDefault="00B4475C" w:rsidP="00EF6605">
      <w:pPr>
        <w:pStyle w:val="a7"/>
        <w:numPr>
          <w:ilvl w:val="0"/>
          <w:numId w:val="8"/>
        </w:numPr>
        <w:autoSpaceDE w:val="0"/>
        <w:autoSpaceDN w:val="0"/>
        <w:adjustRightInd w:val="0"/>
        <w:jc w:val="both"/>
        <w:rPr>
          <w:rFonts w:ascii="Times New Roman" w:hAnsi="Times New Roman"/>
          <w:sz w:val="24"/>
          <w:szCs w:val="24"/>
        </w:rPr>
      </w:pPr>
      <w:r w:rsidRPr="00EF6605">
        <w:rPr>
          <w:rFonts w:ascii="Times New Roman" w:hAnsi="Times New Roman"/>
          <w:b/>
          <w:bCs/>
          <w:sz w:val="24"/>
          <w:szCs w:val="24"/>
          <w:u w:val="single"/>
        </w:rPr>
        <w:t>Оценка «4»</w:t>
      </w:r>
      <w:r w:rsidRPr="00EF6605">
        <w:rPr>
          <w:rFonts w:ascii="Times New Roman" w:hAnsi="Times New Roman"/>
          <w:sz w:val="24"/>
          <w:szCs w:val="24"/>
        </w:rPr>
        <w:t xml:space="preserve"> ставится, если ученик выполнил правильно не менее ѕ задания.</w:t>
      </w:r>
    </w:p>
    <w:p w:rsidR="00B4475C" w:rsidRPr="00EF6605" w:rsidRDefault="00B4475C" w:rsidP="00EF6605">
      <w:pPr>
        <w:pStyle w:val="a7"/>
        <w:numPr>
          <w:ilvl w:val="0"/>
          <w:numId w:val="8"/>
        </w:numPr>
        <w:autoSpaceDE w:val="0"/>
        <w:autoSpaceDN w:val="0"/>
        <w:adjustRightInd w:val="0"/>
        <w:jc w:val="both"/>
        <w:rPr>
          <w:rFonts w:ascii="Times New Roman" w:hAnsi="Times New Roman"/>
          <w:sz w:val="24"/>
          <w:szCs w:val="24"/>
        </w:rPr>
      </w:pPr>
      <w:r w:rsidRPr="00EF6605">
        <w:rPr>
          <w:rFonts w:ascii="Times New Roman" w:hAnsi="Times New Roman"/>
          <w:b/>
          <w:bCs/>
          <w:sz w:val="24"/>
          <w:szCs w:val="24"/>
          <w:u w:val="single"/>
        </w:rPr>
        <w:t>Оценка «3»</w:t>
      </w:r>
      <w:r w:rsidRPr="00EF6605">
        <w:rPr>
          <w:rFonts w:ascii="Times New Roman" w:hAnsi="Times New Roman"/>
          <w:sz w:val="24"/>
          <w:szCs w:val="24"/>
        </w:rPr>
        <w:t xml:space="preserve"> ставится за работу, в которой правильно выполнено не менее половины заданий.</w:t>
      </w:r>
    </w:p>
    <w:p w:rsidR="00B4475C" w:rsidRPr="00EF6605" w:rsidRDefault="00B4475C" w:rsidP="00EF6605">
      <w:pPr>
        <w:pStyle w:val="a7"/>
        <w:numPr>
          <w:ilvl w:val="0"/>
          <w:numId w:val="8"/>
        </w:numPr>
        <w:autoSpaceDE w:val="0"/>
        <w:autoSpaceDN w:val="0"/>
        <w:adjustRightInd w:val="0"/>
        <w:jc w:val="both"/>
        <w:rPr>
          <w:rFonts w:ascii="Times New Roman" w:hAnsi="Times New Roman"/>
          <w:sz w:val="24"/>
          <w:szCs w:val="24"/>
        </w:rPr>
      </w:pPr>
      <w:r w:rsidRPr="00EF6605">
        <w:rPr>
          <w:rFonts w:ascii="Times New Roman" w:hAnsi="Times New Roman"/>
          <w:b/>
          <w:bCs/>
          <w:sz w:val="24"/>
          <w:szCs w:val="24"/>
          <w:u w:val="single"/>
        </w:rPr>
        <w:t>Оценка «2</w:t>
      </w:r>
      <w:r w:rsidRPr="00EF6605">
        <w:rPr>
          <w:rFonts w:ascii="Times New Roman" w:hAnsi="Times New Roman"/>
          <w:b/>
          <w:bCs/>
          <w:sz w:val="24"/>
          <w:szCs w:val="24"/>
        </w:rPr>
        <w:t>»</w:t>
      </w:r>
      <w:r w:rsidRPr="00EF6605">
        <w:rPr>
          <w:rFonts w:ascii="Times New Roman" w:hAnsi="Times New Roman"/>
          <w:sz w:val="24"/>
          <w:szCs w:val="24"/>
        </w:rPr>
        <w:t xml:space="preserve"> ставится за работу, в которой не выполнено более половины заданий.</w:t>
      </w:r>
    </w:p>
    <w:p w:rsidR="00B4475C" w:rsidRPr="00EF6605" w:rsidRDefault="00B4475C" w:rsidP="00EF6605">
      <w:pPr>
        <w:pStyle w:val="a7"/>
        <w:numPr>
          <w:ilvl w:val="0"/>
          <w:numId w:val="8"/>
        </w:numPr>
        <w:autoSpaceDE w:val="0"/>
        <w:autoSpaceDN w:val="0"/>
        <w:adjustRightInd w:val="0"/>
        <w:spacing w:after="120"/>
        <w:jc w:val="both"/>
        <w:rPr>
          <w:rFonts w:ascii="Times New Roman" w:hAnsi="Times New Roman"/>
          <w:sz w:val="24"/>
          <w:szCs w:val="24"/>
        </w:rPr>
      </w:pPr>
      <w:r w:rsidRPr="00EF6605">
        <w:rPr>
          <w:rFonts w:ascii="Times New Roman" w:hAnsi="Times New Roman"/>
          <w:sz w:val="24"/>
          <w:szCs w:val="24"/>
        </w:rPr>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rsidR="00B4475C" w:rsidRPr="00EF6605" w:rsidRDefault="00B4475C" w:rsidP="00EF6605">
      <w:pPr>
        <w:pStyle w:val="a7"/>
        <w:numPr>
          <w:ilvl w:val="0"/>
          <w:numId w:val="8"/>
        </w:numPr>
        <w:autoSpaceDE w:val="0"/>
        <w:autoSpaceDN w:val="0"/>
        <w:adjustRightInd w:val="0"/>
        <w:jc w:val="both"/>
        <w:rPr>
          <w:rFonts w:ascii="Times New Roman" w:hAnsi="Times New Roman"/>
          <w:b/>
          <w:bCs/>
          <w:sz w:val="24"/>
          <w:szCs w:val="24"/>
        </w:rPr>
      </w:pPr>
      <w:r w:rsidRPr="00EF6605">
        <w:rPr>
          <w:rFonts w:ascii="Times New Roman" w:hAnsi="Times New Roman"/>
          <w:sz w:val="24"/>
          <w:szCs w:val="24"/>
        </w:rPr>
        <w:t xml:space="preserve">При оценке </w:t>
      </w:r>
      <w:r w:rsidRPr="00EF6605">
        <w:rPr>
          <w:rFonts w:ascii="Times New Roman" w:hAnsi="Times New Roman"/>
          <w:b/>
          <w:bCs/>
          <w:sz w:val="24"/>
          <w:szCs w:val="24"/>
          <w:u w:val="single"/>
        </w:rPr>
        <w:t>контрольного словарного диктанта</w:t>
      </w:r>
      <w:r w:rsidRPr="00EF6605">
        <w:rPr>
          <w:rFonts w:ascii="Times New Roman" w:hAnsi="Times New Roman"/>
          <w:sz w:val="24"/>
          <w:szCs w:val="24"/>
        </w:rPr>
        <w:t xml:space="preserve"> рекомендуется руководствоваться следующим:</w:t>
      </w:r>
    </w:p>
    <w:p w:rsidR="00B4475C" w:rsidRPr="00EF6605" w:rsidRDefault="00B4475C" w:rsidP="00EF6605">
      <w:pPr>
        <w:pStyle w:val="a7"/>
        <w:numPr>
          <w:ilvl w:val="0"/>
          <w:numId w:val="8"/>
        </w:numPr>
        <w:autoSpaceDE w:val="0"/>
        <w:autoSpaceDN w:val="0"/>
        <w:adjustRightInd w:val="0"/>
        <w:jc w:val="both"/>
        <w:rPr>
          <w:rFonts w:ascii="Times New Roman" w:hAnsi="Times New Roman"/>
          <w:sz w:val="24"/>
          <w:szCs w:val="24"/>
        </w:rPr>
      </w:pPr>
      <w:r w:rsidRPr="00EF6605">
        <w:rPr>
          <w:rFonts w:ascii="Times New Roman" w:hAnsi="Times New Roman"/>
          <w:b/>
          <w:bCs/>
          <w:sz w:val="24"/>
          <w:szCs w:val="24"/>
          <w:u w:val="single"/>
        </w:rPr>
        <w:t>Оценка «5»</w:t>
      </w:r>
      <w:r w:rsidRPr="00EF6605">
        <w:rPr>
          <w:rFonts w:ascii="Times New Roman" w:hAnsi="Times New Roman"/>
          <w:sz w:val="24"/>
          <w:szCs w:val="24"/>
        </w:rPr>
        <w:t xml:space="preserve"> ставится за диктант, в котором нет ошибок.</w:t>
      </w:r>
    </w:p>
    <w:p w:rsidR="00B4475C" w:rsidRPr="00EF6605" w:rsidRDefault="00B4475C" w:rsidP="00EF6605">
      <w:pPr>
        <w:pStyle w:val="a7"/>
        <w:numPr>
          <w:ilvl w:val="0"/>
          <w:numId w:val="8"/>
        </w:numPr>
        <w:autoSpaceDE w:val="0"/>
        <w:autoSpaceDN w:val="0"/>
        <w:adjustRightInd w:val="0"/>
        <w:jc w:val="both"/>
        <w:rPr>
          <w:rFonts w:ascii="Times New Roman" w:hAnsi="Times New Roman"/>
          <w:sz w:val="24"/>
          <w:szCs w:val="24"/>
        </w:rPr>
      </w:pPr>
      <w:r w:rsidRPr="00EF6605">
        <w:rPr>
          <w:rFonts w:ascii="Times New Roman" w:hAnsi="Times New Roman"/>
          <w:b/>
          <w:bCs/>
          <w:sz w:val="24"/>
          <w:szCs w:val="24"/>
          <w:u w:val="single"/>
        </w:rPr>
        <w:t>Оценка «4»</w:t>
      </w:r>
      <w:r w:rsidRPr="00EF6605">
        <w:rPr>
          <w:rFonts w:ascii="Times New Roman" w:hAnsi="Times New Roman"/>
          <w:sz w:val="24"/>
          <w:szCs w:val="24"/>
        </w:rPr>
        <w:t xml:space="preserve"> ставится за диктант, в котором ученик допустил 1-2 ошибки.</w:t>
      </w:r>
    </w:p>
    <w:p w:rsidR="00B4475C" w:rsidRPr="00EF6605" w:rsidRDefault="00B4475C" w:rsidP="00EF6605">
      <w:pPr>
        <w:pStyle w:val="a7"/>
        <w:numPr>
          <w:ilvl w:val="0"/>
          <w:numId w:val="8"/>
        </w:numPr>
        <w:autoSpaceDE w:val="0"/>
        <w:autoSpaceDN w:val="0"/>
        <w:adjustRightInd w:val="0"/>
        <w:jc w:val="both"/>
        <w:rPr>
          <w:rFonts w:ascii="Times New Roman" w:hAnsi="Times New Roman"/>
          <w:sz w:val="24"/>
          <w:szCs w:val="24"/>
        </w:rPr>
      </w:pPr>
      <w:r w:rsidRPr="00EF6605">
        <w:rPr>
          <w:rFonts w:ascii="Times New Roman" w:hAnsi="Times New Roman"/>
          <w:b/>
          <w:bCs/>
          <w:sz w:val="24"/>
          <w:szCs w:val="24"/>
          <w:u w:val="single"/>
        </w:rPr>
        <w:t>Оценка «3»</w:t>
      </w:r>
      <w:r w:rsidRPr="00EF6605">
        <w:rPr>
          <w:rFonts w:ascii="Times New Roman" w:hAnsi="Times New Roman"/>
          <w:sz w:val="24"/>
          <w:szCs w:val="24"/>
        </w:rPr>
        <w:t xml:space="preserve"> ставится за диктант, в котором допущено 3-4 ошибки.</w:t>
      </w:r>
    </w:p>
    <w:p w:rsidR="00B4475C" w:rsidRPr="00EF6605" w:rsidRDefault="00B4475C" w:rsidP="00EF6605">
      <w:pPr>
        <w:pStyle w:val="a7"/>
        <w:numPr>
          <w:ilvl w:val="0"/>
          <w:numId w:val="8"/>
        </w:numPr>
        <w:autoSpaceDE w:val="0"/>
        <w:autoSpaceDN w:val="0"/>
        <w:adjustRightInd w:val="0"/>
        <w:jc w:val="both"/>
        <w:rPr>
          <w:rFonts w:ascii="Times New Roman" w:hAnsi="Times New Roman"/>
          <w:sz w:val="24"/>
          <w:szCs w:val="24"/>
        </w:rPr>
      </w:pPr>
      <w:r w:rsidRPr="00EF6605">
        <w:rPr>
          <w:rFonts w:ascii="Times New Roman" w:hAnsi="Times New Roman"/>
          <w:b/>
          <w:bCs/>
          <w:sz w:val="24"/>
          <w:szCs w:val="24"/>
          <w:u w:val="single"/>
        </w:rPr>
        <w:t>Оценка «2»</w:t>
      </w:r>
      <w:r w:rsidRPr="00EF6605">
        <w:rPr>
          <w:rFonts w:ascii="Times New Roman" w:hAnsi="Times New Roman"/>
          <w:sz w:val="24"/>
          <w:szCs w:val="24"/>
        </w:rPr>
        <w:t xml:space="preserve"> ставится за диктант, в котором допущено до 7 ошибок.</w:t>
      </w:r>
    </w:p>
    <w:p w:rsidR="00B4475C" w:rsidRPr="00EF6605" w:rsidRDefault="00B4475C" w:rsidP="00EF6605">
      <w:pPr>
        <w:pStyle w:val="a7"/>
        <w:autoSpaceDE w:val="0"/>
        <w:autoSpaceDN w:val="0"/>
        <w:adjustRightInd w:val="0"/>
        <w:jc w:val="both"/>
        <w:rPr>
          <w:rFonts w:ascii="Times New Roman" w:hAnsi="Times New Roman"/>
          <w:sz w:val="24"/>
          <w:szCs w:val="24"/>
        </w:rPr>
      </w:pPr>
    </w:p>
    <w:p w:rsidR="00B4475C" w:rsidRPr="00EF6605" w:rsidRDefault="00B4475C" w:rsidP="00EF6605">
      <w:pPr>
        <w:pStyle w:val="a7"/>
        <w:keepNext/>
        <w:autoSpaceDE w:val="0"/>
        <w:autoSpaceDN w:val="0"/>
        <w:adjustRightInd w:val="0"/>
        <w:spacing w:before="240" w:after="60"/>
        <w:jc w:val="both"/>
        <w:rPr>
          <w:rFonts w:ascii="Times New Roman" w:hAnsi="Times New Roman"/>
          <w:b/>
          <w:bCs/>
          <w:i/>
          <w:iCs/>
          <w:sz w:val="24"/>
          <w:szCs w:val="24"/>
        </w:rPr>
      </w:pPr>
      <w:r w:rsidRPr="00EF6605">
        <w:rPr>
          <w:rFonts w:ascii="Times New Roman" w:hAnsi="Times New Roman"/>
          <w:b/>
          <w:bCs/>
          <w:i/>
          <w:iCs/>
          <w:sz w:val="24"/>
          <w:szCs w:val="24"/>
        </w:rPr>
        <w:t>Оценка сочинений и изложений.</w:t>
      </w:r>
    </w:p>
    <w:p w:rsidR="00B4475C" w:rsidRPr="00EF6605" w:rsidRDefault="00B4475C" w:rsidP="00EF6605">
      <w:pPr>
        <w:pStyle w:val="a7"/>
        <w:numPr>
          <w:ilvl w:val="0"/>
          <w:numId w:val="8"/>
        </w:numPr>
        <w:autoSpaceDE w:val="0"/>
        <w:autoSpaceDN w:val="0"/>
        <w:adjustRightInd w:val="0"/>
        <w:jc w:val="both"/>
        <w:rPr>
          <w:rFonts w:ascii="Times New Roman" w:hAnsi="Times New Roman"/>
          <w:sz w:val="24"/>
          <w:szCs w:val="24"/>
        </w:rPr>
      </w:pPr>
      <w:r w:rsidRPr="00EF6605">
        <w:rPr>
          <w:rFonts w:ascii="Times New Roman" w:hAnsi="Times New Roman"/>
          <w:sz w:val="24"/>
          <w:szCs w:val="24"/>
        </w:rPr>
        <w:t>Сочинения и изложения – основные формы проверки умения правильно и последовательно излагать мысли, уровня речевой подготовки учащихся.</w:t>
      </w:r>
    </w:p>
    <w:p w:rsidR="00B4475C" w:rsidRPr="00EF6605" w:rsidRDefault="00B4475C" w:rsidP="00EF6605">
      <w:pPr>
        <w:pStyle w:val="a7"/>
        <w:numPr>
          <w:ilvl w:val="0"/>
          <w:numId w:val="8"/>
        </w:numPr>
        <w:autoSpaceDE w:val="0"/>
        <w:autoSpaceDN w:val="0"/>
        <w:adjustRightInd w:val="0"/>
        <w:jc w:val="both"/>
        <w:rPr>
          <w:rFonts w:ascii="Times New Roman" w:hAnsi="Times New Roman"/>
          <w:sz w:val="24"/>
          <w:szCs w:val="24"/>
        </w:rPr>
      </w:pPr>
      <w:r w:rsidRPr="00EF6605">
        <w:rPr>
          <w:rFonts w:ascii="Times New Roman" w:hAnsi="Times New Roman"/>
          <w:sz w:val="24"/>
          <w:szCs w:val="24"/>
        </w:rPr>
        <w:t>Сочинения и изложения в 4-8 классах проводятся в соответствии с требованиями раздела программы «Развития навыков связной речи».</w:t>
      </w:r>
    </w:p>
    <w:p w:rsidR="00B4475C" w:rsidRPr="00EF6605" w:rsidRDefault="00B4475C" w:rsidP="00EF6605">
      <w:pPr>
        <w:pStyle w:val="a7"/>
        <w:numPr>
          <w:ilvl w:val="0"/>
          <w:numId w:val="8"/>
        </w:numPr>
        <w:autoSpaceDE w:val="0"/>
        <w:autoSpaceDN w:val="0"/>
        <w:adjustRightInd w:val="0"/>
        <w:jc w:val="both"/>
        <w:rPr>
          <w:rFonts w:ascii="Times New Roman" w:hAnsi="Times New Roman"/>
          <w:sz w:val="24"/>
          <w:szCs w:val="24"/>
        </w:rPr>
      </w:pPr>
      <w:r w:rsidRPr="00EF6605">
        <w:rPr>
          <w:rFonts w:ascii="Times New Roman" w:hAnsi="Times New Roman"/>
          <w:sz w:val="24"/>
          <w:szCs w:val="24"/>
        </w:rPr>
        <w:t>Примерный объем текста для подробного изложения: в 5 классе – 100-150 слов, в 6 классе – 150-200 слов, в 7 классе – 200-2500, в 8 классе – 250-350, в 9 классе – 350-450 слов.</w:t>
      </w:r>
    </w:p>
    <w:p w:rsidR="00B4475C" w:rsidRPr="00EF6605" w:rsidRDefault="00B4475C" w:rsidP="00EF6605">
      <w:pPr>
        <w:pStyle w:val="a7"/>
        <w:numPr>
          <w:ilvl w:val="0"/>
          <w:numId w:val="8"/>
        </w:numPr>
        <w:jc w:val="both"/>
        <w:rPr>
          <w:rFonts w:ascii="Times New Roman" w:hAnsi="Times New Roman"/>
          <w:sz w:val="24"/>
          <w:szCs w:val="24"/>
        </w:rPr>
      </w:pPr>
      <w:r w:rsidRPr="00EF6605">
        <w:rPr>
          <w:rFonts w:ascii="Times New Roman" w:hAnsi="Times New Roman"/>
          <w:sz w:val="24"/>
          <w:szCs w:val="24"/>
        </w:rPr>
        <w:t>Объем текстов итоговых контрольных подробных изложений в 8 и 9 классов может быть увеличен на 50 слов в связи с тем, что на таких  уроках не проводится подготовительная работа.</w:t>
      </w:r>
    </w:p>
    <w:p w:rsidR="00B4475C" w:rsidRPr="00EF6605" w:rsidRDefault="00B4475C" w:rsidP="00EF6605">
      <w:pPr>
        <w:pStyle w:val="a7"/>
        <w:numPr>
          <w:ilvl w:val="0"/>
          <w:numId w:val="8"/>
        </w:numPr>
        <w:autoSpaceDE w:val="0"/>
        <w:autoSpaceDN w:val="0"/>
        <w:adjustRightInd w:val="0"/>
        <w:jc w:val="both"/>
        <w:rPr>
          <w:rFonts w:ascii="Times New Roman" w:hAnsi="Times New Roman"/>
          <w:sz w:val="24"/>
          <w:szCs w:val="24"/>
        </w:rPr>
      </w:pPr>
      <w:r w:rsidRPr="00EF6605">
        <w:rPr>
          <w:rFonts w:ascii="Times New Roman" w:hAnsi="Times New Roman"/>
          <w:sz w:val="24"/>
          <w:szCs w:val="24"/>
        </w:rPr>
        <w:lastRenderedPageBreak/>
        <w:t>Рекомендуется следующий примерный объем классных сочинений: в 5 классе – 0,5 – 1,0 страницы, в 6 классе – 1,0 – 1,5, в 7 классе – 1,5 – 2,0, в 8 классе – 2,0 – 3,0, в 9 классе – 3,0 – 4,0. Экзаменационное сочинение – 3-5 листов, медальная работа – 4-5 листов.</w:t>
      </w:r>
    </w:p>
    <w:p w:rsidR="00B4475C" w:rsidRPr="00EF6605" w:rsidRDefault="00B4475C" w:rsidP="00EF6605">
      <w:pPr>
        <w:pStyle w:val="a7"/>
        <w:numPr>
          <w:ilvl w:val="0"/>
          <w:numId w:val="8"/>
        </w:numPr>
        <w:autoSpaceDE w:val="0"/>
        <w:autoSpaceDN w:val="0"/>
        <w:adjustRightInd w:val="0"/>
        <w:jc w:val="both"/>
        <w:rPr>
          <w:rFonts w:ascii="Times New Roman" w:hAnsi="Times New Roman"/>
          <w:sz w:val="24"/>
          <w:szCs w:val="24"/>
        </w:rPr>
      </w:pPr>
      <w:r w:rsidRPr="00EF6605">
        <w:rPr>
          <w:rFonts w:ascii="Times New Roman" w:hAnsi="Times New Roman"/>
          <w:sz w:val="24"/>
          <w:szCs w:val="24"/>
        </w:rPr>
        <w:t>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от почерка.</w:t>
      </w:r>
    </w:p>
    <w:p w:rsidR="00B4475C" w:rsidRPr="00EF6605" w:rsidRDefault="00B4475C" w:rsidP="00EF6605">
      <w:pPr>
        <w:pStyle w:val="a7"/>
        <w:numPr>
          <w:ilvl w:val="0"/>
          <w:numId w:val="8"/>
        </w:numPr>
        <w:autoSpaceDE w:val="0"/>
        <w:autoSpaceDN w:val="0"/>
        <w:adjustRightInd w:val="0"/>
        <w:jc w:val="both"/>
        <w:rPr>
          <w:rFonts w:ascii="Times New Roman" w:hAnsi="Times New Roman"/>
          <w:sz w:val="24"/>
          <w:szCs w:val="24"/>
        </w:rPr>
      </w:pPr>
      <w:r w:rsidRPr="00EF6605">
        <w:rPr>
          <w:rFonts w:ascii="Times New Roman" w:hAnsi="Times New Roman"/>
          <w:sz w:val="24"/>
          <w:szCs w:val="24"/>
        </w:rPr>
        <w:t>С помощью сочинений и изложений проверяются: 1) умение раскрывать тему; 2) умение использовать языковые средства в соответствии со стилем, темой и задачей высказывания; 3) соблюдение языковых норм и правил правописания.</w:t>
      </w:r>
    </w:p>
    <w:p w:rsidR="00B4475C" w:rsidRPr="00EF6605" w:rsidRDefault="00B4475C" w:rsidP="00EF6605">
      <w:pPr>
        <w:pStyle w:val="a7"/>
        <w:numPr>
          <w:ilvl w:val="0"/>
          <w:numId w:val="8"/>
        </w:numPr>
        <w:autoSpaceDE w:val="0"/>
        <w:autoSpaceDN w:val="0"/>
        <w:adjustRightInd w:val="0"/>
        <w:jc w:val="both"/>
        <w:rPr>
          <w:rFonts w:ascii="Times New Roman" w:hAnsi="Times New Roman"/>
          <w:sz w:val="24"/>
          <w:szCs w:val="24"/>
        </w:rPr>
      </w:pPr>
      <w:r w:rsidRPr="00EF6605">
        <w:rPr>
          <w:rFonts w:ascii="Times New Roman" w:hAnsi="Times New Roman"/>
          <w:sz w:val="24"/>
          <w:szCs w:val="24"/>
        </w:rPr>
        <w:t>Любое сочинение и изложение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w:t>
      </w:r>
    </w:p>
    <w:p w:rsidR="00B4475C" w:rsidRPr="00EF6605" w:rsidRDefault="00B4475C" w:rsidP="00EF6605">
      <w:pPr>
        <w:pStyle w:val="a7"/>
        <w:numPr>
          <w:ilvl w:val="0"/>
          <w:numId w:val="8"/>
        </w:numPr>
        <w:autoSpaceDE w:val="0"/>
        <w:autoSpaceDN w:val="0"/>
        <w:adjustRightInd w:val="0"/>
        <w:jc w:val="both"/>
        <w:rPr>
          <w:rFonts w:ascii="Times New Roman" w:hAnsi="Times New Roman"/>
          <w:sz w:val="24"/>
          <w:szCs w:val="24"/>
        </w:rPr>
      </w:pPr>
      <w:r w:rsidRPr="00EF6605">
        <w:rPr>
          <w:rFonts w:ascii="Times New Roman" w:hAnsi="Times New Roman"/>
          <w:sz w:val="24"/>
          <w:szCs w:val="24"/>
        </w:rPr>
        <w:t>Содержание сочинения и изложения оценивается по следующим критериям:</w:t>
      </w:r>
    </w:p>
    <w:p w:rsidR="00B4475C" w:rsidRPr="00EF6605" w:rsidRDefault="00B4475C" w:rsidP="00EF6605">
      <w:pPr>
        <w:pStyle w:val="a7"/>
        <w:numPr>
          <w:ilvl w:val="0"/>
          <w:numId w:val="8"/>
        </w:numPr>
        <w:autoSpaceDE w:val="0"/>
        <w:autoSpaceDN w:val="0"/>
        <w:adjustRightInd w:val="0"/>
        <w:jc w:val="both"/>
        <w:rPr>
          <w:rFonts w:ascii="Times New Roman" w:hAnsi="Times New Roman"/>
          <w:sz w:val="24"/>
          <w:szCs w:val="24"/>
        </w:rPr>
      </w:pPr>
      <w:r w:rsidRPr="00EF6605">
        <w:rPr>
          <w:rFonts w:ascii="Times New Roman" w:hAnsi="Times New Roman"/>
          <w:sz w:val="24"/>
          <w:szCs w:val="24"/>
        </w:rPr>
        <w:t>соответствие работы ученика теме и основной мысли;</w:t>
      </w:r>
    </w:p>
    <w:p w:rsidR="00B4475C" w:rsidRPr="00EF6605" w:rsidRDefault="00B4475C" w:rsidP="00EF6605">
      <w:pPr>
        <w:pStyle w:val="a7"/>
        <w:numPr>
          <w:ilvl w:val="0"/>
          <w:numId w:val="8"/>
        </w:numPr>
        <w:autoSpaceDE w:val="0"/>
        <w:autoSpaceDN w:val="0"/>
        <w:adjustRightInd w:val="0"/>
        <w:jc w:val="both"/>
        <w:rPr>
          <w:rFonts w:ascii="Times New Roman" w:hAnsi="Times New Roman"/>
          <w:sz w:val="24"/>
          <w:szCs w:val="24"/>
        </w:rPr>
      </w:pPr>
      <w:r w:rsidRPr="00EF6605">
        <w:rPr>
          <w:rFonts w:ascii="Times New Roman" w:hAnsi="Times New Roman"/>
          <w:sz w:val="24"/>
          <w:szCs w:val="24"/>
        </w:rPr>
        <w:t>полнота раскрытия темы;</w:t>
      </w:r>
    </w:p>
    <w:p w:rsidR="00B4475C" w:rsidRPr="00EF6605" w:rsidRDefault="00B4475C" w:rsidP="00EF6605">
      <w:pPr>
        <w:pStyle w:val="a7"/>
        <w:numPr>
          <w:ilvl w:val="0"/>
          <w:numId w:val="8"/>
        </w:numPr>
        <w:autoSpaceDE w:val="0"/>
        <w:autoSpaceDN w:val="0"/>
        <w:adjustRightInd w:val="0"/>
        <w:jc w:val="both"/>
        <w:rPr>
          <w:rFonts w:ascii="Times New Roman" w:hAnsi="Times New Roman"/>
          <w:sz w:val="24"/>
          <w:szCs w:val="24"/>
        </w:rPr>
      </w:pPr>
      <w:r w:rsidRPr="00EF6605">
        <w:rPr>
          <w:rFonts w:ascii="Times New Roman" w:hAnsi="Times New Roman"/>
          <w:sz w:val="24"/>
          <w:szCs w:val="24"/>
        </w:rPr>
        <w:t>правильность фактического материала;</w:t>
      </w:r>
    </w:p>
    <w:p w:rsidR="00B4475C" w:rsidRPr="00EF6605" w:rsidRDefault="00B4475C" w:rsidP="00EF6605">
      <w:pPr>
        <w:pStyle w:val="a7"/>
        <w:numPr>
          <w:ilvl w:val="0"/>
          <w:numId w:val="8"/>
        </w:numPr>
        <w:autoSpaceDE w:val="0"/>
        <w:autoSpaceDN w:val="0"/>
        <w:adjustRightInd w:val="0"/>
        <w:jc w:val="both"/>
        <w:rPr>
          <w:rFonts w:ascii="Times New Roman" w:hAnsi="Times New Roman"/>
          <w:sz w:val="24"/>
          <w:szCs w:val="24"/>
        </w:rPr>
      </w:pPr>
      <w:r w:rsidRPr="00EF6605">
        <w:rPr>
          <w:rFonts w:ascii="Times New Roman" w:hAnsi="Times New Roman"/>
          <w:sz w:val="24"/>
          <w:szCs w:val="24"/>
        </w:rPr>
        <w:t>последовательность изложения.</w:t>
      </w:r>
    </w:p>
    <w:p w:rsidR="00B4475C" w:rsidRPr="00EF6605" w:rsidRDefault="00B4475C" w:rsidP="00EF6605">
      <w:pPr>
        <w:pStyle w:val="a7"/>
        <w:numPr>
          <w:ilvl w:val="0"/>
          <w:numId w:val="8"/>
        </w:numPr>
        <w:autoSpaceDE w:val="0"/>
        <w:autoSpaceDN w:val="0"/>
        <w:adjustRightInd w:val="0"/>
        <w:jc w:val="both"/>
        <w:rPr>
          <w:rFonts w:ascii="Times New Roman" w:hAnsi="Times New Roman"/>
          <w:sz w:val="24"/>
          <w:szCs w:val="24"/>
        </w:rPr>
      </w:pPr>
      <w:r w:rsidRPr="00EF6605">
        <w:rPr>
          <w:rFonts w:ascii="Times New Roman" w:hAnsi="Times New Roman"/>
          <w:sz w:val="24"/>
          <w:szCs w:val="24"/>
        </w:rPr>
        <w:t>При оценке речевого оформления сочинений и изложений учитывается:</w:t>
      </w:r>
    </w:p>
    <w:p w:rsidR="00B4475C" w:rsidRPr="00EF6605" w:rsidRDefault="00B4475C" w:rsidP="00EF6605">
      <w:pPr>
        <w:pStyle w:val="a7"/>
        <w:numPr>
          <w:ilvl w:val="0"/>
          <w:numId w:val="8"/>
        </w:numPr>
        <w:autoSpaceDE w:val="0"/>
        <w:autoSpaceDN w:val="0"/>
        <w:adjustRightInd w:val="0"/>
        <w:jc w:val="both"/>
        <w:rPr>
          <w:rFonts w:ascii="Times New Roman" w:hAnsi="Times New Roman"/>
          <w:sz w:val="24"/>
          <w:szCs w:val="24"/>
        </w:rPr>
      </w:pPr>
      <w:r w:rsidRPr="00EF6605">
        <w:rPr>
          <w:rFonts w:ascii="Times New Roman" w:hAnsi="Times New Roman"/>
          <w:sz w:val="24"/>
          <w:szCs w:val="24"/>
        </w:rPr>
        <w:t>Разнообразие словаря и грамматического строя речи;</w:t>
      </w:r>
    </w:p>
    <w:p w:rsidR="00B4475C" w:rsidRPr="00EF6605" w:rsidRDefault="00B4475C" w:rsidP="00EF6605">
      <w:pPr>
        <w:pStyle w:val="a7"/>
        <w:numPr>
          <w:ilvl w:val="0"/>
          <w:numId w:val="8"/>
        </w:numPr>
        <w:autoSpaceDE w:val="0"/>
        <w:autoSpaceDN w:val="0"/>
        <w:adjustRightInd w:val="0"/>
        <w:jc w:val="both"/>
        <w:rPr>
          <w:rFonts w:ascii="Times New Roman" w:hAnsi="Times New Roman"/>
          <w:sz w:val="24"/>
          <w:szCs w:val="24"/>
        </w:rPr>
      </w:pPr>
      <w:r w:rsidRPr="00EF6605">
        <w:rPr>
          <w:rFonts w:ascii="Times New Roman" w:hAnsi="Times New Roman"/>
          <w:sz w:val="24"/>
          <w:szCs w:val="24"/>
        </w:rPr>
        <w:t>Стилевое единство и выразительность речи;</w:t>
      </w:r>
    </w:p>
    <w:p w:rsidR="00B4475C" w:rsidRPr="00EF6605" w:rsidRDefault="00B4475C" w:rsidP="00EF6605">
      <w:pPr>
        <w:pStyle w:val="a7"/>
        <w:numPr>
          <w:ilvl w:val="0"/>
          <w:numId w:val="8"/>
        </w:numPr>
        <w:autoSpaceDE w:val="0"/>
        <w:autoSpaceDN w:val="0"/>
        <w:adjustRightInd w:val="0"/>
        <w:jc w:val="both"/>
        <w:rPr>
          <w:rFonts w:ascii="Times New Roman" w:hAnsi="Times New Roman"/>
          <w:sz w:val="24"/>
          <w:szCs w:val="24"/>
        </w:rPr>
      </w:pPr>
      <w:r w:rsidRPr="00EF6605">
        <w:rPr>
          <w:rFonts w:ascii="Times New Roman" w:hAnsi="Times New Roman"/>
          <w:sz w:val="24"/>
          <w:szCs w:val="24"/>
        </w:rPr>
        <w:t>Число речевых недочетов.</w:t>
      </w:r>
    </w:p>
    <w:p w:rsidR="00B4475C" w:rsidRPr="00EF6605" w:rsidRDefault="00B4475C" w:rsidP="00EF6605">
      <w:pPr>
        <w:pStyle w:val="a7"/>
        <w:numPr>
          <w:ilvl w:val="0"/>
          <w:numId w:val="8"/>
        </w:numPr>
        <w:autoSpaceDE w:val="0"/>
        <w:autoSpaceDN w:val="0"/>
        <w:adjustRightInd w:val="0"/>
        <w:jc w:val="both"/>
        <w:rPr>
          <w:rFonts w:ascii="Times New Roman" w:hAnsi="Times New Roman"/>
          <w:sz w:val="24"/>
          <w:szCs w:val="24"/>
        </w:rPr>
      </w:pPr>
      <w:r w:rsidRPr="00EF6605">
        <w:rPr>
          <w:rFonts w:ascii="Times New Roman" w:hAnsi="Times New Roman"/>
          <w:sz w:val="24"/>
          <w:szCs w:val="24"/>
        </w:rPr>
        <w:t>Грамотность оценивается по числу допущенных учеником ошибок – орфографических, пунктуационных и грамматических.</w:t>
      </w:r>
    </w:p>
    <w:p w:rsidR="00B4475C" w:rsidRPr="00EF6605" w:rsidRDefault="00B4475C" w:rsidP="00EF6605">
      <w:pPr>
        <w:pStyle w:val="a7"/>
        <w:autoSpaceDE w:val="0"/>
        <w:autoSpaceDN w:val="0"/>
        <w:adjustRightInd w:val="0"/>
        <w:jc w:val="both"/>
        <w:rPr>
          <w:rFonts w:ascii="Times New Roman" w:hAnsi="Times New Roman"/>
          <w:sz w:val="24"/>
          <w:szCs w:val="24"/>
        </w:rPr>
      </w:pPr>
    </w:p>
    <w:p w:rsidR="00B4475C" w:rsidRPr="00EF6605" w:rsidRDefault="00B4475C" w:rsidP="00EF6605">
      <w:pPr>
        <w:pStyle w:val="a7"/>
        <w:autoSpaceDE w:val="0"/>
        <w:autoSpaceDN w:val="0"/>
        <w:adjustRightInd w:val="0"/>
        <w:jc w:val="both"/>
        <w:rPr>
          <w:rFonts w:ascii="Times New Roman" w:hAnsi="Times New Roman"/>
          <w:sz w:val="24"/>
          <w:szCs w:val="24"/>
        </w:rPr>
      </w:pPr>
      <w:r w:rsidRPr="00EF6605">
        <w:rPr>
          <w:rFonts w:ascii="Times New Roman" w:hAnsi="Times New Roman"/>
          <w:sz w:val="24"/>
          <w:szCs w:val="24"/>
        </w:rPr>
        <w:t xml:space="preserve"> </w:t>
      </w:r>
      <w:r w:rsidRPr="00EF6605">
        <w:rPr>
          <w:rFonts w:ascii="Times New Roman" w:hAnsi="Times New Roman"/>
          <w:b/>
          <w:bCs/>
          <w:sz w:val="24"/>
          <w:szCs w:val="24"/>
        </w:rPr>
        <w:t>Примечание:</w:t>
      </w:r>
    </w:p>
    <w:p w:rsidR="00B4475C" w:rsidRPr="00EF6605" w:rsidRDefault="00B4475C" w:rsidP="00EF6605">
      <w:pPr>
        <w:pStyle w:val="a7"/>
        <w:autoSpaceDE w:val="0"/>
        <w:autoSpaceDN w:val="0"/>
        <w:adjustRightInd w:val="0"/>
        <w:jc w:val="both"/>
        <w:rPr>
          <w:rFonts w:ascii="Times New Roman" w:hAnsi="Times New Roman"/>
          <w:sz w:val="24"/>
          <w:szCs w:val="24"/>
        </w:rPr>
      </w:pPr>
      <w:r w:rsidRPr="00EF6605">
        <w:rPr>
          <w:rFonts w:ascii="Times New Roman" w:hAnsi="Times New Roman"/>
          <w:sz w:val="24"/>
          <w:szCs w:val="24"/>
        </w:rPr>
        <w:t>1.</w:t>
      </w:r>
      <w:r w:rsidRPr="00EF6605">
        <w:rPr>
          <w:rFonts w:ascii="Times New Roman" w:hAnsi="Times New Roman"/>
          <w:sz w:val="24"/>
          <w:szCs w:val="24"/>
        </w:rPr>
        <w:tab/>
        <w:t>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rsidR="00B4475C" w:rsidRPr="00EF6605" w:rsidRDefault="00B4475C" w:rsidP="00EF6605">
      <w:pPr>
        <w:pStyle w:val="a7"/>
        <w:autoSpaceDE w:val="0"/>
        <w:autoSpaceDN w:val="0"/>
        <w:adjustRightInd w:val="0"/>
        <w:jc w:val="both"/>
        <w:rPr>
          <w:rFonts w:ascii="Times New Roman" w:hAnsi="Times New Roman"/>
          <w:sz w:val="24"/>
          <w:szCs w:val="24"/>
        </w:rPr>
      </w:pPr>
      <w:r w:rsidRPr="00EF6605">
        <w:rPr>
          <w:rFonts w:ascii="Times New Roman" w:hAnsi="Times New Roman"/>
          <w:sz w:val="24"/>
          <w:szCs w:val="24"/>
        </w:rPr>
        <w:t>2.</w:t>
      </w:r>
      <w:r w:rsidRPr="00EF6605">
        <w:rPr>
          <w:rFonts w:ascii="Times New Roman" w:hAnsi="Times New Roman"/>
          <w:sz w:val="24"/>
          <w:szCs w:val="24"/>
        </w:rPr>
        <w:tab/>
        <w:t>Если объем сочинения в полтора – 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4 ,   4 – 6 – 4,   4 – 4 – 6. При выставлении оценки «5» превышение объема сочинения не принимается во внимание.</w:t>
      </w:r>
    </w:p>
    <w:p w:rsidR="00B4475C" w:rsidRPr="00EF6605" w:rsidRDefault="00B4475C" w:rsidP="00EF6605">
      <w:pPr>
        <w:pStyle w:val="a7"/>
        <w:autoSpaceDE w:val="0"/>
        <w:autoSpaceDN w:val="0"/>
        <w:adjustRightInd w:val="0"/>
        <w:jc w:val="both"/>
        <w:rPr>
          <w:rFonts w:ascii="Times New Roman" w:hAnsi="Times New Roman"/>
          <w:sz w:val="24"/>
          <w:szCs w:val="24"/>
        </w:rPr>
      </w:pPr>
      <w:r w:rsidRPr="00EF6605">
        <w:rPr>
          <w:rFonts w:ascii="Times New Roman" w:hAnsi="Times New Roman"/>
          <w:sz w:val="24"/>
          <w:szCs w:val="24"/>
        </w:rPr>
        <w:t>3.</w:t>
      </w:r>
      <w:r w:rsidRPr="00EF6605">
        <w:rPr>
          <w:rFonts w:ascii="Times New Roman" w:hAnsi="Times New Roman"/>
          <w:sz w:val="24"/>
          <w:szCs w:val="24"/>
        </w:rPr>
        <w:tab/>
        <w:t>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rsidR="00B4475C" w:rsidRPr="00EF6605" w:rsidRDefault="00B4475C" w:rsidP="00EF6605">
      <w:pPr>
        <w:pStyle w:val="a7"/>
        <w:autoSpaceDE w:val="0"/>
        <w:autoSpaceDN w:val="0"/>
        <w:adjustRightInd w:val="0"/>
        <w:jc w:val="both"/>
        <w:rPr>
          <w:rFonts w:ascii="Times New Roman" w:hAnsi="Times New Roman"/>
          <w:sz w:val="24"/>
          <w:szCs w:val="24"/>
        </w:rPr>
      </w:pPr>
      <w:r w:rsidRPr="00EF6605">
        <w:rPr>
          <w:rFonts w:ascii="Times New Roman" w:hAnsi="Times New Roman"/>
          <w:sz w:val="24"/>
          <w:szCs w:val="24"/>
        </w:rPr>
        <w:lastRenderedPageBreak/>
        <w:t>4.</w:t>
      </w:r>
      <w:r w:rsidRPr="00EF6605">
        <w:rPr>
          <w:rFonts w:ascii="Times New Roman" w:hAnsi="Times New Roman"/>
          <w:sz w:val="24"/>
          <w:szCs w:val="24"/>
        </w:rPr>
        <w:tab/>
        <w:t xml:space="preserve">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 </w:t>
      </w:r>
    </w:p>
    <w:p w:rsidR="00B4475C" w:rsidRPr="00EF6605" w:rsidRDefault="00B4475C" w:rsidP="00EF6605">
      <w:pPr>
        <w:shd w:val="clear" w:color="auto" w:fill="FFFFFF"/>
        <w:autoSpaceDE w:val="0"/>
        <w:autoSpaceDN w:val="0"/>
        <w:adjustRightInd w:val="0"/>
        <w:ind w:left="360"/>
        <w:jc w:val="both"/>
        <w:rPr>
          <w:rFonts w:ascii="Times New Roman" w:hAnsi="Times New Roman"/>
          <w:b/>
          <w:bCs/>
          <w:sz w:val="24"/>
          <w:szCs w:val="24"/>
        </w:rPr>
      </w:pPr>
      <w:r w:rsidRPr="00EF6605">
        <w:rPr>
          <w:rFonts w:ascii="Times New Roman" w:hAnsi="Times New Roman"/>
          <w:b/>
          <w:bCs/>
          <w:sz w:val="24"/>
          <w:szCs w:val="24"/>
        </w:rPr>
        <w:t>Ошибки и недочеты в сочинениях и изложениях</w:t>
      </w:r>
    </w:p>
    <w:p w:rsidR="00B4475C" w:rsidRPr="00EF6605" w:rsidRDefault="00B4475C" w:rsidP="00EF6605">
      <w:pPr>
        <w:pStyle w:val="a7"/>
        <w:numPr>
          <w:ilvl w:val="0"/>
          <w:numId w:val="8"/>
        </w:numPr>
        <w:jc w:val="both"/>
        <w:rPr>
          <w:rFonts w:ascii="Times New Roman" w:hAnsi="Times New Roman"/>
          <w:sz w:val="24"/>
          <w:szCs w:val="24"/>
        </w:rPr>
      </w:pPr>
      <w:r w:rsidRPr="00EF6605">
        <w:rPr>
          <w:rFonts w:ascii="Times New Roman" w:hAnsi="Times New Roman"/>
          <w:sz w:val="24"/>
          <w:szCs w:val="24"/>
        </w:rPr>
        <w:t xml:space="preserve">Следует различать понятия «ошибка» и «недочет». Ошибка - это нарушение требований к правильности речи, нарушение норм </w:t>
      </w:r>
    </w:p>
    <w:p w:rsidR="00B4475C" w:rsidRPr="00EF6605" w:rsidRDefault="00B4475C" w:rsidP="00EF6605">
      <w:pPr>
        <w:pStyle w:val="a7"/>
        <w:numPr>
          <w:ilvl w:val="0"/>
          <w:numId w:val="8"/>
        </w:numPr>
        <w:shd w:val="clear" w:color="auto" w:fill="FFFFFF"/>
        <w:autoSpaceDE w:val="0"/>
        <w:autoSpaceDN w:val="0"/>
        <w:adjustRightInd w:val="0"/>
        <w:jc w:val="both"/>
        <w:rPr>
          <w:rFonts w:ascii="Times New Roman" w:hAnsi="Times New Roman"/>
          <w:sz w:val="24"/>
          <w:szCs w:val="24"/>
        </w:rPr>
      </w:pPr>
      <w:r w:rsidRPr="00EF6605">
        <w:rPr>
          <w:rFonts w:ascii="Times New Roman" w:hAnsi="Times New Roman"/>
          <w:sz w:val="24"/>
          <w:szCs w:val="24"/>
        </w:rPr>
        <w:t>литературного языка. О ней мы говорим «так сказать нельзя». Недочет - это нарушение рекомендаций, связанных с понятием хорошей, коммуникативно-целесообразной речи. Ошибку мы оцениваем с позиции «это неправильно», недочет - с позиции «это хуже, чем могло бы быть сказано или написано». Другими словами, недочет - это скорее не ошибка, а некоторая шероховатость речи.</w:t>
      </w:r>
    </w:p>
    <w:p w:rsidR="00B4475C" w:rsidRPr="00EF6605" w:rsidRDefault="00B4475C" w:rsidP="00EF6605">
      <w:pPr>
        <w:pStyle w:val="a7"/>
        <w:numPr>
          <w:ilvl w:val="0"/>
          <w:numId w:val="8"/>
        </w:numPr>
        <w:shd w:val="clear" w:color="auto" w:fill="FFFFFF"/>
        <w:autoSpaceDE w:val="0"/>
        <w:autoSpaceDN w:val="0"/>
        <w:adjustRightInd w:val="0"/>
        <w:jc w:val="both"/>
        <w:rPr>
          <w:rFonts w:ascii="Times New Roman" w:hAnsi="Times New Roman"/>
          <w:sz w:val="24"/>
          <w:szCs w:val="24"/>
        </w:rPr>
      </w:pPr>
      <w:r w:rsidRPr="00EF6605">
        <w:rPr>
          <w:rFonts w:ascii="Times New Roman" w:hAnsi="Times New Roman"/>
          <w:sz w:val="24"/>
          <w:szCs w:val="24"/>
        </w:rPr>
        <w:t>Речевые недочеты свидетельствуют о том, что школьник не научился подчинять отбор слов и выражений задаче речи. Выбранные им языковые средства неточно передают мысль или искажают ее, не раскрывают отношения автора к описываемым фактам, не соответствуют стилю изложения. Речевыми недочетами можно считать:</w:t>
      </w:r>
    </w:p>
    <w:p w:rsidR="00B4475C" w:rsidRPr="00EF6605" w:rsidRDefault="00B4475C" w:rsidP="00EF6605">
      <w:pPr>
        <w:shd w:val="clear" w:color="auto" w:fill="FFFFFF"/>
        <w:tabs>
          <w:tab w:val="left" w:pos="235"/>
        </w:tabs>
        <w:autoSpaceDE w:val="0"/>
        <w:autoSpaceDN w:val="0"/>
        <w:adjustRightInd w:val="0"/>
        <w:ind w:left="360"/>
        <w:jc w:val="both"/>
        <w:rPr>
          <w:rFonts w:ascii="Times New Roman" w:hAnsi="Times New Roman"/>
          <w:sz w:val="24"/>
          <w:szCs w:val="24"/>
        </w:rPr>
      </w:pPr>
      <w:r w:rsidRPr="00EF6605">
        <w:rPr>
          <w:rFonts w:ascii="Times New Roman" w:hAnsi="Times New Roman"/>
          <w:sz w:val="24"/>
          <w:szCs w:val="24"/>
        </w:rPr>
        <w:t>- повторение одного и того же слова;</w:t>
      </w:r>
    </w:p>
    <w:p w:rsidR="00B4475C" w:rsidRPr="00EF6605" w:rsidRDefault="00B4475C" w:rsidP="00EF6605">
      <w:pPr>
        <w:shd w:val="clear" w:color="auto" w:fill="FFFFFF"/>
        <w:tabs>
          <w:tab w:val="left" w:pos="235"/>
        </w:tabs>
        <w:autoSpaceDE w:val="0"/>
        <w:autoSpaceDN w:val="0"/>
        <w:adjustRightInd w:val="0"/>
        <w:ind w:left="360"/>
        <w:jc w:val="both"/>
        <w:rPr>
          <w:rFonts w:ascii="Times New Roman" w:hAnsi="Times New Roman"/>
          <w:sz w:val="24"/>
          <w:szCs w:val="24"/>
        </w:rPr>
      </w:pPr>
      <w:r w:rsidRPr="00EF6605">
        <w:rPr>
          <w:rFonts w:ascii="Times New Roman" w:hAnsi="Times New Roman"/>
          <w:sz w:val="24"/>
          <w:szCs w:val="24"/>
        </w:rPr>
        <w:t>- однообразие словарных конструкций;</w:t>
      </w:r>
    </w:p>
    <w:p w:rsidR="00B4475C" w:rsidRPr="00EF6605" w:rsidRDefault="00B4475C" w:rsidP="00EF6605">
      <w:pPr>
        <w:shd w:val="clear" w:color="auto" w:fill="FFFFFF"/>
        <w:tabs>
          <w:tab w:val="left" w:pos="235"/>
        </w:tabs>
        <w:autoSpaceDE w:val="0"/>
        <w:autoSpaceDN w:val="0"/>
        <w:adjustRightInd w:val="0"/>
        <w:ind w:left="360"/>
        <w:jc w:val="both"/>
        <w:rPr>
          <w:rFonts w:ascii="Times New Roman" w:hAnsi="Times New Roman"/>
          <w:sz w:val="24"/>
          <w:szCs w:val="24"/>
        </w:rPr>
      </w:pPr>
      <w:r w:rsidRPr="00EF6605">
        <w:rPr>
          <w:rFonts w:ascii="Times New Roman" w:hAnsi="Times New Roman"/>
          <w:sz w:val="24"/>
          <w:szCs w:val="24"/>
        </w:rPr>
        <w:t>- неудачный порядок слов;</w:t>
      </w:r>
    </w:p>
    <w:p w:rsidR="00B4475C" w:rsidRPr="00EF6605" w:rsidRDefault="00B4475C" w:rsidP="00EF6605">
      <w:pPr>
        <w:shd w:val="clear" w:color="auto" w:fill="FFFFFF"/>
        <w:tabs>
          <w:tab w:val="left" w:pos="235"/>
        </w:tabs>
        <w:autoSpaceDE w:val="0"/>
        <w:autoSpaceDN w:val="0"/>
        <w:adjustRightInd w:val="0"/>
        <w:ind w:left="360"/>
        <w:jc w:val="both"/>
        <w:rPr>
          <w:rFonts w:ascii="Times New Roman" w:hAnsi="Times New Roman"/>
          <w:sz w:val="24"/>
          <w:szCs w:val="24"/>
        </w:rPr>
      </w:pPr>
      <w:r w:rsidRPr="00EF6605">
        <w:rPr>
          <w:rFonts w:ascii="Times New Roman" w:hAnsi="Times New Roman"/>
          <w:sz w:val="24"/>
          <w:szCs w:val="24"/>
        </w:rPr>
        <w:t>- различного рода стилевые смешения.</w:t>
      </w:r>
    </w:p>
    <w:p w:rsidR="00EF6605" w:rsidRPr="00EF6605" w:rsidRDefault="00EF6605" w:rsidP="00EF6605">
      <w:pPr>
        <w:shd w:val="clear" w:color="auto" w:fill="FFFFFF"/>
        <w:tabs>
          <w:tab w:val="left" w:pos="235"/>
        </w:tabs>
        <w:autoSpaceDE w:val="0"/>
        <w:autoSpaceDN w:val="0"/>
        <w:adjustRightInd w:val="0"/>
        <w:ind w:left="360"/>
        <w:jc w:val="both"/>
        <w:rPr>
          <w:rFonts w:ascii="Times New Roman" w:hAnsi="Times New Roman"/>
          <w:sz w:val="24"/>
          <w:szCs w:val="24"/>
        </w:rPr>
      </w:pPr>
    </w:p>
    <w:p w:rsidR="00B4475C" w:rsidRPr="00EF6605" w:rsidRDefault="00B4475C" w:rsidP="00EF6605">
      <w:pPr>
        <w:pStyle w:val="a7"/>
        <w:shd w:val="clear" w:color="auto" w:fill="FFFFFF"/>
        <w:autoSpaceDE w:val="0"/>
        <w:autoSpaceDN w:val="0"/>
        <w:adjustRightInd w:val="0"/>
        <w:jc w:val="both"/>
        <w:rPr>
          <w:rFonts w:ascii="Times New Roman" w:hAnsi="Times New Roman"/>
          <w:b/>
          <w:bCs/>
          <w:sz w:val="24"/>
          <w:szCs w:val="24"/>
        </w:rPr>
      </w:pPr>
      <w:r w:rsidRPr="00EF6605">
        <w:rPr>
          <w:rFonts w:ascii="Times New Roman" w:hAnsi="Times New Roman"/>
          <w:b/>
          <w:bCs/>
          <w:sz w:val="24"/>
          <w:szCs w:val="24"/>
        </w:rPr>
        <w:t>Ошибки в содержании сочинений и изложений</w:t>
      </w:r>
    </w:p>
    <w:p w:rsidR="00B4475C" w:rsidRPr="00EF6605" w:rsidRDefault="00B4475C" w:rsidP="00EF6605">
      <w:pPr>
        <w:pStyle w:val="a7"/>
        <w:numPr>
          <w:ilvl w:val="0"/>
          <w:numId w:val="8"/>
        </w:numPr>
        <w:shd w:val="clear" w:color="auto" w:fill="FFFFFF"/>
        <w:autoSpaceDE w:val="0"/>
        <w:autoSpaceDN w:val="0"/>
        <w:adjustRightInd w:val="0"/>
        <w:jc w:val="both"/>
        <w:rPr>
          <w:rFonts w:ascii="Times New Roman" w:hAnsi="Times New Roman"/>
          <w:sz w:val="24"/>
          <w:szCs w:val="24"/>
        </w:rPr>
      </w:pPr>
      <w:r w:rsidRPr="00EF6605">
        <w:rPr>
          <w:rFonts w:ascii="Times New Roman" w:hAnsi="Times New Roman"/>
          <w:sz w:val="24"/>
          <w:szCs w:val="24"/>
        </w:rPr>
        <w:t xml:space="preserve">Ошибки в содержании сочинения или изложения показывают, что ученик не овладел полностью умением составлять программу высказывания: недостаточно знаком с фактическим материалом по теме высказывания; не умеет отбирать сведения так, чтобы раскрыть заявленную тему; не владеет логикой изложения. </w:t>
      </w:r>
    </w:p>
    <w:p w:rsidR="00B4475C" w:rsidRPr="00EF6605" w:rsidRDefault="00B4475C" w:rsidP="00EF6605">
      <w:pPr>
        <w:pStyle w:val="a7"/>
        <w:shd w:val="clear" w:color="auto" w:fill="FFFFFF"/>
        <w:autoSpaceDE w:val="0"/>
        <w:autoSpaceDN w:val="0"/>
        <w:adjustRightInd w:val="0"/>
        <w:jc w:val="both"/>
        <w:rPr>
          <w:rFonts w:ascii="Times New Roman" w:hAnsi="Times New Roman"/>
          <w:sz w:val="24"/>
          <w:szCs w:val="24"/>
        </w:rPr>
      </w:pPr>
    </w:p>
    <w:p w:rsidR="00B4475C" w:rsidRPr="00EF6605" w:rsidRDefault="00B4475C" w:rsidP="00EF6605">
      <w:pPr>
        <w:pStyle w:val="a7"/>
        <w:shd w:val="clear" w:color="auto" w:fill="FFFFFF"/>
        <w:autoSpaceDE w:val="0"/>
        <w:autoSpaceDN w:val="0"/>
        <w:adjustRightInd w:val="0"/>
        <w:jc w:val="both"/>
        <w:rPr>
          <w:rFonts w:ascii="Times New Roman" w:hAnsi="Times New Roman"/>
          <w:sz w:val="24"/>
          <w:szCs w:val="24"/>
        </w:rPr>
      </w:pPr>
      <w:r w:rsidRPr="00EF6605">
        <w:rPr>
          <w:rFonts w:ascii="Times New Roman" w:hAnsi="Times New Roman"/>
          <w:b/>
          <w:bCs/>
          <w:i/>
          <w:iCs/>
          <w:sz w:val="24"/>
          <w:szCs w:val="24"/>
        </w:rPr>
        <w:t>Фактические ошибки:</w:t>
      </w:r>
    </w:p>
    <w:p w:rsidR="00B4475C" w:rsidRPr="00EF6605" w:rsidRDefault="00B4475C" w:rsidP="00EF6605">
      <w:pPr>
        <w:pStyle w:val="a7"/>
        <w:numPr>
          <w:ilvl w:val="0"/>
          <w:numId w:val="8"/>
        </w:numPr>
        <w:shd w:val="clear" w:color="auto" w:fill="FFFFFF"/>
        <w:autoSpaceDE w:val="0"/>
        <w:autoSpaceDN w:val="0"/>
        <w:adjustRightInd w:val="0"/>
        <w:jc w:val="both"/>
        <w:rPr>
          <w:rFonts w:ascii="Times New Roman" w:hAnsi="Times New Roman"/>
          <w:sz w:val="24"/>
          <w:szCs w:val="24"/>
        </w:rPr>
      </w:pPr>
      <w:r w:rsidRPr="00EF6605">
        <w:rPr>
          <w:rFonts w:ascii="Times New Roman" w:hAnsi="Times New Roman"/>
          <w:sz w:val="24"/>
          <w:szCs w:val="24"/>
        </w:rPr>
        <w:t>в изложении:</w:t>
      </w:r>
    </w:p>
    <w:p w:rsidR="00B4475C" w:rsidRPr="00EF6605" w:rsidRDefault="00B4475C" w:rsidP="00EF6605">
      <w:pPr>
        <w:pStyle w:val="a7"/>
        <w:numPr>
          <w:ilvl w:val="0"/>
          <w:numId w:val="8"/>
        </w:numPr>
        <w:shd w:val="clear" w:color="auto" w:fill="FFFFFF"/>
        <w:autoSpaceDE w:val="0"/>
        <w:autoSpaceDN w:val="0"/>
        <w:adjustRightInd w:val="0"/>
        <w:jc w:val="both"/>
        <w:rPr>
          <w:rFonts w:ascii="Times New Roman" w:hAnsi="Times New Roman"/>
          <w:sz w:val="24"/>
          <w:szCs w:val="24"/>
        </w:rPr>
      </w:pPr>
      <w:r w:rsidRPr="00EF6605">
        <w:rPr>
          <w:rFonts w:ascii="Times New Roman" w:hAnsi="Times New Roman"/>
          <w:sz w:val="24"/>
          <w:szCs w:val="24"/>
        </w:rPr>
        <w:t>неточности, искажения текста в обозначении времени, места событий, последовательности действий, причинно-следственных связей.</w:t>
      </w:r>
    </w:p>
    <w:p w:rsidR="00B4475C" w:rsidRPr="00EF6605" w:rsidRDefault="00B4475C" w:rsidP="00EF6605">
      <w:pPr>
        <w:pStyle w:val="a7"/>
        <w:numPr>
          <w:ilvl w:val="0"/>
          <w:numId w:val="8"/>
        </w:numPr>
        <w:shd w:val="clear" w:color="auto" w:fill="FFFFFF"/>
        <w:autoSpaceDE w:val="0"/>
        <w:autoSpaceDN w:val="0"/>
        <w:adjustRightInd w:val="0"/>
        <w:jc w:val="both"/>
        <w:rPr>
          <w:rFonts w:ascii="Times New Roman" w:hAnsi="Times New Roman"/>
          <w:sz w:val="24"/>
          <w:szCs w:val="24"/>
        </w:rPr>
      </w:pPr>
      <w:r w:rsidRPr="00EF6605">
        <w:rPr>
          <w:rFonts w:ascii="Times New Roman" w:hAnsi="Times New Roman"/>
          <w:sz w:val="24"/>
          <w:szCs w:val="24"/>
        </w:rPr>
        <w:t>в сочинении:</w:t>
      </w:r>
    </w:p>
    <w:p w:rsidR="00B4475C" w:rsidRPr="00EF6605" w:rsidRDefault="00B4475C" w:rsidP="00EF6605">
      <w:pPr>
        <w:pStyle w:val="a7"/>
        <w:numPr>
          <w:ilvl w:val="0"/>
          <w:numId w:val="8"/>
        </w:numPr>
        <w:shd w:val="clear" w:color="auto" w:fill="FFFFFF"/>
        <w:autoSpaceDE w:val="0"/>
        <w:autoSpaceDN w:val="0"/>
        <w:adjustRightInd w:val="0"/>
        <w:jc w:val="both"/>
        <w:rPr>
          <w:rFonts w:ascii="Times New Roman" w:hAnsi="Times New Roman"/>
          <w:sz w:val="24"/>
          <w:szCs w:val="24"/>
        </w:rPr>
      </w:pPr>
      <w:r w:rsidRPr="00EF6605">
        <w:rPr>
          <w:rFonts w:ascii="Times New Roman" w:hAnsi="Times New Roman"/>
          <w:sz w:val="24"/>
          <w:szCs w:val="24"/>
        </w:rPr>
        <w:t>искажение имевших место событий, неточное воспроизведение источников, имен собственных, мест событий, дат.</w:t>
      </w:r>
    </w:p>
    <w:p w:rsidR="00B4475C" w:rsidRPr="00EF6605" w:rsidRDefault="00B4475C" w:rsidP="00EF6605">
      <w:pPr>
        <w:pStyle w:val="a7"/>
        <w:shd w:val="clear" w:color="auto" w:fill="FFFFFF"/>
        <w:autoSpaceDE w:val="0"/>
        <w:autoSpaceDN w:val="0"/>
        <w:adjustRightInd w:val="0"/>
        <w:jc w:val="both"/>
        <w:rPr>
          <w:rFonts w:ascii="Times New Roman" w:hAnsi="Times New Roman"/>
          <w:b/>
          <w:bCs/>
          <w:iCs/>
          <w:sz w:val="24"/>
          <w:szCs w:val="24"/>
        </w:rPr>
      </w:pPr>
      <w:r w:rsidRPr="00EF6605">
        <w:rPr>
          <w:rFonts w:ascii="Times New Roman" w:hAnsi="Times New Roman"/>
          <w:b/>
          <w:bCs/>
          <w:iCs/>
          <w:sz w:val="24"/>
          <w:szCs w:val="24"/>
        </w:rPr>
        <w:t>Логические ошибки</w:t>
      </w:r>
    </w:p>
    <w:p w:rsidR="00B4475C" w:rsidRPr="00EF6605" w:rsidRDefault="00B4475C" w:rsidP="00EF6605">
      <w:pPr>
        <w:pStyle w:val="a7"/>
        <w:numPr>
          <w:ilvl w:val="0"/>
          <w:numId w:val="8"/>
        </w:numPr>
        <w:shd w:val="clear" w:color="auto" w:fill="FFFFFF"/>
        <w:tabs>
          <w:tab w:val="left" w:pos="3384"/>
        </w:tabs>
        <w:autoSpaceDE w:val="0"/>
        <w:autoSpaceDN w:val="0"/>
        <w:adjustRightInd w:val="0"/>
        <w:jc w:val="both"/>
        <w:rPr>
          <w:rFonts w:ascii="Times New Roman" w:hAnsi="Times New Roman"/>
          <w:sz w:val="24"/>
          <w:szCs w:val="24"/>
        </w:rPr>
      </w:pPr>
      <w:r w:rsidRPr="00EF6605">
        <w:rPr>
          <w:rFonts w:ascii="Times New Roman" w:hAnsi="Times New Roman"/>
          <w:sz w:val="24"/>
          <w:szCs w:val="24"/>
        </w:rPr>
        <w:t>-нарушение последовательности в высказывании;</w:t>
      </w:r>
    </w:p>
    <w:p w:rsidR="00B4475C" w:rsidRPr="00EF6605" w:rsidRDefault="00B4475C" w:rsidP="00EF6605">
      <w:pPr>
        <w:pStyle w:val="a7"/>
        <w:numPr>
          <w:ilvl w:val="0"/>
          <w:numId w:val="8"/>
        </w:numPr>
        <w:shd w:val="clear" w:color="auto" w:fill="FFFFFF"/>
        <w:tabs>
          <w:tab w:val="left" w:pos="3384"/>
        </w:tabs>
        <w:autoSpaceDE w:val="0"/>
        <w:autoSpaceDN w:val="0"/>
        <w:adjustRightInd w:val="0"/>
        <w:jc w:val="both"/>
        <w:rPr>
          <w:rFonts w:ascii="Times New Roman" w:hAnsi="Times New Roman"/>
          <w:sz w:val="24"/>
          <w:szCs w:val="24"/>
        </w:rPr>
      </w:pPr>
      <w:r w:rsidRPr="00EF6605">
        <w:rPr>
          <w:rFonts w:ascii="Times New Roman" w:hAnsi="Times New Roman"/>
          <w:sz w:val="24"/>
          <w:szCs w:val="24"/>
        </w:rPr>
        <w:lastRenderedPageBreak/>
        <w:t>-отсутствие связи между частями сочинения (изложения) и между предложениями;</w:t>
      </w:r>
    </w:p>
    <w:p w:rsidR="00B4475C" w:rsidRPr="00EF6605" w:rsidRDefault="00B4475C" w:rsidP="00EF6605">
      <w:pPr>
        <w:pStyle w:val="a7"/>
        <w:numPr>
          <w:ilvl w:val="0"/>
          <w:numId w:val="8"/>
        </w:numPr>
        <w:shd w:val="clear" w:color="auto" w:fill="FFFFFF"/>
        <w:tabs>
          <w:tab w:val="left" w:pos="3384"/>
        </w:tabs>
        <w:autoSpaceDE w:val="0"/>
        <w:autoSpaceDN w:val="0"/>
        <w:adjustRightInd w:val="0"/>
        <w:jc w:val="both"/>
        <w:rPr>
          <w:rFonts w:ascii="Times New Roman" w:hAnsi="Times New Roman"/>
          <w:sz w:val="24"/>
          <w:szCs w:val="24"/>
        </w:rPr>
      </w:pPr>
      <w:r w:rsidRPr="00EF6605">
        <w:rPr>
          <w:rFonts w:ascii="Times New Roman" w:hAnsi="Times New Roman"/>
          <w:sz w:val="24"/>
          <w:szCs w:val="24"/>
        </w:rPr>
        <w:t>-неоправданное повторение высказанной ранее мысли;</w:t>
      </w:r>
    </w:p>
    <w:p w:rsidR="00B4475C" w:rsidRPr="00EF6605" w:rsidRDefault="00B4475C" w:rsidP="00EF6605">
      <w:pPr>
        <w:pStyle w:val="a7"/>
        <w:numPr>
          <w:ilvl w:val="0"/>
          <w:numId w:val="8"/>
        </w:numPr>
        <w:shd w:val="clear" w:color="auto" w:fill="FFFFFF"/>
        <w:tabs>
          <w:tab w:val="left" w:pos="3384"/>
        </w:tabs>
        <w:autoSpaceDE w:val="0"/>
        <w:autoSpaceDN w:val="0"/>
        <w:adjustRightInd w:val="0"/>
        <w:jc w:val="both"/>
        <w:rPr>
          <w:rFonts w:ascii="Times New Roman" w:hAnsi="Times New Roman"/>
          <w:sz w:val="24"/>
          <w:szCs w:val="24"/>
        </w:rPr>
      </w:pPr>
      <w:r w:rsidRPr="00EF6605">
        <w:rPr>
          <w:rFonts w:ascii="Times New Roman" w:hAnsi="Times New Roman"/>
          <w:sz w:val="24"/>
          <w:szCs w:val="24"/>
        </w:rPr>
        <w:t>-раздробление одной микротемы другой микротемой;</w:t>
      </w:r>
    </w:p>
    <w:p w:rsidR="00B4475C" w:rsidRPr="00EF6605" w:rsidRDefault="00B4475C" w:rsidP="00EF6605">
      <w:pPr>
        <w:pStyle w:val="a7"/>
        <w:numPr>
          <w:ilvl w:val="0"/>
          <w:numId w:val="8"/>
        </w:numPr>
        <w:shd w:val="clear" w:color="auto" w:fill="FFFFFF"/>
        <w:tabs>
          <w:tab w:val="left" w:pos="3384"/>
        </w:tabs>
        <w:autoSpaceDE w:val="0"/>
        <w:autoSpaceDN w:val="0"/>
        <w:adjustRightInd w:val="0"/>
        <w:jc w:val="both"/>
        <w:rPr>
          <w:rFonts w:ascii="Times New Roman" w:hAnsi="Times New Roman"/>
          <w:sz w:val="24"/>
          <w:szCs w:val="24"/>
        </w:rPr>
      </w:pPr>
      <w:r w:rsidRPr="00EF6605">
        <w:rPr>
          <w:rFonts w:ascii="Times New Roman" w:hAnsi="Times New Roman"/>
          <w:sz w:val="24"/>
          <w:szCs w:val="24"/>
        </w:rPr>
        <w:t>-несоразмерность частей высказывания или отсутствие необходимых частей;</w:t>
      </w:r>
    </w:p>
    <w:p w:rsidR="00B4475C" w:rsidRPr="00EF6605" w:rsidRDefault="00B4475C" w:rsidP="00EF6605">
      <w:pPr>
        <w:pStyle w:val="a7"/>
        <w:numPr>
          <w:ilvl w:val="0"/>
          <w:numId w:val="8"/>
        </w:numPr>
        <w:shd w:val="clear" w:color="auto" w:fill="FFFFFF"/>
        <w:tabs>
          <w:tab w:val="left" w:pos="3384"/>
        </w:tabs>
        <w:autoSpaceDE w:val="0"/>
        <w:autoSpaceDN w:val="0"/>
        <w:adjustRightInd w:val="0"/>
        <w:jc w:val="both"/>
        <w:rPr>
          <w:rFonts w:ascii="Times New Roman" w:hAnsi="Times New Roman"/>
          <w:sz w:val="24"/>
          <w:szCs w:val="24"/>
        </w:rPr>
      </w:pPr>
      <w:r w:rsidRPr="00EF6605">
        <w:rPr>
          <w:rFonts w:ascii="Times New Roman" w:hAnsi="Times New Roman"/>
          <w:sz w:val="24"/>
          <w:szCs w:val="24"/>
        </w:rPr>
        <w:t>-перестановка частей текста (если она не обусловлена заданием к изложению);</w:t>
      </w:r>
    </w:p>
    <w:p w:rsidR="00B4475C" w:rsidRPr="00EF6605" w:rsidRDefault="00B4475C" w:rsidP="00EF6605">
      <w:pPr>
        <w:pStyle w:val="a7"/>
        <w:numPr>
          <w:ilvl w:val="0"/>
          <w:numId w:val="8"/>
        </w:numPr>
        <w:shd w:val="clear" w:color="auto" w:fill="FFFFFF"/>
        <w:tabs>
          <w:tab w:val="left" w:pos="3384"/>
          <w:tab w:val="left" w:leader="underscore" w:pos="8194"/>
        </w:tabs>
        <w:autoSpaceDE w:val="0"/>
        <w:autoSpaceDN w:val="0"/>
        <w:adjustRightInd w:val="0"/>
        <w:jc w:val="both"/>
        <w:rPr>
          <w:rFonts w:ascii="Times New Roman" w:hAnsi="Times New Roman"/>
          <w:sz w:val="24"/>
          <w:szCs w:val="24"/>
        </w:rPr>
      </w:pPr>
      <w:r w:rsidRPr="00EF6605">
        <w:rPr>
          <w:rFonts w:ascii="Times New Roman" w:hAnsi="Times New Roman"/>
          <w:sz w:val="24"/>
          <w:szCs w:val="24"/>
        </w:rPr>
        <w:t>-неоправданная подмена лица, от которого ведется повествование. К примеру, повествование ведется сначала от первого, а потом от третьего лица.</w:t>
      </w:r>
    </w:p>
    <w:p w:rsidR="00B4475C" w:rsidRPr="00EF6605" w:rsidRDefault="00B4475C" w:rsidP="00EF6605">
      <w:pPr>
        <w:shd w:val="clear" w:color="auto" w:fill="FFFFFF"/>
        <w:tabs>
          <w:tab w:val="left" w:pos="9970"/>
        </w:tabs>
        <w:autoSpaceDE w:val="0"/>
        <w:autoSpaceDN w:val="0"/>
        <w:adjustRightInd w:val="0"/>
        <w:ind w:left="360"/>
        <w:jc w:val="both"/>
        <w:rPr>
          <w:rFonts w:ascii="Times New Roman" w:hAnsi="Times New Roman"/>
          <w:b/>
          <w:bCs/>
          <w:sz w:val="24"/>
          <w:szCs w:val="24"/>
        </w:rPr>
      </w:pPr>
      <w:r w:rsidRPr="00EF6605">
        <w:rPr>
          <w:rFonts w:ascii="Times New Roman" w:hAnsi="Times New Roman"/>
          <w:b/>
          <w:bCs/>
          <w:sz w:val="24"/>
          <w:szCs w:val="24"/>
        </w:rPr>
        <w:t>Речевые ошибки</w:t>
      </w:r>
    </w:p>
    <w:p w:rsidR="00B4475C" w:rsidRPr="00EF6605" w:rsidRDefault="00B4475C" w:rsidP="00EF6605">
      <w:pPr>
        <w:pStyle w:val="a7"/>
        <w:numPr>
          <w:ilvl w:val="0"/>
          <w:numId w:val="8"/>
        </w:numPr>
        <w:shd w:val="clear" w:color="auto" w:fill="FFFFFF"/>
        <w:autoSpaceDE w:val="0"/>
        <w:autoSpaceDN w:val="0"/>
        <w:adjustRightInd w:val="0"/>
        <w:jc w:val="both"/>
        <w:rPr>
          <w:rFonts w:ascii="Times New Roman" w:hAnsi="Times New Roman"/>
          <w:sz w:val="24"/>
          <w:szCs w:val="24"/>
        </w:rPr>
      </w:pPr>
      <w:r w:rsidRPr="00EF6605">
        <w:rPr>
          <w:rFonts w:ascii="Times New Roman" w:hAnsi="Times New Roman"/>
          <w:sz w:val="24"/>
          <w:szCs w:val="24"/>
        </w:rPr>
        <w:t>К речевым ошибкам относятся ошибки и недочеты в употреблении слов и построении текста. Первые, в свою очередь, делятся на семантические и стилистические.</w:t>
      </w:r>
    </w:p>
    <w:p w:rsidR="00B4475C" w:rsidRPr="00EF6605" w:rsidRDefault="00B4475C" w:rsidP="00EF6605">
      <w:pPr>
        <w:shd w:val="clear" w:color="auto" w:fill="FFFFFF"/>
        <w:autoSpaceDE w:val="0"/>
        <w:autoSpaceDN w:val="0"/>
        <w:adjustRightInd w:val="0"/>
        <w:ind w:firstLine="709"/>
        <w:jc w:val="both"/>
        <w:rPr>
          <w:rFonts w:ascii="Times New Roman" w:hAnsi="Times New Roman"/>
          <w:sz w:val="24"/>
          <w:szCs w:val="24"/>
        </w:rPr>
      </w:pPr>
      <w:r w:rsidRPr="00EF6605">
        <w:rPr>
          <w:rFonts w:ascii="Times New Roman" w:hAnsi="Times New Roman"/>
          <w:b/>
          <w:bCs/>
          <w:i/>
          <w:iCs/>
          <w:sz w:val="24"/>
          <w:szCs w:val="24"/>
        </w:rPr>
        <w:t>К</w:t>
      </w:r>
      <w:r w:rsidRPr="00EF6605">
        <w:rPr>
          <w:rFonts w:ascii="Times New Roman" w:hAnsi="Times New Roman"/>
          <w:b/>
          <w:bCs/>
          <w:sz w:val="24"/>
          <w:szCs w:val="24"/>
        </w:rPr>
        <w:t xml:space="preserve"> </w:t>
      </w:r>
      <w:r w:rsidRPr="00EF6605">
        <w:rPr>
          <w:rFonts w:ascii="Times New Roman" w:hAnsi="Times New Roman"/>
          <w:b/>
          <w:bCs/>
          <w:i/>
          <w:iCs/>
          <w:sz w:val="24"/>
          <w:szCs w:val="24"/>
        </w:rPr>
        <w:t>речевым семантическим ошибкам</w:t>
      </w:r>
      <w:r w:rsidRPr="00EF6605">
        <w:rPr>
          <w:rFonts w:ascii="Times New Roman" w:hAnsi="Times New Roman"/>
          <w:sz w:val="24"/>
          <w:szCs w:val="24"/>
        </w:rPr>
        <w:t xml:space="preserve"> можно отнести следующие нарушения:</w:t>
      </w:r>
    </w:p>
    <w:p w:rsidR="00B4475C" w:rsidRPr="00EF6605" w:rsidRDefault="00B4475C" w:rsidP="00EF6605">
      <w:pPr>
        <w:widowControl w:val="0"/>
        <w:numPr>
          <w:ilvl w:val="0"/>
          <w:numId w:val="9"/>
        </w:numPr>
        <w:shd w:val="clear" w:color="auto" w:fill="FFFFFF"/>
        <w:tabs>
          <w:tab w:val="left" w:pos="168"/>
        </w:tabs>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употребление слова в несвойственном ему значении, например: мокрыми ресницами он шлепал себя по лицу; реки с налипшими на них городами; устав ждать, братик опрокинул подбородок на стол;</w:t>
      </w:r>
    </w:p>
    <w:p w:rsidR="00B4475C" w:rsidRPr="00EF6605" w:rsidRDefault="00B4475C" w:rsidP="00EF6605">
      <w:pPr>
        <w:widowControl w:val="0"/>
        <w:numPr>
          <w:ilvl w:val="0"/>
          <w:numId w:val="9"/>
        </w:numPr>
        <w:shd w:val="clear" w:color="auto" w:fill="FFFFFF"/>
        <w:tabs>
          <w:tab w:val="left" w:pos="168"/>
        </w:tabs>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неразличение (смешение) паронимов или синонимов, например: рука болталась, как плетень; учитель не должен потакать прихотям ребенка и идти у него на поводке;</w:t>
      </w:r>
    </w:p>
    <w:p w:rsidR="00B4475C" w:rsidRPr="00EF6605" w:rsidRDefault="00B4475C" w:rsidP="00EF6605">
      <w:pPr>
        <w:widowControl w:val="0"/>
        <w:numPr>
          <w:ilvl w:val="0"/>
          <w:numId w:val="9"/>
        </w:numPr>
        <w:shd w:val="clear" w:color="auto" w:fill="FFFFFF"/>
        <w:tabs>
          <w:tab w:val="left" w:pos="168"/>
        </w:tabs>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нарушение лексической сочетаемости, например: Чичиков постепенно покидает город; пули не свистели над ушами;</w:t>
      </w:r>
    </w:p>
    <w:p w:rsidR="00B4475C" w:rsidRPr="00EF6605" w:rsidRDefault="00B4475C" w:rsidP="00EF6605">
      <w:pPr>
        <w:widowControl w:val="0"/>
        <w:numPr>
          <w:ilvl w:val="0"/>
          <w:numId w:val="9"/>
        </w:numPr>
        <w:shd w:val="clear" w:color="auto" w:fill="FFFFFF"/>
        <w:tabs>
          <w:tab w:val="left" w:pos="168"/>
        </w:tabs>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употребление лишних слов, например: опустив голову вниз; он впервые познакомился с Таней случайно;</w:t>
      </w:r>
    </w:p>
    <w:p w:rsidR="00B4475C" w:rsidRPr="00EF6605" w:rsidRDefault="00B4475C" w:rsidP="00EF6605">
      <w:pPr>
        <w:widowControl w:val="0"/>
        <w:numPr>
          <w:ilvl w:val="0"/>
          <w:numId w:val="9"/>
        </w:numPr>
        <w:shd w:val="clear" w:color="auto" w:fill="FFFFFF"/>
        <w:tabs>
          <w:tab w:val="left" w:pos="168"/>
        </w:tabs>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пропуск, недостаток нужного слова, например: Сережа смирно сидит в кресле, закутанный белой простыней, и терпеливо ждет конца (о стрижке);</w:t>
      </w:r>
    </w:p>
    <w:p w:rsidR="00B4475C" w:rsidRPr="00EF6605" w:rsidRDefault="00B4475C" w:rsidP="00EF6605">
      <w:pPr>
        <w:widowControl w:val="0"/>
        <w:numPr>
          <w:ilvl w:val="0"/>
          <w:numId w:val="9"/>
        </w:numPr>
        <w:shd w:val="clear" w:color="auto" w:fill="FFFFFF"/>
        <w:tabs>
          <w:tab w:val="left" w:pos="168"/>
        </w:tabs>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стилистически неоправданное употребление ряда однокоренных слов, например: характерная черта характера; приближался все ближе и ближе;</w:t>
      </w:r>
    </w:p>
    <w:p w:rsidR="00B4475C" w:rsidRPr="00EF6605" w:rsidRDefault="00B4475C" w:rsidP="00EF6605">
      <w:pPr>
        <w:shd w:val="clear" w:color="auto" w:fill="FFFFFF"/>
        <w:autoSpaceDE w:val="0"/>
        <w:autoSpaceDN w:val="0"/>
        <w:adjustRightInd w:val="0"/>
        <w:ind w:firstLine="709"/>
        <w:jc w:val="both"/>
        <w:rPr>
          <w:rFonts w:ascii="Times New Roman" w:hAnsi="Times New Roman"/>
          <w:sz w:val="24"/>
          <w:szCs w:val="24"/>
        </w:rPr>
      </w:pPr>
      <w:r w:rsidRPr="00EF6605">
        <w:rPr>
          <w:rFonts w:ascii="Times New Roman" w:hAnsi="Times New Roman"/>
          <w:b/>
          <w:bCs/>
          <w:i/>
          <w:iCs/>
          <w:sz w:val="24"/>
          <w:szCs w:val="24"/>
        </w:rPr>
        <w:t>Стилистические ошибки</w:t>
      </w:r>
      <w:r w:rsidRPr="00EF6605">
        <w:rPr>
          <w:rFonts w:ascii="Times New Roman" w:hAnsi="Times New Roman"/>
          <w:sz w:val="24"/>
          <w:szCs w:val="24"/>
        </w:rPr>
        <w:t xml:space="preserve"> представляют собой следующие нарушения, которые связаны с требованиями к выразительности речи:</w:t>
      </w:r>
    </w:p>
    <w:p w:rsidR="00B4475C" w:rsidRPr="00EF6605" w:rsidRDefault="00B4475C" w:rsidP="00EF6605">
      <w:pPr>
        <w:widowControl w:val="0"/>
        <w:numPr>
          <w:ilvl w:val="0"/>
          <w:numId w:val="9"/>
        </w:numPr>
        <w:shd w:val="clear" w:color="auto" w:fill="FFFFFF"/>
        <w:tabs>
          <w:tab w:val="left" w:pos="168"/>
        </w:tabs>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неоправданное употребление в авторской речи диалектных и просторечных слов, например: У Кити было два парня: Левин и Вронский;</w:t>
      </w:r>
    </w:p>
    <w:p w:rsidR="00B4475C" w:rsidRPr="00EF6605" w:rsidRDefault="00B4475C" w:rsidP="00EF6605">
      <w:pPr>
        <w:widowControl w:val="0"/>
        <w:numPr>
          <w:ilvl w:val="0"/>
          <w:numId w:val="9"/>
        </w:numPr>
        <w:shd w:val="clear" w:color="auto" w:fill="FFFFFF"/>
        <w:tabs>
          <w:tab w:val="left" w:pos="168"/>
        </w:tabs>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неуместное употребление эмоционально окрашенных слов и конструкций, особенно в авторской речи, например: Рядом сидит папа (вместо отец) одного из малышей;</w:t>
      </w:r>
    </w:p>
    <w:p w:rsidR="00B4475C" w:rsidRPr="00EF6605" w:rsidRDefault="00B4475C" w:rsidP="00EF6605">
      <w:pPr>
        <w:widowControl w:val="0"/>
        <w:numPr>
          <w:ilvl w:val="0"/>
          <w:numId w:val="9"/>
        </w:numPr>
        <w:shd w:val="clear" w:color="auto" w:fill="FFFFFF"/>
        <w:tabs>
          <w:tab w:val="left" w:pos="168"/>
        </w:tabs>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смешение лексики разных исторических эпох;</w:t>
      </w:r>
    </w:p>
    <w:p w:rsidR="00B4475C" w:rsidRPr="00EF6605" w:rsidRDefault="00B4475C" w:rsidP="00EF6605">
      <w:pPr>
        <w:widowControl w:val="0"/>
        <w:numPr>
          <w:ilvl w:val="0"/>
          <w:numId w:val="9"/>
        </w:numPr>
        <w:shd w:val="clear" w:color="auto" w:fill="FFFFFF"/>
        <w:tabs>
          <w:tab w:val="left" w:pos="168"/>
        </w:tabs>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употребление штампов.</w:t>
      </w:r>
    </w:p>
    <w:p w:rsidR="00B4475C" w:rsidRPr="00EF6605" w:rsidRDefault="00B4475C" w:rsidP="00EF6605">
      <w:pPr>
        <w:shd w:val="clear" w:color="auto" w:fill="FFFFFF"/>
        <w:autoSpaceDE w:val="0"/>
        <w:autoSpaceDN w:val="0"/>
        <w:adjustRightInd w:val="0"/>
        <w:jc w:val="both"/>
        <w:rPr>
          <w:rFonts w:ascii="Times New Roman" w:hAnsi="Times New Roman"/>
          <w:sz w:val="24"/>
          <w:szCs w:val="24"/>
        </w:rPr>
      </w:pPr>
      <w:r w:rsidRPr="00EF6605">
        <w:rPr>
          <w:rFonts w:ascii="Times New Roman" w:hAnsi="Times New Roman"/>
          <w:sz w:val="24"/>
          <w:szCs w:val="24"/>
        </w:rPr>
        <w:t>Речевые ошибки в построении текста:</w:t>
      </w:r>
    </w:p>
    <w:p w:rsidR="00B4475C" w:rsidRPr="00EF6605" w:rsidRDefault="00B4475C" w:rsidP="00EF6605">
      <w:pPr>
        <w:widowControl w:val="0"/>
        <w:numPr>
          <w:ilvl w:val="0"/>
          <w:numId w:val="9"/>
        </w:numPr>
        <w:shd w:val="clear" w:color="auto" w:fill="FFFFFF"/>
        <w:tabs>
          <w:tab w:val="left" w:pos="168"/>
        </w:tabs>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бедность и однообразие синтаксических конструкций;</w:t>
      </w:r>
    </w:p>
    <w:p w:rsidR="00B4475C" w:rsidRPr="00EF6605" w:rsidRDefault="00B4475C" w:rsidP="00EF6605">
      <w:pPr>
        <w:widowControl w:val="0"/>
        <w:numPr>
          <w:ilvl w:val="0"/>
          <w:numId w:val="9"/>
        </w:numPr>
        <w:shd w:val="clear" w:color="auto" w:fill="FFFFFF"/>
        <w:tabs>
          <w:tab w:val="left" w:pos="168"/>
        </w:tabs>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lastRenderedPageBreak/>
        <w:t>нарушение видовременной соотнесенности глагольных форм, например: Когда Пугачев выходил из избы и сел в карету, Гринев долго смотрел ему вслед;</w:t>
      </w:r>
    </w:p>
    <w:p w:rsidR="00B4475C" w:rsidRPr="00EF6605" w:rsidRDefault="00B4475C" w:rsidP="00EF6605">
      <w:pPr>
        <w:widowControl w:val="0"/>
        <w:numPr>
          <w:ilvl w:val="0"/>
          <w:numId w:val="9"/>
        </w:numPr>
        <w:shd w:val="clear" w:color="auto" w:fill="FFFFFF"/>
        <w:tabs>
          <w:tab w:val="left" w:pos="168"/>
        </w:tabs>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стилистически неоправданное повторение слов;</w:t>
      </w:r>
    </w:p>
    <w:p w:rsidR="00B4475C" w:rsidRPr="00EF6605" w:rsidRDefault="00B4475C" w:rsidP="00EF6605">
      <w:pPr>
        <w:widowControl w:val="0"/>
        <w:numPr>
          <w:ilvl w:val="0"/>
          <w:numId w:val="9"/>
        </w:numPr>
        <w:shd w:val="clear" w:color="auto" w:fill="FFFFFF"/>
        <w:tabs>
          <w:tab w:val="left" w:pos="168"/>
        </w:tabs>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неудачное употребление местоимений для связи предложений или частей текста, приводящее к неясности, двусмысленности речи, например: Иванов закинул удочку, и она клюнула;</w:t>
      </w:r>
    </w:p>
    <w:p w:rsidR="00B4475C" w:rsidRPr="00EF6605" w:rsidRDefault="00B4475C" w:rsidP="00EF6605">
      <w:pPr>
        <w:widowControl w:val="0"/>
        <w:numPr>
          <w:ilvl w:val="0"/>
          <w:numId w:val="9"/>
        </w:numPr>
        <w:shd w:val="clear" w:color="auto" w:fill="FFFFFF"/>
        <w:tabs>
          <w:tab w:val="left" w:pos="168"/>
        </w:tabs>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неудачный порядок слов.</w:t>
      </w:r>
    </w:p>
    <w:p w:rsidR="00B4475C" w:rsidRPr="00EF6605" w:rsidRDefault="00B4475C" w:rsidP="00EF6605">
      <w:pPr>
        <w:shd w:val="clear" w:color="auto" w:fill="FFFFFF"/>
        <w:autoSpaceDE w:val="0"/>
        <w:autoSpaceDN w:val="0"/>
        <w:adjustRightInd w:val="0"/>
        <w:jc w:val="both"/>
        <w:rPr>
          <w:rFonts w:ascii="Times New Roman" w:hAnsi="Times New Roman"/>
          <w:b/>
          <w:bCs/>
          <w:sz w:val="24"/>
          <w:szCs w:val="24"/>
        </w:rPr>
      </w:pPr>
      <w:r w:rsidRPr="00EF6605">
        <w:rPr>
          <w:rFonts w:ascii="Times New Roman" w:hAnsi="Times New Roman"/>
          <w:b/>
          <w:bCs/>
          <w:sz w:val="24"/>
          <w:szCs w:val="24"/>
        </w:rPr>
        <w:t>Грамматические ошибки</w:t>
      </w:r>
    </w:p>
    <w:p w:rsidR="00B4475C" w:rsidRPr="00EF6605" w:rsidRDefault="00B4475C" w:rsidP="00EF6605">
      <w:pPr>
        <w:shd w:val="clear" w:color="auto" w:fill="FFFFFF"/>
        <w:autoSpaceDE w:val="0"/>
        <w:autoSpaceDN w:val="0"/>
        <w:adjustRightInd w:val="0"/>
        <w:jc w:val="both"/>
        <w:rPr>
          <w:rFonts w:ascii="Times New Roman" w:hAnsi="Times New Roman"/>
          <w:b/>
          <w:bCs/>
          <w:sz w:val="24"/>
          <w:szCs w:val="24"/>
        </w:rPr>
      </w:pPr>
      <w:r w:rsidRPr="00EF6605">
        <w:rPr>
          <w:rFonts w:ascii="Times New Roman" w:hAnsi="Times New Roman"/>
          <w:sz w:val="24"/>
          <w:szCs w:val="24"/>
        </w:rPr>
        <w:t>Грамматические ошибки - это нарушение грамматических норм образования языковых единиц и их структуры.</w:t>
      </w:r>
    </w:p>
    <w:p w:rsidR="00B4475C" w:rsidRPr="00EF6605" w:rsidRDefault="00B4475C" w:rsidP="00EF6605">
      <w:pPr>
        <w:shd w:val="clear" w:color="auto" w:fill="FFFFFF"/>
        <w:autoSpaceDE w:val="0"/>
        <w:autoSpaceDN w:val="0"/>
        <w:adjustRightInd w:val="0"/>
        <w:jc w:val="both"/>
        <w:rPr>
          <w:rFonts w:ascii="Times New Roman" w:hAnsi="Times New Roman"/>
          <w:sz w:val="24"/>
          <w:szCs w:val="24"/>
        </w:rPr>
      </w:pPr>
      <w:r w:rsidRPr="00EF6605">
        <w:rPr>
          <w:rFonts w:ascii="Times New Roman" w:hAnsi="Times New Roman"/>
          <w:sz w:val="24"/>
          <w:szCs w:val="24"/>
        </w:rPr>
        <w:t xml:space="preserve">Анализ грамматических ошибок помогает учителю определить, какими нормами языка (словообразовательными, морфологическими, синтаксическими) не владеет ученик. </w:t>
      </w:r>
    </w:p>
    <w:p w:rsidR="00B4475C" w:rsidRPr="00EF6605" w:rsidRDefault="00B4475C" w:rsidP="00EF6605">
      <w:pPr>
        <w:shd w:val="clear" w:color="auto" w:fill="FFFFFF"/>
        <w:autoSpaceDE w:val="0"/>
        <w:autoSpaceDN w:val="0"/>
        <w:adjustRightInd w:val="0"/>
        <w:ind w:firstLine="709"/>
        <w:jc w:val="both"/>
        <w:rPr>
          <w:rFonts w:ascii="Times New Roman" w:hAnsi="Times New Roman"/>
          <w:sz w:val="24"/>
          <w:szCs w:val="24"/>
        </w:rPr>
      </w:pPr>
      <w:r w:rsidRPr="00EF6605">
        <w:rPr>
          <w:rFonts w:ascii="Times New Roman" w:hAnsi="Times New Roman"/>
          <w:sz w:val="24"/>
          <w:szCs w:val="24"/>
        </w:rPr>
        <w:t>Разновидности грамматических ошибок:</w:t>
      </w:r>
    </w:p>
    <w:p w:rsidR="00B4475C" w:rsidRPr="00EF6605" w:rsidRDefault="00B4475C" w:rsidP="00EF6605">
      <w:pPr>
        <w:widowControl w:val="0"/>
        <w:numPr>
          <w:ilvl w:val="0"/>
          <w:numId w:val="9"/>
        </w:numPr>
        <w:shd w:val="clear" w:color="auto" w:fill="FFFFFF"/>
        <w:tabs>
          <w:tab w:val="left" w:pos="168"/>
        </w:tabs>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b/>
          <w:bCs/>
          <w:i/>
          <w:iCs/>
          <w:sz w:val="24"/>
          <w:szCs w:val="24"/>
        </w:rPr>
        <w:t>Словообразовательные</w:t>
      </w:r>
      <w:r w:rsidRPr="00EF6605">
        <w:rPr>
          <w:rFonts w:ascii="Times New Roman" w:hAnsi="Times New Roman"/>
          <w:i/>
          <w:iCs/>
          <w:sz w:val="24"/>
          <w:szCs w:val="24"/>
        </w:rPr>
        <w:t>,</w:t>
      </w:r>
      <w:r w:rsidRPr="00EF6605">
        <w:rPr>
          <w:rFonts w:ascii="Times New Roman" w:hAnsi="Times New Roman"/>
          <w:sz w:val="24"/>
          <w:szCs w:val="24"/>
        </w:rPr>
        <w:t xml:space="preserve"> состоящие в неоправданном словосочинительстве или видоизменении слов нормативного языка (например, надсмешка, подчерк, нагинаться, спинжак, беспощадство, публицизм и т.п.). Такие</w:t>
      </w:r>
      <w:r w:rsidRPr="00EF6605">
        <w:rPr>
          <w:rFonts w:ascii="Times New Roman" w:hAnsi="Times New Roman"/>
          <w:sz w:val="24"/>
          <w:szCs w:val="24"/>
        </w:rPr>
        <w:br/>
        <w:t>ошибки нельзя воспринимать как орфографические.</w:t>
      </w:r>
    </w:p>
    <w:p w:rsidR="00B4475C" w:rsidRPr="00EF6605" w:rsidRDefault="00B4475C" w:rsidP="00EF6605">
      <w:pPr>
        <w:widowControl w:val="0"/>
        <w:numPr>
          <w:ilvl w:val="0"/>
          <w:numId w:val="9"/>
        </w:numPr>
        <w:shd w:val="clear" w:color="auto" w:fill="FFFFFF"/>
        <w:tabs>
          <w:tab w:val="left" w:pos="168"/>
        </w:tabs>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b/>
          <w:bCs/>
          <w:i/>
          <w:iCs/>
          <w:sz w:val="24"/>
          <w:szCs w:val="24"/>
        </w:rPr>
        <w:t>Морфологические,</w:t>
      </w:r>
      <w:r w:rsidRPr="00EF6605">
        <w:rPr>
          <w:rFonts w:ascii="Times New Roman" w:hAnsi="Times New Roman"/>
          <w:sz w:val="24"/>
          <w:szCs w:val="24"/>
        </w:rPr>
        <w:t xml:space="preserve"> связанные с ненормативным образованием форм слов и употреблением частей речи (писав свои произведения, не думал, что очутюсь в полной темноте; одни англичанины; спортсмены в каноях; ихний улыбающий ребенок; ложит и т.д.)</w:t>
      </w:r>
    </w:p>
    <w:p w:rsidR="00B4475C" w:rsidRPr="00EF6605" w:rsidRDefault="00B4475C" w:rsidP="00EF6605">
      <w:pPr>
        <w:widowControl w:val="0"/>
        <w:numPr>
          <w:ilvl w:val="0"/>
          <w:numId w:val="9"/>
        </w:numPr>
        <w:shd w:val="clear" w:color="auto" w:fill="FFFFFF"/>
        <w:tabs>
          <w:tab w:val="left" w:pos="168"/>
        </w:tabs>
        <w:autoSpaceDE w:val="0"/>
        <w:autoSpaceDN w:val="0"/>
        <w:adjustRightInd w:val="0"/>
        <w:spacing w:after="0" w:line="240" w:lineRule="auto"/>
        <w:jc w:val="both"/>
        <w:rPr>
          <w:rFonts w:ascii="Times New Roman" w:hAnsi="Times New Roman"/>
          <w:b/>
          <w:bCs/>
          <w:i/>
          <w:iCs/>
          <w:sz w:val="24"/>
          <w:szCs w:val="24"/>
        </w:rPr>
      </w:pPr>
      <w:r w:rsidRPr="00EF6605">
        <w:rPr>
          <w:rFonts w:ascii="Times New Roman" w:hAnsi="Times New Roman"/>
          <w:b/>
          <w:bCs/>
          <w:i/>
          <w:iCs/>
          <w:sz w:val="24"/>
          <w:szCs w:val="24"/>
        </w:rPr>
        <w:t>Синтаксические</w:t>
      </w:r>
    </w:p>
    <w:p w:rsidR="00B4475C" w:rsidRPr="00EF6605" w:rsidRDefault="00B4475C" w:rsidP="00EF6605">
      <w:pPr>
        <w:shd w:val="clear" w:color="auto" w:fill="FFFFFF"/>
        <w:tabs>
          <w:tab w:val="left" w:pos="245"/>
        </w:tabs>
        <w:autoSpaceDE w:val="0"/>
        <w:autoSpaceDN w:val="0"/>
        <w:adjustRightInd w:val="0"/>
        <w:ind w:firstLine="709"/>
        <w:jc w:val="both"/>
        <w:rPr>
          <w:rFonts w:ascii="Times New Roman" w:hAnsi="Times New Roman"/>
          <w:sz w:val="24"/>
          <w:szCs w:val="24"/>
        </w:rPr>
      </w:pPr>
      <w:r w:rsidRPr="00EF6605">
        <w:rPr>
          <w:rFonts w:ascii="Times New Roman" w:hAnsi="Times New Roman"/>
          <w:sz w:val="24"/>
          <w:szCs w:val="24"/>
        </w:rPr>
        <w:t>а) ошибки в структуре словосочетаний, в согласовании и управлении, например: браконьерам, нарушающих закон; жажда к славе;</w:t>
      </w:r>
    </w:p>
    <w:p w:rsidR="00B4475C" w:rsidRPr="00EF6605" w:rsidRDefault="00B4475C" w:rsidP="00EF6605">
      <w:pPr>
        <w:shd w:val="clear" w:color="auto" w:fill="FFFFFF"/>
        <w:tabs>
          <w:tab w:val="left" w:pos="245"/>
        </w:tabs>
        <w:autoSpaceDE w:val="0"/>
        <w:autoSpaceDN w:val="0"/>
        <w:adjustRightInd w:val="0"/>
        <w:ind w:firstLine="709"/>
        <w:jc w:val="both"/>
        <w:rPr>
          <w:rFonts w:ascii="Times New Roman" w:hAnsi="Times New Roman"/>
          <w:sz w:val="24"/>
          <w:szCs w:val="24"/>
        </w:rPr>
      </w:pPr>
      <w:r w:rsidRPr="00EF6605">
        <w:rPr>
          <w:rFonts w:ascii="Times New Roman" w:hAnsi="Times New Roman"/>
          <w:sz w:val="24"/>
          <w:szCs w:val="24"/>
        </w:rPr>
        <w:t>б) ошибки в структуре простого предложения:</w:t>
      </w:r>
    </w:p>
    <w:p w:rsidR="00B4475C" w:rsidRPr="00EF6605" w:rsidRDefault="00B4475C" w:rsidP="00EF6605">
      <w:pPr>
        <w:shd w:val="clear" w:color="auto" w:fill="FFFFFF"/>
        <w:tabs>
          <w:tab w:val="left" w:pos="226"/>
        </w:tabs>
        <w:autoSpaceDE w:val="0"/>
        <w:autoSpaceDN w:val="0"/>
        <w:adjustRightInd w:val="0"/>
        <w:jc w:val="both"/>
        <w:rPr>
          <w:rFonts w:ascii="Times New Roman" w:hAnsi="Times New Roman"/>
          <w:sz w:val="24"/>
          <w:szCs w:val="24"/>
        </w:rPr>
      </w:pPr>
      <w:r w:rsidRPr="00EF6605">
        <w:rPr>
          <w:rFonts w:ascii="Times New Roman" w:hAnsi="Times New Roman"/>
          <w:sz w:val="24"/>
          <w:szCs w:val="24"/>
        </w:rPr>
        <w:t>- нарушение связи между подлежащим и сказуемым, например: солнце села; но не вечно ни юность, ни лето; это было моей единственной книгой в дни войны;</w:t>
      </w:r>
    </w:p>
    <w:p w:rsidR="00B4475C" w:rsidRPr="00EF6605" w:rsidRDefault="00B4475C" w:rsidP="00EF6605">
      <w:pPr>
        <w:shd w:val="clear" w:color="auto" w:fill="FFFFFF"/>
        <w:tabs>
          <w:tab w:val="left" w:pos="226"/>
        </w:tabs>
        <w:autoSpaceDE w:val="0"/>
        <w:autoSpaceDN w:val="0"/>
        <w:adjustRightInd w:val="0"/>
        <w:jc w:val="both"/>
        <w:rPr>
          <w:rFonts w:ascii="Times New Roman" w:hAnsi="Times New Roman"/>
          <w:sz w:val="24"/>
          <w:szCs w:val="24"/>
        </w:rPr>
      </w:pPr>
      <w:r w:rsidRPr="00EF6605">
        <w:rPr>
          <w:rFonts w:ascii="Times New Roman" w:hAnsi="Times New Roman"/>
          <w:sz w:val="24"/>
          <w:szCs w:val="24"/>
        </w:rPr>
        <w:t>- нарушение границы предложения, например: Собаки напали на след зайца. И стали гонять его по вырубке;</w:t>
      </w:r>
    </w:p>
    <w:p w:rsidR="00B4475C" w:rsidRPr="00EF6605" w:rsidRDefault="00B4475C" w:rsidP="00EF6605">
      <w:pPr>
        <w:shd w:val="clear" w:color="auto" w:fill="FFFFFF"/>
        <w:tabs>
          <w:tab w:val="left" w:pos="202"/>
        </w:tabs>
        <w:autoSpaceDE w:val="0"/>
        <w:autoSpaceDN w:val="0"/>
        <w:adjustRightInd w:val="0"/>
        <w:jc w:val="both"/>
        <w:rPr>
          <w:rFonts w:ascii="Times New Roman" w:hAnsi="Times New Roman"/>
          <w:sz w:val="24"/>
          <w:szCs w:val="24"/>
        </w:rPr>
      </w:pPr>
      <w:r w:rsidRPr="00EF6605">
        <w:rPr>
          <w:rFonts w:ascii="Times New Roman" w:hAnsi="Times New Roman"/>
          <w:sz w:val="24"/>
          <w:szCs w:val="24"/>
        </w:rPr>
        <w:t>- разрушение ряда однородных членов, например: настоящий учитель верен своему делу и никогда не отступать от своих принципов. Почти все вещи в доме большие: шкафы, двери, а еще грузовик и комбайн;</w:t>
      </w:r>
    </w:p>
    <w:p w:rsidR="00B4475C" w:rsidRPr="00EF6605" w:rsidRDefault="00B4475C" w:rsidP="00EF6605">
      <w:pPr>
        <w:shd w:val="clear" w:color="auto" w:fill="FFFFFF"/>
        <w:tabs>
          <w:tab w:val="left" w:pos="202"/>
        </w:tabs>
        <w:autoSpaceDE w:val="0"/>
        <w:autoSpaceDN w:val="0"/>
        <w:adjustRightInd w:val="0"/>
        <w:jc w:val="both"/>
        <w:rPr>
          <w:rFonts w:ascii="Times New Roman" w:hAnsi="Times New Roman"/>
          <w:sz w:val="24"/>
          <w:szCs w:val="24"/>
        </w:rPr>
      </w:pPr>
      <w:r w:rsidRPr="00EF6605">
        <w:rPr>
          <w:rFonts w:ascii="Times New Roman" w:hAnsi="Times New Roman"/>
          <w:sz w:val="24"/>
          <w:szCs w:val="24"/>
        </w:rPr>
        <w:t>- ошибки в предложениях с причастными и деепричастными оборотами, например; причалившая лодка к берегу; На картине «Вратарь» изображен мальчик, широко расставив ноги, упершись руками в колени;</w:t>
      </w:r>
    </w:p>
    <w:p w:rsidR="00B4475C" w:rsidRPr="00EF6605" w:rsidRDefault="00B4475C" w:rsidP="00EF6605">
      <w:pPr>
        <w:shd w:val="clear" w:color="auto" w:fill="FFFFFF"/>
        <w:tabs>
          <w:tab w:val="left" w:pos="202"/>
        </w:tabs>
        <w:autoSpaceDE w:val="0"/>
        <w:autoSpaceDN w:val="0"/>
        <w:adjustRightInd w:val="0"/>
        <w:jc w:val="both"/>
        <w:rPr>
          <w:rFonts w:ascii="Times New Roman" w:hAnsi="Times New Roman"/>
          <w:sz w:val="24"/>
          <w:szCs w:val="24"/>
        </w:rPr>
      </w:pPr>
      <w:r w:rsidRPr="00EF6605">
        <w:rPr>
          <w:rFonts w:ascii="Times New Roman" w:hAnsi="Times New Roman"/>
          <w:sz w:val="24"/>
          <w:szCs w:val="24"/>
        </w:rPr>
        <w:t>- местоименное дублирование одного из членов предложения, чаще подлежащего, например: Кусты, они покрывали берег реки;</w:t>
      </w:r>
    </w:p>
    <w:p w:rsidR="00B4475C" w:rsidRPr="00EF6605" w:rsidRDefault="00B4475C" w:rsidP="00EF6605">
      <w:pPr>
        <w:shd w:val="clear" w:color="auto" w:fill="FFFFFF"/>
        <w:tabs>
          <w:tab w:val="left" w:pos="202"/>
        </w:tabs>
        <w:autoSpaceDE w:val="0"/>
        <w:autoSpaceDN w:val="0"/>
        <w:adjustRightInd w:val="0"/>
        <w:jc w:val="both"/>
        <w:rPr>
          <w:rFonts w:ascii="Times New Roman" w:hAnsi="Times New Roman"/>
          <w:sz w:val="24"/>
          <w:szCs w:val="24"/>
        </w:rPr>
      </w:pPr>
      <w:r w:rsidRPr="00EF6605">
        <w:rPr>
          <w:rFonts w:ascii="Times New Roman" w:hAnsi="Times New Roman"/>
          <w:sz w:val="24"/>
          <w:szCs w:val="24"/>
        </w:rPr>
        <w:lastRenderedPageBreak/>
        <w:t>- пропуски необходимых слов, например: Владик прибил доску и побежал в волейбол.</w:t>
      </w:r>
    </w:p>
    <w:p w:rsidR="00B4475C" w:rsidRPr="00EF6605" w:rsidRDefault="00B4475C" w:rsidP="00EF6605">
      <w:pPr>
        <w:shd w:val="clear" w:color="auto" w:fill="FFFFFF"/>
        <w:tabs>
          <w:tab w:val="left" w:pos="202"/>
        </w:tabs>
        <w:autoSpaceDE w:val="0"/>
        <w:autoSpaceDN w:val="0"/>
        <w:adjustRightInd w:val="0"/>
        <w:ind w:firstLine="709"/>
        <w:jc w:val="both"/>
        <w:rPr>
          <w:rFonts w:ascii="Times New Roman" w:hAnsi="Times New Roman"/>
          <w:sz w:val="24"/>
          <w:szCs w:val="24"/>
        </w:rPr>
      </w:pPr>
      <w:r w:rsidRPr="00EF6605">
        <w:rPr>
          <w:rFonts w:ascii="Times New Roman" w:hAnsi="Times New Roman"/>
          <w:sz w:val="24"/>
          <w:szCs w:val="24"/>
        </w:rPr>
        <w:t>в) ошибки в структуре сложного предложения:</w:t>
      </w:r>
    </w:p>
    <w:p w:rsidR="00B4475C" w:rsidRPr="00EF6605" w:rsidRDefault="00B4475C" w:rsidP="00EF6605">
      <w:pPr>
        <w:shd w:val="clear" w:color="auto" w:fill="FFFFFF"/>
        <w:tabs>
          <w:tab w:val="left" w:pos="202"/>
        </w:tabs>
        <w:autoSpaceDE w:val="0"/>
        <w:autoSpaceDN w:val="0"/>
        <w:adjustRightInd w:val="0"/>
        <w:jc w:val="both"/>
        <w:rPr>
          <w:rFonts w:ascii="Times New Roman" w:hAnsi="Times New Roman"/>
          <w:sz w:val="24"/>
          <w:szCs w:val="24"/>
        </w:rPr>
      </w:pPr>
      <w:r w:rsidRPr="00EF6605">
        <w:rPr>
          <w:rFonts w:ascii="Times New Roman" w:hAnsi="Times New Roman"/>
          <w:sz w:val="24"/>
          <w:szCs w:val="24"/>
        </w:rPr>
        <w:t>- смешение сочинительной и подчинительной связи, например: Когда ветер усиливается, и кроны деревьев шумят под его порывами;</w:t>
      </w:r>
    </w:p>
    <w:p w:rsidR="00B4475C" w:rsidRPr="00EF6605" w:rsidRDefault="00B4475C" w:rsidP="00EF6605">
      <w:pPr>
        <w:shd w:val="clear" w:color="auto" w:fill="FFFFFF"/>
        <w:tabs>
          <w:tab w:val="left" w:pos="202"/>
        </w:tabs>
        <w:autoSpaceDE w:val="0"/>
        <w:autoSpaceDN w:val="0"/>
        <w:adjustRightInd w:val="0"/>
        <w:jc w:val="both"/>
        <w:rPr>
          <w:rFonts w:ascii="Times New Roman" w:hAnsi="Times New Roman"/>
          <w:sz w:val="24"/>
          <w:szCs w:val="24"/>
        </w:rPr>
      </w:pPr>
      <w:r w:rsidRPr="00EF6605">
        <w:rPr>
          <w:rFonts w:ascii="Times New Roman" w:hAnsi="Times New Roman"/>
          <w:sz w:val="24"/>
          <w:szCs w:val="24"/>
        </w:rPr>
        <w:t>- отрыв придаточного от определяемого слова, например: Сыновья Тараса только что слезли с коней, которые учились в Киевской бурсе;</w:t>
      </w:r>
    </w:p>
    <w:p w:rsidR="00B4475C" w:rsidRPr="00EF6605" w:rsidRDefault="00B4475C" w:rsidP="00EF6605">
      <w:pPr>
        <w:shd w:val="clear" w:color="auto" w:fill="FFFFFF"/>
        <w:tabs>
          <w:tab w:val="left" w:pos="202"/>
        </w:tabs>
        <w:autoSpaceDE w:val="0"/>
        <w:autoSpaceDN w:val="0"/>
        <w:adjustRightInd w:val="0"/>
        <w:ind w:firstLine="709"/>
        <w:jc w:val="both"/>
        <w:rPr>
          <w:rFonts w:ascii="Times New Roman" w:hAnsi="Times New Roman"/>
          <w:sz w:val="24"/>
          <w:szCs w:val="24"/>
        </w:rPr>
      </w:pPr>
      <w:r w:rsidRPr="00EF6605">
        <w:rPr>
          <w:rFonts w:ascii="Times New Roman" w:hAnsi="Times New Roman"/>
          <w:sz w:val="24"/>
          <w:szCs w:val="24"/>
        </w:rPr>
        <w:t>г) смешение прямой и косвенной речи;</w:t>
      </w:r>
    </w:p>
    <w:p w:rsidR="00B4475C" w:rsidRPr="00EF6605" w:rsidRDefault="00B4475C" w:rsidP="00EF6605">
      <w:pPr>
        <w:shd w:val="clear" w:color="auto" w:fill="FFFFFF"/>
        <w:tabs>
          <w:tab w:val="left" w:pos="202"/>
        </w:tabs>
        <w:autoSpaceDE w:val="0"/>
        <w:autoSpaceDN w:val="0"/>
        <w:adjustRightInd w:val="0"/>
        <w:ind w:firstLine="709"/>
        <w:jc w:val="both"/>
        <w:rPr>
          <w:rFonts w:ascii="Times New Roman" w:hAnsi="Times New Roman"/>
          <w:sz w:val="24"/>
          <w:szCs w:val="24"/>
        </w:rPr>
      </w:pPr>
      <w:r w:rsidRPr="00EF6605">
        <w:rPr>
          <w:rFonts w:ascii="Times New Roman" w:hAnsi="Times New Roman"/>
          <w:sz w:val="24"/>
          <w:szCs w:val="24"/>
        </w:rPr>
        <w:t>д) разрушение фразеологического оборота без особой стилистической установки, например: терпеть не могу сидеть сложив руки; хохотала как резаная.</w:t>
      </w:r>
    </w:p>
    <w:p w:rsidR="00B4475C" w:rsidRPr="0012063A" w:rsidRDefault="00B4475C" w:rsidP="0012063A">
      <w:pPr>
        <w:shd w:val="clear" w:color="auto" w:fill="FFFFFF"/>
        <w:autoSpaceDE w:val="0"/>
        <w:autoSpaceDN w:val="0"/>
        <w:adjustRightInd w:val="0"/>
        <w:ind w:firstLine="709"/>
        <w:jc w:val="both"/>
        <w:rPr>
          <w:rFonts w:ascii="Times New Roman" w:hAnsi="Times New Roman"/>
          <w:sz w:val="24"/>
          <w:szCs w:val="24"/>
        </w:rPr>
      </w:pPr>
      <w:r w:rsidRPr="00EF6605">
        <w:rPr>
          <w:rFonts w:ascii="Times New Roman" w:hAnsi="Times New Roman"/>
          <w:sz w:val="24"/>
          <w:szCs w:val="24"/>
          <w:u w:val="single"/>
        </w:rPr>
        <w:t>Грамматические ошибки следует отличать от орфографических.</w:t>
      </w:r>
      <w:r w:rsidRPr="00EF6605">
        <w:rPr>
          <w:rFonts w:ascii="Times New Roman" w:hAnsi="Times New Roman"/>
          <w:sz w:val="24"/>
          <w:szCs w:val="24"/>
        </w:rPr>
        <w:t xml:space="preserve"> Орфографическая ошибка может быть допущена только на письме, ее нельзя услышать. Грамматическая ошибка не только видима, но и слышима. Простой прием чтения вслух по орфоэпическим правилам помогает разграничить грамматические и орфографические ошибки. К примеру, ошибка в окончании браконьерам, промышляющих в лесах не орфографическая, а грамматическая, так как нарушено согласование, что является грамматической нормой. И, наоборот, в окончании умчался в синею даль ошибка орфографическая, так как вместо юю по правилу написано другое.</w:t>
      </w:r>
    </w:p>
    <w:p w:rsidR="00B4475C" w:rsidRPr="00EF6605" w:rsidRDefault="00B4475C" w:rsidP="00EF6605">
      <w:pPr>
        <w:autoSpaceDE w:val="0"/>
        <w:autoSpaceDN w:val="0"/>
        <w:adjustRightInd w:val="0"/>
        <w:jc w:val="both"/>
        <w:rPr>
          <w:rFonts w:ascii="Times New Roman" w:hAnsi="Times New Roman"/>
          <w:b/>
          <w:bCs/>
          <w:i/>
          <w:iCs/>
          <w:sz w:val="24"/>
          <w:szCs w:val="24"/>
        </w:rPr>
      </w:pPr>
      <w:r w:rsidRPr="00EF6605">
        <w:rPr>
          <w:rFonts w:ascii="Times New Roman" w:hAnsi="Times New Roman"/>
          <w:b/>
          <w:bCs/>
          <w:i/>
          <w:iCs/>
          <w:sz w:val="24"/>
          <w:szCs w:val="24"/>
        </w:rPr>
        <w:t>Оценка тестов </w:t>
      </w:r>
    </w:p>
    <w:p w:rsidR="00B4475C" w:rsidRPr="00EF6605" w:rsidRDefault="00B4475C" w:rsidP="00EF6605">
      <w:pPr>
        <w:autoSpaceDE w:val="0"/>
        <w:autoSpaceDN w:val="0"/>
        <w:adjustRightInd w:val="0"/>
        <w:jc w:val="both"/>
        <w:rPr>
          <w:rFonts w:ascii="Times New Roman" w:hAnsi="Times New Roman"/>
          <w:sz w:val="24"/>
          <w:szCs w:val="24"/>
        </w:rPr>
      </w:pPr>
      <w:r w:rsidRPr="00EF6605">
        <w:rPr>
          <w:rFonts w:ascii="Times New Roman" w:hAnsi="Times New Roman"/>
          <w:sz w:val="24"/>
          <w:szCs w:val="24"/>
        </w:rPr>
        <w:t>При проведении тестовых работ критерии оценок следующие:</w:t>
      </w:r>
    </w:p>
    <w:p w:rsidR="00B4475C" w:rsidRPr="00EF6605" w:rsidRDefault="00B4475C" w:rsidP="00EF6605">
      <w:pPr>
        <w:autoSpaceDE w:val="0"/>
        <w:autoSpaceDN w:val="0"/>
        <w:adjustRightInd w:val="0"/>
        <w:ind w:firstLine="567"/>
        <w:jc w:val="both"/>
        <w:rPr>
          <w:rFonts w:ascii="Times New Roman" w:hAnsi="Times New Roman"/>
          <w:sz w:val="24"/>
          <w:szCs w:val="24"/>
        </w:rPr>
      </w:pPr>
      <w:r w:rsidRPr="00EF6605">
        <w:rPr>
          <w:rFonts w:ascii="Times New Roman" w:hAnsi="Times New Roman"/>
          <w:b/>
          <w:bCs/>
          <w:sz w:val="24"/>
          <w:szCs w:val="24"/>
        </w:rPr>
        <w:t xml:space="preserve">«5» - </w:t>
      </w:r>
      <w:r w:rsidRPr="00EF6605">
        <w:rPr>
          <w:rFonts w:ascii="Times New Roman" w:hAnsi="Times New Roman"/>
          <w:sz w:val="24"/>
          <w:szCs w:val="24"/>
        </w:rPr>
        <w:t xml:space="preserve">90 – 100 %;    </w:t>
      </w:r>
      <w:r w:rsidRPr="00EF6605">
        <w:rPr>
          <w:rFonts w:ascii="Times New Roman" w:hAnsi="Times New Roman"/>
          <w:b/>
          <w:bCs/>
          <w:sz w:val="24"/>
          <w:szCs w:val="24"/>
        </w:rPr>
        <w:t xml:space="preserve">«4» - </w:t>
      </w:r>
      <w:r w:rsidRPr="00EF6605">
        <w:rPr>
          <w:rFonts w:ascii="Times New Roman" w:hAnsi="Times New Roman"/>
          <w:sz w:val="24"/>
          <w:szCs w:val="24"/>
        </w:rPr>
        <w:t xml:space="preserve">78 – 89 %;    </w:t>
      </w:r>
      <w:r w:rsidRPr="00EF6605">
        <w:rPr>
          <w:rFonts w:ascii="Times New Roman" w:hAnsi="Times New Roman"/>
          <w:b/>
          <w:bCs/>
          <w:sz w:val="24"/>
          <w:szCs w:val="24"/>
        </w:rPr>
        <w:t xml:space="preserve">«3» - </w:t>
      </w:r>
      <w:r w:rsidRPr="00EF6605">
        <w:rPr>
          <w:rFonts w:ascii="Times New Roman" w:hAnsi="Times New Roman"/>
          <w:sz w:val="24"/>
          <w:szCs w:val="24"/>
        </w:rPr>
        <w:t xml:space="preserve">60 – 77 %;    </w:t>
      </w:r>
      <w:r w:rsidRPr="00EF6605">
        <w:rPr>
          <w:rFonts w:ascii="Times New Roman" w:hAnsi="Times New Roman"/>
          <w:b/>
          <w:bCs/>
          <w:sz w:val="24"/>
          <w:szCs w:val="24"/>
        </w:rPr>
        <w:t xml:space="preserve">«2» - </w:t>
      </w:r>
      <w:r w:rsidRPr="00EF6605">
        <w:rPr>
          <w:rFonts w:ascii="Times New Roman" w:hAnsi="Times New Roman"/>
          <w:sz w:val="24"/>
          <w:szCs w:val="24"/>
        </w:rPr>
        <w:t>менее 59 %.</w:t>
      </w:r>
      <w:r w:rsidRPr="00EF6605">
        <w:rPr>
          <w:rFonts w:ascii="Times New Roman" w:hAnsi="Times New Roman"/>
          <w:b/>
          <w:bCs/>
          <w:sz w:val="24"/>
          <w:szCs w:val="24"/>
        </w:rPr>
        <w:t xml:space="preserve"> </w:t>
      </w:r>
    </w:p>
    <w:p w:rsidR="00B4475C" w:rsidRPr="00EF6605" w:rsidRDefault="00B4475C" w:rsidP="00EF6605">
      <w:pPr>
        <w:jc w:val="both"/>
        <w:rPr>
          <w:rFonts w:ascii="Times New Roman" w:hAnsi="Times New Roman"/>
          <w:b/>
          <w:sz w:val="24"/>
          <w:szCs w:val="24"/>
        </w:rPr>
      </w:pPr>
      <w:r w:rsidRPr="00EF6605">
        <w:rPr>
          <w:rFonts w:ascii="Times New Roman" w:hAnsi="Times New Roman"/>
          <w:b/>
          <w:sz w:val="24"/>
          <w:szCs w:val="24"/>
        </w:rPr>
        <w:t xml:space="preserve"> Виды и формы контроля.</w:t>
      </w:r>
    </w:p>
    <w:p w:rsidR="00B4475C" w:rsidRPr="00EF6605" w:rsidRDefault="00B4475C" w:rsidP="00EF6605">
      <w:pPr>
        <w:jc w:val="both"/>
        <w:rPr>
          <w:rFonts w:ascii="Times New Roman" w:hAnsi="Times New Roman"/>
          <w:i/>
          <w:sz w:val="24"/>
          <w:szCs w:val="24"/>
        </w:rPr>
      </w:pPr>
      <w:r w:rsidRPr="00EF6605">
        <w:rPr>
          <w:rFonts w:ascii="Times New Roman" w:hAnsi="Times New Roman"/>
          <w:i/>
          <w:sz w:val="24"/>
          <w:szCs w:val="24"/>
        </w:rPr>
        <w:t>Основными формами и видами контроля знаний, умений и навыков являются:</w:t>
      </w:r>
    </w:p>
    <w:p w:rsidR="00B4475C" w:rsidRPr="00EF6605" w:rsidRDefault="00B4475C" w:rsidP="00EF6605">
      <w:pPr>
        <w:pStyle w:val="a7"/>
        <w:numPr>
          <w:ilvl w:val="0"/>
          <w:numId w:val="8"/>
        </w:numPr>
        <w:jc w:val="both"/>
        <w:rPr>
          <w:rFonts w:ascii="Times New Roman" w:hAnsi="Times New Roman"/>
          <w:i/>
          <w:sz w:val="24"/>
          <w:szCs w:val="24"/>
        </w:rPr>
      </w:pPr>
      <w:r w:rsidRPr="00EF6605">
        <w:rPr>
          <w:rFonts w:ascii="Times New Roman" w:hAnsi="Times New Roman"/>
          <w:sz w:val="24"/>
          <w:szCs w:val="24"/>
        </w:rPr>
        <w:t>Входной контроль в начале и в конце четверти;</w:t>
      </w:r>
    </w:p>
    <w:p w:rsidR="00B4475C" w:rsidRPr="00EF6605" w:rsidRDefault="00B4475C" w:rsidP="00EF6605">
      <w:pPr>
        <w:pStyle w:val="a7"/>
        <w:numPr>
          <w:ilvl w:val="0"/>
          <w:numId w:val="8"/>
        </w:numPr>
        <w:jc w:val="both"/>
        <w:rPr>
          <w:rFonts w:ascii="Times New Roman" w:hAnsi="Times New Roman"/>
          <w:i/>
          <w:sz w:val="24"/>
          <w:szCs w:val="24"/>
        </w:rPr>
      </w:pPr>
      <w:r w:rsidRPr="00EF6605">
        <w:rPr>
          <w:rFonts w:ascii="Times New Roman" w:hAnsi="Times New Roman"/>
          <w:sz w:val="24"/>
          <w:szCs w:val="24"/>
        </w:rPr>
        <w:t>Текущий контроль -  в форме устного, фронтального опроса, контрольных, словарных диктантов, предупредительных, объяснительных, выборочных, графических, свободных («Проверяю себя») диктантов с грамматическими заданиями  тестов;</w:t>
      </w:r>
    </w:p>
    <w:p w:rsidR="00B4475C" w:rsidRPr="00EF6605" w:rsidRDefault="00B4475C" w:rsidP="00EF6605">
      <w:pPr>
        <w:pStyle w:val="a7"/>
        <w:numPr>
          <w:ilvl w:val="0"/>
          <w:numId w:val="8"/>
        </w:numPr>
        <w:jc w:val="both"/>
        <w:rPr>
          <w:rFonts w:ascii="Times New Roman" w:hAnsi="Times New Roman"/>
          <w:i/>
          <w:sz w:val="24"/>
          <w:szCs w:val="24"/>
        </w:rPr>
      </w:pPr>
      <w:r w:rsidRPr="00EF6605">
        <w:rPr>
          <w:rFonts w:ascii="Times New Roman" w:hAnsi="Times New Roman"/>
          <w:sz w:val="24"/>
          <w:szCs w:val="24"/>
        </w:rPr>
        <w:t>Проверочные  работы;</w:t>
      </w:r>
    </w:p>
    <w:p w:rsidR="00B4475C" w:rsidRPr="00EF6605" w:rsidRDefault="00B4475C" w:rsidP="00EF6605">
      <w:pPr>
        <w:pStyle w:val="a7"/>
        <w:numPr>
          <w:ilvl w:val="0"/>
          <w:numId w:val="8"/>
        </w:numPr>
        <w:jc w:val="both"/>
        <w:rPr>
          <w:rFonts w:ascii="Times New Roman" w:hAnsi="Times New Roman"/>
          <w:i/>
          <w:sz w:val="24"/>
          <w:szCs w:val="24"/>
        </w:rPr>
      </w:pPr>
      <w:r w:rsidRPr="00EF6605">
        <w:rPr>
          <w:rFonts w:ascii="Times New Roman" w:hAnsi="Times New Roman"/>
          <w:sz w:val="24"/>
          <w:szCs w:val="24"/>
        </w:rPr>
        <w:t>Комплексный анализ текстов;</w:t>
      </w:r>
    </w:p>
    <w:p w:rsidR="00B4475C" w:rsidRPr="00EF6605" w:rsidRDefault="00B4475C" w:rsidP="00EF6605">
      <w:pPr>
        <w:pStyle w:val="a7"/>
        <w:numPr>
          <w:ilvl w:val="0"/>
          <w:numId w:val="8"/>
        </w:numPr>
        <w:jc w:val="both"/>
        <w:rPr>
          <w:rFonts w:ascii="Times New Roman" w:hAnsi="Times New Roman"/>
          <w:i/>
          <w:sz w:val="24"/>
          <w:szCs w:val="24"/>
        </w:rPr>
      </w:pPr>
      <w:r w:rsidRPr="00EF6605">
        <w:rPr>
          <w:rFonts w:ascii="Times New Roman" w:hAnsi="Times New Roman"/>
          <w:sz w:val="24"/>
          <w:szCs w:val="24"/>
        </w:rPr>
        <w:t xml:space="preserve">Итоговый – итоговый контрольный диктант; </w:t>
      </w:r>
    </w:p>
    <w:p w:rsidR="00B4475C" w:rsidRPr="00EF6605" w:rsidRDefault="00B4475C" w:rsidP="00EF6605">
      <w:pPr>
        <w:pStyle w:val="a7"/>
        <w:numPr>
          <w:ilvl w:val="0"/>
          <w:numId w:val="8"/>
        </w:numPr>
        <w:jc w:val="both"/>
        <w:rPr>
          <w:rFonts w:ascii="Times New Roman" w:hAnsi="Times New Roman"/>
          <w:i/>
          <w:sz w:val="24"/>
          <w:szCs w:val="24"/>
        </w:rPr>
      </w:pPr>
      <w:r w:rsidRPr="00EF6605">
        <w:rPr>
          <w:rFonts w:ascii="Times New Roman" w:hAnsi="Times New Roman"/>
          <w:sz w:val="24"/>
          <w:szCs w:val="24"/>
        </w:rPr>
        <w:t>Словарный диктант;</w:t>
      </w:r>
    </w:p>
    <w:p w:rsidR="00B4475C" w:rsidRPr="00EF6605" w:rsidRDefault="00B4475C" w:rsidP="00EF6605">
      <w:pPr>
        <w:pStyle w:val="a7"/>
        <w:numPr>
          <w:ilvl w:val="0"/>
          <w:numId w:val="8"/>
        </w:numPr>
        <w:jc w:val="both"/>
        <w:rPr>
          <w:rFonts w:ascii="Times New Roman" w:hAnsi="Times New Roman"/>
          <w:i/>
          <w:sz w:val="24"/>
          <w:szCs w:val="24"/>
        </w:rPr>
      </w:pPr>
      <w:r w:rsidRPr="00EF6605">
        <w:rPr>
          <w:rFonts w:ascii="Times New Roman" w:hAnsi="Times New Roman"/>
          <w:sz w:val="24"/>
          <w:szCs w:val="24"/>
        </w:rPr>
        <w:lastRenderedPageBreak/>
        <w:t>Комплексный анализ текста.</w:t>
      </w:r>
    </w:p>
    <w:p w:rsidR="00B4475C" w:rsidRPr="00EF6605" w:rsidRDefault="00B4475C" w:rsidP="00EF6605">
      <w:pPr>
        <w:pStyle w:val="a9"/>
        <w:ind w:left="928"/>
        <w:jc w:val="both"/>
        <w:rPr>
          <w:rFonts w:ascii="Times New Roman" w:hAnsi="Times New Roman"/>
          <w:b/>
          <w:sz w:val="24"/>
          <w:szCs w:val="24"/>
        </w:rPr>
      </w:pPr>
      <w:r w:rsidRPr="00EF6605">
        <w:rPr>
          <w:rFonts w:ascii="Times New Roman" w:hAnsi="Times New Roman"/>
          <w:b/>
          <w:sz w:val="24"/>
          <w:szCs w:val="24"/>
        </w:rPr>
        <w:t xml:space="preserve">  Формы организации учебного процесса.</w:t>
      </w:r>
    </w:p>
    <w:p w:rsidR="00B4475C" w:rsidRPr="00EF6605" w:rsidRDefault="00B4475C" w:rsidP="00EF6605">
      <w:pPr>
        <w:pStyle w:val="a7"/>
        <w:widowControl w:val="0"/>
        <w:numPr>
          <w:ilvl w:val="0"/>
          <w:numId w:val="10"/>
        </w:numPr>
        <w:suppressAutoHyphens/>
        <w:spacing w:before="28" w:after="0" w:line="100" w:lineRule="atLeast"/>
        <w:jc w:val="both"/>
        <w:rPr>
          <w:rFonts w:ascii="Times New Roman" w:hAnsi="Times New Roman"/>
          <w:sz w:val="24"/>
          <w:szCs w:val="24"/>
        </w:rPr>
      </w:pPr>
      <w:r w:rsidRPr="00EF6605">
        <w:rPr>
          <w:rFonts w:ascii="Times New Roman" w:hAnsi="Times New Roman"/>
          <w:sz w:val="24"/>
          <w:szCs w:val="24"/>
          <w:u w:val="single"/>
        </w:rPr>
        <w:t>Общеклассные формы:</w:t>
      </w:r>
      <w:r w:rsidRPr="00EF6605">
        <w:rPr>
          <w:rFonts w:ascii="Times New Roman" w:hAnsi="Times New Roman"/>
          <w:sz w:val="24"/>
          <w:szCs w:val="24"/>
        </w:rPr>
        <w:t xml:space="preserve"> урок, собеседование, консультация, практическая работа, программное обучение, зачетный урок.</w:t>
      </w:r>
    </w:p>
    <w:p w:rsidR="00B4475C" w:rsidRPr="00EF6605" w:rsidRDefault="00B4475C" w:rsidP="00EF6605">
      <w:pPr>
        <w:pStyle w:val="a7"/>
        <w:widowControl w:val="0"/>
        <w:numPr>
          <w:ilvl w:val="0"/>
          <w:numId w:val="10"/>
        </w:numPr>
        <w:suppressAutoHyphens/>
        <w:spacing w:before="28" w:after="0" w:line="100" w:lineRule="atLeast"/>
        <w:jc w:val="both"/>
        <w:rPr>
          <w:rFonts w:ascii="Times New Roman" w:hAnsi="Times New Roman"/>
          <w:sz w:val="24"/>
          <w:szCs w:val="24"/>
        </w:rPr>
      </w:pPr>
      <w:r w:rsidRPr="00EF6605">
        <w:rPr>
          <w:rFonts w:ascii="Times New Roman" w:hAnsi="Times New Roman"/>
          <w:sz w:val="24"/>
          <w:szCs w:val="24"/>
          <w:u w:val="single"/>
        </w:rPr>
        <w:t>Групповые формы:</w:t>
      </w:r>
      <w:r w:rsidRPr="00EF6605">
        <w:rPr>
          <w:rFonts w:ascii="Times New Roman" w:hAnsi="Times New Roman"/>
          <w:sz w:val="24"/>
          <w:szCs w:val="24"/>
        </w:rPr>
        <w:t xml:space="preserve"> групповая работа на уроке, групповой практикум, групповые творческие задания.</w:t>
      </w:r>
    </w:p>
    <w:p w:rsidR="00B4475C" w:rsidRPr="00EF6605" w:rsidRDefault="00B4475C" w:rsidP="00EF6605">
      <w:pPr>
        <w:pStyle w:val="a7"/>
        <w:widowControl w:val="0"/>
        <w:numPr>
          <w:ilvl w:val="0"/>
          <w:numId w:val="10"/>
        </w:numPr>
        <w:suppressAutoHyphens/>
        <w:spacing w:before="28" w:after="0" w:line="100" w:lineRule="atLeast"/>
        <w:jc w:val="both"/>
        <w:rPr>
          <w:rFonts w:ascii="Times New Roman" w:hAnsi="Times New Roman"/>
          <w:sz w:val="24"/>
          <w:szCs w:val="24"/>
        </w:rPr>
      </w:pPr>
      <w:r w:rsidRPr="00EF6605">
        <w:rPr>
          <w:rFonts w:ascii="Times New Roman" w:hAnsi="Times New Roman"/>
          <w:sz w:val="24"/>
          <w:szCs w:val="24"/>
          <w:u w:val="single"/>
        </w:rPr>
        <w:t>Индивидуальные формы</w:t>
      </w:r>
      <w:r w:rsidRPr="00EF6605">
        <w:rPr>
          <w:rFonts w:ascii="Times New Roman" w:hAnsi="Times New Roman"/>
          <w:sz w:val="24"/>
          <w:szCs w:val="24"/>
        </w:rPr>
        <w:t>: работа с литературой или электронными источниками информации, письменные упражнения, выполнение индивидуальных заданий, работа с обучающими программами за компьютером.</w:t>
      </w:r>
    </w:p>
    <w:p w:rsidR="00B4475C" w:rsidRPr="00EF6605" w:rsidRDefault="00B4475C" w:rsidP="00EF6605">
      <w:pPr>
        <w:jc w:val="both"/>
        <w:rPr>
          <w:rFonts w:ascii="Times New Roman" w:hAnsi="Times New Roman"/>
          <w:sz w:val="24"/>
          <w:szCs w:val="24"/>
        </w:rPr>
      </w:pPr>
      <w:r w:rsidRPr="00EF6605">
        <w:rPr>
          <w:rFonts w:ascii="Times New Roman" w:hAnsi="Times New Roman"/>
          <w:sz w:val="24"/>
          <w:szCs w:val="24"/>
        </w:rPr>
        <w:t>Достижению целей программы обучения будет способствовать и</w:t>
      </w:r>
      <w:r w:rsidRPr="00EF6605">
        <w:rPr>
          <w:rFonts w:ascii="Times New Roman" w:hAnsi="Times New Roman"/>
          <w:b/>
          <w:sz w:val="24"/>
          <w:szCs w:val="24"/>
        </w:rPr>
        <w:t>спользование современных образовательных технологий</w:t>
      </w:r>
      <w:r w:rsidRPr="00EF6605">
        <w:rPr>
          <w:rFonts w:ascii="Times New Roman" w:hAnsi="Times New Roman"/>
          <w:sz w:val="24"/>
          <w:szCs w:val="24"/>
        </w:rPr>
        <w:t>:</w:t>
      </w:r>
    </w:p>
    <w:p w:rsidR="00B4475C" w:rsidRPr="00EF6605" w:rsidRDefault="00B4475C" w:rsidP="00EF6605">
      <w:pPr>
        <w:numPr>
          <w:ilvl w:val="0"/>
          <w:numId w:val="11"/>
        </w:numPr>
        <w:spacing w:after="0" w:line="240" w:lineRule="auto"/>
        <w:jc w:val="both"/>
        <w:rPr>
          <w:rFonts w:ascii="Times New Roman" w:hAnsi="Times New Roman"/>
          <w:sz w:val="24"/>
          <w:szCs w:val="24"/>
        </w:rPr>
      </w:pPr>
      <w:r w:rsidRPr="00EF6605">
        <w:rPr>
          <w:rFonts w:ascii="Times New Roman" w:hAnsi="Times New Roman"/>
          <w:sz w:val="24"/>
          <w:szCs w:val="24"/>
        </w:rPr>
        <w:t>Активные и  интерактивные методы обучения</w:t>
      </w:r>
    </w:p>
    <w:p w:rsidR="00B4475C" w:rsidRPr="00EF6605" w:rsidRDefault="00B4475C" w:rsidP="00EF6605">
      <w:pPr>
        <w:pStyle w:val="a7"/>
        <w:numPr>
          <w:ilvl w:val="0"/>
          <w:numId w:val="11"/>
        </w:numPr>
        <w:spacing w:after="0" w:line="240" w:lineRule="auto"/>
        <w:jc w:val="both"/>
        <w:rPr>
          <w:rFonts w:ascii="Times New Roman" w:hAnsi="Times New Roman"/>
          <w:sz w:val="24"/>
          <w:szCs w:val="24"/>
        </w:rPr>
      </w:pPr>
      <w:r w:rsidRPr="00EF6605">
        <w:rPr>
          <w:rFonts w:ascii="Times New Roman" w:hAnsi="Times New Roman"/>
          <w:sz w:val="24"/>
          <w:szCs w:val="24"/>
        </w:rPr>
        <w:t>Исследовательская технология обучения</w:t>
      </w:r>
    </w:p>
    <w:p w:rsidR="00B4475C" w:rsidRPr="00EF6605" w:rsidRDefault="00B4475C" w:rsidP="00EF6605">
      <w:pPr>
        <w:numPr>
          <w:ilvl w:val="0"/>
          <w:numId w:val="11"/>
        </w:numPr>
        <w:spacing w:after="0" w:line="240" w:lineRule="auto"/>
        <w:jc w:val="both"/>
        <w:rPr>
          <w:rFonts w:ascii="Times New Roman" w:hAnsi="Times New Roman"/>
          <w:sz w:val="24"/>
          <w:szCs w:val="24"/>
        </w:rPr>
      </w:pPr>
      <w:r w:rsidRPr="00EF6605">
        <w:rPr>
          <w:rFonts w:ascii="Times New Roman" w:hAnsi="Times New Roman"/>
          <w:sz w:val="24"/>
          <w:szCs w:val="24"/>
        </w:rPr>
        <w:t xml:space="preserve">Технология развития критического мышления на уроках русского языка и литературы </w:t>
      </w:r>
    </w:p>
    <w:p w:rsidR="00B4475C" w:rsidRPr="00EF6605" w:rsidRDefault="00B4475C" w:rsidP="00EF6605">
      <w:pPr>
        <w:numPr>
          <w:ilvl w:val="0"/>
          <w:numId w:val="11"/>
        </w:numPr>
        <w:spacing w:after="0" w:line="240" w:lineRule="auto"/>
        <w:jc w:val="both"/>
        <w:rPr>
          <w:rFonts w:ascii="Times New Roman" w:hAnsi="Times New Roman"/>
          <w:sz w:val="24"/>
          <w:szCs w:val="24"/>
        </w:rPr>
      </w:pPr>
      <w:r w:rsidRPr="00EF6605">
        <w:rPr>
          <w:rFonts w:ascii="Times New Roman" w:hAnsi="Times New Roman"/>
          <w:sz w:val="24"/>
          <w:szCs w:val="24"/>
        </w:rPr>
        <w:t>Проектная технология</w:t>
      </w:r>
    </w:p>
    <w:p w:rsidR="00B4475C" w:rsidRPr="00EF6605" w:rsidRDefault="00B4475C" w:rsidP="00EF6605">
      <w:pPr>
        <w:numPr>
          <w:ilvl w:val="0"/>
          <w:numId w:val="11"/>
        </w:numPr>
        <w:spacing w:after="0" w:line="240" w:lineRule="auto"/>
        <w:jc w:val="both"/>
        <w:rPr>
          <w:rFonts w:ascii="Times New Roman" w:hAnsi="Times New Roman"/>
          <w:sz w:val="24"/>
          <w:szCs w:val="24"/>
        </w:rPr>
      </w:pPr>
      <w:r w:rsidRPr="00EF6605">
        <w:rPr>
          <w:rFonts w:ascii="Times New Roman" w:hAnsi="Times New Roman"/>
          <w:sz w:val="24"/>
          <w:szCs w:val="24"/>
        </w:rPr>
        <w:t>Технология мастерских на уроках русского языка и литературы</w:t>
      </w:r>
    </w:p>
    <w:p w:rsidR="00B4475C" w:rsidRPr="00EF6605" w:rsidRDefault="00B4475C" w:rsidP="00EF6605">
      <w:pPr>
        <w:numPr>
          <w:ilvl w:val="0"/>
          <w:numId w:val="11"/>
        </w:numPr>
        <w:spacing w:after="0" w:line="240" w:lineRule="auto"/>
        <w:jc w:val="both"/>
        <w:rPr>
          <w:rFonts w:ascii="Times New Roman" w:hAnsi="Times New Roman"/>
          <w:sz w:val="24"/>
          <w:szCs w:val="24"/>
        </w:rPr>
      </w:pPr>
      <w:r w:rsidRPr="00EF6605">
        <w:rPr>
          <w:rFonts w:ascii="Times New Roman" w:hAnsi="Times New Roman"/>
          <w:sz w:val="24"/>
          <w:szCs w:val="24"/>
        </w:rPr>
        <w:t>Технологии уровневой дифференциации</w:t>
      </w:r>
    </w:p>
    <w:p w:rsidR="00B4475C" w:rsidRPr="00EF6605" w:rsidRDefault="00B4475C" w:rsidP="00EF6605">
      <w:pPr>
        <w:numPr>
          <w:ilvl w:val="0"/>
          <w:numId w:val="11"/>
        </w:numPr>
        <w:spacing w:after="0" w:line="240" w:lineRule="auto"/>
        <w:jc w:val="both"/>
        <w:rPr>
          <w:rFonts w:ascii="Times New Roman" w:hAnsi="Times New Roman"/>
          <w:sz w:val="24"/>
          <w:szCs w:val="24"/>
        </w:rPr>
      </w:pPr>
      <w:r w:rsidRPr="00EF6605">
        <w:rPr>
          <w:rFonts w:ascii="Times New Roman" w:hAnsi="Times New Roman"/>
          <w:sz w:val="24"/>
          <w:szCs w:val="24"/>
        </w:rPr>
        <w:t>Технология проблемного обучения</w:t>
      </w:r>
    </w:p>
    <w:p w:rsidR="00B4475C" w:rsidRPr="00EF6605" w:rsidRDefault="00B4475C" w:rsidP="00EF6605">
      <w:pPr>
        <w:numPr>
          <w:ilvl w:val="0"/>
          <w:numId w:val="11"/>
        </w:numPr>
        <w:spacing w:after="0" w:line="240" w:lineRule="auto"/>
        <w:jc w:val="both"/>
        <w:rPr>
          <w:rFonts w:ascii="Times New Roman" w:hAnsi="Times New Roman"/>
          <w:sz w:val="24"/>
          <w:szCs w:val="24"/>
        </w:rPr>
      </w:pPr>
      <w:r w:rsidRPr="00EF6605">
        <w:rPr>
          <w:rFonts w:ascii="Times New Roman" w:hAnsi="Times New Roman"/>
          <w:sz w:val="24"/>
          <w:szCs w:val="24"/>
        </w:rPr>
        <w:t>Информационно-коммуникационные технологии</w:t>
      </w:r>
    </w:p>
    <w:p w:rsidR="00B4475C" w:rsidRPr="00EF6605" w:rsidRDefault="00B4475C" w:rsidP="00EF6605">
      <w:pPr>
        <w:numPr>
          <w:ilvl w:val="0"/>
          <w:numId w:val="11"/>
        </w:numPr>
        <w:spacing w:after="0" w:line="240" w:lineRule="auto"/>
        <w:jc w:val="both"/>
        <w:rPr>
          <w:rFonts w:ascii="Times New Roman" w:hAnsi="Times New Roman"/>
          <w:sz w:val="24"/>
          <w:szCs w:val="24"/>
        </w:rPr>
      </w:pPr>
      <w:r w:rsidRPr="00EF6605">
        <w:rPr>
          <w:rFonts w:ascii="Times New Roman" w:hAnsi="Times New Roman"/>
          <w:sz w:val="24"/>
          <w:szCs w:val="24"/>
        </w:rPr>
        <w:t>Технология модульного обучения</w:t>
      </w:r>
    </w:p>
    <w:p w:rsidR="00B4475C" w:rsidRPr="00EF6605" w:rsidRDefault="00B4475C" w:rsidP="00EF6605">
      <w:pPr>
        <w:numPr>
          <w:ilvl w:val="0"/>
          <w:numId w:val="11"/>
        </w:numPr>
        <w:spacing w:after="0" w:line="240" w:lineRule="auto"/>
        <w:jc w:val="both"/>
        <w:rPr>
          <w:rFonts w:ascii="Times New Roman" w:hAnsi="Times New Roman"/>
          <w:sz w:val="24"/>
          <w:szCs w:val="24"/>
        </w:rPr>
      </w:pPr>
      <w:r w:rsidRPr="00EF6605">
        <w:rPr>
          <w:rFonts w:ascii="Times New Roman" w:hAnsi="Times New Roman"/>
          <w:sz w:val="24"/>
          <w:szCs w:val="24"/>
        </w:rPr>
        <w:t>Здоровьесберегающие технологии</w:t>
      </w:r>
    </w:p>
    <w:p w:rsidR="00B4475C" w:rsidRPr="00EF6605" w:rsidRDefault="00B4475C" w:rsidP="00EF6605">
      <w:pPr>
        <w:spacing w:after="0" w:line="240" w:lineRule="auto"/>
        <w:jc w:val="both"/>
        <w:rPr>
          <w:rFonts w:ascii="Times New Roman" w:hAnsi="Times New Roman"/>
          <w:sz w:val="24"/>
          <w:szCs w:val="24"/>
        </w:rPr>
      </w:pPr>
      <w:r w:rsidRPr="00EF6605">
        <w:rPr>
          <w:rFonts w:ascii="Times New Roman" w:hAnsi="Times New Roman"/>
          <w:sz w:val="24"/>
          <w:szCs w:val="24"/>
        </w:rPr>
        <w:t xml:space="preserve">                        Кейс-технология</w:t>
      </w:r>
    </w:p>
    <w:p w:rsidR="00145703" w:rsidRDefault="00145703" w:rsidP="0012063A">
      <w:pPr>
        <w:pStyle w:val="af3"/>
        <w:shd w:val="clear" w:color="auto" w:fill="FFFFFF"/>
        <w:spacing w:after="0" w:line="294" w:lineRule="atLeast"/>
        <w:rPr>
          <w:b/>
          <w:bCs/>
        </w:rPr>
      </w:pPr>
    </w:p>
    <w:p w:rsidR="001556B5" w:rsidRPr="00145703" w:rsidRDefault="001556B5" w:rsidP="00145703">
      <w:pPr>
        <w:pStyle w:val="af3"/>
        <w:shd w:val="clear" w:color="auto" w:fill="FFFFFF"/>
        <w:spacing w:after="0" w:line="294" w:lineRule="atLeast"/>
        <w:ind w:left="1080"/>
        <w:rPr>
          <w:rFonts w:ascii="Arial" w:hAnsi="Arial" w:cs="Arial"/>
          <w:sz w:val="21"/>
          <w:szCs w:val="21"/>
        </w:rPr>
      </w:pPr>
      <w:r>
        <w:rPr>
          <w:b/>
          <w:bCs/>
        </w:rPr>
        <w:t>ПЛАНИРУЕМЫЕ РЕЗУЛЬТАТЫ ОСВОЕНИЯ УЧЕБНОГО ПРЕДМЕТА</w:t>
      </w:r>
    </w:p>
    <w:p w:rsidR="001556B5" w:rsidRPr="001556B5" w:rsidRDefault="001556B5" w:rsidP="001556B5">
      <w:pPr>
        <w:rPr>
          <w:rFonts w:ascii="Times New Roman" w:hAnsi="Times New Roman"/>
          <w:b/>
          <w:sz w:val="24"/>
          <w:szCs w:val="24"/>
          <w:u w:val="single"/>
        </w:rPr>
      </w:pPr>
      <w:r w:rsidRPr="001556B5">
        <w:rPr>
          <w:rFonts w:ascii="Times New Roman" w:hAnsi="Times New Roman"/>
          <w:b/>
          <w:sz w:val="24"/>
          <w:szCs w:val="24"/>
          <w:u w:val="single"/>
        </w:rPr>
        <w:t>Выпускник 9 класса научится:</w:t>
      </w:r>
    </w:p>
    <w:p w:rsidR="001556B5" w:rsidRPr="00885D68" w:rsidRDefault="001556B5" w:rsidP="00DC0A2A">
      <w:pPr>
        <w:pStyle w:val="a7"/>
        <w:numPr>
          <w:ilvl w:val="0"/>
          <w:numId w:val="50"/>
        </w:numPr>
        <w:rPr>
          <w:rFonts w:ascii="Times New Roman" w:hAnsi="Times New Roman"/>
          <w:sz w:val="24"/>
          <w:szCs w:val="24"/>
        </w:rPr>
      </w:pPr>
      <w:r w:rsidRPr="00885D68">
        <w:rPr>
          <w:rFonts w:ascii="Times New Roman" w:hAnsi="Times New Roman"/>
          <w:sz w:val="24"/>
          <w:szCs w:val="24"/>
        </w:rPr>
        <w:t xml:space="preserve"> владеть навыками работы с учебной книгой, словарями и другими информационными источниками, включая СМИ и ресурсы Интернета;</w:t>
      </w:r>
    </w:p>
    <w:p w:rsidR="001556B5" w:rsidRDefault="001556B5" w:rsidP="00DC0A2A">
      <w:pPr>
        <w:pStyle w:val="a7"/>
        <w:numPr>
          <w:ilvl w:val="0"/>
          <w:numId w:val="50"/>
        </w:numPr>
        <w:rPr>
          <w:rFonts w:ascii="Times New Roman" w:hAnsi="Times New Roman"/>
          <w:sz w:val="24"/>
          <w:szCs w:val="24"/>
        </w:rPr>
      </w:pPr>
      <w:r w:rsidRPr="00885D68">
        <w:rPr>
          <w:rFonts w:ascii="Times New Roman" w:hAnsi="Times New Roman"/>
          <w:sz w:val="24"/>
          <w:szCs w:val="24"/>
        </w:rPr>
        <w:t xml:space="preserve"> владеть навыками различных видов чтения (изучающим, ознакомительным, просмотровым) и информационной переработки прочитанного материала;</w:t>
      </w:r>
    </w:p>
    <w:p w:rsidR="001556B5" w:rsidRDefault="001556B5" w:rsidP="00DC0A2A">
      <w:pPr>
        <w:pStyle w:val="a7"/>
        <w:numPr>
          <w:ilvl w:val="0"/>
          <w:numId w:val="50"/>
        </w:numPr>
        <w:rPr>
          <w:rFonts w:ascii="Times New Roman" w:hAnsi="Times New Roman"/>
          <w:sz w:val="24"/>
          <w:szCs w:val="24"/>
        </w:rPr>
      </w:pPr>
      <w:r w:rsidRPr="00885D68">
        <w:rPr>
          <w:rFonts w:ascii="Times New Roman" w:hAnsi="Times New Roman"/>
          <w:sz w:val="24"/>
          <w:szCs w:val="24"/>
        </w:rPr>
        <w:t xml:space="preserve">владеть различными видами аудирования (с полным пониманием, с пониманием основного содержания, с выборочным извлечением информации) и информационной переработки текстов различных функциональных разновидностей языка; </w:t>
      </w:r>
    </w:p>
    <w:p w:rsidR="001556B5" w:rsidRDefault="001556B5" w:rsidP="00DC0A2A">
      <w:pPr>
        <w:pStyle w:val="a7"/>
        <w:numPr>
          <w:ilvl w:val="0"/>
          <w:numId w:val="50"/>
        </w:numPr>
        <w:rPr>
          <w:rFonts w:ascii="Times New Roman" w:hAnsi="Times New Roman"/>
          <w:sz w:val="24"/>
          <w:szCs w:val="24"/>
        </w:rPr>
      </w:pPr>
      <w:r w:rsidRPr="00885D68">
        <w:rPr>
          <w:rFonts w:ascii="Times New Roman" w:hAnsi="Times New Roman"/>
          <w:sz w:val="24"/>
          <w:szCs w:val="24"/>
        </w:rPr>
        <w:t>адекватно понимать, интерпретировать и комментировать тексты различных функционально-смысловых типов речи (повествование, описание, рассуждение) и функциональных разновидностей языка;</w:t>
      </w:r>
    </w:p>
    <w:p w:rsidR="001556B5" w:rsidRDefault="001556B5" w:rsidP="00DC0A2A">
      <w:pPr>
        <w:pStyle w:val="a7"/>
        <w:numPr>
          <w:ilvl w:val="0"/>
          <w:numId w:val="50"/>
        </w:numPr>
        <w:rPr>
          <w:rFonts w:ascii="Times New Roman" w:hAnsi="Times New Roman"/>
          <w:sz w:val="24"/>
          <w:szCs w:val="24"/>
        </w:rPr>
      </w:pPr>
      <w:r w:rsidRPr="00885D68">
        <w:rPr>
          <w:rFonts w:ascii="Times New Roman" w:hAnsi="Times New Roman"/>
          <w:sz w:val="24"/>
          <w:szCs w:val="24"/>
        </w:rPr>
        <w:lastRenderedPageBreak/>
        <w:t>участвовать в диалогическом и полилогическом общении,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литературного языка и речевого этикета;</w:t>
      </w:r>
    </w:p>
    <w:p w:rsidR="001556B5" w:rsidRDefault="001556B5" w:rsidP="00DC0A2A">
      <w:pPr>
        <w:pStyle w:val="a7"/>
        <w:numPr>
          <w:ilvl w:val="0"/>
          <w:numId w:val="50"/>
        </w:numPr>
        <w:rPr>
          <w:rFonts w:ascii="Times New Roman" w:hAnsi="Times New Roman"/>
          <w:sz w:val="24"/>
          <w:szCs w:val="24"/>
        </w:rPr>
      </w:pPr>
      <w:r w:rsidRPr="00885D68">
        <w:rPr>
          <w:rFonts w:ascii="Times New Roman" w:hAnsi="Times New Roman"/>
          <w:sz w:val="24"/>
          <w:szCs w:val="24"/>
        </w:rPr>
        <w:t>создавать и редактировать письменные тексты разных стилей и жанров с соблюдением норм современного русского литературного языка и речевого этикета;</w:t>
      </w:r>
    </w:p>
    <w:p w:rsidR="001556B5" w:rsidRDefault="001556B5" w:rsidP="00DC0A2A">
      <w:pPr>
        <w:pStyle w:val="a7"/>
        <w:numPr>
          <w:ilvl w:val="0"/>
          <w:numId w:val="50"/>
        </w:numPr>
        <w:rPr>
          <w:rFonts w:ascii="Times New Roman" w:hAnsi="Times New Roman"/>
          <w:sz w:val="24"/>
          <w:szCs w:val="24"/>
        </w:rPr>
      </w:pPr>
      <w:r w:rsidRPr="00885D68">
        <w:rPr>
          <w:rFonts w:ascii="Times New Roman" w:hAnsi="Times New Roman"/>
          <w:sz w:val="24"/>
          <w:szCs w:val="24"/>
        </w:rPr>
        <w:t>анализировать текст с точки зрения его темы, цели, основной мысли, основной и дополнительной информации, принадлежности к функционально-смысловому типу речи и функциональной разновидности языка;</w:t>
      </w:r>
    </w:p>
    <w:p w:rsidR="001556B5" w:rsidRDefault="001556B5" w:rsidP="00DC0A2A">
      <w:pPr>
        <w:pStyle w:val="a7"/>
        <w:numPr>
          <w:ilvl w:val="0"/>
          <w:numId w:val="50"/>
        </w:numPr>
        <w:rPr>
          <w:rFonts w:ascii="Times New Roman" w:hAnsi="Times New Roman"/>
          <w:sz w:val="24"/>
          <w:szCs w:val="24"/>
        </w:rPr>
      </w:pPr>
      <w:r w:rsidRPr="00885D68">
        <w:rPr>
          <w:rFonts w:ascii="Times New Roman" w:hAnsi="Times New Roman"/>
          <w:sz w:val="24"/>
          <w:szCs w:val="24"/>
        </w:rPr>
        <w:t>использовать знание алфавита при поиске информации;</w:t>
      </w:r>
    </w:p>
    <w:p w:rsidR="001556B5" w:rsidRDefault="001556B5" w:rsidP="00DC0A2A">
      <w:pPr>
        <w:pStyle w:val="a7"/>
        <w:numPr>
          <w:ilvl w:val="0"/>
          <w:numId w:val="50"/>
        </w:numPr>
        <w:rPr>
          <w:rFonts w:ascii="Times New Roman" w:hAnsi="Times New Roman"/>
          <w:sz w:val="24"/>
          <w:szCs w:val="24"/>
        </w:rPr>
      </w:pPr>
      <w:r w:rsidRPr="00885D68">
        <w:rPr>
          <w:rFonts w:ascii="Times New Roman" w:hAnsi="Times New Roman"/>
          <w:sz w:val="24"/>
          <w:szCs w:val="24"/>
        </w:rPr>
        <w:t xml:space="preserve"> различать значимые и незначимые единицы языка; проводить фонетический и орфоэпический анализ слова;</w:t>
      </w:r>
    </w:p>
    <w:p w:rsidR="001556B5" w:rsidRDefault="001556B5" w:rsidP="00DC0A2A">
      <w:pPr>
        <w:pStyle w:val="a7"/>
        <w:numPr>
          <w:ilvl w:val="0"/>
          <w:numId w:val="50"/>
        </w:numPr>
        <w:rPr>
          <w:rFonts w:ascii="Times New Roman" w:hAnsi="Times New Roman"/>
          <w:sz w:val="24"/>
          <w:szCs w:val="24"/>
        </w:rPr>
      </w:pPr>
      <w:r w:rsidRPr="00885D68">
        <w:rPr>
          <w:rFonts w:ascii="Times New Roman" w:hAnsi="Times New Roman"/>
          <w:sz w:val="24"/>
          <w:szCs w:val="24"/>
        </w:rPr>
        <w:t>классифицировать и группировать звуки речи по заданным признакам, слова по заданным параметрам их звукового состава;</w:t>
      </w:r>
    </w:p>
    <w:p w:rsidR="001556B5" w:rsidRDefault="001556B5" w:rsidP="00DC0A2A">
      <w:pPr>
        <w:pStyle w:val="a7"/>
        <w:numPr>
          <w:ilvl w:val="0"/>
          <w:numId w:val="50"/>
        </w:numPr>
        <w:rPr>
          <w:rFonts w:ascii="Times New Roman" w:hAnsi="Times New Roman"/>
          <w:sz w:val="24"/>
          <w:szCs w:val="24"/>
        </w:rPr>
      </w:pPr>
      <w:r w:rsidRPr="00885D68">
        <w:rPr>
          <w:rFonts w:ascii="Times New Roman" w:hAnsi="Times New Roman"/>
          <w:sz w:val="24"/>
          <w:szCs w:val="24"/>
        </w:rPr>
        <w:t>членить слова на слоги и правильно их переносить;</w:t>
      </w:r>
    </w:p>
    <w:p w:rsidR="001556B5" w:rsidRDefault="001556B5" w:rsidP="00DC0A2A">
      <w:pPr>
        <w:pStyle w:val="a7"/>
        <w:numPr>
          <w:ilvl w:val="0"/>
          <w:numId w:val="50"/>
        </w:numPr>
        <w:rPr>
          <w:rFonts w:ascii="Times New Roman" w:hAnsi="Times New Roman"/>
          <w:sz w:val="24"/>
          <w:szCs w:val="24"/>
        </w:rPr>
      </w:pPr>
      <w:r w:rsidRPr="00885D68">
        <w:rPr>
          <w:rFonts w:ascii="Times New Roman" w:hAnsi="Times New Roman"/>
          <w:sz w:val="24"/>
          <w:szCs w:val="24"/>
        </w:rPr>
        <w:t xml:space="preserve">определять место ударного слога, наблюдать за перемещением ударения при изменении формы слова, употреблять в речи слова и их формы в соответствии с акцентологическими нормами; </w:t>
      </w:r>
    </w:p>
    <w:p w:rsidR="001556B5" w:rsidRDefault="001556B5" w:rsidP="00DC0A2A">
      <w:pPr>
        <w:pStyle w:val="a7"/>
        <w:numPr>
          <w:ilvl w:val="0"/>
          <w:numId w:val="50"/>
        </w:numPr>
        <w:rPr>
          <w:rFonts w:ascii="Times New Roman" w:hAnsi="Times New Roman"/>
          <w:sz w:val="24"/>
          <w:szCs w:val="24"/>
        </w:rPr>
      </w:pPr>
      <w:r w:rsidRPr="00885D68">
        <w:rPr>
          <w:rFonts w:ascii="Times New Roman" w:hAnsi="Times New Roman"/>
          <w:sz w:val="24"/>
          <w:szCs w:val="24"/>
        </w:rPr>
        <w:t>опознавать морфемы и членить слова на морфемы на основе смыслового, грамматического и словообразовательного анализа;</w:t>
      </w:r>
    </w:p>
    <w:p w:rsidR="001556B5" w:rsidRDefault="001556B5" w:rsidP="00DC0A2A">
      <w:pPr>
        <w:pStyle w:val="a7"/>
        <w:numPr>
          <w:ilvl w:val="0"/>
          <w:numId w:val="50"/>
        </w:numPr>
        <w:rPr>
          <w:rFonts w:ascii="Times New Roman" w:hAnsi="Times New Roman"/>
          <w:sz w:val="24"/>
          <w:szCs w:val="24"/>
        </w:rPr>
      </w:pPr>
      <w:r w:rsidRPr="00885D68">
        <w:rPr>
          <w:rFonts w:ascii="Times New Roman" w:hAnsi="Times New Roman"/>
          <w:sz w:val="24"/>
          <w:szCs w:val="24"/>
        </w:rPr>
        <w:t>характеризовать морфемный состав слова, уточнять лексическое значение слова с опорой на его морфемный состав; проводить морфемный и словообразовательный анализ слов;</w:t>
      </w:r>
    </w:p>
    <w:p w:rsidR="001556B5" w:rsidRDefault="001556B5" w:rsidP="00DC0A2A">
      <w:pPr>
        <w:pStyle w:val="a7"/>
        <w:numPr>
          <w:ilvl w:val="0"/>
          <w:numId w:val="50"/>
        </w:numPr>
        <w:rPr>
          <w:rFonts w:ascii="Times New Roman" w:hAnsi="Times New Roman"/>
          <w:sz w:val="24"/>
          <w:szCs w:val="24"/>
        </w:rPr>
      </w:pPr>
      <w:r w:rsidRPr="00885D68">
        <w:rPr>
          <w:rFonts w:ascii="Times New Roman" w:hAnsi="Times New Roman"/>
          <w:sz w:val="24"/>
          <w:szCs w:val="24"/>
        </w:rPr>
        <w:t>проводить лексический анализ слова;</w:t>
      </w:r>
    </w:p>
    <w:p w:rsidR="001556B5" w:rsidRDefault="001556B5" w:rsidP="00DC0A2A">
      <w:pPr>
        <w:pStyle w:val="a7"/>
        <w:numPr>
          <w:ilvl w:val="0"/>
          <w:numId w:val="50"/>
        </w:numPr>
        <w:rPr>
          <w:rFonts w:ascii="Times New Roman" w:hAnsi="Times New Roman"/>
          <w:sz w:val="24"/>
          <w:szCs w:val="24"/>
        </w:rPr>
      </w:pPr>
      <w:r w:rsidRPr="00885D68">
        <w:rPr>
          <w:rFonts w:ascii="Times New Roman" w:hAnsi="Times New Roman"/>
          <w:sz w:val="24"/>
          <w:szCs w:val="24"/>
        </w:rPr>
        <w:t>опознавать лексические средства выразительности и основные виды тропов (метафора, эпитет, сравнение, гипербола, олицетворение);</w:t>
      </w:r>
    </w:p>
    <w:p w:rsidR="001556B5" w:rsidRDefault="001556B5" w:rsidP="00DC0A2A">
      <w:pPr>
        <w:pStyle w:val="a7"/>
        <w:numPr>
          <w:ilvl w:val="0"/>
          <w:numId w:val="50"/>
        </w:numPr>
        <w:rPr>
          <w:rFonts w:ascii="Times New Roman" w:hAnsi="Times New Roman"/>
          <w:sz w:val="24"/>
          <w:szCs w:val="24"/>
        </w:rPr>
      </w:pPr>
      <w:r w:rsidRPr="00885D68">
        <w:rPr>
          <w:rFonts w:ascii="Times New Roman" w:hAnsi="Times New Roman"/>
          <w:sz w:val="24"/>
          <w:szCs w:val="24"/>
        </w:rPr>
        <w:t>опознавать самостоятельные части речи и их формы, а также служебные части речи и междометия;</w:t>
      </w:r>
    </w:p>
    <w:p w:rsidR="001556B5" w:rsidRDefault="001556B5" w:rsidP="00DC0A2A">
      <w:pPr>
        <w:pStyle w:val="a7"/>
        <w:numPr>
          <w:ilvl w:val="0"/>
          <w:numId w:val="50"/>
        </w:numPr>
        <w:rPr>
          <w:rFonts w:ascii="Times New Roman" w:hAnsi="Times New Roman"/>
          <w:sz w:val="24"/>
          <w:szCs w:val="24"/>
        </w:rPr>
      </w:pPr>
      <w:r w:rsidRPr="00885D68">
        <w:rPr>
          <w:rFonts w:ascii="Times New Roman" w:hAnsi="Times New Roman"/>
          <w:sz w:val="24"/>
          <w:szCs w:val="24"/>
        </w:rPr>
        <w:t>проводить морфологический анализ слова;</w:t>
      </w:r>
    </w:p>
    <w:p w:rsidR="001556B5" w:rsidRDefault="001556B5" w:rsidP="00DC0A2A">
      <w:pPr>
        <w:pStyle w:val="a7"/>
        <w:numPr>
          <w:ilvl w:val="0"/>
          <w:numId w:val="50"/>
        </w:numPr>
        <w:rPr>
          <w:rFonts w:ascii="Times New Roman" w:hAnsi="Times New Roman"/>
          <w:sz w:val="24"/>
          <w:szCs w:val="24"/>
        </w:rPr>
      </w:pPr>
      <w:r w:rsidRPr="00885D68">
        <w:rPr>
          <w:rFonts w:ascii="Times New Roman" w:hAnsi="Times New Roman"/>
          <w:sz w:val="24"/>
          <w:szCs w:val="24"/>
        </w:rPr>
        <w:t>применять знания и умения по морфемике и словообразованию при проведении морфологического анализа слов;</w:t>
      </w:r>
    </w:p>
    <w:p w:rsidR="001556B5" w:rsidRDefault="001556B5" w:rsidP="00DC0A2A">
      <w:pPr>
        <w:pStyle w:val="a7"/>
        <w:numPr>
          <w:ilvl w:val="0"/>
          <w:numId w:val="50"/>
        </w:numPr>
        <w:rPr>
          <w:rFonts w:ascii="Times New Roman" w:hAnsi="Times New Roman"/>
          <w:sz w:val="24"/>
          <w:szCs w:val="24"/>
        </w:rPr>
      </w:pPr>
      <w:r w:rsidRPr="00885D68">
        <w:rPr>
          <w:rFonts w:ascii="Times New Roman" w:hAnsi="Times New Roman"/>
          <w:sz w:val="24"/>
          <w:szCs w:val="24"/>
        </w:rPr>
        <w:t>опознавать основные единицы синтаксиса (словосочетание, предложение, текст);</w:t>
      </w:r>
    </w:p>
    <w:p w:rsidR="001556B5" w:rsidRDefault="001556B5" w:rsidP="00DC0A2A">
      <w:pPr>
        <w:pStyle w:val="a7"/>
        <w:numPr>
          <w:ilvl w:val="0"/>
          <w:numId w:val="50"/>
        </w:numPr>
        <w:rPr>
          <w:rFonts w:ascii="Times New Roman" w:hAnsi="Times New Roman"/>
          <w:sz w:val="24"/>
          <w:szCs w:val="24"/>
        </w:rPr>
      </w:pPr>
      <w:r w:rsidRPr="00885D68">
        <w:rPr>
          <w:rFonts w:ascii="Times New Roman" w:hAnsi="Times New Roman"/>
          <w:sz w:val="24"/>
          <w:szCs w:val="24"/>
        </w:rPr>
        <w:t>анализировать различные виды словосочетаний и предложений с точки зрения их структурно-смысловой организации и функциональных особенностей;</w:t>
      </w:r>
    </w:p>
    <w:p w:rsidR="001556B5" w:rsidRDefault="001556B5" w:rsidP="00DC0A2A">
      <w:pPr>
        <w:pStyle w:val="a7"/>
        <w:numPr>
          <w:ilvl w:val="0"/>
          <w:numId w:val="50"/>
        </w:numPr>
        <w:rPr>
          <w:rFonts w:ascii="Times New Roman" w:hAnsi="Times New Roman"/>
          <w:sz w:val="24"/>
          <w:szCs w:val="24"/>
        </w:rPr>
      </w:pPr>
      <w:r w:rsidRPr="00885D68">
        <w:rPr>
          <w:rFonts w:ascii="Times New Roman" w:hAnsi="Times New Roman"/>
          <w:sz w:val="24"/>
          <w:szCs w:val="24"/>
        </w:rPr>
        <w:t>находить грамматическую основу предложения;</w:t>
      </w:r>
    </w:p>
    <w:p w:rsidR="001556B5" w:rsidRDefault="001556B5" w:rsidP="00DC0A2A">
      <w:pPr>
        <w:pStyle w:val="a7"/>
        <w:numPr>
          <w:ilvl w:val="0"/>
          <w:numId w:val="50"/>
        </w:numPr>
        <w:rPr>
          <w:rFonts w:ascii="Times New Roman" w:hAnsi="Times New Roman"/>
          <w:sz w:val="24"/>
          <w:szCs w:val="24"/>
        </w:rPr>
      </w:pPr>
      <w:r w:rsidRPr="00F81B12">
        <w:rPr>
          <w:rFonts w:ascii="Times New Roman" w:hAnsi="Times New Roman"/>
          <w:sz w:val="24"/>
          <w:szCs w:val="24"/>
        </w:rPr>
        <w:t>распознавать главные и второстепенные члены предложения;</w:t>
      </w:r>
    </w:p>
    <w:p w:rsidR="001556B5" w:rsidRDefault="001556B5" w:rsidP="00DC0A2A">
      <w:pPr>
        <w:pStyle w:val="a7"/>
        <w:numPr>
          <w:ilvl w:val="0"/>
          <w:numId w:val="50"/>
        </w:numPr>
        <w:rPr>
          <w:rFonts w:ascii="Times New Roman" w:hAnsi="Times New Roman"/>
          <w:sz w:val="24"/>
          <w:szCs w:val="24"/>
        </w:rPr>
      </w:pPr>
      <w:r w:rsidRPr="00F81B12">
        <w:rPr>
          <w:rFonts w:ascii="Times New Roman" w:hAnsi="Times New Roman"/>
          <w:sz w:val="24"/>
          <w:szCs w:val="24"/>
        </w:rPr>
        <w:t>опознавать предложения простые и сложные, предложения осложненной структуры;</w:t>
      </w:r>
    </w:p>
    <w:p w:rsidR="001556B5" w:rsidRDefault="001556B5" w:rsidP="00DC0A2A">
      <w:pPr>
        <w:pStyle w:val="a7"/>
        <w:numPr>
          <w:ilvl w:val="0"/>
          <w:numId w:val="50"/>
        </w:numPr>
        <w:rPr>
          <w:rFonts w:ascii="Times New Roman" w:hAnsi="Times New Roman"/>
          <w:sz w:val="24"/>
          <w:szCs w:val="24"/>
        </w:rPr>
      </w:pPr>
      <w:r w:rsidRPr="00F81B12">
        <w:rPr>
          <w:rFonts w:ascii="Times New Roman" w:hAnsi="Times New Roman"/>
          <w:sz w:val="24"/>
          <w:szCs w:val="24"/>
        </w:rPr>
        <w:t xml:space="preserve">проводить синтаксический анализ словосочетания и предложения; </w:t>
      </w:r>
    </w:p>
    <w:p w:rsidR="001556B5" w:rsidRDefault="001556B5" w:rsidP="00DC0A2A">
      <w:pPr>
        <w:pStyle w:val="a7"/>
        <w:numPr>
          <w:ilvl w:val="0"/>
          <w:numId w:val="50"/>
        </w:numPr>
        <w:rPr>
          <w:rFonts w:ascii="Times New Roman" w:hAnsi="Times New Roman"/>
          <w:sz w:val="24"/>
          <w:szCs w:val="24"/>
        </w:rPr>
      </w:pPr>
      <w:r w:rsidRPr="00F81B12">
        <w:rPr>
          <w:rFonts w:ascii="Times New Roman" w:hAnsi="Times New Roman"/>
          <w:sz w:val="24"/>
          <w:szCs w:val="24"/>
        </w:rPr>
        <w:t>соблюдать основные языковые нормы в устной и письменной речи;</w:t>
      </w:r>
    </w:p>
    <w:p w:rsidR="001556B5" w:rsidRDefault="001556B5" w:rsidP="00DC0A2A">
      <w:pPr>
        <w:pStyle w:val="a7"/>
        <w:numPr>
          <w:ilvl w:val="0"/>
          <w:numId w:val="50"/>
        </w:numPr>
        <w:rPr>
          <w:rFonts w:ascii="Times New Roman" w:hAnsi="Times New Roman"/>
          <w:sz w:val="24"/>
          <w:szCs w:val="24"/>
        </w:rPr>
      </w:pPr>
      <w:r w:rsidRPr="00F81B12">
        <w:rPr>
          <w:rFonts w:ascii="Times New Roman" w:hAnsi="Times New Roman"/>
          <w:sz w:val="24"/>
          <w:szCs w:val="24"/>
        </w:rPr>
        <w:t xml:space="preserve">опираться на фонетический, морфемный, словообразовательный и морфологический анализ в практике правописания; </w:t>
      </w:r>
    </w:p>
    <w:p w:rsidR="001556B5" w:rsidRDefault="001556B5" w:rsidP="00DC0A2A">
      <w:pPr>
        <w:pStyle w:val="a7"/>
        <w:numPr>
          <w:ilvl w:val="0"/>
          <w:numId w:val="50"/>
        </w:numPr>
        <w:rPr>
          <w:rFonts w:ascii="Times New Roman" w:hAnsi="Times New Roman"/>
          <w:sz w:val="24"/>
          <w:szCs w:val="24"/>
        </w:rPr>
      </w:pPr>
      <w:r w:rsidRPr="00F81B12">
        <w:rPr>
          <w:rFonts w:ascii="Times New Roman" w:hAnsi="Times New Roman"/>
          <w:sz w:val="24"/>
          <w:szCs w:val="24"/>
        </w:rPr>
        <w:t>опираться на грамматико-интонационный анализ при объяснении расстановки знаков препинания в предложении;</w:t>
      </w:r>
    </w:p>
    <w:p w:rsidR="001556B5" w:rsidRPr="00145703" w:rsidRDefault="001556B5" w:rsidP="00DC0A2A">
      <w:pPr>
        <w:pStyle w:val="a7"/>
        <w:numPr>
          <w:ilvl w:val="0"/>
          <w:numId w:val="50"/>
        </w:numPr>
        <w:rPr>
          <w:rFonts w:ascii="Times New Roman" w:hAnsi="Times New Roman"/>
          <w:sz w:val="24"/>
          <w:szCs w:val="24"/>
        </w:rPr>
      </w:pPr>
      <w:r w:rsidRPr="00F81B12">
        <w:rPr>
          <w:rFonts w:ascii="Times New Roman" w:hAnsi="Times New Roman"/>
          <w:sz w:val="24"/>
          <w:szCs w:val="24"/>
        </w:rPr>
        <w:lastRenderedPageBreak/>
        <w:t>использовать орфографические словари.</w:t>
      </w:r>
    </w:p>
    <w:p w:rsidR="001556B5" w:rsidRPr="001556B5" w:rsidRDefault="001556B5" w:rsidP="001556B5">
      <w:pPr>
        <w:jc w:val="both"/>
        <w:rPr>
          <w:rFonts w:ascii="Times New Roman" w:hAnsi="Times New Roman"/>
          <w:b/>
          <w:sz w:val="24"/>
          <w:szCs w:val="24"/>
          <w:u w:val="single"/>
        </w:rPr>
      </w:pPr>
      <w:r w:rsidRPr="001556B5">
        <w:rPr>
          <w:rFonts w:ascii="Times New Roman" w:hAnsi="Times New Roman"/>
          <w:b/>
          <w:sz w:val="24"/>
          <w:szCs w:val="24"/>
          <w:u w:val="single"/>
        </w:rPr>
        <w:t>Выпускник получит возможность научиться:</w:t>
      </w:r>
    </w:p>
    <w:p w:rsidR="001556B5" w:rsidRPr="00885D68" w:rsidRDefault="001556B5" w:rsidP="00DC0A2A">
      <w:pPr>
        <w:pStyle w:val="a7"/>
        <w:numPr>
          <w:ilvl w:val="0"/>
          <w:numId w:val="50"/>
        </w:numPr>
        <w:jc w:val="both"/>
        <w:rPr>
          <w:rFonts w:ascii="Times New Roman" w:hAnsi="Times New Roman"/>
          <w:sz w:val="24"/>
          <w:szCs w:val="24"/>
        </w:rPr>
      </w:pPr>
      <w:r w:rsidRPr="00885D68">
        <w:rPr>
          <w:rFonts w:ascii="Times New Roman" w:hAnsi="Times New Roman"/>
          <w:sz w:val="24"/>
          <w:szCs w:val="24"/>
        </w:rPr>
        <w:t xml:space="preserve"> анализировать речевые высказывания с точки зрения их соответствия ситуации общения и успешности в достижении прогнозируемого результата;</w:t>
      </w:r>
    </w:p>
    <w:p w:rsidR="001556B5" w:rsidRPr="00885D68" w:rsidRDefault="001556B5" w:rsidP="00DC0A2A">
      <w:pPr>
        <w:pStyle w:val="a7"/>
        <w:numPr>
          <w:ilvl w:val="0"/>
          <w:numId w:val="50"/>
        </w:numPr>
        <w:jc w:val="both"/>
        <w:rPr>
          <w:rFonts w:ascii="Times New Roman" w:hAnsi="Times New Roman"/>
          <w:sz w:val="24"/>
          <w:szCs w:val="24"/>
        </w:rPr>
      </w:pPr>
      <w:r w:rsidRPr="00885D68">
        <w:rPr>
          <w:rFonts w:ascii="Times New Roman" w:hAnsi="Times New Roman"/>
          <w:sz w:val="24"/>
          <w:szCs w:val="24"/>
        </w:rPr>
        <w:t xml:space="preserve"> понимать основные причины коммуникативных неудач и уметь объяснять их;</w:t>
      </w:r>
    </w:p>
    <w:p w:rsidR="001556B5" w:rsidRPr="00885D68" w:rsidRDefault="001556B5" w:rsidP="00DC0A2A">
      <w:pPr>
        <w:pStyle w:val="a7"/>
        <w:numPr>
          <w:ilvl w:val="0"/>
          <w:numId w:val="50"/>
        </w:numPr>
        <w:jc w:val="both"/>
        <w:rPr>
          <w:rFonts w:ascii="Times New Roman" w:hAnsi="Times New Roman"/>
          <w:sz w:val="24"/>
          <w:szCs w:val="24"/>
        </w:rPr>
      </w:pPr>
      <w:r w:rsidRPr="00885D68">
        <w:rPr>
          <w:rFonts w:ascii="Times New Roman" w:hAnsi="Times New Roman"/>
          <w:sz w:val="24"/>
          <w:szCs w:val="24"/>
        </w:rPr>
        <w:t xml:space="preserve"> оценивать собственную и чужую речь с точки зрения точного, уместного и выразительного словоупотребления;</w:t>
      </w:r>
    </w:p>
    <w:p w:rsidR="001556B5" w:rsidRPr="00885D68" w:rsidRDefault="001556B5" w:rsidP="00DC0A2A">
      <w:pPr>
        <w:pStyle w:val="a7"/>
        <w:numPr>
          <w:ilvl w:val="0"/>
          <w:numId w:val="50"/>
        </w:numPr>
        <w:jc w:val="both"/>
        <w:rPr>
          <w:rFonts w:ascii="Times New Roman" w:hAnsi="Times New Roman"/>
          <w:sz w:val="24"/>
          <w:szCs w:val="24"/>
        </w:rPr>
      </w:pPr>
      <w:r w:rsidRPr="00885D68">
        <w:rPr>
          <w:rFonts w:ascii="Times New Roman" w:hAnsi="Times New Roman"/>
          <w:sz w:val="24"/>
          <w:szCs w:val="24"/>
        </w:rPr>
        <w:t xml:space="preserve"> опознавать различные выразительные средства языка; писать конспект, отзыв, тезисы, рефераты, статьи, рецензии, доклады, интервью, очерки, доверенности, резюме и другие жанры;</w:t>
      </w:r>
    </w:p>
    <w:p w:rsidR="001556B5" w:rsidRPr="00885D68" w:rsidRDefault="001556B5" w:rsidP="00DC0A2A">
      <w:pPr>
        <w:pStyle w:val="a7"/>
        <w:numPr>
          <w:ilvl w:val="0"/>
          <w:numId w:val="50"/>
        </w:numPr>
        <w:jc w:val="both"/>
        <w:rPr>
          <w:rFonts w:ascii="Times New Roman" w:hAnsi="Times New Roman"/>
          <w:sz w:val="24"/>
          <w:szCs w:val="24"/>
        </w:rPr>
      </w:pPr>
      <w:r w:rsidRPr="00885D68">
        <w:rPr>
          <w:rFonts w:ascii="Times New Roman" w:hAnsi="Times New Roman"/>
          <w:sz w:val="24"/>
          <w:szCs w:val="24"/>
        </w:rPr>
        <w:t xml:space="preserve"> осознанно использовать речевые средства в соответствии с задачей коммуникации для выражения своих чувств, мыслей и потребностей;</w:t>
      </w:r>
    </w:p>
    <w:p w:rsidR="001556B5" w:rsidRPr="00885D68" w:rsidRDefault="001556B5" w:rsidP="00DC0A2A">
      <w:pPr>
        <w:pStyle w:val="a7"/>
        <w:numPr>
          <w:ilvl w:val="0"/>
          <w:numId w:val="50"/>
        </w:numPr>
        <w:jc w:val="both"/>
        <w:rPr>
          <w:rFonts w:ascii="Times New Roman" w:hAnsi="Times New Roman"/>
          <w:sz w:val="24"/>
          <w:szCs w:val="24"/>
        </w:rPr>
      </w:pPr>
      <w:r w:rsidRPr="00885D68">
        <w:rPr>
          <w:rFonts w:ascii="Times New Roman" w:hAnsi="Times New Roman"/>
          <w:sz w:val="24"/>
          <w:szCs w:val="24"/>
        </w:rPr>
        <w:t xml:space="preserve"> планирования и регуляции своей деятельности;</w:t>
      </w:r>
    </w:p>
    <w:p w:rsidR="001556B5" w:rsidRPr="00885D68" w:rsidRDefault="001556B5" w:rsidP="00DC0A2A">
      <w:pPr>
        <w:pStyle w:val="a7"/>
        <w:numPr>
          <w:ilvl w:val="0"/>
          <w:numId w:val="50"/>
        </w:numPr>
        <w:jc w:val="both"/>
        <w:rPr>
          <w:rFonts w:ascii="Times New Roman" w:hAnsi="Times New Roman"/>
          <w:sz w:val="24"/>
          <w:szCs w:val="24"/>
        </w:rPr>
      </w:pPr>
      <w:r w:rsidRPr="00885D68">
        <w:rPr>
          <w:rFonts w:ascii="Times New Roman" w:hAnsi="Times New Roman"/>
          <w:sz w:val="24"/>
          <w:szCs w:val="24"/>
        </w:rPr>
        <w:t xml:space="preserve"> участвовать в разных видах обсуждения, формулировать собственную позицию и аргументировать ее, привлекая сведения из жизненного и читательского опыта; </w:t>
      </w:r>
    </w:p>
    <w:p w:rsidR="001556B5" w:rsidRPr="00885D68" w:rsidRDefault="001556B5" w:rsidP="00DC0A2A">
      <w:pPr>
        <w:pStyle w:val="a7"/>
        <w:numPr>
          <w:ilvl w:val="0"/>
          <w:numId w:val="50"/>
        </w:numPr>
        <w:jc w:val="both"/>
        <w:rPr>
          <w:rFonts w:ascii="Times New Roman" w:hAnsi="Times New Roman"/>
          <w:sz w:val="24"/>
          <w:szCs w:val="24"/>
        </w:rPr>
      </w:pPr>
      <w:r w:rsidRPr="00885D68">
        <w:rPr>
          <w:rFonts w:ascii="Times New Roman" w:hAnsi="Times New Roman"/>
          <w:sz w:val="24"/>
          <w:szCs w:val="24"/>
        </w:rPr>
        <w:t xml:space="preserve">характеризовать словообразовательные цепочки и словообразовательные гнезда; </w:t>
      </w:r>
    </w:p>
    <w:p w:rsidR="001556B5" w:rsidRPr="00885D68" w:rsidRDefault="001556B5" w:rsidP="00DC0A2A">
      <w:pPr>
        <w:pStyle w:val="a7"/>
        <w:numPr>
          <w:ilvl w:val="0"/>
          <w:numId w:val="50"/>
        </w:numPr>
        <w:jc w:val="both"/>
        <w:rPr>
          <w:rFonts w:ascii="Times New Roman" w:hAnsi="Times New Roman"/>
          <w:sz w:val="24"/>
          <w:szCs w:val="24"/>
        </w:rPr>
      </w:pPr>
      <w:r w:rsidRPr="00885D68">
        <w:rPr>
          <w:rFonts w:ascii="Times New Roman" w:hAnsi="Times New Roman"/>
          <w:sz w:val="24"/>
          <w:szCs w:val="24"/>
        </w:rPr>
        <w:t xml:space="preserve">использовать этимологические данные для объяснения правописания и лексического значения слова; </w:t>
      </w:r>
    </w:p>
    <w:p w:rsidR="001556B5" w:rsidRPr="00885D68" w:rsidRDefault="001556B5" w:rsidP="00DC0A2A">
      <w:pPr>
        <w:pStyle w:val="a7"/>
        <w:numPr>
          <w:ilvl w:val="0"/>
          <w:numId w:val="50"/>
        </w:numPr>
        <w:jc w:val="both"/>
        <w:rPr>
          <w:rFonts w:ascii="Times New Roman" w:hAnsi="Times New Roman"/>
          <w:sz w:val="24"/>
          <w:szCs w:val="24"/>
        </w:rPr>
      </w:pPr>
      <w:r w:rsidRPr="00885D68">
        <w:rPr>
          <w:rFonts w:ascii="Times New Roman" w:hAnsi="Times New Roman"/>
          <w:sz w:val="24"/>
          <w:szCs w:val="24"/>
        </w:rPr>
        <w:t>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B4475C" w:rsidRPr="0012063A" w:rsidRDefault="001556B5" w:rsidP="0012063A">
      <w:pPr>
        <w:pStyle w:val="a7"/>
        <w:numPr>
          <w:ilvl w:val="0"/>
          <w:numId w:val="50"/>
        </w:numPr>
        <w:jc w:val="both"/>
        <w:rPr>
          <w:rFonts w:ascii="Times New Roman" w:hAnsi="Times New Roman"/>
          <w:sz w:val="24"/>
          <w:szCs w:val="24"/>
        </w:rPr>
      </w:pPr>
      <w:r w:rsidRPr="00885D68">
        <w:rPr>
          <w:rFonts w:ascii="Times New Roman" w:hAnsi="Times New Roman"/>
          <w:sz w:val="24"/>
          <w:szCs w:val="24"/>
        </w:rPr>
        <w:t xml:space="preserve">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B4475C" w:rsidRPr="00EF6605" w:rsidRDefault="00B4475C" w:rsidP="00EF6605">
      <w:pPr>
        <w:jc w:val="both"/>
        <w:rPr>
          <w:rFonts w:ascii="Times New Roman" w:hAnsi="Times New Roman"/>
          <w:b/>
          <w:i/>
          <w:sz w:val="24"/>
          <w:szCs w:val="24"/>
        </w:rPr>
      </w:pPr>
      <w:r w:rsidRPr="00EF6605">
        <w:rPr>
          <w:rFonts w:ascii="Times New Roman" w:hAnsi="Times New Roman"/>
          <w:b/>
          <w:i/>
          <w:sz w:val="24"/>
          <w:szCs w:val="24"/>
        </w:rPr>
        <w:t>ПРОЕКТНО – ИССЛЕДОВАТЕЛЬСКАЯ  ДЕЯТЕЛЬНОСТЬ</w:t>
      </w:r>
    </w:p>
    <w:tbl>
      <w:tblPr>
        <w:tblStyle w:val="ab"/>
        <w:tblW w:w="0" w:type="auto"/>
        <w:tblLook w:val="04A0"/>
      </w:tblPr>
      <w:tblGrid>
        <w:gridCol w:w="6062"/>
        <w:gridCol w:w="1880"/>
        <w:gridCol w:w="1525"/>
      </w:tblGrid>
      <w:tr w:rsidR="00B4475C" w:rsidRPr="00EF6605" w:rsidTr="004329F6">
        <w:tc>
          <w:tcPr>
            <w:tcW w:w="606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Демонстрируемые умения</w:t>
            </w:r>
          </w:p>
        </w:tc>
        <w:tc>
          <w:tcPr>
            <w:tcW w:w="188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 xml:space="preserve">Самооценка </w:t>
            </w:r>
          </w:p>
        </w:tc>
        <w:tc>
          <w:tcPr>
            <w:tcW w:w="1525"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Оценка учителя</w:t>
            </w:r>
          </w:p>
        </w:tc>
      </w:tr>
      <w:tr w:rsidR="00B4475C" w:rsidRPr="00EF6605" w:rsidTr="004329F6">
        <w:tc>
          <w:tcPr>
            <w:tcW w:w="606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Проведение наблюдений и экспериментов</w:t>
            </w:r>
          </w:p>
        </w:tc>
        <w:tc>
          <w:tcPr>
            <w:tcW w:w="1880"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525"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r>
      <w:tr w:rsidR="00B4475C" w:rsidRPr="00EF6605" w:rsidTr="004329F6">
        <w:tc>
          <w:tcPr>
            <w:tcW w:w="606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Выполнение правил и требований в процессе работы</w:t>
            </w:r>
          </w:p>
        </w:tc>
        <w:tc>
          <w:tcPr>
            <w:tcW w:w="1880"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525"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r>
      <w:tr w:rsidR="00B4475C" w:rsidRPr="00EF6605" w:rsidTr="004329F6">
        <w:tc>
          <w:tcPr>
            <w:tcW w:w="606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Представление итоговых материалов</w:t>
            </w:r>
          </w:p>
        </w:tc>
        <w:tc>
          <w:tcPr>
            <w:tcW w:w="1880"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525"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r>
      <w:tr w:rsidR="00B4475C" w:rsidRPr="00EF6605" w:rsidTr="004329F6">
        <w:tc>
          <w:tcPr>
            <w:tcW w:w="606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Проведение презентации проектов и исследований</w:t>
            </w:r>
          </w:p>
        </w:tc>
        <w:tc>
          <w:tcPr>
            <w:tcW w:w="1880"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525"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r>
      <w:tr w:rsidR="00B4475C" w:rsidRPr="00EF6605" w:rsidTr="004329F6">
        <w:tc>
          <w:tcPr>
            <w:tcW w:w="606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Использование в проектах и исследованиях предметных знаний</w:t>
            </w:r>
          </w:p>
        </w:tc>
        <w:tc>
          <w:tcPr>
            <w:tcW w:w="1880"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525"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r>
      <w:tr w:rsidR="00B4475C" w:rsidRPr="00EF6605" w:rsidTr="004329F6">
        <w:tc>
          <w:tcPr>
            <w:tcW w:w="606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Использование в проектах и исследованиях научного содержания, выходящего за границы учебных программ</w:t>
            </w:r>
          </w:p>
        </w:tc>
        <w:tc>
          <w:tcPr>
            <w:tcW w:w="1880"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525"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r>
      <w:tr w:rsidR="00B4475C" w:rsidRPr="00EF6605" w:rsidTr="004329F6">
        <w:tc>
          <w:tcPr>
            <w:tcW w:w="606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lastRenderedPageBreak/>
              <w:t>Внесение изменений в работу с учётом реальной ситуации</w:t>
            </w:r>
          </w:p>
        </w:tc>
        <w:tc>
          <w:tcPr>
            <w:tcW w:w="1880"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525"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r>
      <w:tr w:rsidR="00B4475C" w:rsidRPr="00EF6605" w:rsidTr="004329F6">
        <w:tc>
          <w:tcPr>
            <w:tcW w:w="606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Самостоятельное определение цели, проблемы или задачи исследования или проекта</w:t>
            </w:r>
          </w:p>
        </w:tc>
        <w:tc>
          <w:tcPr>
            <w:tcW w:w="1880"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525"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r>
      <w:tr w:rsidR="00B4475C" w:rsidRPr="00EF6605" w:rsidTr="004329F6">
        <w:tc>
          <w:tcPr>
            <w:tcW w:w="606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Определение конкретного пользователя продукта (результата) проекта или исследования</w:t>
            </w:r>
          </w:p>
        </w:tc>
        <w:tc>
          <w:tcPr>
            <w:tcW w:w="1880"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525"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r>
      <w:tr w:rsidR="00B4475C" w:rsidRPr="00EF6605" w:rsidTr="004329F6">
        <w:tc>
          <w:tcPr>
            <w:tcW w:w="606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Выбор темы исследования или проекта с учётом социальной востребованности</w:t>
            </w:r>
          </w:p>
        </w:tc>
        <w:tc>
          <w:tcPr>
            <w:tcW w:w="1880"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525"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r>
      <w:tr w:rsidR="00B4475C" w:rsidRPr="00EF6605" w:rsidTr="004329F6">
        <w:tc>
          <w:tcPr>
            <w:tcW w:w="606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Самостоятельная постановка новых учебных задач</w:t>
            </w:r>
          </w:p>
        </w:tc>
        <w:tc>
          <w:tcPr>
            <w:tcW w:w="1880"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525"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r>
      <w:tr w:rsidR="00B4475C" w:rsidRPr="00EF6605" w:rsidTr="004329F6">
        <w:tc>
          <w:tcPr>
            <w:tcW w:w="9467" w:type="dxa"/>
            <w:gridSpan w:val="3"/>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 xml:space="preserve">Отличный результат – 4, хороший результат – 3, допустимый результат – 2, очень слабый результат – 1, нет этого результата </w:t>
            </w:r>
            <w:r w:rsidR="002B06AA">
              <w:rPr>
                <w:rFonts w:ascii="Times New Roman" w:hAnsi="Times New Roman"/>
                <w:sz w:val="24"/>
                <w:szCs w:val="24"/>
                <w:lang w:eastAsia="en-US"/>
              </w:rPr>
              <w:t>–</w:t>
            </w:r>
            <w:r w:rsidRPr="00EF6605">
              <w:rPr>
                <w:rFonts w:ascii="Times New Roman" w:hAnsi="Times New Roman"/>
                <w:sz w:val="24"/>
                <w:szCs w:val="24"/>
                <w:lang w:eastAsia="en-US"/>
              </w:rPr>
              <w:t xml:space="preserve"> 0</w:t>
            </w:r>
          </w:p>
        </w:tc>
      </w:tr>
    </w:tbl>
    <w:p w:rsidR="00B4475C" w:rsidRPr="00EF6605" w:rsidRDefault="00B4475C" w:rsidP="00EF6605">
      <w:pPr>
        <w:jc w:val="both"/>
        <w:rPr>
          <w:rFonts w:ascii="Times New Roman" w:hAnsi="Times New Roman"/>
          <w:b/>
          <w:i/>
          <w:sz w:val="24"/>
          <w:szCs w:val="24"/>
        </w:rPr>
      </w:pPr>
      <w:r w:rsidRPr="00EF6605">
        <w:rPr>
          <w:rFonts w:ascii="Times New Roman" w:hAnsi="Times New Roman"/>
          <w:b/>
          <w:i/>
          <w:sz w:val="24"/>
          <w:szCs w:val="24"/>
        </w:rPr>
        <w:t>РАБОТА НАД ИНДИВИДУАЛЬНЫМ ПРОЕКТОМ</w:t>
      </w:r>
    </w:p>
    <w:tbl>
      <w:tblPr>
        <w:tblStyle w:val="ab"/>
        <w:tblW w:w="9607" w:type="dxa"/>
        <w:tblLook w:val="04A0"/>
      </w:tblPr>
      <w:tblGrid>
        <w:gridCol w:w="4219"/>
        <w:gridCol w:w="1827"/>
        <w:gridCol w:w="1701"/>
        <w:gridCol w:w="1860"/>
      </w:tblGrid>
      <w:tr w:rsidR="00B4475C" w:rsidRPr="00EF6605" w:rsidTr="004329F6">
        <w:tc>
          <w:tcPr>
            <w:tcW w:w="4219"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Содержание работы</w:t>
            </w:r>
          </w:p>
        </w:tc>
        <w:tc>
          <w:tcPr>
            <w:tcW w:w="182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План сроков завершения</w:t>
            </w:r>
          </w:p>
        </w:tc>
        <w:tc>
          <w:tcPr>
            <w:tcW w:w="1701"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Описание сделанного</w:t>
            </w:r>
          </w:p>
        </w:tc>
        <w:tc>
          <w:tcPr>
            <w:tcW w:w="186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Самооценка выполнения</w:t>
            </w:r>
          </w:p>
        </w:tc>
      </w:tr>
      <w:tr w:rsidR="00B4475C" w:rsidRPr="00EF6605" w:rsidTr="004329F6">
        <w:tc>
          <w:tcPr>
            <w:tcW w:w="4219"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Этап 1</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А) Определение предметной области и примерной темы проекта</w:t>
            </w:r>
          </w:p>
        </w:tc>
        <w:tc>
          <w:tcPr>
            <w:tcW w:w="1827"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860"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r>
      <w:tr w:rsidR="00B4475C" w:rsidRPr="00EF6605" w:rsidTr="004329F6">
        <w:tc>
          <w:tcPr>
            <w:tcW w:w="4219"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Б) Поиск будущего руководителя проекта и налаживание сотрудничества с ним</w:t>
            </w:r>
          </w:p>
        </w:tc>
        <w:tc>
          <w:tcPr>
            <w:tcW w:w="1827"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860"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r>
      <w:tr w:rsidR="00B4475C" w:rsidRPr="00EF6605" w:rsidTr="004329F6">
        <w:tc>
          <w:tcPr>
            <w:tcW w:w="4219"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В) Определение цели и формы проекта</w:t>
            </w:r>
          </w:p>
        </w:tc>
        <w:tc>
          <w:tcPr>
            <w:tcW w:w="1827"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860"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r>
      <w:tr w:rsidR="00B4475C" w:rsidRPr="00EF6605" w:rsidTr="004329F6">
        <w:tc>
          <w:tcPr>
            <w:tcW w:w="4219"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Г) Определение задач и примерного календарного плана работы над проектом до 9 класса</w:t>
            </w:r>
          </w:p>
        </w:tc>
        <w:tc>
          <w:tcPr>
            <w:tcW w:w="1827"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860"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r>
      <w:tr w:rsidR="00B4475C" w:rsidRPr="00EF6605" w:rsidTr="004329F6">
        <w:tc>
          <w:tcPr>
            <w:tcW w:w="4219"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Этап 2</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А) Сбор первичной информации</w:t>
            </w:r>
          </w:p>
        </w:tc>
        <w:tc>
          <w:tcPr>
            <w:tcW w:w="1827"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860"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r>
      <w:tr w:rsidR="00B4475C" w:rsidRPr="00EF6605" w:rsidTr="004329F6">
        <w:tc>
          <w:tcPr>
            <w:tcW w:w="4219"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Б) Определение общей структуры будущего проекта</w:t>
            </w:r>
          </w:p>
        </w:tc>
        <w:tc>
          <w:tcPr>
            <w:tcW w:w="1827"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860"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r>
      <w:tr w:rsidR="00B4475C" w:rsidRPr="00EF6605" w:rsidTr="004329F6">
        <w:tc>
          <w:tcPr>
            <w:tcW w:w="4219"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В) Определение основных организационных задач по проекту</w:t>
            </w:r>
          </w:p>
        </w:tc>
        <w:tc>
          <w:tcPr>
            <w:tcW w:w="1827"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860"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r>
      <w:tr w:rsidR="00B4475C" w:rsidRPr="00EF6605" w:rsidTr="004329F6">
        <w:tc>
          <w:tcPr>
            <w:tcW w:w="4219"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Этап 3</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А) Определение (корректировка) основных идей, замыслов, проблем</w:t>
            </w:r>
          </w:p>
        </w:tc>
        <w:tc>
          <w:tcPr>
            <w:tcW w:w="1827"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860"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r>
      <w:tr w:rsidR="00B4475C" w:rsidRPr="00EF6605" w:rsidTr="004329F6">
        <w:tc>
          <w:tcPr>
            <w:tcW w:w="4219"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 xml:space="preserve">Б) Определение итогового продукта </w:t>
            </w:r>
            <w:r w:rsidRPr="00EF6605">
              <w:rPr>
                <w:rFonts w:ascii="Times New Roman" w:hAnsi="Times New Roman"/>
                <w:sz w:val="24"/>
                <w:szCs w:val="24"/>
                <w:lang w:eastAsia="en-US"/>
              </w:rPr>
              <w:lastRenderedPageBreak/>
              <w:t>(результата) проектной работы</w:t>
            </w:r>
          </w:p>
        </w:tc>
        <w:tc>
          <w:tcPr>
            <w:tcW w:w="1827"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860"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r>
      <w:tr w:rsidR="00B4475C" w:rsidRPr="00EF6605" w:rsidTr="004329F6">
        <w:tc>
          <w:tcPr>
            <w:tcW w:w="4219"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lastRenderedPageBreak/>
              <w:t>Этап 4</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Составление рабочего варианта плана работы над проектом</w:t>
            </w:r>
          </w:p>
        </w:tc>
        <w:tc>
          <w:tcPr>
            <w:tcW w:w="1827"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860"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r>
      <w:tr w:rsidR="00B4475C" w:rsidRPr="00EF6605" w:rsidTr="004329F6">
        <w:tc>
          <w:tcPr>
            <w:tcW w:w="4219"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Этап 5</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А) Выполнение черновика проекта (50% собранной и обработанной информации, наброски дизайн-решений. Схемы организационной работы, структурно-логические схемы, инженерные модели, основные расчёты, синопсис сюжета и пр.)</w:t>
            </w:r>
          </w:p>
        </w:tc>
        <w:tc>
          <w:tcPr>
            <w:tcW w:w="1827"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860"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r>
      <w:tr w:rsidR="00B4475C" w:rsidRPr="00EF6605" w:rsidTr="004329F6">
        <w:tc>
          <w:tcPr>
            <w:tcW w:w="4219"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Б) Защита черновика проекта перед руководителем проекта</w:t>
            </w:r>
          </w:p>
        </w:tc>
        <w:tc>
          <w:tcPr>
            <w:tcW w:w="1827"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860"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r>
      <w:tr w:rsidR="00B4475C" w:rsidRPr="00EF6605" w:rsidTr="004329F6">
        <w:tc>
          <w:tcPr>
            <w:tcW w:w="4219"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Этап 6</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А) Самостоятельная работа</w:t>
            </w:r>
          </w:p>
        </w:tc>
        <w:tc>
          <w:tcPr>
            <w:tcW w:w="1827"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860"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r>
      <w:tr w:rsidR="00B4475C" w:rsidRPr="00EF6605" w:rsidTr="004329F6">
        <w:tc>
          <w:tcPr>
            <w:tcW w:w="4219"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Б) Консультации с руководителем проекта</w:t>
            </w:r>
          </w:p>
        </w:tc>
        <w:tc>
          <w:tcPr>
            <w:tcW w:w="1827"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860"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r>
      <w:tr w:rsidR="00B4475C" w:rsidRPr="00EF6605" w:rsidTr="004329F6">
        <w:tc>
          <w:tcPr>
            <w:tcW w:w="4219"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Этап 7</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А) Выполнение основной части проекта (80-90% готовности)</w:t>
            </w:r>
          </w:p>
        </w:tc>
        <w:tc>
          <w:tcPr>
            <w:tcW w:w="1827"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860"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r>
      <w:tr w:rsidR="00B4475C" w:rsidRPr="00EF6605" w:rsidTr="004329F6">
        <w:tc>
          <w:tcPr>
            <w:tcW w:w="4219"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Б) Подготовка защиты проекта</w:t>
            </w:r>
          </w:p>
        </w:tc>
        <w:tc>
          <w:tcPr>
            <w:tcW w:w="1827"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860"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r>
      <w:tr w:rsidR="00B4475C" w:rsidRPr="00EF6605" w:rsidTr="004329F6">
        <w:tc>
          <w:tcPr>
            <w:tcW w:w="4219"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Этап 8</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А) Оформление проекта в соответствии с требованиями</w:t>
            </w:r>
          </w:p>
        </w:tc>
        <w:tc>
          <w:tcPr>
            <w:tcW w:w="1827"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860"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r>
      <w:tr w:rsidR="00B4475C" w:rsidRPr="00EF6605" w:rsidTr="004329F6">
        <w:tc>
          <w:tcPr>
            <w:tcW w:w="4219"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Б) Подготовка защиты проекта</w:t>
            </w:r>
          </w:p>
        </w:tc>
        <w:tc>
          <w:tcPr>
            <w:tcW w:w="1827"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860"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r>
      <w:tr w:rsidR="00B4475C" w:rsidRPr="00EF6605" w:rsidTr="004329F6">
        <w:tc>
          <w:tcPr>
            <w:tcW w:w="4219"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Этап 9</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Получение рецензии на свой проект</w:t>
            </w:r>
          </w:p>
        </w:tc>
        <w:tc>
          <w:tcPr>
            <w:tcW w:w="1827"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860"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r>
      <w:tr w:rsidR="00B4475C" w:rsidRPr="00EF6605" w:rsidTr="004329F6">
        <w:tc>
          <w:tcPr>
            <w:tcW w:w="4219"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Этап 10</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Защита проекта</w:t>
            </w:r>
          </w:p>
        </w:tc>
        <w:tc>
          <w:tcPr>
            <w:tcW w:w="1827"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c>
          <w:tcPr>
            <w:tcW w:w="1860"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jc w:val="both"/>
              <w:rPr>
                <w:rFonts w:ascii="Times New Roman" w:hAnsi="Times New Roman"/>
                <w:sz w:val="24"/>
                <w:szCs w:val="24"/>
                <w:lang w:eastAsia="en-US"/>
              </w:rPr>
            </w:pPr>
          </w:p>
        </w:tc>
      </w:tr>
    </w:tbl>
    <w:p w:rsidR="00B4475C" w:rsidRPr="00EF6605" w:rsidRDefault="00B4475C" w:rsidP="00EF6605">
      <w:pPr>
        <w:jc w:val="both"/>
        <w:rPr>
          <w:rFonts w:ascii="Times New Roman" w:hAnsi="Times New Roman"/>
          <w:sz w:val="24"/>
          <w:szCs w:val="24"/>
        </w:rPr>
      </w:pPr>
    </w:p>
    <w:p w:rsidR="00B4475C" w:rsidRPr="00EF6605" w:rsidRDefault="00B4475C" w:rsidP="00EF6605">
      <w:pPr>
        <w:jc w:val="both"/>
        <w:rPr>
          <w:rFonts w:ascii="Times New Roman" w:hAnsi="Times New Roman"/>
          <w:b/>
          <w:i/>
          <w:sz w:val="24"/>
          <w:szCs w:val="24"/>
        </w:rPr>
      </w:pPr>
      <w:r w:rsidRPr="00EF6605">
        <w:rPr>
          <w:rFonts w:ascii="Times New Roman" w:hAnsi="Times New Roman"/>
          <w:b/>
          <w:i/>
          <w:sz w:val="24"/>
          <w:szCs w:val="24"/>
        </w:rPr>
        <w:t>ИНДИВИДУАЛЬНЫЕ ДОСТИЖЕНИЯ В ПРОЕКТНО-ИССЛЕДОВАТЕЛЬСКОЙ ДЕЯТЕЛЬНОСТИ</w:t>
      </w:r>
    </w:p>
    <w:p w:rsidR="00B4475C" w:rsidRPr="00EF6605" w:rsidRDefault="00B4475C" w:rsidP="00DC0A2A">
      <w:pPr>
        <w:pStyle w:val="a7"/>
        <w:numPr>
          <w:ilvl w:val="0"/>
          <w:numId w:val="12"/>
        </w:numPr>
        <w:spacing w:after="0" w:line="240" w:lineRule="auto"/>
        <w:jc w:val="both"/>
        <w:rPr>
          <w:rFonts w:ascii="Times New Roman" w:hAnsi="Times New Roman"/>
          <w:sz w:val="24"/>
          <w:szCs w:val="24"/>
        </w:rPr>
      </w:pPr>
      <w:r w:rsidRPr="00EF6605">
        <w:rPr>
          <w:rFonts w:ascii="Times New Roman" w:hAnsi="Times New Roman"/>
          <w:sz w:val="24"/>
          <w:szCs w:val="24"/>
        </w:rPr>
        <w:t>Проводить самоанализ и самооценку в ходе проектной деятельности</w:t>
      </w:r>
    </w:p>
    <w:p w:rsidR="00B4475C" w:rsidRPr="00EF6605" w:rsidRDefault="00B4475C" w:rsidP="00DC0A2A">
      <w:pPr>
        <w:pStyle w:val="a7"/>
        <w:numPr>
          <w:ilvl w:val="0"/>
          <w:numId w:val="12"/>
        </w:numPr>
        <w:spacing w:after="0" w:line="240" w:lineRule="auto"/>
        <w:jc w:val="both"/>
        <w:rPr>
          <w:rFonts w:ascii="Times New Roman" w:hAnsi="Times New Roman"/>
          <w:sz w:val="24"/>
          <w:szCs w:val="24"/>
        </w:rPr>
      </w:pPr>
      <w:r w:rsidRPr="00EF6605">
        <w:rPr>
          <w:rFonts w:ascii="Times New Roman" w:hAnsi="Times New Roman"/>
          <w:sz w:val="24"/>
          <w:szCs w:val="24"/>
        </w:rPr>
        <w:t>Осваивать новые технологии в процессе создания итогового проектного или исследовательского продукта</w:t>
      </w:r>
    </w:p>
    <w:p w:rsidR="00B4475C" w:rsidRPr="00EF6605" w:rsidRDefault="00B4475C" w:rsidP="00DC0A2A">
      <w:pPr>
        <w:pStyle w:val="a7"/>
        <w:numPr>
          <w:ilvl w:val="0"/>
          <w:numId w:val="12"/>
        </w:numPr>
        <w:spacing w:after="0" w:line="240" w:lineRule="auto"/>
        <w:jc w:val="both"/>
        <w:rPr>
          <w:rFonts w:ascii="Times New Roman" w:hAnsi="Times New Roman"/>
          <w:sz w:val="24"/>
          <w:szCs w:val="24"/>
        </w:rPr>
      </w:pPr>
      <w:r w:rsidRPr="00EF6605">
        <w:rPr>
          <w:rFonts w:ascii="Times New Roman" w:hAnsi="Times New Roman"/>
          <w:sz w:val="24"/>
          <w:szCs w:val="24"/>
        </w:rPr>
        <w:lastRenderedPageBreak/>
        <w:t>Осваивать новые знания, необходимые для выполнения условий проекта или учебного исследования и выходящие за рамки учебных программ</w:t>
      </w:r>
    </w:p>
    <w:p w:rsidR="00B4475C" w:rsidRPr="00EF6605" w:rsidRDefault="00B4475C" w:rsidP="00DC0A2A">
      <w:pPr>
        <w:pStyle w:val="a7"/>
        <w:numPr>
          <w:ilvl w:val="0"/>
          <w:numId w:val="12"/>
        </w:numPr>
        <w:spacing w:after="0" w:line="240" w:lineRule="auto"/>
        <w:jc w:val="both"/>
        <w:rPr>
          <w:rFonts w:ascii="Times New Roman" w:hAnsi="Times New Roman"/>
          <w:sz w:val="24"/>
          <w:szCs w:val="24"/>
        </w:rPr>
      </w:pPr>
      <w:r w:rsidRPr="00EF6605">
        <w:rPr>
          <w:rFonts w:ascii="Times New Roman" w:hAnsi="Times New Roman"/>
          <w:sz w:val="24"/>
          <w:szCs w:val="24"/>
        </w:rPr>
        <w:t>Находить необходимую информацию в открытом информационном пространстве</w:t>
      </w:r>
    </w:p>
    <w:p w:rsidR="00B4475C" w:rsidRPr="00EF6605" w:rsidRDefault="00B4475C" w:rsidP="00DC0A2A">
      <w:pPr>
        <w:pStyle w:val="a7"/>
        <w:numPr>
          <w:ilvl w:val="0"/>
          <w:numId w:val="12"/>
        </w:numPr>
        <w:spacing w:after="0" w:line="240" w:lineRule="auto"/>
        <w:jc w:val="both"/>
        <w:rPr>
          <w:rFonts w:ascii="Times New Roman" w:hAnsi="Times New Roman"/>
          <w:sz w:val="24"/>
          <w:szCs w:val="24"/>
        </w:rPr>
      </w:pPr>
      <w:r w:rsidRPr="00EF6605">
        <w:rPr>
          <w:rFonts w:ascii="Times New Roman" w:hAnsi="Times New Roman"/>
          <w:sz w:val="24"/>
          <w:szCs w:val="24"/>
        </w:rPr>
        <w:t>Сотрудничать и кооперироваться в ходе решения проектных и исследовательских задач</w:t>
      </w:r>
    </w:p>
    <w:p w:rsidR="00B4475C" w:rsidRPr="00EF6605" w:rsidRDefault="00B4475C" w:rsidP="00DC0A2A">
      <w:pPr>
        <w:pStyle w:val="a7"/>
        <w:numPr>
          <w:ilvl w:val="0"/>
          <w:numId w:val="12"/>
        </w:numPr>
        <w:spacing w:after="0" w:line="240" w:lineRule="auto"/>
        <w:jc w:val="both"/>
        <w:rPr>
          <w:rFonts w:ascii="Times New Roman" w:hAnsi="Times New Roman"/>
          <w:sz w:val="24"/>
          <w:szCs w:val="24"/>
        </w:rPr>
      </w:pPr>
      <w:r w:rsidRPr="00EF6605">
        <w:rPr>
          <w:rFonts w:ascii="Times New Roman" w:hAnsi="Times New Roman"/>
          <w:sz w:val="24"/>
          <w:szCs w:val="24"/>
        </w:rPr>
        <w:t>Владеть приёмами и технологиями творческого поиска решений в ходе проектов и исследований</w:t>
      </w:r>
    </w:p>
    <w:p w:rsidR="00B4475C" w:rsidRPr="00EF6605" w:rsidRDefault="00B4475C" w:rsidP="00DC0A2A">
      <w:pPr>
        <w:pStyle w:val="a7"/>
        <w:numPr>
          <w:ilvl w:val="0"/>
          <w:numId w:val="12"/>
        </w:numPr>
        <w:spacing w:after="0" w:line="240" w:lineRule="auto"/>
        <w:jc w:val="both"/>
        <w:rPr>
          <w:rFonts w:ascii="Times New Roman" w:hAnsi="Times New Roman"/>
          <w:sz w:val="24"/>
          <w:szCs w:val="24"/>
        </w:rPr>
      </w:pPr>
      <w:r w:rsidRPr="00EF6605">
        <w:rPr>
          <w:rFonts w:ascii="Times New Roman" w:hAnsi="Times New Roman"/>
          <w:sz w:val="24"/>
          <w:szCs w:val="24"/>
        </w:rPr>
        <w:t>Использовать собственную систему контроля качества</w:t>
      </w:r>
    </w:p>
    <w:p w:rsidR="00B4475C" w:rsidRPr="00EF6605" w:rsidRDefault="00B4475C" w:rsidP="00DC0A2A">
      <w:pPr>
        <w:pStyle w:val="a7"/>
        <w:numPr>
          <w:ilvl w:val="0"/>
          <w:numId w:val="12"/>
        </w:numPr>
        <w:spacing w:after="0" w:line="240" w:lineRule="auto"/>
        <w:jc w:val="both"/>
        <w:rPr>
          <w:rFonts w:ascii="Times New Roman" w:hAnsi="Times New Roman"/>
          <w:sz w:val="24"/>
          <w:szCs w:val="24"/>
        </w:rPr>
      </w:pPr>
      <w:r w:rsidRPr="00EF6605">
        <w:rPr>
          <w:rFonts w:ascii="Times New Roman" w:hAnsi="Times New Roman"/>
          <w:sz w:val="24"/>
          <w:szCs w:val="24"/>
        </w:rPr>
        <w:t xml:space="preserve">Излагать свою точку зрения письменно ясно, логично и точно </w:t>
      </w:r>
    </w:p>
    <w:p w:rsidR="00B4475C" w:rsidRPr="00EF6605" w:rsidRDefault="00B4475C" w:rsidP="00DC0A2A">
      <w:pPr>
        <w:pStyle w:val="a7"/>
        <w:numPr>
          <w:ilvl w:val="0"/>
          <w:numId w:val="12"/>
        </w:numPr>
        <w:spacing w:after="0" w:line="240" w:lineRule="auto"/>
        <w:jc w:val="both"/>
        <w:rPr>
          <w:rFonts w:ascii="Times New Roman" w:hAnsi="Times New Roman"/>
          <w:sz w:val="24"/>
          <w:szCs w:val="24"/>
        </w:rPr>
      </w:pPr>
      <w:r w:rsidRPr="00EF6605">
        <w:rPr>
          <w:rFonts w:ascii="Times New Roman" w:hAnsi="Times New Roman"/>
          <w:sz w:val="24"/>
          <w:szCs w:val="24"/>
        </w:rPr>
        <w:t>Делать выводы по результатам работы</w:t>
      </w:r>
    </w:p>
    <w:p w:rsidR="00B4475C" w:rsidRPr="00EF6605" w:rsidRDefault="00B4475C" w:rsidP="00DC0A2A">
      <w:pPr>
        <w:pStyle w:val="a7"/>
        <w:numPr>
          <w:ilvl w:val="0"/>
          <w:numId w:val="12"/>
        </w:numPr>
        <w:spacing w:after="0" w:line="240" w:lineRule="auto"/>
        <w:jc w:val="both"/>
        <w:rPr>
          <w:rFonts w:ascii="Times New Roman" w:hAnsi="Times New Roman"/>
          <w:sz w:val="24"/>
          <w:szCs w:val="24"/>
        </w:rPr>
      </w:pPr>
      <w:r w:rsidRPr="00EF6605">
        <w:rPr>
          <w:rFonts w:ascii="Times New Roman" w:hAnsi="Times New Roman"/>
          <w:sz w:val="24"/>
          <w:szCs w:val="24"/>
        </w:rPr>
        <w:t>Использовать оборудование в проекте (исследовании)</w:t>
      </w:r>
    </w:p>
    <w:p w:rsidR="00B4475C" w:rsidRPr="00EF6605" w:rsidRDefault="00B4475C" w:rsidP="00DC0A2A">
      <w:pPr>
        <w:pStyle w:val="a7"/>
        <w:numPr>
          <w:ilvl w:val="0"/>
          <w:numId w:val="12"/>
        </w:numPr>
        <w:spacing w:after="0" w:line="240" w:lineRule="auto"/>
        <w:jc w:val="both"/>
        <w:rPr>
          <w:rFonts w:ascii="Times New Roman" w:hAnsi="Times New Roman"/>
          <w:sz w:val="24"/>
          <w:szCs w:val="24"/>
        </w:rPr>
      </w:pPr>
      <w:r w:rsidRPr="00EF6605">
        <w:rPr>
          <w:rFonts w:ascii="Times New Roman" w:hAnsi="Times New Roman"/>
          <w:sz w:val="24"/>
          <w:szCs w:val="24"/>
        </w:rPr>
        <w:t>Использовать приёмы и методы в проекте (исследовании)</w:t>
      </w:r>
    </w:p>
    <w:p w:rsidR="00B4475C" w:rsidRPr="00EF6605" w:rsidRDefault="00B4475C" w:rsidP="00DC0A2A">
      <w:pPr>
        <w:pStyle w:val="a7"/>
        <w:numPr>
          <w:ilvl w:val="0"/>
          <w:numId w:val="12"/>
        </w:numPr>
        <w:spacing w:after="0" w:line="240" w:lineRule="auto"/>
        <w:jc w:val="both"/>
        <w:rPr>
          <w:rFonts w:ascii="Times New Roman" w:hAnsi="Times New Roman"/>
          <w:sz w:val="24"/>
          <w:szCs w:val="24"/>
        </w:rPr>
      </w:pPr>
      <w:r w:rsidRPr="00EF6605">
        <w:rPr>
          <w:rFonts w:ascii="Times New Roman" w:hAnsi="Times New Roman"/>
          <w:sz w:val="24"/>
          <w:szCs w:val="24"/>
        </w:rPr>
        <w:t>Излагать мотивы проектной и исследовательской деятельности</w:t>
      </w:r>
    </w:p>
    <w:p w:rsidR="00B4475C" w:rsidRPr="00EF6605" w:rsidRDefault="00B4475C" w:rsidP="00DC0A2A">
      <w:pPr>
        <w:pStyle w:val="a7"/>
        <w:numPr>
          <w:ilvl w:val="0"/>
          <w:numId w:val="12"/>
        </w:numPr>
        <w:spacing w:after="0" w:line="240" w:lineRule="auto"/>
        <w:jc w:val="both"/>
        <w:rPr>
          <w:rFonts w:ascii="Times New Roman" w:hAnsi="Times New Roman"/>
          <w:sz w:val="24"/>
          <w:szCs w:val="24"/>
        </w:rPr>
      </w:pPr>
      <w:r w:rsidRPr="00EF6605">
        <w:rPr>
          <w:rFonts w:ascii="Times New Roman" w:hAnsi="Times New Roman"/>
          <w:sz w:val="24"/>
          <w:szCs w:val="24"/>
        </w:rPr>
        <w:t>Анализировать инновационный потенциал продукта до начала его создания</w:t>
      </w:r>
    </w:p>
    <w:p w:rsidR="00B4475C" w:rsidRPr="00EF6605" w:rsidRDefault="00B4475C" w:rsidP="00DC0A2A">
      <w:pPr>
        <w:pStyle w:val="a7"/>
        <w:numPr>
          <w:ilvl w:val="0"/>
          <w:numId w:val="12"/>
        </w:numPr>
        <w:spacing w:after="0" w:line="240" w:lineRule="auto"/>
        <w:jc w:val="both"/>
        <w:rPr>
          <w:rFonts w:ascii="Times New Roman" w:hAnsi="Times New Roman"/>
          <w:sz w:val="24"/>
          <w:szCs w:val="24"/>
        </w:rPr>
      </w:pPr>
      <w:r w:rsidRPr="00EF6605">
        <w:rPr>
          <w:rFonts w:ascii="Times New Roman" w:hAnsi="Times New Roman"/>
          <w:sz w:val="24"/>
          <w:szCs w:val="24"/>
        </w:rPr>
        <w:t>Решать проблемы (задачи) в ходе проекта (исследования)</w:t>
      </w:r>
    </w:p>
    <w:p w:rsidR="00B4475C" w:rsidRPr="00EF6605" w:rsidRDefault="00B4475C" w:rsidP="00DC0A2A">
      <w:pPr>
        <w:pStyle w:val="a7"/>
        <w:numPr>
          <w:ilvl w:val="0"/>
          <w:numId w:val="12"/>
        </w:numPr>
        <w:spacing w:after="0" w:line="240" w:lineRule="auto"/>
        <w:jc w:val="both"/>
        <w:rPr>
          <w:rFonts w:ascii="Times New Roman" w:hAnsi="Times New Roman"/>
          <w:sz w:val="24"/>
          <w:szCs w:val="24"/>
        </w:rPr>
      </w:pPr>
      <w:r w:rsidRPr="00EF6605">
        <w:rPr>
          <w:rFonts w:ascii="Times New Roman" w:hAnsi="Times New Roman"/>
          <w:sz w:val="24"/>
          <w:szCs w:val="24"/>
        </w:rPr>
        <w:t>Выявлять в ходе проекта (исследования) новые факты и закономерности</w:t>
      </w:r>
    </w:p>
    <w:p w:rsidR="00B4475C" w:rsidRPr="00EF6605" w:rsidRDefault="00B4475C" w:rsidP="00EF6605">
      <w:pPr>
        <w:pStyle w:val="a7"/>
        <w:spacing w:after="0" w:line="240" w:lineRule="auto"/>
        <w:jc w:val="both"/>
        <w:rPr>
          <w:rFonts w:ascii="Times New Roman" w:hAnsi="Times New Roman"/>
          <w:sz w:val="24"/>
          <w:szCs w:val="24"/>
        </w:rPr>
      </w:pPr>
    </w:p>
    <w:p w:rsidR="00B4475C" w:rsidRPr="00EF6605" w:rsidRDefault="00B4475C" w:rsidP="00EF6605">
      <w:pPr>
        <w:jc w:val="both"/>
        <w:rPr>
          <w:rFonts w:ascii="Times New Roman" w:hAnsi="Times New Roman"/>
          <w:b/>
          <w:i/>
          <w:sz w:val="24"/>
          <w:szCs w:val="24"/>
        </w:rPr>
      </w:pPr>
      <w:r w:rsidRPr="00EF6605">
        <w:rPr>
          <w:rFonts w:ascii="Times New Roman" w:hAnsi="Times New Roman"/>
          <w:b/>
          <w:i/>
          <w:sz w:val="24"/>
          <w:szCs w:val="24"/>
        </w:rPr>
        <w:t>ИНДИВИДУАЛЬНЫЕ ДОСТИЖЕНИЯ   В ОРГАНИЗАЦИИ ДЕЯТЕЛЬНОСТИ</w:t>
      </w:r>
    </w:p>
    <w:p w:rsidR="00B4475C" w:rsidRPr="00EF6605" w:rsidRDefault="00B4475C" w:rsidP="00DC0A2A">
      <w:pPr>
        <w:pStyle w:val="a7"/>
        <w:numPr>
          <w:ilvl w:val="0"/>
          <w:numId w:val="13"/>
        </w:numPr>
        <w:spacing w:after="0" w:line="240" w:lineRule="auto"/>
        <w:jc w:val="both"/>
        <w:rPr>
          <w:rFonts w:ascii="Times New Roman" w:hAnsi="Times New Roman"/>
          <w:sz w:val="24"/>
          <w:szCs w:val="24"/>
        </w:rPr>
      </w:pPr>
      <w:r w:rsidRPr="00EF6605">
        <w:rPr>
          <w:rFonts w:ascii="Times New Roman" w:hAnsi="Times New Roman"/>
          <w:sz w:val="24"/>
          <w:szCs w:val="24"/>
        </w:rPr>
        <w:t>Создавать планы</w:t>
      </w:r>
    </w:p>
    <w:p w:rsidR="00B4475C" w:rsidRPr="00EF6605" w:rsidRDefault="00B4475C" w:rsidP="00DC0A2A">
      <w:pPr>
        <w:pStyle w:val="a7"/>
        <w:numPr>
          <w:ilvl w:val="0"/>
          <w:numId w:val="13"/>
        </w:numPr>
        <w:spacing w:after="0" w:line="240" w:lineRule="auto"/>
        <w:jc w:val="both"/>
        <w:rPr>
          <w:rFonts w:ascii="Times New Roman" w:hAnsi="Times New Roman"/>
          <w:sz w:val="24"/>
          <w:szCs w:val="24"/>
        </w:rPr>
      </w:pPr>
      <w:r w:rsidRPr="00EF6605">
        <w:rPr>
          <w:rFonts w:ascii="Times New Roman" w:hAnsi="Times New Roman"/>
          <w:sz w:val="24"/>
          <w:szCs w:val="24"/>
        </w:rPr>
        <w:t>Обсуждать планы</w:t>
      </w:r>
    </w:p>
    <w:p w:rsidR="00B4475C" w:rsidRPr="00EF6605" w:rsidRDefault="00B4475C" w:rsidP="00DC0A2A">
      <w:pPr>
        <w:pStyle w:val="a7"/>
        <w:numPr>
          <w:ilvl w:val="0"/>
          <w:numId w:val="13"/>
        </w:numPr>
        <w:spacing w:after="0" w:line="240" w:lineRule="auto"/>
        <w:jc w:val="both"/>
        <w:rPr>
          <w:rFonts w:ascii="Times New Roman" w:hAnsi="Times New Roman"/>
          <w:sz w:val="24"/>
          <w:szCs w:val="24"/>
        </w:rPr>
      </w:pPr>
      <w:r w:rsidRPr="00EF6605">
        <w:rPr>
          <w:rFonts w:ascii="Times New Roman" w:hAnsi="Times New Roman"/>
          <w:sz w:val="24"/>
          <w:szCs w:val="24"/>
        </w:rPr>
        <w:t>Контролировать и выполнять планы</w:t>
      </w:r>
    </w:p>
    <w:p w:rsidR="00B4475C" w:rsidRPr="00EF6605" w:rsidRDefault="00B4475C" w:rsidP="00DC0A2A">
      <w:pPr>
        <w:pStyle w:val="a7"/>
        <w:numPr>
          <w:ilvl w:val="0"/>
          <w:numId w:val="13"/>
        </w:numPr>
        <w:spacing w:after="0" w:line="240" w:lineRule="auto"/>
        <w:jc w:val="both"/>
        <w:rPr>
          <w:rFonts w:ascii="Times New Roman" w:hAnsi="Times New Roman"/>
          <w:sz w:val="24"/>
          <w:szCs w:val="24"/>
        </w:rPr>
      </w:pPr>
      <w:r w:rsidRPr="00EF6605">
        <w:rPr>
          <w:rFonts w:ascii="Times New Roman" w:hAnsi="Times New Roman"/>
          <w:sz w:val="24"/>
          <w:szCs w:val="24"/>
        </w:rPr>
        <w:t>Корректировать планы в связи с изменением условий</w:t>
      </w:r>
    </w:p>
    <w:p w:rsidR="00B4475C" w:rsidRPr="00EF6605" w:rsidRDefault="00B4475C" w:rsidP="00DC0A2A">
      <w:pPr>
        <w:pStyle w:val="a7"/>
        <w:numPr>
          <w:ilvl w:val="0"/>
          <w:numId w:val="13"/>
        </w:numPr>
        <w:spacing w:after="0" w:line="240" w:lineRule="auto"/>
        <w:jc w:val="both"/>
        <w:rPr>
          <w:rFonts w:ascii="Times New Roman" w:hAnsi="Times New Roman"/>
          <w:sz w:val="24"/>
          <w:szCs w:val="24"/>
        </w:rPr>
      </w:pPr>
      <w:r w:rsidRPr="00EF6605">
        <w:rPr>
          <w:rFonts w:ascii="Times New Roman" w:hAnsi="Times New Roman"/>
          <w:sz w:val="24"/>
          <w:szCs w:val="24"/>
        </w:rPr>
        <w:t>Самостоятельно определять цели своего обучения</w:t>
      </w:r>
    </w:p>
    <w:p w:rsidR="00B4475C" w:rsidRPr="00EF6605" w:rsidRDefault="00B4475C" w:rsidP="00DC0A2A">
      <w:pPr>
        <w:pStyle w:val="a7"/>
        <w:numPr>
          <w:ilvl w:val="0"/>
          <w:numId w:val="13"/>
        </w:numPr>
        <w:spacing w:after="0" w:line="240" w:lineRule="auto"/>
        <w:jc w:val="both"/>
        <w:rPr>
          <w:rFonts w:ascii="Times New Roman" w:hAnsi="Times New Roman"/>
          <w:sz w:val="24"/>
          <w:szCs w:val="24"/>
        </w:rPr>
      </w:pPr>
      <w:r w:rsidRPr="00EF6605">
        <w:rPr>
          <w:rFonts w:ascii="Times New Roman" w:hAnsi="Times New Roman"/>
          <w:sz w:val="24"/>
          <w:szCs w:val="24"/>
        </w:rPr>
        <w:t>Планировать пути достижения целей обучения</w:t>
      </w:r>
    </w:p>
    <w:p w:rsidR="00B4475C" w:rsidRPr="00EF6605" w:rsidRDefault="00B4475C" w:rsidP="00DC0A2A">
      <w:pPr>
        <w:pStyle w:val="a7"/>
        <w:numPr>
          <w:ilvl w:val="0"/>
          <w:numId w:val="13"/>
        </w:numPr>
        <w:spacing w:after="0" w:line="240" w:lineRule="auto"/>
        <w:jc w:val="both"/>
        <w:rPr>
          <w:rFonts w:ascii="Times New Roman" w:hAnsi="Times New Roman"/>
          <w:sz w:val="24"/>
          <w:szCs w:val="24"/>
        </w:rPr>
      </w:pPr>
      <w:r w:rsidRPr="00EF6605">
        <w:rPr>
          <w:rFonts w:ascii="Times New Roman" w:hAnsi="Times New Roman"/>
          <w:sz w:val="24"/>
          <w:szCs w:val="24"/>
        </w:rPr>
        <w:t>Определять задачи для достижения цели обучения</w:t>
      </w:r>
    </w:p>
    <w:p w:rsidR="00B4475C" w:rsidRPr="00EF6605" w:rsidRDefault="00B4475C" w:rsidP="00DC0A2A">
      <w:pPr>
        <w:pStyle w:val="a7"/>
        <w:numPr>
          <w:ilvl w:val="0"/>
          <w:numId w:val="13"/>
        </w:numPr>
        <w:spacing w:after="0" w:line="240" w:lineRule="auto"/>
        <w:jc w:val="both"/>
        <w:rPr>
          <w:rFonts w:ascii="Times New Roman" w:hAnsi="Times New Roman"/>
          <w:sz w:val="24"/>
          <w:szCs w:val="24"/>
        </w:rPr>
      </w:pPr>
      <w:r w:rsidRPr="00EF6605">
        <w:rPr>
          <w:rFonts w:ascii="Times New Roman" w:hAnsi="Times New Roman"/>
          <w:sz w:val="24"/>
          <w:szCs w:val="24"/>
        </w:rPr>
        <w:t>Планировать альтернативные пути достижения цели</w:t>
      </w:r>
    </w:p>
    <w:p w:rsidR="00B4475C" w:rsidRPr="00EF6605" w:rsidRDefault="00B4475C" w:rsidP="00DC0A2A">
      <w:pPr>
        <w:pStyle w:val="a7"/>
        <w:numPr>
          <w:ilvl w:val="0"/>
          <w:numId w:val="13"/>
        </w:numPr>
        <w:spacing w:after="0" w:line="240" w:lineRule="auto"/>
        <w:jc w:val="both"/>
        <w:rPr>
          <w:rFonts w:ascii="Times New Roman" w:hAnsi="Times New Roman"/>
          <w:sz w:val="24"/>
          <w:szCs w:val="24"/>
        </w:rPr>
      </w:pPr>
      <w:r w:rsidRPr="00EF6605">
        <w:rPr>
          <w:rFonts w:ascii="Times New Roman" w:hAnsi="Times New Roman"/>
          <w:sz w:val="24"/>
          <w:szCs w:val="24"/>
        </w:rPr>
        <w:t>Сочетать познавательные цели и цели обучения</w:t>
      </w:r>
    </w:p>
    <w:p w:rsidR="00B4475C" w:rsidRPr="00EF6605" w:rsidRDefault="00B4475C" w:rsidP="00DC0A2A">
      <w:pPr>
        <w:pStyle w:val="a7"/>
        <w:numPr>
          <w:ilvl w:val="0"/>
          <w:numId w:val="13"/>
        </w:numPr>
        <w:spacing w:after="0" w:line="240" w:lineRule="auto"/>
        <w:jc w:val="both"/>
        <w:rPr>
          <w:rFonts w:ascii="Times New Roman" w:hAnsi="Times New Roman"/>
          <w:sz w:val="24"/>
          <w:szCs w:val="24"/>
        </w:rPr>
      </w:pPr>
      <w:r w:rsidRPr="00EF6605">
        <w:rPr>
          <w:rFonts w:ascii="Times New Roman" w:hAnsi="Times New Roman"/>
          <w:sz w:val="24"/>
          <w:szCs w:val="24"/>
        </w:rPr>
        <w:t>Принимать верные решения в проблемной ситуации на основе переговоров</w:t>
      </w:r>
    </w:p>
    <w:p w:rsidR="00B4475C" w:rsidRPr="00EF6605" w:rsidRDefault="00B4475C" w:rsidP="00DC0A2A">
      <w:pPr>
        <w:pStyle w:val="a7"/>
        <w:numPr>
          <w:ilvl w:val="0"/>
          <w:numId w:val="13"/>
        </w:numPr>
        <w:spacing w:after="0" w:line="240" w:lineRule="auto"/>
        <w:jc w:val="both"/>
        <w:rPr>
          <w:rFonts w:ascii="Times New Roman" w:hAnsi="Times New Roman"/>
          <w:sz w:val="24"/>
          <w:szCs w:val="24"/>
        </w:rPr>
      </w:pPr>
      <w:r w:rsidRPr="00EF6605">
        <w:rPr>
          <w:rFonts w:ascii="Times New Roman" w:hAnsi="Times New Roman"/>
          <w:sz w:val="24"/>
          <w:szCs w:val="24"/>
        </w:rPr>
        <w:t xml:space="preserve">Прогнозировать развитие своего учебного процесса </w:t>
      </w:r>
    </w:p>
    <w:p w:rsidR="00B4475C" w:rsidRPr="00EF6605" w:rsidRDefault="00B4475C" w:rsidP="00DC0A2A">
      <w:pPr>
        <w:pStyle w:val="a7"/>
        <w:numPr>
          <w:ilvl w:val="0"/>
          <w:numId w:val="13"/>
        </w:numPr>
        <w:spacing w:after="0" w:line="240" w:lineRule="auto"/>
        <w:jc w:val="both"/>
        <w:rPr>
          <w:rFonts w:ascii="Times New Roman" w:hAnsi="Times New Roman"/>
          <w:sz w:val="24"/>
          <w:szCs w:val="24"/>
        </w:rPr>
      </w:pPr>
      <w:r w:rsidRPr="00EF6605">
        <w:rPr>
          <w:rFonts w:ascii="Times New Roman" w:hAnsi="Times New Roman"/>
          <w:sz w:val="24"/>
          <w:szCs w:val="24"/>
        </w:rPr>
        <w:t>Делать выводы</w:t>
      </w:r>
    </w:p>
    <w:p w:rsidR="00B4475C" w:rsidRPr="00EF6605" w:rsidRDefault="00B4475C" w:rsidP="00DC0A2A">
      <w:pPr>
        <w:pStyle w:val="a7"/>
        <w:numPr>
          <w:ilvl w:val="0"/>
          <w:numId w:val="13"/>
        </w:numPr>
        <w:spacing w:after="0" w:line="240" w:lineRule="auto"/>
        <w:jc w:val="both"/>
        <w:rPr>
          <w:rFonts w:ascii="Times New Roman" w:hAnsi="Times New Roman"/>
          <w:sz w:val="24"/>
          <w:szCs w:val="24"/>
        </w:rPr>
      </w:pPr>
      <w:r w:rsidRPr="00EF6605">
        <w:rPr>
          <w:rFonts w:ascii="Times New Roman" w:hAnsi="Times New Roman"/>
          <w:sz w:val="24"/>
          <w:szCs w:val="24"/>
        </w:rPr>
        <w:t>Систематизировать</w:t>
      </w:r>
    </w:p>
    <w:p w:rsidR="00B4475C" w:rsidRPr="00EF6605" w:rsidRDefault="00B4475C" w:rsidP="00DC0A2A">
      <w:pPr>
        <w:pStyle w:val="a7"/>
        <w:numPr>
          <w:ilvl w:val="0"/>
          <w:numId w:val="13"/>
        </w:numPr>
        <w:spacing w:after="0" w:line="240" w:lineRule="auto"/>
        <w:jc w:val="both"/>
        <w:rPr>
          <w:rFonts w:ascii="Times New Roman" w:hAnsi="Times New Roman"/>
          <w:sz w:val="24"/>
          <w:szCs w:val="24"/>
        </w:rPr>
      </w:pPr>
      <w:r w:rsidRPr="00EF6605">
        <w:rPr>
          <w:rFonts w:ascii="Times New Roman" w:hAnsi="Times New Roman"/>
          <w:sz w:val="24"/>
          <w:szCs w:val="24"/>
        </w:rPr>
        <w:t>Сопоставлять</w:t>
      </w:r>
    </w:p>
    <w:p w:rsidR="00B4475C" w:rsidRPr="00EF6605" w:rsidRDefault="00B4475C" w:rsidP="00DC0A2A">
      <w:pPr>
        <w:pStyle w:val="a7"/>
        <w:numPr>
          <w:ilvl w:val="0"/>
          <w:numId w:val="13"/>
        </w:numPr>
        <w:spacing w:after="0" w:line="240" w:lineRule="auto"/>
        <w:jc w:val="both"/>
        <w:rPr>
          <w:rFonts w:ascii="Times New Roman" w:hAnsi="Times New Roman"/>
          <w:sz w:val="24"/>
          <w:szCs w:val="24"/>
        </w:rPr>
      </w:pPr>
      <w:r w:rsidRPr="00EF6605">
        <w:rPr>
          <w:rFonts w:ascii="Times New Roman" w:hAnsi="Times New Roman"/>
          <w:sz w:val="24"/>
          <w:szCs w:val="24"/>
        </w:rPr>
        <w:t>Анализировать</w:t>
      </w:r>
    </w:p>
    <w:p w:rsidR="00B4475C" w:rsidRPr="00EF6605" w:rsidRDefault="00B4475C" w:rsidP="00DC0A2A">
      <w:pPr>
        <w:pStyle w:val="a7"/>
        <w:numPr>
          <w:ilvl w:val="0"/>
          <w:numId w:val="13"/>
        </w:numPr>
        <w:spacing w:after="0" w:line="240" w:lineRule="auto"/>
        <w:jc w:val="both"/>
        <w:rPr>
          <w:rFonts w:ascii="Times New Roman" w:hAnsi="Times New Roman"/>
          <w:sz w:val="24"/>
          <w:szCs w:val="24"/>
        </w:rPr>
      </w:pPr>
      <w:r w:rsidRPr="00EF6605">
        <w:rPr>
          <w:rFonts w:ascii="Times New Roman" w:hAnsi="Times New Roman"/>
          <w:sz w:val="24"/>
          <w:szCs w:val="24"/>
        </w:rPr>
        <w:t>Строить логическое рассуждение</w:t>
      </w:r>
    </w:p>
    <w:p w:rsidR="00B4475C" w:rsidRPr="00EF6605" w:rsidRDefault="00B4475C" w:rsidP="00DC0A2A">
      <w:pPr>
        <w:pStyle w:val="a7"/>
        <w:numPr>
          <w:ilvl w:val="0"/>
          <w:numId w:val="13"/>
        </w:numPr>
        <w:spacing w:after="0" w:line="240" w:lineRule="auto"/>
        <w:jc w:val="both"/>
        <w:rPr>
          <w:rFonts w:ascii="Times New Roman" w:hAnsi="Times New Roman"/>
          <w:sz w:val="24"/>
          <w:szCs w:val="24"/>
        </w:rPr>
      </w:pPr>
      <w:r w:rsidRPr="00EF6605">
        <w:rPr>
          <w:rFonts w:ascii="Times New Roman" w:hAnsi="Times New Roman"/>
          <w:sz w:val="24"/>
          <w:szCs w:val="24"/>
        </w:rPr>
        <w:t>Создавать обобщения</w:t>
      </w:r>
    </w:p>
    <w:p w:rsidR="00B4475C" w:rsidRPr="00EF6605" w:rsidRDefault="00B4475C" w:rsidP="00DC0A2A">
      <w:pPr>
        <w:pStyle w:val="a7"/>
        <w:numPr>
          <w:ilvl w:val="0"/>
          <w:numId w:val="13"/>
        </w:numPr>
        <w:spacing w:after="0" w:line="240" w:lineRule="auto"/>
        <w:jc w:val="both"/>
        <w:rPr>
          <w:rFonts w:ascii="Times New Roman" w:hAnsi="Times New Roman"/>
          <w:sz w:val="24"/>
          <w:szCs w:val="24"/>
        </w:rPr>
      </w:pPr>
      <w:r w:rsidRPr="00EF6605">
        <w:rPr>
          <w:rFonts w:ascii="Times New Roman" w:hAnsi="Times New Roman"/>
          <w:sz w:val="24"/>
          <w:szCs w:val="24"/>
        </w:rPr>
        <w:t>Устанавливать аналогии</w:t>
      </w:r>
    </w:p>
    <w:p w:rsidR="00B4475C" w:rsidRPr="00EF6605" w:rsidRDefault="00B4475C" w:rsidP="00DC0A2A">
      <w:pPr>
        <w:pStyle w:val="a7"/>
        <w:numPr>
          <w:ilvl w:val="0"/>
          <w:numId w:val="13"/>
        </w:numPr>
        <w:spacing w:after="0" w:line="240" w:lineRule="auto"/>
        <w:jc w:val="both"/>
        <w:rPr>
          <w:rFonts w:ascii="Times New Roman" w:hAnsi="Times New Roman"/>
          <w:sz w:val="24"/>
          <w:szCs w:val="24"/>
        </w:rPr>
      </w:pPr>
      <w:r w:rsidRPr="00EF6605">
        <w:rPr>
          <w:rFonts w:ascii="Times New Roman" w:hAnsi="Times New Roman"/>
          <w:sz w:val="24"/>
          <w:szCs w:val="24"/>
        </w:rPr>
        <w:lastRenderedPageBreak/>
        <w:t>Классифицировать</w:t>
      </w:r>
    </w:p>
    <w:p w:rsidR="00B4475C" w:rsidRPr="00EF6605" w:rsidRDefault="00B4475C" w:rsidP="00DC0A2A">
      <w:pPr>
        <w:pStyle w:val="a7"/>
        <w:numPr>
          <w:ilvl w:val="0"/>
          <w:numId w:val="13"/>
        </w:numPr>
        <w:spacing w:after="0" w:line="240" w:lineRule="auto"/>
        <w:jc w:val="both"/>
        <w:rPr>
          <w:rFonts w:ascii="Times New Roman" w:hAnsi="Times New Roman"/>
          <w:sz w:val="24"/>
          <w:szCs w:val="24"/>
        </w:rPr>
      </w:pPr>
      <w:r w:rsidRPr="00EF6605">
        <w:rPr>
          <w:rFonts w:ascii="Times New Roman" w:hAnsi="Times New Roman"/>
          <w:sz w:val="24"/>
          <w:szCs w:val="24"/>
        </w:rPr>
        <w:t>Определять понятия</w:t>
      </w:r>
    </w:p>
    <w:p w:rsidR="00B4475C" w:rsidRPr="00EF6605" w:rsidRDefault="00B4475C" w:rsidP="00DC0A2A">
      <w:pPr>
        <w:pStyle w:val="a7"/>
        <w:numPr>
          <w:ilvl w:val="0"/>
          <w:numId w:val="13"/>
        </w:numPr>
        <w:spacing w:after="0" w:line="240" w:lineRule="auto"/>
        <w:jc w:val="both"/>
        <w:rPr>
          <w:rFonts w:ascii="Times New Roman" w:hAnsi="Times New Roman"/>
          <w:sz w:val="24"/>
          <w:szCs w:val="24"/>
        </w:rPr>
      </w:pPr>
      <w:r w:rsidRPr="00EF6605">
        <w:rPr>
          <w:rFonts w:ascii="Times New Roman" w:hAnsi="Times New Roman"/>
          <w:sz w:val="24"/>
          <w:szCs w:val="24"/>
        </w:rPr>
        <w:t>Строить умозаключения</w:t>
      </w:r>
    </w:p>
    <w:p w:rsidR="00B4475C" w:rsidRPr="00EF6605" w:rsidRDefault="00B4475C" w:rsidP="00DC0A2A">
      <w:pPr>
        <w:pStyle w:val="a7"/>
        <w:numPr>
          <w:ilvl w:val="0"/>
          <w:numId w:val="13"/>
        </w:numPr>
        <w:spacing w:after="0" w:line="240" w:lineRule="auto"/>
        <w:jc w:val="both"/>
        <w:rPr>
          <w:rFonts w:ascii="Times New Roman" w:hAnsi="Times New Roman"/>
          <w:sz w:val="24"/>
          <w:szCs w:val="24"/>
        </w:rPr>
      </w:pPr>
      <w:r w:rsidRPr="00EF6605">
        <w:rPr>
          <w:rFonts w:ascii="Times New Roman" w:hAnsi="Times New Roman"/>
          <w:sz w:val="24"/>
          <w:szCs w:val="24"/>
        </w:rPr>
        <w:t>Представление ключевых теорий и концепций предмета</w:t>
      </w:r>
    </w:p>
    <w:p w:rsidR="00B4475C" w:rsidRPr="00EF6605" w:rsidRDefault="00B4475C" w:rsidP="00DC0A2A">
      <w:pPr>
        <w:pStyle w:val="a7"/>
        <w:numPr>
          <w:ilvl w:val="0"/>
          <w:numId w:val="13"/>
        </w:numPr>
        <w:spacing w:after="0" w:line="240" w:lineRule="auto"/>
        <w:jc w:val="both"/>
        <w:rPr>
          <w:rFonts w:ascii="Times New Roman" w:hAnsi="Times New Roman"/>
          <w:sz w:val="24"/>
          <w:szCs w:val="24"/>
        </w:rPr>
      </w:pPr>
      <w:r w:rsidRPr="00EF6605">
        <w:rPr>
          <w:rFonts w:ascii="Times New Roman" w:hAnsi="Times New Roman"/>
          <w:sz w:val="24"/>
          <w:szCs w:val="24"/>
        </w:rPr>
        <w:t>Определение причин и следствий</w:t>
      </w:r>
    </w:p>
    <w:p w:rsidR="00B4475C" w:rsidRPr="00EF6605" w:rsidRDefault="00B4475C" w:rsidP="00DC0A2A">
      <w:pPr>
        <w:pStyle w:val="a7"/>
        <w:numPr>
          <w:ilvl w:val="0"/>
          <w:numId w:val="13"/>
        </w:numPr>
        <w:spacing w:after="0" w:line="240" w:lineRule="auto"/>
        <w:jc w:val="both"/>
        <w:rPr>
          <w:rFonts w:ascii="Times New Roman" w:hAnsi="Times New Roman"/>
          <w:sz w:val="24"/>
          <w:szCs w:val="24"/>
        </w:rPr>
      </w:pPr>
      <w:r w:rsidRPr="00EF6605">
        <w:rPr>
          <w:rFonts w:ascii="Times New Roman" w:hAnsi="Times New Roman"/>
          <w:sz w:val="24"/>
          <w:szCs w:val="24"/>
        </w:rPr>
        <w:t>Объяснение явлений своими словами</w:t>
      </w:r>
    </w:p>
    <w:p w:rsidR="00B4475C" w:rsidRPr="00EF6605" w:rsidRDefault="00B4475C" w:rsidP="00DC0A2A">
      <w:pPr>
        <w:pStyle w:val="a7"/>
        <w:numPr>
          <w:ilvl w:val="0"/>
          <w:numId w:val="13"/>
        </w:numPr>
        <w:spacing w:after="0" w:line="240" w:lineRule="auto"/>
        <w:jc w:val="both"/>
        <w:rPr>
          <w:rFonts w:ascii="Times New Roman" w:hAnsi="Times New Roman"/>
          <w:sz w:val="24"/>
          <w:szCs w:val="24"/>
        </w:rPr>
      </w:pPr>
      <w:r w:rsidRPr="00EF6605">
        <w:rPr>
          <w:rFonts w:ascii="Times New Roman" w:hAnsi="Times New Roman"/>
          <w:sz w:val="24"/>
          <w:szCs w:val="24"/>
        </w:rPr>
        <w:t>Построение и объяснение последовательности событий</w:t>
      </w:r>
    </w:p>
    <w:p w:rsidR="00B4475C" w:rsidRPr="00EF6605" w:rsidRDefault="00B4475C" w:rsidP="00DC0A2A">
      <w:pPr>
        <w:pStyle w:val="a7"/>
        <w:numPr>
          <w:ilvl w:val="0"/>
          <w:numId w:val="13"/>
        </w:numPr>
        <w:spacing w:after="0" w:line="240" w:lineRule="auto"/>
        <w:jc w:val="both"/>
        <w:rPr>
          <w:rFonts w:ascii="Times New Roman" w:hAnsi="Times New Roman"/>
          <w:sz w:val="24"/>
          <w:szCs w:val="24"/>
        </w:rPr>
      </w:pPr>
      <w:r w:rsidRPr="00EF6605">
        <w:rPr>
          <w:rFonts w:ascii="Times New Roman" w:hAnsi="Times New Roman"/>
          <w:sz w:val="24"/>
          <w:szCs w:val="24"/>
        </w:rPr>
        <w:t>Понимание фактов и мнений</w:t>
      </w:r>
    </w:p>
    <w:p w:rsidR="00B4475C" w:rsidRPr="00EF6605" w:rsidRDefault="00B4475C" w:rsidP="00DC0A2A">
      <w:pPr>
        <w:pStyle w:val="a7"/>
        <w:numPr>
          <w:ilvl w:val="0"/>
          <w:numId w:val="13"/>
        </w:numPr>
        <w:spacing w:after="0" w:line="240" w:lineRule="auto"/>
        <w:jc w:val="both"/>
        <w:rPr>
          <w:rFonts w:ascii="Times New Roman" w:hAnsi="Times New Roman"/>
          <w:sz w:val="24"/>
          <w:szCs w:val="24"/>
        </w:rPr>
      </w:pPr>
      <w:r w:rsidRPr="00EF6605">
        <w:rPr>
          <w:rFonts w:ascii="Times New Roman" w:hAnsi="Times New Roman"/>
          <w:sz w:val="24"/>
          <w:szCs w:val="24"/>
        </w:rPr>
        <w:t>Определение проблем</w:t>
      </w:r>
    </w:p>
    <w:p w:rsidR="00B4475C" w:rsidRPr="00EF6605" w:rsidRDefault="00B4475C" w:rsidP="00DC0A2A">
      <w:pPr>
        <w:pStyle w:val="a7"/>
        <w:numPr>
          <w:ilvl w:val="0"/>
          <w:numId w:val="13"/>
        </w:numPr>
        <w:spacing w:after="0" w:line="240" w:lineRule="auto"/>
        <w:jc w:val="both"/>
        <w:rPr>
          <w:rFonts w:ascii="Times New Roman" w:hAnsi="Times New Roman"/>
          <w:sz w:val="24"/>
          <w:szCs w:val="24"/>
        </w:rPr>
      </w:pPr>
    </w:p>
    <w:p w:rsidR="00B4475C" w:rsidRPr="00EF6605" w:rsidRDefault="00B4475C" w:rsidP="00EF6605">
      <w:pPr>
        <w:jc w:val="both"/>
        <w:rPr>
          <w:rFonts w:ascii="Times New Roman" w:hAnsi="Times New Roman"/>
          <w:sz w:val="24"/>
          <w:szCs w:val="24"/>
          <w:u w:val="single"/>
        </w:rPr>
      </w:pPr>
      <w:r w:rsidRPr="00EF6605">
        <w:rPr>
          <w:rFonts w:ascii="Times New Roman" w:hAnsi="Times New Roman"/>
          <w:b/>
          <w:i/>
          <w:sz w:val="24"/>
          <w:szCs w:val="24"/>
        </w:rPr>
        <w:t>ИНДИВИДУАЛЬНЫЕ ДОСТИЖЕНИЯ   В РАБОТЕ С ТЕКСТОМ</w:t>
      </w:r>
    </w:p>
    <w:p w:rsidR="00B4475C" w:rsidRPr="00EF6605" w:rsidRDefault="00B4475C" w:rsidP="00DC0A2A">
      <w:pPr>
        <w:pStyle w:val="a7"/>
        <w:numPr>
          <w:ilvl w:val="0"/>
          <w:numId w:val="14"/>
        </w:numPr>
        <w:spacing w:after="0" w:line="240" w:lineRule="auto"/>
        <w:jc w:val="both"/>
        <w:rPr>
          <w:rFonts w:ascii="Times New Roman" w:hAnsi="Times New Roman"/>
          <w:sz w:val="24"/>
          <w:szCs w:val="24"/>
        </w:rPr>
      </w:pPr>
      <w:r w:rsidRPr="00EF6605">
        <w:rPr>
          <w:rFonts w:ascii="Times New Roman" w:hAnsi="Times New Roman"/>
          <w:sz w:val="24"/>
          <w:szCs w:val="24"/>
        </w:rPr>
        <w:t>Определять общую идею или тему текста (задания)</w:t>
      </w:r>
    </w:p>
    <w:p w:rsidR="00B4475C" w:rsidRPr="00EF6605" w:rsidRDefault="00B4475C" w:rsidP="00DC0A2A">
      <w:pPr>
        <w:pStyle w:val="a7"/>
        <w:numPr>
          <w:ilvl w:val="0"/>
          <w:numId w:val="14"/>
        </w:numPr>
        <w:spacing w:after="0" w:line="240" w:lineRule="auto"/>
        <w:jc w:val="both"/>
        <w:rPr>
          <w:rFonts w:ascii="Times New Roman" w:hAnsi="Times New Roman"/>
          <w:sz w:val="24"/>
          <w:szCs w:val="24"/>
        </w:rPr>
      </w:pPr>
      <w:r w:rsidRPr="00EF6605">
        <w:rPr>
          <w:rFonts w:ascii="Times New Roman" w:hAnsi="Times New Roman"/>
          <w:sz w:val="24"/>
          <w:szCs w:val="24"/>
        </w:rPr>
        <w:t>Определять главных действующих лиц</w:t>
      </w:r>
    </w:p>
    <w:p w:rsidR="00B4475C" w:rsidRPr="00EF6605" w:rsidRDefault="00B4475C" w:rsidP="00DC0A2A">
      <w:pPr>
        <w:pStyle w:val="a7"/>
        <w:numPr>
          <w:ilvl w:val="0"/>
          <w:numId w:val="14"/>
        </w:numPr>
        <w:spacing w:after="0" w:line="240" w:lineRule="auto"/>
        <w:jc w:val="both"/>
        <w:rPr>
          <w:rFonts w:ascii="Times New Roman" w:hAnsi="Times New Roman"/>
          <w:sz w:val="24"/>
          <w:szCs w:val="24"/>
        </w:rPr>
      </w:pPr>
      <w:r w:rsidRPr="00EF6605">
        <w:rPr>
          <w:rFonts w:ascii="Times New Roman" w:hAnsi="Times New Roman"/>
          <w:sz w:val="24"/>
          <w:szCs w:val="24"/>
        </w:rPr>
        <w:t>Определять время и место событий, действия, описанные в тексте</w:t>
      </w:r>
    </w:p>
    <w:p w:rsidR="00B4475C" w:rsidRPr="00EF6605" w:rsidRDefault="00B4475C" w:rsidP="00DC0A2A">
      <w:pPr>
        <w:pStyle w:val="a7"/>
        <w:numPr>
          <w:ilvl w:val="0"/>
          <w:numId w:val="14"/>
        </w:numPr>
        <w:spacing w:after="0" w:line="240" w:lineRule="auto"/>
        <w:jc w:val="both"/>
        <w:rPr>
          <w:rFonts w:ascii="Times New Roman" w:hAnsi="Times New Roman"/>
          <w:sz w:val="24"/>
          <w:szCs w:val="24"/>
        </w:rPr>
      </w:pPr>
      <w:r w:rsidRPr="00EF6605">
        <w:rPr>
          <w:rFonts w:ascii="Times New Roman" w:hAnsi="Times New Roman"/>
          <w:sz w:val="24"/>
          <w:szCs w:val="24"/>
        </w:rPr>
        <w:t>Устанавливать связь между событиями в тексте</w:t>
      </w:r>
    </w:p>
    <w:p w:rsidR="00B4475C" w:rsidRPr="00EF6605" w:rsidRDefault="00B4475C" w:rsidP="00DC0A2A">
      <w:pPr>
        <w:pStyle w:val="a7"/>
        <w:numPr>
          <w:ilvl w:val="0"/>
          <w:numId w:val="14"/>
        </w:numPr>
        <w:spacing w:after="0" w:line="240" w:lineRule="auto"/>
        <w:jc w:val="both"/>
        <w:rPr>
          <w:rFonts w:ascii="Times New Roman" w:hAnsi="Times New Roman"/>
          <w:sz w:val="24"/>
          <w:szCs w:val="24"/>
        </w:rPr>
      </w:pPr>
      <w:r w:rsidRPr="00EF6605">
        <w:rPr>
          <w:rFonts w:ascii="Times New Roman" w:hAnsi="Times New Roman"/>
          <w:sz w:val="24"/>
          <w:szCs w:val="24"/>
        </w:rPr>
        <w:t>Находить конкретные сведения</w:t>
      </w:r>
    </w:p>
    <w:p w:rsidR="00B4475C" w:rsidRPr="00EF6605" w:rsidRDefault="00B4475C" w:rsidP="00DC0A2A">
      <w:pPr>
        <w:pStyle w:val="a7"/>
        <w:numPr>
          <w:ilvl w:val="0"/>
          <w:numId w:val="14"/>
        </w:numPr>
        <w:spacing w:after="0" w:line="240" w:lineRule="auto"/>
        <w:jc w:val="both"/>
        <w:rPr>
          <w:rFonts w:ascii="Times New Roman" w:hAnsi="Times New Roman"/>
          <w:sz w:val="24"/>
          <w:szCs w:val="24"/>
        </w:rPr>
      </w:pPr>
      <w:r w:rsidRPr="00EF6605">
        <w:rPr>
          <w:rFonts w:ascii="Times New Roman" w:hAnsi="Times New Roman"/>
          <w:sz w:val="24"/>
          <w:szCs w:val="24"/>
        </w:rPr>
        <w:t>Определять отношение автора к основной теме текста</w:t>
      </w:r>
    </w:p>
    <w:p w:rsidR="00B4475C" w:rsidRPr="00EF6605" w:rsidRDefault="00B4475C" w:rsidP="00DC0A2A">
      <w:pPr>
        <w:pStyle w:val="a7"/>
        <w:numPr>
          <w:ilvl w:val="0"/>
          <w:numId w:val="14"/>
        </w:numPr>
        <w:spacing w:after="0" w:line="240" w:lineRule="auto"/>
        <w:jc w:val="both"/>
        <w:rPr>
          <w:rFonts w:ascii="Times New Roman" w:hAnsi="Times New Roman"/>
          <w:sz w:val="24"/>
          <w:szCs w:val="24"/>
        </w:rPr>
      </w:pPr>
      <w:r w:rsidRPr="00EF6605">
        <w:rPr>
          <w:rFonts w:ascii="Times New Roman" w:hAnsi="Times New Roman"/>
          <w:sz w:val="24"/>
          <w:szCs w:val="24"/>
        </w:rPr>
        <w:t>Анализировать и оценивать содержание, язык и структуру текста</w:t>
      </w:r>
    </w:p>
    <w:p w:rsidR="00B4475C" w:rsidRPr="00EF6605" w:rsidRDefault="00B4475C" w:rsidP="00DC0A2A">
      <w:pPr>
        <w:pStyle w:val="a7"/>
        <w:numPr>
          <w:ilvl w:val="0"/>
          <w:numId w:val="14"/>
        </w:numPr>
        <w:spacing w:after="0" w:line="240" w:lineRule="auto"/>
        <w:jc w:val="both"/>
        <w:rPr>
          <w:rFonts w:ascii="Times New Roman" w:hAnsi="Times New Roman"/>
          <w:sz w:val="24"/>
          <w:szCs w:val="24"/>
        </w:rPr>
      </w:pPr>
      <w:r w:rsidRPr="00EF6605">
        <w:rPr>
          <w:rFonts w:ascii="Times New Roman" w:hAnsi="Times New Roman"/>
          <w:sz w:val="24"/>
          <w:szCs w:val="24"/>
        </w:rPr>
        <w:t>Понимать таблицы, изображения</w:t>
      </w:r>
    </w:p>
    <w:p w:rsidR="00B4475C" w:rsidRPr="00EF6605" w:rsidRDefault="00B4475C" w:rsidP="00DC0A2A">
      <w:pPr>
        <w:pStyle w:val="a7"/>
        <w:numPr>
          <w:ilvl w:val="0"/>
          <w:numId w:val="14"/>
        </w:numPr>
        <w:spacing w:after="0" w:line="240" w:lineRule="auto"/>
        <w:jc w:val="both"/>
        <w:rPr>
          <w:rFonts w:ascii="Times New Roman" w:hAnsi="Times New Roman"/>
          <w:sz w:val="24"/>
          <w:szCs w:val="24"/>
        </w:rPr>
      </w:pPr>
      <w:r w:rsidRPr="00EF6605">
        <w:rPr>
          <w:rFonts w:ascii="Times New Roman" w:hAnsi="Times New Roman"/>
          <w:sz w:val="24"/>
          <w:szCs w:val="24"/>
        </w:rPr>
        <w:t>Использовать формулы, графики, диаграммы, таблицы в практических задачах</w:t>
      </w:r>
    </w:p>
    <w:p w:rsidR="00B4475C" w:rsidRPr="00EF6605" w:rsidRDefault="00B4475C" w:rsidP="00DC0A2A">
      <w:pPr>
        <w:pStyle w:val="a7"/>
        <w:numPr>
          <w:ilvl w:val="0"/>
          <w:numId w:val="14"/>
        </w:numPr>
        <w:spacing w:after="0" w:line="240" w:lineRule="auto"/>
        <w:jc w:val="both"/>
        <w:rPr>
          <w:rFonts w:ascii="Times New Roman" w:hAnsi="Times New Roman"/>
          <w:sz w:val="24"/>
          <w:szCs w:val="24"/>
        </w:rPr>
      </w:pPr>
      <w:r w:rsidRPr="00EF6605">
        <w:rPr>
          <w:rFonts w:ascii="Times New Roman" w:hAnsi="Times New Roman"/>
          <w:sz w:val="24"/>
          <w:szCs w:val="24"/>
        </w:rPr>
        <w:t>Представлять информацию в сжатой словесной форме (в виде плана или тезисов)</w:t>
      </w:r>
    </w:p>
    <w:p w:rsidR="00B4475C" w:rsidRPr="00EF6605" w:rsidRDefault="00B4475C" w:rsidP="00DC0A2A">
      <w:pPr>
        <w:pStyle w:val="a7"/>
        <w:numPr>
          <w:ilvl w:val="0"/>
          <w:numId w:val="14"/>
        </w:numPr>
        <w:spacing w:after="0" w:line="240" w:lineRule="auto"/>
        <w:jc w:val="both"/>
        <w:rPr>
          <w:rFonts w:ascii="Times New Roman" w:hAnsi="Times New Roman"/>
          <w:sz w:val="24"/>
          <w:szCs w:val="24"/>
        </w:rPr>
      </w:pPr>
      <w:r w:rsidRPr="00EF6605">
        <w:rPr>
          <w:rFonts w:ascii="Times New Roman" w:hAnsi="Times New Roman"/>
          <w:sz w:val="24"/>
          <w:szCs w:val="24"/>
        </w:rPr>
        <w:t>Выбирать из текста или придумывать заголовок, соответствующий содержанию и общему смыслу текста</w:t>
      </w:r>
    </w:p>
    <w:p w:rsidR="00B4475C" w:rsidRPr="00EF6605" w:rsidRDefault="00B4475C" w:rsidP="00DC0A2A">
      <w:pPr>
        <w:pStyle w:val="a7"/>
        <w:numPr>
          <w:ilvl w:val="0"/>
          <w:numId w:val="14"/>
        </w:numPr>
        <w:spacing w:after="0" w:line="240" w:lineRule="auto"/>
        <w:jc w:val="both"/>
        <w:rPr>
          <w:rFonts w:ascii="Times New Roman" w:hAnsi="Times New Roman"/>
          <w:sz w:val="24"/>
          <w:szCs w:val="24"/>
        </w:rPr>
      </w:pPr>
      <w:r w:rsidRPr="00EF6605">
        <w:rPr>
          <w:rFonts w:ascii="Times New Roman" w:hAnsi="Times New Roman"/>
          <w:sz w:val="24"/>
          <w:szCs w:val="24"/>
        </w:rPr>
        <w:t>Описывать отношения между персонажами</w:t>
      </w:r>
    </w:p>
    <w:p w:rsidR="00B4475C" w:rsidRPr="00EF6605" w:rsidRDefault="00B4475C" w:rsidP="00DC0A2A">
      <w:pPr>
        <w:pStyle w:val="a7"/>
        <w:numPr>
          <w:ilvl w:val="0"/>
          <w:numId w:val="14"/>
        </w:numPr>
        <w:spacing w:after="0" w:line="240" w:lineRule="auto"/>
        <w:jc w:val="both"/>
        <w:rPr>
          <w:rFonts w:ascii="Times New Roman" w:hAnsi="Times New Roman"/>
          <w:sz w:val="24"/>
          <w:szCs w:val="24"/>
        </w:rPr>
      </w:pPr>
      <w:r w:rsidRPr="00EF6605">
        <w:rPr>
          <w:rFonts w:ascii="Times New Roman" w:hAnsi="Times New Roman"/>
          <w:sz w:val="24"/>
          <w:szCs w:val="24"/>
        </w:rPr>
        <w:t>Обнаруживать соответствие между частью текста и его общей идеей</w:t>
      </w:r>
    </w:p>
    <w:p w:rsidR="00B4475C" w:rsidRPr="00EF6605" w:rsidRDefault="00B4475C" w:rsidP="00DC0A2A">
      <w:pPr>
        <w:pStyle w:val="a7"/>
        <w:numPr>
          <w:ilvl w:val="0"/>
          <w:numId w:val="14"/>
        </w:numPr>
        <w:spacing w:after="0" w:line="240" w:lineRule="auto"/>
        <w:jc w:val="both"/>
        <w:rPr>
          <w:rFonts w:ascii="Times New Roman" w:hAnsi="Times New Roman"/>
          <w:sz w:val="24"/>
          <w:szCs w:val="24"/>
        </w:rPr>
      </w:pPr>
      <w:r w:rsidRPr="00EF6605">
        <w:rPr>
          <w:rFonts w:ascii="Times New Roman" w:hAnsi="Times New Roman"/>
          <w:sz w:val="24"/>
          <w:szCs w:val="24"/>
        </w:rPr>
        <w:t>Объяснять назначение карты, рисунка, пояснять части графика или таблицы</w:t>
      </w:r>
    </w:p>
    <w:p w:rsidR="00B4475C" w:rsidRPr="00EF6605" w:rsidRDefault="00B4475C" w:rsidP="00DC0A2A">
      <w:pPr>
        <w:pStyle w:val="a7"/>
        <w:numPr>
          <w:ilvl w:val="0"/>
          <w:numId w:val="14"/>
        </w:numPr>
        <w:spacing w:after="0" w:line="240" w:lineRule="auto"/>
        <w:jc w:val="both"/>
        <w:rPr>
          <w:rFonts w:ascii="Times New Roman" w:hAnsi="Times New Roman"/>
          <w:sz w:val="24"/>
          <w:szCs w:val="24"/>
        </w:rPr>
      </w:pPr>
      <w:r w:rsidRPr="00EF6605">
        <w:rPr>
          <w:rFonts w:ascii="Times New Roman" w:hAnsi="Times New Roman"/>
          <w:sz w:val="24"/>
          <w:szCs w:val="24"/>
        </w:rPr>
        <w:t>Критически оценивать информацию (в том числе в Интернете и в рекламе)</w:t>
      </w:r>
    </w:p>
    <w:p w:rsidR="00B4475C" w:rsidRPr="00EF6605" w:rsidRDefault="00B4475C" w:rsidP="00DC0A2A">
      <w:pPr>
        <w:pStyle w:val="a7"/>
        <w:numPr>
          <w:ilvl w:val="0"/>
          <w:numId w:val="14"/>
        </w:numPr>
        <w:spacing w:after="0" w:line="240" w:lineRule="auto"/>
        <w:jc w:val="both"/>
        <w:rPr>
          <w:rFonts w:ascii="Times New Roman" w:hAnsi="Times New Roman"/>
          <w:sz w:val="24"/>
          <w:szCs w:val="24"/>
        </w:rPr>
      </w:pPr>
      <w:r w:rsidRPr="00EF6605">
        <w:rPr>
          <w:rFonts w:ascii="Times New Roman" w:hAnsi="Times New Roman"/>
          <w:sz w:val="24"/>
          <w:szCs w:val="24"/>
        </w:rPr>
        <w:t>Определять назначение разных видов текстов</w:t>
      </w:r>
    </w:p>
    <w:p w:rsidR="00B4475C" w:rsidRPr="00EF6605" w:rsidRDefault="00B4475C" w:rsidP="00DC0A2A">
      <w:pPr>
        <w:pStyle w:val="a7"/>
        <w:numPr>
          <w:ilvl w:val="0"/>
          <w:numId w:val="14"/>
        </w:numPr>
        <w:spacing w:after="0" w:line="240" w:lineRule="auto"/>
        <w:jc w:val="both"/>
        <w:rPr>
          <w:rFonts w:ascii="Times New Roman" w:hAnsi="Times New Roman"/>
          <w:sz w:val="24"/>
          <w:szCs w:val="24"/>
        </w:rPr>
      </w:pPr>
      <w:r w:rsidRPr="00EF6605">
        <w:rPr>
          <w:rFonts w:ascii="Times New Roman" w:hAnsi="Times New Roman"/>
          <w:sz w:val="24"/>
          <w:szCs w:val="24"/>
        </w:rPr>
        <w:t>Интерпретировать текст</w:t>
      </w:r>
    </w:p>
    <w:p w:rsidR="00B4475C" w:rsidRPr="00EF6605" w:rsidRDefault="00B4475C" w:rsidP="00DC0A2A">
      <w:pPr>
        <w:pStyle w:val="a7"/>
        <w:numPr>
          <w:ilvl w:val="0"/>
          <w:numId w:val="14"/>
        </w:numPr>
        <w:spacing w:after="0" w:line="240" w:lineRule="auto"/>
        <w:jc w:val="both"/>
        <w:rPr>
          <w:rFonts w:ascii="Times New Roman" w:hAnsi="Times New Roman"/>
          <w:sz w:val="24"/>
          <w:szCs w:val="24"/>
        </w:rPr>
      </w:pPr>
      <w:r w:rsidRPr="00EF6605">
        <w:rPr>
          <w:rFonts w:ascii="Times New Roman" w:hAnsi="Times New Roman"/>
          <w:sz w:val="24"/>
          <w:szCs w:val="24"/>
        </w:rPr>
        <w:t>Обнаруживать в тексте доводы в подтверждение выдвинутых тезисов</w:t>
      </w:r>
    </w:p>
    <w:p w:rsidR="00B4475C" w:rsidRPr="00EF6605" w:rsidRDefault="00B4475C" w:rsidP="00DC0A2A">
      <w:pPr>
        <w:pStyle w:val="a7"/>
        <w:numPr>
          <w:ilvl w:val="0"/>
          <w:numId w:val="14"/>
        </w:numPr>
        <w:spacing w:after="0" w:line="240" w:lineRule="auto"/>
        <w:jc w:val="both"/>
        <w:rPr>
          <w:rFonts w:ascii="Times New Roman" w:hAnsi="Times New Roman"/>
          <w:sz w:val="24"/>
          <w:szCs w:val="24"/>
        </w:rPr>
      </w:pPr>
      <w:r w:rsidRPr="00EF6605">
        <w:rPr>
          <w:rFonts w:ascii="Times New Roman" w:hAnsi="Times New Roman"/>
          <w:sz w:val="24"/>
          <w:szCs w:val="24"/>
        </w:rPr>
        <w:t>Формировать на основе текста систему аргументов в поддержку собственной позиции</w:t>
      </w:r>
    </w:p>
    <w:p w:rsidR="00B4475C" w:rsidRPr="00EF6605" w:rsidRDefault="00B4475C" w:rsidP="00DC0A2A">
      <w:pPr>
        <w:pStyle w:val="a7"/>
        <w:numPr>
          <w:ilvl w:val="0"/>
          <w:numId w:val="14"/>
        </w:numPr>
        <w:spacing w:after="0" w:line="240" w:lineRule="auto"/>
        <w:jc w:val="both"/>
        <w:rPr>
          <w:rFonts w:ascii="Times New Roman" w:hAnsi="Times New Roman"/>
          <w:sz w:val="24"/>
          <w:szCs w:val="24"/>
        </w:rPr>
      </w:pPr>
      <w:r w:rsidRPr="00EF6605">
        <w:rPr>
          <w:rFonts w:ascii="Times New Roman" w:hAnsi="Times New Roman"/>
          <w:sz w:val="24"/>
          <w:szCs w:val="24"/>
        </w:rPr>
        <w:t>Сравнивать и противопоставлять информацию текста</w:t>
      </w:r>
    </w:p>
    <w:p w:rsidR="00B4475C" w:rsidRPr="00EF6605" w:rsidRDefault="00B4475C" w:rsidP="00DC0A2A">
      <w:pPr>
        <w:pStyle w:val="a7"/>
        <w:numPr>
          <w:ilvl w:val="0"/>
          <w:numId w:val="14"/>
        </w:numPr>
        <w:spacing w:after="0" w:line="240" w:lineRule="auto"/>
        <w:jc w:val="both"/>
        <w:rPr>
          <w:rFonts w:ascii="Times New Roman" w:hAnsi="Times New Roman"/>
          <w:sz w:val="24"/>
          <w:szCs w:val="24"/>
        </w:rPr>
      </w:pPr>
      <w:r w:rsidRPr="00EF6605">
        <w:rPr>
          <w:rFonts w:ascii="Times New Roman" w:hAnsi="Times New Roman"/>
          <w:sz w:val="24"/>
          <w:szCs w:val="24"/>
        </w:rPr>
        <w:t>Находить практическое применение информации текста</w:t>
      </w:r>
    </w:p>
    <w:p w:rsidR="00B4475C" w:rsidRPr="00EF6605" w:rsidRDefault="00B4475C" w:rsidP="00DC0A2A">
      <w:pPr>
        <w:pStyle w:val="a7"/>
        <w:numPr>
          <w:ilvl w:val="0"/>
          <w:numId w:val="14"/>
        </w:numPr>
        <w:spacing w:after="0" w:line="240" w:lineRule="auto"/>
        <w:jc w:val="both"/>
        <w:rPr>
          <w:rFonts w:ascii="Times New Roman" w:hAnsi="Times New Roman"/>
          <w:sz w:val="24"/>
          <w:szCs w:val="24"/>
        </w:rPr>
      </w:pPr>
      <w:r w:rsidRPr="00EF6605">
        <w:rPr>
          <w:rFonts w:ascii="Times New Roman" w:hAnsi="Times New Roman"/>
          <w:sz w:val="24"/>
          <w:szCs w:val="24"/>
        </w:rPr>
        <w:t>Оценивать правдоподобность информации и описанных событий</w:t>
      </w:r>
    </w:p>
    <w:p w:rsidR="00B4475C" w:rsidRPr="00EF6605" w:rsidRDefault="00B4475C" w:rsidP="00DC0A2A">
      <w:pPr>
        <w:pStyle w:val="a7"/>
        <w:numPr>
          <w:ilvl w:val="0"/>
          <w:numId w:val="14"/>
        </w:numPr>
        <w:spacing w:after="0" w:line="240" w:lineRule="auto"/>
        <w:jc w:val="both"/>
        <w:rPr>
          <w:rFonts w:ascii="Times New Roman" w:hAnsi="Times New Roman"/>
          <w:sz w:val="24"/>
          <w:szCs w:val="24"/>
        </w:rPr>
      </w:pPr>
      <w:r w:rsidRPr="00EF6605">
        <w:rPr>
          <w:rFonts w:ascii="Times New Roman" w:hAnsi="Times New Roman"/>
          <w:sz w:val="24"/>
          <w:szCs w:val="24"/>
        </w:rPr>
        <w:t>Оценивать полноту информации, представленной в тексте</w:t>
      </w:r>
    </w:p>
    <w:p w:rsidR="00B4475C" w:rsidRPr="00EF6605" w:rsidRDefault="00B4475C" w:rsidP="00DC0A2A">
      <w:pPr>
        <w:pStyle w:val="a7"/>
        <w:numPr>
          <w:ilvl w:val="0"/>
          <w:numId w:val="14"/>
        </w:numPr>
        <w:spacing w:after="0" w:line="240" w:lineRule="auto"/>
        <w:jc w:val="both"/>
        <w:rPr>
          <w:rFonts w:ascii="Times New Roman" w:hAnsi="Times New Roman"/>
          <w:sz w:val="24"/>
          <w:szCs w:val="24"/>
        </w:rPr>
      </w:pPr>
      <w:r w:rsidRPr="00EF6605">
        <w:rPr>
          <w:rFonts w:ascii="Times New Roman" w:hAnsi="Times New Roman"/>
          <w:sz w:val="24"/>
          <w:szCs w:val="24"/>
        </w:rPr>
        <w:lastRenderedPageBreak/>
        <w:t>Сопоставлять разные точки зрения и разные источники информации</w:t>
      </w:r>
    </w:p>
    <w:p w:rsidR="00B4475C" w:rsidRPr="00EF6605" w:rsidRDefault="00B4475C" w:rsidP="00DC0A2A">
      <w:pPr>
        <w:pStyle w:val="a7"/>
        <w:numPr>
          <w:ilvl w:val="0"/>
          <w:numId w:val="14"/>
        </w:numPr>
        <w:spacing w:after="0" w:line="240" w:lineRule="auto"/>
        <w:jc w:val="both"/>
        <w:rPr>
          <w:rFonts w:ascii="Times New Roman" w:hAnsi="Times New Roman"/>
          <w:sz w:val="24"/>
          <w:szCs w:val="24"/>
        </w:rPr>
      </w:pPr>
      <w:r w:rsidRPr="00EF6605">
        <w:rPr>
          <w:rFonts w:ascii="Times New Roman" w:hAnsi="Times New Roman"/>
          <w:sz w:val="24"/>
          <w:szCs w:val="24"/>
        </w:rPr>
        <w:t>Создавать резюме</w:t>
      </w:r>
    </w:p>
    <w:p w:rsidR="00B4475C" w:rsidRPr="00EF6605" w:rsidRDefault="00B4475C" w:rsidP="00DC0A2A">
      <w:pPr>
        <w:pStyle w:val="a7"/>
        <w:numPr>
          <w:ilvl w:val="0"/>
          <w:numId w:val="14"/>
        </w:numPr>
        <w:spacing w:after="0" w:line="240" w:lineRule="auto"/>
        <w:jc w:val="both"/>
        <w:rPr>
          <w:rFonts w:ascii="Times New Roman" w:hAnsi="Times New Roman"/>
          <w:sz w:val="24"/>
          <w:szCs w:val="24"/>
        </w:rPr>
      </w:pPr>
      <w:r w:rsidRPr="00EF6605">
        <w:rPr>
          <w:rFonts w:ascii="Times New Roman" w:hAnsi="Times New Roman"/>
          <w:sz w:val="24"/>
          <w:szCs w:val="24"/>
        </w:rPr>
        <w:t>Делать выводы с использованием цитат</w:t>
      </w:r>
    </w:p>
    <w:p w:rsidR="00B4475C" w:rsidRPr="00EF6605" w:rsidRDefault="00B4475C" w:rsidP="00DC0A2A">
      <w:pPr>
        <w:pStyle w:val="a7"/>
        <w:numPr>
          <w:ilvl w:val="0"/>
          <w:numId w:val="14"/>
        </w:numPr>
        <w:spacing w:after="0" w:line="240" w:lineRule="auto"/>
        <w:jc w:val="both"/>
        <w:rPr>
          <w:rFonts w:ascii="Times New Roman" w:hAnsi="Times New Roman"/>
          <w:sz w:val="24"/>
          <w:szCs w:val="24"/>
        </w:rPr>
      </w:pPr>
      <w:r w:rsidRPr="00EF6605">
        <w:rPr>
          <w:rFonts w:ascii="Times New Roman" w:hAnsi="Times New Roman"/>
          <w:sz w:val="24"/>
          <w:szCs w:val="24"/>
        </w:rPr>
        <w:t>Выявлять скрытую информацию текста на основе анализа подтекста.</w:t>
      </w:r>
    </w:p>
    <w:p w:rsidR="00B4475C" w:rsidRPr="00EF6605" w:rsidRDefault="00B4475C" w:rsidP="00EF6605">
      <w:pPr>
        <w:pStyle w:val="a7"/>
        <w:spacing w:after="0" w:line="240" w:lineRule="auto"/>
        <w:jc w:val="both"/>
        <w:rPr>
          <w:rFonts w:ascii="Times New Roman" w:hAnsi="Times New Roman"/>
          <w:sz w:val="24"/>
          <w:szCs w:val="24"/>
        </w:rPr>
      </w:pPr>
    </w:p>
    <w:p w:rsidR="00B4475C" w:rsidRPr="00EF6605" w:rsidRDefault="00B4475C" w:rsidP="00EF6605">
      <w:pPr>
        <w:pStyle w:val="21"/>
        <w:widowControl w:val="0"/>
        <w:spacing w:line="240" w:lineRule="auto"/>
        <w:ind w:left="720"/>
        <w:jc w:val="both"/>
        <w:rPr>
          <w:rFonts w:ascii="Times New Roman" w:hAnsi="Times New Roman"/>
          <w:b/>
          <w:bCs/>
          <w:sz w:val="24"/>
          <w:szCs w:val="24"/>
        </w:rPr>
      </w:pPr>
    </w:p>
    <w:p w:rsidR="00B4475C" w:rsidRPr="00EF6605" w:rsidRDefault="00B4475C" w:rsidP="00EF6605">
      <w:pPr>
        <w:pStyle w:val="21"/>
        <w:widowControl w:val="0"/>
        <w:spacing w:line="240" w:lineRule="auto"/>
        <w:ind w:left="720"/>
        <w:jc w:val="both"/>
        <w:rPr>
          <w:rFonts w:ascii="Times New Roman" w:hAnsi="Times New Roman"/>
          <w:b/>
          <w:bCs/>
          <w:sz w:val="24"/>
          <w:szCs w:val="24"/>
        </w:rPr>
      </w:pPr>
    </w:p>
    <w:p w:rsidR="00B4475C" w:rsidRPr="00EF6605" w:rsidRDefault="00B4475C" w:rsidP="00EF6605">
      <w:pPr>
        <w:pStyle w:val="21"/>
        <w:widowControl w:val="0"/>
        <w:spacing w:line="240" w:lineRule="auto"/>
        <w:ind w:left="720"/>
        <w:jc w:val="both"/>
        <w:rPr>
          <w:rFonts w:ascii="Times New Roman" w:hAnsi="Times New Roman"/>
          <w:b/>
          <w:bCs/>
          <w:sz w:val="24"/>
          <w:szCs w:val="24"/>
        </w:rPr>
      </w:pPr>
    </w:p>
    <w:p w:rsidR="00B4475C" w:rsidRPr="00EF6605" w:rsidRDefault="00B4475C" w:rsidP="00EF6605">
      <w:pPr>
        <w:pStyle w:val="21"/>
        <w:widowControl w:val="0"/>
        <w:spacing w:line="240" w:lineRule="auto"/>
        <w:ind w:left="720"/>
        <w:jc w:val="both"/>
        <w:rPr>
          <w:rFonts w:ascii="Times New Roman" w:hAnsi="Times New Roman"/>
          <w:b/>
          <w:bCs/>
          <w:sz w:val="24"/>
          <w:szCs w:val="24"/>
        </w:rPr>
      </w:pPr>
    </w:p>
    <w:p w:rsidR="00B4475C" w:rsidRPr="00EF6605" w:rsidRDefault="00B4475C" w:rsidP="00EF6605">
      <w:pPr>
        <w:pStyle w:val="21"/>
        <w:widowControl w:val="0"/>
        <w:spacing w:line="240" w:lineRule="auto"/>
        <w:ind w:left="720"/>
        <w:jc w:val="both"/>
        <w:rPr>
          <w:rFonts w:ascii="Times New Roman" w:hAnsi="Times New Roman"/>
          <w:b/>
          <w:bCs/>
          <w:sz w:val="24"/>
          <w:szCs w:val="24"/>
        </w:rPr>
      </w:pPr>
    </w:p>
    <w:p w:rsidR="00B4475C" w:rsidRPr="00EF6605" w:rsidRDefault="00B4475C" w:rsidP="00EF6605">
      <w:pPr>
        <w:pStyle w:val="21"/>
        <w:widowControl w:val="0"/>
        <w:spacing w:line="240" w:lineRule="auto"/>
        <w:ind w:left="720"/>
        <w:jc w:val="both"/>
        <w:rPr>
          <w:rFonts w:ascii="Times New Roman" w:hAnsi="Times New Roman"/>
          <w:b/>
          <w:bCs/>
          <w:sz w:val="24"/>
          <w:szCs w:val="24"/>
        </w:rPr>
      </w:pPr>
    </w:p>
    <w:p w:rsidR="00B4475C" w:rsidRPr="00EF6605" w:rsidRDefault="00B4475C" w:rsidP="00EF6605">
      <w:pPr>
        <w:spacing w:after="0"/>
        <w:jc w:val="both"/>
        <w:rPr>
          <w:rFonts w:ascii="Times New Roman" w:hAnsi="Times New Roman"/>
          <w:b/>
          <w:bCs/>
          <w:sz w:val="24"/>
          <w:szCs w:val="24"/>
        </w:rPr>
        <w:sectPr w:rsidR="00B4475C" w:rsidRPr="00EF6605" w:rsidSect="0012063A">
          <w:type w:val="continuous"/>
          <w:pgSz w:w="16838" w:h="11906" w:orient="landscape"/>
          <w:pgMar w:top="426" w:right="1134" w:bottom="426" w:left="1134" w:header="708" w:footer="708" w:gutter="0"/>
          <w:cols w:space="720"/>
          <w:docGrid w:linePitch="299"/>
        </w:sectPr>
      </w:pPr>
    </w:p>
    <w:p w:rsidR="00B4475C" w:rsidRPr="000D070E" w:rsidRDefault="00B4475C" w:rsidP="000D070E">
      <w:pPr>
        <w:jc w:val="both"/>
        <w:rPr>
          <w:rFonts w:ascii="Times New Roman" w:hAnsi="Times New Roman"/>
          <w:b/>
          <w:sz w:val="28"/>
          <w:szCs w:val="28"/>
        </w:rPr>
      </w:pPr>
      <w:r w:rsidRPr="000D070E">
        <w:rPr>
          <w:rFonts w:ascii="Times New Roman" w:hAnsi="Times New Roman"/>
          <w:b/>
          <w:sz w:val="28"/>
          <w:szCs w:val="28"/>
        </w:rPr>
        <w:lastRenderedPageBreak/>
        <w:t>Календарно-тематическое планирование у</w:t>
      </w:r>
      <w:r w:rsidR="0012063A">
        <w:rPr>
          <w:rFonts w:ascii="Times New Roman" w:hAnsi="Times New Roman"/>
          <w:b/>
          <w:sz w:val="28"/>
          <w:szCs w:val="28"/>
        </w:rPr>
        <w:t>роков русского языка в 9 классе (</w:t>
      </w:r>
      <w:r w:rsidR="000D070E">
        <w:rPr>
          <w:rFonts w:ascii="Times New Roman" w:hAnsi="Times New Roman"/>
          <w:b/>
          <w:sz w:val="28"/>
          <w:szCs w:val="28"/>
        </w:rPr>
        <w:t xml:space="preserve"> 3ч в неделю = 102ч  за учебный год</w:t>
      </w:r>
      <w:r w:rsidR="0012063A">
        <w:rPr>
          <w:rFonts w:ascii="Times New Roman" w:hAnsi="Times New Roman"/>
          <w:b/>
          <w:sz w:val="28"/>
          <w:szCs w:val="28"/>
        </w:rPr>
        <w:t>)</w:t>
      </w:r>
    </w:p>
    <w:p w:rsidR="00B4475C" w:rsidRPr="00EF6605" w:rsidRDefault="00B4475C" w:rsidP="00EF6605">
      <w:pPr>
        <w:pStyle w:val="a7"/>
        <w:jc w:val="both"/>
        <w:rPr>
          <w:rFonts w:ascii="Times New Roman" w:hAnsi="Times New Roman"/>
          <w:b/>
          <w:sz w:val="24"/>
          <w:szCs w:val="24"/>
        </w:rPr>
      </w:pPr>
    </w:p>
    <w:tbl>
      <w:tblPr>
        <w:tblStyle w:val="ab"/>
        <w:tblW w:w="15451" w:type="dxa"/>
        <w:tblInd w:w="-601" w:type="dxa"/>
        <w:tblLayout w:type="fixed"/>
        <w:tblLook w:val="04A0"/>
      </w:tblPr>
      <w:tblGrid>
        <w:gridCol w:w="710"/>
        <w:gridCol w:w="142"/>
        <w:gridCol w:w="957"/>
        <w:gridCol w:w="2887"/>
        <w:gridCol w:w="422"/>
        <w:gridCol w:w="2373"/>
        <w:gridCol w:w="3213"/>
        <w:gridCol w:w="4747"/>
      </w:tblGrid>
      <w:tr w:rsidR="00B4475C" w:rsidRPr="00EF6605" w:rsidTr="004329F6">
        <w:tc>
          <w:tcPr>
            <w:tcW w:w="710" w:type="dxa"/>
            <w:vMerge w:val="restart"/>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w:t>
            </w:r>
          </w:p>
        </w:tc>
        <w:tc>
          <w:tcPr>
            <w:tcW w:w="1099" w:type="dxa"/>
            <w:gridSpan w:val="2"/>
            <w:vMerge w:val="restart"/>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Дата</w:t>
            </w:r>
          </w:p>
        </w:tc>
        <w:tc>
          <w:tcPr>
            <w:tcW w:w="2887" w:type="dxa"/>
            <w:vMerge w:val="restart"/>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Тема урока</w:t>
            </w:r>
          </w:p>
        </w:tc>
        <w:tc>
          <w:tcPr>
            <w:tcW w:w="422" w:type="dxa"/>
            <w:vMerge w:val="restart"/>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Ч</w:t>
            </w:r>
          </w:p>
        </w:tc>
        <w:tc>
          <w:tcPr>
            <w:tcW w:w="10333" w:type="dxa"/>
            <w:gridSpan w:val="3"/>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Планируемые ре</w:t>
            </w:r>
            <w:r w:rsidR="000D070E">
              <w:rPr>
                <w:rFonts w:ascii="Times New Roman" w:hAnsi="Times New Roman"/>
                <w:sz w:val="24"/>
                <w:szCs w:val="24"/>
                <w:lang w:eastAsia="en-US"/>
              </w:rPr>
              <w:t xml:space="preserve">зультаты </w:t>
            </w:r>
          </w:p>
        </w:tc>
      </w:tr>
      <w:tr w:rsidR="00B4475C" w:rsidRPr="00EF6605" w:rsidTr="004329F6">
        <w:tc>
          <w:tcPr>
            <w:tcW w:w="710"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sz w:val="24"/>
                <w:szCs w:val="24"/>
                <w:lang w:eastAsia="en-US"/>
              </w:rPr>
            </w:pPr>
          </w:p>
        </w:tc>
        <w:tc>
          <w:tcPr>
            <w:tcW w:w="1099" w:type="dxa"/>
            <w:gridSpan w:val="2"/>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sz w:val="24"/>
                <w:szCs w:val="24"/>
                <w:lang w:eastAsia="en-US"/>
              </w:rPr>
            </w:pPr>
          </w:p>
        </w:tc>
        <w:tc>
          <w:tcPr>
            <w:tcW w:w="288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sz w:val="24"/>
                <w:szCs w:val="24"/>
                <w:lang w:eastAsia="en-US"/>
              </w:rPr>
            </w:pPr>
          </w:p>
        </w:tc>
        <w:tc>
          <w:tcPr>
            <w:tcW w:w="422"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sz w:val="24"/>
                <w:szCs w:val="24"/>
                <w:lang w:eastAsia="en-US"/>
              </w:rPr>
            </w:pP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Подготовка к ОГЭ</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Предметные результаты</w:t>
            </w:r>
          </w:p>
        </w:tc>
        <w:tc>
          <w:tcPr>
            <w:tcW w:w="474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УУД</w:t>
            </w:r>
          </w:p>
        </w:tc>
      </w:tr>
      <w:tr w:rsidR="00B4475C" w:rsidRPr="00EF6605" w:rsidTr="004329F6">
        <w:tc>
          <w:tcPr>
            <w:tcW w:w="15451" w:type="dxa"/>
            <w:gridSpan w:val="8"/>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i/>
                <w:sz w:val="24"/>
                <w:szCs w:val="24"/>
                <w:u w:val="single"/>
                <w:lang w:eastAsia="en-US"/>
              </w:rPr>
            </w:pPr>
            <w:r w:rsidRPr="00EF6605">
              <w:rPr>
                <w:rFonts w:ascii="Times New Roman" w:hAnsi="Times New Roman"/>
                <w:sz w:val="24"/>
                <w:szCs w:val="24"/>
                <w:lang w:eastAsia="en-US"/>
              </w:rPr>
              <w:t xml:space="preserve">                                                                                            </w:t>
            </w:r>
            <w:r w:rsidRPr="00EF6605">
              <w:rPr>
                <w:rFonts w:ascii="Times New Roman" w:hAnsi="Times New Roman"/>
                <w:b/>
                <w:sz w:val="24"/>
                <w:szCs w:val="24"/>
                <w:lang w:eastAsia="en-US"/>
              </w:rPr>
              <w:t>Общие сведения о языке.</w:t>
            </w: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Общие сведения о языке. Международное значение русского языка.</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Стили текста, типы речи</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 xml:space="preserve">Осознают роль русского языка в жизни общества и государства, в современном мире; роль языка в жизни человека; красоту, богатство, выразительность русского языка. Имеют элементарные представления о месте русского языка в кругу индоевропейских языков, роли старославянского (церковнославянского) языка в развитии русского языка, об основных формах функционирования современного русского языка; о развитии русистики. Различают разновидности современного русского языка. </w:t>
            </w:r>
          </w:p>
        </w:tc>
        <w:tc>
          <w:tcPr>
            <w:tcW w:w="474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Коммуникативные:</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используют адекватные языковые средства для отображения  своих чувств, мыслей и побуждений.</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Регулятивные:</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выделяют и осознают то, что уже усвоено и что ещё  подлежит усвоению, осознают качество и уровень усвоения.</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Познавательные:</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умеют выбирать смысловые единицы текста и устанавливать отношения между ними. Осуществляют поиск и выделение необходимой информации.</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Личностные:</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знание о своей этнической принадлежности, освоение национальных ценностей, традиций, культуры, знание о народах и этнических группах России. 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 любовь к Родине.</w:t>
            </w: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2.</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Понятие о литературном языке.</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 xml:space="preserve">повторение смысловой и композиционной целостности текста: вступление, </w:t>
            </w:r>
            <w:r w:rsidRPr="00EF6605">
              <w:rPr>
                <w:rFonts w:ascii="Times New Roman" w:hAnsi="Times New Roman"/>
                <w:sz w:val="24"/>
                <w:szCs w:val="24"/>
                <w:lang w:eastAsia="en-US"/>
              </w:rPr>
              <w:lastRenderedPageBreak/>
              <w:t xml:space="preserve">основная часть, заключение; повторение основных признаков текста: относительная завершённость текста, законченности и видовременное единство. </w:t>
            </w:r>
          </w:p>
        </w:tc>
        <w:tc>
          <w:tcPr>
            <w:tcW w:w="3213" w:type="dxa"/>
            <w:vMerge w:val="restart"/>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lastRenderedPageBreak/>
              <w:t xml:space="preserve">имеют представление о лингвистике, как науке, выдающихся отечественных лингвистах. Осознают (понимают) </w:t>
            </w:r>
            <w:r w:rsidRPr="00EF6605">
              <w:rPr>
                <w:rFonts w:ascii="Times New Roman" w:hAnsi="Times New Roman"/>
                <w:sz w:val="24"/>
                <w:szCs w:val="24"/>
                <w:lang w:eastAsia="en-US"/>
              </w:rPr>
              <w:lastRenderedPageBreak/>
              <w:t>смыслоразличительную  функцию языка; звукопись как одно из выразительных средств русского языка. Анализируют и характеризуют отдельные звуки речи; особенности произношения и написания слова устно и с помощью элементов транскрипции; звуки в речевом потоке, слово с точки зрения деления его на слоги и возможностей переноса слова с одной строки на другую. Овладевают основными правилами литературного произношения  и ударения, нормами произношения безударных гласных звуков.</w:t>
            </w:r>
          </w:p>
        </w:tc>
        <w:tc>
          <w:tcPr>
            <w:tcW w:w="4747" w:type="dxa"/>
            <w:vMerge w:val="restart"/>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lastRenderedPageBreak/>
              <w:t>Коммуникативные:</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 xml:space="preserve">используют адекватные языковые средства для отображения  своих чувств, мыслей и побуждений. Обмениваются знаниями между членами группы для принятия  </w:t>
            </w:r>
            <w:r w:rsidRPr="00EF6605">
              <w:rPr>
                <w:rFonts w:ascii="Times New Roman" w:hAnsi="Times New Roman"/>
                <w:sz w:val="24"/>
                <w:szCs w:val="24"/>
                <w:lang w:eastAsia="en-US"/>
              </w:rPr>
              <w:lastRenderedPageBreak/>
              <w:t xml:space="preserve">эффективных совместных </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b/>
                <w:sz w:val="24"/>
                <w:szCs w:val="24"/>
                <w:lang w:eastAsia="en-US"/>
              </w:rPr>
              <w:t xml:space="preserve"> </w:t>
            </w:r>
            <w:r w:rsidRPr="00EF6605">
              <w:rPr>
                <w:rFonts w:ascii="Times New Roman" w:hAnsi="Times New Roman"/>
                <w:sz w:val="24"/>
                <w:szCs w:val="24"/>
                <w:lang w:eastAsia="en-US"/>
              </w:rPr>
              <w:t>решений.</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Регулятивные:</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принимают познавательную цель, охраняют её при выполнении учебных действий, регулируют весь процесс их выполнения и чётко выполняют требования  познавательной задачи.</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Познавательные:</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Осуществляют поиск и выделение необходимой информации. Осознанно и произвольно строят речевые высказывания в устной и письменной форме. Устанавливают причинно-следственные связи. Выбирают основания и критерии для сравнения, сериации, классификации объектов.</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Личностные:</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lastRenderedPageBreak/>
              <w:t>3 (1)</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Р/р. Подготовка к ОГЭ. Изложение  № 1.</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выявление микротем,  приёмы сжатия текста.</w:t>
            </w:r>
          </w:p>
        </w:tc>
        <w:tc>
          <w:tcPr>
            <w:tcW w:w="3213"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sz w:val="24"/>
                <w:szCs w:val="24"/>
                <w:lang w:eastAsia="en-US"/>
              </w:rPr>
            </w:pP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sz w:val="24"/>
                <w:szCs w:val="24"/>
                <w:lang w:eastAsia="en-US"/>
              </w:rPr>
            </w:pPr>
          </w:p>
        </w:tc>
      </w:tr>
      <w:tr w:rsidR="00B4475C" w:rsidRPr="00EF6605" w:rsidTr="004329F6">
        <w:tc>
          <w:tcPr>
            <w:tcW w:w="15451" w:type="dxa"/>
            <w:gridSpan w:val="8"/>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i/>
                <w:sz w:val="24"/>
                <w:szCs w:val="24"/>
                <w:u w:val="single"/>
                <w:lang w:eastAsia="en-US"/>
              </w:rPr>
            </w:pPr>
            <w:r w:rsidRPr="00EF6605">
              <w:rPr>
                <w:rFonts w:ascii="Times New Roman" w:hAnsi="Times New Roman"/>
                <w:b/>
                <w:sz w:val="24"/>
                <w:szCs w:val="24"/>
                <w:lang w:eastAsia="en-US"/>
              </w:rPr>
              <w:t xml:space="preserve">                                                                               Повторение пройденного в 5-8 классах</w:t>
            </w: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4.</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Повторение пройденного в 5-8 классах. Речь. Устная и письменная речь. Монолог и диалог.</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орфограммы корня: безударные гласные, проверяемые и непроверяемые ударением</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знать разновидности речевого общения, уметь вести диалог, владеть основными нормами построения устного и письменного высказывания, владеть выразительной интонацией.</w:t>
            </w:r>
          </w:p>
        </w:tc>
        <w:tc>
          <w:tcPr>
            <w:tcW w:w="474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Коммуникативные:</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 xml:space="preserve">Обмениваются знаниями между членами группы для принятия  эффективных совместных </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b/>
                <w:sz w:val="24"/>
                <w:szCs w:val="24"/>
                <w:lang w:eastAsia="en-US"/>
              </w:rPr>
              <w:t xml:space="preserve"> </w:t>
            </w:r>
            <w:r w:rsidRPr="00EF6605">
              <w:rPr>
                <w:rFonts w:ascii="Times New Roman" w:hAnsi="Times New Roman"/>
                <w:sz w:val="24"/>
                <w:szCs w:val="24"/>
                <w:lang w:eastAsia="en-US"/>
              </w:rPr>
              <w:t>решений.</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Регулятивные:</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 xml:space="preserve">принимают познавательную цель, охраняют её при выполнении учебных действий, регулируют весь процесс их выполнения и чётко выполняют требования  </w:t>
            </w:r>
            <w:r w:rsidRPr="00EF6605">
              <w:rPr>
                <w:rFonts w:ascii="Times New Roman" w:hAnsi="Times New Roman"/>
                <w:sz w:val="24"/>
                <w:szCs w:val="24"/>
                <w:lang w:eastAsia="en-US"/>
              </w:rPr>
              <w:lastRenderedPageBreak/>
              <w:t>познавательной задачи.</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Познавательные:</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Осуществляют поиск и выделение необходимой информации. Устанавливают причинно-следственные связи. Выбирают основания и критерии для сравнения, сериации, классификации объектов.</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Личностные:</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lastRenderedPageBreak/>
              <w:t>5.</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Р/р. Стили речи.</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повторение смысловой и композиционной целостности текста: вступление, основная часть, заключение; повторение основных признаков текста: относительная завершённость текста, законченности и видовременное единство.</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знать названия стилей, уметь их различать, определять их жанры, тему, основную мысль текста, его тип, создавать собственное высказывание, учитывая выразительные средства каждого стиля.</w:t>
            </w:r>
          </w:p>
        </w:tc>
        <w:tc>
          <w:tcPr>
            <w:tcW w:w="4747" w:type="dxa"/>
            <w:vMerge w:val="restart"/>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Коммуникативные:</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используют адекватные языковые средства для отображения  своих чувств, мыслей и побуждений.</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Регулятивные:</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определяют последовательность промежуточных целей с учётом конечного результата.</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Познавательные:</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Осуществляют поиск и выделение необходимой информации. Устанавливают причинно-следственные связи. Выбирают основания и критерии для сравнения, сериации, классификации объектов.</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Личностные:</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6 (2)</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Р/р. Подготовка к ОГЭ. Изложение  № 2.</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выявление микротем,  приёмы сжатия текста.</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уметь воспроизводить текст по аудиозаписи, применять приёмы сжатия текста</w:t>
            </w: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sz w:val="24"/>
                <w:szCs w:val="24"/>
                <w:lang w:eastAsia="en-US"/>
              </w:rPr>
            </w:pP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lastRenderedPageBreak/>
              <w:t>7.</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Простое предложение и его грамматическая основа.</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повторить классификацию простых предложений по наличию главных и второстепенных членов, по пропуску какого-либо члена предложения, виды односоставных предложений.</w:t>
            </w:r>
          </w:p>
        </w:tc>
        <w:tc>
          <w:tcPr>
            <w:tcW w:w="3213"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Знать определения простого предложения, д/с, о/с, о/л, н/л, б/л, н. уметь производить полный синтаксический  анализ простого предложения, давать характеристику, строить схему.</w:t>
            </w:r>
          </w:p>
          <w:p w:rsidR="00B4475C" w:rsidRPr="00EF6605" w:rsidRDefault="00B4475C" w:rsidP="00EF6605">
            <w:pPr>
              <w:pStyle w:val="a7"/>
              <w:ind w:left="0"/>
              <w:jc w:val="both"/>
              <w:rPr>
                <w:rFonts w:ascii="Times New Roman" w:hAnsi="Times New Roman"/>
                <w:sz w:val="24"/>
                <w:szCs w:val="24"/>
                <w:lang w:eastAsia="en-US"/>
              </w:rPr>
            </w:pPr>
          </w:p>
          <w:p w:rsidR="00B4475C" w:rsidRPr="00EF6605" w:rsidRDefault="00B4475C" w:rsidP="00EF6605">
            <w:pPr>
              <w:pStyle w:val="a7"/>
              <w:ind w:left="0"/>
              <w:jc w:val="both"/>
              <w:rPr>
                <w:rFonts w:ascii="Times New Roman" w:hAnsi="Times New Roman"/>
                <w:b/>
                <w:sz w:val="24"/>
                <w:szCs w:val="24"/>
                <w:lang w:eastAsia="en-US"/>
              </w:rPr>
            </w:pPr>
          </w:p>
        </w:tc>
        <w:tc>
          <w:tcPr>
            <w:tcW w:w="474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Коммуникативные:</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используют адекватные языковые средства для отображения  своих чувств, мыслей и побуждений.</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Регулятивные:</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определяют последовательность промежуточных целей с учётом конечного результата.</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Познавательные:</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умеют выбирать  смысловые единицы текста и устанавливать отношения между ними. Восстанавливают предметную ситуацию, описанную в задаче, путём переформулирования, упрощённого пересказа текста, с выделением только существенной для решения задачи информации.</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Личностные:</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8.</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Предложения с обособленными членами.</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повторить правописание суффиксов причастий и прилагательных, НЕ с причастиями, историзмы, архаизмы</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Знать определения второстепенных членов предложения, уметь опознавать предложения с обособленными членами, устанавливать смысловую и интонационную связь, использовать в речи</w:t>
            </w:r>
          </w:p>
        </w:tc>
        <w:tc>
          <w:tcPr>
            <w:tcW w:w="4747" w:type="dxa"/>
            <w:vMerge w:val="restart"/>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Коммуникативные:</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используют адекватные языковые средства для отображения  своих чувств, мыслей и побуждений.</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Регулятивные:</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сличают способ и результат своих действий с заданным эталоном, обнаруживают отклонения  и отличия от эталона.</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Познавательные:</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 xml:space="preserve">выполняют операции со знаками и символами, осознанно и произвольно </w:t>
            </w:r>
            <w:r w:rsidRPr="00EF6605">
              <w:rPr>
                <w:rFonts w:ascii="Times New Roman" w:hAnsi="Times New Roman"/>
                <w:sz w:val="24"/>
                <w:szCs w:val="24"/>
                <w:lang w:eastAsia="en-US"/>
              </w:rPr>
              <w:lastRenderedPageBreak/>
              <w:t>строят речевые высказывания в устной и письменной форме.</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Личностные:</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9(3)</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Р/р. Подготовка к ОГЭ. Изложение  № 3.</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выявление микротем,  приёмы сжатия текста.</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уметь воспроизводить текст по аудиозаписи, применять приёмы сжатия текста</w:t>
            </w: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sz w:val="24"/>
                <w:szCs w:val="24"/>
                <w:lang w:eastAsia="en-US"/>
              </w:rPr>
            </w:pP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lastRenderedPageBreak/>
              <w:t>10.</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Предложения с обращениями, вводными словами и вставными конструкциями</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повторить письмо, диалог, интонацию водности (паузы, понижение силы голоса, более быстрое их проговаривание)</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Знать определения предложений с обращениями, с вводными  словами и вставными конструкциями. Уметь интонационно выразительно читать предложения, объяснять постановку знаков препинания.</w:t>
            </w:r>
          </w:p>
        </w:tc>
        <w:tc>
          <w:tcPr>
            <w:tcW w:w="474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Коммуникативные:</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используют адекватные языковые средства для отображения  своих чувств, мыслей и побуждений.</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Регулятивные:</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сличают способ и результат своих действий с заданным эталоном, обнаруживают отклонения  и отличия от эталона.</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Познавательные:</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выполняют операции со знаками и символами, осознанно и произвольно строят речевые высказывания в устной и письменной форме.</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Личностные:</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11.</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 xml:space="preserve"> Входной контроль «Диагностическая работа по типу ОГЭ»</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vMerge w:val="restart"/>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композиционные особенности текста</w:t>
            </w:r>
          </w:p>
        </w:tc>
        <w:tc>
          <w:tcPr>
            <w:tcW w:w="3213" w:type="dxa"/>
            <w:vMerge w:val="restart"/>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Знать композиционные особенности форм сочинения. Уметь пересказывать текст, соблюдать нормы на письме</w:t>
            </w:r>
          </w:p>
        </w:tc>
        <w:tc>
          <w:tcPr>
            <w:tcW w:w="4747" w:type="dxa"/>
            <w:vMerge w:val="restart"/>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Коммуникативные:</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используют адекватные языковые средства для отображения  своих чувств, мыслей и побуждений.</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Регулятивные:</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 xml:space="preserve">определяют последовательность </w:t>
            </w:r>
            <w:r w:rsidRPr="00EF6605">
              <w:rPr>
                <w:rFonts w:ascii="Times New Roman" w:hAnsi="Times New Roman"/>
                <w:sz w:val="24"/>
                <w:szCs w:val="24"/>
                <w:lang w:eastAsia="en-US"/>
              </w:rPr>
              <w:lastRenderedPageBreak/>
              <w:t>промежуточных целей с учётом конечного результата.</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Познавательные:</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Осуществляют поиск и выделение необходимой информации. Устанавливают причинно-следственные связи. Выбирают основания и критерии для сравнения, сериации, классификации объектов.</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Личностные:</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12.</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Работа над ошибками. Повторение.</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sz w:val="24"/>
                <w:szCs w:val="24"/>
                <w:lang w:eastAsia="en-US"/>
              </w:rPr>
            </w:pPr>
          </w:p>
        </w:tc>
        <w:tc>
          <w:tcPr>
            <w:tcW w:w="3213"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b/>
                <w:sz w:val="24"/>
                <w:szCs w:val="24"/>
                <w:lang w:eastAsia="en-US"/>
              </w:rPr>
            </w:pP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b/>
                <w:sz w:val="24"/>
                <w:szCs w:val="24"/>
                <w:lang w:eastAsia="en-US"/>
              </w:rPr>
            </w:pP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 xml:space="preserve">13 </w:t>
            </w:r>
            <w:r w:rsidRPr="00EF6605">
              <w:rPr>
                <w:rFonts w:ascii="Times New Roman" w:hAnsi="Times New Roman"/>
                <w:sz w:val="24"/>
                <w:szCs w:val="24"/>
                <w:lang w:eastAsia="en-US"/>
              </w:rPr>
              <w:lastRenderedPageBreak/>
              <w:t>(4)</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 xml:space="preserve">Р/р. Подготовка к ОГЭ. </w:t>
            </w:r>
            <w:r w:rsidRPr="00EF6605">
              <w:rPr>
                <w:rFonts w:ascii="Times New Roman" w:hAnsi="Times New Roman"/>
                <w:b/>
                <w:sz w:val="24"/>
                <w:szCs w:val="24"/>
                <w:lang w:eastAsia="en-US"/>
              </w:rPr>
              <w:lastRenderedPageBreak/>
              <w:t>Изложение  № 4.</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lastRenderedPageBreak/>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 xml:space="preserve">выявление </w:t>
            </w:r>
            <w:r w:rsidRPr="00EF6605">
              <w:rPr>
                <w:rFonts w:ascii="Times New Roman" w:hAnsi="Times New Roman"/>
                <w:sz w:val="24"/>
                <w:szCs w:val="24"/>
                <w:lang w:eastAsia="en-US"/>
              </w:rPr>
              <w:lastRenderedPageBreak/>
              <w:t>микротем,  приёмы сжатия текста.</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lastRenderedPageBreak/>
              <w:t xml:space="preserve">уметь воспроизводить текст </w:t>
            </w:r>
            <w:r w:rsidRPr="00EF6605">
              <w:rPr>
                <w:rFonts w:ascii="Times New Roman" w:hAnsi="Times New Roman"/>
                <w:sz w:val="24"/>
                <w:szCs w:val="24"/>
                <w:lang w:eastAsia="en-US"/>
              </w:rPr>
              <w:lastRenderedPageBreak/>
              <w:t>по аудиозаписи,  применять приёмы сжатия текста</w:t>
            </w: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b/>
                <w:sz w:val="24"/>
                <w:szCs w:val="24"/>
                <w:lang w:eastAsia="en-US"/>
              </w:rPr>
            </w:pPr>
          </w:p>
        </w:tc>
      </w:tr>
      <w:tr w:rsidR="00B4475C" w:rsidRPr="00EF6605" w:rsidTr="004329F6">
        <w:tc>
          <w:tcPr>
            <w:tcW w:w="15451" w:type="dxa"/>
            <w:gridSpan w:val="8"/>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i/>
                <w:sz w:val="24"/>
                <w:szCs w:val="24"/>
                <w:u w:val="single"/>
                <w:lang w:eastAsia="en-US"/>
              </w:rPr>
            </w:pPr>
          </w:p>
        </w:tc>
      </w:tr>
      <w:tr w:rsidR="00B4475C" w:rsidRPr="00EF6605" w:rsidTr="004329F6">
        <w:tc>
          <w:tcPr>
            <w:tcW w:w="15451" w:type="dxa"/>
            <w:gridSpan w:val="8"/>
            <w:tcBorders>
              <w:top w:val="single" w:sz="4" w:space="0" w:color="auto"/>
              <w:left w:val="single" w:sz="4" w:space="0" w:color="auto"/>
              <w:bottom w:val="single" w:sz="4" w:space="0" w:color="auto"/>
              <w:right w:val="single" w:sz="4" w:space="0" w:color="auto"/>
            </w:tcBorders>
            <w:hideMark/>
          </w:tcPr>
          <w:p w:rsidR="00B4475C" w:rsidRPr="00EF6605" w:rsidRDefault="00B4475C" w:rsidP="00BD736E">
            <w:pPr>
              <w:pStyle w:val="a7"/>
              <w:ind w:left="0"/>
              <w:jc w:val="both"/>
              <w:rPr>
                <w:rFonts w:ascii="Times New Roman" w:hAnsi="Times New Roman"/>
                <w:b/>
                <w:i/>
                <w:sz w:val="24"/>
                <w:szCs w:val="24"/>
                <w:u w:val="single"/>
                <w:lang w:eastAsia="en-US"/>
              </w:rPr>
            </w:pPr>
            <w:r w:rsidRPr="00EF6605">
              <w:rPr>
                <w:rFonts w:ascii="Times New Roman" w:hAnsi="Times New Roman"/>
                <w:sz w:val="24"/>
                <w:szCs w:val="24"/>
                <w:lang w:eastAsia="en-US"/>
              </w:rPr>
              <w:t xml:space="preserve">                                                                                 </w:t>
            </w:r>
            <w:r w:rsidRPr="00EF6605">
              <w:rPr>
                <w:rFonts w:ascii="Times New Roman" w:hAnsi="Times New Roman"/>
                <w:b/>
                <w:sz w:val="24"/>
                <w:szCs w:val="24"/>
                <w:lang w:eastAsia="en-US"/>
              </w:rPr>
              <w:t>Сложное предложение. Культура речи.</w:t>
            </w: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14.</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Сложное предложение . Понятие о сложном предложении. Основные виды сложных предложений.</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повторить употребление разделительных, соединительных, противительных союзов в ССП.</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Знать классификацию сложных предложений, уметь отличать  простое предложение от сложного, различать  ССП, СПП, БСП, определять способы  и средства связи. Строить схемы</w:t>
            </w:r>
          </w:p>
        </w:tc>
        <w:tc>
          <w:tcPr>
            <w:tcW w:w="474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Коммуникативные:</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 xml:space="preserve">используют адекватные языковые средства для отображения  своих чувств, мыслей и побуждений. Обмениваются знаниями между членами группы для принятия  эффективных совместных </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b/>
                <w:sz w:val="24"/>
                <w:szCs w:val="24"/>
                <w:lang w:eastAsia="en-US"/>
              </w:rPr>
              <w:t xml:space="preserve"> </w:t>
            </w:r>
            <w:r w:rsidRPr="00EF6605">
              <w:rPr>
                <w:rFonts w:ascii="Times New Roman" w:hAnsi="Times New Roman"/>
                <w:sz w:val="24"/>
                <w:szCs w:val="24"/>
                <w:lang w:eastAsia="en-US"/>
              </w:rPr>
              <w:t>решений.</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Регулятивные:</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определяют последовательность промежуточных целей с учётом конечного результата.</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принимают познавательную цель, охраняют её при выполнении учебных действий, регулируют весь процесс их выполнения и чётко выполняют требования  познавательной задачи.</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Познавательные:</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 xml:space="preserve">умеют выбирать  смысловые единицы текста и устанавливать отношения между </w:t>
            </w:r>
            <w:r w:rsidRPr="00EF6605">
              <w:rPr>
                <w:rFonts w:ascii="Times New Roman" w:hAnsi="Times New Roman"/>
                <w:sz w:val="24"/>
                <w:szCs w:val="24"/>
                <w:lang w:eastAsia="en-US"/>
              </w:rPr>
              <w:lastRenderedPageBreak/>
              <w:t>ними. Осознанно и произвольно строят речевые высказывания в устной и письменной форме.</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Личностные:</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lastRenderedPageBreak/>
              <w:t>15. 16.</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Разделительные и выделительные знаки препинания между частями сложного предложения. Интонация сложного предложения.</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p>
        </w:tc>
        <w:tc>
          <w:tcPr>
            <w:tcW w:w="474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Коммуникативные:</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используют адекватные языковые средства для отображения  своих чувств, мыслей и побуждений.</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Регулятивные:</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определяют последовательность промежуточных целей с учётом конечного результата.</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Познавательные:</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Осуществляют поиск и выделение необходимой информации. Устанавливают причинно-следственные связи. Выбирают основания и критерии для сравнения, сериации, классификации объектов.</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Личностные:</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sz w:val="24"/>
                <w:szCs w:val="24"/>
                <w:lang w:eastAsia="en-US"/>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r>
      <w:tr w:rsidR="00B4475C" w:rsidRPr="00EF6605" w:rsidTr="004329F6">
        <w:tc>
          <w:tcPr>
            <w:tcW w:w="15451" w:type="dxa"/>
            <w:gridSpan w:val="8"/>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i/>
                <w:sz w:val="24"/>
                <w:szCs w:val="24"/>
                <w:u w:val="single"/>
                <w:lang w:eastAsia="en-US"/>
              </w:rPr>
            </w:pPr>
            <w:r w:rsidRPr="00EF6605">
              <w:rPr>
                <w:rFonts w:ascii="Times New Roman" w:hAnsi="Times New Roman"/>
                <w:b/>
                <w:sz w:val="24"/>
                <w:szCs w:val="24"/>
                <w:lang w:eastAsia="en-US"/>
              </w:rPr>
              <w:t xml:space="preserve">                                                                                Сложносочинённое предложение</w:t>
            </w: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17.</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 xml:space="preserve">Сложносочинённое предложение и его особенности. Строение </w:t>
            </w:r>
            <w:r w:rsidRPr="00EF6605">
              <w:rPr>
                <w:rFonts w:ascii="Times New Roman" w:hAnsi="Times New Roman"/>
                <w:sz w:val="24"/>
                <w:szCs w:val="24"/>
                <w:lang w:eastAsia="en-US"/>
              </w:rPr>
              <w:lastRenderedPageBreak/>
              <w:t>ССП, смысловые отношения в сложносочинённых предложениях.</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lastRenderedPageBreak/>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 xml:space="preserve">повторить орфограммы в корнях, суффиксах, </w:t>
            </w:r>
            <w:r w:rsidRPr="00EF6605">
              <w:rPr>
                <w:rFonts w:ascii="Times New Roman" w:hAnsi="Times New Roman"/>
                <w:sz w:val="24"/>
                <w:szCs w:val="24"/>
                <w:lang w:eastAsia="en-US"/>
              </w:rPr>
              <w:lastRenderedPageBreak/>
              <w:t>окончаниях. Основа предложения.</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lastRenderedPageBreak/>
              <w:t xml:space="preserve">Знать грамматические признаки ССП, его строение, уметь интонационно </w:t>
            </w:r>
            <w:r w:rsidRPr="00EF6605">
              <w:rPr>
                <w:rFonts w:ascii="Times New Roman" w:hAnsi="Times New Roman"/>
                <w:sz w:val="24"/>
                <w:szCs w:val="24"/>
                <w:lang w:eastAsia="en-US"/>
              </w:rPr>
              <w:lastRenderedPageBreak/>
              <w:t>оформлять ССП с разными типами  смысловых отношений между частями, выявлять эти отношения, правильно ставить знаки препинания, составлять схемы и конструировать предложения по схемам</w:t>
            </w:r>
          </w:p>
        </w:tc>
        <w:tc>
          <w:tcPr>
            <w:tcW w:w="4747" w:type="dxa"/>
            <w:vMerge w:val="restart"/>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lastRenderedPageBreak/>
              <w:t>Коммуникативные:</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 xml:space="preserve">используют адекватные языковые средства для отображения  своих чувств, мыслей и </w:t>
            </w:r>
            <w:r w:rsidRPr="00EF6605">
              <w:rPr>
                <w:rFonts w:ascii="Times New Roman" w:hAnsi="Times New Roman"/>
                <w:sz w:val="24"/>
                <w:szCs w:val="24"/>
                <w:lang w:eastAsia="en-US"/>
              </w:rPr>
              <w:lastRenderedPageBreak/>
              <w:t>побуждений.</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Регулятивные:</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определяют последовательность промежуточных целей с учётом конечного результата.</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Познавательные:</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Осуществляют поиск и выделение необходимой информации. Умеют выбирать смысловые единицы текста и устанавливать отношения между ними. Осознанно и произвольно строят речевые высказывания в устной и письменной форме.</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Личностные:</w:t>
            </w:r>
          </w:p>
          <w:p w:rsidR="00B4475C" w:rsidRPr="00EF6605" w:rsidRDefault="00B4475C" w:rsidP="00EF6605">
            <w:pPr>
              <w:jc w:val="both"/>
              <w:rPr>
                <w:rFonts w:ascii="Times New Roman" w:hAnsi="Times New Roman"/>
                <w:lang w:eastAsia="en-US"/>
              </w:rPr>
            </w:pPr>
            <w:r w:rsidRPr="00EF6605">
              <w:rPr>
                <w:rFonts w:ascii="Times New Roman" w:hAnsi="Times New Roman"/>
                <w:sz w:val="24"/>
                <w:szCs w:val="24"/>
                <w:lang w:eastAsia="en-US"/>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lastRenderedPageBreak/>
              <w:t>18</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(5)</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Р/р. Подготовка к ОГЭ. Изложение  № 5.</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выявление микротем,  приёмы сжатия текста.</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уметь воспроизводить текст по аудиозаписи,  применять приёмы сжатия текста</w:t>
            </w: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lang w:eastAsia="en-US"/>
              </w:rPr>
            </w:pP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19.</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Сложносочинённое предложение с соединительными, разделительными и противительными союзами. Знаки препинания в нём.</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повторить орфограммы 3-7, словарные слова</w:t>
            </w:r>
          </w:p>
        </w:tc>
        <w:tc>
          <w:tcPr>
            <w:tcW w:w="3213" w:type="dxa"/>
            <w:vMerge w:val="restart"/>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Знать основные группы ССП по значению и союзам, уметь определять смысловые отношения между частями ССП и способы их выражения.</w:t>
            </w:r>
          </w:p>
        </w:tc>
        <w:tc>
          <w:tcPr>
            <w:tcW w:w="4747" w:type="dxa"/>
            <w:vMerge w:val="restart"/>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Коммуникативные:</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 xml:space="preserve">используют адекватные языковые средства для отображения  своих чувств, мыслей и побуждений. Обмениваются знаниями между членами группы для принятия  эффективных совместных </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b/>
                <w:sz w:val="24"/>
                <w:szCs w:val="24"/>
                <w:lang w:eastAsia="en-US"/>
              </w:rPr>
              <w:t xml:space="preserve"> </w:t>
            </w:r>
            <w:r w:rsidRPr="00EF6605">
              <w:rPr>
                <w:rFonts w:ascii="Times New Roman" w:hAnsi="Times New Roman"/>
                <w:sz w:val="24"/>
                <w:szCs w:val="24"/>
                <w:lang w:eastAsia="en-US"/>
              </w:rPr>
              <w:t>решений.</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Регулятивные:</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определяют последовательность промежуточных целей с учётом конечного результата. Вносят коррективы и дополнения в способ своих действий в случае расхождения эталона, реального действия и его продукта.</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Познавательные:</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lastRenderedPageBreak/>
              <w:t>умеют выбирать  смысловые единицы текста и устанавливать отношения между ними. Осознанно и произвольно строят речевые высказывания в устной и письменной форме.</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Личностные:</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20.</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Сложносочинённое предложение с соединительными, разделительными и противительными союзами. Знаки препинания в нём.</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повторить орфограммы 3-7, словарные слова</w:t>
            </w:r>
          </w:p>
        </w:tc>
        <w:tc>
          <w:tcPr>
            <w:tcW w:w="3213"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b/>
                <w:sz w:val="24"/>
                <w:szCs w:val="24"/>
                <w:lang w:eastAsia="en-US"/>
              </w:rPr>
            </w:pP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b/>
                <w:sz w:val="24"/>
                <w:szCs w:val="24"/>
                <w:lang w:eastAsia="en-US"/>
              </w:rPr>
            </w:pP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21.</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 xml:space="preserve">Сложносочинённое </w:t>
            </w:r>
            <w:r w:rsidRPr="00EF6605">
              <w:rPr>
                <w:rFonts w:ascii="Times New Roman" w:hAnsi="Times New Roman"/>
                <w:sz w:val="24"/>
                <w:szCs w:val="24"/>
                <w:lang w:eastAsia="en-US"/>
              </w:rPr>
              <w:lastRenderedPageBreak/>
              <w:t>предложение с соединительными, разделительными и противительными союзами. Знаки препинания в нём.</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lastRenderedPageBreak/>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 xml:space="preserve">повторить </w:t>
            </w:r>
            <w:r w:rsidRPr="00EF6605">
              <w:rPr>
                <w:rFonts w:ascii="Times New Roman" w:hAnsi="Times New Roman"/>
                <w:sz w:val="24"/>
                <w:szCs w:val="24"/>
                <w:lang w:eastAsia="en-US"/>
              </w:rPr>
              <w:lastRenderedPageBreak/>
              <w:t>орфограммы 3-7, словарные слова</w:t>
            </w:r>
          </w:p>
        </w:tc>
        <w:tc>
          <w:tcPr>
            <w:tcW w:w="3213"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b/>
                <w:sz w:val="24"/>
                <w:szCs w:val="24"/>
                <w:lang w:eastAsia="en-US"/>
              </w:rPr>
            </w:pP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b/>
                <w:sz w:val="24"/>
                <w:szCs w:val="24"/>
                <w:lang w:eastAsia="en-US"/>
              </w:rPr>
            </w:pPr>
          </w:p>
        </w:tc>
      </w:tr>
      <w:tr w:rsidR="00B4475C" w:rsidRPr="00EF6605" w:rsidTr="004329F6">
        <w:trPr>
          <w:trHeight w:val="351"/>
        </w:trPr>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lastRenderedPageBreak/>
              <w:t>22 (6)</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Р/р. Подготовка к ОГЭ. Изложение  № 6.</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выявление микротем,  приёмы сжатия текста.</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уметь воспроизводить текст по аудиозаписи, применять приёмы сжатия текста</w:t>
            </w: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b/>
                <w:sz w:val="24"/>
                <w:szCs w:val="24"/>
                <w:lang w:eastAsia="en-US"/>
              </w:rPr>
            </w:pP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23.</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Разделительные знаки препинания между частями сложносочинённого предложения с общим второстепенным членом.</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знаки препинания в ссп с общим второстепенным членом</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Уметь опознавать сложносочинённое предложение с общим второстепенным членом, производить синтаксический разбор предложений, объяснять отсутствие запятой, конструировать предложения.</w:t>
            </w:r>
          </w:p>
        </w:tc>
        <w:tc>
          <w:tcPr>
            <w:tcW w:w="4747" w:type="dxa"/>
            <w:vMerge w:val="restart"/>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Коммуникативные:</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используют адекватные языковые средства для отображения  своих чувств, мыслей и побуждений.</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Регулятивные:</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ставят учебную задачу на основе соотнесения  того, что уже известно и усвоено, и того, что ещё неизвестно. Принимают познавательную цель, сохраняют её при  выполнении учебных  действий, регулируют весь процесс их выполнения и чётко выполняют требования познавательной задачи.</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Познавательные:</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Осуществляют поиск и выделение необходимой информации. Умеют заменять термины определениями. Выделяют объекты и процессы с точки зрения целого и частей. Осознанно и произвольно строят речевые высказывания в устной и письменной форме.</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Личностные:</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 xml:space="preserve">Доброжелательное отношение к </w:t>
            </w:r>
            <w:r w:rsidRPr="00EF6605">
              <w:rPr>
                <w:rFonts w:ascii="Times New Roman" w:hAnsi="Times New Roman"/>
                <w:sz w:val="24"/>
                <w:szCs w:val="24"/>
                <w:lang w:eastAsia="en-US"/>
              </w:rPr>
              <w:lastRenderedPageBreak/>
              <w:t>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24.</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Синтаксический и пунктуационный разборы сложносочинённого предложения.</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грамматическая основа предложений</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Знать основные положения синтаксического и пунктуационного разбора ССП. Уметь производить синтаксический и пунктуационный разборы ССП, конструировать ССП разных  видов, различать ССП  и простые предложения с однородными членами.</w:t>
            </w: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sz w:val="24"/>
                <w:szCs w:val="24"/>
                <w:lang w:eastAsia="en-US"/>
              </w:rPr>
            </w:pP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25 (7)</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Р/р. Подготовка к ОГЭ. Изложение  № 7.</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выявление микротем,  приёмы сжатия текста.</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уметь воспроизводить текст по аудиозаписи, применять приёмы сжатия текста</w:t>
            </w: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sz w:val="24"/>
                <w:szCs w:val="24"/>
                <w:lang w:eastAsia="en-US"/>
              </w:rPr>
            </w:pP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lastRenderedPageBreak/>
              <w:t>26.</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677A38" w:rsidRDefault="00B4475C" w:rsidP="00EF6605">
            <w:pPr>
              <w:pStyle w:val="a7"/>
              <w:ind w:left="0"/>
              <w:jc w:val="both"/>
              <w:rPr>
                <w:rFonts w:ascii="Times New Roman" w:hAnsi="Times New Roman"/>
                <w:b/>
                <w:sz w:val="24"/>
                <w:szCs w:val="24"/>
                <w:lang w:eastAsia="en-US"/>
              </w:rPr>
            </w:pPr>
            <w:r w:rsidRPr="00677A38">
              <w:rPr>
                <w:rFonts w:ascii="Times New Roman" w:hAnsi="Times New Roman"/>
                <w:sz w:val="24"/>
                <w:szCs w:val="24"/>
                <w:lang w:eastAsia="en-US"/>
              </w:rPr>
              <w:t xml:space="preserve">Контрольный диктант «Сложносочинённые предложения». </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vMerge w:val="restart"/>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3213" w:type="dxa"/>
            <w:vMerge w:val="restart"/>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Уметь производить синтаксический и пунктуационный разборы ССП, воспроизводить текст, воспринимаемый на слух под диктовку, соблюдая орфографические и пунктуационные нормы. Уметь объяснять ошибки, классифицировать, исправлять их, приводить примеры</w:t>
            </w:r>
          </w:p>
        </w:tc>
        <w:tc>
          <w:tcPr>
            <w:tcW w:w="4747" w:type="dxa"/>
            <w:vMerge w:val="restart"/>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Коммуникативные:</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 xml:space="preserve">используют адекватные языковые средства для отображения  своих чувств, мыслей и побуждений. Обмениваются знаниями между членами группы для принятия  эффективных совместных </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b/>
                <w:sz w:val="24"/>
                <w:szCs w:val="24"/>
                <w:lang w:eastAsia="en-US"/>
              </w:rPr>
              <w:t xml:space="preserve"> </w:t>
            </w:r>
            <w:r w:rsidRPr="00EF6605">
              <w:rPr>
                <w:rFonts w:ascii="Times New Roman" w:hAnsi="Times New Roman"/>
                <w:sz w:val="24"/>
                <w:szCs w:val="24"/>
                <w:lang w:eastAsia="en-US"/>
              </w:rPr>
              <w:t>решений.</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Регулятивные:</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ставят учебную задачу на основе соотнесения  того, что уже известно и усвоено, и того, что ещё неизвестно. Принимают познавательную цель, сохраняют её при  выполнении учебных  действий, регулируют весь процесс их выполнения и чётко выполняют требования познавательной задачи.</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Познавательные:</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Осуществляют поиск и выделение необходимой информации. Умеют заменять термины определениями. Выделяют объекты и процессы с точки зрения целого и частей. Осознанно и произвольно строят речевые высказывания в устной и письменной форме.</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Личностные:</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 xml:space="preserve">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w:t>
            </w:r>
            <w:r w:rsidRPr="00EF6605">
              <w:rPr>
                <w:rFonts w:ascii="Times New Roman" w:hAnsi="Times New Roman"/>
                <w:sz w:val="24"/>
                <w:szCs w:val="24"/>
                <w:lang w:eastAsia="en-US"/>
              </w:rPr>
              <w:lastRenderedPageBreak/>
              <w:t>познавательного мотива.</w:t>
            </w: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27.</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677A38" w:rsidRDefault="00B4475C" w:rsidP="00EF6605">
            <w:pPr>
              <w:pStyle w:val="a7"/>
              <w:ind w:left="0"/>
              <w:jc w:val="both"/>
              <w:rPr>
                <w:rFonts w:ascii="Times New Roman" w:hAnsi="Times New Roman"/>
                <w:b/>
                <w:sz w:val="24"/>
                <w:szCs w:val="24"/>
                <w:lang w:eastAsia="en-US"/>
              </w:rPr>
            </w:pPr>
            <w:r w:rsidRPr="00677A38">
              <w:rPr>
                <w:rFonts w:ascii="Times New Roman" w:hAnsi="Times New Roman"/>
                <w:sz w:val="24"/>
                <w:szCs w:val="24"/>
                <w:lang w:eastAsia="en-US"/>
              </w:rPr>
              <w:t xml:space="preserve"> Анализ диктантов. Работа над ошибками.</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b/>
                <w:sz w:val="24"/>
                <w:szCs w:val="24"/>
                <w:lang w:eastAsia="en-US"/>
              </w:rPr>
            </w:pPr>
          </w:p>
        </w:tc>
        <w:tc>
          <w:tcPr>
            <w:tcW w:w="3213"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b/>
                <w:sz w:val="24"/>
                <w:szCs w:val="24"/>
                <w:lang w:eastAsia="en-US"/>
              </w:rPr>
            </w:pP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sz w:val="24"/>
                <w:szCs w:val="24"/>
                <w:lang w:eastAsia="en-US"/>
              </w:rPr>
            </w:pP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28</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(8)</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2четв.</w:t>
            </w:r>
          </w:p>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Р/р. Подготовка к ОГЭ. Изложение  № 8.</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выявление микротем,  приёмы сжатия текста.</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уметь воспроизводить текст по аудиозаписи, применять приёмы сжатия текста</w:t>
            </w: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sz w:val="24"/>
                <w:szCs w:val="24"/>
                <w:lang w:eastAsia="en-US"/>
              </w:rPr>
            </w:pP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29.</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Повторение и обобщение по теме «ССП»</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sz w:val="24"/>
                <w:szCs w:val="24"/>
                <w:lang w:eastAsia="en-US"/>
              </w:rPr>
            </w:pPr>
          </w:p>
        </w:tc>
        <w:tc>
          <w:tcPr>
            <w:tcW w:w="3213" w:type="dxa"/>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b/>
                <w:sz w:val="24"/>
                <w:szCs w:val="24"/>
                <w:lang w:eastAsia="en-US"/>
              </w:rPr>
            </w:pP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sz w:val="24"/>
                <w:szCs w:val="24"/>
                <w:lang w:eastAsia="en-US"/>
              </w:rPr>
            </w:pP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30 (9)</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Р/р. Подготовка к ОГЭ. Изложение  № 9.</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выявление микротем,  приёмы сжатия текста.</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уметь воспроизводить текст по аудиозаписи,  применять приёмы сжатия текста</w:t>
            </w: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sz w:val="24"/>
                <w:szCs w:val="24"/>
                <w:lang w:eastAsia="en-US"/>
              </w:rPr>
            </w:pPr>
          </w:p>
        </w:tc>
      </w:tr>
      <w:tr w:rsidR="00B4475C" w:rsidRPr="00EF6605" w:rsidTr="004329F6">
        <w:tc>
          <w:tcPr>
            <w:tcW w:w="15451" w:type="dxa"/>
            <w:gridSpan w:val="8"/>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lastRenderedPageBreak/>
              <w:t xml:space="preserve">                                                                           Сложноподчинённые предложения.</w:t>
            </w: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31.</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32</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Понятие о сложноподчинённом предложении. Строение СПП, средства связи его частей.</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место придаточного по отношению к главному предложению</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Знать структуру СПП, средства связи его частей. Уметь определять место придаточного по отношению к главному, правильно ставить знаки препинания, составлять схемы, объяснять их с помощью знаков препинания.</w:t>
            </w:r>
          </w:p>
        </w:tc>
        <w:tc>
          <w:tcPr>
            <w:tcW w:w="4747" w:type="dxa"/>
            <w:vMerge w:val="restart"/>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Коммуникативные:</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используют адекватные языковые средства для отображения  своих чувств, мыслей и побуждений.</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Регулятивные:</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определяют последовательность промежуточных целей с учётом конечного результата.</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Принимают познавательную цель, сохраняют её при  выполнении учебных  действий, регулируют весь процесс их выполнения и чётко выполняют требования познавательной задачи.</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Познавательные:</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умеют выбирать  смысловые единицы текста и устанавливать отношения между ними. Восстанавливают предметную ситуацию, описанную в задаче, путём переформулирования, упрощённого пересказа текста, с выделением  только существенной для решения задачи информации. Осознанно и произвольно строят речевые высказывания в устной и письменной форме.</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Личностные:</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33.</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Подчинительные союзы и союзные слова в СПП.</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границы придаточных предложений, постановка знаков препинания в спп</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Уметь различать союзы и союзные слова, определять границы придаточных предложений, грамотно ставить знаки препинания.</w:t>
            </w: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b/>
                <w:sz w:val="24"/>
                <w:szCs w:val="24"/>
                <w:lang w:eastAsia="en-US"/>
              </w:rPr>
            </w:pP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34 (10)</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Р/р. Подготовка к ОГЭ. Изложение  № 10.</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выявление микротем,  приёмы сжатия текста.</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уметь  воспроизводить текст по аудиозаписи, применять приёмы сжатия текста</w:t>
            </w: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b/>
                <w:sz w:val="24"/>
                <w:szCs w:val="24"/>
                <w:lang w:eastAsia="en-US"/>
              </w:rPr>
            </w:pP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35.</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Роль указательных слов в СПП.</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vMerge w:val="restart"/>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 xml:space="preserve">указательные слова в СПП, </w:t>
            </w:r>
            <w:r w:rsidRPr="00EF6605">
              <w:rPr>
                <w:rFonts w:ascii="Times New Roman" w:hAnsi="Times New Roman"/>
                <w:sz w:val="24"/>
                <w:szCs w:val="24"/>
                <w:lang w:eastAsia="en-US"/>
              </w:rPr>
              <w:lastRenderedPageBreak/>
              <w:t xml:space="preserve">синтаксическая роль придаточных </w:t>
            </w:r>
          </w:p>
          <w:p w:rsidR="00B4475C" w:rsidRPr="00EF6605" w:rsidRDefault="00B4475C" w:rsidP="00EF6605">
            <w:pPr>
              <w:jc w:val="both"/>
              <w:rPr>
                <w:rFonts w:ascii="Times New Roman" w:hAnsi="Times New Roman"/>
                <w:lang w:eastAsia="en-US"/>
              </w:rPr>
            </w:pPr>
          </w:p>
          <w:p w:rsidR="00B4475C" w:rsidRPr="00EF6605" w:rsidRDefault="00B4475C" w:rsidP="00EF6605">
            <w:pPr>
              <w:jc w:val="both"/>
              <w:rPr>
                <w:rFonts w:ascii="Times New Roman" w:hAnsi="Times New Roman"/>
                <w:lang w:eastAsia="en-US"/>
              </w:rPr>
            </w:pPr>
          </w:p>
          <w:p w:rsidR="00B4475C" w:rsidRPr="00EF6605" w:rsidRDefault="00B4475C" w:rsidP="00EF6605">
            <w:pPr>
              <w:jc w:val="both"/>
              <w:rPr>
                <w:rFonts w:ascii="Times New Roman" w:hAnsi="Times New Roman"/>
                <w:lang w:eastAsia="en-US"/>
              </w:rPr>
            </w:pPr>
          </w:p>
          <w:p w:rsidR="00B4475C" w:rsidRPr="00EF6605" w:rsidRDefault="00B4475C" w:rsidP="00EF6605">
            <w:pPr>
              <w:jc w:val="both"/>
              <w:rPr>
                <w:rFonts w:ascii="Times New Roman" w:hAnsi="Times New Roman"/>
                <w:lang w:eastAsia="en-US"/>
              </w:rPr>
            </w:pPr>
          </w:p>
        </w:tc>
        <w:tc>
          <w:tcPr>
            <w:tcW w:w="3213" w:type="dxa"/>
            <w:vMerge w:val="restart"/>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lastRenderedPageBreak/>
              <w:t xml:space="preserve">Уметь опознавать указательные слова в </w:t>
            </w:r>
            <w:r w:rsidRPr="00EF6605">
              <w:rPr>
                <w:rFonts w:ascii="Times New Roman" w:hAnsi="Times New Roman"/>
                <w:sz w:val="24"/>
                <w:szCs w:val="24"/>
                <w:lang w:eastAsia="en-US"/>
              </w:rPr>
              <w:lastRenderedPageBreak/>
              <w:t>главной части СПП, выяснять синтаксическую функцию в главном предложении и роль в СПП, отличать СПП с указательными словами от СПП с двойными союзами, правильно ставить знаки препинания.</w:t>
            </w:r>
          </w:p>
        </w:tc>
        <w:tc>
          <w:tcPr>
            <w:tcW w:w="4747" w:type="dxa"/>
            <w:vMerge w:val="restart"/>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lastRenderedPageBreak/>
              <w:t>Коммуникативные:</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 xml:space="preserve">используют адекватные языковые средства </w:t>
            </w:r>
            <w:r w:rsidRPr="00EF6605">
              <w:rPr>
                <w:rFonts w:ascii="Times New Roman" w:hAnsi="Times New Roman"/>
                <w:sz w:val="24"/>
                <w:szCs w:val="24"/>
                <w:lang w:eastAsia="en-US"/>
              </w:rPr>
              <w:lastRenderedPageBreak/>
              <w:t>для отображения  своих чувств, мыслей и побуждений.</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Регулятивные:</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ставят учебную задачу на основе соотнесения  того, что уже известно и усвоено, и того, что ещё неизвестно. Принимают познавательную цель, сохраняют её при  выполнении учебных  действий, регулируют весь процесс их выполнения и чётко выполняют требования познавательной задачи.</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Познавательные:</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Осуществляют поиск и выделение необходимой информации. Умеют заменять термины определениями. Выделяют объекты и процессы с точки зрения целого и частей. Осознанно и произвольно строят речевые высказывания в устной и письменной форме.</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Личностные:</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lastRenderedPageBreak/>
              <w:t>36.</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Роль указательных слов в СПП.</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lang w:eastAsia="en-US"/>
              </w:rPr>
            </w:pPr>
          </w:p>
        </w:tc>
        <w:tc>
          <w:tcPr>
            <w:tcW w:w="3213"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b/>
                <w:sz w:val="24"/>
                <w:szCs w:val="24"/>
                <w:lang w:eastAsia="en-US"/>
              </w:rPr>
            </w:pP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b/>
                <w:sz w:val="24"/>
                <w:szCs w:val="24"/>
                <w:lang w:eastAsia="en-US"/>
              </w:rPr>
            </w:pP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lastRenderedPageBreak/>
              <w:t>37 (11)</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Р/р. Подготовка к ОГЭ.</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Сочинение- рассуждение  на лингвистическую тему.</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 xml:space="preserve">разделы лингвистики, </w:t>
            </w:r>
            <w:r w:rsidRPr="00EF6605">
              <w:rPr>
                <w:rFonts w:ascii="Times New Roman" w:hAnsi="Times New Roman"/>
                <w:color w:val="0D0D0D"/>
                <w:sz w:val="24"/>
                <w:szCs w:val="24"/>
                <w:lang w:eastAsia="en-US"/>
              </w:rPr>
              <w:t>опорные части сочинения</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iCs/>
                <w:color w:val="000000"/>
                <w:sz w:val="24"/>
                <w:szCs w:val="24"/>
                <w:shd w:val="clear" w:color="auto" w:fill="FFFFFF"/>
                <w:lang w:eastAsia="en-US"/>
              </w:rPr>
              <w:t>сформировать умение  писать сочинение – рассуждение на лингвистическую тему</w:t>
            </w:r>
            <w:r w:rsidRPr="00EF6605">
              <w:rPr>
                <w:rFonts w:ascii="Times New Roman" w:hAnsi="Times New Roman"/>
                <w:color w:val="000000"/>
                <w:sz w:val="24"/>
                <w:szCs w:val="24"/>
                <w:lang w:eastAsia="en-US"/>
              </w:rPr>
              <w:t xml:space="preserve">, </w:t>
            </w:r>
            <w:r w:rsidRPr="00EF6605">
              <w:rPr>
                <w:rFonts w:ascii="Times New Roman" w:hAnsi="Times New Roman"/>
                <w:iCs/>
                <w:color w:val="000000"/>
                <w:sz w:val="24"/>
                <w:szCs w:val="24"/>
                <w:shd w:val="clear" w:color="auto" w:fill="FFFFFF"/>
                <w:lang w:eastAsia="en-US"/>
              </w:rPr>
              <w:t>давать обоснованный ответ на поставленный вопрос, находить аргументы, делать вывод;</w:t>
            </w:r>
            <w:r w:rsidRPr="00EF6605">
              <w:rPr>
                <w:rFonts w:ascii="Times New Roman" w:hAnsi="Times New Roman"/>
                <w:color w:val="000000"/>
                <w:sz w:val="24"/>
                <w:szCs w:val="24"/>
                <w:lang w:eastAsia="en-US"/>
              </w:rPr>
              <w:br/>
            </w: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b/>
                <w:sz w:val="24"/>
                <w:szCs w:val="24"/>
                <w:lang w:eastAsia="en-US"/>
              </w:rPr>
            </w:pP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38.</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Контрольная работа по теме «СПП»</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vMerge w:val="restart"/>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пересказ по плану, формулировка собственных умозаключений</w:t>
            </w:r>
          </w:p>
        </w:tc>
        <w:tc>
          <w:tcPr>
            <w:tcW w:w="3213" w:type="dxa"/>
            <w:vMerge w:val="restart"/>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 xml:space="preserve">Уметь воспринимать текст на слух, воспроизводить услышанное. Соблюдать орфографические и пунктуационные нормы, создавать небольшое сочинение, отражая проблему, аргументирую своё отношение к этой </w:t>
            </w:r>
            <w:r w:rsidRPr="00EF6605">
              <w:rPr>
                <w:rFonts w:ascii="Times New Roman" w:hAnsi="Times New Roman"/>
                <w:sz w:val="24"/>
                <w:szCs w:val="24"/>
                <w:lang w:eastAsia="en-US"/>
              </w:rPr>
              <w:lastRenderedPageBreak/>
              <w:t>проблеме.</w:t>
            </w:r>
          </w:p>
        </w:tc>
        <w:tc>
          <w:tcPr>
            <w:tcW w:w="4747" w:type="dxa"/>
            <w:vMerge w:val="restart"/>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lastRenderedPageBreak/>
              <w:t>Коммуникативные:</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используют адекватные языковые средства для отображения  своих чувств, мыслей и побуждений.</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Регулятивные:</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определяют последовательность промежуточных целей с учётом конечного результата.</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 xml:space="preserve">Принимают познавательную цель, </w:t>
            </w:r>
            <w:r w:rsidRPr="00EF6605">
              <w:rPr>
                <w:rFonts w:ascii="Times New Roman" w:hAnsi="Times New Roman"/>
                <w:sz w:val="24"/>
                <w:szCs w:val="24"/>
                <w:lang w:eastAsia="en-US"/>
              </w:rPr>
              <w:lastRenderedPageBreak/>
              <w:t>сохраняют её при  выполнении учебных  действий, регулируют весь процесс их выполнения и чётко выполняют требования познавательной задачи.</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Познавательные:</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умеют выбирать  смысловые единицы текста и устанавливать отношения между ними. Осознанно и произвольно строят речевые высказывания в устной и письменной форме.</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Личностные:</w:t>
            </w:r>
          </w:p>
          <w:p w:rsidR="00B4475C" w:rsidRPr="00EF6605" w:rsidRDefault="00B4475C" w:rsidP="00EF6605">
            <w:pPr>
              <w:jc w:val="both"/>
              <w:rPr>
                <w:rFonts w:ascii="Times New Roman" w:hAnsi="Times New Roman"/>
                <w:lang w:eastAsia="en-US"/>
              </w:rPr>
            </w:pPr>
            <w:r w:rsidRPr="00EF6605">
              <w:rPr>
                <w:rFonts w:ascii="Times New Roman" w:hAnsi="Times New Roman"/>
                <w:sz w:val="24"/>
                <w:szCs w:val="24"/>
                <w:lang w:eastAsia="en-US"/>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39.</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Работа над ошибками. Повторение о СПП.</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sz w:val="24"/>
                <w:szCs w:val="24"/>
                <w:lang w:eastAsia="en-US"/>
              </w:rPr>
            </w:pPr>
          </w:p>
        </w:tc>
        <w:tc>
          <w:tcPr>
            <w:tcW w:w="3213"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b/>
                <w:sz w:val="24"/>
                <w:szCs w:val="24"/>
                <w:lang w:eastAsia="en-US"/>
              </w:rPr>
            </w:pP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lang w:eastAsia="en-US"/>
              </w:rPr>
            </w:pP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lastRenderedPageBreak/>
              <w:t>40.</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(12)</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Р/р. Подготовка к ОГЭ.</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Сочинение- рассуждение.</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 xml:space="preserve">разделы лингвистики, </w:t>
            </w:r>
            <w:r w:rsidRPr="00EF6605">
              <w:rPr>
                <w:rFonts w:ascii="Times New Roman" w:hAnsi="Times New Roman"/>
                <w:color w:val="0D0D0D"/>
                <w:sz w:val="24"/>
                <w:szCs w:val="24"/>
                <w:lang w:eastAsia="en-US"/>
              </w:rPr>
              <w:t>опорные части сочинения</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iCs/>
                <w:color w:val="000000"/>
                <w:sz w:val="24"/>
                <w:szCs w:val="24"/>
                <w:shd w:val="clear" w:color="auto" w:fill="FFFFFF"/>
                <w:lang w:eastAsia="en-US"/>
              </w:rPr>
              <w:t>сформировать умение  писать сочинение – рассуждение на лингвистическую тему</w:t>
            </w:r>
            <w:r w:rsidRPr="00EF6605">
              <w:rPr>
                <w:rFonts w:ascii="Times New Roman" w:hAnsi="Times New Roman"/>
                <w:color w:val="000000"/>
                <w:sz w:val="24"/>
                <w:szCs w:val="24"/>
                <w:lang w:eastAsia="en-US"/>
              </w:rPr>
              <w:t xml:space="preserve">, </w:t>
            </w:r>
            <w:r w:rsidRPr="00EF6605">
              <w:rPr>
                <w:rFonts w:ascii="Times New Roman" w:hAnsi="Times New Roman"/>
                <w:iCs/>
                <w:color w:val="000000"/>
                <w:sz w:val="24"/>
                <w:szCs w:val="24"/>
                <w:shd w:val="clear" w:color="auto" w:fill="FFFFFF"/>
                <w:lang w:eastAsia="en-US"/>
              </w:rPr>
              <w:t>давать обоснованный ответ на поставленный вопрос, находить аргументы, делать вывод;</w:t>
            </w:r>
            <w:r w:rsidRPr="00EF6605">
              <w:rPr>
                <w:rFonts w:ascii="Times New Roman" w:hAnsi="Times New Roman"/>
                <w:color w:val="000000"/>
                <w:sz w:val="24"/>
                <w:szCs w:val="24"/>
                <w:lang w:eastAsia="en-US"/>
              </w:rPr>
              <w:br/>
            </w: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lang w:eastAsia="en-US"/>
              </w:rPr>
            </w:pPr>
          </w:p>
        </w:tc>
      </w:tr>
      <w:tr w:rsidR="00B4475C" w:rsidRPr="00EF6605" w:rsidTr="004329F6">
        <w:tc>
          <w:tcPr>
            <w:tcW w:w="15451" w:type="dxa"/>
            <w:gridSpan w:val="8"/>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 xml:space="preserve">                                                              Основные группы сложноподчинённых предложений.</w:t>
            </w: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41.</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Виды придаточных предложений. Сложноподчинённые предложения с придаточными определительными.</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vMerge w:val="restart"/>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структурно-семантические признаки СПП с разными видами придаточных</w:t>
            </w:r>
          </w:p>
        </w:tc>
        <w:tc>
          <w:tcPr>
            <w:tcW w:w="3213" w:type="dxa"/>
            <w:vMerge w:val="restart"/>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Знать определения понятий, уметь находить определительные придаточные по характеру смысловой связи между частями, значению союзных слов, определять синтаксическую функцию союзного слова.</w:t>
            </w:r>
          </w:p>
        </w:tc>
        <w:tc>
          <w:tcPr>
            <w:tcW w:w="4747" w:type="dxa"/>
            <w:vMerge w:val="restart"/>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Коммуникативные:</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используют адекватные языковые средства для отображения  своих чувств, мыслей и побуждений.</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Регулятивные:</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ставят учебную задачу на основе соотнесения  того, что уже известно и усвоено, и того, что ещё неизвестно. Принимают познавательную цель, сохраняют её при  выполнении учебных  действий, регулируют весь процесс их выполнения и чётко выполняют требования познавательной задачи.</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Познавательные:</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 xml:space="preserve">Осуществляют поиск и выделение необходимой информации. Умеют заменять термины определениями. Выделяют </w:t>
            </w:r>
            <w:r w:rsidRPr="00EF6605">
              <w:rPr>
                <w:rFonts w:ascii="Times New Roman" w:hAnsi="Times New Roman"/>
                <w:sz w:val="24"/>
                <w:szCs w:val="24"/>
                <w:lang w:eastAsia="en-US"/>
              </w:rPr>
              <w:lastRenderedPageBreak/>
              <w:t>объекты и процессы с точки зрения целого и частей. Осознанно и произвольно строят речевые высказывания в устной и письменной форме.</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Личностные:</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42.</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Виды придаточных предложений. Сложноподчинённые предложения с придаточными определительными.</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sz w:val="24"/>
                <w:szCs w:val="24"/>
                <w:lang w:eastAsia="en-US"/>
              </w:rPr>
            </w:pPr>
          </w:p>
        </w:tc>
        <w:tc>
          <w:tcPr>
            <w:tcW w:w="3213"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b/>
                <w:sz w:val="24"/>
                <w:szCs w:val="24"/>
                <w:lang w:eastAsia="en-US"/>
              </w:rPr>
            </w:pP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b/>
                <w:sz w:val="24"/>
                <w:szCs w:val="24"/>
                <w:lang w:eastAsia="en-US"/>
              </w:rPr>
            </w:pP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43 (13)</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Р/р. Подготовка к ОГЭ.</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Сочинение- рассуждение.</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 xml:space="preserve">разделы лингвистики, </w:t>
            </w:r>
            <w:r w:rsidRPr="00EF6605">
              <w:rPr>
                <w:rFonts w:ascii="Times New Roman" w:hAnsi="Times New Roman"/>
                <w:color w:val="0D0D0D"/>
                <w:sz w:val="24"/>
                <w:szCs w:val="24"/>
                <w:lang w:eastAsia="en-US"/>
              </w:rPr>
              <w:t>опорные части сочинения</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iCs/>
                <w:color w:val="000000"/>
                <w:sz w:val="24"/>
                <w:szCs w:val="24"/>
                <w:shd w:val="clear" w:color="auto" w:fill="FFFFFF"/>
                <w:lang w:eastAsia="en-US"/>
              </w:rPr>
              <w:t>сформировать умение  писать сочинение – рассуждение на лингвистическую тему</w:t>
            </w:r>
            <w:r w:rsidRPr="00EF6605">
              <w:rPr>
                <w:rFonts w:ascii="Times New Roman" w:hAnsi="Times New Roman"/>
                <w:color w:val="000000"/>
                <w:sz w:val="24"/>
                <w:szCs w:val="24"/>
                <w:lang w:eastAsia="en-US"/>
              </w:rPr>
              <w:t xml:space="preserve">, </w:t>
            </w:r>
            <w:r w:rsidRPr="00EF6605">
              <w:rPr>
                <w:rFonts w:ascii="Times New Roman" w:hAnsi="Times New Roman"/>
                <w:iCs/>
                <w:color w:val="000000"/>
                <w:sz w:val="24"/>
                <w:szCs w:val="24"/>
                <w:shd w:val="clear" w:color="auto" w:fill="FFFFFF"/>
                <w:lang w:eastAsia="en-US"/>
              </w:rPr>
              <w:t xml:space="preserve">давать обоснованный ответ </w:t>
            </w:r>
            <w:r w:rsidRPr="00EF6605">
              <w:rPr>
                <w:rFonts w:ascii="Times New Roman" w:hAnsi="Times New Roman"/>
                <w:iCs/>
                <w:color w:val="000000"/>
                <w:sz w:val="24"/>
                <w:szCs w:val="24"/>
                <w:shd w:val="clear" w:color="auto" w:fill="FFFFFF"/>
                <w:lang w:eastAsia="en-US"/>
              </w:rPr>
              <w:lastRenderedPageBreak/>
              <w:t>на поставленный вопрос, находить аргументы, делать вывод;</w:t>
            </w:r>
            <w:r w:rsidRPr="00EF6605">
              <w:rPr>
                <w:rFonts w:ascii="Times New Roman" w:hAnsi="Times New Roman"/>
                <w:color w:val="000000"/>
                <w:sz w:val="24"/>
                <w:szCs w:val="24"/>
                <w:lang w:eastAsia="en-US"/>
              </w:rPr>
              <w:br/>
            </w: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b/>
                <w:sz w:val="24"/>
                <w:szCs w:val="24"/>
                <w:lang w:eastAsia="en-US"/>
              </w:rPr>
            </w:pP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lastRenderedPageBreak/>
              <w:t>44.</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Сложноподчинённые  предложения с придаточными  изъяснительными.</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структурно-семантические признаки СПП с придаточными изъяснительными</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Знать определения придаточных изъяснительных. Уметь находить придаточные изъяснительные в тексте.</w:t>
            </w:r>
          </w:p>
        </w:tc>
        <w:tc>
          <w:tcPr>
            <w:tcW w:w="4747" w:type="dxa"/>
            <w:vMerge w:val="restart"/>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Коммуникативные:</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используют адекватные языковые средства для отображения  своих чувств, мыслей и побуждений.</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Регулятивные:</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определяют последовательность промежуточных целей с учётом конечного результата.</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Принимают познавательную цель, сохраняют её при  выполнении учебных  действий, регулируют весь процесс их выполнения и чётко выполняют требования познавательной задачи.</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Познавательные:</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умеют выбирать  смысловые единицы текста и устанавливать отношения между ними. Осознанно и произвольно строят речевые высказывания в устной и письменной форме.</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Личностные:</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 xml:space="preserve">Доброжелательное отношение к окружающим. Готовность к равноправному сотрудничеству,  устойчивый познавательный интерес и становление </w:t>
            </w:r>
            <w:r w:rsidRPr="00EF6605">
              <w:rPr>
                <w:rFonts w:ascii="Times New Roman" w:hAnsi="Times New Roman"/>
                <w:sz w:val="24"/>
                <w:szCs w:val="24"/>
                <w:lang w:eastAsia="en-US"/>
              </w:rPr>
              <w:lastRenderedPageBreak/>
              <w:t>смыслообразующей функции познавательного мотива.</w:t>
            </w: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45.</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677A38" w:rsidRDefault="00B4475C" w:rsidP="00EF6605">
            <w:pPr>
              <w:pStyle w:val="a7"/>
              <w:ind w:left="0"/>
              <w:jc w:val="both"/>
              <w:rPr>
                <w:rFonts w:ascii="Times New Roman" w:hAnsi="Times New Roman"/>
                <w:b/>
                <w:sz w:val="24"/>
                <w:szCs w:val="24"/>
                <w:lang w:eastAsia="en-US"/>
              </w:rPr>
            </w:pPr>
            <w:r w:rsidRPr="00677A38">
              <w:rPr>
                <w:rFonts w:ascii="Times New Roman" w:hAnsi="Times New Roman"/>
                <w:sz w:val="24"/>
                <w:szCs w:val="24"/>
                <w:lang w:eastAsia="en-US"/>
              </w:rPr>
              <w:t>Р/р. Сжатое изложение с элементами сочинения.</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Заголовок. Тема, основная мысль, средства выразительности.</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Знать основные элементы композиции текста. Уметь выделять интонационно придаточные предложения.</w:t>
            </w: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b/>
                <w:sz w:val="24"/>
                <w:szCs w:val="24"/>
                <w:lang w:eastAsia="en-US"/>
              </w:rPr>
            </w:pP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46 (14)</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Р/р. Подготовка к ОГЭ.</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Сочинение- рассуждение  на лингвистическую тему.</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 xml:space="preserve">разделы лингвистики, </w:t>
            </w:r>
            <w:r w:rsidRPr="00EF6605">
              <w:rPr>
                <w:rFonts w:ascii="Times New Roman" w:hAnsi="Times New Roman"/>
                <w:color w:val="0D0D0D"/>
                <w:sz w:val="24"/>
                <w:szCs w:val="24"/>
                <w:lang w:eastAsia="en-US"/>
              </w:rPr>
              <w:t>опорные части сочинения</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iCs/>
                <w:color w:val="000000"/>
                <w:sz w:val="24"/>
                <w:szCs w:val="24"/>
                <w:shd w:val="clear" w:color="auto" w:fill="FFFFFF"/>
                <w:lang w:eastAsia="en-US"/>
              </w:rPr>
              <w:t>сформировать умение  писать сочинение – рассуждение на лингвистическую тему</w:t>
            </w:r>
            <w:r w:rsidRPr="00EF6605">
              <w:rPr>
                <w:rFonts w:ascii="Times New Roman" w:hAnsi="Times New Roman"/>
                <w:color w:val="000000"/>
                <w:sz w:val="24"/>
                <w:szCs w:val="24"/>
                <w:lang w:eastAsia="en-US"/>
              </w:rPr>
              <w:t xml:space="preserve">, </w:t>
            </w:r>
            <w:r w:rsidRPr="00EF6605">
              <w:rPr>
                <w:rFonts w:ascii="Times New Roman" w:hAnsi="Times New Roman"/>
                <w:iCs/>
                <w:color w:val="000000"/>
                <w:sz w:val="24"/>
                <w:szCs w:val="24"/>
                <w:shd w:val="clear" w:color="auto" w:fill="FFFFFF"/>
                <w:lang w:eastAsia="en-US"/>
              </w:rPr>
              <w:t>давать обоснованный ответ на поставленный вопрос, находить аргументы, делать вывод;</w:t>
            </w:r>
            <w:r w:rsidRPr="00EF6605">
              <w:rPr>
                <w:rFonts w:ascii="Times New Roman" w:hAnsi="Times New Roman"/>
                <w:color w:val="000000"/>
                <w:sz w:val="24"/>
                <w:szCs w:val="24"/>
                <w:lang w:eastAsia="en-US"/>
              </w:rPr>
              <w:br/>
            </w: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b/>
                <w:sz w:val="24"/>
                <w:szCs w:val="24"/>
                <w:lang w:eastAsia="en-US"/>
              </w:rPr>
            </w:pP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lastRenderedPageBreak/>
              <w:t>47.</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Сложноподчинённые  предложения с придаточными   обстоятельственными.</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vMerge w:val="restart"/>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структурно-семантические признаки СПП с придаточными обстоятельственными</w:t>
            </w:r>
          </w:p>
        </w:tc>
        <w:tc>
          <w:tcPr>
            <w:tcW w:w="3213" w:type="dxa"/>
            <w:vMerge w:val="restart"/>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Знать виды придаточных обстоятельственных, уметь находить их в тексте, определять средства связи, расставлять знаки препинания.</w:t>
            </w:r>
          </w:p>
        </w:tc>
        <w:tc>
          <w:tcPr>
            <w:tcW w:w="4747" w:type="dxa"/>
            <w:vMerge w:val="restart"/>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Коммуникативные:</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используют адекватные языковые средства для отображения  своих чувств, мыслей и побуждений.</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Регулятивные:</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определяют последовательность промежуточных целей с учётом конечного результата.</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Принимают познавательную цель, сохраняют её при  выполнении учебных  действий, регулируют весь процесс их выполнения и чётко выполняют требования познавательной задачи.</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Познавательные:</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умеют выбирать  смысловые единицы текста и устанавливать отношения между ними. Осознанно и произвольно строят речевые высказывания в устной и письменной форме.</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Личностные:</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48.</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Сложноподчинённые  предложения с придаточными   обстоятельственными.</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b/>
                <w:sz w:val="24"/>
                <w:szCs w:val="24"/>
                <w:lang w:eastAsia="en-US"/>
              </w:rPr>
            </w:pPr>
          </w:p>
        </w:tc>
        <w:tc>
          <w:tcPr>
            <w:tcW w:w="3213"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b/>
                <w:sz w:val="24"/>
                <w:szCs w:val="24"/>
                <w:lang w:eastAsia="en-US"/>
              </w:rPr>
            </w:pP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b/>
                <w:sz w:val="24"/>
                <w:szCs w:val="24"/>
                <w:lang w:eastAsia="en-US"/>
              </w:rPr>
            </w:pP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49 (15)</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3четв.</w:t>
            </w:r>
          </w:p>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Р/р. Подготовка к ОГЭ.</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Сочинение- рассуждение.</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 xml:space="preserve">разделы лингвистики, </w:t>
            </w:r>
            <w:r w:rsidRPr="00EF6605">
              <w:rPr>
                <w:rFonts w:ascii="Times New Roman" w:hAnsi="Times New Roman"/>
                <w:color w:val="0D0D0D"/>
                <w:sz w:val="24"/>
                <w:szCs w:val="24"/>
                <w:lang w:eastAsia="en-US"/>
              </w:rPr>
              <w:t>опорные части сочинения</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iCs/>
                <w:color w:val="000000"/>
                <w:sz w:val="24"/>
                <w:szCs w:val="24"/>
                <w:shd w:val="clear" w:color="auto" w:fill="FFFFFF"/>
                <w:lang w:eastAsia="en-US"/>
              </w:rPr>
              <w:t>сформировать умение  писать сочинение – рассуждение на лингвистическую тему</w:t>
            </w:r>
            <w:r w:rsidRPr="00EF6605">
              <w:rPr>
                <w:rFonts w:ascii="Times New Roman" w:hAnsi="Times New Roman"/>
                <w:color w:val="000000"/>
                <w:sz w:val="24"/>
                <w:szCs w:val="24"/>
                <w:lang w:eastAsia="en-US"/>
              </w:rPr>
              <w:t xml:space="preserve">, </w:t>
            </w:r>
            <w:r w:rsidRPr="00EF6605">
              <w:rPr>
                <w:rFonts w:ascii="Times New Roman" w:hAnsi="Times New Roman"/>
                <w:iCs/>
                <w:color w:val="000000"/>
                <w:sz w:val="24"/>
                <w:szCs w:val="24"/>
                <w:shd w:val="clear" w:color="auto" w:fill="FFFFFF"/>
                <w:lang w:eastAsia="en-US"/>
              </w:rPr>
              <w:t>давать обоснованный ответ на поставленный вопрос, находить аргументы, делать вывод;</w:t>
            </w:r>
            <w:r w:rsidRPr="00EF6605">
              <w:rPr>
                <w:rFonts w:ascii="Times New Roman" w:hAnsi="Times New Roman"/>
                <w:color w:val="000000"/>
                <w:sz w:val="24"/>
                <w:szCs w:val="24"/>
                <w:lang w:eastAsia="en-US"/>
              </w:rPr>
              <w:br/>
            </w: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b/>
                <w:sz w:val="24"/>
                <w:szCs w:val="24"/>
                <w:lang w:eastAsia="en-US"/>
              </w:rPr>
            </w:pP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50.</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Сложноподчинённые предложения с придаточными времени и места.</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структурно-семантические признаки СПП с придаточными  места и времени</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 xml:space="preserve">СПП с придаточными времени указывает на время протекания действия и отвечает на вопросы </w:t>
            </w:r>
            <w:r w:rsidRPr="00EF6605">
              <w:rPr>
                <w:rFonts w:ascii="Times New Roman" w:hAnsi="Times New Roman"/>
                <w:i/>
                <w:sz w:val="24"/>
                <w:szCs w:val="24"/>
                <w:lang w:eastAsia="en-US"/>
              </w:rPr>
              <w:t xml:space="preserve">когда? как долго? с каких пор? до каких пор? </w:t>
            </w:r>
            <w:r w:rsidRPr="00EF6605">
              <w:rPr>
                <w:rFonts w:ascii="Times New Roman" w:hAnsi="Times New Roman"/>
                <w:sz w:val="24"/>
                <w:szCs w:val="24"/>
                <w:lang w:eastAsia="en-US"/>
              </w:rPr>
              <w:t xml:space="preserve">СПП с придаточными места </w:t>
            </w:r>
            <w:r w:rsidRPr="00EF6605">
              <w:rPr>
                <w:rFonts w:ascii="Times New Roman" w:hAnsi="Times New Roman"/>
                <w:sz w:val="24"/>
                <w:szCs w:val="24"/>
                <w:lang w:eastAsia="en-US"/>
              </w:rPr>
              <w:lastRenderedPageBreak/>
              <w:t xml:space="preserve">указывают на место (пространство), где совершается то, о чём говорится в главном предложении, и отвечает на вопросы </w:t>
            </w:r>
            <w:r w:rsidRPr="00EF6605">
              <w:rPr>
                <w:rFonts w:ascii="Times New Roman" w:hAnsi="Times New Roman"/>
                <w:i/>
                <w:sz w:val="24"/>
                <w:szCs w:val="24"/>
                <w:lang w:eastAsia="en-US"/>
              </w:rPr>
              <w:t>где? куда? откуда?</w:t>
            </w:r>
          </w:p>
        </w:tc>
        <w:tc>
          <w:tcPr>
            <w:tcW w:w="4747" w:type="dxa"/>
            <w:vMerge w:val="restart"/>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lastRenderedPageBreak/>
              <w:t>Коммуникативные:</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используют адекватные языковые средства для отображения  своих чувств, мыслей и побуждений.</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Регулятивные:</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 xml:space="preserve">ставят учебную задачу на основе соотнесения  того, что уже известно и </w:t>
            </w:r>
            <w:r w:rsidRPr="00EF6605">
              <w:rPr>
                <w:rFonts w:ascii="Times New Roman" w:hAnsi="Times New Roman"/>
                <w:sz w:val="24"/>
                <w:szCs w:val="24"/>
                <w:lang w:eastAsia="en-US"/>
              </w:rPr>
              <w:lastRenderedPageBreak/>
              <w:t>усвоено, и того, что ещё неизвестно. Принимают познавательную цель, сохраняют её при  выполнении учебных  действий, регулируют весь процесс их выполнения и чётко выполняют требования познавательной задачи.</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Познавательные:</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Осуществляют поиск и выделение необходимой информации. Умеют заменять термины определениями. Выделяют объекты и процессы с точки зрения целого и частей. Осознанно и произвольно строят речевые высказывания в устной и письменной форме.</w:t>
            </w:r>
          </w:p>
          <w:p w:rsidR="00B4475C" w:rsidRPr="00EF6605" w:rsidRDefault="00B4475C" w:rsidP="00EF6605">
            <w:pPr>
              <w:jc w:val="both"/>
              <w:rPr>
                <w:rFonts w:ascii="Times New Roman" w:hAnsi="Times New Roman"/>
                <w:lang w:eastAsia="en-US"/>
              </w:rPr>
            </w:pP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lastRenderedPageBreak/>
              <w:t>51.</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Сложноподчинённые предложения с придаточными причины, условия, уступки, цели и следствия.</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структурно-семантические признаки СПП с придаточными  причины, условия, уступки, цели и следствия.</w:t>
            </w:r>
          </w:p>
        </w:tc>
        <w:tc>
          <w:tcPr>
            <w:tcW w:w="3213"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lang w:eastAsia="en-US"/>
              </w:rPr>
            </w:pP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52 (16)</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 xml:space="preserve">Р/р. </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Сочинение- рассуждение.</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 xml:space="preserve">разделы лингвистики, </w:t>
            </w:r>
            <w:r w:rsidRPr="00EF6605">
              <w:rPr>
                <w:rFonts w:ascii="Times New Roman" w:hAnsi="Times New Roman"/>
                <w:color w:val="0D0D0D"/>
                <w:sz w:val="24"/>
                <w:szCs w:val="24"/>
                <w:lang w:eastAsia="en-US"/>
              </w:rPr>
              <w:t>опорные части сочинения</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iCs/>
                <w:color w:val="000000"/>
                <w:sz w:val="24"/>
                <w:szCs w:val="24"/>
                <w:shd w:val="clear" w:color="auto" w:fill="FFFFFF"/>
                <w:lang w:eastAsia="en-US"/>
              </w:rPr>
              <w:t>сформировать умение  писать сочинение – рассуждение на лингвистическую тему</w:t>
            </w:r>
            <w:r w:rsidRPr="00EF6605">
              <w:rPr>
                <w:rFonts w:ascii="Times New Roman" w:hAnsi="Times New Roman"/>
                <w:color w:val="000000"/>
                <w:sz w:val="24"/>
                <w:szCs w:val="24"/>
                <w:lang w:eastAsia="en-US"/>
              </w:rPr>
              <w:t xml:space="preserve">, </w:t>
            </w:r>
            <w:r w:rsidRPr="00EF6605">
              <w:rPr>
                <w:rFonts w:ascii="Times New Roman" w:hAnsi="Times New Roman"/>
                <w:iCs/>
                <w:color w:val="000000"/>
                <w:sz w:val="24"/>
                <w:szCs w:val="24"/>
                <w:shd w:val="clear" w:color="auto" w:fill="FFFFFF"/>
                <w:lang w:eastAsia="en-US"/>
              </w:rPr>
              <w:t>давать обоснованный ответ на поставленный вопрос, находить аргументы, делать вывод;</w:t>
            </w:r>
            <w:r w:rsidRPr="00EF6605">
              <w:rPr>
                <w:rFonts w:ascii="Times New Roman" w:hAnsi="Times New Roman"/>
                <w:color w:val="000000"/>
                <w:sz w:val="24"/>
                <w:szCs w:val="24"/>
                <w:lang w:eastAsia="en-US"/>
              </w:rPr>
              <w:br/>
            </w: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lang w:eastAsia="en-US"/>
              </w:rPr>
            </w:pP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53.</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Сложноподчинённые предложения с придаточными образа действия, меры, степени и сравнительными.</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структурно-семантические признаки СПП с придаточными  образа действия, меры, степени и сравнительными.</w:t>
            </w:r>
          </w:p>
        </w:tc>
        <w:tc>
          <w:tcPr>
            <w:tcW w:w="3213"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4747" w:type="dxa"/>
            <w:vMerge w:val="restart"/>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Коммуникативные:</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 xml:space="preserve">используют адекватные языковые средства для отображения  своих чувств, мыслей и побуждений. Обмениваются знаниями между членами группы для принятия  эффективных совместных </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b/>
                <w:sz w:val="24"/>
                <w:szCs w:val="24"/>
                <w:lang w:eastAsia="en-US"/>
              </w:rPr>
              <w:t xml:space="preserve"> </w:t>
            </w:r>
            <w:r w:rsidRPr="00EF6605">
              <w:rPr>
                <w:rFonts w:ascii="Times New Roman" w:hAnsi="Times New Roman"/>
                <w:sz w:val="24"/>
                <w:szCs w:val="24"/>
                <w:lang w:eastAsia="en-US"/>
              </w:rPr>
              <w:t>решений.</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Регулятивные:</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 xml:space="preserve">ставят учебную задачу на основе соотнесения  того, что уже известно и усвоено, и того, что ещё неизвестно. </w:t>
            </w:r>
            <w:r w:rsidRPr="00EF6605">
              <w:rPr>
                <w:rFonts w:ascii="Times New Roman" w:hAnsi="Times New Roman"/>
                <w:sz w:val="24"/>
                <w:szCs w:val="24"/>
                <w:lang w:eastAsia="en-US"/>
              </w:rPr>
              <w:lastRenderedPageBreak/>
              <w:t>Принимают познавательную цель, сохраняют её при  выполнении учебных  действий, регулируют весь процесс их выполнения и чётко выполняют требования познавательной задачи.</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Познавательные:</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Осуществляют поиск и выделение необходимой информации. Умеют заменять термины определениями. Выделяют объекты и процессы с точки зрения целого и частей. Осознанно и произвольно строят речевые высказывания в устной и письменной форме.</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Личностные:</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54.</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677A38" w:rsidRDefault="00B4475C" w:rsidP="00EF6605">
            <w:pPr>
              <w:pStyle w:val="a7"/>
              <w:ind w:left="0"/>
              <w:jc w:val="both"/>
              <w:rPr>
                <w:rFonts w:ascii="Times New Roman" w:hAnsi="Times New Roman"/>
                <w:b/>
                <w:sz w:val="24"/>
                <w:szCs w:val="24"/>
                <w:lang w:eastAsia="en-US"/>
              </w:rPr>
            </w:pPr>
            <w:r w:rsidRPr="00677A38">
              <w:rPr>
                <w:rFonts w:ascii="Times New Roman" w:hAnsi="Times New Roman"/>
                <w:sz w:val="24"/>
                <w:szCs w:val="24"/>
                <w:lang w:eastAsia="en-US"/>
              </w:rPr>
              <w:t xml:space="preserve">Контрольный диктант по теме «Сложноподчиненные предложения». </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vMerge w:val="restart"/>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орфография и пунктуация</w:t>
            </w:r>
          </w:p>
        </w:tc>
        <w:tc>
          <w:tcPr>
            <w:tcW w:w="3213" w:type="dxa"/>
            <w:vMerge w:val="restart"/>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 xml:space="preserve">Знать определения придаточных, уметь выделять их в тексте, производить полный </w:t>
            </w:r>
            <w:r w:rsidRPr="00EF6605">
              <w:rPr>
                <w:rFonts w:ascii="Times New Roman" w:hAnsi="Times New Roman"/>
                <w:sz w:val="24"/>
                <w:szCs w:val="24"/>
                <w:lang w:eastAsia="en-US"/>
              </w:rPr>
              <w:lastRenderedPageBreak/>
              <w:t>синтаксический разбор СПП.</w:t>
            </w: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b/>
                <w:sz w:val="24"/>
                <w:szCs w:val="24"/>
                <w:lang w:eastAsia="en-US"/>
              </w:rPr>
            </w:pPr>
          </w:p>
        </w:tc>
      </w:tr>
      <w:tr w:rsidR="00B4475C" w:rsidRPr="00EF6605" w:rsidTr="004329F6">
        <w:trPr>
          <w:trHeight w:val="1019"/>
        </w:trPr>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lastRenderedPageBreak/>
              <w:t>55.</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677A38" w:rsidRDefault="00B4475C" w:rsidP="00EF6605">
            <w:pPr>
              <w:pStyle w:val="a7"/>
              <w:ind w:left="0"/>
              <w:jc w:val="both"/>
              <w:rPr>
                <w:rFonts w:ascii="Times New Roman" w:hAnsi="Times New Roman"/>
                <w:b/>
                <w:sz w:val="24"/>
                <w:szCs w:val="24"/>
                <w:lang w:eastAsia="en-US"/>
              </w:rPr>
            </w:pPr>
            <w:r w:rsidRPr="00677A38">
              <w:rPr>
                <w:rFonts w:ascii="Times New Roman" w:hAnsi="Times New Roman"/>
                <w:sz w:val="24"/>
                <w:szCs w:val="24"/>
                <w:lang w:eastAsia="en-US"/>
              </w:rPr>
              <w:t xml:space="preserve"> Анализ диктантов. Работа над ошибками.</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sz w:val="24"/>
                <w:szCs w:val="24"/>
                <w:lang w:eastAsia="en-US"/>
              </w:rPr>
            </w:pPr>
          </w:p>
        </w:tc>
        <w:tc>
          <w:tcPr>
            <w:tcW w:w="3213"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b/>
                <w:sz w:val="24"/>
                <w:szCs w:val="24"/>
                <w:lang w:eastAsia="en-US"/>
              </w:rPr>
            </w:pP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b/>
                <w:sz w:val="24"/>
                <w:szCs w:val="24"/>
                <w:lang w:eastAsia="en-US"/>
              </w:rPr>
            </w:pP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lastRenderedPageBreak/>
              <w:t>56 (18)</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Р/р. Подготовка к ОГЭ.</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 xml:space="preserve">Сочинение- рассуждение  </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 xml:space="preserve">разделы лингвистики, </w:t>
            </w:r>
            <w:r w:rsidRPr="00EF6605">
              <w:rPr>
                <w:rFonts w:ascii="Times New Roman" w:hAnsi="Times New Roman"/>
                <w:color w:val="0D0D0D"/>
                <w:sz w:val="24"/>
                <w:szCs w:val="24"/>
                <w:lang w:eastAsia="en-US"/>
              </w:rPr>
              <w:t>опорные части сочинения</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iCs/>
                <w:color w:val="000000"/>
                <w:sz w:val="24"/>
                <w:szCs w:val="24"/>
                <w:shd w:val="clear" w:color="auto" w:fill="FFFFFF"/>
                <w:lang w:eastAsia="en-US"/>
              </w:rPr>
              <w:t>сформировать умение  писать сочинение – рассуждение на лингвистическую тему</w:t>
            </w:r>
            <w:r w:rsidRPr="00EF6605">
              <w:rPr>
                <w:rFonts w:ascii="Times New Roman" w:hAnsi="Times New Roman"/>
                <w:color w:val="000000"/>
                <w:sz w:val="24"/>
                <w:szCs w:val="24"/>
                <w:lang w:eastAsia="en-US"/>
              </w:rPr>
              <w:t xml:space="preserve">, </w:t>
            </w:r>
            <w:r w:rsidRPr="00EF6605">
              <w:rPr>
                <w:rFonts w:ascii="Times New Roman" w:hAnsi="Times New Roman"/>
                <w:iCs/>
                <w:color w:val="000000"/>
                <w:sz w:val="24"/>
                <w:szCs w:val="24"/>
                <w:shd w:val="clear" w:color="auto" w:fill="FFFFFF"/>
                <w:lang w:eastAsia="en-US"/>
              </w:rPr>
              <w:t>давать обоснованный ответ на поставленный вопрос, находить аргументы, делать вывод;</w:t>
            </w:r>
            <w:r w:rsidRPr="00EF6605">
              <w:rPr>
                <w:rFonts w:ascii="Times New Roman" w:hAnsi="Times New Roman"/>
                <w:color w:val="000000"/>
                <w:sz w:val="24"/>
                <w:szCs w:val="24"/>
                <w:lang w:eastAsia="en-US"/>
              </w:rPr>
              <w:br/>
            </w: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b/>
                <w:sz w:val="24"/>
                <w:szCs w:val="24"/>
                <w:lang w:eastAsia="en-US"/>
              </w:rPr>
            </w:pP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57.</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Сложноподчинённые предложения с несколькими придаточными. Знаки препинания в них.</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vMerge w:val="restart"/>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случаи употребления знаков препинания в СПП с несколькими придаточными</w:t>
            </w:r>
          </w:p>
        </w:tc>
        <w:tc>
          <w:tcPr>
            <w:tcW w:w="3213" w:type="dxa"/>
            <w:vMerge w:val="restart"/>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Знать классификацию СПП с несколькими придаточными. Уметь составлять схемы СПП с несколькими придаточными.</w:t>
            </w:r>
          </w:p>
        </w:tc>
        <w:tc>
          <w:tcPr>
            <w:tcW w:w="4747" w:type="dxa"/>
            <w:vMerge w:val="restart"/>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Коммуникативные:</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 xml:space="preserve">используют адекватные языковые средства для отображения  своих чувств, мыслей и побуждений. Обмениваются знаниями между членами группы для принятия  эффективных совместных </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b/>
                <w:sz w:val="24"/>
                <w:szCs w:val="24"/>
                <w:lang w:eastAsia="en-US"/>
              </w:rPr>
              <w:t xml:space="preserve"> </w:t>
            </w:r>
            <w:r w:rsidRPr="00EF6605">
              <w:rPr>
                <w:rFonts w:ascii="Times New Roman" w:hAnsi="Times New Roman"/>
                <w:sz w:val="24"/>
                <w:szCs w:val="24"/>
                <w:lang w:eastAsia="en-US"/>
              </w:rPr>
              <w:t>решений.</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Регулятивные:</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 xml:space="preserve">ставят учебную задачу на основе соотнесения  того, что уже известно и усвоено, и того, что ещё неизвестно. Принимают познавательную цель, сохраняют её при  выполнении учебных  действий, регулируют весь процесс их выполнения и чётко выполняют требования </w:t>
            </w:r>
            <w:r w:rsidRPr="00EF6605">
              <w:rPr>
                <w:rFonts w:ascii="Times New Roman" w:hAnsi="Times New Roman"/>
                <w:sz w:val="24"/>
                <w:szCs w:val="24"/>
                <w:lang w:eastAsia="en-US"/>
              </w:rPr>
              <w:lastRenderedPageBreak/>
              <w:t>познавательной задачи.</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Познавательные:</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Осуществляют поиск и выделение необходимой информации. Умеют заменять термины определениями. Выделяют объекты и процессы с точки зрения целого и частей. Осознанно и произвольно строят речевые высказывания в устной и письменной форме.</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Личностные:</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58.</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Сложноподчинённые предложения с несколькими придаточными. Знаки препинания в них.</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sz w:val="24"/>
                <w:szCs w:val="24"/>
                <w:lang w:eastAsia="en-US"/>
              </w:rPr>
            </w:pPr>
          </w:p>
        </w:tc>
        <w:tc>
          <w:tcPr>
            <w:tcW w:w="3213"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b/>
                <w:sz w:val="24"/>
                <w:szCs w:val="24"/>
                <w:lang w:eastAsia="en-US"/>
              </w:rPr>
            </w:pP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b/>
                <w:sz w:val="24"/>
                <w:szCs w:val="24"/>
                <w:lang w:eastAsia="en-US"/>
              </w:rPr>
            </w:pP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59 (19)</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Р/р. Подготовка к ОГЭ.</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Сочинение.</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 xml:space="preserve">разделы лингвистики, </w:t>
            </w:r>
            <w:r w:rsidRPr="00EF6605">
              <w:rPr>
                <w:rFonts w:ascii="Times New Roman" w:hAnsi="Times New Roman"/>
                <w:color w:val="0D0D0D"/>
                <w:sz w:val="24"/>
                <w:szCs w:val="24"/>
                <w:lang w:eastAsia="en-US"/>
              </w:rPr>
              <w:t>опорные части сочинения</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iCs/>
                <w:color w:val="000000"/>
                <w:sz w:val="24"/>
                <w:szCs w:val="24"/>
                <w:shd w:val="clear" w:color="auto" w:fill="FFFFFF"/>
                <w:lang w:eastAsia="en-US"/>
              </w:rPr>
              <w:t>сформировать умение  писать сочинение – рассуждение на лингвистическую тему</w:t>
            </w:r>
            <w:r w:rsidRPr="00EF6605">
              <w:rPr>
                <w:rFonts w:ascii="Times New Roman" w:hAnsi="Times New Roman"/>
                <w:color w:val="000000"/>
                <w:sz w:val="24"/>
                <w:szCs w:val="24"/>
                <w:lang w:eastAsia="en-US"/>
              </w:rPr>
              <w:t xml:space="preserve">, </w:t>
            </w:r>
            <w:r w:rsidRPr="00EF6605">
              <w:rPr>
                <w:rFonts w:ascii="Times New Roman" w:hAnsi="Times New Roman"/>
                <w:iCs/>
                <w:color w:val="000000"/>
                <w:sz w:val="24"/>
                <w:szCs w:val="24"/>
                <w:shd w:val="clear" w:color="auto" w:fill="FFFFFF"/>
                <w:lang w:eastAsia="en-US"/>
              </w:rPr>
              <w:t xml:space="preserve">давать обоснованный ответ </w:t>
            </w:r>
            <w:r w:rsidRPr="00EF6605">
              <w:rPr>
                <w:rFonts w:ascii="Times New Roman" w:hAnsi="Times New Roman"/>
                <w:iCs/>
                <w:color w:val="000000"/>
                <w:sz w:val="24"/>
                <w:szCs w:val="24"/>
                <w:shd w:val="clear" w:color="auto" w:fill="FFFFFF"/>
                <w:lang w:eastAsia="en-US"/>
              </w:rPr>
              <w:lastRenderedPageBreak/>
              <w:t>на поставленный вопрос, находить аргументы, делать вывод;</w:t>
            </w:r>
            <w:r w:rsidRPr="00EF6605">
              <w:rPr>
                <w:rFonts w:ascii="Times New Roman" w:hAnsi="Times New Roman"/>
                <w:color w:val="000000"/>
                <w:sz w:val="24"/>
                <w:szCs w:val="24"/>
                <w:lang w:eastAsia="en-US"/>
              </w:rPr>
              <w:br/>
            </w: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b/>
                <w:sz w:val="24"/>
                <w:szCs w:val="24"/>
                <w:lang w:eastAsia="en-US"/>
              </w:rPr>
            </w:pP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lastRenderedPageBreak/>
              <w:t>60.</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Сложноподчинённые предложения с несколькими придаточными. Знаки препинания в них.</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случаи употребления знаков препинания в СПП с несколькими придаточными</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Знать классификацию СПП с несколькими придаточными. Уметь составлять схемы СПП с несколькими придаточными.</w:t>
            </w:r>
          </w:p>
        </w:tc>
        <w:tc>
          <w:tcPr>
            <w:tcW w:w="4747" w:type="dxa"/>
            <w:vMerge w:val="restart"/>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Коммуникативные:</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 xml:space="preserve">используют адекватные языковые средства для отображения  своих чувств, мыслей и побуждений. Обмениваются знаниями между членами группы для принятия  эффективных совместных </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b/>
                <w:sz w:val="24"/>
                <w:szCs w:val="24"/>
                <w:lang w:eastAsia="en-US"/>
              </w:rPr>
              <w:t xml:space="preserve"> </w:t>
            </w:r>
            <w:r w:rsidRPr="00EF6605">
              <w:rPr>
                <w:rFonts w:ascii="Times New Roman" w:hAnsi="Times New Roman"/>
                <w:sz w:val="24"/>
                <w:szCs w:val="24"/>
                <w:lang w:eastAsia="en-US"/>
              </w:rPr>
              <w:t>решений.</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Регулятивные:</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ставят учебную задачу на основе соотнесения  того, что уже известно и усвоено, и того, что ещё неизвестно. Принимают познавательную цель, сохраняют её при  выполнении учебных  действий, регулируют весь процесс их выполнения и чётко выполняют требования познавательной задачи.</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Познавательные:</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 xml:space="preserve">Осуществляют поиск и выделение необходимой информации. Умеют заменять </w:t>
            </w:r>
            <w:r w:rsidRPr="00EF6605">
              <w:rPr>
                <w:rFonts w:ascii="Times New Roman" w:hAnsi="Times New Roman"/>
                <w:sz w:val="24"/>
                <w:szCs w:val="24"/>
                <w:lang w:eastAsia="en-US"/>
              </w:rPr>
              <w:lastRenderedPageBreak/>
              <w:t>термины определениями. Выделяют объекты и процессы с точки зрения целого и частей. Осознанно и произвольно строят речевые высказывания в устной и письменной форме.</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Личностные:</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p w:rsidR="00B4475C" w:rsidRPr="00EF6605" w:rsidRDefault="00B4475C" w:rsidP="00EF6605">
            <w:pPr>
              <w:jc w:val="both"/>
              <w:rPr>
                <w:rFonts w:ascii="Times New Roman" w:hAnsi="Times New Roman"/>
                <w:lang w:eastAsia="en-US"/>
              </w:rPr>
            </w:pP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61.</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Повторение и обобщение изученного по теме «Сложноподчинённые предложения». Синтаксический и пунктуационный разборы СПП.</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виды подчинительной связи</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Знать определения ССП и СПП, уметь их отличать, уметь определять значения придаточных, конструировать, грамотно расставлять знаки препинания.</w:t>
            </w: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lang w:eastAsia="en-US"/>
              </w:rPr>
            </w:pP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62 (20)</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 xml:space="preserve">  Подготовка к ОГЭ.</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Сочинение- рассуждение.</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 xml:space="preserve">разделы лингвистики, </w:t>
            </w:r>
            <w:r w:rsidRPr="00EF6605">
              <w:rPr>
                <w:rFonts w:ascii="Times New Roman" w:hAnsi="Times New Roman"/>
                <w:color w:val="0D0D0D"/>
                <w:sz w:val="24"/>
                <w:szCs w:val="24"/>
                <w:lang w:eastAsia="en-US"/>
              </w:rPr>
              <w:t>опорные части сочинения</w:t>
            </w:r>
          </w:p>
        </w:tc>
        <w:tc>
          <w:tcPr>
            <w:tcW w:w="3213"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lang w:eastAsia="en-US"/>
              </w:rPr>
            </w:pP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63.</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677A38" w:rsidRDefault="00B4475C" w:rsidP="00EF6605">
            <w:pPr>
              <w:pStyle w:val="a7"/>
              <w:ind w:left="0"/>
              <w:jc w:val="both"/>
              <w:rPr>
                <w:rFonts w:ascii="Times New Roman" w:hAnsi="Times New Roman"/>
                <w:b/>
                <w:sz w:val="24"/>
                <w:szCs w:val="24"/>
                <w:lang w:eastAsia="en-US"/>
              </w:rPr>
            </w:pPr>
            <w:r w:rsidRPr="00677A38">
              <w:rPr>
                <w:rFonts w:ascii="Times New Roman" w:hAnsi="Times New Roman"/>
                <w:sz w:val="24"/>
                <w:szCs w:val="24"/>
                <w:lang w:eastAsia="en-US"/>
              </w:rPr>
              <w:t xml:space="preserve">Контрольная работа по теме «Сложноподчинённые </w:t>
            </w:r>
            <w:r w:rsidRPr="00677A38">
              <w:rPr>
                <w:rFonts w:ascii="Times New Roman" w:hAnsi="Times New Roman"/>
                <w:sz w:val="24"/>
                <w:szCs w:val="24"/>
                <w:lang w:eastAsia="en-US"/>
              </w:rPr>
              <w:lastRenderedPageBreak/>
              <w:t>предложения».</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lastRenderedPageBreak/>
              <w:t>1</w:t>
            </w:r>
          </w:p>
        </w:tc>
        <w:tc>
          <w:tcPr>
            <w:tcW w:w="2373"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sz w:val="24"/>
                <w:szCs w:val="24"/>
                <w:lang w:eastAsia="en-US"/>
              </w:rPr>
            </w:pP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 xml:space="preserve">Знать определения ССП и СПП, уметь различать разные виды предложений, </w:t>
            </w:r>
            <w:r w:rsidRPr="00EF6605">
              <w:rPr>
                <w:rFonts w:ascii="Times New Roman" w:hAnsi="Times New Roman"/>
                <w:sz w:val="24"/>
                <w:szCs w:val="24"/>
                <w:lang w:eastAsia="en-US"/>
              </w:rPr>
              <w:lastRenderedPageBreak/>
              <w:t>определять значения придаточных в СПП, грамотно расставлять знаки препинания.</w:t>
            </w: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lang w:eastAsia="en-US"/>
              </w:rPr>
            </w:pP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lastRenderedPageBreak/>
              <w:t>64 (21)</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Р/р. Подготовка к ОГЭ.</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Сочинение- рассуждение.</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 xml:space="preserve">разделы лингвистики, </w:t>
            </w:r>
            <w:r w:rsidRPr="00EF6605">
              <w:rPr>
                <w:rFonts w:ascii="Times New Roman" w:hAnsi="Times New Roman"/>
                <w:color w:val="0D0D0D"/>
                <w:sz w:val="24"/>
                <w:szCs w:val="24"/>
                <w:lang w:eastAsia="en-US"/>
              </w:rPr>
              <w:t>опорные части сочинения</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iCs/>
                <w:color w:val="000000"/>
                <w:sz w:val="24"/>
                <w:szCs w:val="24"/>
                <w:shd w:val="clear" w:color="auto" w:fill="FFFFFF"/>
                <w:lang w:eastAsia="en-US"/>
              </w:rPr>
              <w:t>сформировать умение  писать сочинение – рассуждение на лингвистическую тему</w:t>
            </w:r>
            <w:r w:rsidRPr="00EF6605">
              <w:rPr>
                <w:rFonts w:ascii="Times New Roman" w:hAnsi="Times New Roman"/>
                <w:color w:val="000000"/>
                <w:sz w:val="24"/>
                <w:szCs w:val="24"/>
                <w:lang w:eastAsia="en-US"/>
              </w:rPr>
              <w:t xml:space="preserve">, </w:t>
            </w:r>
            <w:r w:rsidRPr="00EF6605">
              <w:rPr>
                <w:rFonts w:ascii="Times New Roman" w:hAnsi="Times New Roman"/>
                <w:iCs/>
                <w:color w:val="000000"/>
                <w:sz w:val="24"/>
                <w:szCs w:val="24"/>
                <w:shd w:val="clear" w:color="auto" w:fill="FFFFFF"/>
                <w:lang w:eastAsia="en-US"/>
              </w:rPr>
              <w:t>давать обоснованный ответ на поставленный вопрос, находить аргументы, делать вывод;</w:t>
            </w:r>
            <w:r w:rsidRPr="00EF6605">
              <w:rPr>
                <w:rFonts w:ascii="Times New Roman" w:hAnsi="Times New Roman"/>
                <w:color w:val="000000"/>
                <w:sz w:val="24"/>
                <w:szCs w:val="24"/>
                <w:lang w:eastAsia="en-US"/>
              </w:rPr>
              <w:br/>
            </w: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lang w:eastAsia="en-US"/>
              </w:rPr>
            </w:pP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65.</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66</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Р/Р Комплексная работа с текстом «Сергей Иванович Ожегов»</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пересказ по плану, формулировка собственных умозаключений</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Знать структуру изложения, уметь на слух понимать содержание текста, определять основную мысль, позицию автора к проблеме, поставленной в тексте, подробно излагать мысли, соблюдая на письме нормы русского языка, выражать собственное отношение к проблеме, приводить свои аргументы, использовать разнообразные синтаксические и грамматические конструкции.</w:t>
            </w: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lang w:eastAsia="en-US"/>
              </w:rPr>
            </w:pPr>
          </w:p>
        </w:tc>
      </w:tr>
      <w:tr w:rsidR="00B4475C" w:rsidRPr="00EF6605" w:rsidTr="004329F6">
        <w:tc>
          <w:tcPr>
            <w:tcW w:w="15451" w:type="dxa"/>
            <w:gridSpan w:val="8"/>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 xml:space="preserve">                                                                           Бессоюзные сложные предложения.</w:t>
            </w: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67.</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68..</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 xml:space="preserve">Бессоюзное сложное предложение. Понятие о бессоюзном сложном предложении. Интонация в бессоюзных сложных </w:t>
            </w:r>
            <w:r w:rsidRPr="00EF6605">
              <w:rPr>
                <w:rFonts w:ascii="Times New Roman" w:hAnsi="Times New Roman"/>
                <w:sz w:val="24"/>
                <w:szCs w:val="24"/>
                <w:lang w:eastAsia="en-US"/>
              </w:rPr>
              <w:lastRenderedPageBreak/>
              <w:t xml:space="preserve">предложениях. Запятая и точка с запятой в БСП.  </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lastRenderedPageBreak/>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признаки БСП, замена СПП  бессоюзными</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 xml:space="preserve">Знать синтаксические особенности БСП, правила постановки знаков препинания в БСП, уметь опознавать БСП в тексте, </w:t>
            </w:r>
            <w:r w:rsidRPr="00EF6605">
              <w:rPr>
                <w:rFonts w:ascii="Times New Roman" w:hAnsi="Times New Roman"/>
                <w:sz w:val="24"/>
                <w:szCs w:val="24"/>
                <w:lang w:eastAsia="en-US"/>
              </w:rPr>
              <w:lastRenderedPageBreak/>
              <w:t>расставлять знаки препинания, соблюдать интонацию при чтении.</w:t>
            </w:r>
          </w:p>
        </w:tc>
        <w:tc>
          <w:tcPr>
            <w:tcW w:w="4747" w:type="dxa"/>
            <w:vMerge w:val="restart"/>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lastRenderedPageBreak/>
              <w:t>Коммуникативные:</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используют адекватные языковые средства для отображения  своих чувств, мыслей и побуждений.</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Регулятивные:</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lastRenderedPageBreak/>
              <w:t>ставят учебную задачу на основе соотнесения  того, что уже известно и усвоено, и того, что ещё неизвестно. Принимают познавательную цель, сохраняют её при  выполнении учебных  действий, регулируют весь процесс их выполнения и чётко выполняют требования познавательной задачи.</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Познавательные:</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Осуществляют поиск и выделение необходимой информации. Умеют заменять термины определениями. Выделяют объекты и процессы с точки зрения целого и частей. Осознанно и произвольно строят речевые высказывания в устной и письменной форме.</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Личностные:</w:t>
            </w:r>
          </w:p>
          <w:p w:rsidR="00B4475C" w:rsidRPr="00EF6605" w:rsidRDefault="00B4475C" w:rsidP="00EF6605">
            <w:pPr>
              <w:jc w:val="both"/>
              <w:rPr>
                <w:rFonts w:ascii="Times New Roman" w:hAnsi="Times New Roman"/>
                <w:lang w:eastAsia="en-US"/>
              </w:rPr>
            </w:pPr>
            <w:r w:rsidRPr="00EF6605">
              <w:rPr>
                <w:rFonts w:ascii="Times New Roman" w:hAnsi="Times New Roman"/>
                <w:sz w:val="24"/>
                <w:szCs w:val="24"/>
                <w:lang w:eastAsia="en-US"/>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lastRenderedPageBreak/>
              <w:t>69.</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БСП со значением причины, пояснения, дополнения. Двоеточие в БСП.</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выразительно-изобразительные возможности БСП</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Знать условия постановки двоеточия в БСП, уметь конструировать предложения со значениями причины, пояснения, дополнения, выразительно читать, выявляя смысловые отношения между частями БСП.</w:t>
            </w: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lang w:eastAsia="en-US"/>
              </w:rPr>
            </w:pP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70 (23)</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Сочинение- рассуждение.</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 xml:space="preserve">разделы лингвистики, </w:t>
            </w:r>
            <w:r w:rsidRPr="00EF6605">
              <w:rPr>
                <w:rFonts w:ascii="Times New Roman" w:hAnsi="Times New Roman"/>
                <w:color w:val="0D0D0D"/>
                <w:sz w:val="24"/>
                <w:szCs w:val="24"/>
                <w:lang w:eastAsia="en-US"/>
              </w:rPr>
              <w:t>опорные части сочинения</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iCs/>
                <w:color w:val="000000"/>
                <w:sz w:val="24"/>
                <w:szCs w:val="24"/>
                <w:shd w:val="clear" w:color="auto" w:fill="FFFFFF"/>
                <w:lang w:eastAsia="en-US"/>
              </w:rPr>
              <w:t>сформировать умение  писать сочинение – рассуждение на лингвистическую тему</w:t>
            </w:r>
            <w:r w:rsidRPr="00EF6605">
              <w:rPr>
                <w:rFonts w:ascii="Times New Roman" w:hAnsi="Times New Roman"/>
                <w:color w:val="000000"/>
                <w:sz w:val="24"/>
                <w:szCs w:val="24"/>
                <w:lang w:eastAsia="en-US"/>
              </w:rPr>
              <w:t xml:space="preserve">, </w:t>
            </w:r>
            <w:r w:rsidRPr="00EF6605">
              <w:rPr>
                <w:rFonts w:ascii="Times New Roman" w:hAnsi="Times New Roman"/>
                <w:iCs/>
                <w:color w:val="000000"/>
                <w:sz w:val="24"/>
                <w:szCs w:val="24"/>
                <w:shd w:val="clear" w:color="auto" w:fill="FFFFFF"/>
                <w:lang w:eastAsia="en-US"/>
              </w:rPr>
              <w:t>давать обоснованный ответ на поставленный вопрос, находить аргументы, делать вывод;</w:t>
            </w:r>
            <w:r w:rsidRPr="00EF6605">
              <w:rPr>
                <w:rFonts w:ascii="Times New Roman" w:hAnsi="Times New Roman"/>
                <w:color w:val="000000"/>
                <w:sz w:val="24"/>
                <w:szCs w:val="24"/>
                <w:lang w:eastAsia="en-US"/>
              </w:rPr>
              <w:br/>
            </w: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lang w:eastAsia="en-US"/>
              </w:rPr>
            </w:pP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71.</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72.</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БСП со значением противопоставления, времени, условия и следствия. Тире в БСП.</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правила постановки тире в БСП</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Знать условия постановки тире в БСП. Уметь выявлять смысловые отношения между частями, конструировать  такие предложения, выразительно читать</w:t>
            </w: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lang w:eastAsia="en-US"/>
              </w:rPr>
            </w:pP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73.</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Р/р  Устное сочинение по картине Н.М. Ромадина «Село Хмелёвка».</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Знать структуру сочинения: вступление, основная часть, заключение. Уметь свободно выражать свои мысли, не скупиться в выражении эмоций от восприятия данной картины.</w:t>
            </w: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lang w:eastAsia="en-US"/>
              </w:rPr>
            </w:pP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lastRenderedPageBreak/>
              <w:t>74 (24)</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Р/р. Подготовка к ОГЭ.</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Сочинение- рассуждение  на морально-этическую тему.</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 xml:space="preserve">разделы лингвистики, </w:t>
            </w:r>
            <w:r w:rsidRPr="00EF6605">
              <w:rPr>
                <w:rFonts w:ascii="Times New Roman" w:hAnsi="Times New Roman"/>
                <w:color w:val="0D0D0D"/>
                <w:sz w:val="24"/>
                <w:szCs w:val="24"/>
                <w:lang w:eastAsia="en-US"/>
              </w:rPr>
              <w:t>опорные части сочинения</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iCs/>
                <w:color w:val="000000"/>
                <w:sz w:val="24"/>
                <w:szCs w:val="24"/>
                <w:shd w:val="clear" w:color="auto" w:fill="FFFFFF"/>
                <w:lang w:eastAsia="en-US"/>
              </w:rPr>
              <w:t>сформировать умение  писать сочинение – рассуждение на лингвистическую тему</w:t>
            </w:r>
            <w:r w:rsidRPr="00EF6605">
              <w:rPr>
                <w:rFonts w:ascii="Times New Roman" w:hAnsi="Times New Roman"/>
                <w:color w:val="000000"/>
                <w:sz w:val="24"/>
                <w:szCs w:val="24"/>
                <w:lang w:eastAsia="en-US"/>
              </w:rPr>
              <w:t xml:space="preserve">, </w:t>
            </w:r>
            <w:r w:rsidRPr="00EF6605">
              <w:rPr>
                <w:rFonts w:ascii="Times New Roman" w:hAnsi="Times New Roman"/>
                <w:iCs/>
                <w:color w:val="000000"/>
                <w:sz w:val="24"/>
                <w:szCs w:val="24"/>
                <w:shd w:val="clear" w:color="auto" w:fill="FFFFFF"/>
                <w:lang w:eastAsia="en-US"/>
              </w:rPr>
              <w:t>давать обоснованный ответ на поставленный вопрос, находить аргументы, делать вывод;</w:t>
            </w:r>
            <w:r w:rsidRPr="00EF6605">
              <w:rPr>
                <w:rFonts w:ascii="Times New Roman" w:hAnsi="Times New Roman"/>
                <w:color w:val="000000"/>
                <w:sz w:val="24"/>
                <w:szCs w:val="24"/>
                <w:lang w:eastAsia="en-US"/>
              </w:rPr>
              <w:br/>
            </w: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lang w:eastAsia="en-US"/>
              </w:rPr>
            </w:pP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75.</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Синтаксический и пунктуационный разборы бессоюзного сложного предложения.</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правила постановки знаков препинания в БСП</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Знать, соблюдать последовательность синтаксического и пунктуационного разборов БСП. Уметь опознавать БСП в тексте, воспринимать их на слух, правильно выбирать знаки препинания.</w:t>
            </w: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lang w:eastAsia="en-US"/>
              </w:rPr>
            </w:pP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76.</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677A38" w:rsidRDefault="00B4475C" w:rsidP="00EF6605">
            <w:pPr>
              <w:pStyle w:val="a7"/>
              <w:ind w:left="0"/>
              <w:jc w:val="both"/>
              <w:rPr>
                <w:rFonts w:ascii="Times New Roman" w:hAnsi="Times New Roman"/>
                <w:b/>
                <w:sz w:val="24"/>
                <w:szCs w:val="24"/>
                <w:lang w:eastAsia="en-US"/>
              </w:rPr>
            </w:pPr>
            <w:r w:rsidRPr="00677A38">
              <w:rPr>
                <w:rFonts w:ascii="Times New Roman" w:hAnsi="Times New Roman"/>
                <w:sz w:val="24"/>
                <w:szCs w:val="24"/>
                <w:lang w:eastAsia="en-US"/>
              </w:rPr>
              <w:t>Р/р Изложение с элементами сочинения «Любите Пушкина».</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vMerge w:val="restart"/>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3213" w:type="dxa"/>
            <w:vMerge w:val="restart"/>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Знать композиционные особенности текста, понимать содержание прочитанного, его тему, главную мысль, определять идейную направленность текста, позицию автора, его отношение к проблеме, подробно излагать текст, комментировать позицию автора, выражать собственное мнение.</w:t>
            </w:r>
          </w:p>
        </w:tc>
        <w:tc>
          <w:tcPr>
            <w:tcW w:w="4747" w:type="dxa"/>
            <w:vMerge w:val="restart"/>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Коммуникативные:</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используют адекватные языковые средства для отображения  своих чувств, мыслей и побуждений.</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Регулятивные:</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ставят учебную задачу на основе соотнесения  того, что уже известно и усвоено, и того, что ещё неизвестно. Принимают познавательную цель, сохраняют её при  выполнении учебных  действий, регулируют весь процесс их выполнения и чётко выполняют требования познавательной задачи.</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Познавательные:</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Выделяют объекты и процессы с точки зрения целого и частей. Осознанно и произвольно строят речевые высказывания в устной и письменной форме.</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lastRenderedPageBreak/>
              <w:t>Личностные:</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77.</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677A38" w:rsidRDefault="00B4475C" w:rsidP="00EF6605">
            <w:pPr>
              <w:pStyle w:val="a7"/>
              <w:ind w:left="0"/>
              <w:jc w:val="both"/>
              <w:rPr>
                <w:rFonts w:ascii="Times New Roman" w:hAnsi="Times New Roman"/>
                <w:b/>
                <w:sz w:val="24"/>
                <w:szCs w:val="24"/>
                <w:lang w:eastAsia="en-US"/>
              </w:rPr>
            </w:pPr>
            <w:r w:rsidRPr="00677A38">
              <w:rPr>
                <w:rFonts w:ascii="Times New Roman" w:hAnsi="Times New Roman"/>
                <w:sz w:val="24"/>
                <w:szCs w:val="24"/>
                <w:lang w:eastAsia="en-US"/>
              </w:rPr>
              <w:t>Р/р Написание изложения.</w:t>
            </w:r>
          </w:p>
        </w:tc>
        <w:tc>
          <w:tcPr>
            <w:tcW w:w="422"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sz w:val="24"/>
                <w:szCs w:val="24"/>
                <w:lang w:eastAsia="en-US"/>
              </w:rPr>
            </w:pPr>
          </w:p>
        </w:tc>
        <w:tc>
          <w:tcPr>
            <w:tcW w:w="2373"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b/>
                <w:sz w:val="24"/>
                <w:szCs w:val="24"/>
                <w:lang w:eastAsia="en-US"/>
              </w:rPr>
            </w:pPr>
          </w:p>
        </w:tc>
        <w:tc>
          <w:tcPr>
            <w:tcW w:w="3213"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b/>
                <w:sz w:val="24"/>
                <w:szCs w:val="24"/>
                <w:lang w:eastAsia="en-US"/>
              </w:rPr>
            </w:pP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b/>
                <w:sz w:val="24"/>
                <w:szCs w:val="24"/>
                <w:lang w:eastAsia="en-US"/>
              </w:rPr>
            </w:pPr>
          </w:p>
        </w:tc>
      </w:tr>
      <w:tr w:rsidR="00B4475C" w:rsidRPr="00EF6605" w:rsidTr="004329F6">
        <w:tc>
          <w:tcPr>
            <w:tcW w:w="710"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78 (25)</w:t>
            </w:r>
          </w:p>
        </w:tc>
        <w:tc>
          <w:tcPr>
            <w:tcW w:w="1099" w:type="dxa"/>
            <w:gridSpan w:val="2"/>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Р/р. Подготовка к ОГЭ.</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Сочинение- рассуждение  на морально-этическую тему</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 xml:space="preserve">разделы лингвистики, </w:t>
            </w:r>
            <w:r w:rsidRPr="00EF6605">
              <w:rPr>
                <w:rFonts w:ascii="Times New Roman" w:hAnsi="Times New Roman"/>
                <w:color w:val="0D0D0D"/>
                <w:sz w:val="24"/>
                <w:szCs w:val="24"/>
                <w:lang w:eastAsia="en-US"/>
              </w:rPr>
              <w:t>опорные части сочинения</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iCs/>
                <w:color w:val="000000"/>
                <w:sz w:val="24"/>
                <w:szCs w:val="24"/>
                <w:shd w:val="clear" w:color="auto" w:fill="FFFFFF"/>
                <w:lang w:eastAsia="en-US"/>
              </w:rPr>
              <w:t>сформировать умение  писать сочинение – рассуждение на лингвистическую тему</w:t>
            </w:r>
            <w:r w:rsidRPr="00EF6605">
              <w:rPr>
                <w:rFonts w:ascii="Times New Roman" w:hAnsi="Times New Roman"/>
                <w:color w:val="000000"/>
                <w:sz w:val="24"/>
                <w:szCs w:val="24"/>
                <w:lang w:eastAsia="en-US"/>
              </w:rPr>
              <w:t xml:space="preserve">, </w:t>
            </w:r>
            <w:r w:rsidRPr="00EF6605">
              <w:rPr>
                <w:rFonts w:ascii="Times New Roman" w:hAnsi="Times New Roman"/>
                <w:iCs/>
                <w:color w:val="000000"/>
                <w:sz w:val="24"/>
                <w:szCs w:val="24"/>
                <w:shd w:val="clear" w:color="auto" w:fill="FFFFFF"/>
                <w:lang w:eastAsia="en-US"/>
              </w:rPr>
              <w:t xml:space="preserve">давать обоснованный ответ на поставленный вопрос, </w:t>
            </w:r>
            <w:r w:rsidRPr="00EF6605">
              <w:rPr>
                <w:rFonts w:ascii="Times New Roman" w:hAnsi="Times New Roman"/>
                <w:iCs/>
                <w:color w:val="000000"/>
                <w:sz w:val="24"/>
                <w:szCs w:val="24"/>
                <w:shd w:val="clear" w:color="auto" w:fill="FFFFFF"/>
                <w:lang w:eastAsia="en-US"/>
              </w:rPr>
              <w:lastRenderedPageBreak/>
              <w:t>находить аргументы, делать вывод;</w:t>
            </w:r>
            <w:r w:rsidRPr="00EF6605">
              <w:rPr>
                <w:rFonts w:ascii="Times New Roman" w:hAnsi="Times New Roman"/>
                <w:color w:val="000000"/>
                <w:sz w:val="24"/>
                <w:szCs w:val="24"/>
                <w:lang w:eastAsia="en-US"/>
              </w:rPr>
              <w:br/>
            </w: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b/>
                <w:sz w:val="24"/>
                <w:szCs w:val="24"/>
                <w:lang w:eastAsia="en-US"/>
              </w:rPr>
            </w:pPr>
          </w:p>
        </w:tc>
      </w:tr>
      <w:tr w:rsidR="00B4475C" w:rsidRPr="00EF6605" w:rsidTr="004329F6">
        <w:tc>
          <w:tcPr>
            <w:tcW w:w="15451" w:type="dxa"/>
            <w:gridSpan w:val="8"/>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i/>
                <w:sz w:val="24"/>
                <w:szCs w:val="24"/>
                <w:u w:val="single"/>
                <w:lang w:eastAsia="en-US"/>
              </w:rPr>
            </w:pPr>
            <w:r w:rsidRPr="00EF6605">
              <w:rPr>
                <w:rFonts w:ascii="Times New Roman" w:hAnsi="Times New Roman"/>
                <w:b/>
                <w:sz w:val="24"/>
                <w:szCs w:val="24"/>
                <w:lang w:eastAsia="en-US"/>
              </w:rPr>
              <w:lastRenderedPageBreak/>
              <w:t xml:space="preserve">                                                        Сложные предложения с различными видами связи.</w:t>
            </w:r>
          </w:p>
        </w:tc>
      </w:tr>
      <w:tr w:rsidR="00B4475C" w:rsidRPr="00EF6605" w:rsidTr="004329F6">
        <w:tc>
          <w:tcPr>
            <w:tcW w:w="852" w:type="dxa"/>
            <w:gridSpan w:val="2"/>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79.</w:t>
            </w:r>
          </w:p>
        </w:tc>
        <w:tc>
          <w:tcPr>
            <w:tcW w:w="957"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Сложные предложения с различными видами связи. Знаки препинания в сложных предложениях с различными видами связи.</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vMerge w:val="restart"/>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структурные особенности сложных предложений с  разными видами связи, союзной и бессоюзной</w:t>
            </w:r>
          </w:p>
        </w:tc>
        <w:tc>
          <w:tcPr>
            <w:tcW w:w="3213" w:type="dxa"/>
            <w:vMerge w:val="restart"/>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Знать основные правила постановки знаков препинания в сложных предложениях с различными видами связи. Уметь разделять запятой рядом стоящие союзы и союзные слова.</w:t>
            </w:r>
          </w:p>
        </w:tc>
        <w:tc>
          <w:tcPr>
            <w:tcW w:w="4747" w:type="dxa"/>
            <w:vMerge w:val="restart"/>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Коммуникативные:</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используют адекватные языковые средства для отображения  своих чувств, мыслей и побуждений.</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Регулятивные:</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ставят учебную задачу на основе соотнесения  того, что уже известно и усвоено, и того, что ещё неизвестно. Принимают познавательную цель, сохраняют её при  выполнении учебных  действий, регулируют весь процесс их выполнения и чётко выполняют требования познавательной задачи.</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Познавательные:</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Выделяют объекты и процессы с точки зрения целого и частей. Осознанно и произвольно строят речевые высказывания в устной и письменной форме.</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Личностные:</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r>
      <w:tr w:rsidR="00B4475C" w:rsidRPr="00EF6605" w:rsidTr="004329F6">
        <w:tc>
          <w:tcPr>
            <w:tcW w:w="852" w:type="dxa"/>
            <w:gridSpan w:val="2"/>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80.</w:t>
            </w:r>
          </w:p>
        </w:tc>
        <w:tc>
          <w:tcPr>
            <w:tcW w:w="957"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Сложные предложения с различными видами связи. Знаки препинания в сложных предложениях с различными видами связи</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sz w:val="24"/>
                <w:szCs w:val="24"/>
                <w:lang w:eastAsia="en-US"/>
              </w:rPr>
            </w:pPr>
          </w:p>
        </w:tc>
        <w:tc>
          <w:tcPr>
            <w:tcW w:w="3213"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b/>
                <w:sz w:val="24"/>
                <w:szCs w:val="24"/>
                <w:lang w:eastAsia="en-US"/>
              </w:rPr>
            </w:pP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b/>
                <w:sz w:val="24"/>
                <w:szCs w:val="24"/>
                <w:lang w:eastAsia="en-US"/>
              </w:rPr>
            </w:pPr>
          </w:p>
        </w:tc>
      </w:tr>
      <w:tr w:rsidR="00B4475C" w:rsidRPr="00EF6605" w:rsidTr="004329F6">
        <w:tc>
          <w:tcPr>
            <w:tcW w:w="852" w:type="dxa"/>
            <w:gridSpan w:val="2"/>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81 (26)</w:t>
            </w:r>
          </w:p>
        </w:tc>
        <w:tc>
          <w:tcPr>
            <w:tcW w:w="957"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Р/р. Подготовка к ОГЭ.</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Сочинение- рассуждение.</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 xml:space="preserve">разделы лингвистики, </w:t>
            </w:r>
            <w:r w:rsidRPr="00EF6605">
              <w:rPr>
                <w:rFonts w:ascii="Times New Roman" w:hAnsi="Times New Roman"/>
                <w:color w:val="0D0D0D"/>
                <w:sz w:val="24"/>
                <w:szCs w:val="24"/>
                <w:lang w:eastAsia="en-US"/>
              </w:rPr>
              <w:t>опорные части сочинения</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iCs/>
                <w:color w:val="000000"/>
                <w:sz w:val="24"/>
                <w:szCs w:val="24"/>
                <w:shd w:val="clear" w:color="auto" w:fill="FFFFFF"/>
                <w:lang w:eastAsia="en-US"/>
              </w:rPr>
              <w:t>сформировать умение  писать сочинение – рассуждение на лингвистическую тему</w:t>
            </w:r>
            <w:r w:rsidRPr="00EF6605">
              <w:rPr>
                <w:rFonts w:ascii="Times New Roman" w:hAnsi="Times New Roman"/>
                <w:color w:val="000000"/>
                <w:sz w:val="24"/>
                <w:szCs w:val="24"/>
                <w:lang w:eastAsia="en-US"/>
              </w:rPr>
              <w:t xml:space="preserve">, </w:t>
            </w:r>
            <w:r w:rsidRPr="00EF6605">
              <w:rPr>
                <w:rFonts w:ascii="Times New Roman" w:hAnsi="Times New Roman"/>
                <w:iCs/>
                <w:color w:val="000000"/>
                <w:sz w:val="24"/>
                <w:szCs w:val="24"/>
                <w:shd w:val="clear" w:color="auto" w:fill="FFFFFF"/>
                <w:lang w:eastAsia="en-US"/>
              </w:rPr>
              <w:t>давать обоснованный ответ на поставленный вопрос, находить аргументы, делать вывод;</w:t>
            </w:r>
            <w:r w:rsidRPr="00EF6605">
              <w:rPr>
                <w:rFonts w:ascii="Times New Roman" w:hAnsi="Times New Roman"/>
                <w:color w:val="000000"/>
                <w:sz w:val="24"/>
                <w:szCs w:val="24"/>
                <w:lang w:eastAsia="en-US"/>
              </w:rPr>
              <w:br/>
            </w: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b/>
                <w:sz w:val="24"/>
                <w:szCs w:val="24"/>
                <w:lang w:eastAsia="en-US"/>
              </w:rPr>
            </w:pPr>
          </w:p>
        </w:tc>
      </w:tr>
      <w:tr w:rsidR="00B4475C" w:rsidRPr="00EF6605" w:rsidTr="004329F6">
        <w:tc>
          <w:tcPr>
            <w:tcW w:w="852" w:type="dxa"/>
            <w:gridSpan w:val="2"/>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82.</w:t>
            </w:r>
          </w:p>
        </w:tc>
        <w:tc>
          <w:tcPr>
            <w:tcW w:w="957"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4четв.</w:t>
            </w:r>
          </w:p>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Сложные предложения с различными видами связи. Знаки препинания в сложных предложениях с различными видами связи</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 xml:space="preserve">структурные особенности сложных предложений с  разными видами связи, союзной и </w:t>
            </w:r>
            <w:r w:rsidRPr="00EF6605">
              <w:rPr>
                <w:rFonts w:ascii="Times New Roman" w:hAnsi="Times New Roman"/>
                <w:sz w:val="24"/>
                <w:szCs w:val="24"/>
                <w:lang w:eastAsia="en-US"/>
              </w:rPr>
              <w:lastRenderedPageBreak/>
              <w:t>бессоюзной</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lastRenderedPageBreak/>
              <w:t xml:space="preserve">Знать основные правила постановки знаков препинания в сложных предложениях с различными видами связи. Уметь разделять запятой рядом </w:t>
            </w:r>
            <w:r w:rsidRPr="00EF6605">
              <w:rPr>
                <w:rFonts w:ascii="Times New Roman" w:hAnsi="Times New Roman"/>
                <w:sz w:val="24"/>
                <w:szCs w:val="24"/>
                <w:lang w:eastAsia="en-US"/>
              </w:rPr>
              <w:lastRenderedPageBreak/>
              <w:t>стоящие союзы и союзные слова.</w:t>
            </w: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b/>
                <w:sz w:val="24"/>
                <w:szCs w:val="24"/>
                <w:lang w:eastAsia="en-US"/>
              </w:rPr>
            </w:pPr>
          </w:p>
        </w:tc>
      </w:tr>
      <w:tr w:rsidR="00B4475C" w:rsidRPr="00EF6605" w:rsidTr="004329F6">
        <w:tc>
          <w:tcPr>
            <w:tcW w:w="852" w:type="dxa"/>
            <w:gridSpan w:val="2"/>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lastRenderedPageBreak/>
              <w:t>83.84.</w:t>
            </w:r>
          </w:p>
        </w:tc>
        <w:tc>
          <w:tcPr>
            <w:tcW w:w="957"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Синтаксический и пунктуационный разбор сложного предложения с различными видами связи.</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Уметь подробно пересказывать текст художественного стиля, понимать содержание  прочитанного, его тему, идею, проблемы и отношение автора к ним.</w:t>
            </w: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b/>
                <w:sz w:val="24"/>
                <w:szCs w:val="24"/>
                <w:lang w:eastAsia="en-US"/>
              </w:rPr>
            </w:pPr>
          </w:p>
        </w:tc>
      </w:tr>
      <w:tr w:rsidR="00B4475C" w:rsidRPr="00EF6605" w:rsidTr="004329F6">
        <w:tc>
          <w:tcPr>
            <w:tcW w:w="852" w:type="dxa"/>
            <w:gridSpan w:val="2"/>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85 (27)</w:t>
            </w:r>
          </w:p>
        </w:tc>
        <w:tc>
          <w:tcPr>
            <w:tcW w:w="957"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Р/р. Подготовка к ОГЭ.</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Сочинение- рассуждение  на философскую тему.</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 xml:space="preserve">разделы лингвистики, </w:t>
            </w:r>
            <w:r w:rsidRPr="00EF6605">
              <w:rPr>
                <w:rFonts w:ascii="Times New Roman" w:hAnsi="Times New Roman"/>
                <w:color w:val="0D0D0D"/>
                <w:sz w:val="24"/>
                <w:szCs w:val="24"/>
                <w:lang w:eastAsia="en-US"/>
              </w:rPr>
              <w:t>опорные части сочинения</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iCs/>
                <w:color w:val="000000"/>
                <w:sz w:val="24"/>
                <w:szCs w:val="24"/>
                <w:shd w:val="clear" w:color="auto" w:fill="FFFFFF"/>
                <w:lang w:eastAsia="en-US"/>
              </w:rPr>
              <w:t>сформировать умение  писать сочинение – рассуждение на лингвистическую тему</w:t>
            </w:r>
            <w:r w:rsidRPr="00EF6605">
              <w:rPr>
                <w:rFonts w:ascii="Times New Roman" w:hAnsi="Times New Roman"/>
                <w:color w:val="000000"/>
                <w:sz w:val="24"/>
                <w:szCs w:val="24"/>
                <w:lang w:eastAsia="en-US"/>
              </w:rPr>
              <w:t xml:space="preserve">, </w:t>
            </w:r>
            <w:r w:rsidRPr="00EF6605">
              <w:rPr>
                <w:rFonts w:ascii="Times New Roman" w:hAnsi="Times New Roman"/>
                <w:iCs/>
                <w:color w:val="000000"/>
                <w:sz w:val="24"/>
                <w:szCs w:val="24"/>
                <w:shd w:val="clear" w:color="auto" w:fill="FFFFFF"/>
                <w:lang w:eastAsia="en-US"/>
              </w:rPr>
              <w:t>давать обоснованный ответ на поставленный вопрос, находить аргументы, делать вывод;</w:t>
            </w:r>
            <w:r w:rsidRPr="00EF6605">
              <w:rPr>
                <w:rFonts w:ascii="Times New Roman" w:hAnsi="Times New Roman"/>
                <w:color w:val="000000"/>
                <w:sz w:val="24"/>
                <w:szCs w:val="24"/>
                <w:lang w:eastAsia="en-US"/>
              </w:rPr>
              <w:br/>
            </w:r>
          </w:p>
        </w:tc>
        <w:tc>
          <w:tcPr>
            <w:tcW w:w="4747"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r>
      <w:tr w:rsidR="00B4475C" w:rsidRPr="00EF6605" w:rsidTr="004329F6">
        <w:tc>
          <w:tcPr>
            <w:tcW w:w="852" w:type="dxa"/>
            <w:gridSpan w:val="2"/>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86.</w:t>
            </w:r>
          </w:p>
        </w:tc>
        <w:tc>
          <w:tcPr>
            <w:tcW w:w="957"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Публичная речь.</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sz w:val="24"/>
                <w:szCs w:val="24"/>
                <w:lang w:eastAsia="en-US"/>
              </w:rPr>
            </w:pP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Знать, что такое публичная речь, уметь отличать понятия «публичный» и «публицистический», знать особенности публичной речи.</w:t>
            </w:r>
          </w:p>
        </w:tc>
        <w:tc>
          <w:tcPr>
            <w:tcW w:w="4747" w:type="dxa"/>
            <w:vMerge w:val="restart"/>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Коммуникативные:</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используют адекватные языковые средства для отображения  своих чувств, мыслей и побуждений.</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Регулятивные:</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ставят учебную задачу на основе соотнесения  того, что уже известно и усвоено, и того, что ещё неизвестно. Принимают познавательную цель, сохраняют её при  выполнении учебных  действий, регулируют весь процесс их выполнения и чётко выполняют требования познавательной задачи.</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Познавательные:</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 xml:space="preserve">Выделяют объекты и процессы с точки зрения целого и частей. Осознанно и произвольно строят речевые высказывания </w:t>
            </w:r>
            <w:r w:rsidRPr="00EF6605">
              <w:rPr>
                <w:rFonts w:ascii="Times New Roman" w:hAnsi="Times New Roman"/>
                <w:sz w:val="24"/>
                <w:szCs w:val="24"/>
                <w:lang w:eastAsia="en-US"/>
              </w:rPr>
              <w:lastRenderedPageBreak/>
              <w:t>в устной и письменной форме.</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Личностные:</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p w:rsidR="00B4475C" w:rsidRPr="00EF6605" w:rsidRDefault="00B4475C" w:rsidP="00EF6605">
            <w:pPr>
              <w:jc w:val="both"/>
              <w:rPr>
                <w:rFonts w:ascii="Times New Roman" w:hAnsi="Times New Roman"/>
                <w:lang w:eastAsia="en-US"/>
              </w:rPr>
            </w:pPr>
          </w:p>
          <w:p w:rsidR="00B4475C" w:rsidRPr="00EF6605" w:rsidRDefault="00B4475C" w:rsidP="00EF6605">
            <w:pPr>
              <w:jc w:val="both"/>
              <w:rPr>
                <w:rFonts w:ascii="Times New Roman" w:hAnsi="Times New Roman"/>
                <w:lang w:eastAsia="en-US"/>
              </w:rPr>
            </w:pP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Личностные:</w:t>
            </w:r>
          </w:p>
          <w:p w:rsidR="00B4475C" w:rsidRPr="00EF6605" w:rsidRDefault="00B4475C" w:rsidP="00EF6605">
            <w:pPr>
              <w:jc w:val="both"/>
              <w:rPr>
                <w:rFonts w:ascii="Times New Roman" w:hAnsi="Times New Roman"/>
                <w:lang w:eastAsia="en-US"/>
              </w:rPr>
            </w:pPr>
            <w:r w:rsidRPr="00EF6605">
              <w:rPr>
                <w:rFonts w:ascii="Times New Roman" w:hAnsi="Times New Roman"/>
                <w:sz w:val="24"/>
                <w:szCs w:val="24"/>
                <w:lang w:eastAsia="en-US"/>
              </w:rPr>
              <w:t>позитивная моральная самооценка.</w:t>
            </w:r>
            <w:r w:rsidRPr="00EF6605">
              <w:rPr>
                <w:rFonts w:ascii="Times New Roman" w:hAnsi="Times New Roman"/>
                <w:lang w:eastAsia="en-US"/>
              </w:rPr>
              <w:t xml:space="preserve"> </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Коммуникативные:</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используют адекватные языковые средства для отображения  своих чувств, мыслей и побуждений.</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Регулятивные:</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ставят учебную задачу на основе соотнесения  того, что уже известно и усвоено, и того, что ещё неизвестно. Принимают познавательную цель, сохраняют её при  выполнении учебных  действий, регулируют весь процесс их выполнения и чётко выполняют требования познавательной задачи.</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Познавательные:</w:t>
            </w:r>
          </w:p>
          <w:p w:rsidR="00B4475C" w:rsidRPr="00EF6605" w:rsidRDefault="00B4475C" w:rsidP="00EF6605">
            <w:pPr>
              <w:jc w:val="both"/>
              <w:rPr>
                <w:rFonts w:ascii="Times New Roman" w:hAnsi="Times New Roman"/>
                <w:sz w:val="24"/>
                <w:szCs w:val="24"/>
                <w:lang w:eastAsia="en-US"/>
              </w:rPr>
            </w:pPr>
            <w:r w:rsidRPr="00EF6605">
              <w:rPr>
                <w:rFonts w:ascii="Times New Roman" w:hAnsi="Times New Roman"/>
                <w:sz w:val="24"/>
                <w:szCs w:val="24"/>
                <w:lang w:eastAsia="en-US"/>
              </w:rPr>
              <w:t xml:space="preserve">Выделяют объекты и процессы с точки зрения целого и частей. Осознанно и произвольно строят речевые высказывания </w:t>
            </w:r>
            <w:r w:rsidRPr="00EF6605">
              <w:rPr>
                <w:rFonts w:ascii="Times New Roman" w:hAnsi="Times New Roman"/>
                <w:sz w:val="24"/>
                <w:szCs w:val="24"/>
                <w:lang w:eastAsia="en-US"/>
              </w:rPr>
              <w:lastRenderedPageBreak/>
              <w:t>в устной и письменной форме.</w:t>
            </w:r>
          </w:p>
          <w:p w:rsidR="00B4475C" w:rsidRPr="00EF6605" w:rsidRDefault="00B4475C" w:rsidP="00EF6605">
            <w:pPr>
              <w:pStyle w:val="a7"/>
              <w:ind w:left="0"/>
              <w:jc w:val="both"/>
              <w:rPr>
                <w:rFonts w:ascii="Times New Roman" w:hAnsi="Times New Roman"/>
                <w:i/>
                <w:sz w:val="24"/>
                <w:szCs w:val="24"/>
                <w:u w:val="single"/>
                <w:lang w:eastAsia="en-US"/>
              </w:rPr>
            </w:pPr>
            <w:r w:rsidRPr="00EF6605">
              <w:rPr>
                <w:rFonts w:ascii="Times New Roman" w:hAnsi="Times New Roman"/>
                <w:i/>
                <w:sz w:val="24"/>
                <w:szCs w:val="24"/>
                <w:u w:val="single"/>
                <w:lang w:eastAsia="en-US"/>
              </w:rPr>
              <w:t>Личностные:</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p w:rsidR="00B4475C" w:rsidRPr="00EF6605" w:rsidRDefault="00B4475C" w:rsidP="00EF6605">
            <w:pPr>
              <w:jc w:val="both"/>
              <w:rPr>
                <w:rFonts w:ascii="Times New Roman" w:hAnsi="Times New Roman"/>
                <w:lang w:eastAsia="en-US"/>
              </w:rPr>
            </w:pPr>
          </w:p>
          <w:p w:rsidR="00B4475C" w:rsidRPr="00EF6605" w:rsidRDefault="00B4475C" w:rsidP="00EF6605">
            <w:pPr>
              <w:jc w:val="both"/>
              <w:rPr>
                <w:rFonts w:ascii="Times New Roman" w:hAnsi="Times New Roman"/>
                <w:lang w:eastAsia="en-US"/>
              </w:rPr>
            </w:pPr>
          </w:p>
          <w:p w:rsidR="00B4475C" w:rsidRPr="00EF6605" w:rsidRDefault="00B4475C" w:rsidP="00EF6605">
            <w:pPr>
              <w:pStyle w:val="a7"/>
              <w:ind w:left="0"/>
              <w:jc w:val="both"/>
              <w:rPr>
                <w:rFonts w:ascii="Times New Roman" w:hAnsi="Times New Roman"/>
                <w:lang w:eastAsia="en-US"/>
              </w:rPr>
            </w:pPr>
          </w:p>
        </w:tc>
      </w:tr>
      <w:tr w:rsidR="00B4475C" w:rsidRPr="00EF6605" w:rsidTr="004329F6">
        <w:tc>
          <w:tcPr>
            <w:tcW w:w="852" w:type="dxa"/>
            <w:gridSpan w:val="2"/>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87</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(28).</w:t>
            </w:r>
          </w:p>
        </w:tc>
        <w:tc>
          <w:tcPr>
            <w:tcW w:w="957"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Р/р. Подготовка к ОГЭ.</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Сочинение- рассуждение.</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 xml:space="preserve">разделы лингвистики, </w:t>
            </w:r>
            <w:r w:rsidRPr="00EF6605">
              <w:rPr>
                <w:rFonts w:ascii="Times New Roman" w:hAnsi="Times New Roman"/>
                <w:color w:val="0D0D0D"/>
                <w:sz w:val="24"/>
                <w:szCs w:val="24"/>
                <w:lang w:eastAsia="en-US"/>
              </w:rPr>
              <w:t>опорные части сочинения</w:t>
            </w:r>
          </w:p>
        </w:tc>
        <w:tc>
          <w:tcPr>
            <w:tcW w:w="3213" w:type="dxa"/>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b/>
                <w:sz w:val="24"/>
                <w:szCs w:val="24"/>
                <w:lang w:eastAsia="en-US"/>
              </w:rPr>
            </w:pP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lang w:eastAsia="en-US"/>
              </w:rPr>
            </w:pPr>
          </w:p>
        </w:tc>
      </w:tr>
      <w:tr w:rsidR="00B4475C" w:rsidRPr="00EF6605" w:rsidTr="004329F6">
        <w:tc>
          <w:tcPr>
            <w:tcW w:w="852" w:type="dxa"/>
            <w:gridSpan w:val="2"/>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88.</w:t>
            </w:r>
          </w:p>
        </w:tc>
        <w:tc>
          <w:tcPr>
            <w:tcW w:w="957"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Способы передачи чужой речи: прямая и косвенная речь.</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 xml:space="preserve">Знаки препинания в предложениях с прямой речью. Строение предложений с прямой речью. </w:t>
            </w:r>
            <w:r w:rsidRPr="00EF6605">
              <w:rPr>
                <w:rFonts w:ascii="Times New Roman" w:hAnsi="Times New Roman"/>
                <w:sz w:val="24"/>
                <w:szCs w:val="24"/>
                <w:lang w:eastAsia="en-US"/>
              </w:rPr>
              <w:lastRenderedPageBreak/>
              <w:t>Замена прямой речи косвенной.</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lastRenderedPageBreak/>
              <w:t xml:space="preserve">Знать основные способы передачи чужой речи, владеть интонацией, используя предложения с прямой и косвенной  речью. Уметь грамотно ставить </w:t>
            </w:r>
            <w:r w:rsidRPr="00EF6605">
              <w:rPr>
                <w:rFonts w:ascii="Times New Roman" w:hAnsi="Times New Roman"/>
                <w:sz w:val="24"/>
                <w:szCs w:val="24"/>
                <w:lang w:eastAsia="en-US"/>
              </w:rPr>
              <w:lastRenderedPageBreak/>
              <w:t>знаки препинания  в предложениях с прямой и косвенной речью.</w:t>
            </w: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lang w:eastAsia="en-US"/>
              </w:rPr>
            </w:pPr>
          </w:p>
        </w:tc>
      </w:tr>
      <w:tr w:rsidR="00B4475C" w:rsidRPr="00EF6605" w:rsidTr="004329F6">
        <w:tc>
          <w:tcPr>
            <w:tcW w:w="852" w:type="dxa"/>
            <w:gridSpan w:val="2"/>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lastRenderedPageBreak/>
              <w:t>89.</w:t>
            </w:r>
          </w:p>
        </w:tc>
        <w:tc>
          <w:tcPr>
            <w:tcW w:w="957"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Цитаты. Способы цитирования. Пунктуация при цитировании.</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Цитаты. Способы цитирования. Знаки препинания при цитировании.</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Знать способы цитирования, уметь использовать цитаты в собственной речи, грамотно выделять  цитаты на письме.</w:t>
            </w: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lang w:eastAsia="en-US"/>
              </w:rPr>
            </w:pPr>
          </w:p>
        </w:tc>
      </w:tr>
      <w:tr w:rsidR="00B4475C" w:rsidRPr="00EF6605" w:rsidTr="004329F6">
        <w:tc>
          <w:tcPr>
            <w:tcW w:w="852" w:type="dxa"/>
            <w:gridSpan w:val="2"/>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90</w:t>
            </w:r>
          </w:p>
        </w:tc>
        <w:tc>
          <w:tcPr>
            <w:tcW w:w="957"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677A38" w:rsidRDefault="00B4475C" w:rsidP="00EF6605">
            <w:pPr>
              <w:pStyle w:val="a7"/>
              <w:ind w:left="0"/>
              <w:jc w:val="both"/>
              <w:rPr>
                <w:rFonts w:ascii="Times New Roman" w:hAnsi="Times New Roman"/>
                <w:b/>
                <w:sz w:val="24"/>
                <w:szCs w:val="24"/>
                <w:lang w:eastAsia="en-US"/>
              </w:rPr>
            </w:pPr>
            <w:r w:rsidRPr="00677A38">
              <w:rPr>
                <w:rFonts w:ascii="Times New Roman" w:hAnsi="Times New Roman"/>
                <w:sz w:val="24"/>
                <w:szCs w:val="24"/>
                <w:lang w:eastAsia="en-US"/>
              </w:rPr>
              <w:t>Контрольный диктант и его анализ  по теме «Сложные предложения с разными видами связи».</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1</w:t>
            </w:r>
          </w:p>
        </w:tc>
        <w:tc>
          <w:tcPr>
            <w:tcW w:w="2373" w:type="dxa"/>
            <w:vMerge w:val="restart"/>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Служебные части речи; правописание Н и НН в суффиксах прилагательных и страдательных причастий прошедшего времени.</w:t>
            </w:r>
          </w:p>
        </w:tc>
        <w:tc>
          <w:tcPr>
            <w:tcW w:w="3213" w:type="dxa"/>
            <w:vMerge w:val="restart"/>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Уметь производить синтаксический и пунктуационный разборы ССП, воспроизводить текст, воспринимаемый на слух под диктовку, соблюдая орфографические и пунктуационные нормы. Уметь объяснять ошибки, классифицировать, исправлять их, приводить примеры</w:t>
            </w: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lang w:eastAsia="en-US"/>
              </w:rPr>
            </w:pPr>
          </w:p>
        </w:tc>
      </w:tr>
      <w:tr w:rsidR="00B4475C" w:rsidRPr="00EF6605" w:rsidTr="004329F6">
        <w:tc>
          <w:tcPr>
            <w:tcW w:w="852" w:type="dxa"/>
            <w:gridSpan w:val="2"/>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91.</w:t>
            </w:r>
          </w:p>
        </w:tc>
        <w:tc>
          <w:tcPr>
            <w:tcW w:w="957"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677A38" w:rsidRDefault="00B4475C" w:rsidP="00EF6605">
            <w:pPr>
              <w:pStyle w:val="a7"/>
              <w:ind w:left="0"/>
              <w:jc w:val="both"/>
              <w:rPr>
                <w:rFonts w:ascii="Times New Roman" w:hAnsi="Times New Roman"/>
                <w:sz w:val="24"/>
                <w:szCs w:val="24"/>
                <w:lang w:eastAsia="en-US"/>
              </w:rPr>
            </w:pPr>
            <w:r w:rsidRPr="00677A38">
              <w:rPr>
                <w:rFonts w:ascii="Times New Roman" w:hAnsi="Times New Roman"/>
                <w:sz w:val="24"/>
                <w:szCs w:val="24"/>
                <w:lang w:eastAsia="en-US"/>
              </w:rPr>
              <w:t>Работа над ошибками.</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sz w:val="24"/>
                <w:szCs w:val="24"/>
                <w:lang w:eastAsia="en-US"/>
              </w:rPr>
            </w:pPr>
          </w:p>
        </w:tc>
        <w:tc>
          <w:tcPr>
            <w:tcW w:w="3213"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b/>
                <w:sz w:val="24"/>
                <w:szCs w:val="24"/>
                <w:lang w:eastAsia="en-US"/>
              </w:rPr>
            </w:pP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lang w:eastAsia="en-US"/>
              </w:rPr>
            </w:pPr>
          </w:p>
        </w:tc>
      </w:tr>
      <w:tr w:rsidR="00B4475C" w:rsidRPr="00EF6605" w:rsidTr="004329F6">
        <w:tc>
          <w:tcPr>
            <w:tcW w:w="852" w:type="dxa"/>
            <w:gridSpan w:val="2"/>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92</w:t>
            </w:r>
          </w:p>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(30)</w:t>
            </w:r>
          </w:p>
        </w:tc>
        <w:tc>
          <w:tcPr>
            <w:tcW w:w="957"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Р/р. Подготовка к ОГЭ.</w:t>
            </w:r>
          </w:p>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Сочинение- рассуждение.</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1</w:t>
            </w:r>
          </w:p>
        </w:tc>
        <w:tc>
          <w:tcPr>
            <w:tcW w:w="237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 xml:space="preserve">разделы лингвистики, </w:t>
            </w:r>
            <w:r w:rsidRPr="00EF6605">
              <w:rPr>
                <w:rFonts w:ascii="Times New Roman" w:hAnsi="Times New Roman"/>
                <w:color w:val="0D0D0D"/>
                <w:sz w:val="24"/>
                <w:szCs w:val="24"/>
                <w:lang w:eastAsia="en-US"/>
              </w:rPr>
              <w:t>опорные части сочинения</w:t>
            </w: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iCs/>
                <w:color w:val="000000"/>
                <w:sz w:val="24"/>
                <w:szCs w:val="24"/>
                <w:shd w:val="clear" w:color="auto" w:fill="FFFFFF"/>
                <w:lang w:eastAsia="en-US"/>
              </w:rPr>
              <w:t>сформировать умение  писать сочинение – рассуждение на лингвистическую тему</w:t>
            </w:r>
            <w:r w:rsidRPr="00EF6605">
              <w:rPr>
                <w:rFonts w:ascii="Times New Roman" w:hAnsi="Times New Roman"/>
                <w:color w:val="000000"/>
                <w:sz w:val="24"/>
                <w:szCs w:val="24"/>
                <w:lang w:eastAsia="en-US"/>
              </w:rPr>
              <w:t xml:space="preserve">, </w:t>
            </w:r>
            <w:r w:rsidRPr="00EF6605">
              <w:rPr>
                <w:rFonts w:ascii="Times New Roman" w:hAnsi="Times New Roman"/>
                <w:iCs/>
                <w:color w:val="000000"/>
                <w:sz w:val="24"/>
                <w:szCs w:val="24"/>
                <w:shd w:val="clear" w:color="auto" w:fill="FFFFFF"/>
                <w:lang w:eastAsia="en-US"/>
              </w:rPr>
              <w:t>давать обоснованный ответ на поставленный вопрос, находить аргументы, делать вывод;</w:t>
            </w:r>
            <w:r w:rsidRPr="00EF6605">
              <w:rPr>
                <w:rFonts w:ascii="Times New Roman" w:hAnsi="Times New Roman"/>
                <w:color w:val="000000"/>
                <w:sz w:val="24"/>
                <w:szCs w:val="24"/>
                <w:lang w:eastAsia="en-US"/>
              </w:rPr>
              <w:br/>
            </w: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lang w:eastAsia="en-US"/>
              </w:rPr>
            </w:pPr>
          </w:p>
        </w:tc>
      </w:tr>
      <w:tr w:rsidR="00B4475C" w:rsidRPr="00EF6605" w:rsidTr="004329F6">
        <w:tc>
          <w:tcPr>
            <w:tcW w:w="10704" w:type="dxa"/>
            <w:gridSpan w:val="7"/>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b/>
                <w:sz w:val="24"/>
                <w:szCs w:val="24"/>
                <w:lang w:eastAsia="en-US"/>
              </w:rPr>
              <w:t>Повторение изученного в 5-9 классах.</w:t>
            </w: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lang w:eastAsia="en-US"/>
              </w:rPr>
            </w:pPr>
          </w:p>
        </w:tc>
      </w:tr>
      <w:tr w:rsidR="00B4475C" w:rsidRPr="00EF6605" w:rsidTr="004329F6">
        <w:trPr>
          <w:trHeight w:val="4540"/>
        </w:trPr>
        <w:tc>
          <w:tcPr>
            <w:tcW w:w="852" w:type="dxa"/>
            <w:gridSpan w:val="2"/>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lastRenderedPageBreak/>
              <w:t>93</w:t>
            </w:r>
          </w:p>
        </w:tc>
        <w:tc>
          <w:tcPr>
            <w:tcW w:w="957"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Фонетика и графика.</w:t>
            </w:r>
          </w:p>
          <w:p w:rsidR="00B4475C" w:rsidRPr="00EF6605" w:rsidRDefault="00B4475C" w:rsidP="00EF6605">
            <w:pPr>
              <w:pStyle w:val="a7"/>
              <w:ind w:left="0"/>
              <w:jc w:val="both"/>
              <w:rPr>
                <w:rFonts w:ascii="Times New Roman" w:hAnsi="Times New Roman"/>
                <w:sz w:val="24"/>
                <w:szCs w:val="24"/>
                <w:lang w:eastAsia="en-US"/>
              </w:rPr>
            </w:pPr>
          </w:p>
          <w:p w:rsidR="00B4475C" w:rsidRPr="00EF6605" w:rsidRDefault="00B4475C" w:rsidP="00EF6605">
            <w:pPr>
              <w:pStyle w:val="a7"/>
              <w:ind w:left="0"/>
              <w:jc w:val="both"/>
              <w:rPr>
                <w:rFonts w:ascii="Times New Roman" w:hAnsi="Times New Roman"/>
                <w:sz w:val="24"/>
                <w:szCs w:val="24"/>
                <w:lang w:eastAsia="en-US"/>
              </w:rPr>
            </w:pPr>
          </w:p>
          <w:p w:rsidR="00B4475C" w:rsidRPr="00EF6605" w:rsidRDefault="00B4475C" w:rsidP="00EF6605">
            <w:pPr>
              <w:pStyle w:val="a7"/>
              <w:ind w:left="0"/>
              <w:jc w:val="both"/>
              <w:rPr>
                <w:rFonts w:ascii="Times New Roman" w:hAnsi="Times New Roman"/>
                <w:sz w:val="24"/>
                <w:szCs w:val="24"/>
                <w:lang w:eastAsia="en-US"/>
              </w:rPr>
            </w:pPr>
          </w:p>
          <w:p w:rsidR="00B4475C" w:rsidRPr="00EF6605" w:rsidRDefault="00B4475C" w:rsidP="00EF6605">
            <w:pPr>
              <w:pStyle w:val="a7"/>
              <w:ind w:left="0"/>
              <w:jc w:val="both"/>
              <w:rPr>
                <w:rFonts w:ascii="Times New Roman" w:hAnsi="Times New Roman"/>
                <w:sz w:val="24"/>
                <w:szCs w:val="24"/>
                <w:lang w:eastAsia="en-US"/>
              </w:rPr>
            </w:pPr>
          </w:p>
          <w:p w:rsidR="00B4475C" w:rsidRPr="00EF6605" w:rsidRDefault="00B4475C" w:rsidP="00EF6605">
            <w:pPr>
              <w:pStyle w:val="a7"/>
              <w:ind w:left="0"/>
              <w:jc w:val="both"/>
              <w:rPr>
                <w:rFonts w:ascii="Times New Roman" w:hAnsi="Times New Roman"/>
                <w:sz w:val="24"/>
                <w:szCs w:val="24"/>
                <w:lang w:eastAsia="en-US"/>
              </w:rPr>
            </w:pPr>
          </w:p>
          <w:p w:rsidR="00B4475C" w:rsidRPr="00EF6605" w:rsidRDefault="00B4475C" w:rsidP="00EF6605">
            <w:pPr>
              <w:pStyle w:val="a7"/>
              <w:ind w:left="0"/>
              <w:jc w:val="both"/>
              <w:rPr>
                <w:rFonts w:ascii="Times New Roman" w:hAnsi="Times New Roman"/>
                <w:sz w:val="24"/>
                <w:szCs w:val="24"/>
                <w:lang w:eastAsia="en-US"/>
              </w:rPr>
            </w:pPr>
          </w:p>
          <w:p w:rsidR="00B4475C" w:rsidRPr="00EF6605" w:rsidRDefault="00B4475C" w:rsidP="00EF6605">
            <w:pPr>
              <w:pStyle w:val="a7"/>
              <w:ind w:left="0"/>
              <w:jc w:val="both"/>
              <w:rPr>
                <w:rFonts w:ascii="Times New Roman" w:hAnsi="Times New Roman"/>
                <w:sz w:val="24"/>
                <w:szCs w:val="24"/>
                <w:lang w:eastAsia="en-US"/>
              </w:rPr>
            </w:pPr>
          </w:p>
          <w:p w:rsidR="00B4475C" w:rsidRPr="00EF6605" w:rsidRDefault="00B4475C" w:rsidP="00EF6605">
            <w:pPr>
              <w:pStyle w:val="a7"/>
              <w:ind w:left="0"/>
              <w:jc w:val="both"/>
              <w:rPr>
                <w:rFonts w:ascii="Times New Roman" w:hAnsi="Times New Roman"/>
                <w:sz w:val="24"/>
                <w:szCs w:val="24"/>
                <w:lang w:eastAsia="en-US"/>
              </w:rPr>
            </w:pPr>
          </w:p>
          <w:p w:rsidR="00B4475C" w:rsidRPr="00EF6605" w:rsidRDefault="00B4475C" w:rsidP="00EF6605">
            <w:pPr>
              <w:pStyle w:val="a7"/>
              <w:ind w:left="0"/>
              <w:jc w:val="both"/>
              <w:rPr>
                <w:rFonts w:ascii="Times New Roman" w:hAnsi="Times New Roman"/>
                <w:sz w:val="24"/>
                <w:szCs w:val="24"/>
                <w:lang w:eastAsia="en-US"/>
              </w:rPr>
            </w:pPr>
          </w:p>
          <w:p w:rsidR="00B4475C" w:rsidRPr="00EF6605" w:rsidRDefault="00B4475C" w:rsidP="00EF6605">
            <w:pPr>
              <w:pStyle w:val="a7"/>
              <w:ind w:left="0"/>
              <w:jc w:val="both"/>
              <w:rPr>
                <w:rFonts w:ascii="Times New Roman" w:hAnsi="Times New Roman"/>
                <w:sz w:val="24"/>
                <w:szCs w:val="24"/>
                <w:lang w:eastAsia="en-US"/>
              </w:rPr>
            </w:pPr>
          </w:p>
          <w:p w:rsidR="00B4475C" w:rsidRPr="00EF6605" w:rsidRDefault="00B4475C" w:rsidP="00EF6605">
            <w:pPr>
              <w:pStyle w:val="a7"/>
              <w:ind w:left="0"/>
              <w:jc w:val="both"/>
              <w:rPr>
                <w:rFonts w:ascii="Times New Roman" w:hAnsi="Times New Roman"/>
                <w:sz w:val="24"/>
                <w:szCs w:val="24"/>
                <w:lang w:eastAsia="en-US"/>
              </w:rPr>
            </w:pPr>
          </w:p>
          <w:p w:rsidR="00B4475C" w:rsidRPr="00EF6605" w:rsidRDefault="00B4475C" w:rsidP="00EF6605">
            <w:pPr>
              <w:pStyle w:val="a7"/>
              <w:ind w:left="0"/>
              <w:jc w:val="both"/>
              <w:rPr>
                <w:rFonts w:ascii="Times New Roman" w:hAnsi="Times New Roman"/>
                <w:b/>
                <w:sz w:val="24"/>
                <w:szCs w:val="24"/>
                <w:lang w:eastAsia="en-US"/>
              </w:rPr>
            </w:pP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7</w:t>
            </w:r>
          </w:p>
        </w:tc>
        <w:tc>
          <w:tcPr>
            <w:tcW w:w="2373"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b/>
                <w:sz w:val="24"/>
                <w:szCs w:val="24"/>
                <w:lang w:eastAsia="en-US"/>
              </w:rPr>
            </w:pPr>
            <w:r w:rsidRPr="00EF6605">
              <w:rPr>
                <w:rFonts w:ascii="Times New Roman" w:hAnsi="Times New Roman"/>
                <w:sz w:val="24"/>
                <w:szCs w:val="24"/>
                <w:lang w:eastAsia="en-US"/>
              </w:rPr>
              <w:t>Фонетика и графика, лексикология и фразеология, морфемика, словообразование, морфология, синтаксис, орфография, пунктуация.</w:t>
            </w:r>
          </w:p>
        </w:tc>
        <w:tc>
          <w:tcPr>
            <w:tcW w:w="4747" w:type="dxa"/>
            <w:vMerge/>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jc w:val="both"/>
              <w:rPr>
                <w:rFonts w:ascii="Times New Roman" w:hAnsi="Times New Roman"/>
                <w:lang w:eastAsia="en-US"/>
              </w:rPr>
            </w:pPr>
          </w:p>
        </w:tc>
      </w:tr>
      <w:tr w:rsidR="00B4475C" w:rsidRPr="00EF6605" w:rsidTr="004329F6">
        <w:trPr>
          <w:trHeight w:val="1821"/>
        </w:trPr>
        <w:tc>
          <w:tcPr>
            <w:tcW w:w="852" w:type="dxa"/>
            <w:gridSpan w:val="2"/>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lastRenderedPageBreak/>
              <w:t>94.</w:t>
            </w:r>
          </w:p>
        </w:tc>
        <w:tc>
          <w:tcPr>
            <w:tcW w:w="957"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Лексикология и фразеология.</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p>
        </w:tc>
        <w:tc>
          <w:tcPr>
            <w:tcW w:w="2373"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Фонетика и графика, лексикология и фразеология, морфемика, словообразование, морфология, синтаксис, орфография, пунктуация</w:t>
            </w:r>
          </w:p>
        </w:tc>
        <w:tc>
          <w:tcPr>
            <w:tcW w:w="4747" w:type="dxa"/>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pStyle w:val="a7"/>
              <w:ind w:left="0"/>
              <w:jc w:val="both"/>
              <w:rPr>
                <w:rFonts w:ascii="Times New Roman" w:hAnsi="Times New Roman"/>
                <w:i/>
                <w:u w:val="single"/>
                <w:lang w:eastAsia="en-US"/>
              </w:rPr>
            </w:pPr>
            <w:r w:rsidRPr="00EF6605">
              <w:rPr>
                <w:rFonts w:ascii="Times New Roman" w:hAnsi="Times New Roman"/>
                <w:i/>
                <w:u w:val="single"/>
                <w:lang w:eastAsia="en-US"/>
              </w:rPr>
              <w:t>Личностные:</w:t>
            </w:r>
          </w:p>
          <w:p w:rsidR="00B4475C" w:rsidRPr="00EF6605" w:rsidRDefault="00B4475C" w:rsidP="00EF6605">
            <w:pPr>
              <w:jc w:val="both"/>
              <w:rPr>
                <w:rFonts w:ascii="Times New Roman" w:hAnsi="Times New Roman"/>
                <w:lang w:eastAsia="en-US"/>
              </w:rPr>
            </w:pPr>
            <w:r w:rsidRPr="00EF6605">
              <w:rPr>
                <w:rFonts w:ascii="Times New Roman" w:hAnsi="Times New Roman"/>
                <w:lang w:eastAsia="en-US"/>
              </w:rPr>
              <w:t xml:space="preserve">позитивная моральная самооценка. </w:t>
            </w:r>
          </w:p>
          <w:p w:rsidR="00B4475C" w:rsidRPr="00EF6605" w:rsidRDefault="00B4475C" w:rsidP="00EF6605">
            <w:pPr>
              <w:pStyle w:val="a7"/>
              <w:ind w:left="0"/>
              <w:jc w:val="both"/>
              <w:rPr>
                <w:rFonts w:ascii="Times New Roman" w:hAnsi="Times New Roman"/>
                <w:i/>
                <w:u w:val="single"/>
                <w:lang w:eastAsia="en-US"/>
              </w:rPr>
            </w:pPr>
            <w:r w:rsidRPr="00EF6605">
              <w:rPr>
                <w:rFonts w:ascii="Times New Roman" w:hAnsi="Times New Roman"/>
                <w:i/>
                <w:u w:val="single"/>
                <w:lang w:eastAsia="en-US"/>
              </w:rPr>
              <w:t>Коммуникативные:</w:t>
            </w:r>
          </w:p>
          <w:p w:rsidR="00B4475C" w:rsidRPr="00EF6605" w:rsidRDefault="00B4475C" w:rsidP="00EF6605">
            <w:pPr>
              <w:pStyle w:val="a7"/>
              <w:ind w:left="0"/>
              <w:jc w:val="both"/>
              <w:rPr>
                <w:rFonts w:ascii="Times New Roman" w:hAnsi="Times New Roman"/>
                <w:b/>
                <w:lang w:eastAsia="en-US"/>
              </w:rPr>
            </w:pPr>
            <w:r w:rsidRPr="00EF6605">
              <w:rPr>
                <w:rFonts w:ascii="Times New Roman" w:hAnsi="Times New Roman"/>
                <w:lang w:eastAsia="en-US"/>
              </w:rPr>
              <w:t>используют адекватные языковые средства для отображения  своих чувств, мыслей и побуждений.</w:t>
            </w:r>
          </w:p>
          <w:p w:rsidR="00B4475C" w:rsidRPr="00EF6605" w:rsidRDefault="00B4475C" w:rsidP="00EF6605">
            <w:pPr>
              <w:pStyle w:val="a7"/>
              <w:ind w:left="0"/>
              <w:jc w:val="both"/>
              <w:rPr>
                <w:rFonts w:ascii="Times New Roman" w:hAnsi="Times New Roman"/>
                <w:i/>
                <w:u w:val="single"/>
                <w:lang w:eastAsia="en-US"/>
              </w:rPr>
            </w:pPr>
            <w:r w:rsidRPr="00EF6605">
              <w:rPr>
                <w:rFonts w:ascii="Times New Roman" w:hAnsi="Times New Roman"/>
                <w:i/>
                <w:u w:val="single"/>
                <w:lang w:eastAsia="en-US"/>
              </w:rPr>
              <w:t>Регулятивные:</w:t>
            </w:r>
          </w:p>
          <w:p w:rsidR="00B4475C" w:rsidRPr="00EF6605" w:rsidRDefault="00B4475C" w:rsidP="00EF6605">
            <w:pPr>
              <w:jc w:val="both"/>
              <w:rPr>
                <w:rFonts w:ascii="Times New Roman" w:hAnsi="Times New Roman"/>
                <w:lang w:eastAsia="en-US"/>
              </w:rPr>
            </w:pPr>
            <w:r w:rsidRPr="00EF6605">
              <w:rPr>
                <w:rFonts w:ascii="Times New Roman" w:hAnsi="Times New Roman"/>
                <w:lang w:eastAsia="en-US"/>
              </w:rPr>
              <w:t>ставят учебную задачу на основе соотнесения  того, что уже известно и усвоено, и того, что ещё неизвестно. Принимают познавательную цель, сохраняют её при  выполнении учебных  действий, регулируют весь процесс их выполнения и чётко выполняют требования познавательной задачи.</w:t>
            </w:r>
          </w:p>
          <w:p w:rsidR="00B4475C" w:rsidRPr="00EF6605" w:rsidRDefault="00B4475C" w:rsidP="00EF6605">
            <w:pPr>
              <w:pStyle w:val="a7"/>
              <w:ind w:left="0"/>
              <w:jc w:val="both"/>
              <w:rPr>
                <w:rFonts w:ascii="Times New Roman" w:hAnsi="Times New Roman"/>
                <w:i/>
                <w:u w:val="single"/>
                <w:lang w:eastAsia="en-US"/>
              </w:rPr>
            </w:pPr>
            <w:r w:rsidRPr="00EF6605">
              <w:rPr>
                <w:rFonts w:ascii="Times New Roman" w:hAnsi="Times New Roman"/>
                <w:i/>
                <w:u w:val="single"/>
                <w:lang w:eastAsia="en-US"/>
              </w:rPr>
              <w:t>Познавательные:</w:t>
            </w:r>
          </w:p>
          <w:p w:rsidR="00B4475C" w:rsidRPr="00EF6605" w:rsidRDefault="00B4475C" w:rsidP="00EF6605">
            <w:pPr>
              <w:jc w:val="both"/>
              <w:rPr>
                <w:rFonts w:ascii="Times New Roman" w:hAnsi="Times New Roman"/>
                <w:lang w:eastAsia="en-US"/>
              </w:rPr>
            </w:pPr>
            <w:r w:rsidRPr="00EF6605">
              <w:rPr>
                <w:rFonts w:ascii="Times New Roman" w:hAnsi="Times New Roman"/>
                <w:lang w:eastAsia="en-US"/>
              </w:rPr>
              <w:t>Выделяют объекты и процессы с точки зрения целого и частей. Осознанно и произвольно строят речевые высказывания в устной и письменной форме.</w:t>
            </w:r>
          </w:p>
          <w:p w:rsidR="00B4475C" w:rsidRPr="00EF6605" w:rsidRDefault="00B4475C" w:rsidP="00EF6605">
            <w:pPr>
              <w:jc w:val="both"/>
              <w:rPr>
                <w:rFonts w:ascii="Times New Roman" w:hAnsi="Times New Roman"/>
                <w:lang w:eastAsia="en-US"/>
              </w:rPr>
            </w:pPr>
          </w:p>
        </w:tc>
      </w:tr>
      <w:tr w:rsidR="00B4475C" w:rsidRPr="00EF6605" w:rsidTr="004329F6">
        <w:trPr>
          <w:trHeight w:val="996"/>
        </w:trPr>
        <w:tc>
          <w:tcPr>
            <w:tcW w:w="852" w:type="dxa"/>
            <w:gridSpan w:val="2"/>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95.96.</w:t>
            </w:r>
          </w:p>
        </w:tc>
        <w:tc>
          <w:tcPr>
            <w:tcW w:w="957"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Морфемика. Словообразование.</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p>
        </w:tc>
        <w:tc>
          <w:tcPr>
            <w:tcW w:w="2373"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 xml:space="preserve">Фонетика и графика, лексикология и фразеология, морфемика, </w:t>
            </w:r>
            <w:r w:rsidRPr="00EF6605">
              <w:rPr>
                <w:rFonts w:ascii="Times New Roman" w:hAnsi="Times New Roman"/>
                <w:sz w:val="24"/>
                <w:szCs w:val="24"/>
                <w:lang w:eastAsia="en-US"/>
              </w:rPr>
              <w:lastRenderedPageBreak/>
              <w:t>словообразование, морфология, синтаксис, орфография, пунктуация</w:t>
            </w:r>
          </w:p>
        </w:tc>
        <w:tc>
          <w:tcPr>
            <w:tcW w:w="4747" w:type="dxa"/>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pStyle w:val="a7"/>
              <w:ind w:left="0"/>
              <w:jc w:val="both"/>
              <w:rPr>
                <w:rFonts w:ascii="Times New Roman" w:hAnsi="Times New Roman"/>
                <w:i/>
                <w:u w:val="single"/>
                <w:lang w:eastAsia="en-US"/>
              </w:rPr>
            </w:pPr>
            <w:r w:rsidRPr="00EF6605">
              <w:rPr>
                <w:rFonts w:ascii="Times New Roman" w:hAnsi="Times New Roman"/>
                <w:i/>
                <w:u w:val="single"/>
                <w:lang w:eastAsia="en-US"/>
              </w:rPr>
              <w:lastRenderedPageBreak/>
              <w:t>Личностные:</w:t>
            </w:r>
          </w:p>
          <w:p w:rsidR="00B4475C" w:rsidRPr="00EF6605" w:rsidRDefault="00B4475C" w:rsidP="00EF6605">
            <w:pPr>
              <w:jc w:val="both"/>
              <w:rPr>
                <w:rFonts w:ascii="Times New Roman" w:hAnsi="Times New Roman"/>
                <w:lang w:eastAsia="en-US"/>
              </w:rPr>
            </w:pPr>
            <w:r w:rsidRPr="00EF6605">
              <w:rPr>
                <w:rFonts w:ascii="Times New Roman" w:hAnsi="Times New Roman"/>
                <w:lang w:eastAsia="en-US"/>
              </w:rPr>
              <w:t xml:space="preserve">позитивная моральная самооценка. </w:t>
            </w:r>
          </w:p>
          <w:p w:rsidR="00B4475C" w:rsidRPr="00EF6605" w:rsidRDefault="00B4475C" w:rsidP="00EF6605">
            <w:pPr>
              <w:pStyle w:val="a7"/>
              <w:ind w:left="0"/>
              <w:jc w:val="both"/>
              <w:rPr>
                <w:rFonts w:ascii="Times New Roman" w:hAnsi="Times New Roman"/>
                <w:i/>
                <w:u w:val="single"/>
                <w:lang w:eastAsia="en-US"/>
              </w:rPr>
            </w:pPr>
            <w:r w:rsidRPr="00EF6605">
              <w:rPr>
                <w:rFonts w:ascii="Times New Roman" w:hAnsi="Times New Roman"/>
                <w:i/>
                <w:u w:val="single"/>
                <w:lang w:eastAsia="en-US"/>
              </w:rPr>
              <w:t>Коммуникативные:</w:t>
            </w:r>
          </w:p>
          <w:p w:rsidR="00B4475C" w:rsidRPr="00EF6605" w:rsidRDefault="00B4475C" w:rsidP="00EF6605">
            <w:pPr>
              <w:pStyle w:val="a7"/>
              <w:ind w:left="0"/>
              <w:jc w:val="both"/>
              <w:rPr>
                <w:rFonts w:ascii="Times New Roman" w:hAnsi="Times New Roman"/>
                <w:b/>
                <w:lang w:eastAsia="en-US"/>
              </w:rPr>
            </w:pPr>
            <w:r w:rsidRPr="00EF6605">
              <w:rPr>
                <w:rFonts w:ascii="Times New Roman" w:hAnsi="Times New Roman"/>
                <w:lang w:eastAsia="en-US"/>
              </w:rPr>
              <w:t xml:space="preserve">используют адекватные языковые средства для </w:t>
            </w:r>
            <w:r w:rsidRPr="00EF6605">
              <w:rPr>
                <w:rFonts w:ascii="Times New Roman" w:hAnsi="Times New Roman"/>
                <w:lang w:eastAsia="en-US"/>
              </w:rPr>
              <w:lastRenderedPageBreak/>
              <w:t>отображения  своих чувств, мыслей и побуждений.</w:t>
            </w:r>
          </w:p>
          <w:p w:rsidR="00B4475C" w:rsidRPr="00EF6605" w:rsidRDefault="00B4475C" w:rsidP="00EF6605">
            <w:pPr>
              <w:pStyle w:val="a7"/>
              <w:ind w:left="0"/>
              <w:jc w:val="both"/>
              <w:rPr>
                <w:rFonts w:ascii="Times New Roman" w:hAnsi="Times New Roman"/>
                <w:i/>
                <w:u w:val="single"/>
                <w:lang w:eastAsia="en-US"/>
              </w:rPr>
            </w:pPr>
            <w:r w:rsidRPr="00EF6605">
              <w:rPr>
                <w:rFonts w:ascii="Times New Roman" w:hAnsi="Times New Roman"/>
                <w:i/>
                <w:u w:val="single"/>
                <w:lang w:eastAsia="en-US"/>
              </w:rPr>
              <w:t>Регулятивные:</w:t>
            </w:r>
          </w:p>
          <w:p w:rsidR="00B4475C" w:rsidRPr="00EF6605" w:rsidRDefault="00B4475C" w:rsidP="00EF6605">
            <w:pPr>
              <w:jc w:val="both"/>
              <w:rPr>
                <w:rFonts w:ascii="Times New Roman" w:hAnsi="Times New Roman"/>
                <w:lang w:eastAsia="en-US"/>
              </w:rPr>
            </w:pPr>
            <w:r w:rsidRPr="00EF6605">
              <w:rPr>
                <w:rFonts w:ascii="Times New Roman" w:hAnsi="Times New Roman"/>
                <w:lang w:eastAsia="en-US"/>
              </w:rPr>
              <w:t>ставят учебную задачу на основе соотнесения  того, что уже известно и усвоено, и того, что ещё неизвестно. Принимают познавательную цель, сохраняют её при  выполнении учебных  действий, регулируют весь процесс их выполнения и чётко выполняют требования познавательной задачи.</w:t>
            </w:r>
          </w:p>
          <w:p w:rsidR="00B4475C" w:rsidRPr="00EF6605" w:rsidRDefault="00B4475C" w:rsidP="00EF6605">
            <w:pPr>
              <w:pStyle w:val="a7"/>
              <w:ind w:left="0"/>
              <w:jc w:val="both"/>
              <w:rPr>
                <w:rFonts w:ascii="Times New Roman" w:hAnsi="Times New Roman"/>
                <w:i/>
                <w:u w:val="single"/>
                <w:lang w:eastAsia="en-US"/>
              </w:rPr>
            </w:pPr>
            <w:r w:rsidRPr="00EF6605">
              <w:rPr>
                <w:rFonts w:ascii="Times New Roman" w:hAnsi="Times New Roman"/>
                <w:i/>
                <w:u w:val="single"/>
                <w:lang w:eastAsia="en-US"/>
              </w:rPr>
              <w:t>Познавательные:</w:t>
            </w:r>
          </w:p>
          <w:p w:rsidR="00B4475C" w:rsidRPr="00EF6605" w:rsidRDefault="00B4475C" w:rsidP="00EF6605">
            <w:pPr>
              <w:jc w:val="both"/>
              <w:rPr>
                <w:rFonts w:ascii="Times New Roman" w:hAnsi="Times New Roman"/>
                <w:lang w:eastAsia="en-US"/>
              </w:rPr>
            </w:pPr>
            <w:r w:rsidRPr="00EF6605">
              <w:rPr>
                <w:rFonts w:ascii="Times New Roman" w:hAnsi="Times New Roman"/>
                <w:lang w:eastAsia="en-US"/>
              </w:rPr>
              <w:t>Выделяют объекты и процессы с точки зрения целого и частей. Осознанно и произвольно строят речевые высказывания в устной и письменной форме.</w:t>
            </w:r>
          </w:p>
          <w:p w:rsidR="00B4475C" w:rsidRPr="00EF6605" w:rsidRDefault="00B4475C" w:rsidP="00EF6605">
            <w:pPr>
              <w:jc w:val="both"/>
              <w:rPr>
                <w:rFonts w:ascii="Times New Roman" w:hAnsi="Times New Roman"/>
                <w:lang w:eastAsia="en-US"/>
              </w:rPr>
            </w:pPr>
          </w:p>
        </w:tc>
      </w:tr>
      <w:tr w:rsidR="00B4475C" w:rsidRPr="00EF6605" w:rsidTr="004329F6">
        <w:trPr>
          <w:trHeight w:val="996"/>
        </w:trPr>
        <w:tc>
          <w:tcPr>
            <w:tcW w:w="852" w:type="dxa"/>
            <w:gridSpan w:val="2"/>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lastRenderedPageBreak/>
              <w:t>97.</w:t>
            </w:r>
          </w:p>
        </w:tc>
        <w:tc>
          <w:tcPr>
            <w:tcW w:w="957"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Морфология.</w:t>
            </w:r>
          </w:p>
        </w:tc>
        <w:tc>
          <w:tcPr>
            <w:tcW w:w="422"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p>
        </w:tc>
        <w:tc>
          <w:tcPr>
            <w:tcW w:w="2373" w:type="dxa"/>
            <w:tcBorders>
              <w:top w:val="single" w:sz="4" w:space="0" w:color="auto"/>
              <w:left w:val="single" w:sz="4" w:space="0" w:color="auto"/>
              <w:bottom w:val="single" w:sz="4" w:space="0" w:color="auto"/>
              <w:right w:val="single" w:sz="4" w:space="0" w:color="auto"/>
            </w:tcBorders>
          </w:tcPr>
          <w:p w:rsidR="00B4475C" w:rsidRPr="00EF6605" w:rsidRDefault="00B4475C" w:rsidP="00EF6605">
            <w:pPr>
              <w:pStyle w:val="a7"/>
              <w:ind w:left="0"/>
              <w:jc w:val="both"/>
              <w:rPr>
                <w:rFonts w:ascii="Times New Roman" w:hAnsi="Times New Roman"/>
                <w:b/>
                <w:sz w:val="24"/>
                <w:szCs w:val="24"/>
                <w:lang w:eastAsia="en-US"/>
              </w:rPr>
            </w:pPr>
          </w:p>
        </w:tc>
        <w:tc>
          <w:tcPr>
            <w:tcW w:w="3213" w:type="dxa"/>
            <w:tcBorders>
              <w:top w:val="single" w:sz="4" w:space="0" w:color="auto"/>
              <w:left w:val="single" w:sz="4" w:space="0" w:color="auto"/>
              <w:bottom w:val="single" w:sz="4" w:space="0" w:color="auto"/>
              <w:right w:val="single" w:sz="4" w:space="0" w:color="auto"/>
            </w:tcBorders>
            <w:hideMark/>
          </w:tcPr>
          <w:p w:rsidR="00B4475C" w:rsidRPr="00EF6605" w:rsidRDefault="00B4475C"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Фонетика и графика, лексикология и фразеология, морфемика, словообразование, морфология, синтаксис, орфография, пунктуация</w:t>
            </w:r>
          </w:p>
        </w:tc>
        <w:tc>
          <w:tcPr>
            <w:tcW w:w="4747" w:type="dxa"/>
            <w:tcBorders>
              <w:top w:val="single" w:sz="4" w:space="0" w:color="auto"/>
              <w:left w:val="single" w:sz="4" w:space="0" w:color="auto"/>
              <w:bottom w:val="single" w:sz="4" w:space="0" w:color="auto"/>
              <w:right w:val="single" w:sz="4" w:space="0" w:color="auto"/>
            </w:tcBorders>
            <w:vAlign w:val="center"/>
            <w:hideMark/>
          </w:tcPr>
          <w:p w:rsidR="00B4475C" w:rsidRPr="00EF6605" w:rsidRDefault="00B4475C" w:rsidP="00EF6605">
            <w:pPr>
              <w:pStyle w:val="a7"/>
              <w:ind w:left="0"/>
              <w:jc w:val="both"/>
              <w:rPr>
                <w:rFonts w:ascii="Times New Roman" w:hAnsi="Times New Roman"/>
                <w:i/>
                <w:u w:val="single"/>
                <w:lang w:eastAsia="en-US"/>
              </w:rPr>
            </w:pPr>
            <w:r w:rsidRPr="00EF6605">
              <w:rPr>
                <w:rFonts w:ascii="Times New Roman" w:hAnsi="Times New Roman"/>
                <w:i/>
                <w:u w:val="single"/>
                <w:lang w:eastAsia="en-US"/>
              </w:rPr>
              <w:t>Личностные:</w:t>
            </w:r>
          </w:p>
          <w:p w:rsidR="00B4475C" w:rsidRPr="00EF6605" w:rsidRDefault="00B4475C" w:rsidP="00EF6605">
            <w:pPr>
              <w:jc w:val="both"/>
              <w:rPr>
                <w:rFonts w:ascii="Times New Roman" w:hAnsi="Times New Roman"/>
                <w:lang w:eastAsia="en-US"/>
              </w:rPr>
            </w:pPr>
            <w:r w:rsidRPr="00EF6605">
              <w:rPr>
                <w:rFonts w:ascii="Times New Roman" w:hAnsi="Times New Roman"/>
                <w:lang w:eastAsia="en-US"/>
              </w:rPr>
              <w:t xml:space="preserve">позитивная моральная самооценка. </w:t>
            </w:r>
          </w:p>
          <w:p w:rsidR="00B4475C" w:rsidRPr="00EF6605" w:rsidRDefault="00B4475C" w:rsidP="00EF6605">
            <w:pPr>
              <w:pStyle w:val="a7"/>
              <w:ind w:left="0"/>
              <w:jc w:val="both"/>
              <w:rPr>
                <w:rFonts w:ascii="Times New Roman" w:hAnsi="Times New Roman"/>
                <w:i/>
                <w:u w:val="single"/>
                <w:lang w:eastAsia="en-US"/>
              </w:rPr>
            </w:pPr>
            <w:r w:rsidRPr="00EF6605">
              <w:rPr>
                <w:rFonts w:ascii="Times New Roman" w:hAnsi="Times New Roman"/>
                <w:i/>
                <w:u w:val="single"/>
                <w:lang w:eastAsia="en-US"/>
              </w:rPr>
              <w:t>Коммуникативные:</w:t>
            </w:r>
          </w:p>
          <w:p w:rsidR="00B4475C" w:rsidRPr="00EF6605" w:rsidRDefault="00B4475C" w:rsidP="00EF6605">
            <w:pPr>
              <w:pStyle w:val="a7"/>
              <w:ind w:left="0"/>
              <w:jc w:val="both"/>
              <w:rPr>
                <w:rFonts w:ascii="Times New Roman" w:hAnsi="Times New Roman"/>
                <w:b/>
                <w:lang w:eastAsia="en-US"/>
              </w:rPr>
            </w:pPr>
            <w:r w:rsidRPr="00EF6605">
              <w:rPr>
                <w:rFonts w:ascii="Times New Roman" w:hAnsi="Times New Roman"/>
                <w:lang w:eastAsia="en-US"/>
              </w:rPr>
              <w:t>используют адекватные языковые средства для отображения  своих чувств, мыслей и побуждений.</w:t>
            </w:r>
          </w:p>
          <w:p w:rsidR="00B4475C" w:rsidRPr="00EF6605" w:rsidRDefault="00B4475C" w:rsidP="00EF6605">
            <w:pPr>
              <w:pStyle w:val="a7"/>
              <w:ind w:left="0"/>
              <w:jc w:val="both"/>
              <w:rPr>
                <w:rFonts w:ascii="Times New Roman" w:hAnsi="Times New Roman"/>
                <w:i/>
                <w:u w:val="single"/>
                <w:lang w:eastAsia="en-US"/>
              </w:rPr>
            </w:pPr>
            <w:r w:rsidRPr="00EF6605">
              <w:rPr>
                <w:rFonts w:ascii="Times New Roman" w:hAnsi="Times New Roman"/>
                <w:i/>
                <w:u w:val="single"/>
                <w:lang w:eastAsia="en-US"/>
              </w:rPr>
              <w:t>Регулятивные:</w:t>
            </w:r>
          </w:p>
          <w:p w:rsidR="00B4475C" w:rsidRPr="00EF6605" w:rsidRDefault="00B4475C" w:rsidP="00EF6605">
            <w:pPr>
              <w:jc w:val="both"/>
              <w:rPr>
                <w:rFonts w:ascii="Times New Roman" w:hAnsi="Times New Roman"/>
                <w:lang w:eastAsia="en-US"/>
              </w:rPr>
            </w:pPr>
            <w:r w:rsidRPr="00EF6605">
              <w:rPr>
                <w:rFonts w:ascii="Times New Roman" w:hAnsi="Times New Roman"/>
                <w:lang w:eastAsia="en-US"/>
              </w:rPr>
              <w:t>ставят учебную задачу на основе соотнесения  того, что уже известно и усвоено, и того, что ещё неизвестно. Принимают познавательную цель, сохраняют её при  выполнении учебных  действий, регулируют весь процесс их выполнения и чётко выполняют требования познавательной задачи.</w:t>
            </w:r>
          </w:p>
          <w:p w:rsidR="00B4475C" w:rsidRPr="00EF6605" w:rsidRDefault="00B4475C" w:rsidP="00EF6605">
            <w:pPr>
              <w:pStyle w:val="a7"/>
              <w:ind w:left="0"/>
              <w:jc w:val="both"/>
              <w:rPr>
                <w:rFonts w:ascii="Times New Roman" w:hAnsi="Times New Roman"/>
                <w:i/>
                <w:u w:val="single"/>
                <w:lang w:eastAsia="en-US"/>
              </w:rPr>
            </w:pPr>
            <w:r w:rsidRPr="00EF6605">
              <w:rPr>
                <w:rFonts w:ascii="Times New Roman" w:hAnsi="Times New Roman"/>
                <w:i/>
                <w:u w:val="single"/>
                <w:lang w:eastAsia="en-US"/>
              </w:rPr>
              <w:t>Познавательные:</w:t>
            </w:r>
          </w:p>
          <w:p w:rsidR="00B4475C" w:rsidRPr="00EF6605" w:rsidRDefault="00B4475C" w:rsidP="00EF6605">
            <w:pPr>
              <w:jc w:val="both"/>
              <w:rPr>
                <w:rFonts w:ascii="Times New Roman" w:hAnsi="Times New Roman"/>
                <w:lang w:eastAsia="en-US"/>
              </w:rPr>
            </w:pPr>
            <w:r w:rsidRPr="00EF6605">
              <w:rPr>
                <w:rFonts w:ascii="Times New Roman" w:hAnsi="Times New Roman"/>
                <w:lang w:eastAsia="en-US"/>
              </w:rPr>
              <w:t>Выделяют объекты и процессы с точки зрения целого и частей. Осознанно и произвольно строят речевые высказывания в устной и письменной форме.</w:t>
            </w:r>
          </w:p>
          <w:p w:rsidR="00B4475C" w:rsidRPr="00EF6605" w:rsidRDefault="00B4475C" w:rsidP="00EF6605">
            <w:pPr>
              <w:jc w:val="both"/>
              <w:rPr>
                <w:rFonts w:ascii="Times New Roman" w:hAnsi="Times New Roman"/>
                <w:lang w:eastAsia="en-US"/>
              </w:rPr>
            </w:pPr>
          </w:p>
        </w:tc>
      </w:tr>
      <w:tr w:rsidR="005F775E" w:rsidRPr="00EF6605" w:rsidTr="00171E77">
        <w:trPr>
          <w:trHeight w:val="996"/>
        </w:trPr>
        <w:tc>
          <w:tcPr>
            <w:tcW w:w="852" w:type="dxa"/>
            <w:gridSpan w:val="2"/>
            <w:tcBorders>
              <w:top w:val="single" w:sz="4" w:space="0" w:color="auto"/>
              <w:left w:val="single" w:sz="4" w:space="0" w:color="auto"/>
              <w:bottom w:val="single" w:sz="4" w:space="0" w:color="auto"/>
              <w:right w:val="single" w:sz="4" w:space="0" w:color="auto"/>
            </w:tcBorders>
            <w:hideMark/>
          </w:tcPr>
          <w:p w:rsidR="005F775E" w:rsidRPr="00EF6605" w:rsidRDefault="005F775E"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98.</w:t>
            </w:r>
          </w:p>
        </w:tc>
        <w:tc>
          <w:tcPr>
            <w:tcW w:w="957" w:type="dxa"/>
            <w:tcBorders>
              <w:top w:val="single" w:sz="4" w:space="0" w:color="auto"/>
              <w:left w:val="single" w:sz="4" w:space="0" w:color="auto"/>
              <w:bottom w:val="single" w:sz="4" w:space="0" w:color="auto"/>
              <w:right w:val="single" w:sz="4" w:space="0" w:color="auto"/>
            </w:tcBorders>
          </w:tcPr>
          <w:p w:rsidR="005F775E" w:rsidRPr="00EF6605" w:rsidRDefault="005F775E"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5F775E" w:rsidRPr="00EF6605" w:rsidRDefault="005F775E"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Синтаксис.</w:t>
            </w:r>
          </w:p>
        </w:tc>
        <w:tc>
          <w:tcPr>
            <w:tcW w:w="422" w:type="dxa"/>
            <w:tcBorders>
              <w:top w:val="single" w:sz="4" w:space="0" w:color="auto"/>
              <w:left w:val="single" w:sz="4" w:space="0" w:color="auto"/>
              <w:bottom w:val="single" w:sz="4" w:space="0" w:color="auto"/>
              <w:right w:val="single" w:sz="4" w:space="0" w:color="auto"/>
            </w:tcBorders>
            <w:hideMark/>
          </w:tcPr>
          <w:p w:rsidR="005F775E" w:rsidRPr="00EF6605" w:rsidRDefault="005F775E" w:rsidP="00EF6605">
            <w:pPr>
              <w:pStyle w:val="a7"/>
              <w:ind w:left="0"/>
              <w:jc w:val="both"/>
              <w:rPr>
                <w:rFonts w:ascii="Times New Roman" w:hAnsi="Times New Roman"/>
                <w:sz w:val="24"/>
                <w:szCs w:val="24"/>
                <w:lang w:eastAsia="en-US"/>
              </w:rPr>
            </w:pPr>
          </w:p>
        </w:tc>
        <w:tc>
          <w:tcPr>
            <w:tcW w:w="2373" w:type="dxa"/>
            <w:tcBorders>
              <w:top w:val="single" w:sz="4" w:space="0" w:color="auto"/>
              <w:left w:val="single" w:sz="4" w:space="0" w:color="auto"/>
              <w:bottom w:val="single" w:sz="4" w:space="0" w:color="auto"/>
              <w:right w:val="single" w:sz="4" w:space="0" w:color="auto"/>
            </w:tcBorders>
          </w:tcPr>
          <w:p w:rsidR="005F775E" w:rsidRPr="00EF6605" w:rsidRDefault="005F775E" w:rsidP="00EF6605">
            <w:pPr>
              <w:pStyle w:val="a7"/>
              <w:ind w:left="0"/>
              <w:jc w:val="both"/>
              <w:rPr>
                <w:rFonts w:ascii="Times New Roman" w:hAnsi="Times New Roman"/>
                <w:b/>
                <w:sz w:val="24"/>
                <w:szCs w:val="24"/>
                <w:lang w:eastAsia="en-US"/>
              </w:rPr>
            </w:pPr>
          </w:p>
        </w:tc>
        <w:tc>
          <w:tcPr>
            <w:tcW w:w="3213" w:type="dxa"/>
            <w:tcBorders>
              <w:top w:val="single" w:sz="4" w:space="0" w:color="auto"/>
              <w:left w:val="single" w:sz="4" w:space="0" w:color="auto"/>
              <w:bottom w:val="single" w:sz="4" w:space="0" w:color="auto"/>
              <w:right w:val="single" w:sz="4" w:space="0" w:color="auto"/>
            </w:tcBorders>
            <w:hideMark/>
          </w:tcPr>
          <w:p w:rsidR="005F775E" w:rsidRPr="00EF6605" w:rsidRDefault="005F775E"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Фонетика и графика, лексикология и фразеология, морфемика, словообразование, морфология, синтаксис, орфография, пунктуация</w:t>
            </w:r>
          </w:p>
        </w:tc>
        <w:tc>
          <w:tcPr>
            <w:tcW w:w="4747" w:type="dxa"/>
            <w:vMerge w:val="restart"/>
            <w:tcBorders>
              <w:top w:val="single" w:sz="4" w:space="0" w:color="auto"/>
              <w:left w:val="single" w:sz="4" w:space="0" w:color="auto"/>
              <w:right w:val="single" w:sz="4" w:space="0" w:color="auto"/>
            </w:tcBorders>
            <w:vAlign w:val="center"/>
            <w:hideMark/>
          </w:tcPr>
          <w:p w:rsidR="005F775E" w:rsidRPr="00EF6605" w:rsidRDefault="005F775E" w:rsidP="00EF6605">
            <w:pPr>
              <w:pStyle w:val="a7"/>
              <w:ind w:left="0"/>
              <w:jc w:val="both"/>
              <w:rPr>
                <w:rFonts w:ascii="Times New Roman" w:hAnsi="Times New Roman"/>
                <w:i/>
                <w:u w:val="single"/>
                <w:lang w:eastAsia="en-US"/>
              </w:rPr>
            </w:pPr>
            <w:r w:rsidRPr="00EF6605">
              <w:rPr>
                <w:rFonts w:ascii="Times New Roman" w:hAnsi="Times New Roman"/>
                <w:i/>
                <w:u w:val="single"/>
                <w:lang w:eastAsia="en-US"/>
              </w:rPr>
              <w:t>Личностные:</w:t>
            </w:r>
          </w:p>
          <w:p w:rsidR="005F775E" w:rsidRPr="00EF6605" w:rsidRDefault="005F775E" w:rsidP="00EF6605">
            <w:pPr>
              <w:jc w:val="both"/>
              <w:rPr>
                <w:rFonts w:ascii="Times New Roman" w:hAnsi="Times New Roman"/>
                <w:lang w:eastAsia="en-US"/>
              </w:rPr>
            </w:pPr>
            <w:r w:rsidRPr="00EF6605">
              <w:rPr>
                <w:rFonts w:ascii="Times New Roman" w:hAnsi="Times New Roman"/>
                <w:lang w:eastAsia="en-US"/>
              </w:rPr>
              <w:t xml:space="preserve">позитивная моральная самооценка. </w:t>
            </w:r>
          </w:p>
          <w:p w:rsidR="005F775E" w:rsidRPr="00EF6605" w:rsidRDefault="005F775E" w:rsidP="00EF6605">
            <w:pPr>
              <w:pStyle w:val="a7"/>
              <w:ind w:left="0"/>
              <w:jc w:val="both"/>
              <w:rPr>
                <w:rFonts w:ascii="Times New Roman" w:hAnsi="Times New Roman"/>
                <w:i/>
                <w:u w:val="single"/>
                <w:lang w:eastAsia="en-US"/>
              </w:rPr>
            </w:pPr>
            <w:r w:rsidRPr="00EF6605">
              <w:rPr>
                <w:rFonts w:ascii="Times New Roman" w:hAnsi="Times New Roman"/>
                <w:i/>
                <w:u w:val="single"/>
                <w:lang w:eastAsia="en-US"/>
              </w:rPr>
              <w:t>Коммуникативные:</w:t>
            </w:r>
          </w:p>
          <w:p w:rsidR="005F775E" w:rsidRPr="00EF6605" w:rsidRDefault="005F775E" w:rsidP="00EF6605">
            <w:pPr>
              <w:pStyle w:val="a7"/>
              <w:ind w:left="0"/>
              <w:jc w:val="both"/>
              <w:rPr>
                <w:rFonts w:ascii="Times New Roman" w:hAnsi="Times New Roman"/>
                <w:b/>
                <w:lang w:eastAsia="en-US"/>
              </w:rPr>
            </w:pPr>
            <w:r w:rsidRPr="00EF6605">
              <w:rPr>
                <w:rFonts w:ascii="Times New Roman" w:hAnsi="Times New Roman"/>
                <w:lang w:eastAsia="en-US"/>
              </w:rPr>
              <w:t>используют адекватные языковые средства для отображения  своих чувств, мыслей и побуждений.</w:t>
            </w:r>
          </w:p>
          <w:p w:rsidR="005F775E" w:rsidRPr="00EF6605" w:rsidRDefault="005F775E" w:rsidP="00EF6605">
            <w:pPr>
              <w:pStyle w:val="a7"/>
              <w:ind w:left="0"/>
              <w:jc w:val="both"/>
              <w:rPr>
                <w:rFonts w:ascii="Times New Roman" w:hAnsi="Times New Roman"/>
                <w:i/>
                <w:u w:val="single"/>
                <w:lang w:eastAsia="en-US"/>
              </w:rPr>
            </w:pPr>
            <w:r w:rsidRPr="00EF6605">
              <w:rPr>
                <w:rFonts w:ascii="Times New Roman" w:hAnsi="Times New Roman"/>
                <w:i/>
                <w:u w:val="single"/>
                <w:lang w:eastAsia="en-US"/>
              </w:rPr>
              <w:t>Регулятивные:</w:t>
            </w:r>
          </w:p>
          <w:p w:rsidR="005F775E" w:rsidRPr="00EF6605" w:rsidRDefault="005F775E" w:rsidP="00EF6605">
            <w:pPr>
              <w:jc w:val="both"/>
              <w:rPr>
                <w:rFonts w:ascii="Times New Roman" w:hAnsi="Times New Roman"/>
                <w:lang w:eastAsia="en-US"/>
              </w:rPr>
            </w:pPr>
            <w:r w:rsidRPr="00EF6605">
              <w:rPr>
                <w:rFonts w:ascii="Times New Roman" w:hAnsi="Times New Roman"/>
                <w:lang w:eastAsia="en-US"/>
              </w:rPr>
              <w:t xml:space="preserve">ставят учебную задачу на основе соотнесения  того, </w:t>
            </w:r>
            <w:r w:rsidRPr="00EF6605">
              <w:rPr>
                <w:rFonts w:ascii="Times New Roman" w:hAnsi="Times New Roman"/>
                <w:lang w:eastAsia="en-US"/>
              </w:rPr>
              <w:lastRenderedPageBreak/>
              <w:t>что уже известно и усвоено, и того, что ещё неизвестно. Принимают познавательную цель, сохраняют её при  выполнении учебных  действий, регулируют весь процесс их выполнения и чётко выполняют требования познавательной задачи.</w:t>
            </w:r>
          </w:p>
          <w:p w:rsidR="005F775E" w:rsidRPr="00EF6605" w:rsidRDefault="005F775E" w:rsidP="00EF6605">
            <w:pPr>
              <w:pStyle w:val="a7"/>
              <w:ind w:left="0"/>
              <w:jc w:val="both"/>
              <w:rPr>
                <w:rFonts w:ascii="Times New Roman" w:hAnsi="Times New Roman"/>
                <w:i/>
                <w:u w:val="single"/>
                <w:lang w:eastAsia="en-US"/>
              </w:rPr>
            </w:pPr>
            <w:r w:rsidRPr="00EF6605">
              <w:rPr>
                <w:rFonts w:ascii="Times New Roman" w:hAnsi="Times New Roman"/>
                <w:i/>
                <w:u w:val="single"/>
                <w:lang w:eastAsia="en-US"/>
              </w:rPr>
              <w:t>Познавательные:</w:t>
            </w:r>
          </w:p>
          <w:p w:rsidR="005F775E" w:rsidRPr="00EF6605" w:rsidRDefault="005F775E" w:rsidP="00EF6605">
            <w:pPr>
              <w:jc w:val="both"/>
              <w:rPr>
                <w:rFonts w:ascii="Times New Roman" w:hAnsi="Times New Roman"/>
                <w:lang w:eastAsia="en-US"/>
              </w:rPr>
            </w:pPr>
            <w:r w:rsidRPr="00EF6605">
              <w:rPr>
                <w:rFonts w:ascii="Times New Roman" w:hAnsi="Times New Roman"/>
                <w:lang w:eastAsia="en-US"/>
              </w:rPr>
              <w:t>Выделяют объекты и процессы с точки зрения целого и частей. Осознанно и произвольно строят речевые высказывания в устной и письменной форме.</w:t>
            </w:r>
          </w:p>
          <w:p w:rsidR="005F775E" w:rsidRPr="00EF6605" w:rsidRDefault="005F775E" w:rsidP="00EF6605">
            <w:pPr>
              <w:jc w:val="both"/>
              <w:rPr>
                <w:rFonts w:ascii="Times New Roman" w:hAnsi="Times New Roman"/>
                <w:lang w:eastAsia="en-US"/>
              </w:rPr>
            </w:pPr>
          </w:p>
        </w:tc>
      </w:tr>
      <w:tr w:rsidR="005F775E" w:rsidRPr="00EF6605" w:rsidTr="00171E77">
        <w:trPr>
          <w:trHeight w:val="996"/>
        </w:trPr>
        <w:tc>
          <w:tcPr>
            <w:tcW w:w="852" w:type="dxa"/>
            <w:gridSpan w:val="2"/>
            <w:tcBorders>
              <w:top w:val="single" w:sz="4" w:space="0" w:color="auto"/>
              <w:left w:val="single" w:sz="4" w:space="0" w:color="auto"/>
              <w:bottom w:val="single" w:sz="4" w:space="0" w:color="auto"/>
              <w:right w:val="single" w:sz="4" w:space="0" w:color="auto"/>
            </w:tcBorders>
            <w:hideMark/>
          </w:tcPr>
          <w:p w:rsidR="005F775E" w:rsidRPr="00EF6605" w:rsidRDefault="005F775E"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lastRenderedPageBreak/>
              <w:t>99. - 102</w:t>
            </w:r>
          </w:p>
        </w:tc>
        <w:tc>
          <w:tcPr>
            <w:tcW w:w="957" w:type="dxa"/>
            <w:tcBorders>
              <w:top w:val="single" w:sz="4" w:space="0" w:color="auto"/>
              <w:left w:val="single" w:sz="4" w:space="0" w:color="auto"/>
              <w:bottom w:val="single" w:sz="4" w:space="0" w:color="auto"/>
              <w:right w:val="single" w:sz="4" w:space="0" w:color="auto"/>
            </w:tcBorders>
          </w:tcPr>
          <w:p w:rsidR="005F775E" w:rsidRPr="00EF6605" w:rsidRDefault="005F775E" w:rsidP="00EF6605">
            <w:pPr>
              <w:pStyle w:val="a7"/>
              <w:ind w:left="0"/>
              <w:jc w:val="both"/>
              <w:rPr>
                <w:rFonts w:ascii="Times New Roman" w:hAnsi="Times New Roman"/>
                <w:b/>
                <w:sz w:val="24"/>
                <w:szCs w:val="24"/>
                <w:lang w:eastAsia="en-US"/>
              </w:rPr>
            </w:pPr>
          </w:p>
          <w:p w:rsidR="005F775E" w:rsidRPr="00EF6605" w:rsidRDefault="005F775E" w:rsidP="00EF6605">
            <w:pPr>
              <w:pStyle w:val="a7"/>
              <w:ind w:left="0"/>
              <w:jc w:val="both"/>
              <w:rPr>
                <w:rFonts w:ascii="Times New Roman" w:hAnsi="Times New Roman"/>
                <w:b/>
                <w:sz w:val="24"/>
                <w:szCs w:val="24"/>
                <w:lang w:eastAsia="en-US"/>
              </w:rPr>
            </w:pPr>
          </w:p>
        </w:tc>
        <w:tc>
          <w:tcPr>
            <w:tcW w:w="2887" w:type="dxa"/>
            <w:tcBorders>
              <w:top w:val="single" w:sz="4" w:space="0" w:color="auto"/>
              <w:left w:val="single" w:sz="4" w:space="0" w:color="auto"/>
              <w:bottom w:val="single" w:sz="4" w:space="0" w:color="auto"/>
              <w:right w:val="single" w:sz="4" w:space="0" w:color="auto"/>
            </w:tcBorders>
            <w:hideMark/>
          </w:tcPr>
          <w:p w:rsidR="005F775E" w:rsidRPr="00EF6605" w:rsidRDefault="005F775E"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Орфография. Пунктуация.</w:t>
            </w:r>
          </w:p>
          <w:p w:rsidR="005F775E" w:rsidRPr="00EF6605" w:rsidRDefault="005F775E" w:rsidP="00EF6605">
            <w:pPr>
              <w:pStyle w:val="a7"/>
              <w:ind w:left="0"/>
              <w:jc w:val="both"/>
              <w:rPr>
                <w:rFonts w:ascii="Times New Roman" w:hAnsi="Times New Roman"/>
                <w:sz w:val="24"/>
                <w:szCs w:val="24"/>
                <w:lang w:eastAsia="en-US"/>
              </w:rPr>
            </w:pPr>
            <w:r w:rsidRPr="00EF6605">
              <w:rPr>
                <w:rFonts w:ascii="Times New Roman" w:hAnsi="Times New Roman"/>
                <w:sz w:val="24"/>
                <w:szCs w:val="24"/>
                <w:lang w:eastAsia="en-US"/>
              </w:rPr>
              <w:t>Итоговый урок.</w:t>
            </w:r>
          </w:p>
        </w:tc>
        <w:tc>
          <w:tcPr>
            <w:tcW w:w="422" w:type="dxa"/>
            <w:tcBorders>
              <w:top w:val="single" w:sz="4" w:space="0" w:color="auto"/>
              <w:left w:val="single" w:sz="4" w:space="0" w:color="auto"/>
              <w:bottom w:val="single" w:sz="4" w:space="0" w:color="auto"/>
              <w:right w:val="single" w:sz="4" w:space="0" w:color="auto"/>
            </w:tcBorders>
            <w:hideMark/>
          </w:tcPr>
          <w:p w:rsidR="005F775E" w:rsidRPr="00EF6605" w:rsidRDefault="005F775E" w:rsidP="00EF6605">
            <w:pPr>
              <w:pStyle w:val="a7"/>
              <w:ind w:left="0"/>
              <w:jc w:val="both"/>
              <w:rPr>
                <w:rFonts w:ascii="Times New Roman" w:hAnsi="Times New Roman"/>
                <w:sz w:val="24"/>
                <w:szCs w:val="24"/>
                <w:lang w:eastAsia="en-US"/>
              </w:rPr>
            </w:pPr>
          </w:p>
        </w:tc>
        <w:tc>
          <w:tcPr>
            <w:tcW w:w="2373" w:type="dxa"/>
            <w:tcBorders>
              <w:top w:val="single" w:sz="4" w:space="0" w:color="auto"/>
              <w:left w:val="single" w:sz="4" w:space="0" w:color="auto"/>
              <w:bottom w:val="single" w:sz="4" w:space="0" w:color="auto"/>
              <w:right w:val="single" w:sz="4" w:space="0" w:color="auto"/>
            </w:tcBorders>
          </w:tcPr>
          <w:p w:rsidR="005F775E" w:rsidRPr="00EF6605" w:rsidRDefault="005F775E" w:rsidP="00EF6605">
            <w:pPr>
              <w:pStyle w:val="a7"/>
              <w:ind w:left="0"/>
              <w:jc w:val="both"/>
              <w:rPr>
                <w:rFonts w:ascii="Times New Roman" w:hAnsi="Times New Roman"/>
                <w:b/>
                <w:sz w:val="24"/>
                <w:szCs w:val="24"/>
                <w:lang w:eastAsia="en-US"/>
              </w:rPr>
            </w:pPr>
          </w:p>
        </w:tc>
        <w:tc>
          <w:tcPr>
            <w:tcW w:w="3213" w:type="dxa"/>
            <w:tcBorders>
              <w:top w:val="single" w:sz="4" w:space="0" w:color="auto"/>
              <w:left w:val="single" w:sz="4" w:space="0" w:color="auto"/>
              <w:bottom w:val="single" w:sz="4" w:space="0" w:color="auto"/>
              <w:right w:val="single" w:sz="4" w:space="0" w:color="auto"/>
            </w:tcBorders>
            <w:hideMark/>
          </w:tcPr>
          <w:p w:rsidR="005F775E" w:rsidRPr="00EF6605" w:rsidRDefault="005F775E" w:rsidP="00EF6605">
            <w:pPr>
              <w:pStyle w:val="a7"/>
              <w:ind w:left="0"/>
              <w:jc w:val="both"/>
              <w:rPr>
                <w:rFonts w:ascii="Times New Roman" w:hAnsi="Times New Roman"/>
                <w:sz w:val="24"/>
                <w:szCs w:val="24"/>
                <w:lang w:eastAsia="en-US"/>
              </w:rPr>
            </w:pPr>
          </w:p>
        </w:tc>
        <w:tc>
          <w:tcPr>
            <w:tcW w:w="4747" w:type="dxa"/>
            <w:vMerge/>
            <w:tcBorders>
              <w:left w:val="single" w:sz="4" w:space="0" w:color="auto"/>
              <w:bottom w:val="single" w:sz="4" w:space="0" w:color="auto"/>
              <w:right w:val="single" w:sz="4" w:space="0" w:color="auto"/>
            </w:tcBorders>
            <w:vAlign w:val="center"/>
            <w:hideMark/>
          </w:tcPr>
          <w:p w:rsidR="005F775E" w:rsidRPr="00EF6605" w:rsidRDefault="005F775E" w:rsidP="00EF6605">
            <w:pPr>
              <w:jc w:val="both"/>
              <w:rPr>
                <w:rFonts w:ascii="Times New Roman" w:hAnsi="Times New Roman"/>
                <w:lang w:eastAsia="en-US"/>
              </w:rPr>
            </w:pPr>
          </w:p>
        </w:tc>
      </w:tr>
    </w:tbl>
    <w:p w:rsidR="00B4475C" w:rsidRPr="00EF6605" w:rsidRDefault="00B4475C" w:rsidP="00EF6605">
      <w:pPr>
        <w:jc w:val="both"/>
        <w:rPr>
          <w:rFonts w:ascii="Times New Roman" w:hAnsi="Times New Roman"/>
          <w:sz w:val="24"/>
          <w:szCs w:val="24"/>
        </w:rPr>
      </w:pPr>
    </w:p>
    <w:p w:rsidR="00B4475C" w:rsidRPr="00EF6605" w:rsidRDefault="00B4475C" w:rsidP="00EF6605">
      <w:pPr>
        <w:spacing w:after="0"/>
        <w:jc w:val="both"/>
        <w:rPr>
          <w:rFonts w:ascii="Times New Roman" w:hAnsi="Times New Roman"/>
          <w:sz w:val="24"/>
          <w:szCs w:val="24"/>
        </w:rPr>
        <w:sectPr w:rsidR="00B4475C" w:rsidRPr="00EF6605">
          <w:pgSz w:w="16838" w:h="11906" w:orient="landscape"/>
          <w:pgMar w:top="851" w:right="1134" w:bottom="851" w:left="1134" w:header="709" w:footer="709" w:gutter="0"/>
          <w:cols w:space="720"/>
        </w:sectPr>
      </w:pPr>
    </w:p>
    <w:p w:rsidR="00B4475C" w:rsidRPr="00EF6605" w:rsidRDefault="00B4475C" w:rsidP="0012063A">
      <w:pPr>
        <w:pStyle w:val="a9"/>
        <w:jc w:val="both"/>
        <w:rPr>
          <w:rFonts w:ascii="Times New Roman" w:hAnsi="Times New Roman"/>
          <w:b/>
          <w:bCs/>
          <w:sz w:val="24"/>
          <w:szCs w:val="24"/>
        </w:rPr>
      </w:pPr>
      <w:r w:rsidRPr="00EF6605">
        <w:rPr>
          <w:rFonts w:ascii="Times New Roman" w:hAnsi="Times New Roman"/>
          <w:b/>
          <w:bCs/>
          <w:sz w:val="24"/>
          <w:szCs w:val="24"/>
        </w:rPr>
        <w:lastRenderedPageBreak/>
        <w:t xml:space="preserve"> Материально-техническое обеспечение</w:t>
      </w:r>
      <w:r w:rsidR="0012063A">
        <w:rPr>
          <w:rFonts w:ascii="Times New Roman" w:hAnsi="Times New Roman"/>
          <w:b/>
          <w:bCs/>
          <w:sz w:val="24"/>
          <w:szCs w:val="24"/>
        </w:rPr>
        <w:t xml:space="preserve"> </w:t>
      </w:r>
      <w:r w:rsidRPr="00EF6605">
        <w:rPr>
          <w:rFonts w:ascii="Times New Roman" w:hAnsi="Times New Roman"/>
          <w:b/>
          <w:bCs/>
          <w:sz w:val="24"/>
          <w:szCs w:val="24"/>
        </w:rPr>
        <w:t>образовательного процесса</w:t>
      </w:r>
    </w:p>
    <w:p w:rsidR="00B4475C" w:rsidRPr="00EF6605" w:rsidRDefault="00B4475C" w:rsidP="00EF6605">
      <w:pPr>
        <w:pStyle w:val="a9"/>
        <w:ind w:left="927"/>
        <w:jc w:val="both"/>
        <w:rPr>
          <w:rFonts w:ascii="Times New Roman" w:hAnsi="Times New Roman"/>
          <w:b/>
          <w:bCs/>
          <w:sz w:val="24"/>
          <w:szCs w:val="24"/>
        </w:rPr>
      </w:pPr>
    </w:p>
    <w:p w:rsidR="00B4475C" w:rsidRPr="00EF6605" w:rsidRDefault="00B4475C" w:rsidP="00EF6605">
      <w:pPr>
        <w:widowControl w:val="0"/>
        <w:shd w:val="clear" w:color="auto" w:fill="FFFFFF"/>
        <w:autoSpaceDE w:val="0"/>
        <w:autoSpaceDN w:val="0"/>
        <w:adjustRightInd w:val="0"/>
        <w:jc w:val="both"/>
        <w:rPr>
          <w:rFonts w:ascii="Times New Roman" w:hAnsi="Times New Roman"/>
          <w:b/>
          <w:spacing w:val="-10"/>
          <w:sz w:val="24"/>
          <w:szCs w:val="24"/>
        </w:rPr>
      </w:pPr>
      <w:r w:rsidRPr="00EF6605">
        <w:rPr>
          <w:rFonts w:ascii="Times New Roman" w:hAnsi="Times New Roman"/>
          <w:b/>
          <w:spacing w:val="-10"/>
          <w:sz w:val="24"/>
          <w:szCs w:val="24"/>
        </w:rPr>
        <w:t>4.1. Основная учебная литература для учителя</w:t>
      </w:r>
    </w:p>
    <w:p w:rsidR="00B4475C" w:rsidRPr="00EF6605" w:rsidRDefault="00B4475C" w:rsidP="00DC0A2A">
      <w:pPr>
        <w:pStyle w:val="a7"/>
        <w:numPr>
          <w:ilvl w:val="0"/>
          <w:numId w:val="15"/>
        </w:numPr>
        <w:jc w:val="both"/>
        <w:rPr>
          <w:rFonts w:ascii="Times New Roman" w:hAnsi="Times New Roman"/>
        </w:rPr>
      </w:pPr>
      <w:r w:rsidRPr="00EF6605">
        <w:rPr>
          <w:rFonts w:ascii="Times New Roman" w:hAnsi="Times New Roman"/>
        </w:rPr>
        <w:t xml:space="preserve">Стандарт основного общего образования по русскому языку. </w:t>
      </w:r>
      <w:r w:rsidRPr="00EF6605">
        <w:rPr>
          <w:rFonts w:ascii="Times New Roman" w:hAnsi="Times New Roman"/>
          <w:lang w:val="en-US"/>
        </w:rPr>
        <w:t>URL</w:t>
      </w:r>
      <w:r w:rsidRPr="00EF6605">
        <w:rPr>
          <w:rFonts w:ascii="Times New Roman" w:hAnsi="Times New Roman"/>
        </w:rPr>
        <w:t xml:space="preserve">: </w:t>
      </w:r>
    </w:p>
    <w:p w:rsidR="00B4475C" w:rsidRPr="00EF6605" w:rsidRDefault="00B4475C" w:rsidP="00EF6605">
      <w:pPr>
        <w:pStyle w:val="a7"/>
        <w:jc w:val="both"/>
        <w:rPr>
          <w:rFonts w:ascii="Times New Roman" w:hAnsi="Times New Roman"/>
          <w:lang w:val="en-US"/>
        </w:rPr>
      </w:pPr>
      <w:r w:rsidRPr="00EF6605">
        <w:rPr>
          <w:rFonts w:ascii="Times New Roman" w:hAnsi="Times New Roman"/>
          <w:u w:val="single"/>
          <w:lang w:val="en-US"/>
        </w:rPr>
        <w:t xml:space="preserve"> http ://www.mon.gov.ru/work/ obr/ dok/obs/fkgs/08/doc</w:t>
      </w:r>
    </w:p>
    <w:p w:rsidR="00B4475C" w:rsidRPr="00EF6605" w:rsidRDefault="00B4475C" w:rsidP="00DC0A2A">
      <w:pPr>
        <w:pStyle w:val="a7"/>
        <w:numPr>
          <w:ilvl w:val="0"/>
          <w:numId w:val="15"/>
        </w:numPr>
        <w:jc w:val="both"/>
        <w:rPr>
          <w:rFonts w:ascii="Times New Roman" w:hAnsi="Times New Roman"/>
        </w:rPr>
      </w:pPr>
      <w:r w:rsidRPr="00EF6605">
        <w:rPr>
          <w:rFonts w:ascii="Times New Roman" w:hAnsi="Times New Roman"/>
        </w:rPr>
        <w:t>Примерные программы основного общего образования. Русский язык для образовательных учреждений  с русским языком обучения:</w:t>
      </w:r>
    </w:p>
    <w:p w:rsidR="00B4475C" w:rsidRPr="00EF6605" w:rsidRDefault="00B4475C" w:rsidP="00EF6605">
      <w:pPr>
        <w:pStyle w:val="a7"/>
        <w:jc w:val="both"/>
        <w:rPr>
          <w:rFonts w:ascii="Times New Roman" w:hAnsi="Times New Roman"/>
          <w:lang w:val="en-US"/>
        </w:rPr>
      </w:pPr>
      <w:r w:rsidRPr="00EF6605">
        <w:rPr>
          <w:rFonts w:ascii="Times New Roman" w:hAnsi="Times New Roman"/>
          <w:u w:val="single"/>
          <w:lang w:val="en-US"/>
        </w:rPr>
        <w:t>http ://www.mon.gov.ru/work/ obr/ dok/obs/prog/02-1-0.doc</w:t>
      </w:r>
      <w:r w:rsidRPr="00EF6605">
        <w:rPr>
          <w:rFonts w:ascii="Times New Roman" w:hAnsi="Times New Roman"/>
          <w:lang w:val="en-US"/>
        </w:rPr>
        <w:t xml:space="preserve"> .</w:t>
      </w:r>
    </w:p>
    <w:p w:rsidR="00B4475C" w:rsidRPr="00EF6605" w:rsidRDefault="00B4475C" w:rsidP="00DC0A2A">
      <w:pPr>
        <w:pStyle w:val="a7"/>
        <w:numPr>
          <w:ilvl w:val="0"/>
          <w:numId w:val="15"/>
        </w:numPr>
        <w:jc w:val="both"/>
        <w:rPr>
          <w:rFonts w:ascii="Times New Roman" w:hAnsi="Times New Roman"/>
        </w:rPr>
      </w:pPr>
      <w:r w:rsidRPr="00EF6605">
        <w:rPr>
          <w:rFonts w:ascii="Times New Roman" w:hAnsi="Times New Roman"/>
        </w:rPr>
        <w:t xml:space="preserve">Тростенцова Л.А., Ладыженская Т.А., Дейкина А.Д., Александрова О.М.. Русский язык. </w:t>
      </w:r>
    </w:p>
    <w:p w:rsidR="00B4475C" w:rsidRPr="00EF6605" w:rsidRDefault="00B4475C" w:rsidP="00EF6605">
      <w:pPr>
        <w:pStyle w:val="a7"/>
        <w:jc w:val="both"/>
        <w:rPr>
          <w:rFonts w:ascii="Times New Roman" w:hAnsi="Times New Roman"/>
        </w:rPr>
      </w:pPr>
      <w:r w:rsidRPr="00EF6605">
        <w:rPr>
          <w:rFonts w:ascii="Times New Roman" w:hAnsi="Times New Roman"/>
        </w:rPr>
        <w:t>9 класс: учебник для общеобразовательных учреждений. – М.: Просвещение, 2015.</w:t>
      </w:r>
    </w:p>
    <w:p w:rsidR="00B4475C" w:rsidRPr="00EF6605" w:rsidRDefault="00B4475C" w:rsidP="00DC0A2A">
      <w:pPr>
        <w:pStyle w:val="a7"/>
        <w:numPr>
          <w:ilvl w:val="0"/>
          <w:numId w:val="15"/>
        </w:numPr>
        <w:jc w:val="both"/>
        <w:rPr>
          <w:rFonts w:ascii="Times New Roman" w:hAnsi="Times New Roman"/>
        </w:rPr>
      </w:pPr>
      <w:r w:rsidRPr="00EF6605">
        <w:rPr>
          <w:rFonts w:ascii="Times New Roman" w:hAnsi="Times New Roman"/>
        </w:rPr>
        <w:t>Богданова Г.А. Сборник диктантов по русскому языку. 5-9 классы: пособие для учителей общеобразовательных учреждений. – М.: Просвещение, 2010.</w:t>
      </w:r>
    </w:p>
    <w:p w:rsidR="00B4475C" w:rsidRPr="00EF6605" w:rsidRDefault="00B4475C" w:rsidP="00DC0A2A">
      <w:pPr>
        <w:pStyle w:val="a7"/>
        <w:numPr>
          <w:ilvl w:val="0"/>
          <w:numId w:val="15"/>
        </w:numPr>
        <w:jc w:val="both"/>
        <w:rPr>
          <w:rFonts w:ascii="Times New Roman" w:hAnsi="Times New Roman"/>
        </w:rPr>
      </w:pPr>
      <w:r w:rsidRPr="00EF6605">
        <w:rPr>
          <w:rFonts w:ascii="Times New Roman" w:hAnsi="Times New Roman"/>
        </w:rPr>
        <w:t>Контрольно-измерительные материалы. Русский язык: 9 класс /Сост. Н.В. Егорова. – М.: ВАКО, 2018.</w:t>
      </w:r>
    </w:p>
    <w:p w:rsidR="00B4475C" w:rsidRPr="00EF6605" w:rsidRDefault="00B4475C" w:rsidP="00EF6605">
      <w:pPr>
        <w:pStyle w:val="a7"/>
        <w:jc w:val="both"/>
        <w:rPr>
          <w:rFonts w:ascii="Times New Roman" w:hAnsi="Times New Roman"/>
        </w:rPr>
      </w:pPr>
    </w:p>
    <w:p w:rsidR="00B4475C" w:rsidRPr="00EF6605" w:rsidRDefault="00B4475C" w:rsidP="00EF6605">
      <w:pPr>
        <w:widowControl w:val="0"/>
        <w:shd w:val="clear" w:color="auto" w:fill="FFFFFF"/>
        <w:autoSpaceDE w:val="0"/>
        <w:autoSpaceDN w:val="0"/>
        <w:adjustRightInd w:val="0"/>
        <w:jc w:val="both"/>
        <w:rPr>
          <w:rFonts w:ascii="Times New Roman" w:hAnsi="Times New Roman"/>
          <w:b/>
          <w:spacing w:val="-10"/>
          <w:sz w:val="24"/>
          <w:szCs w:val="24"/>
        </w:rPr>
      </w:pPr>
      <w:r w:rsidRPr="00EF6605">
        <w:rPr>
          <w:rFonts w:ascii="Times New Roman" w:hAnsi="Times New Roman"/>
          <w:b/>
          <w:spacing w:val="-10"/>
          <w:sz w:val="24"/>
          <w:szCs w:val="24"/>
        </w:rPr>
        <w:t>4.2. Основная учебная литература для учащихся</w:t>
      </w:r>
    </w:p>
    <w:p w:rsidR="00B4475C" w:rsidRPr="00EF6605" w:rsidRDefault="00B4475C" w:rsidP="00DC0A2A">
      <w:pPr>
        <w:pStyle w:val="a7"/>
        <w:numPr>
          <w:ilvl w:val="0"/>
          <w:numId w:val="16"/>
        </w:numPr>
        <w:jc w:val="both"/>
        <w:rPr>
          <w:rFonts w:ascii="Times New Roman" w:hAnsi="Times New Roman"/>
        </w:rPr>
      </w:pPr>
      <w:r w:rsidRPr="00EF6605">
        <w:rPr>
          <w:rFonts w:ascii="Times New Roman" w:hAnsi="Times New Roman"/>
        </w:rPr>
        <w:t>Львов М.Р. Школьный словарь антонимов русского языка. – 4-е изд. – М., 2000.</w:t>
      </w:r>
    </w:p>
    <w:p w:rsidR="00B4475C" w:rsidRPr="00EF6605" w:rsidRDefault="00B4475C" w:rsidP="00DC0A2A">
      <w:pPr>
        <w:pStyle w:val="a7"/>
        <w:numPr>
          <w:ilvl w:val="0"/>
          <w:numId w:val="16"/>
        </w:numPr>
        <w:jc w:val="both"/>
        <w:rPr>
          <w:rFonts w:ascii="Times New Roman" w:hAnsi="Times New Roman"/>
        </w:rPr>
      </w:pPr>
      <w:r w:rsidRPr="00EF6605">
        <w:rPr>
          <w:rFonts w:ascii="Times New Roman" w:hAnsi="Times New Roman"/>
        </w:rPr>
        <w:t>Одинцов В.В. и др. Школьный словарь иностранных слов / Под ред. В.В.Иванова. – 4-е изд., дораб. – М., 2013.</w:t>
      </w:r>
    </w:p>
    <w:p w:rsidR="00B4475C" w:rsidRPr="00EF6605" w:rsidRDefault="00B4475C" w:rsidP="00DC0A2A">
      <w:pPr>
        <w:numPr>
          <w:ilvl w:val="0"/>
          <w:numId w:val="16"/>
        </w:numPr>
        <w:spacing w:after="0" w:line="240" w:lineRule="auto"/>
        <w:jc w:val="both"/>
        <w:rPr>
          <w:rFonts w:ascii="Times New Roman" w:hAnsi="Times New Roman"/>
          <w:sz w:val="24"/>
          <w:szCs w:val="24"/>
        </w:rPr>
      </w:pPr>
      <w:r w:rsidRPr="00EF6605">
        <w:rPr>
          <w:rFonts w:ascii="Times New Roman" w:hAnsi="Times New Roman"/>
          <w:sz w:val="24"/>
          <w:szCs w:val="24"/>
        </w:rPr>
        <w:t>Ожегов С. И.  Толковый словарь русского языка: /Под ред. Н. Ю. Шведовой. – М.: Рус. яз., 2003</w:t>
      </w:r>
    </w:p>
    <w:p w:rsidR="00B4475C" w:rsidRPr="00EF6605" w:rsidRDefault="00B4475C" w:rsidP="00DC0A2A">
      <w:pPr>
        <w:numPr>
          <w:ilvl w:val="0"/>
          <w:numId w:val="16"/>
        </w:numPr>
        <w:spacing w:after="0" w:line="240" w:lineRule="auto"/>
        <w:jc w:val="both"/>
        <w:rPr>
          <w:rFonts w:ascii="Times New Roman" w:hAnsi="Times New Roman"/>
          <w:sz w:val="24"/>
          <w:szCs w:val="24"/>
        </w:rPr>
      </w:pPr>
      <w:r w:rsidRPr="00EF6605">
        <w:rPr>
          <w:rFonts w:ascii="Times New Roman" w:hAnsi="Times New Roman"/>
          <w:sz w:val="24"/>
          <w:szCs w:val="24"/>
        </w:rPr>
        <w:t>Розенталь Д.Э.Справочник по орфографии и пунктуации.- Челябинск: Юж.-Урал.кн.изд-во., 1994.</w:t>
      </w:r>
    </w:p>
    <w:p w:rsidR="00B4475C" w:rsidRPr="00EF6605" w:rsidRDefault="00B4475C" w:rsidP="00DC0A2A">
      <w:pPr>
        <w:pStyle w:val="a7"/>
        <w:numPr>
          <w:ilvl w:val="0"/>
          <w:numId w:val="16"/>
        </w:numPr>
        <w:jc w:val="both"/>
        <w:rPr>
          <w:rFonts w:ascii="Times New Roman" w:hAnsi="Times New Roman"/>
        </w:rPr>
      </w:pPr>
      <w:r w:rsidRPr="00EF6605">
        <w:rPr>
          <w:rFonts w:ascii="Times New Roman" w:hAnsi="Times New Roman"/>
        </w:rPr>
        <w:t>Тихонов А.Н. Школьный словообразовательный словарь русского языка. – 2-е изд., перераб. – М., 1994.</w:t>
      </w:r>
    </w:p>
    <w:p w:rsidR="00B4475C" w:rsidRPr="00EF6605" w:rsidRDefault="00B4475C" w:rsidP="00EF6605">
      <w:pPr>
        <w:pStyle w:val="a7"/>
        <w:jc w:val="both"/>
        <w:rPr>
          <w:rFonts w:ascii="Times New Roman" w:hAnsi="Times New Roman"/>
        </w:rPr>
      </w:pPr>
    </w:p>
    <w:p w:rsidR="00B4475C" w:rsidRPr="00EF6605" w:rsidRDefault="00B4475C" w:rsidP="00DC0A2A">
      <w:pPr>
        <w:pStyle w:val="a7"/>
        <w:widowControl w:val="0"/>
        <w:numPr>
          <w:ilvl w:val="1"/>
          <w:numId w:val="17"/>
        </w:numPr>
        <w:autoSpaceDE w:val="0"/>
        <w:jc w:val="both"/>
        <w:rPr>
          <w:rFonts w:ascii="Times New Roman" w:hAnsi="Times New Roman"/>
          <w:b/>
        </w:rPr>
      </w:pPr>
      <w:r w:rsidRPr="00EF6605">
        <w:rPr>
          <w:rFonts w:ascii="Times New Roman" w:hAnsi="Times New Roman"/>
          <w:b/>
        </w:rPr>
        <w:t>Образовательные электронные ресурсы:</w:t>
      </w:r>
    </w:p>
    <w:p w:rsidR="00B4475C" w:rsidRPr="00EF6605" w:rsidRDefault="00B4475C" w:rsidP="00EF6605">
      <w:pPr>
        <w:widowControl w:val="0"/>
        <w:autoSpaceDE w:val="0"/>
        <w:ind w:left="360"/>
        <w:jc w:val="both"/>
        <w:rPr>
          <w:rFonts w:ascii="Times New Roman" w:hAnsi="Times New Roman"/>
        </w:rPr>
      </w:pPr>
      <w:r w:rsidRPr="00EF6605">
        <w:rPr>
          <w:rFonts w:ascii="Times New Roman" w:hAnsi="Times New Roman"/>
          <w:u w:val="single"/>
          <w:lang w:val="en-US"/>
        </w:rPr>
        <w:t>http</w:t>
      </w:r>
      <w:r w:rsidRPr="00EF6605">
        <w:rPr>
          <w:rFonts w:ascii="Times New Roman" w:hAnsi="Times New Roman"/>
          <w:u w:val="single"/>
        </w:rPr>
        <w:t>://</w:t>
      </w:r>
      <w:r w:rsidRPr="00EF6605">
        <w:rPr>
          <w:rFonts w:ascii="Times New Roman" w:hAnsi="Times New Roman"/>
          <w:u w:val="single"/>
          <w:lang w:val="en-US"/>
        </w:rPr>
        <w:t>repetitor</w:t>
      </w:r>
      <w:r w:rsidRPr="00EF6605">
        <w:rPr>
          <w:rFonts w:ascii="Times New Roman" w:hAnsi="Times New Roman"/>
          <w:u w:val="single"/>
        </w:rPr>
        <w:t>.1</w:t>
      </w:r>
      <w:r w:rsidRPr="00EF6605">
        <w:rPr>
          <w:rFonts w:ascii="Times New Roman" w:hAnsi="Times New Roman"/>
          <w:u w:val="single"/>
          <w:lang w:val="en-US"/>
        </w:rPr>
        <w:t>c</w:t>
      </w:r>
      <w:r w:rsidRPr="00EF6605">
        <w:rPr>
          <w:rFonts w:ascii="Times New Roman" w:hAnsi="Times New Roman"/>
          <w:u w:val="single"/>
        </w:rPr>
        <w:t>.</w:t>
      </w:r>
      <w:r w:rsidRPr="00EF6605">
        <w:rPr>
          <w:rFonts w:ascii="Times New Roman" w:hAnsi="Times New Roman"/>
          <w:u w:val="single"/>
          <w:lang w:val="en-US"/>
        </w:rPr>
        <w:t>ru</w:t>
      </w:r>
      <w:r w:rsidRPr="00EF6605">
        <w:rPr>
          <w:rFonts w:ascii="Times New Roman" w:hAnsi="Times New Roman"/>
          <w:u w:val="single"/>
        </w:rPr>
        <w:t xml:space="preserve">/ </w:t>
      </w:r>
      <w:r w:rsidRPr="00EF6605">
        <w:rPr>
          <w:rFonts w:ascii="Times New Roman" w:hAnsi="Times New Roman"/>
        </w:rPr>
        <w:t xml:space="preserve"> - Серия учебных компьютерных программ ' 1С Репетитор' по русскому языку. Контрольно-диагностические системы серии ' Репетитор. Тесты по пунктуации, орфографии и др.</w:t>
      </w:r>
    </w:p>
    <w:p w:rsidR="00B4475C" w:rsidRPr="00EF6605" w:rsidRDefault="00B4475C" w:rsidP="00EF6605">
      <w:pPr>
        <w:widowControl w:val="0"/>
        <w:autoSpaceDE w:val="0"/>
        <w:ind w:left="360"/>
        <w:jc w:val="both"/>
        <w:rPr>
          <w:rFonts w:ascii="Times New Roman" w:hAnsi="Times New Roman"/>
        </w:rPr>
      </w:pPr>
      <w:r w:rsidRPr="00EF6605">
        <w:rPr>
          <w:rFonts w:ascii="Times New Roman" w:hAnsi="Times New Roman"/>
          <w:u w:val="single"/>
          <w:lang w:val="en-US"/>
        </w:rPr>
        <w:t>http</w:t>
      </w:r>
      <w:r w:rsidRPr="00EF6605">
        <w:rPr>
          <w:rFonts w:ascii="Times New Roman" w:hAnsi="Times New Roman"/>
          <w:u w:val="single"/>
        </w:rPr>
        <w:t xml:space="preserve"> ://</w:t>
      </w:r>
      <w:r w:rsidRPr="00EF6605">
        <w:rPr>
          <w:rFonts w:ascii="Times New Roman" w:hAnsi="Times New Roman"/>
          <w:u w:val="single"/>
          <w:lang w:val="en-US"/>
        </w:rPr>
        <w:t>www</w:t>
      </w:r>
      <w:r w:rsidRPr="00EF6605">
        <w:rPr>
          <w:rFonts w:ascii="Times New Roman" w:hAnsi="Times New Roman"/>
          <w:u w:val="single"/>
        </w:rPr>
        <w:t xml:space="preserve">. </w:t>
      </w:r>
      <w:r w:rsidRPr="00EF6605">
        <w:rPr>
          <w:rFonts w:ascii="Times New Roman" w:hAnsi="Times New Roman"/>
          <w:u w:val="single"/>
          <w:lang w:val="en-US"/>
        </w:rPr>
        <w:t>gramota</w:t>
      </w:r>
      <w:r w:rsidRPr="00EF6605">
        <w:rPr>
          <w:rFonts w:ascii="Times New Roman" w:hAnsi="Times New Roman"/>
          <w:u w:val="single"/>
        </w:rPr>
        <w:t>.</w:t>
      </w:r>
      <w:r w:rsidRPr="00EF6605">
        <w:rPr>
          <w:rFonts w:ascii="Times New Roman" w:hAnsi="Times New Roman"/>
          <w:u w:val="single"/>
          <w:lang w:val="en-US"/>
        </w:rPr>
        <w:t>ru</w:t>
      </w:r>
      <w:r w:rsidRPr="00EF6605">
        <w:rPr>
          <w:rFonts w:ascii="Times New Roman" w:hAnsi="Times New Roman"/>
          <w:u w:val="single"/>
        </w:rPr>
        <w:t>/</w:t>
      </w:r>
      <w:r w:rsidRPr="00EF6605">
        <w:rPr>
          <w:rFonts w:ascii="Times New Roman" w:hAnsi="Times New Roman"/>
        </w:rPr>
        <w:t xml:space="preserve"> - Всё о русском языке на страницах справочно-информационного портала. Словари он-лайн. Ответы на вопросы в справочном бюро. Официальные документы, связанные с языковой политикой. Статьи, освещающие актуальные проблемы русистики и лингвистики.</w:t>
      </w:r>
    </w:p>
    <w:p w:rsidR="00B4475C" w:rsidRPr="00EF6605" w:rsidRDefault="00B4475C" w:rsidP="00EF6605">
      <w:pPr>
        <w:widowControl w:val="0"/>
        <w:autoSpaceDE w:val="0"/>
        <w:ind w:left="360"/>
        <w:jc w:val="both"/>
        <w:rPr>
          <w:rFonts w:ascii="Times New Roman" w:hAnsi="Times New Roman"/>
        </w:rPr>
      </w:pPr>
      <w:r w:rsidRPr="00EF6605">
        <w:rPr>
          <w:rFonts w:ascii="Times New Roman" w:hAnsi="Times New Roman"/>
          <w:u w:val="single"/>
          <w:lang w:val="en-US"/>
        </w:rPr>
        <w:t>http</w:t>
      </w:r>
      <w:r w:rsidRPr="00EF6605">
        <w:rPr>
          <w:rFonts w:ascii="Times New Roman" w:hAnsi="Times New Roman"/>
          <w:u w:val="single"/>
        </w:rPr>
        <w:t xml:space="preserve"> ://</w:t>
      </w:r>
      <w:r w:rsidRPr="00EF6605">
        <w:rPr>
          <w:rFonts w:ascii="Times New Roman" w:hAnsi="Times New Roman"/>
          <w:u w:val="single"/>
          <w:lang w:val="en-US"/>
        </w:rPr>
        <w:t>www</w:t>
      </w:r>
      <w:r w:rsidRPr="00EF6605">
        <w:rPr>
          <w:rFonts w:ascii="Times New Roman" w:hAnsi="Times New Roman"/>
          <w:u w:val="single"/>
        </w:rPr>
        <w:t xml:space="preserve">. </w:t>
      </w:r>
      <w:r w:rsidRPr="00EF6605">
        <w:rPr>
          <w:rFonts w:ascii="Times New Roman" w:hAnsi="Times New Roman"/>
          <w:u w:val="single"/>
          <w:lang w:val="en-US"/>
        </w:rPr>
        <w:t>gramma</w:t>
      </w:r>
      <w:r w:rsidRPr="00EF6605">
        <w:rPr>
          <w:rFonts w:ascii="Times New Roman" w:hAnsi="Times New Roman"/>
          <w:u w:val="single"/>
        </w:rPr>
        <w:t>.</w:t>
      </w:r>
      <w:r w:rsidRPr="00EF6605">
        <w:rPr>
          <w:rFonts w:ascii="Times New Roman" w:hAnsi="Times New Roman"/>
          <w:u w:val="single"/>
          <w:lang w:val="en-US"/>
        </w:rPr>
        <w:t>ru</w:t>
      </w:r>
      <w:r w:rsidRPr="00EF6605">
        <w:rPr>
          <w:rFonts w:ascii="Times New Roman" w:hAnsi="Times New Roman"/>
          <w:u w:val="single"/>
        </w:rPr>
        <w:t>/</w:t>
      </w:r>
      <w:r w:rsidRPr="00EF6605">
        <w:rPr>
          <w:rFonts w:ascii="Times New Roman" w:hAnsi="Times New Roman"/>
        </w:rPr>
        <w:t xml:space="preserve"> - Пишем и говорим правильно: нормы современного русского языка. Помощь школьникам и абитуриентам. Деловые бумаги – правила оформления. Консультации по русскому языку и литературе, ответы на вопросы. </w:t>
      </w:r>
    </w:p>
    <w:p w:rsidR="00B4475C" w:rsidRPr="00EF6605" w:rsidRDefault="00B4475C" w:rsidP="00EF6605">
      <w:pPr>
        <w:widowControl w:val="0"/>
        <w:autoSpaceDE w:val="0"/>
        <w:ind w:left="360"/>
        <w:jc w:val="both"/>
        <w:rPr>
          <w:rFonts w:ascii="Times New Roman" w:hAnsi="Times New Roman"/>
        </w:rPr>
      </w:pPr>
      <w:r w:rsidRPr="00EF6605">
        <w:rPr>
          <w:rFonts w:ascii="Times New Roman" w:hAnsi="Times New Roman"/>
          <w:u w:val="single"/>
          <w:lang w:val="en-US"/>
        </w:rPr>
        <w:t>http</w:t>
      </w:r>
      <w:r w:rsidRPr="00EF6605">
        <w:rPr>
          <w:rFonts w:ascii="Times New Roman" w:hAnsi="Times New Roman"/>
          <w:u w:val="single"/>
        </w:rPr>
        <w:t xml:space="preserve"> ://</w:t>
      </w:r>
      <w:r w:rsidRPr="00EF6605">
        <w:rPr>
          <w:rFonts w:ascii="Times New Roman" w:hAnsi="Times New Roman"/>
          <w:u w:val="single"/>
          <w:lang w:val="en-US"/>
        </w:rPr>
        <w:t>www</w:t>
      </w:r>
      <w:r w:rsidRPr="00EF6605">
        <w:rPr>
          <w:rFonts w:ascii="Times New Roman" w:hAnsi="Times New Roman"/>
          <w:u w:val="single"/>
        </w:rPr>
        <w:t>.</w:t>
      </w:r>
      <w:r w:rsidRPr="00EF6605">
        <w:rPr>
          <w:rFonts w:ascii="Times New Roman" w:hAnsi="Times New Roman"/>
          <w:u w:val="single"/>
          <w:lang w:val="en-US"/>
        </w:rPr>
        <w:t>scoll</w:t>
      </w:r>
      <w:r w:rsidRPr="00EF6605">
        <w:rPr>
          <w:rFonts w:ascii="Times New Roman" w:hAnsi="Times New Roman"/>
          <w:u w:val="single"/>
        </w:rPr>
        <w:t>.</w:t>
      </w:r>
      <w:r w:rsidRPr="00EF6605">
        <w:rPr>
          <w:rFonts w:ascii="Times New Roman" w:hAnsi="Times New Roman"/>
          <w:u w:val="single"/>
          <w:lang w:val="en-US"/>
        </w:rPr>
        <w:t>edu</w:t>
      </w:r>
      <w:r w:rsidRPr="00EF6605">
        <w:rPr>
          <w:rFonts w:ascii="Times New Roman" w:hAnsi="Times New Roman"/>
          <w:u w:val="single"/>
        </w:rPr>
        <w:t>.</w:t>
      </w:r>
      <w:r w:rsidRPr="00EF6605">
        <w:rPr>
          <w:rFonts w:ascii="Times New Roman" w:hAnsi="Times New Roman"/>
          <w:u w:val="single"/>
          <w:lang w:val="en-US"/>
        </w:rPr>
        <w:t>ru</w:t>
      </w:r>
      <w:r w:rsidRPr="00EF6605">
        <w:rPr>
          <w:rFonts w:ascii="Times New Roman" w:hAnsi="Times New Roman"/>
          <w:u w:val="single"/>
        </w:rPr>
        <w:t>/</w:t>
      </w:r>
      <w:r w:rsidRPr="00EF6605">
        <w:rPr>
          <w:rFonts w:ascii="Times New Roman" w:hAnsi="Times New Roman"/>
        </w:rPr>
        <w:t xml:space="preserve"> - Российский образовательный портал.</w:t>
      </w:r>
    </w:p>
    <w:p w:rsidR="00B4475C" w:rsidRPr="00EF6605" w:rsidRDefault="00B4475C" w:rsidP="00EF6605">
      <w:pPr>
        <w:widowControl w:val="0"/>
        <w:autoSpaceDE w:val="0"/>
        <w:ind w:left="360"/>
        <w:jc w:val="both"/>
        <w:rPr>
          <w:rFonts w:ascii="Times New Roman" w:hAnsi="Times New Roman"/>
        </w:rPr>
      </w:pPr>
      <w:r w:rsidRPr="00EF6605">
        <w:rPr>
          <w:rFonts w:ascii="Times New Roman" w:hAnsi="Times New Roman"/>
          <w:u w:val="single"/>
          <w:lang w:val="en-US"/>
        </w:rPr>
        <w:lastRenderedPageBreak/>
        <w:t>http</w:t>
      </w:r>
      <w:r w:rsidRPr="00EF6605">
        <w:rPr>
          <w:rFonts w:ascii="Times New Roman" w:hAnsi="Times New Roman"/>
          <w:u w:val="single"/>
        </w:rPr>
        <w:t>://</w:t>
      </w:r>
      <w:r w:rsidRPr="00EF6605">
        <w:rPr>
          <w:rFonts w:ascii="Times New Roman" w:hAnsi="Times New Roman"/>
          <w:u w:val="single"/>
          <w:lang w:val="en-US"/>
        </w:rPr>
        <w:t>www</w:t>
      </w:r>
      <w:r w:rsidRPr="00EF6605">
        <w:rPr>
          <w:rFonts w:ascii="Times New Roman" w:hAnsi="Times New Roman"/>
          <w:u w:val="single"/>
        </w:rPr>
        <w:t xml:space="preserve">.1 </w:t>
      </w:r>
      <w:r w:rsidRPr="00EF6605">
        <w:rPr>
          <w:rFonts w:ascii="Times New Roman" w:hAnsi="Times New Roman"/>
          <w:u w:val="single"/>
          <w:lang w:val="en-US"/>
        </w:rPr>
        <w:t>september</w:t>
      </w:r>
      <w:r w:rsidRPr="00EF6605">
        <w:rPr>
          <w:rFonts w:ascii="Times New Roman" w:hAnsi="Times New Roman"/>
          <w:u w:val="single"/>
        </w:rPr>
        <w:t>.</w:t>
      </w:r>
      <w:r w:rsidRPr="00EF6605">
        <w:rPr>
          <w:rFonts w:ascii="Times New Roman" w:hAnsi="Times New Roman"/>
          <w:u w:val="single"/>
          <w:lang w:val="en-US"/>
        </w:rPr>
        <w:t>ru</w:t>
      </w:r>
      <w:r w:rsidRPr="00EF6605">
        <w:rPr>
          <w:rFonts w:ascii="Times New Roman" w:hAnsi="Times New Roman"/>
          <w:u w:val="single"/>
        </w:rPr>
        <w:t xml:space="preserve">/ </w:t>
      </w:r>
      <w:r w:rsidRPr="00EF6605">
        <w:rPr>
          <w:rFonts w:ascii="Times New Roman" w:hAnsi="Times New Roman"/>
        </w:rPr>
        <w:t>- Газета «Первое сентября»</w:t>
      </w:r>
    </w:p>
    <w:p w:rsidR="00B4475C" w:rsidRPr="00EF6605" w:rsidRDefault="00B4475C" w:rsidP="00EF6605">
      <w:pPr>
        <w:widowControl w:val="0"/>
        <w:autoSpaceDE w:val="0"/>
        <w:ind w:left="360"/>
        <w:jc w:val="both"/>
        <w:rPr>
          <w:rFonts w:ascii="Times New Roman" w:hAnsi="Times New Roman"/>
        </w:rPr>
      </w:pPr>
      <w:r w:rsidRPr="00EF6605">
        <w:rPr>
          <w:rFonts w:ascii="Times New Roman" w:hAnsi="Times New Roman"/>
          <w:u w:val="single"/>
          <w:lang w:val="en-US"/>
        </w:rPr>
        <w:t>http</w:t>
      </w:r>
      <w:r w:rsidRPr="00EF6605">
        <w:rPr>
          <w:rFonts w:ascii="Times New Roman" w:hAnsi="Times New Roman"/>
          <w:u w:val="single"/>
        </w:rPr>
        <w:t xml:space="preserve"> ://</w:t>
      </w:r>
      <w:r w:rsidRPr="00EF6605">
        <w:rPr>
          <w:rFonts w:ascii="Times New Roman" w:hAnsi="Times New Roman"/>
          <w:u w:val="single"/>
          <w:lang w:val="en-US"/>
        </w:rPr>
        <w:t>www</w:t>
      </w:r>
      <w:r w:rsidRPr="00EF6605">
        <w:rPr>
          <w:rFonts w:ascii="Times New Roman" w:hAnsi="Times New Roman"/>
          <w:u w:val="single"/>
        </w:rPr>
        <w:t>.</w:t>
      </w:r>
      <w:r w:rsidRPr="00EF6605">
        <w:rPr>
          <w:rFonts w:ascii="Times New Roman" w:hAnsi="Times New Roman"/>
          <w:u w:val="single"/>
          <w:lang w:val="en-US"/>
        </w:rPr>
        <w:t>all</w:t>
      </w:r>
      <w:r w:rsidRPr="00EF6605">
        <w:rPr>
          <w:rFonts w:ascii="Times New Roman" w:hAnsi="Times New Roman"/>
          <w:u w:val="single"/>
        </w:rPr>
        <w:t>.</w:t>
      </w:r>
      <w:r w:rsidRPr="00EF6605">
        <w:rPr>
          <w:rFonts w:ascii="Times New Roman" w:hAnsi="Times New Roman"/>
          <w:u w:val="single"/>
          <w:lang w:val="en-US"/>
        </w:rPr>
        <w:t>edu</w:t>
      </w:r>
      <w:r w:rsidRPr="00EF6605">
        <w:rPr>
          <w:rFonts w:ascii="Times New Roman" w:hAnsi="Times New Roman"/>
          <w:u w:val="single"/>
        </w:rPr>
        <w:t>.</w:t>
      </w:r>
      <w:r w:rsidRPr="00EF6605">
        <w:rPr>
          <w:rFonts w:ascii="Times New Roman" w:hAnsi="Times New Roman"/>
          <w:u w:val="single"/>
          <w:lang w:val="en-US"/>
        </w:rPr>
        <w:t>ru</w:t>
      </w:r>
      <w:r w:rsidRPr="00EF6605">
        <w:rPr>
          <w:rFonts w:ascii="Times New Roman" w:hAnsi="Times New Roman"/>
          <w:u w:val="single"/>
        </w:rPr>
        <w:t>/</w:t>
      </w:r>
      <w:r w:rsidRPr="00EF6605">
        <w:rPr>
          <w:rFonts w:ascii="Times New Roman" w:hAnsi="Times New Roman"/>
        </w:rPr>
        <w:t xml:space="preserve"> - Всё образование Интернета</w:t>
      </w:r>
    </w:p>
    <w:p w:rsidR="00B4475C" w:rsidRPr="00EF6605" w:rsidRDefault="00B4475C" w:rsidP="00EF6605">
      <w:pPr>
        <w:widowControl w:val="0"/>
        <w:autoSpaceDE w:val="0"/>
        <w:ind w:left="360"/>
        <w:jc w:val="both"/>
        <w:rPr>
          <w:rFonts w:ascii="Times New Roman" w:hAnsi="Times New Roman"/>
        </w:rPr>
      </w:pPr>
      <w:r w:rsidRPr="00EF6605">
        <w:rPr>
          <w:rFonts w:ascii="Times New Roman" w:hAnsi="Times New Roman"/>
          <w:u w:val="single"/>
          <w:lang w:val="en-US"/>
        </w:rPr>
        <w:t>clam</w:t>
      </w:r>
      <w:r w:rsidRPr="00EF6605">
        <w:rPr>
          <w:rFonts w:ascii="Times New Roman" w:hAnsi="Times New Roman"/>
          <w:u w:val="single"/>
        </w:rPr>
        <w:t>.</w:t>
      </w:r>
      <w:r w:rsidRPr="00EF6605">
        <w:rPr>
          <w:rFonts w:ascii="Times New Roman" w:hAnsi="Times New Roman"/>
          <w:u w:val="single"/>
          <w:lang w:val="en-US"/>
        </w:rPr>
        <w:t>ru</w:t>
      </w:r>
      <w:r w:rsidRPr="00EF6605">
        <w:rPr>
          <w:rFonts w:ascii="Times New Roman" w:hAnsi="Times New Roman"/>
          <w:u w:val="single"/>
        </w:rPr>
        <w:t xml:space="preserve">&gt; 1 </w:t>
      </w:r>
      <w:r w:rsidRPr="00EF6605">
        <w:rPr>
          <w:rFonts w:ascii="Times New Roman" w:hAnsi="Times New Roman"/>
          <w:u w:val="single"/>
          <w:lang w:val="en-US"/>
        </w:rPr>
        <w:t>news</w:t>
      </w:r>
      <w:r w:rsidRPr="00EF6605">
        <w:rPr>
          <w:rFonts w:ascii="Times New Roman" w:hAnsi="Times New Roman"/>
          <w:u w:val="single"/>
        </w:rPr>
        <w:t xml:space="preserve"> /</w:t>
      </w:r>
      <w:r w:rsidRPr="00EF6605">
        <w:rPr>
          <w:rFonts w:ascii="Times New Roman" w:hAnsi="Times New Roman"/>
          <w:u w:val="single"/>
          <w:lang w:val="en-US"/>
        </w:rPr>
        <w:t>izlozheniya</w:t>
      </w:r>
      <w:r w:rsidRPr="00EF6605">
        <w:rPr>
          <w:rFonts w:ascii="Times New Roman" w:hAnsi="Times New Roman"/>
          <w:u w:val="single"/>
        </w:rPr>
        <w:t xml:space="preserve"> / </w:t>
      </w:r>
      <w:r w:rsidRPr="00EF6605">
        <w:rPr>
          <w:rFonts w:ascii="Times New Roman" w:hAnsi="Times New Roman"/>
          <w:u w:val="single"/>
          <w:lang w:val="en-US"/>
        </w:rPr>
        <w:t>izlozheniya</w:t>
      </w:r>
      <w:r w:rsidRPr="00EF6605">
        <w:rPr>
          <w:rFonts w:ascii="Times New Roman" w:hAnsi="Times New Roman"/>
          <w:u w:val="single"/>
        </w:rPr>
        <w:t xml:space="preserve"> …</w:t>
      </w:r>
      <w:r w:rsidRPr="00EF6605">
        <w:rPr>
          <w:rFonts w:ascii="Times New Roman" w:hAnsi="Times New Roman"/>
          <w:u w:val="single"/>
          <w:lang w:val="en-US"/>
        </w:rPr>
        <w:t>dlya</w:t>
      </w:r>
      <w:r w:rsidRPr="00EF6605">
        <w:rPr>
          <w:rFonts w:ascii="Times New Roman" w:hAnsi="Times New Roman"/>
          <w:u w:val="single"/>
        </w:rPr>
        <w:t xml:space="preserve"> – 5…. </w:t>
      </w:r>
      <w:r w:rsidRPr="00EF6605">
        <w:rPr>
          <w:rFonts w:ascii="Times New Roman" w:hAnsi="Times New Roman"/>
        </w:rPr>
        <w:t>Изложения для 5 -11 классов</w:t>
      </w:r>
    </w:p>
    <w:p w:rsidR="00B4475C" w:rsidRPr="00EF6605" w:rsidRDefault="00113F66" w:rsidP="00EF6605">
      <w:pPr>
        <w:widowControl w:val="0"/>
        <w:tabs>
          <w:tab w:val="left" w:pos="8160"/>
        </w:tabs>
        <w:autoSpaceDE w:val="0"/>
        <w:ind w:left="360"/>
        <w:jc w:val="both"/>
        <w:rPr>
          <w:rFonts w:ascii="Times New Roman" w:hAnsi="Times New Roman"/>
        </w:rPr>
      </w:pPr>
      <w:hyperlink r:id="rId24" w:history="1">
        <w:r w:rsidR="00B4475C" w:rsidRPr="00EF6605">
          <w:rPr>
            <w:rStyle w:val="af7"/>
            <w:rFonts w:ascii="Times New Roman" w:hAnsi="Times New Roman"/>
            <w:lang w:val="en-US"/>
          </w:rPr>
          <w:t>http</w:t>
        </w:r>
        <w:r w:rsidR="00B4475C" w:rsidRPr="00EF6605">
          <w:rPr>
            <w:rStyle w:val="af7"/>
            <w:rFonts w:ascii="Times New Roman" w:hAnsi="Times New Roman"/>
          </w:rPr>
          <w:t>://</w:t>
        </w:r>
        <w:r w:rsidR="00B4475C" w:rsidRPr="00EF6605">
          <w:rPr>
            <w:rStyle w:val="af7"/>
            <w:rFonts w:ascii="Times New Roman" w:hAnsi="Times New Roman"/>
            <w:lang w:val="en-US"/>
          </w:rPr>
          <w:t>lib</w:t>
        </w:r>
        <w:r w:rsidR="00B4475C" w:rsidRPr="00EF6605">
          <w:rPr>
            <w:rStyle w:val="af7"/>
            <w:rFonts w:ascii="Times New Roman" w:hAnsi="Times New Roman"/>
          </w:rPr>
          <w:t>.</w:t>
        </w:r>
        <w:r w:rsidR="00B4475C" w:rsidRPr="00EF6605">
          <w:rPr>
            <w:rStyle w:val="af7"/>
            <w:rFonts w:ascii="Times New Roman" w:hAnsi="Times New Roman"/>
            <w:lang w:val="en-US"/>
          </w:rPr>
          <w:t>repetitors</w:t>
        </w:r>
        <w:r w:rsidR="00B4475C" w:rsidRPr="00EF6605">
          <w:rPr>
            <w:rStyle w:val="af7"/>
            <w:rFonts w:ascii="Times New Roman" w:hAnsi="Times New Roman"/>
          </w:rPr>
          <w:t>.</w:t>
        </w:r>
        <w:r w:rsidR="00B4475C" w:rsidRPr="00EF6605">
          <w:rPr>
            <w:rStyle w:val="af7"/>
            <w:rFonts w:ascii="Times New Roman" w:hAnsi="Times New Roman"/>
            <w:lang w:val="en-US"/>
          </w:rPr>
          <w:t>eu</w:t>
        </w:r>
      </w:hyperlink>
      <w:r w:rsidR="00B4475C" w:rsidRPr="00EF6605">
        <w:rPr>
          <w:rFonts w:ascii="Times New Roman" w:hAnsi="Times New Roman"/>
          <w:u w:val="single"/>
        </w:rPr>
        <w:t xml:space="preserve">   </w:t>
      </w:r>
      <w:r w:rsidR="00B4475C" w:rsidRPr="00EF6605">
        <w:rPr>
          <w:rFonts w:ascii="Times New Roman" w:hAnsi="Times New Roman"/>
        </w:rPr>
        <w:t>Контрольные работы, диктанты 5-11 кл.</w:t>
      </w:r>
    </w:p>
    <w:p w:rsidR="00B4475C" w:rsidRPr="00EF6605" w:rsidRDefault="00B4475C" w:rsidP="00EF6605">
      <w:pPr>
        <w:jc w:val="both"/>
        <w:rPr>
          <w:rFonts w:ascii="Times New Roman" w:hAnsi="Times New Roman"/>
          <w:sz w:val="24"/>
          <w:szCs w:val="24"/>
        </w:rPr>
      </w:pPr>
    </w:p>
    <w:p w:rsidR="00B4475C" w:rsidRPr="00EF6605" w:rsidRDefault="00B4475C" w:rsidP="00EF6605">
      <w:pPr>
        <w:jc w:val="both"/>
        <w:rPr>
          <w:rFonts w:ascii="Times New Roman" w:hAnsi="Times New Roman"/>
          <w:b/>
          <w:sz w:val="24"/>
          <w:szCs w:val="24"/>
        </w:rPr>
      </w:pPr>
      <w:r w:rsidRPr="00EF6605">
        <w:rPr>
          <w:rFonts w:ascii="Times New Roman" w:hAnsi="Times New Roman"/>
          <w:sz w:val="24"/>
          <w:szCs w:val="24"/>
        </w:rPr>
        <w:tab/>
      </w:r>
      <w:r w:rsidRPr="00EF6605">
        <w:rPr>
          <w:rFonts w:ascii="Times New Roman" w:hAnsi="Times New Roman"/>
          <w:b/>
          <w:sz w:val="24"/>
          <w:szCs w:val="24"/>
        </w:rPr>
        <w:t>4.4.  Техническое обеспечение образовательного процесса</w:t>
      </w:r>
    </w:p>
    <w:p w:rsidR="00B4475C" w:rsidRPr="00EF6605" w:rsidRDefault="00B4475C" w:rsidP="00DC0A2A">
      <w:pPr>
        <w:numPr>
          <w:ilvl w:val="0"/>
          <w:numId w:val="18"/>
        </w:numPr>
        <w:spacing w:after="0" w:line="240" w:lineRule="auto"/>
        <w:jc w:val="both"/>
        <w:rPr>
          <w:rFonts w:ascii="Times New Roman" w:hAnsi="Times New Roman"/>
          <w:sz w:val="24"/>
          <w:szCs w:val="24"/>
        </w:rPr>
      </w:pPr>
      <w:r w:rsidRPr="00EF6605">
        <w:rPr>
          <w:rFonts w:ascii="Times New Roman" w:hAnsi="Times New Roman"/>
          <w:sz w:val="24"/>
          <w:szCs w:val="24"/>
        </w:rPr>
        <w:t>Материальное обеспечение кабинетов:</w:t>
      </w:r>
    </w:p>
    <w:p w:rsidR="00B4475C" w:rsidRPr="00EF6605" w:rsidRDefault="00B4475C" w:rsidP="00DC0A2A">
      <w:pPr>
        <w:numPr>
          <w:ilvl w:val="0"/>
          <w:numId w:val="18"/>
        </w:numPr>
        <w:spacing w:after="0" w:line="240" w:lineRule="auto"/>
        <w:jc w:val="both"/>
        <w:rPr>
          <w:rFonts w:ascii="Times New Roman" w:hAnsi="Times New Roman"/>
          <w:sz w:val="24"/>
          <w:szCs w:val="24"/>
        </w:rPr>
      </w:pPr>
      <w:r w:rsidRPr="00EF6605">
        <w:rPr>
          <w:rFonts w:ascii="Times New Roman" w:hAnsi="Times New Roman"/>
          <w:sz w:val="24"/>
          <w:szCs w:val="24"/>
        </w:rPr>
        <w:t>Мультимедийный компьютер;</w:t>
      </w:r>
    </w:p>
    <w:p w:rsidR="00B4475C" w:rsidRPr="00EF6605" w:rsidRDefault="00B4475C" w:rsidP="00DC0A2A">
      <w:pPr>
        <w:numPr>
          <w:ilvl w:val="0"/>
          <w:numId w:val="18"/>
        </w:numPr>
        <w:spacing w:after="0" w:line="240" w:lineRule="auto"/>
        <w:jc w:val="both"/>
        <w:rPr>
          <w:rFonts w:ascii="Times New Roman" w:hAnsi="Times New Roman"/>
          <w:sz w:val="24"/>
          <w:szCs w:val="24"/>
        </w:rPr>
      </w:pPr>
      <w:r w:rsidRPr="00EF6605">
        <w:rPr>
          <w:rFonts w:ascii="Times New Roman" w:hAnsi="Times New Roman"/>
          <w:sz w:val="24"/>
          <w:szCs w:val="24"/>
        </w:rPr>
        <w:t>Проектор;</w:t>
      </w:r>
    </w:p>
    <w:p w:rsidR="00B4475C" w:rsidRPr="00EF6605" w:rsidRDefault="00B4475C" w:rsidP="00DC0A2A">
      <w:pPr>
        <w:numPr>
          <w:ilvl w:val="0"/>
          <w:numId w:val="18"/>
        </w:numPr>
        <w:spacing w:after="0" w:line="240" w:lineRule="auto"/>
        <w:jc w:val="both"/>
        <w:rPr>
          <w:rFonts w:ascii="Times New Roman" w:hAnsi="Times New Roman"/>
          <w:sz w:val="24"/>
          <w:szCs w:val="24"/>
        </w:rPr>
      </w:pPr>
      <w:r w:rsidRPr="00EF6605">
        <w:rPr>
          <w:rFonts w:ascii="Times New Roman" w:hAnsi="Times New Roman"/>
          <w:sz w:val="24"/>
          <w:szCs w:val="24"/>
        </w:rPr>
        <w:t>Экран;</w:t>
      </w:r>
    </w:p>
    <w:p w:rsidR="00B4475C" w:rsidRPr="00EF6605" w:rsidRDefault="00B4475C" w:rsidP="00DC0A2A">
      <w:pPr>
        <w:numPr>
          <w:ilvl w:val="0"/>
          <w:numId w:val="18"/>
        </w:numPr>
        <w:spacing w:after="0" w:line="240" w:lineRule="auto"/>
        <w:jc w:val="both"/>
        <w:rPr>
          <w:rFonts w:ascii="Times New Roman" w:hAnsi="Times New Roman"/>
          <w:sz w:val="24"/>
          <w:szCs w:val="24"/>
        </w:rPr>
      </w:pPr>
      <w:r w:rsidRPr="00EF6605">
        <w:rPr>
          <w:rFonts w:ascii="Times New Roman" w:hAnsi="Times New Roman"/>
          <w:sz w:val="24"/>
          <w:szCs w:val="24"/>
        </w:rPr>
        <w:t>Интернет;</w:t>
      </w:r>
    </w:p>
    <w:p w:rsidR="00B4475C" w:rsidRPr="00EF6605" w:rsidRDefault="00B4475C" w:rsidP="00DC0A2A">
      <w:pPr>
        <w:numPr>
          <w:ilvl w:val="0"/>
          <w:numId w:val="18"/>
        </w:numPr>
        <w:spacing w:after="0" w:line="240" w:lineRule="auto"/>
        <w:jc w:val="both"/>
        <w:rPr>
          <w:rFonts w:ascii="Times New Roman" w:hAnsi="Times New Roman"/>
          <w:sz w:val="24"/>
          <w:szCs w:val="24"/>
        </w:rPr>
      </w:pPr>
      <w:r w:rsidRPr="00EF6605">
        <w:rPr>
          <w:rFonts w:ascii="Times New Roman" w:hAnsi="Times New Roman"/>
          <w:sz w:val="24"/>
          <w:szCs w:val="24"/>
        </w:rPr>
        <w:t>Программное обеспечение</w:t>
      </w:r>
    </w:p>
    <w:p w:rsidR="00B4475C" w:rsidRPr="00EF6605" w:rsidRDefault="00B4475C" w:rsidP="00DC0A2A">
      <w:pPr>
        <w:numPr>
          <w:ilvl w:val="0"/>
          <w:numId w:val="18"/>
        </w:numPr>
        <w:spacing w:after="0" w:line="240" w:lineRule="auto"/>
        <w:jc w:val="both"/>
        <w:rPr>
          <w:rFonts w:ascii="Times New Roman" w:hAnsi="Times New Roman"/>
          <w:sz w:val="24"/>
          <w:szCs w:val="24"/>
        </w:rPr>
      </w:pPr>
      <w:r w:rsidRPr="00EF6605">
        <w:rPr>
          <w:rFonts w:ascii="Times New Roman" w:hAnsi="Times New Roman"/>
          <w:sz w:val="24"/>
          <w:szCs w:val="24"/>
        </w:rPr>
        <w:t>Операционная система Windows 98/Me(2000/XP)</w:t>
      </w:r>
    </w:p>
    <w:p w:rsidR="00B4475C" w:rsidRPr="00EF6605" w:rsidRDefault="00B4475C" w:rsidP="00DC0A2A">
      <w:pPr>
        <w:numPr>
          <w:ilvl w:val="0"/>
          <w:numId w:val="18"/>
        </w:numPr>
        <w:spacing w:after="0" w:line="240" w:lineRule="auto"/>
        <w:jc w:val="both"/>
        <w:rPr>
          <w:rFonts w:ascii="Times New Roman" w:hAnsi="Times New Roman"/>
          <w:sz w:val="24"/>
          <w:szCs w:val="24"/>
        </w:rPr>
      </w:pPr>
      <w:r w:rsidRPr="00EF6605">
        <w:rPr>
          <w:rFonts w:ascii="Times New Roman" w:hAnsi="Times New Roman"/>
          <w:sz w:val="24"/>
          <w:szCs w:val="24"/>
        </w:rPr>
        <w:t>Текстовый редактор MS Word</w:t>
      </w:r>
    </w:p>
    <w:p w:rsidR="00B4475C" w:rsidRPr="00EF6605" w:rsidRDefault="00B4475C" w:rsidP="00DC0A2A">
      <w:pPr>
        <w:numPr>
          <w:ilvl w:val="0"/>
          <w:numId w:val="18"/>
        </w:numPr>
        <w:spacing w:after="0" w:line="240" w:lineRule="auto"/>
        <w:jc w:val="both"/>
        <w:rPr>
          <w:rFonts w:ascii="Times New Roman" w:hAnsi="Times New Roman"/>
          <w:sz w:val="24"/>
          <w:szCs w:val="24"/>
        </w:rPr>
      </w:pPr>
      <w:r w:rsidRPr="00EF6605">
        <w:rPr>
          <w:rFonts w:ascii="Times New Roman" w:hAnsi="Times New Roman"/>
          <w:sz w:val="24"/>
          <w:szCs w:val="24"/>
        </w:rPr>
        <w:t>Графический редактор Paint</w:t>
      </w:r>
    </w:p>
    <w:p w:rsidR="00B4475C" w:rsidRPr="00EF6605" w:rsidRDefault="00B4475C" w:rsidP="00DC0A2A">
      <w:pPr>
        <w:numPr>
          <w:ilvl w:val="0"/>
          <w:numId w:val="18"/>
        </w:numPr>
        <w:spacing w:after="0" w:line="240" w:lineRule="auto"/>
        <w:jc w:val="both"/>
        <w:rPr>
          <w:rFonts w:ascii="Times New Roman" w:hAnsi="Times New Roman"/>
          <w:sz w:val="24"/>
          <w:szCs w:val="24"/>
        </w:rPr>
      </w:pPr>
      <w:r w:rsidRPr="00EF6605">
        <w:rPr>
          <w:rFonts w:ascii="Times New Roman" w:hAnsi="Times New Roman"/>
          <w:sz w:val="24"/>
          <w:szCs w:val="24"/>
        </w:rPr>
        <w:t>Программа MS  Power Point</w:t>
      </w:r>
    </w:p>
    <w:p w:rsidR="00B4475C" w:rsidRPr="00EF6605" w:rsidRDefault="00B4475C" w:rsidP="00EF6605">
      <w:pPr>
        <w:tabs>
          <w:tab w:val="left" w:pos="1065"/>
        </w:tabs>
        <w:jc w:val="both"/>
        <w:rPr>
          <w:rFonts w:ascii="Times New Roman" w:hAnsi="Times New Roman"/>
          <w:sz w:val="24"/>
          <w:szCs w:val="24"/>
        </w:rPr>
      </w:pPr>
    </w:p>
    <w:p w:rsidR="00B4475C" w:rsidRPr="00EF6605" w:rsidRDefault="00B4475C" w:rsidP="00EF6605">
      <w:pPr>
        <w:jc w:val="both"/>
        <w:rPr>
          <w:rFonts w:ascii="Times New Roman" w:hAnsi="Times New Roman"/>
        </w:rPr>
      </w:pPr>
    </w:p>
    <w:p w:rsidR="00EF6605" w:rsidRPr="00EF6605" w:rsidRDefault="00EF6605" w:rsidP="00EF6605">
      <w:pPr>
        <w:jc w:val="both"/>
        <w:rPr>
          <w:rFonts w:ascii="Times New Roman" w:hAnsi="Times New Roman"/>
        </w:rPr>
      </w:pPr>
    </w:p>
    <w:p w:rsidR="00EF6605" w:rsidRPr="00EF6605" w:rsidRDefault="00EF6605" w:rsidP="00EF6605">
      <w:pPr>
        <w:jc w:val="both"/>
        <w:rPr>
          <w:rFonts w:ascii="Times New Roman" w:hAnsi="Times New Roman"/>
        </w:rPr>
      </w:pPr>
    </w:p>
    <w:p w:rsidR="00EF6605" w:rsidRPr="00EF6605" w:rsidRDefault="00EF6605" w:rsidP="00EF6605">
      <w:pPr>
        <w:jc w:val="both"/>
        <w:rPr>
          <w:rFonts w:ascii="Times New Roman" w:hAnsi="Times New Roman"/>
        </w:rPr>
      </w:pPr>
    </w:p>
    <w:p w:rsidR="00EF6605" w:rsidRPr="00EF6605" w:rsidRDefault="00EF6605" w:rsidP="00EF6605">
      <w:pPr>
        <w:jc w:val="both"/>
        <w:rPr>
          <w:rFonts w:ascii="Times New Roman" w:hAnsi="Times New Roman"/>
        </w:rPr>
      </w:pPr>
    </w:p>
    <w:p w:rsidR="00EF6605" w:rsidRPr="00EF6605" w:rsidRDefault="00EF6605" w:rsidP="00EF6605">
      <w:pPr>
        <w:jc w:val="both"/>
        <w:rPr>
          <w:rFonts w:ascii="Times New Roman" w:hAnsi="Times New Roman"/>
        </w:rPr>
      </w:pPr>
    </w:p>
    <w:p w:rsidR="00EF6605" w:rsidRPr="00EF6605" w:rsidRDefault="00EF6605" w:rsidP="00EF6605">
      <w:pPr>
        <w:jc w:val="both"/>
        <w:rPr>
          <w:rFonts w:ascii="Times New Roman" w:hAnsi="Times New Roman"/>
        </w:rPr>
      </w:pPr>
    </w:p>
    <w:p w:rsidR="00EF6605" w:rsidRPr="00EF6605" w:rsidRDefault="00EF6605" w:rsidP="00EF6605">
      <w:pPr>
        <w:jc w:val="both"/>
        <w:rPr>
          <w:rFonts w:ascii="Times New Roman" w:hAnsi="Times New Roman"/>
        </w:rPr>
      </w:pPr>
    </w:p>
    <w:p w:rsidR="00EF6605" w:rsidRPr="00EF6605" w:rsidRDefault="00EF6605" w:rsidP="00EF6605">
      <w:pPr>
        <w:jc w:val="both"/>
        <w:rPr>
          <w:rFonts w:ascii="Times New Roman" w:hAnsi="Times New Roman"/>
        </w:rPr>
      </w:pPr>
    </w:p>
    <w:p w:rsidR="00EF6605" w:rsidRPr="00EF6605" w:rsidRDefault="00EF6605" w:rsidP="00EF6605">
      <w:pPr>
        <w:jc w:val="both"/>
        <w:rPr>
          <w:rFonts w:ascii="Times New Roman" w:hAnsi="Times New Roman"/>
        </w:rPr>
      </w:pPr>
    </w:p>
    <w:p w:rsidR="00EF6605" w:rsidRPr="00EF6605" w:rsidRDefault="00EF6605" w:rsidP="00EF6605">
      <w:pPr>
        <w:jc w:val="both"/>
        <w:rPr>
          <w:rFonts w:ascii="Times New Roman" w:hAnsi="Times New Roman"/>
        </w:rPr>
      </w:pPr>
    </w:p>
    <w:p w:rsidR="00EF6605" w:rsidRPr="00EF6605" w:rsidRDefault="00EF6605" w:rsidP="00EF6605">
      <w:pPr>
        <w:jc w:val="both"/>
        <w:rPr>
          <w:rFonts w:ascii="Times New Roman" w:hAnsi="Times New Roman"/>
        </w:rPr>
      </w:pPr>
    </w:p>
    <w:p w:rsidR="00B4475C" w:rsidRPr="00EF6605" w:rsidRDefault="00B4475C" w:rsidP="00EF6605">
      <w:pPr>
        <w:jc w:val="both"/>
        <w:rPr>
          <w:rFonts w:ascii="Times New Roman" w:hAnsi="Times New Roman"/>
        </w:rPr>
      </w:pPr>
    </w:p>
    <w:sectPr w:rsidR="00B4475C" w:rsidRPr="00EF6605" w:rsidSect="00EF6605">
      <w:footerReference w:type="even" r:id="rId25"/>
      <w:footerReference w:type="default" r:id="rId26"/>
      <w:pgSz w:w="16838" w:h="11906" w:orient="landscape"/>
      <w:pgMar w:top="850" w:right="1134" w:bottom="851" w:left="1134" w:header="708" w:footer="708"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1E77" w:rsidRDefault="00171E77" w:rsidP="001645E4">
      <w:pPr>
        <w:spacing w:after="0" w:line="240" w:lineRule="auto"/>
      </w:pPr>
      <w:r>
        <w:separator/>
      </w:r>
    </w:p>
  </w:endnote>
  <w:endnote w:type="continuationSeparator" w:id="1">
    <w:p w:rsidR="00171E77" w:rsidRDefault="00171E77" w:rsidP="001645E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hames">
    <w:altName w:val="Courier New"/>
    <w:charset w:val="00"/>
    <w:family w:val="decorative"/>
    <w:pitch w:val="variable"/>
    <w:sig w:usb0="00000001" w:usb1="00000000" w:usb2="00000000" w:usb3="00000000" w:csb0="00000005" w:csb1="00000000"/>
  </w:font>
  <w:font w:name="SchoolBookC">
    <w:panose1 w:val="00000000000000000000"/>
    <w:charset w:val="CC"/>
    <w:family w:val="auto"/>
    <w:notTrueType/>
    <w:pitch w:val="default"/>
    <w:sig w:usb0="00000201" w:usb1="00000000" w:usb2="00000000" w:usb3="00000000" w:csb0="00000004"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JournalSansC">
    <w:panose1 w:val="00000000000000000000"/>
    <w:charset w:val="CC"/>
    <w:family w:val="auto"/>
    <w:notTrueType/>
    <w:pitch w:val="default"/>
    <w:sig w:usb0="00000201" w:usb1="00000000" w:usb2="00000000" w:usb3="00000000" w:csb0="00000004"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Georgia">
    <w:panose1 w:val="02040502050405020303"/>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Newton-Regular">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972889"/>
    </w:sdtPr>
    <w:sdtContent>
      <w:p w:rsidR="00171E77" w:rsidRDefault="00171E77">
        <w:pPr>
          <w:pStyle w:val="ac"/>
          <w:jc w:val="right"/>
        </w:pPr>
        <w:fldSimple w:instr=" PAGE   \* MERGEFORMAT ">
          <w:r>
            <w:rPr>
              <w:noProof/>
            </w:rPr>
            <w:t>292</w:t>
          </w:r>
        </w:fldSimple>
      </w:p>
    </w:sdtContent>
  </w:sdt>
  <w:p w:rsidR="00171E77" w:rsidRDefault="00171E77">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E77" w:rsidRDefault="00171E77" w:rsidP="003F6530">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171E77" w:rsidRDefault="00171E77" w:rsidP="003F6530">
    <w:pPr>
      <w:pStyle w:val="ac"/>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E77" w:rsidRDefault="00171E77" w:rsidP="003F6530">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295</w:t>
    </w:r>
    <w:r>
      <w:rPr>
        <w:rStyle w:val="ae"/>
      </w:rPr>
      <w:fldChar w:fldCharType="end"/>
    </w:r>
  </w:p>
  <w:p w:rsidR="00171E77" w:rsidRDefault="00171E77" w:rsidP="003F6530">
    <w:pPr>
      <w:pStyle w:val="ac"/>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1E77" w:rsidRDefault="00171E77" w:rsidP="001645E4">
      <w:pPr>
        <w:spacing w:after="0" w:line="240" w:lineRule="auto"/>
      </w:pPr>
      <w:r>
        <w:separator/>
      </w:r>
    </w:p>
  </w:footnote>
  <w:footnote w:type="continuationSeparator" w:id="1">
    <w:p w:rsidR="00171E77" w:rsidRDefault="00171E77" w:rsidP="001645E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0788F34"/>
    <w:lvl w:ilvl="0">
      <w:numFmt w:val="bullet"/>
      <w:lvlText w:val="*"/>
      <w:lvlJc w:val="left"/>
    </w:lvl>
  </w:abstractNum>
  <w:abstractNum w:abstractNumId="1">
    <w:nsid w:val="00000001"/>
    <w:multiLevelType w:val="singleLevel"/>
    <w:tmpl w:val="00000001"/>
    <w:name w:val="WW8Num4"/>
    <w:lvl w:ilvl="0">
      <w:start w:val="1"/>
      <w:numFmt w:val="decimal"/>
      <w:lvlText w:val="%1."/>
      <w:lvlJc w:val="left"/>
      <w:pPr>
        <w:tabs>
          <w:tab w:val="num" w:pos="0"/>
        </w:tabs>
        <w:ind w:left="1263" w:hanging="360"/>
      </w:pPr>
    </w:lvl>
  </w:abstractNum>
  <w:abstractNum w:abstractNumId="2">
    <w:nsid w:val="00000002"/>
    <w:multiLevelType w:val="singleLevel"/>
    <w:tmpl w:val="00000002"/>
    <w:name w:val="WW8Num5"/>
    <w:lvl w:ilvl="0">
      <w:start w:val="3"/>
      <w:numFmt w:val="decimal"/>
      <w:lvlText w:val="%1."/>
      <w:lvlJc w:val="left"/>
      <w:pPr>
        <w:tabs>
          <w:tab w:val="num" w:pos="0"/>
        </w:tabs>
        <w:ind w:left="0" w:firstLine="0"/>
      </w:pPr>
      <w:rPr>
        <w:rFonts w:ascii="Times New Roman" w:hAnsi="Times New Roman" w:cs="Times New Roman"/>
      </w:rPr>
    </w:lvl>
  </w:abstractNum>
  <w:abstractNum w:abstractNumId="3">
    <w:nsid w:val="00000003"/>
    <w:multiLevelType w:val="singleLevel"/>
    <w:tmpl w:val="00000003"/>
    <w:name w:val="WW8Num6"/>
    <w:lvl w:ilvl="0">
      <w:start w:val="3"/>
      <w:numFmt w:val="upperRoman"/>
      <w:lvlText w:val="%1."/>
      <w:lvlJc w:val="left"/>
      <w:pPr>
        <w:tabs>
          <w:tab w:val="num" w:pos="0"/>
        </w:tabs>
        <w:ind w:left="0" w:firstLine="0"/>
      </w:pPr>
      <w:rPr>
        <w:rFonts w:ascii="Times New Roman" w:hAnsi="Times New Roman" w:cs="Times New Roman"/>
      </w:rPr>
    </w:lvl>
  </w:abstractNum>
  <w:abstractNum w:abstractNumId="4">
    <w:nsid w:val="00000004"/>
    <w:multiLevelType w:val="singleLevel"/>
    <w:tmpl w:val="00000004"/>
    <w:name w:val="WW8Num7"/>
    <w:lvl w:ilvl="0">
      <w:start w:val="8"/>
      <w:numFmt w:val="decimal"/>
      <w:lvlText w:val="%1."/>
      <w:lvlJc w:val="left"/>
      <w:pPr>
        <w:tabs>
          <w:tab w:val="num" w:pos="0"/>
        </w:tabs>
        <w:ind w:left="0" w:firstLine="0"/>
      </w:pPr>
      <w:rPr>
        <w:rFonts w:ascii="Times New Roman" w:hAnsi="Times New Roman" w:cs="Times New Roman"/>
      </w:rPr>
    </w:lvl>
  </w:abstractNum>
  <w:abstractNum w:abstractNumId="5">
    <w:nsid w:val="01357D65"/>
    <w:multiLevelType w:val="hybridMultilevel"/>
    <w:tmpl w:val="B5BC66D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18B5A1E"/>
    <w:multiLevelType w:val="hybridMultilevel"/>
    <w:tmpl w:val="B37C25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38E0347"/>
    <w:multiLevelType w:val="hybridMultilevel"/>
    <w:tmpl w:val="88E42EA0"/>
    <w:lvl w:ilvl="0" w:tplc="F588F770">
      <w:start w:val="1"/>
      <w:numFmt w:val="decimal"/>
      <w:lvlText w:val="%1."/>
      <w:lvlJc w:val="left"/>
      <w:pPr>
        <w:ind w:left="644" w:hanging="360"/>
      </w:pPr>
      <w:rPr>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06447EA6"/>
    <w:multiLevelType w:val="hybridMultilevel"/>
    <w:tmpl w:val="05B8C0CA"/>
    <w:lvl w:ilvl="0" w:tplc="0419000B">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06F053F7"/>
    <w:multiLevelType w:val="hybridMultilevel"/>
    <w:tmpl w:val="EEE8D9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330A52"/>
    <w:multiLevelType w:val="hybridMultilevel"/>
    <w:tmpl w:val="335CAD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BC2446D"/>
    <w:multiLevelType w:val="hybridMultilevel"/>
    <w:tmpl w:val="A09E5A82"/>
    <w:lvl w:ilvl="0" w:tplc="5D528DA2">
      <w:start w:val="1"/>
      <w:numFmt w:val="bullet"/>
      <w:lvlText w:val=""/>
      <w:lvlJc w:val="left"/>
      <w:pPr>
        <w:tabs>
          <w:tab w:val="num" w:pos="567"/>
        </w:tabs>
        <w:ind w:left="567" w:hanging="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0E2C580A"/>
    <w:multiLevelType w:val="hybridMultilevel"/>
    <w:tmpl w:val="7C48748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0E616378"/>
    <w:multiLevelType w:val="hybridMultilevel"/>
    <w:tmpl w:val="88325A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0FE74D1B"/>
    <w:multiLevelType w:val="hybridMultilevel"/>
    <w:tmpl w:val="DB528D3E"/>
    <w:lvl w:ilvl="0" w:tplc="347CFF0A">
      <w:start w:val="5"/>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0FE86187"/>
    <w:multiLevelType w:val="hybridMultilevel"/>
    <w:tmpl w:val="ACA26976"/>
    <w:lvl w:ilvl="0" w:tplc="F588F770">
      <w:start w:val="1"/>
      <w:numFmt w:val="decimal"/>
      <w:lvlText w:val="%1."/>
      <w:lvlJc w:val="left"/>
      <w:pPr>
        <w:ind w:left="1288" w:hanging="360"/>
      </w:pPr>
      <w:rPr>
        <w:b w:val="0"/>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16">
    <w:nsid w:val="10BE7069"/>
    <w:multiLevelType w:val="hybridMultilevel"/>
    <w:tmpl w:val="C33A35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1BE61AC"/>
    <w:multiLevelType w:val="multilevel"/>
    <w:tmpl w:val="6A3E2B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nsid w:val="124B7D31"/>
    <w:multiLevelType w:val="hybridMultilevel"/>
    <w:tmpl w:val="07BAD262"/>
    <w:lvl w:ilvl="0" w:tplc="04190001">
      <w:start w:val="1"/>
      <w:numFmt w:val="bullet"/>
      <w:lvlText w:val=""/>
      <w:lvlJc w:val="left"/>
      <w:pPr>
        <w:ind w:left="111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13280D21"/>
    <w:multiLevelType w:val="hybridMultilevel"/>
    <w:tmpl w:val="2DA6BA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34B5A7F"/>
    <w:multiLevelType w:val="hybridMultilevel"/>
    <w:tmpl w:val="6BD4470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5B211B4"/>
    <w:multiLevelType w:val="hybridMultilevel"/>
    <w:tmpl w:val="C6F2C50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1A04343A"/>
    <w:multiLevelType w:val="hybridMultilevel"/>
    <w:tmpl w:val="36827C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F995DA3"/>
    <w:multiLevelType w:val="hybridMultilevel"/>
    <w:tmpl w:val="049C47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1FBF2CBD"/>
    <w:multiLevelType w:val="hybridMultilevel"/>
    <w:tmpl w:val="35B01FE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22DA4B89"/>
    <w:multiLevelType w:val="hybridMultilevel"/>
    <w:tmpl w:val="2898B4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267A3E53"/>
    <w:multiLevelType w:val="hybridMultilevel"/>
    <w:tmpl w:val="6F00B8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6D454CE"/>
    <w:multiLevelType w:val="hybridMultilevel"/>
    <w:tmpl w:val="84925A8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27AE7B56"/>
    <w:multiLevelType w:val="hybridMultilevel"/>
    <w:tmpl w:val="D632ED00"/>
    <w:lvl w:ilvl="0" w:tplc="0419000F">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9572AF5"/>
    <w:multiLevelType w:val="multilevel"/>
    <w:tmpl w:val="5650B17A"/>
    <w:lvl w:ilvl="0">
      <w:start w:val="4"/>
      <w:numFmt w:val="decimal"/>
      <w:lvlText w:val="%1."/>
      <w:lvlJc w:val="left"/>
      <w:pPr>
        <w:ind w:left="360" w:hanging="360"/>
      </w:pPr>
    </w:lvl>
    <w:lvl w:ilvl="1">
      <w:start w:val="3"/>
      <w:numFmt w:val="decimal"/>
      <w:lvlText w:val="%1.%2."/>
      <w:lvlJc w:val="left"/>
      <w:pPr>
        <w:ind w:left="786"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0">
    <w:nsid w:val="29B95F1E"/>
    <w:multiLevelType w:val="hybridMultilevel"/>
    <w:tmpl w:val="900468B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nsid w:val="2EB16C12"/>
    <w:multiLevelType w:val="hybridMultilevel"/>
    <w:tmpl w:val="729AFA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34056DB"/>
    <w:multiLevelType w:val="hybridMultilevel"/>
    <w:tmpl w:val="B972D5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37B13A43"/>
    <w:multiLevelType w:val="hybridMultilevel"/>
    <w:tmpl w:val="9BE641C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3C74641D"/>
    <w:multiLevelType w:val="hybridMultilevel"/>
    <w:tmpl w:val="FCD2A0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3FB0096E"/>
    <w:multiLevelType w:val="hybridMultilevel"/>
    <w:tmpl w:val="336AEE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00E1F28"/>
    <w:multiLevelType w:val="hybridMultilevel"/>
    <w:tmpl w:val="596851D2"/>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42B42786"/>
    <w:multiLevelType w:val="hybridMultilevel"/>
    <w:tmpl w:val="8A58D4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42CC3BEA"/>
    <w:multiLevelType w:val="hybridMultilevel"/>
    <w:tmpl w:val="82BCD9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39C0ACB"/>
    <w:multiLevelType w:val="hybridMultilevel"/>
    <w:tmpl w:val="238E684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nsid w:val="459C441C"/>
    <w:multiLevelType w:val="hybridMultilevel"/>
    <w:tmpl w:val="F7F07898"/>
    <w:lvl w:ilvl="0" w:tplc="68E20C88">
      <w:start w:val="23"/>
      <w:numFmt w:val="bullet"/>
      <w:lvlText w:val=""/>
      <w:lvlJc w:val="left"/>
      <w:pPr>
        <w:ind w:left="1080" w:hanging="360"/>
      </w:pPr>
      <w:rPr>
        <w:rFonts w:ascii="Symbol" w:eastAsia="Times New Roman" w:hAnsi="Symbol" w:cs="Times New Roman" w:hint="default"/>
        <w:sz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nsid w:val="46463455"/>
    <w:multiLevelType w:val="multilevel"/>
    <w:tmpl w:val="21A65D6A"/>
    <w:lvl w:ilvl="0">
      <w:start w:val="1"/>
      <w:numFmt w:val="upperRoman"/>
      <w:lvlText w:val="%1."/>
      <w:lvlJc w:val="left"/>
      <w:pPr>
        <w:ind w:left="1080" w:hanging="720"/>
      </w:pPr>
      <w:rPr>
        <w:rFonts w:hint="default"/>
      </w:rPr>
    </w:lvl>
    <w:lvl w:ilvl="1">
      <w:start w:val="6"/>
      <w:numFmt w:val="decimal"/>
      <w:isLgl/>
      <w:lvlText w:val="%1.%2."/>
      <w:lvlJc w:val="left"/>
      <w:pPr>
        <w:ind w:left="840" w:hanging="480"/>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42">
    <w:nsid w:val="46713297"/>
    <w:multiLevelType w:val="hybridMultilevel"/>
    <w:tmpl w:val="6818D9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B2F7CB2"/>
    <w:multiLevelType w:val="hybridMultilevel"/>
    <w:tmpl w:val="2B2E0F9A"/>
    <w:lvl w:ilvl="0" w:tplc="0419000F">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4E3044B3"/>
    <w:multiLevelType w:val="hybridMultilevel"/>
    <w:tmpl w:val="B64403A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5">
    <w:nsid w:val="4E7E02A5"/>
    <w:multiLevelType w:val="hybridMultilevel"/>
    <w:tmpl w:val="39886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F0C3B5A"/>
    <w:multiLevelType w:val="hybridMultilevel"/>
    <w:tmpl w:val="A5FE89D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7">
    <w:nsid w:val="50F33774"/>
    <w:multiLevelType w:val="hybridMultilevel"/>
    <w:tmpl w:val="244239A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8">
    <w:nsid w:val="53A6617B"/>
    <w:multiLevelType w:val="hybridMultilevel"/>
    <w:tmpl w:val="DDF22A0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nsid w:val="548F2CE0"/>
    <w:multiLevelType w:val="hybridMultilevel"/>
    <w:tmpl w:val="72FA4E6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0">
    <w:nsid w:val="585B73FB"/>
    <w:multiLevelType w:val="hybridMultilevel"/>
    <w:tmpl w:val="EC5AED5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1">
    <w:nsid w:val="5BEE0334"/>
    <w:multiLevelType w:val="hybridMultilevel"/>
    <w:tmpl w:val="9EF493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C7710A9"/>
    <w:multiLevelType w:val="hybridMultilevel"/>
    <w:tmpl w:val="2424F68A"/>
    <w:lvl w:ilvl="0" w:tplc="0419000F">
      <w:start w:val="1"/>
      <w:numFmt w:val="decimal"/>
      <w:lvlText w:val="%1."/>
      <w:lvlJc w:val="left"/>
      <w:pPr>
        <w:ind w:left="135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CF61279"/>
    <w:multiLevelType w:val="hybridMultilevel"/>
    <w:tmpl w:val="49B876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nsid w:val="5D427B95"/>
    <w:multiLevelType w:val="hybridMultilevel"/>
    <w:tmpl w:val="F3E8BB5C"/>
    <w:lvl w:ilvl="0" w:tplc="2F9828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5D5E27AC"/>
    <w:multiLevelType w:val="hybridMultilevel"/>
    <w:tmpl w:val="7F647E1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6">
    <w:nsid w:val="5FE818AF"/>
    <w:multiLevelType w:val="hybridMultilevel"/>
    <w:tmpl w:val="3B4C53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nsid w:val="684F64C3"/>
    <w:multiLevelType w:val="hybridMultilevel"/>
    <w:tmpl w:val="7B8AC1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nsid w:val="68820265"/>
    <w:multiLevelType w:val="hybridMultilevel"/>
    <w:tmpl w:val="3C420938"/>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59">
    <w:nsid w:val="6E5753E7"/>
    <w:multiLevelType w:val="hybridMultilevel"/>
    <w:tmpl w:val="0A70BBAE"/>
    <w:lvl w:ilvl="0" w:tplc="0419000D">
      <w:start w:val="1"/>
      <w:numFmt w:val="bullet"/>
      <w:lvlText w:val=""/>
      <w:lvlJc w:val="left"/>
      <w:pPr>
        <w:ind w:left="2007" w:hanging="360"/>
      </w:pPr>
      <w:rPr>
        <w:rFonts w:ascii="Wingdings" w:hAnsi="Wingdings"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0">
    <w:nsid w:val="6F8F16BB"/>
    <w:multiLevelType w:val="hybridMultilevel"/>
    <w:tmpl w:val="90929A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1">
    <w:nsid w:val="727A78E7"/>
    <w:multiLevelType w:val="hybridMultilevel"/>
    <w:tmpl w:val="6FAEF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72FE3FD5"/>
    <w:multiLevelType w:val="hybridMultilevel"/>
    <w:tmpl w:val="FF4215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732B79A9"/>
    <w:multiLevelType w:val="hybridMultilevel"/>
    <w:tmpl w:val="5B16BF22"/>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4">
    <w:nsid w:val="736D5D96"/>
    <w:multiLevelType w:val="hybridMultilevel"/>
    <w:tmpl w:val="41FE2D2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5">
    <w:nsid w:val="74286FDB"/>
    <w:multiLevelType w:val="multilevel"/>
    <w:tmpl w:val="C026E28A"/>
    <w:lvl w:ilvl="0">
      <w:start w:val="1"/>
      <w:numFmt w:val="decimal"/>
      <w:lvlText w:val="%1."/>
      <w:lvlJc w:val="left"/>
      <w:pPr>
        <w:ind w:left="72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6">
    <w:nsid w:val="76A32DA1"/>
    <w:multiLevelType w:val="hybridMultilevel"/>
    <w:tmpl w:val="884AE5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7AC40961"/>
    <w:multiLevelType w:val="hybridMultilevel"/>
    <w:tmpl w:val="F9D021EE"/>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8">
    <w:nsid w:val="7B4675B8"/>
    <w:multiLevelType w:val="hybridMultilevel"/>
    <w:tmpl w:val="D5247C12"/>
    <w:lvl w:ilvl="0" w:tplc="00F87E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9">
    <w:nsid w:val="7B622856"/>
    <w:multiLevelType w:val="hybridMultilevel"/>
    <w:tmpl w:val="E3909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7D2F5268"/>
    <w:multiLevelType w:val="hybridMultilevel"/>
    <w:tmpl w:val="E50470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30"/>
  </w:num>
  <w:num w:numId="3">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 w:ilvl="0">
        <w:numFmt w:val="bullet"/>
        <w:lvlText w:val=""/>
        <w:legacy w:legacy="1" w:legacySpace="0" w:legacyIndent="168"/>
        <w:lvlJc w:val="left"/>
        <w:pPr>
          <w:ind w:left="0" w:firstLine="0"/>
        </w:pPr>
        <w:rPr>
          <w:rFonts w:ascii="Symbol" w:hAnsi="Symbol" w:hint="default"/>
        </w:rPr>
      </w:lvl>
    </w:lvlOverride>
  </w:num>
  <w:num w:numId="1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10"/>
  </w:num>
  <w:num w:numId="21">
    <w:abstractNumId w:val="32"/>
  </w:num>
  <w:num w:numId="22">
    <w:abstractNumId w:val="20"/>
  </w:num>
  <w:num w:numId="23">
    <w:abstractNumId w:val="6"/>
  </w:num>
  <w:num w:numId="24">
    <w:abstractNumId w:val="60"/>
  </w:num>
  <w:num w:numId="25">
    <w:abstractNumId w:val="54"/>
  </w:num>
  <w:num w:numId="26">
    <w:abstractNumId w:val="68"/>
  </w:num>
  <w:num w:numId="27">
    <w:abstractNumId w:val="19"/>
  </w:num>
  <w:num w:numId="28">
    <w:abstractNumId w:val="69"/>
  </w:num>
  <w:num w:numId="29">
    <w:abstractNumId w:val="62"/>
  </w:num>
  <w:num w:numId="30">
    <w:abstractNumId w:val="16"/>
  </w:num>
  <w:num w:numId="31">
    <w:abstractNumId w:val="51"/>
  </w:num>
  <w:num w:numId="32">
    <w:abstractNumId w:val="35"/>
  </w:num>
  <w:num w:numId="33">
    <w:abstractNumId w:val="45"/>
  </w:num>
  <w:num w:numId="34">
    <w:abstractNumId w:val="61"/>
  </w:num>
  <w:num w:numId="35">
    <w:abstractNumId w:val="42"/>
  </w:num>
  <w:num w:numId="36">
    <w:abstractNumId w:val="22"/>
  </w:num>
  <w:num w:numId="37">
    <w:abstractNumId w:val="70"/>
  </w:num>
  <w:num w:numId="38">
    <w:abstractNumId w:val="17"/>
  </w:num>
  <w:num w:numId="39">
    <w:abstractNumId w:val="41"/>
  </w:num>
  <w:num w:numId="40">
    <w:abstractNumId w:val="9"/>
  </w:num>
  <w:num w:numId="41">
    <w:abstractNumId w:val="28"/>
  </w:num>
  <w:num w:numId="42">
    <w:abstractNumId w:val="66"/>
  </w:num>
  <w:num w:numId="43">
    <w:abstractNumId w:val="56"/>
  </w:num>
  <w:num w:numId="44">
    <w:abstractNumId w:val="23"/>
  </w:num>
  <w:num w:numId="45">
    <w:abstractNumId w:val="25"/>
  </w:num>
  <w:num w:numId="46">
    <w:abstractNumId w:val="48"/>
  </w:num>
  <w:num w:numId="47">
    <w:abstractNumId w:val="13"/>
  </w:num>
  <w:num w:numId="48">
    <w:abstractNumId w:val="59"/>
  </w:num>
  <w:num w:numId="49">
    <w:abstractNumId w:val="40"/>
  </w:num>
  <w:num w:numId="50">
    <w:abstractNumId w:val="14"/>
  </w:num>
  <w:num w:numId="51">
    <w:abstractNumId w:val="38"/>
  </w:num>
  <w:num w:numId="52">
    <w:abstractNumId w:val="7"/>
  </w:num>
  <w:num w:numId="53">
    <w:abstractNumId w:val="49"/>
  </w:num>
  <w:num w:numId="54">
    <w:abstractNumId w:val="15"/>
  </w:num>
  <w:num w:numId="5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2"/>
  </w:num>
  <w:num w:numId="58">
    <w:abstractNumId w:val="58"/>
  </w:num>
  <w:num w:numId="59">
    <w:abstractNumId w:val="57"/>
  </w:num>
  <w:num w:numId="60">
    <w:abstractNumId w:val="5"/>
  </w:num>
  <w:num w:numId="61">
    <w:abstractNumId w:val="55"/>
  </w:num>
  <w:num w:numId="62">
    <w:abstractNumId w:val="37"/>
  </w:num>
  <w:num w:numId="63">
    <w:abstractNumId w:val="53"/>
  </w:num>
  <w:num w:numId="64">
    <w:abstractNumId w:val="52"/>
  </w:num>
  <w:num w:numId="65">
    <w:abstractNumId w:val="31"/>
  </w:num>
  <w:num w:numId="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716578"/>
    <w:rsid w:val="00002028"/>
    <w:rsid w:val="00002878"/>
    <w:rsid w:val="0000294E"/>
    <w:rsid w:val="00003991"/>
    <w:rsid w:val="000055D8"/>
    <w:rsid w:val="000109B4"/>
    <w:rsid w:val="00010EA2"/>
    <w:rsid w:val="0001106F"/>
    <w:rsid w:val="00013B0B"/>
    <w:rsid w:val="00014331"/>
    <w:rsid w:val="000157C3"/>
    <w:rsid w:val="00027A9F"/>
    <w:rsid w:val="00030C52"/>
    <w:rsid w:val="00030C7C"/>
    <w:rsid w:val="000315A4"/>
    <w:rsid w:val="00031643"/>
    <w:rsid w:val="00032587"/>
    <w:rsid w:val="00034417"/>
    <w:rsid w:val="0003569A"/>
    <w:rsid w:val="00036CB8"/>
    <w:rsid w:val="00037D6C"/>
    <w:rsid w:val="000407A3"/>
    <w:rsid w:val="00042BF7"/>
    <w:rsid w:val="0004417F"/>
    <w:rsid w:val="000455B9"/>
    <w:rsid w:val="000455E1"/>
    <w:rsid w:val="00047BCF"/>
    <w:rsid w:val="00050312"/>
    <w:rsid w:val="00051B33"/>
    <w:rsid w:val="00051CDD"/>
    <w:rsid w:val="00052204"/>
    <w:rsid w:val="0005394C"/>
    <w:rsid w:val="00053E99"/>
    <w:rsid w:val="000553B7"/>
    <w:rsid w:val="00055852"/>
    <w:rsid w:val="00057288"/>
    <w:rsid w:val="000576D1"/>
    <w:rsid w:val="00060066"/>
    <w:rsid w:val="00060413"/>
    <w:rsid w:val="00065DEA"/>
    <w:rsid w:val="000662AD"/>
    <w:rsid w:val="00066462"/>
    <w:rsid w:val="00070BFA"/>
    <w:rsid w:val="000745F9"/>
    <w:rsid w:val="000755D7"/>
    <w:rsid w:val="00076759"/>
    <w:rsid w:val="00077F64"/>
    <w:rsid w:val="00082757"/>
    <w:rsid w:val="00082DF6"/>
    <w:rsid w:val="000835B5"/>
    <w:rsid w:val="00091075"/>
    <w:rsid w:val="00091180"/>
    <w:rsid w:val="000939A9"/>
    <w:rsid w:val="00094C8A"/>
    <w:rsid w:val="00096A94"/>
    <w:rsid w:val="000A05CA"/>
    <w:rsid w:val="000A0E98"/>
    <w:rsid w:val="000A10CE"/>
    <w:rsid w:val="000A16A2"/>
    <w:rsid w:val="000A29D5"/>
    <w:rsid w:val="000A2C74"/>
    <w:rsid w:val="000A48EF"/>
    <w:rsid w:val="000A5AFD"/>
    <w:rsid w:val="000A7248"/>
    <w:rsid w:val="000B160B"/>
    <w:rsid w:val="000B6D25"/>
    <w:rsid w:val="000C0FB4"/>
    <w:rsid w:val="000C5D15"/>
    <w:rsid w:val="000C6860"/>
    <w:rsid w:val="000C7175"/>
    <w:rsid w:val="000D070E"/>
    <w:rsid w:val="000D1275"/>
    <w:rsid w:val="000D249E"/>
    <w:rsid w:val="000D4103"/>
    <w:rsid w:val="000D51BE"/>
    <w:rsid w:val="000D54B3"/>
    <w:rsid w:val="000D5A64"/>
    <w:rsid w:val="000E03E6"/>
    <w:rsid w:val="000E0976"/>
    <w:rsid w:val="000E0B6B"/>
    <w:rsid w:val="000E1483"/>
    <w:rsid w:val="000E2DC1"/>
    <w:rsid w:val="000E3ACC"/>
    <w:rsid w:val="000E3D45"/>
    <w:rsid w:val="000E411C"/>
    <w:rsid w:val="000F2744"/>
    <w:rsid w:val="000F3038"/>
    <w:rsid w:val="000F39C3"/>
    <w:rsid w:val="000F5FD0"/>
    <w:rsid w:val="000F621E"/>
    <w:rsid w:val="000F71B6"/>
    <w:rsid w:val="00104C6F"/>
    <w:rsid w:val="001056B2"/>
    <w:rsid w:val="0011072D"/>
    <w:rsid w:val="00110B7E"/>
    <w:rsid w:val="00111C07"/>
    <w:rsid w:val="00113F66"/>
    <w:rsid w:val="001151D9"/>
    <w:rsid w:val="00120402"/>
    <w:rsid w:val="0012063A"/>
    <w:rsid w:val="0012278A"/>
    <w:rsid w:val="00122A80"/>
    <w:rsid w:val="00125621"/>
    <w:rsid w:val="00126468"/>
    <w:rsid w:val="00131D0F"/>
    <w:rsid w:val="00133366"/>
    <w:rsid w:val="001342CF"/>
    <w:rsid w:val="00143F0A"/>
    <w:rsid w:val="00143F9E"/>
    <w:rsid w:val="001443E9"/>
    <w:rsid w:val="00145703"/>
    <w:rsid w:val="00145800"/>
    <w:rsid w:val="00147974"/>
    <w:rsid w:val="00152265"/>
    <w:rsid w:val="00153480"/>
    <w:rsid w:val="001556B5"/>
    <w:rsid w:val="001613F3"/>
    <w:rsid w:val="0016179B"/>
    <w:rsid w:val="00162709"/>
    <w:rsid w:val="001645E4"/>
    <w:rsid w:val="001676EF"/>
    <w:rsid w:val="00171E77"/>
    <w:rsid w:val="00173BFD"/>
    <w:rsid w:val="001746C1"/>
    <w:rsid w:val="00175A5F"/>
    <w:rsid w:val="0017720B"/>
    <w:rsid w:val="00177EBF"/>
    <w:rsid w:val="001812EA"/>
    <w:rsid w:val="0018297C"/>
    <w:rsid w:val="00182F83"/>
    <w:rsid w:val="00183F41"/>
    <w:rsid w:val="00184385"/>
    <w:rsid w:val="00184600"/>
    <w:rsid w:val="00184917"/>
    <w:rsid w:val="00184CE0"/>
    <w:rsid w:val="00184E44"/>
    <w:rsid w:val="00191581"/>
    <w:rsid w:val="0019315A"/>
    <w:rsid w:val="00195BAE"/>
    <w:rsid w:val="001A06CF"/>
    <w:rsid w:val="001A0728"/>
    <w:rsid w:val="001A09FA"/>
    <w:rsid w:val="001A43FD"/>
    <w:rsid w:val="001A4DD9"/>
    <w:rsid w:val="001A6F66"/>
    <w:rsid w:val="001A7817"/>
    <w:rsid w:val="001B091B"/>
    <w:rsid w:val="001B3330"/>
    <w:rsid w:val="001B4059"/>
    <w:rsid w:val="001B4A1B"/>
    <w:rsid w:val="001B4F36"/>
    <w:rsid w:val="001B5780"/>
    <w:rsid w:val="001B6327"/>
    <w:rsid w:val="001C0FA2"/>
    <w:rsid w:val="001C1CC8"/>
    <w:rsid w:val="001C275E"/>
    <w:rsid w:val="001C279D"/>
    <w:rsid w:val="001C7349"/>
    <w:rsid w:val="001C7F1C"/>
    <w:rsid w:val="001D027F"/>
    <w:rsid w:val="001D031F"/>
    <w:rsid w:val="001D0EA7"/>
    <w:rsid w:val="001D5898"/>
    <w:rsid w:val="001D77D5"/>
    <w:rsid w:val="001E6DCE"/>
    <w:rsid w:val="001E722C"/>
    <w:rsid w:val="001F0720"/>
    <w:rsid w:val="001F1668"/>
    <w:rsid w:val="001F2BEA"/>
    <w:rsid w:val="001F3463"/>
    <w:rsid w:val="001F35DA"/>
    <w:rsid w:val="001F3C80"/>
    <w:rsid w:val="001F50D6"/>
    <w:rsid w:val="001F6EDA"/>
    <w:rsid w:val="001F7124"/>
    <w:rsid w:val="001F7F0C"/>
    <w:rsid w:val="00200B64"/>
    <w:rsid w:val="0020434F"/>
    <w:rsid w:val="0020459C"/>
    <w:rsid w:val="002053EF"/>
    <w:rsid w:val="0020540A"/>
    <w:rsid w:val="002055B0"/>
    <w:rsid w:val="002061E6"/>
    <w:rsid w:val="0020772E"/>
    <w:rsid w:val="00207C77"/>
    <w:rsid w:val="00211E4A"/>
    <w:rsid w:val="00211FDB"/>
    <w:rsid w:val="002124BD"/>
    <w:rsid w:val="00214925"/>
    <w:rsid w:val="00214BA8"/>
    <w:rsid w:val="00215796"/>
    <w:rsid w:val="002178E6"/>
    <w:rsid w:val="00217936"/>
    <w:rsid w:val="0022174D"/>
    <w:rsid w:val="0022297B"/>
    <w:rsid w:val="0022455D"/>
    <w:rsid w:val="00225A02"/>
    <w:rsid w:val="0022736F"/>
    <w:rsid w:val="00227D26"/>
    <w:rsid w:val="00231062"/>
    <w:rsid w:val="002349A9"/>
    <w:rsid w:val="002359F9"/>
    <w:rsid w:val="00240D57"/>
    <w:rsid w:val="00243DF3"/>
    <w:rsid w:val="00244939"/>
    <w:rsid w:val="00246955"/>
    <w:rsid w:val="002531FB"/>
    <w:rsid w:val="00253465"/>
    <w:rsid w:val="00257202"/>
    <w:rsid w:val="00262D4B"/>
    <w:rsid w:val="00264EC0"/>
    <w:rsid w:val="0026545E"/>
    <w:rsid w:val="00265776"/>
    <w:rsid w:val="00266342"/>
    <w:rsid w:val="00267746"/>
    <w:rsid w:val="00267BCC"/>
    <w:rsid w:val="00271A41"/>
    <w:rsid w:val="0027206E"/>
    <w:rsid w:val="00274FB2"/>
    <w:rsid w:val="00275175"/>
    <w:rsid w:val="00275621"/>
    <w:rsid w:val="00276BB9"/>
    <w:rsid w:val="002773AB"/>
    <w:rsid w:val="00277B16"/>
    <w:rsid w:val="00277E38"/>
    <w:rsid w:val="002814FB"/>
    <w:rsid w:val="0028228E"/>
    <w:rsid w:val="00286CFA"/>
    <w:rsid w:val="0028753F"/>
    <w:rsid w:val="00290949"/>
    <w:rsid w:val="0029206B"/>
    <w:rsid w:val="002944C3"/>
    <w:rsid w:val="00297D42"/>
    <w:rsid w:val="002A4E53"/>
    <w:rsid w:val="002A651C"/>
    <w:rsid w:val="002B06AA"/>
    <w:rsid w:val="002B38C8"/>
    <w:rsid w:val="002B4C75"/>
    <w:rsid w:val="002B732C"/>
    <w:rsid w:val="002B7BFD"/>
    <w:rsid w:val="002C4F1E"/>
    <w:rsid w:val="002C5A0D"/>
    <w:rsid w:val="002C5EC0"/>
    <w:rsid w:val="002C6E57"/>
    <w:rsid w:val="002C7AF3"/>
    <w:rsid w:val="002C7B07"/>
    <w:rsid w:val="002D42EF"/>
    <w:rsid w:val="002D4932"/>
    <w:rsid w:val="002D708D"/>
    <w:rsid w:val="002D76C5"/>
    <w:rsid w:val="002D76CD"/>
    <w:rsid w:val="002D7A0D"/>
    <w:rsid w:val="002E326A"/>
    <w:rsid w:val="002E3B48"/>
    <w:rsid w:val="002E7FBB"/>
    <w:rsid w:val="002F0CBF"/>
    <w:rsid w:val="002F19DB"/>
    <w:rsid w:val="002F20CF"/>
    <w:rsid w:val="002F2AD9"/>
    <w:rsid w:val="002F34FD"/>
    <w:rsid w:val="002F4982"/>
    <w:rsid w:val="002F4988"/>
    <w:rsid w:val="00300AE6"/>
    <w:rsid w:val="0030112F"/>
    <w:rsid w:val="00303AF4"/>
    <w:rsid w:val="00303E6B"/>
    <w:rsid w:val="003054D7"/>
    <w:rsid w:val="003066F3"/>
    <w:rsid w:val="003115BE"/>
    <w:rsid w:val="00313B4C"/>
    <w:rsid w:val="0031571E"/>
    <w:rsid w:val="00316C38"/>
    <w:rsid w:val="00317BDD"/>
    <w:rsid w:val="00317DDB"/>
    <w:rsid w:val="003210EE"/>
    <w:rsid w:val="003213A7"/>
    <w:rsid w:val="003241A1"/>
    <w:rsid w:val="00324D7B"/>
    <w:rsid w:val="00327067"/>
    <w:rsid w:val="00327A24"/>
    <w:rsid w:val="00331664"/>
    <w:rsid w:val="00331AB2"/>
    <w:rsid w:val="00337206"/>
    <w:rsid w:val="003375C2"/>
    <w:rsid w:val="00340181"/>
    <w:rsid w:val="003425B1"/>
    <w:rsid w:val="00344A72"/>
    <w:rsid w:val="00345214"/>
    <w:rsid w:val="00345F13"/>
    <w:rsid w:val="003463BD"/>
    <w:rsid w:val="003505A0"/>
    <w:rsid w:val="00351DA0"/>
    <w:rsid w:val="00353364"/>
    <w:rsid w:val="003550C9"/>
    <w:rsid w:val="00356912"/>
    <w:rsid w:val="00361AE3"/>
    <w:rsid w:val="0036278C"/>
    <w:rsid w:val="00370BE4"/>
    <w:rsid w:val="00373577"/>
    <w:rsid w:val="00373EE7"/>
    <w:rsid w:val="00375585"/>
    <w:rsid w:val="00376D26"/>
    <w:rsid w:val="00377004"/>
    <w:rsid w:val="00377540"/>
    <w:rsid w:val="003803AD"/>
    <w:rsid w:val="00381B5C"/>
    <w:rsid w:val="003844AA"/>
    <w:rsid w:val="00385DCA"/>
    <w:rsid w:val="003864DE"/>
    <w:rsid w:val="00387949"/>
    <w:rsid w:val="00390AE3"/>
    <w:rsid w:val="003954B5"/>
    <w:rsid w:val="00395A40"/>
    <w:rsid w:val="003962AC"/>
    <w:rsid w:val="00397556"/>
    <w:rsid w:val="003A089D"/>
    <w:rsid w:val="003A265B"/>
    <w:rsid w:val="003A53A4"/>
    <w:rsid w:val="003A5536"/>
    <w:rsid w:val="003A5DC9"/>
    <w:rsid w:val="003B1362"/>
    <w:rsid w:val="003B1CBA"/>
    <w:rsid w:val="003B256F"/>
    <w:rsid w:val="003B4557"/>
    <w:rsid w:val="003B4982"/>
    <w:rsid w:val="003B5B54"/>
    <w:rsid w:val="003B6FA8"/>
    <w:rsid w:val="003B7713"/>
    <w:rsid w:val="003C0F7F"/>
    <w:rsid w:val="003C179E"/>
    <w:rsid w:val="003C17CD"/>
    <w:rsid w:val="003C2D0D"/>
    <w:rsid w:val="003C499E"/>
    <w:rsid w:val="003C5873"/>
    <w:rsid w:val="003C7450"/>
    <w:rsid w:val="003C7C63"/>
    <w:rsid w:val="003D104F"/>
    <w:rsid w:val="003D22E3"/>
    <w:rsid w:val="003D3CC3"/>
    <w:rsid w:val="003D5D11"/>
    <w:rsid w:val="003E132E"/>
    <w:rsid w:val="003E18AE"/>
    <w:rsid w:val="003E202E"/>
    <w:rsid w:val="003E2A62"/>
    <w:rsid w:val="003E4419"/>
    <w:rsid w:val="003E5D04"/>
    <w:rsid w:val="003E60D2"/>
    <w:rsid w:val="003E7344"/>
    <w:rsid w:val="003F0898"/>
    <w:rsid w:val="003F619F"/>
    <w:rsid w:val="003F6530"/>
    <w:rsid w:val="003F67AB"/>
    <w:rsid w:val="003F6D06"/>
    <w:rsid w:val="003F7D72"/>
    <w:rsid w:val="004007E6"/>
    <w:rsid w:val="004007FE"/>
    <w:rsid w:val="0040250B"/>
    <w:rsid w:val="00403B8F"/>
    <w:rsid w:val="00403C5E"/>
    <w:rsid w:val="00404A48"/>
    <w:rsid w:val="00405432"/>
    <w:rsid w:val="00407A4B"/>
    <w:rsid w:val="00407AFB"/>
    <w:rsid w:val="00411E6F"/>
    <w:rsid w:val="004150CD"/>
    <w:rsid w:val="004229CA"/>
    <w:rsid w:val="00425106"/>
    <w:rsid w:val="00425EB5"/>
    <w:rsid w:val="0042784C"/>
    <w:rsid w:val="00427AE2"/>
    <w:rsid w:val="00430E26"/>
    <w:rsid w:val="00431AAD"/>
    <w:rsid w:val="00432810"/>
    <w:rsid w:val="00432957"/>
    <w:rsid w:val="004329F6"/>
    <w:rsid w:val="00432B1C"/>
    <w:rsid w:val="00436544"/>
    <w:rsid w:val="00437413"/>
    <w:rsid w:val="00437B52"/>
    <w:rsid w:val="00440DE7"/>
    <w:rsid w:val="0044143F"/>
    <w:rsid w:val="004418F7"/>
    <w:rsid w:val="00441F32"/>
    <w:rsid w:val="0044344B"/>
    <w:rsid w:val="00446CF9"/>
    <w:rsid w:val="00447656"/>
    <w:rsid w:val="00450483"/>
    <w:rsid w:val="00453E0B"/>
    <w:rsid w:val="00454A63"/>
    <w:rsid w:val="00455866"/>
    <w:rsid w:val="00460AF0"/>
    <w:rsid w:val="00464531"/>
    <w:rsid w:val="0046669C"/>
    <w:rsid w:val="00466E01"/>
    <w:rsid w:val="00471142"/>
    <w:rsid w:val="00472A57"/>
    <w:rsid w:val="00473ADD"/>
    <w:rsid w:val="00473E66"/>
    <w:rsid w:val="004768BE"/>
    <w:rsid w:val="00481321"/>
    <w:rsid w:val="00483DFA"/>
    <w:rsid w:val="004845AF"/>
    <w:rsid w:val="00484888"/>
    <w:rsid w:val="00485895"/>
    <w:rsid w:val="004862A9"/>
    <w:rsid w:val="004873B8"/>
    <w:rsid w:val="004920FF"/>
    <w:rsid w:val="00496271"/>
    <w:rsid w:val="004975CE"/>
    <w:rsid w:val="00497CCB"/>
    <w:rsid w:val="004A1ABA"/>
    <w:rsid w:val="004A3426"/>
    <w:rsid w:val="004A447B"/>
    <w:rsid w:val="004B06D4"/>
    <w:rsid w:val="004B0B24"/>
    <w:rsid w:val="004B0ED4"/>
    <w:rsid w:val="004B206E"/>
    <w:rsid w:val="004B2571"/>
    <w:rsid w:val="004B3427"/>
    <w:rsid w:val="004B393D"/>
    <w:rsid w:val="004B4CFD"/>
    <w:rsid w:val="004B5F66"/>
    <w:rsid w:val="004B714D"/>
    <w:rsid w:val="004C0B9D"/>
    <w:rsid w:val="004C1445"/>
    <w:rsid w:val="004C1530"/>
    <w:rsid w:val="004C1C23"/>
    <w:rsid w:val="004C1E35"/>
    <w:rsid w:val="004C22D7"/>
    <w:rsid w:val="004C3422"/>
    <w:rsid w:val="004C3437"/>
    <w:rsid w:val="004C4AC1"/>
    <w:rsid w:val="004C4D85"/>
    <w:rsid w:val="004C5970"/>
    <w:rsid w:val="004C5DC4"/>
    <w:rsid w:val="004C6F89"/>
    <w:rsid w:val="004C7791"/>
    <w:rsid w:val="004C783A"/>
    <w:rsid w:val="004D004E"/>
    <w:rsid w:val="004D1A81"/>
    <w:rsid w:val="004D1B41"/>
    <w:rsid w:val="004D2382"/>
    <w:rsid w:val="004D2FC1"/>
    <w:rsid w:val="004D5057"/>
    <w:rsid w:val="004D60CA"/>
    <w:rsid w:val="004D6BF2"/>
    <w:rsid w:val="004E01B7"/>
    <w:rsid w:val="004E1750"/>
    <w:rsid w:val="004E2073"/>
    <w:rsid w:val="004E3135"/>
    <w:rsid w:val="004E38DB"/>
    <w:rsid w:val="004E3E43"/>
    <w:rsid w:val="004E3F6A"/>
    <w:rsid w:val="004E5A8A"/>
    <w:rsid w:val="004E676B"/>
    <w:rsid w:val="004E67B6"/>
    <w:rsid w:val="004E6874"/>
    <w:rsid w:val="004F0978"/>
    <w:rsid w:val="004F3037"/>
    <w:rsid w:val="004F3596"/>
    <w:rsid w:val="004F3B73"/>
    <w:rsid w:val="004F46C5"/>
    <w:rsid w:val="004F4E90"/>
    <w:rsid w:val="004F53EE"/>
    <w:rsid w:val="004F55FF"/>
    <w:rsid w:val="004F6A04"/>
    <w:rsid w:val="004F7B3E"/>
    <w:rsid w:val="004F7FAB"/>
    <w:rsid w:val="005016F5"/>
    <w:rsid w:val="005033A1"/>
    <w:rsid w:val="00504CE3"/>
    <w:rsid w:val="00511B99"/>
    <w:rsid w:val="005133E5"/>
    <w:rsid w:val="0051627F"/>
    <w:rsid w:val="00520AEF"/>
    <w:rsid w:val="0052100F"/>
    <w:rsid w:val="00522135"/>
    <w:rsid w:val="005223DC"/>
    <w:rsid w:val="00522482"/>
    <w:rsid w:val="00522572"/>
    <w:rsid w:val="005249FC"/>
    <w:rsid w:val="00527654"/>
    <w:rsid w:val="005306C3"/>
    <w:rsid w:val="00530CF3"/>
    <w:rsid w:val="00530EA5"/>
    <w:rsid w:val="005320E2"/>
    <w:rsid w:val="005342F3"/>
    <w:rsid w:val="005351B6"/>
    <w:rsid w:val="00535D70"/>
    <w:rsid w:val="0053642D"/>
    <w:rsid w:val="0054000E"/>
    <w:rsid w:val="005419F8"/>
    <w:rsid w:val="00547A7F"/>
    <w:rsid w:val="00547E80"/>
    <w:rsid w:val="005503F4"/>
    <w:rsid w:val="00550635"/>
    <w:rsid w:val="0055263D"/>
    <w:rsid w:val="00552916"/>
    <w:rsid w:val="00553B55"/>
    <w:rsid w:val="00553E3E"/>
    <w:rsid w:val="00554D65"/>
    <w:rsid w:val="0055531A"/>
    <w:rsid w:val="00557872"/>
    <w:rsid w:val="005608A4"/>
    <w:rsid w:val="005608AE"/>
    <w:rsid w:val="00561718"/>
    <w:rsid w:val="0056198E"/>
    <w:rsid w:val="00562354"/>
    <w:rsid w:val="00562911"/>
    <w:rsid w:val="00562C4C"/>
    <w:rsid w:val="0056722E"/>
    <w:rsid w:val="005703C4"/>
    <w:rsid w:val="00570B0D"/>
    <w:rsid w:val="005732BB"/>
    <w:rsid w:val="00573FDA"/>
    <w:rsid w:val="00575453"/>
    <w:rsid w:val="00577D26"/>
    <w:rsid w:val="00580B27"/>
    <w:rsid w:val="00580FE8"/>
    <w:rsid w:val="00581128"/>
    <w:rsid w:val="0058173E"/>
    <w:rsid w:val="00586918"/>
    <w:rsid w:val="00586B62"/>
    <w:rsid w:val="005879B5"/>
    <w:rsid w:val="00591AE3"/>
    <w:rsid w:val="005A22F6"/>
    <w:rsid w:val="005A3EC2"/>
    <w:rsid w:val="005A74DF"/>
    <w:rsid w:val="005B30AF"/>
    <w:rsid w:val="005B3B41"/>
    <w:rsid w:val="005B42EA"/>
    <w:rsid w:val="005B4ECE"/>
    <w:rsid w:val="005B4F94"/>
    <w:rsid w:val="005C174C"/>
    <w:rsid w:val="005C1B7B"/>
    <w:rsid w:val="005C36AD"/>
    <w:rsid w:val="005C7F6A"/>
    <w:rsid w:val="005D2381"/>
    <w:rsid w:val="005D2416"/>
    <w:rsid w:val="005D3D8D"/>
    <w:rsid w:val="005D5C08"/>
    <w:rsid w:val="005D69F2"/>
    <w:rsid w:val="005D7088"/>
    <w:rsid w:val="005D7978"/>
    <w:rsid w:val="005E2434"/>
    <w:rsid w:val="005E302B"/>
    <w:rsid w:val="005E3911"/>
    <w:rsid w:val="005E39EB"/>
    <w:rsid w:val="005E68EA"/>
    <w:rsid w:val="005E7FAD"/>
    <w:rsid w:val="005F2D34"/>
    <w:rsid w:val="005F311D"/>
    <w:rsid w:val="005F72CC"/>
    <w:rsid w:val="005F76BF"/>
    <w:rsid w:val="005F775E"/>
    <w:rsid w:val="005F7B07"/>
    <w:rsid w:val="005F7F37"/>
    <w:rsid w:val="0060162D"/>
    <w:rsid w:val="0060180D"/>
    <w:rsid w:val="006041D9"/>
    <w:rsid w:val="006057EE"/>
    <w:rsid w:val="0060648F"/>
    <w:rsid w:val="0061320A"/>
    <w:rsid w:val="00615D6C"/>
    <w:rsid w:val="006161C7"/>
    <w:rsid w:val="006248D2"/>
    <w:rsid w:val="00625827"/>
    <w:rsid w:val="006323FD"/>
    <w:rsid w:val="00634E24"/>
    <w:rsid w:val="00635EA9"/>
    <w:rsid w:val="0064302F"/>
    <w:rsid w:val="00644713"/>
    <w:rsid w:val="00645F54"/>
    <w:rsid w:val="00646D4C"/>
    <w:rsid w:val="006505AF"/>
    <w:rsid w:val="006508D4"/>
    <w:rsid w:val="006518DF"/>
    <w:rsid w:val="006520DD"/>
    <w:rsid w:val="006532CF"/>
    <w:rsid w:val="00655630"/>
    <w:rsid w:val="00656842"/>
    <w:rsid w:val="006571FF"/>
    <w:rsid w:val="00657F38"/>
    <w:rsid w:val="00660B64"/>
    <w:rsid w:val="006673D5"/>
    <w:rsid w:val="00667F3F"/>
    <w:rsid w:val="00675DEC"/>
    <w:rsid w:val="006777FF"/>
    <w:rsid w:val="00677A38"/>
    <w:rsid w:val="00677D93"/>
    <w:rsid w:val="00681A38"/>
    <w:rsid w:val="00684FF4"/>
    <w:rsid w:val="00685A15"/>
    <w:rsid w:val="00686D00"/>
    <w:rsid w:val="00691F50"/>
    <w:rsid w:val="00694293"/>
    <w:rsid w:val="00697C08"/>
    <w:rsid w:val="006A24DA"/>
    <w:rsid w:val="006A3A1F"/>
    <w:rsid w:val="006B068E"/>
    <w:rsid w:val="006B0DB2"/>
    <w:rsid w:val="006B2F3C"/>
    <w:rsid w:val="006B3194"/>
    <w:rsid w:val="006B3D87"/>
    <w:rsid w:val="006B56D8"/>
    <w:rsid w:val="006B6759"/>
    <w:rsid w:val="006C0FA2"/>
    <w:rsid w:val="006C330E"/>
    <w:rsid w:val="006C3A16"/>
    <w:rsid w:val="006C4A1D"/>
    <w:rsid w:val="006C5EDC"/>
    <w:rsid w:val="006C75E3"/>
    <w:rsid w:val="006D1D71"/>
    <w:rsid w:val="006D259D"/>
    <w:rsid w:val="006D2818"/>
    <w:rsid w:val="006D40F9"/>
    <w:rsid w:val="006D524A"/>
    <w:rsid w:val="006D5FFE"/>
    <w:rsid w:val="006D6706"/>
    <w:rsid w:val="006D70C9"/>
    <w:rsid w:val="006D79DA"/>
    <w:rsid w:val="006D7C34"/>
    <w:rsid w:val="006E166C"/>
    <w:rsid w:val="006E33FE"/>
    <w:rsid w:val="006E5735"/>
    <w:rsid w:val="006E5AF6"/>
    <w:rsid w:val="006F1E0A"/>
    <w:rsid w:val="006F3C1E"/>
    <w:rsid w:val="006F4B68"/>
    <w:rsid w:val="006F4B78"/>
    <w:rsid w:val="006F5261"/>
    <w:rsid w:val="006F588F"/>
    <w:rsid w:val="006F7809"/>
    <w:rsid w:val="006F780E"/>
    <w:rsid w:val="0070335A"/>
    <w:rsid w:val="0070340D"/>
    <w:rsid w:val="00703A1A"/>
    <w:rsid w:val="00703AA6"/>
    <w:rsid w:val="00710368"/>
    <w:rsid w:val="007104C0"/>
    <w:rsid w:val="007118D2"/>
    <w:rsid w:val="00715F72"/>
    <w:rsid w:val="00716578"/>
    <w:rsid w:val="00717131"/>
    <w:rsid w:val="00717784"/>
    <w:rsid w:val="0072062C"/>
    <w:rsid w:val="00721623"/>
    <w:rsid w:val="007249B8"/>
    <w:rsid w:val="007250A4"/>
    <w:rsid w:val="00727B72"/>
    <w:rsid w:val="007317C2"/>
    <w:rsid w:val="00732DD0"/>
    <w:rsid w:val="007334D4"/>
    <w:rsid w:val="00733869"/>
    <w:rsid w:val="00734358"/>
    <w:rsid w:val="0073543D"/>
    <w:rsid w:val="00736960"/>
    <w:rsid w:val="00744B78"/>
    <w:rsid w:val="00747070"/>
    <w:rsid w:val="00751231"/>
    <w:rsid w:val="00754418"/>
    <w:rsid w:val="00755A13"/>
    <w:rsid w:val="00755D0D"/>
    <w:rsid w:val="00755FE2"/>
    <w:rsid w:val="00756BA7"/>
    <w:rsid w:val="007629A8"/>
    <w:rsid w:val="00762CE9"/>
    <w:rsid w:val="00764FC7"/>
    <w:rsid w:val="00766B3F"/>
    <w:rsid w:val="00767B7C"/>
    <w:rsid w:val="00772F31"/>
    <w:rsid w:val="0077356D"/>
    <w:rsid w:val="007737B4"/>
    <w:rsid w:val="00774EE6"/>
    <w:rsid w:val="007769B0"/>
    <w:rsid w:val="007801A7"/>
    <w:rsid w:val="00780A94"/>
    <w:rsid w:val="0078138F"/>
    <w:rsid w:val="0078190C"/>
    <w:rsid w:val="0078212F"/>
    <w:rsid w:val="007827C1"/>
    <w:rsid w:val="00782C51"/>
    <w:rsid w:val="007838B2"/>
    <w:rsid w:val="00786F82"/>
    <w:rsid w:val="00787410"/>
    <w:rsid w:val="0079006C"/>
    <w:rsid w:val="0079032A"/>
    <w:rsid w:val="00790DA0"/>
    <w:rsid w:val="00790EF2"/>
    <w:rsid w:val="007914DD"/>
    <w:rsid w:val="00791D00"/>
    <w:rsid w:val="00792EAC"/>
    <w:rsid w:val="00793DFC"/>
    <w:rsid w:val="0079594E"/>
    <w:rsid w:val="00795F5A"/>
    <w:rsid w:val="0079724F"/>
    <w:rsid w:val="0079741A"/>
    <w:rsid w:val="007A0910"/>
    <w:rsid w:val="007A212F"/>
    <w:rsid w:val="007A26F4"/>
    <w:rsid w:val="007A3122"/>
    <w:rsid w:val="007A3DB4"/>
    <w:rsid w:val="007A4F0F"/>
    <w:rsid w:val="007A613F"/>
    <w:rsid w:val="007A77DE"/>
    <w:rsid w:val="007A7C50"/>
    <w:rsid w:val="007B0169"/>
    <w:rsid w:val="007B3F4F"/>
    <w:rsid w:val="007B447B"/>
    <w:rsid w:val="007B5E11"/>
    <w:rsid w:val="007B6249"/>
    <w:rsid w:val="007B62F5"/>
    <w:rsid w:val="007C0582"/>
    <w:rsid w:val="007C0957"/>
    <w:rsid w:val="007C0E35"/>
    <w:rsid w:val="007C1ADD"/>
    <w:rsid w:val="007C38B6"/>
    <w:rsid w:val="007C499A"/>
    <w:rsid w:val="007C4A81"/>
    <w:rsid w:val="007C5DA0"/>
    <w:rsid w:val="007D0639"/>
    <w:rsid w:val="007D1521"/>
    <w:rsid w:val="007D287C"/>
    <w:rsid w:val="007D3491"/>
    <w:rsid w:val="007D4117"/>
    <w:rsid w:val="007D41A4"/>
    <w:rsid w:val="007D4646"/>
    <w:rsid w:val="007D57A6"/>
    <w:rsid w:val="007D6DFF"/>
    <w:rsid w:val="007D78DB"/>
    <w:rsid w:val="007E0B30"/>
    <w:rsid w:val="007E1CDE"/>
    <w:rsid w:val="007E1FE2"/>
    <w:rsid w:val="007E2258"/>
    <w:rsid w:val="007E406E"/>
    <w:rsid w:val="007E4638"/>
    <w:rsid w:val="007E77F7"/>
    <w:rsid w:val="007E7F90"/>
    <w:rsid w:val="007F0912"/>
    <w:rsid w:val="007F6C85"/>
    <w:rsid w:val="0080015A"/>
    <w:rsid w:val="0080052B"/>
    <w:rsid w:val="0080366B"/>
    <w:rsid w:val="00803B36"/>
    <w:rsid w:val="008044CF"/>
    <w:rsid w:val="00804A4F"/>
    <w:rsid w:val="00804D51"/>
    <w:rsid w:val="008054E8"/>
    <w:rsid w:val="00806FBE"/>
    <w:rsid w:val="00810128"/>
    <w:rsid w:val="00810D28"/>
    <w:rsid w:val="0081143B"/>
    <w:rsid w:val="00811AFB"/>
    <w:rsid w:val="00812406"/>
    <w:rsid w:val="00813510"/>
    <w:rsid w:val="00813D44"/>
    <w:rsid w:val="00814FD3"/>
    <w:rsid w:val="008200FE"/>
    <w:rsid w:val="00820827"/>
    <w:rsid w:val="00821BF3"/>
    <w:rsid w:val="0082238B"/>
    <w:rsid w:val="00824293"/>
    <w:rsid w:val="00824DDF"/>
    <w:rsid w:val="0082506E"/>
    <w:rsid w:val="00826CCF"/>
    <w:rsid w:val="00831782"/>
    <w:rsid w:val="0083238F"/>
    <w:rsid w:val="0083506C"/>
    <w:rsid w:val="0084200C"/>
    <w:rsid w:val="0084701A"/>
    <w:rsid w:val="0084728E"/>
    <w:rsid w:val="00850EE8"/>
    <w:rsid w:val="008520E8"/>
    <w:rsid w:val="00854732"/>
    <w:rsid w:val="00854EDE"/>
    <w:rsid w:val="008556B8"/>
    <w:rsid w:val="008601D0"/>
    <w:rsid w:val="00862990"/>
    <w:rsid w:val="00863883"/>
    <w:rsid w:val="0086396F"/>
    <w:rsid w:val="00863AD2"/>
    <w:rsid w:val="008641DA"/>
    <w:rsid w:val="00866AE5"/>
    <w:rsid w:val="00867748"/>
    <w:rsid w:val="008703FB"/>
    <w:rsid w:val="00872329"/>
    <w:rsid w:val="0088141A"/>
    <w:rsid w:val="00881B0F"/>
    <w:rsid w:val="00882D34"/>
    <w:rsid w:val="00883110"/>
    <w:rsid w:val="00883229"/>
    <w:rsid w:val="00885A43"/>
    <w:rsid w:val="00886147"/>
    <w:rsid w:val="00887907"/>
    <w:rsid w:val="00890A00"/>
    <w:rsid w:val="00891679"/>
    <w:rsid w:val="008941B5"/>
    <w:rsid w:val="008A00FA"/>
    <w:rsid w:val="008A0DFF"/>
    <w:rsid w:val="008A1876"/>
    <w:rsid w:val="008A2FA2"/>
    <w:rsid w:val="008A563F"/>
    <w:rsid w:val="008A6747"/>
    <w:rsid w:val="008B2077"/>
    <w:rsid w:val="008B648E"/>
    <w:rsid w:val="008B7B25"/>
    <w:rsid w:val="008B7D09"/>
    <w:rsid w:val="008C200A"/>
    <w:rsid w:val="008C27A5"/>
    <w:rsid w:val="008C3400"/>
    <w:rsid w:val="008C384E"/>
    <w:rsid w:val="008C3DBE"/>
    <w:rsid w:val="008C4240"/>
    <w:rsid w:val="008C50DA"/>
    <w:rsid w:val="008C50F6"/>
    <w:rsid w:val="008D0AF7"/>
    <w:rsid w:val="008D131F"/>
    <w:rsid w:val="008D2444"/>
    <w:rsid w:val="008D37AC"/>
    <w:rsid w:val="008D480F"/>
    <w:rsid w:val="008D4C35"/>
    <w:rsid w:val="008D5FD0"/>
    <w:rsid w:val="008D62A8"/>
    <w:rsid w:val="008D76C2"/>
    <w:rsid w:val="008D7AA0"/>
    <w:rsid w:val="008D7E2D"/>
    <w:rsid w:val="008E1028"/>
    <w:rsid w:val="008E639C"/>
    <w:rsid w:val="008E77D8"/>
    <w:rsid w:val="008F01DA"/>
    <w:rsid w:val="008F0232"/>
    <w:rsid w:val="008F2948"/>
    <w:rsid w:val="008F352A"/>
    <w:rsid w:val="008F3890"/>
    <w:rsid w:val="008F4C1A"/>
    <w:rsid w:val="0090045A"/>
    <w:rsid w:val="00901010"/>
    <w:rsid w:val="00901EB4"/>
    <w:rsid w:val="009036E2"/>
    <w:rsid w:val="00911434"/>
    <w:rsid w:val="0091253D"/>
    <w:rsid w:val="0091441D"/>
    <w:rsid w:val="009161D5"/>
    <w:rsid w:val="00916971"/>
    <w:rsid w:val="00916984"/>
    <w:rsid w:val="009176D8"/>
    <w:rsid w:val="00920CBC"/>
    <w:rsid w:val="0092623D"/>
    <w:rsid w:val="009273B5"/>
    <w:rsid w:val="00930C3A"/>
    <w:rsid w:val="00941276"/>
    <w:rsid w:val="00943E8F"/>
    <w:rsid w:val="00944F46"/>
    <w:rsid w:val="00946B5C"/>
    <w:rsid w:val="00946C35"/>
    <w:rsid w:val="00947A11"/>
    <w:rsid w:val="0095066E"/>
    <w:rsid w:val="00950AF6"/>
    <w:rsid w:val="00954EF1"/>
    <w:rsid w:val="00955F66"/>
    <w:rsid w:val="009610CA"/>
    <w:rsid w:val="009657DF"/>
    <w:rsid w:val="0096729A"/>
    <w:rsid w:val="00970A27"/>
    <w:rsid w:val="00972D01"/>
    <w:rsid w:val="009759E3"/>
    <w:rsid w:val="00976D80"/>
    <w:rsid w:val="009801A3"/>
    <w:rsid w:val="0098782F"/>
    <w:rsid w:val="00987B5F"/>
    <w:rsid w:val="00987E91"/>
    <w:rsid w:val="009919EF"/>
    <w:rsid w:val="009934E3"/>
    <w:rsid w:val="009940AA"/>
    <w:rsid w:val="00997441"/>
    <w:rsid w:val="009A05F7"/>
    <w:rsid w:val="009A12B2"/>
    <w:rsid w:val="009A1835"/>
    <w:rsid w:val="009A534A"/>
    <w:rsid w:val="009B168B"/>
    <w:rsid w:val="009B182B"/>
    <w:rsid w:val="009B1D35"/>
    <w:rsid w:val="009B5CA6"/>
    <w:rsid w:val="009B7DB5"/>
    <w:rsid w:val="009C0805"/>
    <w:rsid w:val="009C20F9"/>
    <w:rsid w:val="009C2E15"/>
    <w:rsid w:val="009C6E06"/>
    <w:rsid w:val="009D4BC8"/>
    <w:rsid w:val="009D70B9"/>
    <w:rsid w:val="009D7389"/>
    <w:rsid w:val="009E36A9"/>
    <w:rsid w:val="009E4AFB"/>
    <w:rsid w:val="009F0E5B"/>
    <w:rsid w:val="009F33E1"/>
    <w:rsid w:val="009F4858"/>
    <w:rsid w:val="009F5552"/>
    <w:rsid w:val="00A022F6"/>
    <w:rsid w:val="00A02B07"/>
    <w:rsid w:val="00A06404"/>
    <w:rsid w:val="00A06968"/>
    <w:rsid w:val="00A0732A"/>
    <w:rsid w:val="00A07488"/>
    <w:rsid w:val="00A07634"/>
    <w:rsid w:val="00A146AB"/>
    <w:rsid w:val="00A15512"/>
    <w:rsid w:val="00A17324"/>
    <w:rsid w:val="00A1775C"/>
    <w:rsid w:val="00A22266"/>
    <w:rsid w:val="00A2679C"/>
    <w:rsid w:val="00A26AA6"/>
    <w:rsid w:val="00A26CEF"/>
    <w:rsid w:val="00A26D1F"/>
    <w:rsid w:val="00A30814"/>
    <w:rsid w:val="00A31A92"/>
    <w:rsid w:val="00A32D80"/>
    <w:rsid w:val="00A34BDE"/>
    <w:rsid w:val="00A34D66"/>
    <w:rsid w:val="00A350C7"/>
    <w:rsid w:val="00A36103"/>
    <w:rsid w:val="00A36793"/>
    <w:rsid w:val="00A373AA"/>
    <w:rsid w:val="00A376C2"/>
    <w:rsid w:val="00A40000"/>
    <w:rsid w:val="00A41E10"/>
    <w:rsid w:val="00A42141"/>
    <w:rsid w:val="00A4378B"/>
    <w:rsid w:val="00A43CA4"/>
    <w:rsid w:val="00A44752"/>
    <w:rsid w:val="00A4600A"/>
    <w:rsid w:val="00A4619C"/>
    <w:rsid w:val="00A4683F"/>
    <w:rsid w:val="00A51609"/>
    <w:rsid w:val="00A52393"/>
    <w:rsid w:val="00A539A5"/>
    <w:rsid w:val="00A54BEA"/>
    <w:rsid w:val="00A568EE"/>
    <w:rsid w:val="00A60478"/>
    <w:rsid w:val="00A6229E"/>
    <w:rsid w:val="00A626E8"/>
    <w:rsid w:val="00A627E2"/>
    <w:rsid w:val="00A654F6"/>
    <w:rsid w:val="00A656A2"/>
    <w:rsid w:val="00A712B5"/>
    <w:rsid w:val="00A72D85"/>
    <w:rsid w:val="00A73748"/>
    <w:rsid w:val="00A74454"/>
    <w:rsid w:val="00A74E80"/>
    <w:rsid w:val="00A75627"/>
    <w:rsid w:val="00A775E2"/>
    <w:rsid w:val="00A77917"/>
    <w:rsid w:val="00A8201E"/>
    <w:rsid w:val="00A82438"/>
    <w:rsid w:val="00A83756"/>
    <w:rsid w:val="00A848EC"/>
    <w:rsid w:val="00A84B93"/>
    <w:rsid w:val="00A8528E"/>
    <w:rsid w:val="00A86053"/>
    <w:rsid w:val="00A90D72"/>
    <w:rsid w:val="00A91709"/>
    <w:rsid w:val="00A936C6"/>
    <w:rsid w:val="00A93901"/>
    <w:rsid w:val="00A94027"/>
    <w:rsid w:val="00A94CFA"/>
    <w:rsid w:val="00A95577"/>
    <w:rsid w:val="00A95F8C"/>
    <w:rsid w:val="00A967C9"/>
    <w:rsid w:val="00A96A84"/>
    <w:rsid w:val="00A975C4"/>
    <w:rsid w:val="00AA1850"/>
    <w:rsid w:val="00AA60C9"/>
    <w:rsid w:val="00AA6C2B"/>
    <w:rsid w:val="00AB63C3"/>
    <w:rsid w:val="00AB6652"/>
    <w:rsid w:val="00AB78D8"/>
    <w:rsid w:val="00AC153E"/>
    <w:rsid w:val="00AC18E1"/>
    <w:rsid w:val="00AC2F88"/>
    <w:rsid w:val="00AC3827"/>
    <w:rsid w:val="00AC3FD4"/>
    <w:rsid w:val="00AC4B90"/>
    <w:rsid w:val="00AC67FB"/>
    <w:rsid w:val="00AC7133"/>
    <w:rsid w:val="00AD0083"/>
    <w:rsid w:val="00AD0E09"/>
    <w:rsid w:val="00AD1C75"/>
    <w:rsid w:val="00AD27EC"/>
    <w:rsid w:val="00AD2F85"/>
    <w:rsid w:val="00AD3B6B"/>
    <w:rsid w:val="00AD7BA3"/>
    <w:rsid w:val="00AE1274"/>
    <w:rsid w:val="00AE172B"/>
    <w:rsid w:val="00AE1A1E"/>
    <w:rsid w:val="00AE267D"/>
    <w:rsid w:val="00AE7036"/>
    <w:rsid w:val="00AF3AA5"/>
    <w:rsid w:val="00AF4FB7"/>
    <w:rsid w:val="00AF6457"/>
    <w:rsid w:val="00B00DBE"/>
    <w:rsid w:val="00B03638"/>
    <w:rsid w:val="00B045B3"/>
    <w:rsid w:val="00B07C0C"/>
    <w:rsid w:val="00B11181"/>
    <w:rsid w:val="00B12B0D"/>
    <w:rsid w:val="00B15A0D"/>
    <w:rsid w:val="00B17B2B"/>
    <w:rsid w:val="00B20019"/>
    <w:rsid w:val="00B20682"/>
    <w:rsid w:val="00B21EEC"/>
    <w:rsid w:val="00B23316"/>
    <w:rsid w:val="00B24C47"/>
    <w:rsid w:val="00B2582D"/>
    <w:rsid w:val="00B25DA9"/>
    <w:rsid w:val="00B30CBF"/>
    <w:rsid w:val="00B3311C"/>
    <w:rsid w:val="00B40211"/>
    <w:rsid w:val="00B43E0D"/>
    <w:rsid w:val="00B4475C"/>
    <w:rsid w:val="00B44809"/>
    <w:rsid w:val="00B50258"/>
    <w:rsid w:val="00B5125F"/>
    <w:rsid w:val="00B515B3"/>
    <w:rsid w:val="00B5347A"/>
    <w:rsid w:val="00B546A3"/>
    <w:rsid w:val="00B550B1"/>
    <w:rsid w:val="00B57ADF"/>
    <w:rsid w:val="00B57F3F"/>
    <w:rsid w:val="00B6375B"/>
    <w:rsid w:val="00B6742D"/>
    <w:rsid w:val="00B71ACD"/>
    <w:rsid w:val="00B73DFC"/>
    <w:rsid w:val="00B7405C"/>
    <w:rsid w:val="00B75DB0"/>
    <w:rsid w:val="00B76432"/>
    <w:rsid w:val="00B76710"/>
    <w:rsid w:val="00B80213"/>
    <w:rsid w:val="00B8255D"/>
    <w:rsid w:val="00B84416"/>
    <w:rsid w:val="00B84C2B"/>
    <w:rsid w:val="00B858A4"/>
    <w:rsid w:val="00B86863"/>
    <w:rsid w:val="00B878A4"/>
    <w:rsid w:val="00B90933"/>
    <w:rsid w:val="00B92ADF"/>
    <w:rsid w:val="00B9326C"/>
    <w:rsid w:val="00B93324"/>
    <w:rsid w:val="00B93712"/>
    <w:rsid w:val="00B96085"/>
    <w:rsid w:val="00B9660A"/>
    <w:rsid w:val="00BA0FBA"/>
    <w:rsid w:val="00BA2BE9"/>
    <w:rsid w:val="00BA37BC"/>
    <w:rsid w:val="00BA44F7"/>
    <w:rsid w:val="00BA46AF"/>
    <w:rsid w:val="00BA4C43"/>
    <w:rsid w:val="00BA6589"/>
    <w:rsid w:val="00BA6BFE"/>
    <w:rsid w:val="00BA7B83"/>
    <w:rsid w:val="00BB2DFD"/>
    <w:rsid w:val="00BB7A22"/>
    <w:rsid w:val="00BC18B0"/>
    <w:rsid w:val="00BC1D17"/>
    <w:rsid w:val="00BC2182"/>
    <w:rsid w:val="00BC327B"/>
    <w:rsid w:val="00BD0141"/>
    <w:rsid w:val="00BD3AF5"/>
    <w:rsid w:val="00BD47E3"/>
    <w:rsid w:val="00BD4CE6"/>
    <w:rsid w:val="00BD7144"/>
    <w:rsid w:val="00BD736E"/>
    <w:rsid w:val="00BE0A5D"/>
    <w:rsid w:val="00BE1A4A"/>
    <w:rsid w:val="00BE1D94"/>
    <w:rsid w:val="00BE1E16"/>
    <w:rsid w:val="00BE3391"/>
    <w:rsid w:val="00BE4F24"/>
    <w:rsid w:val="00BE685B"/>
    <w:rsid w:val="00BE7578"/>
    <w:rsid w:val="00BE79A3"/>
    <w:rsid w:val="00BF2F95"/>
    <w:rsid w:val="00BF3F0D"/>
    <w:rsid w:val="00BF42D0"/>
    <w:rsid w:val="00BF49D7"/>
    <w:rsid w:val="00C00B47"/>
    <w:rsid w:val="00C00F6F"/>
    <w:rsid w:val="00C0204C"/>
    <w:rsid w:val="00C029B8"/>
    <w:rsid w:val="00C0685E"/>
    <w:rsid w:val="00C07DE1"/>
    <w:rsid w:val="00C10FB7"/>
    <w:rsid w:val="00C11857"/>
    <w:rsid w:val="00C14941"/>
    <w:rsid w:val="00C1720C"/>
    <w:rsid w:val="00C208B9"/>
    <w:rsid w:val="00C229F0"/>
    <w:rsid w:val="00C234EC"/>
    <w:rsid w:val="00C25400"/>
    <w:rsid w:val="00C269C3"/>
    <w:rsid w:val="00C27825"/>
    <w:rsid w:val="00C27EAB"/>
    <w:rsid w:val="00C31CF0"/>
    <w:rsid w:val="00C326C2"/>
    <w:rsid w:val="00C32734"/>
    <w:rsid w:val="00C33F7F"/>
    <w:rsid w:val="00C362E2"/>
    <w:rsid w:val="00C367B4"/>
    <w:rsid w:val="00C36F33"/>
    <w:rsid w:val="00C40591"/>
    <w:rsid w:val="00C40B1F"/>
    <w:rsid w:val="00C413C8"/>
    <w:rsid w:val="00C41B55"/>
    <w:rsid w:val="00C44EFA"/>
    <w:rsid w:val="00C5031F"/>
    <w:rsid w:val="00C50720"/>
    <w:rsid w:val="00C50C6C"/>
    <w:rsid w:val="00C51C80"/>
    <w:rsid w:val="00C532FA"/>
    <w:rsid w:val="00C539DE"/>
    <w:rsid w:val="00C54D5E"/>
    <w:rsid w:val="00C57682"/>
    <w:rsid w:val="00C60309"/>
    <w:rsid w:val="00C6156E"/>
    <w:rsid w:val="00C63373"/>
    <w:rsid w:val="00C637B0"/>
    <w:rsid w:val="00C65A95"/>
    <w:rsid w:val="00C730ED"/>
    <w:rsid w:val="00C734F3"/>
    <w:rsid w:val="00C73642"/>
    <w:rsid w:val="00C739EC"/>
    <w:rsid w:val="00C744C6"/>
    <w:rsid w:val="00C75366"/>
    <w:rsid w:val="00C76346"/>
    <w:rsid w:val="00C80220"/>
    <w:rsid w:val="00C81630"/>
    <w:rsid w:val="00C824A5"/>
    <w:rsid w:val="00C839A1"/>
    <w:rsid w:val="00C932B2"/>
    <w:rsid w:val="00C93DEB"/>
    <w:rsid w:val="00C93F7D"/>
    <w:rsid w:val="00C94418"/>
    <w:rsid w:val="00C94449"/>
    <w:rsid w:val="00C955F4"/>
    <w:rsid w:val="00C96956"/>
    <w:rsid w:val="00C9716B"/>
    <w:rsid w:val="00C97FAE"/>
    <w:rsid w:val="00CA41D1"/>
    <w:rsid w:val="00CA7F1B"/>
    <w:rsid w:val="00CB04E0"/>
    <w:rsid w:val="00CB16E7"/>
    <w:rsid w:val="00CB45B6"/>
    <w:rsid w:val="00CB6AF1"/>
    <w:rsid w:val="00CB7337"/>
    <w:rsid w:val="00CC0512"/>
    <w:rsid w:val="00CC4E9B"/>
    <w:rsid w:val="00CC6AE7"/>
    <w:rsid w:val="00CC72CB"/>
    <w:rsid w:val="00CC7B46"/>
    <w:rsid w:val="00CD0061"/>
    <w:rsid w:val="00CD0728"/>
    <w:rsid w:val="00CD0884"/>
    <w:rsid w:val="00CD11D8"/>
    <w:rsid w:val="00CD14E8"/>
    <w:rsid w:val="00CD1C95"/>
    <w:rsid w:val="00CD268E"/>
    <w:rsid w:val="00CD6220"/>
    <w:rsid w:val="00CD6F52"/>
    <w:rsid w:val="00CE2BB0"/>
    <w:rsid w:val="00CE2CD7"/>
    <w:rsid w:val="00CE3242"/>
    <w:rsid w:val="00CE3957"/>
    <w:rsid w:val="00CE4CA2"/>
    <w:rsid w:val="00CE75CB"/>
    <w:rsid w:val="00CF52DA"/>
    <w:rsid w:val="00D004B8"/>
    <w:rsid w:val="00D005E1"/>
    <w:rsid w:val="00D009CF"/>
    <w:rsid w:val="00D02520"/>
    <w:rsid w:val="00D03413"/>
    <w:rsid w:val="00D059A7"/>
    <w:rsid w:val="00D06B3B"/>
    <w:rsid w:val="00D06BFF"/>
    <w:rsid w:val="00D101C8"/>
    <w:rsid w:val="00D125E7"/>
    <w:rsid w:val="00D12951"/>
    <w:rsid w:val="00D14B50"/>
    <w:rsid w:val="00D15CBB"/>
    <w:rsid w:val="00D178E1"/>
    <w:rsid w:val="00D17CAF"/>
    <w:rsid w:val="00D20AEF"/>
    <w:rsid w:val="00D20E6D"/>
    <w:rsid w:val="00D21B36"/>
    <w:rsid w:val="00D2218D"/>
    <w:rsid w:val="00D23423"/>
    <w:rsid w:val="00D25045"/>
    <w:rsid w:val="00D30156"/>
    <w:rsid w:val="00D319E1"/>
    <w:rsid w:val="00D32F49"/>
    <w:rsid w:val="00D32F60"/>
    <w:rsid w:val="00D33DE0"/>
    <w:rsid w:val="00D361A8"/>
    <w:rsid w:val="00D36B0E"/>
    <w:rsid w:val="00D40A5B"/>
    <w:rsid w:val="00D41C93"/>
    <w:rsid w:val="00D4799A"/>
    <w:rsid w:val="00D54B5F"/>
    <w:rsid w:val="00D550E5"/>
    <w:rsid w:val="00D57BC3"/>
    <w:rsid w:val="00D6064F"/>
    <w:rsid w:val="00D607B4"/>
    <w:rsid w:val="00D60C5C"/>
    <w:rsid w:val="00D6148A"/>
    <w:rsid w:val="00D64034"/>
    <w:rsid w:val="00D64A5B"/>
    <w:rsid w:val="00D70AD0"/>
    <w:rsid w:val="00D716B0"/>
    <w:rsid w:val="00D72D10"/>
    <w:rsid w:val="00D72D23"/>
    <w:rsid w:val="00D73D21"/>
    <w:rsid w:val="00D76EB9"/>
    <w:rsid w:val="00D77682"/>
    <w:rsid w:val="00D806E7"/>
    <w:rsid w:val="00D80A3E"/>
    <w:rsid w:val="00D85804"/>
    <w:rsid w:val="00D86233"/>
    <w:rsid w:val="00D922EB"/>
    <w:rsid w:val="00D96293"/>
    <w:rsid w:val="00D96732"/>
    <w:rsid w:val="00D96982"/>
    <w:rsid w:val="00DA0929"/>
    <w:rsid w:val="00DA160C"/>
    <w:rsid w:val="00DA1E5B"/>
    <w:rsid w:val="00DA326B"/>
    <w:rsid w:val="00DA3303"/>
    <w:rsid w:val="00DA6B23"/>
    <w:rsid w:val="00DA6CF0"/>
    <w:rsid w:val="00DA6F2B"/>
    <w:rsid w:val="00DB2183"/>
    <w:rsid w:val="00DB24E2"/>
    <w:rsid w:val="00DB4C8B"/>
    <w:rsid w:val="00DB542F"/>
    <w:rsid w:val="00DB5542"/>
    <w:rsid w:val="00DC0A2A"/>
    <w:rsid w:val="00DC2BAD"/>
    <w:rsid w:val="00DC3977"/>
    <w:rsid w:val="00DC3E93"/>
    <w:rsid w:val="00DC4D5E"/>
    <w:rsid w:val="00DC4DD7"/>
    <w:rsid w:val="00DC5C0E"/>
    <w:rsid w:val="00DC62BE"/>
    <w:rsid w:val="00DD075C"/>
    <w:rsid w:val="00DD3352"/>
    <w:rsid w:val="00DD463E"/>
    <w:rsid w:val="00DD4EFA"/>
    <w:rsid w:val="00DE13FA"/>
    <w:rsid w:val="00DE1898"/>
    <w:rsid w:val="00DE526D"/>
    <w:rsid w:val="00DE70C7"/>
    <w:rsid w:val="00DF2F39"/>
    <w:rsid w:val="00DF41EA"/>
    <w:rsid w:val="00DF5F8C"/>
    <w:rsid w:val="00DF6311"/>
    <w:rsid w:val="00E01582"/>
    <w:rsid w:val="00E05A4C"/>
    <w:rsid w:val="00E104FB"/>
    <w:rsid w:val="00E1174C"/>
    <w:rsid w:val="00E11B89"/>
    <w:rsid w:val="00E11CD0"/>
    <w:rsid w:val="00E12DE6"/>
    <w:rsid w:val="00E15B58"/>
    <w:rsid w:val="00E17137"/>
    <w:rsid w:val="00E1771C"/>
    <w:rsid w:val="00E236A4"/>
    <w:rsid w:val="00E27DC9"/>
    <w:rsid w:val="00E30909"/>
    <w:rsid w:val="00E3202A"/>
    <w:rsid w:val="00E37556"/>
    <w:rsid w:val="00E37992"/>
    <w:rsid w:val="00E43C4B"/>
    <w:rsid w:val="00E47A8D"/>
    <w:rsid w:val="00E52441"/>
    <w:rsid w:val="00E54105"/>
    <w:rsid w:val="00E54EEF"/>
    <w:rsid w:val="00E5722F"/>
    <w:rsid w:val="00E6199D"/>
    <w:rsid w:val="00E64405"/>
    <w:rsid w:val="00E65036"/>
    <w:rsid w:val="00E65FF9"/>
    <w:rsid w:val="00E66581"/>
    <w:rsid w:val="00E66E76"/>
    <w:rsid w:val="00E700B2"/>
    <w:rsid w:val="00E7145B"/>
    <w:rsid w:val="00E71983"/>
    <w:rsid w:val="00E71CE2"/>
    <w:rsid w:val="00E727A4"/>
    <w:rsid w:val="00E73078"/>
    <w:rsid w:val="00E73A90"/>
    <w:rsid w:val="00E73B26"/>
    <w:rsid w:val="00E750BB"/>
    <w:rsid w:val="00E7692B"/>
    <w:rsid w:val="00E77725"/>
    <w:rsid w:val="00E77A3D"/>
    <w:rsid w:val="00E810D1"/>
    <w:rsid w:val="00E83393"/>
    <w:rsid w:val="00E83F0D"/>
    <w:rsid w:val="00E86D0D"/>
    <w:rsid w:val="00E86FFF"/>
    <w:rsid w:val="00E87B1F"/>
    <w:rsid w:val="00E87C60"/>
    <w:rsid w:val="00E9013A"/>
    <w:rsid w:val="00E91850"/>
    <w:rsid w:val="00E934E9"/>
    <w:rsid w:val="00E94067"/>
    <w:rsid w:val="00E94165"/>
    <w:rsid w:val="00E96B85"/>
    <w:rsid w:val="00EA1237"/>
    <w:rsid w:val="00EA1861"/>
    <w:rsid w:val="00EA3291"/>
    <w:rsid w:val="00EA34B2"/>
    <w:rsid w:val="00EA4B00"/>
    <w:rsid w:val="00EA63B1"/>
    <w:rsid w:val="00EA7C54"/>
    <w:rsid w:val="00EB6E67"/>
    <w:rsid w:val="00EB7DDE"/>
    <w:rsid w:val="00EC0F4A"/>
    <w:rsid w:val="00EC1551"/>
    <w:rsid w:val="00EC1F1D"/>
    <w:rsid w:val="00EC3690"/>
    <w:rsid w:val="00EC3E74"/>
    <w:rsid w:val="00EC4628"/>
    <w:rsid w:val="00EC762D"/>
    <w:rsid w:val="00ED098A"/>
    <w:rsid w:val="00ED2E33"/>
    <w:rsid w:val="00ED43E0"/>
    <w:rsid w:val="00ED7B85"/>
    <w:rsid w:val="00EE0321"/>
    <w:rsid w:val="00EE0F52"/>
    <w:rsid w:val="00EE2F65"/>
    <w:rsid w:val="00EE3947"/>
    <w:rsid w:val="00EE3B07"/>
    <w:rsid w:val="00EE3FE1"/>
    <w:rsid w:val="00EE59A8"/>
    <w:rsid w:val="00EE5B70"/>
    <w:rsid w:val="00EE7169"/>
    <w:rsid w:val="00EE72DA"/>
    <w:rsid w:val="00EF14FE"/>
    <w:rsid w:val="00EF2BFF"/>
    <w:rsid w:val="00EF562B"/>
    <w:rsid w:val="00EF6605"/>
    <w:rsid w:val="00EF6C22"/>
    <w:rsid w:val="00EF7213"/>
    <w:rsid w:val="00EF750C"/>
    <w:rsid w:val="00EF7772"/>
    <w:rsid w:val="00EF7CA5"/>
    <w:rsid w:val="00F018F2"/>
    <w:rsid w:val="00F042AB"/>
    <w:rsid w:val="00F04ED9"/>
    <w:rsid w:val="00F07283"/>
    <w:rsid w:val="00F07763"/>
    <w:rsid w:val="00F077E3"/>
    <w:rsid w:val="00F07919"/>
    <w:rsid w:val="00F14045"/>
    <w:rsid w:val="00F167A8"/>
    <w:rsid w:val="00F209BA"/>
    <w:rsid w:val="00F2128B"/>
    <w:rsid w:val="00F2258F"/>
    <w:rsid w:val="00F24D33"/>
    <w:rsid w:val="00F257A9"/>
    <w:rsid w:val="00F310C9"/>
    <w:rsid w:val="00F31E2C"/>
    <w:rsid w:val="00F32FB5"/>
    <w:rsid w:val="00F33E23"/>
    <w:rsid w:val="00F4098B"/>
    <w:rsid w:val="00F4359B"/>
    <w:rsid w:val="00F436E5"/>
    <w:rsid w:val="00F4606B"/>
    <w:rsid w:val="00F52522"/>
    <w:rsid w:val="00F52747"/>
    <w:rsid w:val="00F53B1C"/>
    <w:rsid w:val="00F54599"/>
    <w:rsid w:val="00F55050"/>
    <w:rsid w:val="00F550C7"/>
    <w:rsid w:val="00F55673"/>
    <w:rsid w:val="00F60428"/>
    <w:rsid w:val="00F64AE3"/>
    <w:rsid w:val="00F65921"/>
    <w:rsid w:val="00F65A35"/>
    <w:rsid w:val="00F665C0"/>
    <w:rsid w:val="00F67210"/>
    <w:rsid w:val="00F6774D"/>
    <w:rsid w:val="00F704B3"/>
    <w:rsid w:val="00F7229F"/>
    <w:rsid w:val="00F73226"/>
    <w:rsid w:val="00F84006"/>
    <w:rsid w:val="00F85826"/>
    <w:rsid w:val="00F90996"/>
    <w:rsid w:val="00F93CAA"/>
    <w:rsid w:val="00F9440C"/>
    <w:rsid w:val="00F94F41"/>
    <w:rsid w:val="00F954E9"/>
    <w:rsid w:val="00F97677"/>
    <w:rsid w:val="00FA1C25"/>
    <w:rsid w:val="00FB00A1"/>
    <w:rsid w:val="00FB02E2"/>
    <w:rsid w:val="00FB5E70"/>
    <w:rsid w:val="00FB6888"/>
    <w:rsid w:val="00FB736E"/>
    <w:rsid w:val="00FB7C75"/>
    <w:rsid w:val="00FC6DA2"/>
    <w:rsid w:val="00FC796C"/>
    <w:rsid w:val="00FC7B16"/>
    <w:rsid w:val="00FD3185"/>
    <w:rsid w:val="00FD3B61"/>
    <w:rsid w:val="00FD4431"/>
    <w:rsid w:val="00FD56EF"/>
    <w:rsid w:val="00FE0938"/>
    <w:rsid w:val="00FE13E2"/>
    <w:rsid w:val="00FE2CA8"/>
    <w:rsid w:val="00FE366F"/>
    <w:rsid w:val="00FE40E1"/>
    <w:rsid w:val="00FE507A"/>
    <w:rsid w:val="00FE6688"/>
    <w:rsid w:val="00FE6FD2"/>
    <w:rsid w:val="00FE775A"/>
    <w:rsid w:val="00FF733C"/>
    <w:rsid w:val="00FF75E2"/>
    <w:rsid w:val="00FF79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6578"/>
    <w:rPr>
      <w:rFonts w:ascii="Calibri" w:eastAsia="Calibri" w:hAnsi="Calibri" w:cs="Times New Roman"/>
    </w:rPr>
  </w:style>
  <w:style w:type="paragraph" w:styleId="1">
    <w:name w:val="heading 1"/>
    <w:basedOn w:val="a"/>
    <w:next w:val="a"/>
    <w:link w:val="10"/>
    <w:uiPriority w:val="9"/>
    <w:qFormat/>
    <w:rsid w:val="00FC7B16"/>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
    <w:qFormat/>
    <w:rsid w:val="00FC7B16"/>
    <w:pPr>
      <w:keepNext/>
      <w:keepLines/>
      <w:spacing w:before="200" w:after="0"/>
      <w:outlineLvl w:val="1"/>
    </w:pPr>
    <w:rPr>
      <w:rFonts w:ascii="Cambria" w:eastAsia="Times New Roman" w:hAnsi="Cambria"/>
      <w:b/>
      <w:bCs/>
      <w:color w:val="4F81BD"/>
      <w:sz w:val="26"/>
      <w:szCs w:val="26"/>
    </w:rPr>
  </w:style>
  <w:style w:type="paragraph" w:styleId="3">
    <w:name w:val="heading 3"/>
    <w:basedOn w:val="a"/>
    <w:next w:val="a"/>
    <w:link w:val="30"/>
    <w:qFormat/>
    <w:rsid w:val="00FC7B16"/>
    <w:pPr>
      <w:keepNext/>
      <w:keepLines/>
      <w:spacing w:before="200" w:after="0"/>
      <w:outlineLvl w:val="2"/>
    </w:pPr>
    <w:rPr>
      <w:rFonts w:ascii="Cambria" w:eastAsia="Times New Roman" w:hAnsi="Cambria"/>
      <w:b/>
      <w:bCs/>
      <w:color w:val="4F81BD"/>
      <w:sz w:val="20"/>
      <w:szCs w:val="20"/>
    </w:rPr>
  </w:style>
  <w:style w:type="paragraph" w:styleId="4">
    <w:name w:val="heading 4"/>
    <w:basedOn w:val="a"/>
    <w:next w:val="a"/>
    <w:link w:val="40"/>
    <w:uiPriority w:val="9"/>
    <w:semiHidden/>
    <w:unhideWhenUsed/>
    <w:qFormat/>
    <w:rsid w:val="00B045B3"/>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FC7B1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F90996"/>
    <w:pPr>
      <w:spacing w:before="240" w:after="60" w:line="240" w:lineRule="auto"/>
      <w:outlineLvl w:val="5"/>
    </w:pPr>
    <w:rPr>
      <w:rFonts w:ascii="Times New Roman" w:eastAsia="Times New Roman" w:hAnsi="Times New Roman"/>
      <w:b/>
      <w:bCs/>
    </w:rPr>
  </w:style>
  <w:style w:type="paragraph" w:styleId="7">
    <w:name w:val="heading 7"/>
    <w:basedOn w:val="a"/>
    <w:next w:val="a"/>
    <w:link w:val="70"/>
    <w:uiPriority w:val="9"/>
    <w:semiHidden/>
    <w:unhideWhenUsed/>
    <w:qFormat/>
    <w:rsid w:val="00B045B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9"/>
    <w:unhideWhenUsed/>
    <w:qFormat/>
    <w:rsid w:val="00DB5542"/>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716578"/>
    <w:pPr>
      <w:widowControl w:val="0"/>
      <w:autoSpaceDE w:val="0"/>
      <w:autoSpaceDN w:val="0"/>
      <w:adjustRightInd w:val="0"/>
      <w:spacing w:after="0" w:line="360" w:lineRule="auto"/>
      <w:jc w:val="both"/>
    </w:pPr>
    <w:rPr>
      <w:rFonts w:ascii="Times New Roman" w:eastAsia="Times New Roman" w:hAnsi="Times New Roman"/>
      <w:sz w:val="28"/>
      <w:szCs w:val="20"/>
      <w:lang w:eastAsia="ru-RU"/>
    </w:rPr>
  </w:style>
  <w:style w:type="character" w:customStyle="1" w:styleId="a4">
    <w:name w:val="Основной текст Знак"/>
    <w:basedOn w:val="a0"/>
    <w:link w:val="a3"/>
    <w:rsid w:val="00716578"/>
    <w:rPr>
      <w:rFonts w:ascii="Times New Roman" w:eastAsia="Times New Roman" w:hAnsi="Times New Roman" w:cs="Times New Roman"/>
      <w:sz w:val="28"/>
      <w:szCs w:val="20"/>
      <w:lang w:eastAsia="ru-RU"/>
    </w:rPr>
  </w:style>
  <w:style w:type="paragraph" w:styleId="31">
    <w:name w:val="Body Text Indent 3"/>
    <w:basedOn w:val="a"/>
    <w:link w:val="32"/>
    <w:uiPriority w:val="99"/>
    <w:unhideWhenUsed/>
    <w:rsid w:val="00716578"/>
    <w:pPr>
      <w:spacing w:after="0" w:line="360" w:lineRule="auto"/>
      <w:ind w:firstLine="709"/>
      <w:jc w:val="both"/>
    </w:pPr>
    <w:rPr>
      <w:rFonts w:ascii="Times New Roman" w:eastAsia="Times New Roman" w:hAnsi="Times New Roman"/>
      <w:b/>
      <w:i/>
      <w:sz w:val="28"/>
      <w:szCs w:val="24"/>
      <w:lang w:eastAsia="ru-RU"/>
    </w:rPr>
  </w:style>
  <w:style w:type="character" w:customStyle="1" w:styleId="32">
    <w:name w:val="Основной текст с отступом 3 Знак"/>
    <w:basedOn w:val="a0"/>
    <w:link w:val="31"/>
    <w:uiPriority w:val="99"/>
    <w:rsid w:val="00716578"/>
    <w:rPr>
      <w:rFonts w:ascii="Times New Roman" w:eastAsia="Times New Roman" w:hAnsi="Times New Roman" w:cs="Times New Roman"/>
      <w:b/>
      <w:i/>
      <w:sz w:val="28"/>
      <w:szCs w:val="24"/>
      <w:lang w:eastAsia="ru-RU"/>
    </w:rPr>
  </w:style>
  <w:style w:type="paragraph" w:styleId="a5">
    <w:name w:val="Plain Text"/>
    <w:basedOn w:val="a"/>
    <w:link w:val="a6"/>
    <w:uiPriority w:val="99"/>
    <w:unhideWhenUsed/>
    <w:rsid w:val="00716578"/>
    <w:pPr>
      <w:spacing w:after="0" w:line="240" w:lineRule="auto"/>
    </w:pPr>
    <w:rPr>
      <w:rFonts w:ascii="Courier New" w:eastAsia="Times New Roman" w:hAnsi="Courier New"/>
      <w:sz w:val="20"/>
      <w:szCs w:val="20"/>
      <w:lang w:eastAsia="ru-RU"/>
    </w:rPr>
  </w:style>
  <w:style w:type="character" w:customStyle="1" w:styleId="a6">
    <w:name w:val="Текст Знак"/>
    <w:basedOn w:val="a0"/>
    <w:link w:val="a5"/>
    <w:uiPriority w:val="99"/>
    <w:rsid w:val="00716578"/>
    <w:rPr>
      <w:rFonts w:ascii="Courier New" w:eastAsia="Times New Roman" w:hAnsi="Courier New" w:cs="Times New Roman"/>
      <w:sz w:val="20"/>
      <w:szCs w:val="20"/>
      <w:lang w:eastAsia="ru-RU"/>
    </w:rPr>
  </w:style>
  <w:style w:type="paragraph" w:styleId="21">
    <w:name w:val="Body Text Indent 2"/>
    <w:basedOn w:val="a"/>
    <w:link w:val="22"/>
    <w:uiPriority w:val="99"/>
    <w:unhideWhenUsed/>
    <w:rsid w:val="00716578"/>
    <w:pPr>
      <w:spacing w:after="120" w:line="480" w:lineRule="auto"/>
      <w:ind w:left="283"/>
    </w:pPr>
  </w:style>
  <w:style w:type="character" w:customStyle="1" w:styleId="22">
    <w:name w:val="Основной текст с отступом 2 Знак"/>
    <w:basedOn w:val="a0"/>
    <w:link w:val="21"/>
    <w:uiPriority w:val="99"/>
    <w:rsid w:val="00716578"/>
    <w:rPr>
      <w:rFonts w:ascii="Calibri" w:eastAsia="Calibri" w:hAnsi="Calibri" w:cs="Times New Roman"/>
    </w:rPr>
  </w:style>
  <w:style w:type="paragraph" w:styleId="a7">
    <w:name w:val="List Paragraph"/>
    <w:basedOn w:val="a"/>
    <w:uiPriority w:val="34"/>
    <w:qFormat/>
    <w:rsid w:val="00716578"/>
    <w:pPr>
      <w:ind w:left="720"/>
      <w:contextualSpacing/>
    </w:pPr>
  </w:style>
  <w:style w:type="character" w:customStyle="1" w:styleId="10">
    <w:name w:val="Заголовок 1 Знак"/>
    <w:basedOn w:val="a0"/>
    <w:link w:val="1"/>
    <w:uiPriority w:val="9"/>
    <w:rsid w:val="00FC7B16"/>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FC7B16"/>
    <w:rPr>
      <w:rFonts w:ascii="Cambria" w:eastAsia="Times New Roman" w:hAnsi="Cambria" w:cs="Times New Roman"/>
      <w:b/>
      <w:bCs/>
      <w:color w:val="4F81BD"/>
      <w:sz w:val="26"/>
      <w:szCs w:val="26"/>
    </w:rPr>
  </w:style>
  <w:style w:type="character" w:customStyle="1" w:styleId="30">
    <w:name w:val="Заголовок 3 Знак"/>
    <w:basedOn w:val="a0"/>
    <w:link w:val="3"/>
    <w:rsid w:val="00FC7B16"/>
    <w:rPr>
      <w:rFonts w:ascii="Cambria" w:eastAsia="Times New Roman" w:hAnsi="Cambria" w:cs="Times New Roman"/>
      <w:b/>
      <w:bCs/>
      <w:color w:val="4F81BD"/>
      <w:sz w:val="20"/>
      <w:szCs w:val="20"/>
    </w:rPr>
  </w:style>
  <w:style w:type="paragraph" w:customStyle="1" w:styleId="a8">
    <w:name w:val="Стиль"/>
    <w:rsid w:val="00FC7B16"/>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9">
    <w:name w:val="No Spacing"/>
    <w:link w:val="aa"/>
    <w:qFormat/>
    <w:rsid w:val="00FC7B16"/>
    <w:pPr>
      <w:spacing w:after="0" w:line="240" w:lineRule="auto"/>
    </w:pPr>
    <w:rPr>
      <w:rFonts w:ascii="Calibri" w:eastAsia="Calibri" w:hAnsi="Calibri" w:cs="Times New Roman"/>
    </w:rPr>
  </w:style>
  <w:style w:type="numbering" w:customStyle="1" w:styleId="11">
    <w:name w:val="Нет списка1"/>
    <w:next w:val="a2"/>
    <w:uiPriority w:val="99"/>
    <w:semiHidden/>
    <w:rsid w:val="00FC7B16"/>
  </w:style>
  <w:style w:type="table" w:styleId="ab">
    <w:name w:val="Table Grid"/>
    <w:basedOn w:val="a1"/>
    <w:uiPriority w:val="59"/>
    <w:rsid w:val="00FC7B1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er"/>
    <w:basedOn w:val="a"/>
    <w:link w:val="ad"/>
    <w:uiPriority w:val="99"/>
    <w:rsid w:val="00FC7B16"/>
    <w:pPr>
      <w:tabs>
        <w:tab w:val="center" w:pos="4677"/>
        <w:tab w:val="right" w:pos="9355"/>
      </w:tabs>
      <w:spacing w:after="0" w:line="240" w:lineRule="auto"/>
    </w:pPr>
    <w:rPr>
      <w:rFonts w:ascii="Times New Roman" w:eastAsia="Times New Roman" w:hAnsi="Times New Roman"/>
      <w:sz w:val="24"/>
      <w:szCs w:val="24"/>
    </w:rPr>
  </w:style>
  <w:style w:type="character" w:customStyle="1" w:styleId="ad">
    <w:name w:val="Нижний колонтитул Знак"/>
    <w:basedOn w:val="a0"/>
    <w:link w:val="ac"/>
    <w:uiPriority w:val="99"/>
    <w:rsid w:val="00FC7B16"/>
    <w:rPr>
      <w:rFonts w:ascii="Times New Roman" w:eastAsia="Times New Roman" w:hAnsi="Times New Roman" w:cs="Times New Roman"/>
      <w:sz w:val="24"/>
      <w:szCs w:val="24"/>
    </w:rPr>
  </w:style>
  <w:style w:type="character" w:styleId="ae">
    <w:name w:val="page number"/>
    <w:rsid w:val="00FC7B16"/>
  </w:style>
  <w:style w:type="paragraph" w:styleId="af">
    <w:name w:val="header"/>
    <w:basedOn w:val="a"/>
    <w:link w:val="af0"/>
    <w:uiPriority w:val="99"/>
    <w:unhideWhenUsed/>
    <w:rsid w:val="00FC7B16"/>
    <w:pPr>
      <w:tabs>
        <w:tab w:val="center" w:pos="4677"/>
        <w:tab w:val="right" w:pos="9355"/>
      </w:tabs>
      <w:spacing w:after="0" w:line="240" w:lineRule="auto"/>
    </w:pPr>
    <w:rPr>
      <w:rFonts w:ascii="Times New Roman" w:eastAsia="Times New Roman" w:hAnsi="Times New Roman"/>
      <w:sz w:val="24"/>
      <w:szCs w:val="24"/>
    </w:rPr>
  </w:style>
  <w:style w:type="character" w:customStyle="1" w:styleId="af0">
    <w:name w:val="Верхний колонтитул Знак"/>
    <w:basedOn w:val="a0"/>
    <w:link w:val="af"/>
    <w:uiPriority w:val="99"/>
    <w:rsid w:val="00FC7B16"/>
    <w:rPr>
      <w:rFonts w:ascii="Times New Roman" w:eastAsia="Times New Roman" w:hAnsi="Times New Roman" w:cs="Times New Roman"/>
      <w:sz w:val="24"/>
      <w:szCs w:val="24"/>
    </w:rPr>
  </w:style>
  <w:style w:type="paragraph" w:styleId="af1">
    <w:name w:val="Balloon Text"/>
    <w:basedOn w:val="a"/>
    <w:link w:val="af2"/>
    <w:uiPriority w:val="99"/>
    <w:semiHidden/>
    <w:unhideWhenUsed/>
    <w:rsid w:val="00FC7B16"/>
    <w:pPr>
      <w:spacing w:after="0" w:line="240" w:lineRule="auto"/>
    </w:pPr>
    <w:rPr>
      <w:rFonts w:ascii="Tahoma" w:eastAsia="Times New Roman" w:hAnsi="Tahoma"/>
      <w:sz w:val="16"/>
      <w:szCs w:val="16"/>
    </w:rPr>
  </w:style>
  <w:style w:type="character" w:customStyle="1" w:styleId="af2">
    <w:name w:val="Текст выноски Знак"/>
    <w:basedOn w:val="a0"/>
    <w:link w:val="af1"/>
    <w:uiPriority w:val="99"/>
    <w:semiHidden/>
    <w:rsid w:val="00FC7B16"/>
    <w:rPr>
      <w:rFonts w:ascii="Tahoma" w:eastAsia="Times New Roman" w:hAnsi="Tahoma" w:cs="Times New Roman"/>
      <w:sz w:val="16"/>
      <w:szCs w:val="16"/>
    </w:rPr>
  </w:style>
  <w:style w:type="paragraph" w:styleId="af3">
    <w:name w:val="Normal (Web)"/>
    <w:basedOn w:val="a"/>
    <w:uiPriority w:val="99"/>
    <w:unhideWhenUsed/>
    <w:rsid w:val="003210EE"/>
    <w:pPr>
      <w:spacing w:after="150" w:line="240" w:lineRule="auto"/>
    </w:pPr>
    <w:rPr>
      <w:rFonts w:ascii="Times New Roman" w:eastAsia="Times New Roman" w:hAnsi="Times New Roman"/>
      <w:color w:val="000000"/>
      <w:sz w:val="24"/>
      <w:szCs w:val="24"/>
      <w:lang w:eastAsia="ru-RU"/>
    </w:rPr>
  </w:style>
  <w:style w:type="character" w:styleId="af4">
    <w:name w:val="Strong"/>
    <w:basedOn w:val="a0"/>
    <w:qFormat/>
    <w:rsid w:val="00FC7B16"/>
    <w:rPr>
      <w:b/>
      <w:bCs/>
    </w:rPr>
  </w:style>
  <w:style w:type="character" w:customStyle="1" w:styleId="apple-converted-space">
    <w:name w:val="apple-converted-space"/>
    <w:basedOn w:val="a0"/>
    <w:rsid w:val="00FC7B16"/>
  </w:style>
  <w:style w:type="paragraph" w:styleId="af5">
    <w:name w:val="Body Text Indent"/>
    <w:basedOn w:val="a"/>
    <w:link w:val="af6"/>
    <w:unhideWhenUsed/>
    <w:rsid w:val="00FC7B16"/>
    <w:pPr>
      <w:spacing w:after="120"/>
      <w:ind w:left="283"/>
    </w:pPr>
  </w:style>
  <w:style w:type="character" w:customStyle="1" w:styleId="af6">
    <w:name w:val="Основной текст с отступом Знак"/>
    <w:basedOn w:val="a0"/>
    <w:link w:val="af5"/>
    <w:rsid w:val="00FC7B16"/>
    <w:rPr>
      <w:rFonts w:ascii="Calibri" w:eastAsia="Calibri" w:hAnsi="Calibri" w:cs="Times New Roman"/>
    </w:rPr>
  </w:style>
  <w:style w:type="character" w:styleId="af7">
    <w:name w:val="Hyperlink"/>
    <w:unhideWhenUsed/>
    <w:rsid w:val="00FC7B16"/>
    <w:rPr>
      <w:color w:val="0000FF"/>
      <w:u w:val="single"/>
    </w:rPr>
  </w:style>
  <w:style w:type="character" w:styleId="af8">
    <w:name w:val="FollowedHyperlink"/>
    <w:basedOn w:val="a0"/>
    <w:uiPriority w:val="99"/>
    <w:unhideWhenUsed/>
    <w:rsid w:val="00FC7B16"/>
    <w:rPr>
      <w:color w:val="800080" w:themeColor="followedHyperlink"/>
      <w:u w:val="single"/>
    </w:rPr>
  </w:style>
  <w:style w:type="character" w:customStyle="1" w:styleId="aa">
    <w:name w:val="Без интервала Знак"/>
    <w:link w:val="a9"/>
    <w:locked/>
    <w:rsid w:val="00FC7B16"/>
    <w:rPr>
      <w:rFonts w:ascii="Calibri" w:eastAsia="Calibri" w:hAnsi="Calibri" w:cs="Times New Roman"/>
    </w:rPr>
  </w:style>
  <w:style w:type="paragraph" w:customStyle="1" w:styleId="c3">
    <w:name w:val="c3"/>
    <w:basedOn w:val="a"/>
    <w:uiPriority w:val="99"/>
    <w:rsid w:val="00FC7B16"/>
    <w:pPr>
      <w:spacing w:before="90" w:after="90" w:line="240" w:lineRule="auto"/>
    </w:pPr>
    <w:rPr>
      <w:rFonts w:ascii="Times New Roman" w:eastAsia="Times New Roman" w:hAnsi="Times New Roman"/>
      <w:sz w:val="24"/>
      <w:szCs w:val="24"/>
      <w:lang w:eastAsia="ru-RU"/>
    </w:rPr>
  </w:style>
  <w:style w:type="paragraph" w:customStyle="1" w:styleId="c2">
    <w:name w:val="c2"/>
    <w:basedOn w:val="a"/>
    <w:rsid w:val="00FC7B16"/>
    <w:pPr>
      <w:spacing w:before="90" w:after="90" w:line="240" w:lineRule="auto"/>
    </w:pPr>
    <w:rPr>
      <w:rFonts w:ascii="Times New Roman" w:eastAsia="Times New Roman" w:hAnsi="Times New Roman"/>
      <w:sz w:val="24"/>
      <w:szCs w:val="24"/>
      <w:lang w:eastAsia="ru-RU"/>
    </w:rPr>
  </w:style>
  <w:style w:type="paragraph" w:customStyle="1" w:styleId="FR2">
    <w:name w:val="FR2"/>
    <w:rsid w:val="00FC7B16"/>
    <w:pPr>
      <w:widowControl w:val="0"/>
      <w:spacing w:after="0" w:line="240" w:lineRule="auto"/>
      <w:jc w:val="center"/>
    </w:pPr>
    <w:rPr>
      <w:rFonts w:ascii="Times New Roman" w:eastAsia="Times New Roman" w:hAnsi="Times New Roman" w:cs="Times New Roman"/>
      <w:b/>
      <w:sz w:val="32"/>
      <w:szCs w:val="20"/>
      <w:lang w:eastAsia="ru-RU"/>
    </w:rPr>
  </w:style>
  <w:style w:type="paragraph" w:customStyle="1" w:styleId="maintext">
    <w:name w:val="maintext"/>
    <w:basedOn w:val="a"/>
    <w:rsid w:val="00FC7B16"/>
    <w:pPr>
      <w:spacing w:before="100" w:beforeAutospacing="1" w:after="100" w:afterAutospacing="1" w:line="240" w:lineRule="auto"/>
      <w:jc w:val="both"/>
    </w:pPr>
    <w:rPr>
      <w:rFonts w:ascii="Times New Roman" w:eastAsia="Times New Roman" w:hAnsi="Times New Roman"/>
      <w:color w:val="000000"/>
      <w:sz w:val="24"/>
      <w:szCs w:val="24"/>
      <w:lang w:eastAsia="ru-RU"/>
    </w:rPr>
  </w:style>
  <w:style w:type="character" w:customStyle="1" w:styleId="c1">
    <w:name w:val="c1"/>
    <w:basedOn w:val="a0"/>
    <w:rsid w:val="00FC7B16"/>
  </w:style>
  <w:style w:type="character" w:customStyle="1" w:styleId="c0">
    <w:name w:val="c0"/>
    <w:basedOn w:val="a0"/>
    <w:rsid w:val="00FC7B16"/>
  </w:style>
  <w:style w:type="character" w:customStyle="1" w:styleId="50">
    <w:name w:val="Заголовок 5 Знак"/>
    <w:basedOn w:val="a0"/>
    <w:link w:val="5"/>
    <w:rsid w:val="00FC7B16"/>
    <w:rPr>
      <w:rFonts w:asciiTheme="majorHAnsi" w:eastAsiaTheme="majorEastAsia" w:hAnsiTheme="majorHAnsi" w:cstheme="majorBidi"/>
      <w:color w:val="243F60" w:themeColor="accent1" w:themeShade="7F"/>
    </w:rPr>
  </w:style>
  <w:style w:type="paragraph" w:customStyle="1" w:styleId="12">
    <w:name w:val="Стиль1"/>
    <w:basedOn w:val="a"/>
    <w:link w:val="13"/>
    <w:qFormat/>
    <w:rsid w:val="00FC7B16"/>
    <w:pPr>
      <w:shd w:val="clear" w:color="auto" w:fill="FFFFFF"/>
      <w:spacing w:before="100" w:beforeAutospacing="1" w:after="100" w:afterAutospacing="1" w:line="240" w:lineRule="auto"/>
      <w:ind w:left="-340" w:right="-284" w:firstLine="709"/>
      <w:jc w:val="both"/>
    </w:pPr>
    <w:rPr>
      <w:rFonts w:ascii="Times New Roman" w:hAnsi="Times New Roman"/>
      <w:spacing w:val="-18"/>
      <w:sz w:val="24"/>
      <w:szCs w:val="24"/>
    </w:rPr>
  </w:style>
  <w:style w:type="character" w:customStyle="1" w:styleId="13">
    <w:name w:val="Стиль1 Знак"/>
    <w:link w:val="12"/>
    <w:rsid w:val="00FC7B16"/>
    <w:rPr>
      <w:rFonts w:ascii="Times New Roman" w:eastAsia="Calibri" w:hAnsi="Times New Roman" w:cs="Times New Roman"/>
      <w:spacing w:val="-18"/>
      <w:sz w:val="24"/>
      <w:szCs w:val="24"/>
      <w:shd w:val="clear" w:color="auto" w:fill="FFFFFF"/>
    </w:rPr>
  </w:style>
  <w:style w:type="paragraph" w:customStyle="1" w:styleId="glava">
    <w:name w:val="glava"/>
    <w:basedOn w:val="a"/>
    <w:rsid w:val="00FC7B1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azriadka">
    <w:name w:val="razriadka"/>
    <w:basedOn w:val="a0"/>
    <w:rsid w:val="00FC7B16"/>
  </w:style>
  <w:style w:type="character" w:customStyle="1" w:styleId="60">
    <w:name w:val="Заголовок 6 Знак"/>
    <w:basedOn w:val="a0"/>
    <w:link w:val="6"/>
    <w:rsid w:val="00F90996"/>
    <w:rPr>
      <w:rFonts w:ascii="Times New Roman" w:eastAsia="Times New Roman" w:hAnsi="Times New Roman" w:cs="Times New Roman"/>
      <w:b/>
      <w:bCs/>
    </w:rPr>
  </w:style>
  <w:style w:type="paragraph" w:customStyle="1" w:styleId="14">
    <w:name w:val="Знак1"/>
    <w:basedOn w:val="a"/>
    <w:rsid w:val="00F90996"/>
    <w:pPr>
      <w:spacing w:after="160" w:line="240" w:lineRule="exact"/>
    </w:pPr>
    <w:rPr>
      <w:rFonts w:ascii="Verdana" w:eastAsia="Times New Roman" w:hAnsi="Verdana"/>
      <w:sz w:val="20"/>
      <w:szCs w:val="20"/>
      <w:lang w:val="en-US"/>
    </w:rPr>
  </w:style>
  <w:style w:type="paragraph" w:styleId="af9">
    <w:name w:val="Document Map"/>
    <w:basedOn w:val="a"/>
    <w:link w:val="15"/>
    <w:rsid w:val="00F90996"/>
    <w:pPr>
      <w:shd w:val="clear" w:color="auto" w:fill="000080"/>
      <w:spacing w:after="0" w:line="240" w:lineRule="auto"/>
    </w:pPr>
    <w:rPr>
      <w:rFonts w:ascii="Tahoma" w:eastAsia="Times New Roman" w:hAnsi="Tahoma"/>
      <w:sz w:val="20"/>
      <w:szCs w:val="20"/>
    </w:rPr>
  </w:style>
  <w:style w:type="character" w:customStyle="1" w:styleId="afa">
    <w:name w:val="Схема документа Знак"/>
    <w:basedOn w:val="a0"/>
    <w:link w:val="af9"/>
    <w:rsid w:val="00F90996"/>
    <w:rPr>
      <w:rFonts w:ascii="Tahoma" w:eastAsia="Calibri" w:hAnsi="Tahoma" w:cs="Tahoma"/>
      <w:sz w:val="16"/>
      <w:szCs w:val="16"/>
    </w:rPr>
  </w:style>
  <w:style w:type="character" w:customStyle="1" w:styleId="23">
    <w:name w:val="Основной текст 2 Знак"/>
    <w:basedOn w:val="a0"/>
    <w:link w:val="24"/>
    <w:locked/>
    <w:rsid w:val="00F90996"/>
    <w:rPr>
      <w:sz w:val="24"/>
      <w:szCs w:val="24"/>
      <w:lang w:eastAsia="ru-RU"/>
    </w:rPr>
  </w:style>
  <w:style w:type="paragraph" w:styleId="24">
    <w:name w:val="Body Text 2"/>
    <w:basedOn w:val="a"/>
    <w:link w:val="23"/>
    <w:rsid w:val="00F90996"/>
    <w:pPr>
      <w:spacing w:after="120" w:line="480" w:lineRule="auto"/>
    </w:pPr>
    <w:rPr>
      <w:rFonts w:asciiTheme="minorHAnsi" w:eastAsiaTheme="minorHAnsi" w:hAnsiTheme="minorHAnsi" w:cstheme="minorBidi"/>
      <w:sz w:val="24"/>
      <w:szCs w:val="24"/>
      <w:lang w:eastAsia="ru-RU"/>
    </w:rPr>
  </w:style>
  <w:style w:type="character" w:customStyle="1" w:styleId="210">
    <w:name w:val="Основной текст 2 Знак1"/>
    <w:basedOn w:val="a0"/>
    <w:link w:val="24"/>
    <w:rsid w:val="00F90996"/>
    <w:rPr>
      <w:rFonts w:ascii="Calibri" w:eastAsia="Calibri" w:hAnsi="Calibri" w:cs="Times New Roman"/>
    </w:rPr>
  </w:style>
  <w:style w:type="character" w:customStyle="1" w:styleId="afb">
    <w:name w:val="Текст концевой сноски Знак"/>
    <w:basedOn w:val="a0"/>
    <w:link w:val="afc"/>
    <w:uiPriority w:val="99"/>
    <w:locked/>
    <w:rsid w:val="00F90996"/>
    <w:rPr>
      <w:rFonts w:ascii="Thames" w:hAnsi="Thames"/>
      <w:lang w:eastAsia="ru-RU"/>
    </w:rPr>
  </w:style>
  <w:style w:type="paragraph" w:styleId="afc">
    <w:name w:val="endnote text"/>
    <w:basedOn w:val="a"/>
    <w:link w:val="afb"/>
    <w:uiPriority w:val="99"/>
    <w:rsid w:val="00F90996"/>
    <w:pPr>
      <w:spacing w:after="0" w:line="240" w:lineRule="auto"/>
    </w:pPr>
    <w:rPr>
      <w:rFonts w:ascii="Thames" w:eastAsiaTheme="minorHAnsi" w:hAnsi="Thames" w:cstheme="minorBidi"/>
      <w:lang w:eastAsia="ru-RU"/>
    </w:rPr>
  </w:style>
  <w:style w:type="character" w:customStyle="1" w:styleId="16">
    <w:name w:val="Текст концевой сноски Знак1"/>
    <w:basedOn w:val="a0"/>
    <w:link w:val="afc"/>
    <w:uiPriority w:val="99"/>
    <w:semiHidden/>
    <w:rsid w:val="00F90996"/>
    <w:rPr>
      <w:rFonts w:ascii="Calibri" w:eastAsia="Calibri" w:hAnsi="Calibri" w:cs="Times New Roman"/>
      <w:sz w:val="20"/>
      <w:szCs w:val="20"/>
    </w:rPr>
  </w:style>
  <w:style w:type="paragraph" w:styleId="z-">
    <w:name w:val="HTML Top of Form"/>
    <w:basedOn w:val="a"/>
    <w:next w:val="a"/>
    <w:link w:val="z-0"/>
    <w:hidden/>
    <w:uiPriority w:val="99"/>
    <w:rsid w:val="00F90996"/>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rsid w:val="00F90996"/>
    <w:rPr>
      <w:rFonts w:ascii="Arial" w:eastAsia="Times New Roman" w:hAnsi="Arial" w:cs="Arial"/>
      <w:vanish/>
      <w:sz w:val="16"/>
      <w:szCs w:val="16"/>
      <w:lang w:eastAsia="ru-RU"/>
    </w:rPr>
  </w:style>
  <w:style w:type="character" w:styleId="afd">
    <w:name w:val="footnote reference"/>
    <w:basedOn w:val="a0"/>
    <w:rsid w:val="00F90996"/>
    <w:rPr>
      <w:rFonts w:ascii="Times New Roman" w:hAnsi="Times New Roman" w:cs="Times New Roman" w:hint="default"/>
      <w:sz w:val="20"/>
      <w:vertAlign w:val="superscript"/>
    </w:rPr>
  </w:style>
  <w:style w:type="paragraph" w:styleId="afe">
    <w:name w:val="footnote text"/>
    <w:basedOn w:val="a"/>
    <w:link w:val="aff"/>
    <w:rsid w:val="00F90996"/>
    <w:pPr>
      <w:spacing w:after="0" w:line="240" w:lineRule="auto"/>
    </w:pPr>
    <w:rPr>
      <w:rFonts w:ascii="Thames" w:eastAsia="Times New Roman" w:hAnsi="Thames"/>
      <w:sz w:val="20"/>
      <w:szCs w:val="20"/>
      <w:lang w:eastAsia="ru-RU"/>
    </w:rPr>
  </w:style>
  <w:style w:type="character" w:customStyle="1" w:styleId="aff">
    <w:name w:val="Текст сноски Знак"/>
    <w:basedOn w:val="a0"/>
    <w:link w:val="afe"/>
    <w:rsid w:val="00F90996"/>
    <w:rPr>
      <w:rFonts w:ascii="Thames" w:eastAsia="Times New Roman" w:hAnsi="Thames" w:cs="Times New Roman"/>
      <w:sz w:val="20"/>
      <w:szCs w:val="20"/>
      <w:lang w:eastAsia="ru-RU"/>
    </w:rPr>
  </w:style>
  <w:style w:type="paragraph" w:customStyle="1" w:styleId="Default">
    <w:name w:val="Default"/>
    <w:rsid w:val="00F9099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1">
    <w:name w:val="Style1"/>
    <w:basedOn w:val="a"/>
    <w:uiPriority w:val="99"/>
    <w:rsid w:val="00F90996"/>
    <w:pPr>
      <w:widowControl w:val="0"/>
      <w:autoSpaceDE w:val="0"/>
      <w:autoSpaceDN w:val="0"/>
      <w:adjustRightInd w:val="0"/>
      <w:spacing w:after="0" w:line="240" w:lineRule="auto"/>
    </w:pPr>
    <w:rPr>
      <w:rFonts w:ascii="Verdana" w:eastAsia="Times New Roman" w:hAnsi="Verdana"/>
      <w:sz w:val="24"/>
      <w:szCs w:val="24"/>
      <w:lang w:eastAsia="ru-RU"/>
    </w:rPr>
  </w:style>
  <w:style w:type="paragraph" w:customStyle="1" w:styleId="Style2">
    <w:name w:val="Style2"/>
    <w:basedOn w:val="a"/>
    <w:uiPriority w:val="99"/>
    <w:rsid w:val="00F90996"/>
    <w:pPr>
      <w:widowControl w:val="0"/>
      <w:autoSpaceDE w:val="0"/>
      <w:autoSpaceDN w:val="0"/>
      <w:adjustRightInd w:val="0"/>
      <w:spacing w:after="0" w:line="217" w:lineRule="exact"/>
      <w:ind w:firstLine="355"/>
      <w:jc w:val="both"/>
    </w:pPr>
    <w:rPr>
      <w:rFonts w:ascii="Verdana" w:eastAsia="Times New Roman" w:hAnsi="Verdana"/>
      <w:sz w:val="24"/>
      <w:szCs w:val="24"/>
      <w:lang w:eastAsia="ru-RU"/>
    </w:rPr>
  </w:style>
  <w:style w:type="paragraph" w:customStyle="1" w:styleId="Style3">
    <w:name w:val="Style3"/>
    <w:basedOn w:val="a"/>
    <w:uiPriority w:val="99"/>
    <w:rsid w:val="00F90996"/>
    <w:pPr>
      <w:widowControl w:val="0"/>
      <w:autoSpaceDE w:val="0"/>
      <w:autoSpaceDN w:val="0"/>
      <w:adjustRightInd w:val="0"/>
      <w:spacing w:after="0" w:line="217" w:lineRule="exact"/>
      <w:jc w:val="both"/>
    </w:pPr>
    <w:rPr>
      <w:rFonts w:ascii="Verdana" w:eastAsia="Times New Roman" w:hAnsi="Verdana"/>
      <w:sz w:val="24"/>
      <w:szCs w:val="24"/>
      <w:lang w:eastAsia="ru-RU"/>
    </w:rPr>
  </w:style>
  <w:style w:type="paragraph" w:customStyle="1" w:styleId="Style4">
    <w:name w:val="Style4"/>
    <w:basedOn w:val="a"/>
    <w:uiPriority w:val="99"/>
    <w:rsid w:val="00F90996"/>
    <w:pPr>
      <w:widowControl w:val="0"/>
      <w:autoSpaceDE w:val="0"/>
      <w:autoSpaceDN w:val="0"/>
      <w:adjustRightInd w:val="0"/>
      <w:spacing w:after="0" w:line="216" w:lineRule="exact"/>
      <w:ind w:hanging="182"/>
      <w:jc w:val="both"/>
    </w:pPr>
    <w:rPr>
      <w:rFonts w:ascii="Verdana" w:eastAsia="Times New Roman" w:hAnsi="Verdana"/>
      <w:sz w:val="24"/>
      <w:szCs w:val="24"/>
      <w:lang w:eastAsia="ru-RU"/>
    </w:rPr>
  </w:style>
  <w:style w:type="paragraph" w:customStyle="1" w:styleId="Style5">
    <w:name w:val="Style5"/>
    <w:basedOn w:val="a"/>
    <w:uiPriority w:val="99"/>
    <w:rsid w:val="00F90996"/>
    <w:pPr>
      <w:widowControl w:val="0"/>
      <w:autoSpaceDE w:val="0"/>
      <w:autoSpaceDN w:val="0"/>
      <w:adjustRightInd w:val="0"/>
      <w:spacing w:after="0" w:line="216" w:lineRule="exact"/>
      <w:jc w:val="center"/>
    </w:pPr>
    <w:rPr>
      <w:rFonts w:ascii="Verdana" w:eastAsia="Times New Roman" w:hAnsi="Verdana"/>
      <w:sz w:val="24"/>
      <w:szCs w:val="24"/>
      <w:lang w:eastAsia="ru-RU"/>
    </w:rPr>
  </w:style>
  <w:style w:type="character" w:customStyle="1" w:styleId="FontStyle11">
    <w:name w:val="Font Style11"/>
    <w:uiPriority w:val="99"/>
    <w:rsid w:val="00F90996"/>
    <w:rPr>
      <w:rFonts w:ascii="Verdana" w:hAnsi="Verdana" w:cs="Verdana" w:hint="default"/>
      <w:b/>
      <w:bCs/>
      <w:sz w:val="26"/>
      <w:szCs w:val="26"/>
    </w:rPr>
  </w:style>
  <w:style w:type="character" w:customStyle="1" w:styleId="FontStyle12">
    <w:name w:val="Font Style12"/>
    <w:uiPriority w:val="99"/>
    <w:rsid w:val="00F90996"/>
    <w:rPr>
      <w:rFonts w:ascii="Times New Roman" w:hAnsi="Times New Roman" w:cs="Times New Roman" w:hint="default"/>
      <w:b/>
      <w:bCs/>
      <w:sz w:val="20"/>
      <w:szCs w:val="20"/>
    </w:rPr>
  </w:style>
  <w:style w:type="character" w:customStyle="1" w:styleId="FontStyle13">
    <w:name w:val="Font Style13"/>
    <w:uiPriority w:val="99"/>
    <w:rsid w:val="00F90996"/>
    <w:rPr>
      <w:rFonts w:ascii="Times New Roman" w:hAnsi="Times New Roman" w:cs="Times New Roman" w:hint="default"/>
      <w:sz w:val="18"/>
      <w:szCs w:val="18"/>
    </w:rPr>
  </w:style>
  <w:style w:type="character" w:customStyle="1" w:styleId="FontStyle17">
    <w:name w:val="Font Style17"/>
    <w:uiPriority w:val="99"/>
    <w:rsid w:val="00F90996"/>
    <w:rPr>
      <w:rFonts w:ascii="Times New Roman" w:hAnsi="Times New Roman" w:cs="Times New Roman"/>
      <w:b/>
      <w:bCs/>
      <w:sz w:val="20"/>
      <w:szCs w:val="20"/>
    </w:rPr>
  </w:style>
  <w:style w:type="paragraph" w:customStyle="1" w:styleId="text">
    <w:name w:val="text"/>
    <w:basedOn w:val="a"/>
    <w:rsid w:val="00F90996"/>
    <w:pPr>
      <w:widowControl w:val="0"/>
      <w:autoSpaceDE w:val="0"/>
      <w:autoSpaceDN w:val="0"/>
      <w:adjustRightInd w:val="0"/>
      <w:spacing w:after="0" w:line="240" w:lineRule="atLeast"/>
      <w:ind w:firstLine="283"/>
      <w:jc w:val="both"/>
    </w:pPr>
    <w:rPr>
      <w:rFonts w:ascii="SchoolBookC" w:eastAsia="Times New Roman" w:hAnsi="SchoolBookC" w:cs="SchoolBookC"/>
      <w:color w:val="000000"/>
      <w:lang w:eastAsia="ru-RU"/>
    </w:rPr>
  </w:style>
  <w:style w:type="character" w:customStyle="1" w:styleId="Text0">
    <w:name w:val="Text"/>
    <w:rsid w:val="00F90996"/>
    <w:rPr>
      <w:rFonts w:ascii="SchoolBookC" w:hAnsi="SchoolBookC"/>
      <w:color w:val="000000"/>
      <w:spacing w:val="0"/>
      <w:w w:val="100"/>
      <w:position w:val="0"/>
      <w:sz w:val="22"/>
      <w:u w:val="none"/>
      <w:effect w:val="none"/>
      <w:vertAlign w:val="baseline"/>
      <w:lang w:val="ru-RU"/>
    </w:rPr>
  </w:style>
  <w:style w:type="table" w:customStyle="1" w:styleId="17">
    <w:name w:val="Сетка таблицы1"/>
    <w:basedOn w:val="a1"/>
    <w:next w:val="ab"/>
    <w:uiPriority w:val="59"/>
    <w:rsid w:val="00F909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uiPriority w:val="99"/>
    <w:semiHidden/>
    <w:unhideWhenUsed/>
    <w:rsid w:val="00F90996"/>
  </w:style>
  <w:style w:type="table" w:customStyle="1" w:styleId="25">
    <w:name w:val="Сетка таблицы2"/>
    <w:basedOn w:val="a1"/>
    <w:next w:val="ab"/>
    <w:uiPriority w:val="59"/>
    <w:rsid w:val="00F909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Основной текст с отступом Знак1"/>
    <w:locked/>
    <w:rsid w:val="00F90996"/>
    <w:rPr>
      <w:rFonts w:ascii="Calibri" w:eastAsia="Calibri" w:hAnsi="Calibri" w:cs="Times New Roman"/>
      <w:sz w:val="24"/>
      <w:szCs w:val="24"/>
    </w:rPr>
  </w:style>
  <w:style w:type="character" w:customStyle="1" w:styleId="211">
    <w:name w:val="Основной текст с отступом 2 Знак1"/>
    <w:locked/>
    <w:rsid w:val="00F90996"/>
    <w:rPr>
      <w:rFonts w:ascii="Calibri" w:eastAsia="Calibri" w:hAnsi="Calibri" w:cs="Times New Roman"/>
      <w:sz w:val="24"/>
      <w:szCs w:val="24"/>
    </w:rPr>
  </w:style>
  <w:style w:type="character" w:customStyle="1" w:styleId="19">
    <w:name w:val="Верхний колонтитул Знак1"/>
    <w:locked/>
    <w:rsid w:val="00F90996"/>
    <w:rPr>
      <w:rFonts w:eastAsia="Calibri"/>
      <w:sz w:val="24"/>
      <w:szCs w:val="24"/>
    </w:rPr>
  </w:style>
  <w:style w:type="character" w:customStyle="1" w:styleId="1a">
    <w:name w:val="Нижний колонтитул Знак1"/>
    <w:locked/>
    <w:rsid w:val="00F90996"/>
    <w:rPr>
      <w:rFonts w:ascii="Calibri" w:eastAsia="Calibri" w:hAnsi="Calibri"/>
      <w:sz w:val="24"/>
      <w:szCs w:val="24"/>
      <w:lang w:eastAsia="en-US"/>
    </w:rPr>
  </w:style>
  <w:style w:type="character" w:customStyle="1" w:styleId="15">
    <w:name w:val="Схема документа Знак1"/>
    <w:link w:val="af9"/>
    <w:uiPriority w:val="99"/>
    <w:locked/>
    <w:rsid w:val="00F90996"/>
    <w:rPr>
      <w:rFonts w:ascii="Tahoma" w:eastAsia="Times New Roman" w:hAnsi="Tahoma" w:cs="Times New Roman"/>
      <w:sz w:val="20"/>
      <w:szCs w:val="20"/>
      <w:shd w:val="clear" w:color="auto" w:fill="000080"/>
    </w:rPr>
  </w:style>
  <w:style w:type="character" w:customStyle="1" w:styleId="1b">
    <w:name w:val="Заголовок №1_"/>
    <w:link w:val="1c"/>
    <w:locked/>
    <w:rsid w:val="00F90996"/>
    <w:rPr>
      <w:spacing w:val="10"/>
      <w:sz w:val="33"/>
      <w:szCs w:val="33"/>
      <w:shd w:val="clear" w:color="auto" w:fill="FFFFFF"/>
    </w:rPr>
  </w:style>
  <w:style w:type="paragraph" w:customStyle="1" w:styleId="1c">
    <w:name w:val="Заголовок №1"/>
    <w:basedOn w:val="a"/>
    <w:link w:val="1b"/>
    <w:rsid w:val="00F90996"/>
    <w:pPr>
      <w:shd w:val="clear" w:color="auto" w:fill="FFFFFF"/>
      <w:spacing w:after="240" w:line="0" w:lineRule="atLeast"/>
      <w:outlineLvl w:val="0"/>
    </w:pPr>
    <w:rPr>
      <w:rFonts w:asciiTheme="minorHAnsi" w:eastAsiaTheme="minorHAnsi" w:hAnsiTheme="minorHAnsi" w:cstheme="minorBidi"/>
      <w:spacing w:val="10"/>
      <w:sz w:val="33"/>
      <w:szCs w:val="33"/>
    </w:rPr>
  </w:style>
  <w:style w:type="character" w:customStyle="1" w:styleId="aff0">
    <w:name w:val="Основной текст_"/>
    <w:link w:val="1d"/>
    <w:locked/>
    <w:rsid w:val="00F90996"/>
    <w:rPr>
      <w:shd w:val="clear" w:color="auto" w:fill="FFFFFF"/>
    </w:rPr>
  </w:style>
  <w:style w:type="paragraph" w:customStyle="1" w:styleId="1d">
    <w:name w:val="Основной текст1"/>
    <w:basedOn w:val="a"/>
    <w:link w:val="aff0"/>
    <w:rsid w:val="00F90996"/>
    <w:pPr>
      <w:shd w:val="clear" w:color="auto" w:fill="FFFFFF"/>
      <w:spacing w:after="0" w:line="209" w:lineRule="exact"/>
      <w:jc w:val="both"/>
    </w:pPr>
    <w:rPr>
      <w:rFonts w:asciiTheme="minorHAnsi" w:eastAsiaTheme="minorHAnsi" w:hAnsiTheme="minorHAnsi" w:cstheme="minorBidi"/>
    </w:rPr>
  </w:style>
  <w:style w:type="character" w:customStyle="1" w:styleId="26">
    <w:name w:val="Заголовок №2_"/>
    <w:link w:val="27"/>
    <w:locked/>
    <w:rsid w:val="00F90996"/>
    <w:rPr>
      <w:sz w:val="21"/>
      <w:szCs w:val="21"/>
      <w:shd w:val="clear" w:color="auto" w:fill="FFFFFF"/>
    </w:rPr>
  </w:style>
  <w:style w:type="paragraph" w:customStyle="1" w:styleId="27">
    <w:name w:val="Заголовок №2"/>
    <w:basedOn w:val="a"/>
    <w:link w:val="26"/>
    <w:rsid w:val="00F90996"/>
    <w:pPr>
      <w:shd w:val="clear" w:color="auto" w:fill="FFFFFF"/>
      <w:spacing w:before="120" w:after="0" w:line="223" w:lineRule="exact"/>
      <w:jc w:val="center"/>
      <w:outlineLvl w:val="1"/>
    </w:pPr>
    <w:rPr>
      <w:rFonts w:asciiTheme="minorHAnsi" w:eastAsiaTheme="minorHAnsi" w:hAnsiTheme="minorHAnsi" w:cstheme="minorBidi"/>
      <w:sz w:val="21"/>
      <w:szCs w:val="21"/>
    </w:rPr>
  </w:style>
  <w:style w:type="character" w:customStyle="1" w:styleId="220">
    <w:name w:val="Заголовок №2 (2)_"/>
    <w:link w:val="221"/>
    <w:locked/>
    <w:rsid w:val="00F90996"/>
    <w:rPr>
      <w:sz w:val="19"/>
      <w:szCs w:val="19"/>
      <w:shd w:val="clear" w:color="auto" w:fill="FFFFFF"/>
    </w:rPr>
  </w:style>
  <w:style w:type="paragraph" w:customStyle="1" w:styleId="221">
    <w:name w:val="Заголовок №2 (2)"/>
    <w:basedOn w:val="a"/>
    <w:link w:val="220"/>
    <w:rsid w:val="00F90996"/>
    <w:pPr>
      <w:shd w:val="clear" w:color="auto" w:fill="FFFFFF"/>
      <w:spacing w:after="0" w:line="221" w:lineRule="exact"/>
      <w:ind w:firstLine="340"/>
      <w:jc w:val="both"/>
      <w:outlineLvl w:val="1"/>
    </w:pPr>
    <w:rPr>
      <w:rFonts w:asciiTheme="minorHAnsi" w:eastAsiaTheme="minorHAnsi" w:hAnsiTheme="minorHAnsi" w:cstheme="minorBidi"/>
      <w:sz w:val="19"/>
      <w:szCs w:val="19"/>
    </w:rPr>
  </w:style>
  <w:style w:type="character" w:customStyle="1" w:styleId="28">
    <w:name w:val="Основной текст (2)_"/>
    <w:link w:val="29"/>
    <w:locked/>
    <w:rsid w:val="00F90996"/>
    <w:rPr>
      <w:sz w:val="19"/>
      <w:szCs w:val="19"/>
      <w:shd w:val="clear" w:color="auto" w:fill="FFFFFF"/>
    </w:rPr>
  </w:style>
  <w:style w:type="paragraph" w:customStyle="1" w:styleId="29">
    <w:name w:val="Основной текст (2)"/>
    <w:basedOn w:val="a"/>
    <w:link w:val="28"/>
    <w:rsid w:val="00F90996"/>
    <w:pPr>
      <w:shd w:val="clear" w:color="auto" w:fill="FFFFFF"/>
      <w:spacing w:after="0" w:line="221" w:lineRule="exact"/>
      <w:ind w:firstLine="340"/>
      <w:jc w:val="both"/>
    </w:pPr>
    <w:rPr>
      <w:rFonts w:asciiTheme="minorHAnsi" w:eastAsiaTheme="minorHAnsi" w:hAnsiTheme="minorHAnsi" w:cstheme="minorBidi"/>
      <w:sz w:val="19"/>
      <w:szCs w:val="19"/>
    </w:rPr>
  </w:style>
  <w:style w:type="character" w:customStyle="1" w:styleId="33">
    <w:name w:val="Основной текст (3)_"/>
    <w:link w:val="34"/>
    <w:locked/>
    <w:rsid w:val="00F90996"/>
    <w:rPr>
      <w:sz w:val="19"/>
      <w:szCs w:val="19"/>
      <w:shd w:val="clear" w:color="auto" w:fill="FFFFFF"/>
    </w:rPr>
  </w:style>
  <w:style w:type="paragraph" w:customStyle="1" w:styleId="34">
    <w:name w:val="Основной текст (3)"/>
    <w:basedOn w:val="a"/>
    <w:link w:val="33"/>
    <w:rsid w:val="00F90996"/>
    <w:pPr>
      <w:shd w:val="clear" w:color="auto" w:fill="FFFFFF"/>
      <w:spacing w:after="0" w:line="221" w:lineRule="exact"/>
      <w:ind w:firstLine="340"/>
      <w:jc w:val="both"/>
    </w:pPr>
    <w:rPr>
      <w:rFonts w:asciiTheme="minorHAnsi" w:eastAsiaTheme="minorHAnsi" w:hAnsiTheme="minorHAnsi" w:cstheme="minorBidi"/>
      <w:sz w:val="19"/>
      <w:szCs w:val="19"/>
    </w:rPr>
  </w:style>
  <w:style w:type="character" w:customStyle="1" w:styleId="Candara">
    <w:name w:val="Основной текст + Candara"/>
    <w:aliases w:val="9 pt"/>
    <w:rsid w:val="00F90996"/>
    <w:rPr>
      <w:rFonts w:ascii="Candara" w:eastAsia="Candara" w:hAnsi="Candara" w:cs="Candara" w:hint="default"/>
      <w:w w:val="100"/>
      <w:sz w:val="18"/>
      <w:szCs w:val="18"/>
      <w:shd w:val="clear" w:color="auto" w:fill="FFFFFF"/>
    </w:rPr>
  </w:style>
  <w:style w:type="character" w:customStyle="1" w:styleId="aff1">
    <w:name w:val="Основной текст + Курсив"/>
    <w:rsid w:val="00F90996"/>
    <w:rPr>
      <w:rFonts w:ascii="Times New Roman" w:eastAsia="Times New Roman" w:hAnsi="Times New Roman" w:cs="Times New Roman" w:hint="default"/>
      <w:i/>
      <w:iCs/>
      <w:sz w:val="19"/>
      <w:szCs w:val="19"/>
      <w:shd w:val="clear" w:color="auto" w:fill="FFFFFF"/>
    </w:rPr>
  </w:style>
  <w:style w:type="character" w:customStyle="1" w:styleId="aff2">
    <w:name w:val="Основной текст + Полужирный"/>
    <w:aliases w:val="Курсив"/>
    <w:rsid w:val="00F90996"/>
    <w:rPr>
      <w:rFonts w:ascii="Times New Roman" w:eastAsia="Times New Roman" w:hAnsi="Times New Roman" w:cs="Times New Roman" w:hint="default"/>
      <w:b/>
      <w:bCs/>
      <w:i w:val="0"/>
      <w:iCs w:val="0"/>
      <w:smallCaps w:val="0"/>
      <w:strike w:val="0"/>
      <w:dstrike w:val="0"/>
      <w:spacing w:val="0"/>
      <w:sz w:val="19"/>
      <w:szCs w:val="19"/>
      <w:u w:val="none"/>
      <w:effect w:val="none"/>
      <w:shd w:val="clear" w:color="auto" w:fill="FFFFFF"/>
    </w:rPr>
  </w:style>
  <w:style w:type="character" w:customStyle="1" w:styleId="81">
    <w:name w:val="Основной текст + 8"/>
    <w:aliases w:val="5 pt,Полужирный,Малые прописные"/>
    <w:rsid w:val="00F90996"/>
    <w:rPr>
      <w:rFonts w:ascii="Times New Roman" w:eastAsia="Times New Roman" w:hAnsi="Times New Roman" w:cs="Times New Roman" w:hint="default"/>
      <w:b w:val="0"/>
      <w:bCs w:val="0"/>
      <w:i w:val="0"/>
      <w:iCs w:val="0"/>
      <w:smallCaps w:val="0"/>
      <w:strike w:val="0"/>
      <w:dstrike w:val="0"/>
      <w:spacing w:val="0"/>
      <w:sz w:val="19"/>
      <w:szCs w:val="19"/>
      <w:u w:val="none"/>
      <w:effect w:val="none"/>
      <w:shd w:val="clear" w:color="auto" w:fill="FFFFFF"/>
    </w:rPr>
  </w:style>
  <w:style w:type="character" w:customStyle="1" w:styleId="80">
    <w:name w:val="Заголовок 8 Знак"/>
    <w:basedOn w:val="a0"/>
    <w:link w:val="8"/>
    <w:uiPriority w:val="99"/>
    <w:rsid w:val="00DB5542"/>
    <w:rPr>
      <w:rFonts w:asciiTheme="majorHAnsi" w:eastAsiaTheme="majorEastAsia" w:hAnsiTheme="majorHAnsi" w:cstheme="majorBidi"/>
      <w:color w:val="404040" w:themeColor="text1" w:themeTint="BF"/>
      <w:sz w:val="20"/>
      <w:szCs w:val="20"/>
    </w:rPr>
  </w:style>
  <w:style w:type="character" w:customStyle="1" w:styleId="aff3">
    <w:name w:val="А_основной Знак"/>
    <w:basedOn w:val="a0"/>
    <w:link w:val="aff4"/>
    <w:locked/>
    <w:rsid w:val="00DB5542"/>
    <w:rPr>
      <w:rFonts w:ascii="Calibri" w:eastAsia="Calibri" w:hAnsi="Calibri"/>
      <w:sz w:val="28"/>
      <w:szCs w:val="28"/>
    </w:rPr>
  </w:style>
  <w:style w:type="paragraph" w:customStyle="1" w:styleId="aff4">
    <w:name w:val="А_основной"/>
    <w:basedOn w:val="a"/>
    <w:link w:val="aff3"/>
    <w:qFormat/>
    <w:rsid w:val="00DB5542"/>
    <w:pPr>
      <w:spacing w:after="0" w:line="360" w:lineRule="auto"/>
      <w:ind w:firstLine="454"/>
      <w:jc w:val="both"/>
    </w:pPr>
    <w:rPr>
      <w:rFonts w:cstheme="minorBidi"/>
      <w:sz w:val="28"/>
      <w:szCs w:val="28"/>
    </w:rPr>
  </w:style>
  <w:style w:type="paragraph" w:customStyle="1" w:styleId="aff5">
    <w:name w:val="Новый"/>
    <w:basedOn w:val="a"/>
    <w:uiPriority w:val="99"/>
    <w:rsid w:val="00DB5542"/>
    <w:pPr>
      <w:spacing w:after="0" w:line="360" w:lineRule="auto"/>
      <w:ind w:firstLine="454"/>
      <w:jc w:val="both"/>
    </w:pPr>
    <w:rPr>
      <w:rFonts w:ascii="Times New Roman" w:eastAsia="Times New Roman" w:hAnsi="Times New Roman"/>
      <w:sz w:val="28"/>
      <w:szCs w:val="24"/>
      <w:lang w:bidi="en-US"/>
    </w:rPr>
  </w:style>
  <w:style w:type="paragraph" w:customStyle="1" w:styleId="Zag1">
    <w:name w:val="Zag_1"/>
    <w:basedOn w:val="a"/>
    <w:uiPriority w:val="99"/>
    <w:rsid w:val="00DB5542"/>
    <w:pPr>
      <w:widowControl w:val="0"/>
      <w:autoSpaceDE w:val="0"/>
      <w:autoSpaceDN w:val="0"/>
      <w:adjustRightInd w:val="0"/>
      <w:spacing w:after="337" w:line="302" w:lineRule="exact"/>
      <w:jc w:val="center"/>
    </w:pPr>
    <w:rPr>
      <w:rFonts w:ascii="Times New Roman" w:hAnsi="Times New Roman"/>
      <w:b/>
      <w:bCs/>
      <w:color w:val="000000"/>
      <w:sz w:val="24"/>
      <w:szCs w:val="24"/>
      <w:lang w:val="en-US" w:eastAsia="ru-RU"/>
    </w:rPr>
  </w:style>
  <w:style w:type="paragraph" w:customStyle="1" w:styleId="msonormalcxspmiddle">
    <w:name w:val="msonormalcxspmiddle"/>
    <w:basedOn w:val="a"/>
    <w:uiPriority w:val="99"/>
    <w:rsid w:val="00DB5542"/>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normal">
    <w:name w:val="normal"/>
    <w:basedOn w:val="a"/>
    <w:uiPriority w:val="99"/>
    <w:rsid w:val="00DB5542"/>
    <w:pPr>
      <w:spacing w:before="60" w:after="60" w:line="240" w:lineRule="auto"/>
      <w:ind w:left="60" w:right="60" w:firstLine="225"/>
      <w:jc w:val="both"/>
    </w:pPr>
    <w:rPr>
      <w:rFonts w:ascii="Arial" w:eastAsia="Times New Roman" w:hAnsi="Arial" w:cs="Arial"/>
      <w:color w:val="000000"/>
      <w:sz w:val="24"/>
      <w:szCs w:val="24"/>
      <w:lang w:eastAsia="ru-RU"/>
    </w:rPr>
  </w:style>
  <w:style w:type="character" w:customStyle="1" w:styleId="10581">
    <w:name w:val="&amp;#10581"/>
    <w:aliases w:val="&amp;#10771,&amp;#10822,&amp;#10891,&amp;#10901,&amp;#10742,&amp;#10991,&amp;#10852,&amp;#10862,&amp;#10801,&amp;#10472,&amp;#10722"/>
    <w:basedOn w:val="a0"/>
    <w:link w:val="1047"/>
    <w:locked/>
    <w:rsid w:val="00DB5542"/>
    <w:rPr>
      <w:sz w:val="24"/>
      <w:szCs w:val="24"/>
    </w:rPr>
  </w:style>
  <w:style w:type="paragraph" w:customStyle="1" w:styleId="1047">
    <w:name w:val="&amp;#1047"/>
    <w:aliases w:val="&amp;#1072,&amp;#1075,&amp;#1086,&amp;#1083,&amp;#1074,&amp;#1082,1"/>
    <w:basedOn w:val="a"/>
    <w:link w:val="10581"/>
    <w:rsid w:val="00DB5542"/>
    <w:pPr>
      <w:spacing w:after="0" w:line="240" w:lineRule="auto"/>
    </w:pPr>
    <w:rPr>
      <w:rFonts w:asciiTheme="minorHAnsi" w:eastAsiaTheme="minorHAnsi" w:hAnsiTheme="minorHAnsi" w:cstheme="minorBidi"/>
      <w:sz w:val="24"/>
      <w:szCs w:val="24"/>
    </w:rPr>
  </w:style>
  <w:style w:type="paragraph" w:customStyle="1" w:styleId="1e">
    <w:name w:val="Верхний колонтитул1"/>
    <w:basedOn w:val="a"/>
    <w:uiPriority w:val="99"/>
    <w:semiHidden/>
    <w:rsid w:val="00DB5542"/>
    <w:pPr>
      <w:spacing w:before="100" w:beforeAutospacing="1" w:after="100" w:afterAutospacing="1" w:line="240" w:lineRule="auto"/>
      <w:jc w:val="center"/>
    </w:pPr>
    <w:rPr>
      <w:rFonts w:ascii="Verdana" w:eastAsia="Times New Roman" w:hAnsi="Verdana"/>
      <w:b/>
      <w:bCs/>
      <w:caps/>
      <w:color w:val="000000"/>
      <w:sz w:val="28"/>
      <w:szCs w:val="28"/>
      <w:lang w:eastAsia="ru-RU"/>
    </w:rPr>
  </w:style>
  <w:style w:type="paragraph" w:customStyle="1" w:styleId="subhead1">
    <w:name w:val="subhead1"/>
    <w:basedOn w:val="a"/>
    <w:uiPriority w:val="99"/>
    <w:semiHidden/>
    <w:rsid w:val="00DB5542"/>
    <w:pPr>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subhead2">
    <w:name w:val="subhead2"/>
    <w:basedOn w:val="a"/>
    <w:uiPriority w:val="99"/>
    <w:semiHidden/>
    <w:rsid w:val="00DB5542"/>
    <w:pP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sublink">
    <w:name w:val="sublink"/>
    <w:basedOn w:val="a"/>
    <w:uiPriority w:val="99"/>
    <w:semiHidden/>
    <w:rsid w:val="00DB5542"/>
    <w:pPr>
      <w:spacing w:before="100" w:beforeAutospacing="1" w:after="100" w:afterAutospacing="1" w:line="240" w:lineRule="auto"/>
    </w:pPr>
    <w:rPr>
      <w:rFonts w:ascii="Times New Roman" w:eastAsia="Times New Roman" w:hAnsi="Times New Roman"/>
      <w:color w:val="000000"/>
      <w:sz w:val="20"/>
      <w:szCs w:val="20"/>
      <w:lang w:eastAsia="ru-RU"/>
    </w:rPr>
  </w:style>
  <w:style w:type="paragraph" w:customStyle="1" w:styleId="firstzagolovokpodrazdela">
    <w:name w:val="firstzagolovokpodrazdela"/>
    <w:basedOn w:val="a"/>
    <w:uiPriority w:val="99"/>
    <w:rsid w:val="00DB5542"/>
    <w:pPr>
      <w:spacing w:before="4" w:after="2" w:line="240" w:lineRule="auto"/>
      <w:jc w:val="center"/>
    </w:pPr>
    <w:rPr>
      <w:rFonts w:ascii="Times New Roman" w:eastAsia="Times New Roman" w:hAnsi="Times New Roman"/>
      <w:b/>
      <w:bCs/>
      <w:caps/>
      <w:color w:val="000000"/>
      <w:sz w:val="29"/>
      <w:szCs w:val="29"/>
      <w:lang w:eastAsia="ru-RU"/>
    </w:rPr>
  </w:style>
  <w:style w:type="paragraph" w:customStyle="1" w:styleId="tabletext">
    <w:name w:val="tabletext"/>
    <w:basedOn w:val="a"/>
    <w:uiPriority w:val="99"/>
    <w:rsid w:val="00DB554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irstzagolovoktablicy">
    <w:name w:val="firstzagolovoktablicy"/>
    <w:basedOn w:val="a"/>
    <w:uiPriority w:val="99"/>
    <w:rsid w:val="00DB5542"/>
    <w:pPr>
      <w:spacing w:before="4" w:after="0" w:line="240" w:lineRule="auto"/>
      <w:jc w:val="center"/>
    </w:pPr>
    <w:rPr>
      <w:rFonts w:ascii="Times New Roman" w:eastAsia="Times New Roman" w:hAnsi="Times New Roman"/>
      <w:b/>
      <w:bCs/>
      <w:caps/>
      <w:color w:val="000000"/>
      <w:sz w:val="24"/>
      <w:szCs w:val="24"/>
      <w:lang w:eastAsia="ru-RU"/>
    </w:rPr>
  </w:style>
  <w:style w:type="paragraph" w:customStyle="1" w:styleId="textsnoski">
    <w:name w:val="textsnoski"/>
    <w:basedOn w:val="a"/>
    <w:uiPriority w:val="99"/>
    <w:rsid w:val="00DB5542"/>
    <w:pPr>
      <w:spacing w:before="100" w:beforeAutospacing="1" w:after="100" w:afterAutospacing="1" w:line="240" w:lineRule="auto"/>
      <w:jc w:val="both"/>
    </w:pPr>
    <w:rPr>
      <w:rFonts w:ascii="Times New Roman" w:eastAsia="Times New Roman" w:hAnsi="Times New Roman"/>
      <w:color w:val="000000"/>
      <w:sz w:val="20"/>
      <w:szCs w:val="20"/>
      <w:lang w:eastAsia="ru-RU"/>
    </w:rPr>
  </w:style>
  <w:style w:type="character" w:customStyle="1" w:styleId="texturok">
    <w:name w:val="text_urok Знак"/>
    <w:basedOn w:val="a0"/>
    <w:link w:val="texturok0"/>
    <w:locked/>
    <w:rsid w:val="00DB5542"/>
    <w:rPr>
      <w:rFonts w:ascii="SchoolBookC" w:eastAsia="Calibri" w:hAnsi="SchoolBookC" w:cs="SchoolBookC"/>
      <w:color w:val="000000"/>
    </w:rPr>
  </w:style>
  <w:style w:type="paragraph" w:customStyle="1" w:styleId="texturok0">
    <w:name w:val="text_urok"/>
    <w:basedOn w:val="a"/>
    <w:link w:val="texturok"/>
    <w:rsid w:val="00DB5542"/>
    <w:pPr>
      <w:widowControl w:val="0"/>
      <w:autoSpaceDE w:val="0"/>
      <w:autoSpaceDN w:val="0"/>
      <w:adjustRightInd w:val="0"/>
      <w:spacing w:after="0" w:line="240" w:lineRule="atLeast"/>
      <w:ind w:firstLine="283"/>
      <w:jc w:val="both"/>
    </w:pPr>
    <w:rPr>
      <w:rFonts w:ascii="SchoolBookC" w:hAnsi="SchoolBookC" w:cs="SchoolBookC"/>
      <w:color w:val="000000"/>
    </w:rPr>
  </w:style>
  <w:style w:type="paragraph" w:customStyle="1" w:styleId="msonormalcxsplast">
    <w:name w:val="msonormalcxsplast"/>
    <w:basedOn w:val="a"/>
    <w:uiPriority w:val="99"/>
    <w:rsid w:val="00DB5542"/>
    <w:pPr>
      <w:spacing w:before="100" w:beforeAutospacing="1" w:after="100" w:afterAutospacing="1" w:line="240" w:lineRule="auto"/>
    </w:pPr>
    <w:rPr>
      <w:rFonts w:ascii="Times New Roman" w:hAnsi="Times New Roman"/>
      <w:b/>
      <w:i/>
      <w:lang w:eastAsia="ru-RU"/>
    </w:rPr>
  </w:style>
  <w:style w:type="paragraph" w:customStyle="1" w:styleId="xod">
    <w:name w:val="xod"/>
    <w:basedOn w:val="a"/>
    <w:uiPriority w:val="99"/>
    <w:rsid w:val="00DB5542"/>
    <w:pPr>
      <w:widowControl w:val="0"/>
      <w:autoSpaceDE w:val="0"/>
      <w:autoSpaceDN w:val="0"/>
      <w:adjustRightInd w:val="0"/>
      <w:spacing w:after="0" w:line="240" w:lineRule="atLeast"/>
      <w:ind w:firstLine="283"/>
      <w:jc w:val="both"/>
    </w:pPr>
    <w:rPr>
      <w:rFonts w:ascii="JournalSansC" w:hAnsi="JournalSansC" w:cs="JournalSansC"/>
      <w:color w:val="000000"/>
      <w:lang w:eastAsia="ru-RU"/>
    </w:rPr>
  </w:style>
  <w:style w:type="paragraph" w:customStyle="1" w:styleId="Style21">
    <w:name w:val="Style21"/>
    <w:basedOn w:val="a"/>
    <w:rsid w:val="00DB5542"/>
    <w:pPr>
      <w:widowControl w:val="0"/>
      <w:autoSpaceDE w:val="0"/>
      <w:autoSpaceDN w:val="0"/>
      <w:adjustRightInd w:val="0"/>
      <w:spacing w:after="0" w:line="230" w:lineRule="exact"/>
      <w:ind w:firstLine="538"/>
      <w:jc w:val="both"/>
    </w:pPr>
    <w:rPr>
      <w:rFonts w:ascii="Book Antiqua" w:eastAsia="Times New Roman" w:hAnsi="Book Antiqua"/>
      <w:sz w:val="24"/>
      <w:szCs w:val="24"/>
      <w:lang w:eastAsia="ru-RU"/>
    </w:rPr>
  </w:style>
  <w:style w:type="paragraph" w:customStyle="1" w:styleId="Style22">
    <w:name w:val="Style22"/>
    <w:basedOn w:val="a"/>
    <w:rsid w:val="00DB5542"/>
    <w:pPr>
      <w:widowControl w:val="0"/>
      <w:autoSpaceDE w:val="0"/>
      <w:autoSpaceDN w:val="0"/>
      <w:adjustRightInd w:val="0"/>
      <w:spacing w:after="0" w:line="235" w:lineRule="exact"/>
    </w:pPr>
    <w:rPr>
      <w:rFonts w:ascii="Book Antiqua" w:eastAsia="Times New Roman" w:hAnsi="Book Antiqua"/>
      <w:sz w:val="24"/>
      <w:szCs w:val="24"/>
      <w:lang w:eastAsia="ru-RU"/>
    </w:rPr>
  </w:style>
  <w:style w:type="paragraph" w:customStyle="1" w:styleId="Style23">
    <w:name w:val="Style23"/>
    <w:basedOn w:val="a"/>
    <w:rsid w:val="00DB5542"/>
    <w:pPr>
      <w:widowControl w:val="0"/>
      <w:autoSpaceDE w:val="0"/>
      <w:autoSpaceDN w:val="0"/>
      <w:adjustRightInd w:val="0"/>
      <w:spacing w:after="0" w:line="240" w:lineRule="auto"/>
    </w:pPr>
    <w:rPr>
      <w:rFonts w:ascii="Book Antiqua" w:eastAsia="Times New Roman" w:hAnsi="Book Antiqua"/>
      <w:sz w:val="24"/>
      <w:szCs w:val="24"/>
      <w:lang w:eastAsia="ru-RU"/>
    </w:rPr>
  </w:style>
  <w:style w:type="paragraph" w:customStyle="1" w:styleId="Style27">
    <w:name w:val="Style27"/>
    <w:basedOn w:val="a"/>
    <w:rsid w:val="00DB5542"/>
    <w:pPr>
      <w:widowControl w:val="0"/>
      <w:autoSpaceDE w:val="0"/>
      <w:autoSpaceDN w:val="0"/>
      <w:adjustRightInd w:val="0"/>
      <w:spacing w:after="0" w:line="228" w:lineRule="exact"/>
    </w:pPr>
    <w:rPr>
      <w:rFonts w:ascii="Book Antiqua" w:eastAsia="Times New Roman" w:hAnsi="Book Antiqua"/>
      <w:sz w:val="24"/>
      <w:szCs w:val="24"/>
      <w:lang w:eastAsia="ru-RU"/>
    </w:rPr>
  </w:style>
  <w:style w:type="paragraph" w:customStyle="1" w:styleId="Style28">
    <w:name w:val="Style28"/>
    <w:basedOn w:val="a"/>
    <w:rsid w:val="00DB5542"/>
    <w:pPr>
      <w:widowControl w:val="0"/>
      <w:autoSpaceDE w:val="0"/>
      <w:autoSpaceDN w:val="0"/>
      <w:adjustRightInd w:val="0"/>
      <w:spacing w:after="0" w:line="226" w:lineRule="exact"/>
      <w:ind w:firstLine="586"/>
      <w:jc w:val="both"/>
    </w:pPr>
    <w:rPr>
      <w:rFonts w:ascii="Book Antiqua" w:eastAsia="Times New Roman" w:hAnsi="Book Antiqua"/>
      <w:sz w:val="24"/>
      <w:szCs w:val="24"/>
      <w:lang w:eastAsia="ru-RU"/>
    </w:rPr>
  </w:style>
  <w:style w:type="paragraph" w:customStyle="1" w:styleId="Style25">
    <w:name w:val="Style25"/>
    <w:basedOn w:val="a"/>
    <w:rsid w:val="00DB5542"/>
    <w:pPr>
      <w:widowControl w:val="0"/>
      <w:autoSpaceDE w:val="0"/>
      <w:autoSpaceDN w:val="0"/>
      <w:adjustRightInd w:val="0"/>
      <w:spacing w:after="0" w:line="267" w:lineRule="exact"/>
      <w:ind w:firstLine="355"/>
      <w:jc w:val="both"/>
    </w:pPr>
    <w:rPr>
      <w:rFonts w:ascii="Book Antiqua" w:eastAsia="Times New Roman" w:hAnsi="Book Antiqua"/>
      <w:sz w:val="24"/>
      <w:szCs w:val="24"/>
      <w:lang w:eastAsia="ru-RU"/>
    </w:rPr>
  </w:style>
  <w:style w:type="paragraph" w:customStyle="1" w:styleId="Style6">
    <w:name w:val="Style6"/>
    <w:basedOn w:val="a"/>
    <w:uiPriority w:val="99"/>
    <w:rsid w:val="00DB5542"/>
    <w:pPr>
      <w:widowControl w:val="0"/>
      <w:autoSpaceDE w:val="0"/>
      <w:autoSpaceDN w:val="0"/>
      <w:adjustRightInd w:val="0"/>
      <w:spacing w:after="0" w:line="240" w:lineRule="auto"/>
    </w:pPr>
    <w:rPr>
      <w:rFonts w:ascii="Cambria" w:eastAsia="Times New Roman" w:hAnsi="Cambria"/>
      <w:sz w:val="24"/>
      <w:szCs w:val="24"/>
      <w:lang w:eastAsia="ru-RU"/>
    </w:rPr>
  </w:style>
  <w:style w:type="paragraph" w:customStyle="1" w:styleId="Style8">
    <w:name w:val="Style8"/>
    <w:basedOn w:val="a"/>
    <w:uiPriority w:val="99"/>
    <w:rsid w:val="00DB5542"/>
    <w:pPr>
      <w:widowControl w:val="0"/>
      <w:autoSpaceDE w:val="0"/>
      <w:autoSpaceDN w:val="0"/>
      <w:adjustRightInd w:val="0"/>
      <w:spacing w:after="0" w:line="370" w:lineRule="exact"/>
    </w:pPr>
    <w:rPr>
      <w:rFonts w:ascii="Cambria" w:eastAsia="Times New Roman" w:hAnsi="Cambria"/>
      <w:sz w:val="24"/>
      <w:szCs w:val="24"/>
      <w:lang w:eastAsia="ru-RU"/>
    </w:rPr>
  </w:style>
  <w:style w:type="paragraph" w:customStyle="1" w:styleId="Style10">
    <w:name w:val="Style10"/>
    <w:basedOn w:val="a"/>
    <w:uiPriority w:val="99"/>
    <w:rsid w:val="00DB5542"/>
    <w:pPr>
      <w:widowControl w:val="0"/>
      <w:autoSpaceDE w:val="0"/>
      <w:autoSpaceDN w:val="0"/>
      <w:adjustRightInd w:val="0"/>
      <w:spacing w:after="0" w:line="307" w:lineRule="exact"/>
      <w:ind w:hanging="288"/>
    </w:pPr>
    <w:rPr>
      <w:rFonts w:ascii="Cambria" w:eastAsia="Times New Roman" w:hAnsi="Cambria"/>
      <w:sz w:val="24"/>
      <w:szCs w:val="24"/>
      <w:lang w:eastAsia="ru-RU"/>
    </w:rPr>
  </w:style>
  <w:style w:type="paragraph" w:customStyle="1" w:styleId="Style14">
    <w:name w:val="Style14"/>
    <w:basedOn w:val="a"/>
    <w:uiPriority w:val="99"/>
    <w:rsid w:val="00DB5542"/>
    <w:pPr>
      <w:widowControl w:val="0"/>
      <w:autoSpaceDE w:val="0"/>
      <w:autoSpaceDN w:val="0"/>
      <w:adjustRightInd w:val="0"/>
      <w:spacing w:after="0" w:line="251" w:lineRule="exact"/>
      <w:ind w:firstLine="288"/>
      <w:jc w:val="both"/>
    </w:pPr>
    <w:rPr>
      <w:rFonts w:ascii="Cambria" w:eastAsia="Times New Roman" w:hAnsi="Cambria"/>
      <w:sz w:val="24"/>
      <w:szCs w:val="24"/>
      <w:lang w:eastAsia="ru-RU"/>
    </w:rPr>
  </w:style>
  <w:style w:type="paragraph" w:customStyle="1" w:styleId="Style15">
    <w:name w:val="Style15"/>
    <w:basedOn w:val="a"/>
    <w:uiPriority w:val="99"/>
    <w:rsid w:val="00DB5542"/>
    <w:pPr>
      <w:widowControl w:val="0"/>
      <w:autoSpaceDE w:val="0"/>
      <w:autoSpaceDN w:val="0"/>
      <w:adjustRightInd w:val="0"/>
      <w:spacing w:after="0" w:line="240" w:lineRule="auto"/>
    </w:pPr>
    <w:rPr>
      <w:rFonts w:ascii="Cambria" w:eastAsia="Times New Roman" w:hAnsi="Cambria"/>
      <w:sz w:val="24"/>
      <w:szCs w:val="24"/>
      <w:lang w:eastAsia="ru-RU"/>
    </w:rPr>
  </w:style>
  <w:style w:type="paragraph" w:customStyle="1" w:styleId="Style16">
    <w:name w:val="Style16"/>
    <w:basedOn w:val="a"/>
    <w:uiPriority w:val="99"/>
    <w:rsid w:val="00DB5542"/>
    <w:pPr>
      <w:widowControl w:val="0"/>
      <w:autoSpaceDE w:val="0"/>
      <w:autoSpaceDN w:val="0"/>
      <w:adjustRightInd w:val="0"/>
      <w:spacing w:after="0" w:line="229" w:lineRule="exact"/>
      <w:ind w:firstLine="288"/>
      <w:jc w:val="both"/>
    </w:pPr>
    <w:rPr>
      <w:rFonts w:ascii="Cambria" w:eastAsia="Times New Roman" w:hAnsi="Cambria"/>
      <w:sz w:val="24"/>
      <w:szCs w:val="24"/>
      <w:lang w:eastAsia="ru-RU"/>
    </w:rPr>
  </w:style>
  <w:style w:type="paragraph" w:customStyle="1" w:styleId="Style9">
    <w:name w:val="Style9"/>
    <w:basedOn w:val="a"/>
    <w:uiPriority w:val="99"/>
    <w:rsid w:val="00DB5542"/>
    <w:pPr>
      <w:widowControl w:val="0"/>
      <w:autoSpaceDE w:val="0"/>
      <w:autoSpaceDN w:val="0"/>
      <w:adjustRightInd w:val="0"/>
      <w:spacing w:after="0" w:line="240" w:lineRule="auto"/>
    </w:pPr>
    <w:rPr>
      <w:rFonts w:ascii="Cambria" w:eastAsia="Times New Roman" w:hAnsi="Cambria"/>
      <w:sz w:val="24"/>
      <w:szCs w:val="24"/>
      <w:lang w:eastAsia="ru-RU"/>
    </w:rPr>
  </w:style>
  <w:style w:type="paragraph" w:customStyle="1" w:styleId="Style11">
    <w:name w:val="Style11"/>
    <w:basedOn w:val="a"/>
    <w:uiPriority w:val="99"/>
    <w:rsid w:val="00DB5542"/>
    <w:pPr>
      <w:widowControl w:val="0"/>
      <w:autoSpaceDE w:val="0"/>
      <w:autoSpaceDN w:val="0"/>
      <w:adjustRightInd w:val="0"/>
      <w:spacing w:after="0" w:line="230" w:lineRule="exact"/>
      <w:ind w:firstLine="514"/>
      <w:jc w:val="both"/>
    </w:pPr>
    <w:rPr>
      <w:rFonts w:ascii="Book Antiqua" w:eastAsia="Times New Roman" w:hAnsi="Book Antiqua"/>
      <w:sz w:val="24"/>
      <w:szCs w:val="24"/>
      <w:lang w:eastAsia="ru-RU"/>
    </w:rPr>
  </w:style>
  <w:style w:type="paragraph" w:customStyle="1" w:styleId="Style24">
    <w:name w:val="Style24"/>
    <w:basedOn w:val="a"/>
    <w:uiPriority w:val="99"/>
    <w:rsid w:val="00DB5542"/>
    <w:pPr>
      <w:widowControl w:val="0"/>
      <w:autoSpaceDE w:val="0"/>
      <w:autoSpaceDN w:val="0"/>
      <w:adjustRightInd w:val="0"/>
      <w:spacing w:after="0" w:line="230" w:lineRule="exact"/>
      <w:ind w:hanging="350"/>
    </w:pPr>
    <w:rPr>
      <w:rFonts w:ascii="Book Antiqua" w:eastAsia="Times New Roman" w:hAnsi="Book Antiqua"/>
      <w:sz w:val="24"/>
      <w:szCs w:val="24"/>
      <w:lang w:eastAsia="ru-RU"/>
    </w:rPr>
  </w:style>
  <w:style w:type="paragraph" w:customStyle="1" w:styleId="aff6">
    <w:name w:val="Знак"/>
    <w:basedOn w:val="a"/>
    <w:uiPriority w:val="99"/>
    <w:rsid w:val="00DB5542"/>
    <w:pPr>
      <w:spacing w:after="160" w:line="240" w:lineRule="exact"/>
    </w:pPr>
    <w:rPr>
      <w:rFonts w:ascii="Verdana" w:eastAsia="Times New Roman" w:hAnsi="Verdana"/>
      <w:sz w:val="20"/>
      <w:szCs w:val="20"/>
      <w:lang w:val="en-US"/>
    </w:rPr>
  </w:style>
  <w:style w:type="paragraph" w:customStyle="1" w:styleId="c33">
    <w:name w:val="c33"/>
    <w:basedOn w:val="a"/>
    <w:uiPriority w:val="99"/>
    <w:rsid w:val="00DB5542"/>
    <w:pPr>
      <w:spacing w:before="100" w:beforeAutospacing="1" w:after="100" w:afterAutospacing="1" w:line="240" w:lineRule="auto"/>
    </w:pPr>
    <w:rPr>
      <w:rFonts w:ascii="Times New Roman" w:eastAsia="Times New Roman" w:hAnsi="Times New Roman"/>
      <w:sz w:val="24"/>
      <w:szCs w:val="24"/>
      <w:lang w:eastAsia="ru-RU"/>
    </w:rPr>
  </w:style>
  <w:style w:type="character" w:styleId="aff7">
    <w:name w:val="endnote reference"/>
    <w:basedOn w:val="a0"/>
    <w:semiHidden/>
    <w:unhideWhenUsed/>
    <w:rsid w:val="00DB5542"/>
    <w:rPr>
      <w:vertAlign w:val="superscript"/>
    </w:rPr>
  </w:style>
  <w:style w:type="character" w:customStyle="1" w:styleId="Zag11">
    <w:name w:val="Zag_11"/>
    <w:rsid w:val="00DB5542"/>
  </w:style>
  <w:style w:type="character" w:customStyle="1" w:styleId="tleft1">
    <w:name w:val="t_left1"/>
    <w:basedOn w:val="a0"/>
    <w:rsid w:val="00DB5542"/>
    <w:rPr>
      <w:rFonts w:ascii="Times New Roman" w:hAnsi="Times New Roman" w:cs="Times New Roman" w:hint="default"/>
      <w:sz w:val="24"/>
      <w:szCs w:val="24"/>
    </w:rPr>
  </w:style>
  <w:style w:type="character" w:customStyle="1" w:styleId="35">
    <w:name w:val="Знак Знак3"/>
    <w:basedOn w:val="a0"/>
    <w:rsid w:val="00DB5542"/>
    <w:rPr>
      <w:rFonts w:ascii="Times New Roman" w:eastAsia="Times New Roman" w:hAnsi="Times New Roman" w:cs="Times New Roman" w:hint="default"/>
      <w:sz w:val="20"/>
      <w:szCs w:val="20"/>
      <w:lang w:eastAsia="ru-RU"/>
    </w:rPr>
  </w:style>
  <w:style w:type="character" w:customStyle="1" w:styleId="apple-style-span">
    <w:name w:val="apple-style-span"/>
    <w:basedOn w:val="a0"/>
    <w:rsid w:val="00DB5542"/>
    <w:rPr>
      <w:rFonts w:ascii="Times New Roman" w:hAnsi="Times New Roman" w:cs="Times New Roman" w:hint="default"/>
    </w:rPr>
  </w:style>
  <w:style w:type="character" w:customStyle="1" w:styleId="FontStyle37">
    <w:name w:val="Font Style37"/>
    <w:basedOn w:val="a0"/>
    <w:rsid w:val="00DB5542"/>
    <w:rPr>
      <w:rFonts w:ascii="Arial" w:hAnsi="Arial" w:cs="Arial" w:hint="default"/>
      <w:sz w:val="18"/>
      <w:szCs w:val="18"/>
    </w:rPr>
  </w:style>
  <w:style w:type="character" w:customStyle="1" w:styleId="FontStyle39">
    <w:name w:val="Font Style39"/>
    <w:basedOn w:val="a0"/>
    <w:rsid w:val="00DB5542"/>
    <w:rPr>
      <w:rFonts w:ascii="Arial" w:hAnsi="Arial" w:cs="Arial" w:hint="default"/>
      <w:b/>
      <w:bCs/>
      <w:i/>
      <w:iCs/>
      <w:sz w:val="18"/>
      <w:szCs w:val="18"/>
    </w:rPr>
  </w:style>
  <w:style w:type="character" w:customStyle="1" w:styleId="FontStyle40">
    <w:name w:val="Font Style40"/>
    <w:basedOn w:val="a0"/>
    <w:rsid w:val="00DB5542"/>
    <w:rPr>
      <w:rFonts w:ascii="Arial" w:hAnsi="Arial" w:cs="Arial" w:hint="default"/>
      <w:b/>
      <w:bCs/>
      <w:sz w:val="18"/>
      <w:szCs w:val="18"/>
    </w:rPr>
  </w:style>
  <w:style w:type="character" w:customStyle="1" w:styleId="FontStyle41">
    <w:name w:val="Font Style41"/>
    <w:basedOn w:val="a0"/>
    <w:rsid w:val="00DB5542"/>
    <w:rPr>
      <w:rFonts w:ascii="Book Antiqua" w:hAnsi="Book Antiqua" w:cs="Book Antiqua" w:hint="default"/>
      <w:b/>
      <w:bCs/>
      <w:i/>
      <w:iCs/>
      <w:sz w:val="18"/>
      <w:szCs w:val="18"/>
    </w:rPr>
  </w:style>
  <w:style w:type="character" w:customStyle="1" w:styleId="FontStyle20">
    <w:name w:val="Font Style20"/>
    <w:basedOn w:val="a0"/>
    <w:rsid w:val="00DB5542"/>
    <w:rPr>
      <w:rFonts w:ascii="Cambria" w:hAnsi="Cambria" w:cs="Cambria" w:hint="default"/>
      <w:sz w:val="20"/>
      <w:szCs w:val="20"/>
    </w:rPr>
  </w:style>
  <w:style w:type="character" w:customStyle="1" w:styleId="FontStyle18">
    <w:name w:val="Font Style18"/>
    <w:basedOn w:val="a0"/>
    <w:rsid w:val="00DB5542"/>
    <w:rPr>
      <w:rFonts w:ascii="Microsoft Sans Serif" w:hAnsi="Microsoft Sans Serif" w:cs="Microsoft Sans Serif" w:hint="default"/>
      <w:sz w:val="32"/>
      <w:szCs w:val="32"/>
    </w:rPr>
  </w:style>
  <w:style w:type="character" w:customStyle="1" w:styleId="FontStyle21">
    <w:name w:val="Font Style21"/>
    <w:basedOn w:val="a0"/>
    <w:rsid w:val="00DB5542"/>
    <w:rPr>
      <w:rFonts w:ascii="Microsoft Sans Serif" w:hAnsi="Microsoft Sans Serif" w:cs="Microsoft Sans Serif" w:hint="default"/>
      <w:b/>
      <w:bCs/>
      <w:sz w:val="28"/>
      <w:szCs w:val="28"/>
    </w:rPr>
  </w:style>
  <w:style w:type="character" w:customStyle="1" w:styleId="FontStyle22">
    <w:name w:val="Font Style22"/>
    <w:basedOn w:val="a0"/>
    <w:rsid w:val="00DB5542"/>
    <w:rPr>
      <w:rFonts w:ascii="Microsoft Sans Serif" w:hAnsi="Microsoft Sans Serif" w:cs="Microsoft Sans Serif" w:hint="default"/>
      <w:spacing w:val="10"/>
      <w:sz w:val="18"/>
      <w:szCs w:val="18"/>
    </w:rPr>
  </w:style>
  <w:style w:type="character" w:customStyle="1" w:styleId="FontStyle26">
    <w:name w:val="Font Style26"/>
    <w:basedOn w:val="a0"/>
    <w:rsid w:val="00DB5542"/>
    <w:rPr>
      <w:rFonts w:ascii="Cambria" w:hAnsi="Cambria" w:cs="Cambria" w:hint="default"/>
      <w:i/>
      <w:iCs/>
      <w:sz w:val="20"/>
      <w:szCs w:val="20"/>
    </w:rPr>
  </w:style>
  <w:style w:type="character" w:customStyle="1" w:styleId="FontStyle29">
    <w:name w:val="Font Style29"/>
    <w:basedOn w:val="a0"/>
    <w:rsid w:val="00DB5542"/>
    <w:rPr>
      <w:rFonts w:ascii="Georgia" w:hAnsi="Georgia" w:cs="Georgia" w:hint="default"/>
      <w:b/>
      <w:bCs/>
      <w:sz w:val="40"/>
      <w:szCs w:val="40"/>
    </w:rPr>
  </w:style>
  <w:style w:type="character" w:customStyle="1" w:styleId="FontStyle30">
    <w:name w:val="Font Style30"/>
    <w:basedOn w:val="a0"/>
    <w:rsid w:val="00DB5542"/>
    <w:rPr>
      <w:rFonts w:ascii="Microsoft Sans Serif" w:hAnsi="Microsoft Sans Serif" w:cs="Microsoft Sans Serif" w:hint="default"/>
      <w:sz w:val="26"/>
      <w:szCs w:val="26"/>
    </w:rPr>
  </w:style>
  <w:style w:type="character" w:customStyle="1" w:styleId="FontStyle31">
    <w:name w:val="Font Style31"/>
    <w:basedOn w:val="a0"/>
    <w:rsid w:val="00DB5542"/>
    <w:rPr>
      <w:rFonts w:ascii="Cambria" w:hAnsi="Cambria" w:cs="Cambria" w:hint="default"/>
      <w:sz w:val="18"/>
      <w:szCs w:val="18"/>
    </w:rPr>
  </w:style>
  <w:style w:type="character" w:customStyle="1" w:styleId="FontStyle19">
    <w:name w:val="Font Style19"/>
    <w:basedOn w:val="a0"/>
    <w:rsid w:val="00DB5542"/>
    <w:rPr>
      <w:rFonts w:ascii="Book Antiqua" w:hAnsi="Book Antiqua" w:cs="Book Antiqua" w:hint="default"/>
      <w:i/>
      <w:iCs/>
      <w:spacing w:val="20"/>
      <w:sz w:val="18"/>
      <w:szCs w:val="18"/>
    </w:rPr>
  </w:style>
  <w:style w:type="character" w:customStyle="1" w:styleId="FontStyle24">
    <w:name w:val="Font Style24"/>
    <w:basedOn w:val="a0"/>
    <w:rsid w:val="00DB5542"/>
    <w:rPr>
      <w:rFonts w:ascii="Cambria" w:hAnsi="Cambria" w:cs="Cambria" w:hint="default"/>
      <w:b/>
      <w:bCs/>
      <w:i/>
      <w:iCs/>
      <w:spacing w:val="20"/>
      <w:sz w:val="16"/>
      <w:szCs w:val="16"/>
    </w:rPr>
  </w:style>
  <w:style w:type="character" w:customStyle="1" w:styleId="FontStyle23">
    <w:name w:val="Font Style23"/>
    <w:basedOn w:val="a0"/>
    <w:rsid w:val="00DB5542"/>
    <w:rPr>
      <w:rFonts w:ascii="Microsoft Sans Serif" w:hAnsi="Microsoft Sans Serif" w:cs="Microsoft Sans Serif" w:hint="default"/>
      <w:b/>
      <w:bCs/>
      <w:sz w:val="20"/>
      <w:szCs w:val="20"/>
    </w:rPr>
  </w:style>
  <w:style w:type="character" w:customStyle="1" w:styleId="FontStyle38">
    <w:name w:val="Font Style38"/>
    <w:basedOn w:val="a0"/>
    <w:rsid w:val="00DB5542"/>
    <w:rPr>
      <w:rFonts w:ascii="Book Antiqua" w:hAnsi="Book Antiqua" w:cs="Book Antiqua" w:hint="default"/>
      <w:b/>
      <w:bCs/>
      <w:smallCaps/>
      <w:spacing w:val="10"/>
      <w:w w:val="30"/>
      <w:sz w:val="18"/>
      <w:szCs w:val="18"/>
    </w:rPr>
  </w:style>
  <w:style w:type="character" w:customStyle="1" w:styleId="FontStyle42">
    <w:name w:val="Font Style42"/>
    <w:basedOn w:val="a0"/>
    <w:rsid w:val="00DB5542"/>
    <w:rPr>
      <w:rFonts w:ascii="Book Antiqua" w:hAnsi="Book Antiqua" w:cs="Book Antiqua" w:hint="default"/>
      <w:b/>
      <w:bCs/>
      <w:spacing w:val="20"/>
      <w:sz w:val="16"/>
      <w:szCs w:val="16"/>
    </w:rPr>
  </w:style>
  <w:style w:type="character" w:customStyle="1" w:styleId="FontStyle33">
    <w:name w:val="Font Style33"/>
    <w:basedOn w:val="a0"/>
    <w:rsid w:val="00DB5542"/>
    <w:rPr>
      <w:rFonts w:ascii="Book Antiqua" w:hAnsi="Book Antiqua" w:cs="Book Antiqua" w:hint="default"/>
      <w:spacing w:val="10"/>
      <w:sz w:val="18"/>
      <w:szCs w:val="18"/>
    </w:rPr>
  </w:style>
  <w:style w:type="character" w:customStyle="1" w:styleId="FontStyle34">
    <w:name w:val="Font Style34"/>
    <w:basedOn w:val="a0"/>
    <w:rsid w:val="00DB5542"/>
    <w:rPr>
      <w:rFonts w:ascii="Book Antiqua" w:hAnsi="Book Antiqua" w:cs="Book Antiqua" w:hint="default"/>
      <w:b/>
      <w:bCs/>
      <w:sz w:val="18"/>
      <w:szCs w:val="18"/>
    </w:rPr>
  </w:style>
  <w:style w:type="paragraph" w:styleId="z-1">
    <w:name w:val="HTML Bottom of Form"/>
    <w:basedOn w:val="a"/>
    <w:next w:val="a"/>
    <w:link w:val="z-2"/>
    <w:hidden/>
    <w:uiPriority w:val="99"/>
    <w:semiHidden/>
    <w:unhideWhenUsed/>
    <w:rsid w:val="00DB5542"/>
    <w:pPr>
      <w:widowControl w:val="0"/>
      <w:pBdr>
        <w:top w:val="single" w:sz="6" w:space="1" w:color="auto"/>
      </w:pBdr>
      <w:autoSpaceDE w:val="0"/>
      <w:autoSpaceDN w:val="0"/>
      <w:adjustRightInd w:val="0"/>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DB5542"/>
    <w:rPr>
      <w:rFonts w:ascii="Arial" w:eastAsia="Times New Roman" w:hAnsi="Arial" w:cs="Arial"/>
      <w:vanish/>
      <w:sz w:val="16"/>
      <w:szCs w:val="16"/>
      <w:lang w:eastAsia="ru-RU"/>
    </w:rPr>
  </w:style>
  <w:style w:type="character" w:customStyle="1" w:styleId="extraname">
    <w:name w:val="extraname"/>
    <w:basedOn w:val="a0"/>
    <w:rsid w:val="00DB5542"/>
  </w:style>
  <w:style w:type="character" w:customStyle="1" w:styleId="c18">
    <w:name w:val="c18"/>
    <w:basedOn w:val="a0"/>
    <w:rsid w:val="00DB5542"/>
  </w:style>
  <w:style w:type="character" w:customStyle="1" w:styleId="40">
    <w:name w:val="Заголовок 4 Знак"/>
    <w:basedOn w:val="a0"/>
    <w:link w:val="4"/>
    <w:uiPriority w:val="9"/>
    <w:semiHidden/>
    <w:rsid w:val="00B045B3"/>
    <w:rPr>
      <w:rFonts w:asciiTheme="majorHAnsi" w:eastAsiaTheme="majorEastAsia" w:hAnsiTheme="majorHAnsi" w:cstheme="majorBidi"/>
      <w:b/>
      <w:bCs/>
      <w:i/>
      <w:iCs/>
      <w:color w:val="4F81BD" w:themeColor="accent1"/>
    </w:rPr>
  </w:style>
  <w:style w:type="character" w:customStyle="1" w:styleId="70">
    <w:name w:val="Заголовок 7 Знак"/>
    <w:basedOn w:val="a0"/>
    <w:link w:val="7"/>
    <w:uiPriority w:val="9"/>
    <w:semiHidden/>
    <w:rsid w:val="00B045B3"/>
    <w:rPr>
      <w:rFonts w:asciiTheme="majorHAnsi" w:eastAsiaTheme="majorEastAsia" w:hAnsiTheme="majorHAnsi" w:cstheme="majorBidi"/>
      <w:i/>
      <w:iCs/>
      <w:color w:val="404040" w:themeColor="text1" w:themeTint="BF"/>
    </w:rPr>
  </w:style>
  <w:style w:type="character" w:customStyle="1" w:styleId="FontStyle14">
    <w:name w:val="Font Style14"/>
    <w:basedOn w:val="a0"/>
    <w:uiPriority w:val="99"/>
    <w:rsid w:val="00B045B3"/>
    <w:rPr>
      <w:rFonts w:ascii="Calibri" w:hAnsi="Calibri" w:cs="Calibri"/>
      <w:b/>
      <w:bCs/>
      <w:sz w:val="26"/>
      <w:szCs w:val="26"/>
    </w:rPr>
  </w:style>
  <w:style w:type="character" w:customStyle="1" w:styleId="FontStyle15">
    <w:name w:val="Font Style15"/>
    <w:basedOn w:val="a0"/>
    <w:uiPriority w:val="99"/>
    <w:rsid w:val="00B045B3"/>
    <w:rPr>
      <w:rFonts w:ascii="Trebuchet MS" w:hAnsi="Trebuchet MS" w:cs="Trebuchet MS"/>
      <w:b/>
      <w:bCs/>
      <w:sz w:val="18"/>
      <w:szCs w:val="18"/>
    </w:rPr>
  </w:style>
  <w:style w:type="paragraph" w:customStyle="1" w:styleId="Style7">
    <w:name w:val="Style7"/>
    <w:basedOn w:val="a"/>
    <w:uiPriority w:val="99"/>
    <w:rsid w:val="00B045B3"/>
    <w:pPr>
      <w:widowControl w:val="0"/>
      <w:autoSpaceDE w:val="0"/>
      <w:autoSpaceDN w:val="0"/>
      <w:adjustRightInd w:val="0"/>
      <w:spacing w:after="0" w:line="240" w:lineRule="auto"/>
    </w:pPr>
    <w:rPr>
      <w:rFonts w:eastAsia="Times New Roman"/>
      <w:sz w:val="24"/>
      <w:szCs w:val="24"/>
      <w:lang w:eastAsia="ru-RU"/>
    </w:rPr>
  </w:style>
  <w:style w:type="character" w:customStyle="1" w:styleId="butback">
    <w:name w:val="butback"/>
    <w:basedOn w:val="a0"/>
    <w:rsid w:val="00B045B3"/>
  </w:style>
  <w:style w:type="character" w:customStyle="1" w:styleId="submenu-table">
    <w:name w:val="submenu-table"/>
    <w:basedOn w:val="a0"/>
    <w:rsid w:val="00B045B3"/>
  </w:style>
  <w:style w:type="paragraph" w:styleId="HTML">
    <w:name w:val="HTML Preformatted"/>
    <w:basedOn w:val="a"/>
    <w:link w:val="HTML0"/>
    <w:uiPriority w:val="99"/>
    <w:semiHidden/>
    <w:unhideWhenUsed/>
    <w:rsid w:val="00B04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B045B3"/>
    <w:rPr>
      <w:rFonts w:ascii="Courier New" w:eastAsia="Times New Roman" w:hAnsi="Courier New" w:cs="Courier New"/>
      <w:sz w:val="20"/>
      <w:szCs w:val="20"/>
      <w:lang w:eastAsia="ru-RU"/>
    </w:rPr>
  </w:style>
  <w:style w:type="character" w:customStyle="1" w:styleId="c7">
    <w:name w:val="c7"/>
    <w:basedOn w:val="a0"/>
    <w:rsid w:val="00B045B3"/>
  </w:style>
  <w:style w:type="character" w:customStyle="1" w:styleId="c19">
    <w:name w:val="c19"/>
    <w:basedOn w:val="a0"/>
    <w:rsid w:val="00B045B3"/>
  </w:style>
  <w:style w:type="paragraph" w:customStyle="1" w:styleId="zagolovokpunkta">
    <w:name w:val="zagolovokpunkta"/>
    <w:basedOn w:val="a"/>
    <w:rsid w:val="00B045B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34">
    <w:name w:val="c34"/>
    <w:basedOn w:val="a"/>
    <w:rsid w:val="00B045B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8">
    <w:name w:val="c8"/>
    <w:basedOn w:val="a"/>
    <w:rsid w:val="00B045B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16">
    <w:name w:val="Font Style16"/>
    <w:basedOn w:val="a0"/>
    <w:uiPriority w:val="99"/>
    <w:rsid w:val="00B045B3"/>
    <w:rPr>
      <w:rFonts w:ascii="Times New Roman" w:hAnsi="Times New Roman" w:cs="Times New Roman"/>
      <w:sz w:val="14"/>
      <w:szCs w:val="14"/>
    </w:rPr>
  </w:style>
  <w:style w:type="character" w:styleId="aff8">
    <w:name w:val="Emphasis"/>
    <w:basedOn w:val="a0"/>
    <w:qFormat/>
    <w:rsid w:val="00B045B3"/>
    <w:rPr>
      <w:i/>
      <w:iCs/>
    </w:rPr>
  </w:style>
  <w:style w:type="paragraph" w:customStyle="1" w:styleId="c9">
    <w:name w:val="c9"/>
    <w:basedOn w:val="a"/>
    <w:rsid w:val="00B045B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0">
    <w:name w:val="c10"/>
    <w:basedOn w:val="a0"/>
    <w:rsid w:val="00B045B3"/>
  </w:style>
  <w:style w:type="paragraph" w:customStyle="1" w:styleId="c4">
    <w:name w:val="c4"/>
    <w:basedOn w:val="a"/>
    <w:rsid w:val="00B045B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1">
    <w:name w:val="c21"/>
    <w:basedOn w:val="a"/>
    <w:rsid w:val="00B045B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f2">
    <w:name w:val="ff2"/>
    <w:basedOn w:val="a0"/>
    <w:rsid w:val="00B4475C"/>
  </w:style>
  <w:style w:type="character" w:customStyle="1" w:styleId="ff4">
    <w:name w:val="ff4"/>
    <w:basedOn w:val="a0"/>
    <w:rsid w:val="00B4475C"/>
  </w:style>
  <w:style w:type="character" w:customStyle="1" w:styleId="aff9">
    <w:name w:val="_"/>
    <w:basedOn w:val="a0"/>
    <w:rsid w:val="00B4475C"/>
  </w:style>
  <w:style w:type="character" w:customStyle="1" w:styleId="ff5">
    <w:name w:val="ff5"/>
    <w:basedOn w:val="a0"/>
    <w:rsid w:val="00B4475C"/>
  </w:style>
  <w:style w:type="character" w:customStyle="1" w:styleId="ff8">
    <w:name w:val="ff8"/>
    <w:basedOn w:val="a0"/>
    <w:rsid w:val="00B4475C"/>
  </w:style>
  <w:style w:type="character" w:customStyle="1" w:styleId="ls0">
    <w:name w:val="ls0"/>
    <w:basedOn w:val="a0"/>
    <w:rsid w:val="00B4475C"/>
  </w:style>
  <w:style w:type="character" w:customStyle="1" w:styleId="ff1">
    <w:name w:val="ff1"/>
    <w:basedOn w:val="a0"/>
    <w:rsid w:val="00B4475C"/>
  </w:style>
  <w:style w:type="character" w:customStyle="1" w:styleId="fc0">
    <w:name w:val="fc0"/>
    <w:basedOn w:val="a0"/>
    <w:rsid w:val="00B4475C"/>
  </w:style>
  <w:style w:type="character" w:customStyle="1" w:styleId="ls9">
    <w:name w:val="ls9"/>
    <w:basedOn w:val="a0"/>
    <w:rsid w:val="00B4475C"/>
  </w:style>
  <w:style w:type="character" w:customStyle="1" w:styleId="fc1">
    <w:name w:val="fc1"/>
    <w:basedOn w:val="a0"/>
    <w:rsid w:val="00B4475C"/>
  </w:style>
  <w:style w:type="character" w:customStyle="1" w:styleId="c34c18">
    <w:name w:val="c34 c18"/>
    <w:basedOn w:val="a0"/>
    <w:rsid w:val="004329F6"/>
  </w:style>
  <w:style w:type="paragraph" w:customStyle="1" w:styleId="c8c53c92">
    <w:name w:val="c8 c53 c92"/>
    <w:basedOn w:val="a"/>
    <w:rsid w:val="004329F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ing2">
    <w:name w:val="Heading 2"/>
    <w:basedOn w:val="a"/>
    <w:uiPriority w:val="1"/>
    <w:qFormat/>
    <w:rsid w:val="00B07C0C"/>
    <w:pPr>
      <w:widowControl w:val="0"/>
      <w:autoSpaceDE w:val="0"/>
      <w:autoSpaceDN w:val="0"/>
      <w:spacing w:after="0" w:line="240" w:lineRule="auto"/>
      <w:ind w:left="1155"/>
      <w:jc w:val="both"/>
      <w:outlineLvl w:val="2"/>
    </w:pPr>
    <w:rPr>
      <w:rFonts w:ascii="Times New Roman" w:eastAsia="Times New Roman" w:hAnsi="Times New Roman"/>
      <w:sz w:val="25"/>
      <w:szCs w:val="25"/>
      <w:lang w:eastAsia="ru-RU" w:bidi="ru-RU"/>
    </w:rPr>
  </w:style>
  <w:style w:type="paragraph" w:customStyle="1" w:styleId="TableParagraph">
    <w:name w:val="Table Paragraph"/>
    <w:basedOn w:val="a"/>
    <w:uiPriority w:val="1"/>
    <w:qFormat/>
    <w:rsid w:val="00B07C0C"/>
    <w:pPr>
      <w:widowControl w:val="0"/>
      <w:autoSpaceDE w:val="0"/>
      <w:autoSpaceDN w:val="0"/>
      <w:spacing w:after="0" w:line="240" w:lineRule="auto"/>
    </w:pPr>
    <w:rPr>
      <w:rFonts w:ascii="Times New Roman" w:eastAsia="Times New Roman" w:hAnsi="Times New Roman"/>
      <w:lang w:eastAsia="ru-RU" w:bidi="ru-RU"/>
    </w:rPr>
  </w:style>
  <w:style w:type="paragraph" w:customStyle="1" w:styleId="c13">
    <w:name w:val="c13"/>
    <w:basedOn w:val="a"/>
    <w:rsid w:val="001556B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4">
    <w:name w:val="c14"/>
    <w:basedOn w:val="a0"/>
    <w:rsid w:val="001556B5"/>
  </w:style>
  <w:style w:type="character" w:customStyle="1" w:styleId="c43">
    <w:name w:val="c43"/>
    <w:basedOn w:val="a0"/>
    <w:rsid w:val="001556B5"/>
  </w:style>
  <w:style w:type="character" w:customStyle="1" w:styleId="c12">
    <w:name w:val="c12"/>
    <w:basedOn w:val="a0"/>
    <w:rsid w:val="001556B5"/>
  </w:style>
  <w:style w:type="paragraph" w:customStyle="1" w:styleId="affa">
    <w:name w:val="Содержимое таблицы"/>
    <w:basedOn w:val="a"/>
    <w:rsid w:val="000B160B"/>
    <w:pPr>
      <w:widowControl w:val="0"/>
      <w:suppressLineNumbers/>
      <w:suppressAutoHyphens/>
      <w:spacing w:after="0" w:line="240" w:lineRule="auto"/>
    </w:pPr>
    <w:rPr>
      <w:rFonts w:ascii="Times New Roman" w:eastAsiaTheme="minorEastAsia" w:hAnsi="Times New Roman"/>
      <w:kern w:val="2"/>
      <w:sz w:val="24"/>
      <w:szCs w:val="24"/>
    </w:rPr>
  </w:style>
  <w:style w:type="paragraph" w:customStyle="1" w:styleId="ConsPlusNormal">
    <w:name w:val="ConsPlusNormal"/>
    <w:rsid w:val="0044143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14">
    <w:name w:val="Font Style114"/>
    <w:uiPriority w:val="99"/>
    <w:rsid w:val="0044143F"/>
    <w:rPr>
      <w:rFonts w:ascii="Times New Roman" w:hAnsi="Times New Roman" w:cs="Times New Roman"/>
      <w:sz w:val="16"/>
      <w:szCs w:val="16"/>
    </w:rPr>
  </w:style>
  <w:style w:type="paragraph" w:customStyle="1" w:styleId="1f">
    <w:name w:val="Абзац списка1"/>
    <w:basedOn w:val="a"/>
    <w:rsid w:val="0044143F"/>
    <w:pPr>
      <w:spacing w:after="0" w:line="240" w:lineRule="auto"/>
      <w:ind w:left="720"/>
    </w:pPr>
    <w:rPr>
      <w:rFonts w:ascii="Times New Roman" w:hAnsi="Times New Roman"/>
      <w:sz w:val="24"/>
      <w:szCs w:val="24"/>
      <w:lang w:eastAsia="ru-RU"/>
    </w:rPr>
  </w:style>
  <w:style w:type="character" w:customStyle="1" w:styleId="b-serp-urlitem1">
    <w:name w:val="b-serp-url__item1"/>
    <w:basedOn w:val="a0"/>
    <w:rsid w:val="0044143F"/>
  </w:style>
  <w:style w:type="character" w:customStyle="1" w:styleId="b-serp-urlmark1">
    <w:name w:val="b-serp-url__mark1"/>
    <w:basedOn w:val="a0"/>
    <w:rsid w:val="0044143F"/>
  </w:style>
  <w:style w:type="character" w:customStyle="1" w:styleId="1f0">
    <w:name w:val="Основной текст Знак1"/>
    <w:uiPriority w:val="99"/>
    <w:semiHidden/>
    <w:rsid w:val="0044143F"/>
    <w:rPr>
      <w:rFonts w:ascii="Times New Roman" w:eastAsia="Times New Roman" w:hAnsi="Times New Roman"/>
      <w:sz w:val="24"/>
      <w:szCs w:val="24"/>
    </w:rPr>
  </w:style>
  <w:style w:type="character" w:customStyle="1" w:styleId="10pt2">
    <w:name w:val="Основной текст + 10 pt2"/>
    <w:aliases w:val="Курсив2"/>
    <w:rsid w:val="0044143F"/>
    <w:rPr>
      <w:rFonts w:ascii="Times New Roman" w:hAnsi="Times New Roman"/>
      <w:i/>
      <w:iCs/>
      <w:sz w:val="20"/>
      <w:szCs w:val="20"/>
      <w:shd w:val="clear" w:color="auto" w:fill="FFFFFF"/>
    </w:rPr>
  </w:style>
  <w:style w:type="numbering" w:customStyle="1" w:styleId="111">
    <w:name w:val="Нет списка111"/>
    <w:next w:val="a2"/>
    <w:uiPriority w:val="99"/>
    <w:semiHidden/>
    <w:unhideWhenUsed/>
    <w:rsid w:val="00484888"/>
  </w:style>
  <w:style w:type="numbering" w:customStyle="1" w:styleId="1111">
    <w:name w:val="Нет списка1111"/>
    <w:next w:val="a2"/>
    <w:uiPriority w:val="99"/>
    <w:semiHidden/>
    <w:unhideWhenUsed/>
    <w:rsid w:val="00484888"/>
  </w:style>
</w:styles>
</file>

<file path=word/webSettings.xml><?xml version="1.0" encoding="utf-8"?>
<w:webSettings xmlns:r="http://schemas.openxmlformats.org/officeDocument/2006/relationships" xmlns:w="http://schemas.openxmlformats.org/wordprocessingml/2006/main">
  <w:divs>
    <w:div w:id="302925297">
      <w:bodyDiv w:val="1"/>
      <w:marLeft w:val="0"/>
      <w:marRight w:val="0"/>
      <w:marTop w:val="0"/>
      <w:marBottom w:val="0"/>
      <w:divBdr>
        <w:top w:val="none" w:sz="0" w:space="0" w:color="auto"/>
        <w:left w:val="none" w:sz="0" w:space="0" w:color="auto"/>
        <w:bottom w:val="none" w:sz="0" w:space="0" w:color="auto"/>
        <w:right w:val="none" w:sz="0" w:space="0" w:color="auto"/>
      </w:divBdr>
    </w:div>
    <w:div w:id="416826565">
      <w:bodyDiv w:val="1"/>
      <w:marLeft w:val="0"/>
      <w:marRight w:val="0"/>
      <w:marTop w:val="0"/>
      <w:marBottom w:val="0"/>
      <w:divBdr>
        <w:top w:val="none" w:sz="0" w:space="0" w:color="auto"/>
        <w:left w:val="none" w:sz="0" w:space="0" w:color="auto"/>
        <w:bottom w:val="none" w:sz="0" w:space="0" w:color="auto"/>
        <w:right w:val="none" w:sz="0" w:space="0" w:color="auto"/>
      </w:divBdr>
    </w:div>
    <w:div w:id="1123306739">
      <w:bodyDiv w:val="1"/>
      <w:marLeft w:val="0"/>
      <w:marRight w:val="0"/>
      <w:marTop w:val="0"/>
      <w:marBottom w:val="0"/>
      <w:divBdr>
        <w:top w:val="none" w:sz="0" w:space="0" w:color="auto"/>
        <w:left w:val="none" w:sz="0" w:space="0" w:color="auto"/>
        <w:bottom w:val="none" w:sz="0" w:space="0" w:color="auto"/>
        <w:right w:val="none" w:sz="0" w:space="0" w:color="auto"/>
      </w:divBdr>
    </w:div>
    <w:div w:id="1601182432">
      <w:bodyDiv w:val="1"/>
      <w:marLeft w:val="0"/>
      <w:marRight w:val="0"/>
      <w:marTop w:val="0"/>
      <w:marBottom w:val="0"/>
      <w:divBdr>
        <w:top w:val="none" w:sz="0" w:space="0" w:color="auto"/>
        <w:left w:val="none" w:sz="0" w:space="0" w:color="auto"/>
        <w:bottom w:val="none" w:sz="0" w:space="0" w:color="auto"/>
        <w:right w:val="none" w:sz="0" w:space="0" w:color="auto"/>
      </w:divBdr>
    </w:div>
    <w:div w:id="2033333419">
      <w:bodyDiv w:val="1"/>
      <w:marLeft w:val="0"/>
      <w:marRight w:val="0"/>
      <w:marTop w:val="0"/>
      <w:marBottom w:val="0"/>
      <w:divBdr>
        <w:top w:val="none" w:sz="0" w:space="0" w:color="auto"/>
        <w:left w:val="none" w:sz="0" w:space="0" w:color="auto"/>
        <w:bottom w:val="none" w:sz="0" w:space="0" w:color="auto"/>
        <w:right w:val="none" w:sz="0" w:space="0" w:color="auto"/>
      </w:divBdr>
      <w:divsChild>
        <w:div w:id="205455595">
          <w:marLeft w:val="0"/>
          <w:marRight w:val="0"/>
          <w:marTop w:val="0"/>
          <w:marBottom w:val="0"/>
          <w:divBdr>
            <w:top w:val="none" w:sz="0" w:space="0" w:color="auto"/>
            <w:left w:val="none" w:sz="0" w:space="0" w:color="auto"/>
            <w:bottom w:val="none" w:sz="0" w:space="0" w:color="auto"/>
            <w:right w:val="none" w:sz="0" w:space="0" w:color="auto"/>
          </w:divBdr>
        </w:div>
        <w:div w:id="892084643">
          <w:marLeft w:val="0"/>
          <w:marRight w:val="0"/>
          <w:marTop w:val="0"/>
          <w:marBottom w:val="0"/>
          <w:divBdr>
            <w:top w:val="none" w:sz="0" w:space="0" w:color="auto"/>
            <w:left w:val="none" w:sz="0" w:space="0" w:color="auto"/>
            <w:bottom w:val="none" w:sz="0" w:space="0" w:color="auto"/>
            <w:right w:val="none" w:sz="0" w:space="0" w:color="auto"/>
          </w:divBdr>
        </w:div>
        <w:div w:id="1874878014">
          <w:marLeft w:val="0"/>
          <w:marRight w:val="0"/>
          <w:marTop w:val="0"/>
          <w:marBottom w:val="0"/>
          <w:divBdr>
            <w:top w:val="none" w:sz="0" w:space="0" w:color="auto"/>
            <w:left w:val="none" w:sz="0" w:space="0" w:color="auto"/>
            <w:bottom w:val="none" w:sz="0" w:space="0" w:color="auto"/>
            <w:right w:val="none" w:sz="0" w:space="0" w:color="auto"/>
          </w:divBdr>
        </w:div>
        <w:div w:id="305553575">
          <w:marLeft w:val="0"/>
          <w:marRight w:val="0"/>
          <w:marTop w:val="0"/>
          <w:marBottom w:val="0"/>
          <w:divBdr>
            <w:top w:val="none" w:sz="0" w:space="0" w:color="auto"/>
            <w:left w:val="none" w:sz="0" w:space="0" w:color="auto"/>
            <w:bottom w:val="none" w:sz="0" w:space="0" w:color="auto"/>
            <w:right w:val="none" w:sz="0" w:space="0" w:color="auto"/>
          </w:divBdr>
        </w:div>
      </w:divsChild>
    </w:div>
    <w:div w:id="2051806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epetitor.1c.ru/" TargetMode="External"/><Relationship Id="rId13" Type="http://schemas.openxmlformats.org/officeDocument/2006/relationships/hyperlink" Target="http://all.edu.ru/" TargetMode="External"/><Relationship Id="rId18" Type="http://schemas.openxmlformats.org/officeDocument/2006/relationships/hyperlink" Target="http://www.mon.gov.ru/work/obr/dok/obs/prog/02-1-o.doc"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rus.1september.ru/rusarchive.php" TargetMode="External"/><Relationship Id="rId7" Type="http://schemas.openxmlformats.org/officeDocument/2006/relationships/endnotes" Target="endnotes.xml"/><Relationship Id="rId12" Type="http://schemas.openxmlformats.org/officeDocument/2006/relationships/hyperlink" Target="http://www.1september.ru/ru/" TargetMode="External"/><Relationship Id="rId17" Type="http://schemas.openxmlformats.org/officeDocument/2006/relationships/hyperlink" Target="http://www.mon.gov.ru/work/obr/dok/obs/fkgs/08.doc"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rusolimp.kopeisk.ru/" TargetMode="External"/><Relationship Id="rId20" Type="http://schemas.openxmlformats.org/officeDocument/2006/relationships/hyperlink" Target="http://www.gramotf.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chool.edu.ru/" TargetMode="External"/><Relationship Id="rId24" Type="http://schemas.openxmlformats.org/officeDocument/2006/relationships/hyperlink" Target="http://lib.repetitors.eu" TargetMode="External"/><Relationship Id="rId5" Type="http://schemas.openxmlformats.org/officeDocument/2006/relationships/webSettings" Target="webSettings.xml"/><Relationship Id="rId15" Type="http://schemas.openxmlformats.org/officeDocument/2006/relationships/hyperlink" Target="http://learning-russian.gramota.ru/"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gramma.ru/" TargetMode="External"/><Relationship Id="rId19" Type="http://schemas.openxmlformats.org/officeDocument/2006/relationships/hyperlink" Target="http://www.siovary.ru" TargetMode="External"/><Relationship Id="rId4" Type="http://schemas.openxmlformats.org/officeDocument/2006/relationships/settings" Target="settings.xml"/><Relationship Id="rId9" Type="http://schemas.openxmlformats.org/officeDocument/2006/relationships/hyperlink" Target="http://www.gramota.ru/-" TargetMode="External"/><Relationship Id="rId14" Type="http://schemas.openxmlformats.org/officeDocument/2006/relationships/hyperlink" Target="http://www.svetozar.ru/" TargetMode="External"/><Relationship Id="rId22" Type="http://schemas.openxmlformats.org/officeDocument/2006/relationships/hyperlink" Target="http://www.urokirusskogo.ru/videouroki"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F9F6C0-1407-44C8-8049-BB28088E4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295</Pages>
  <Words>86468</Words>
  <Characters>492868</Characters>
  <Application>Microsoft Office Word</Application>
  <DocSecurity>0</DocSecurity>
  <Lines>4107</Lines>
  <Paragraphs>1156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578180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Константинов</dc:creator>
  <cp:lastModifiedBy>1</cp:lastModifiedBy>
  <cp:revision>59</cp:revision>
  <cp:lastPrinted>2020-03-23T10:22:00Z</cp:lastPrinted>
  <dcterms:created xsi:type="dcterms:W3CDTF">2016-10-03T18:23:00Z</dcterms:created>
  <dcterms:modified xsi:type="dcterms:W3CDTF">2020-10-29T22:51:00Z</dcterms:modified>
</cp:coreProperties>
</file>